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78260" w14:textId="34ECF247" w:rsidR="000C16E3" w:rsidRPr="000D39DF" w:rsidRDefault="000C16E3" w:rsidP="007E42FD">
      <w:pPr>
        <w:pStyle w:val="Nagwek3"/>
      </w:pPr>
      <w:r w:rsidRPr="000D39DF">
        <w:t>Nr CRU Umowy: …………….</w:t>
      </w:r>
    </w:p>
    <w:p w14:paraId="39DA1B59" w14:textId="62965DA4" w:rsidR="0065242D" w:rsidRDefault="000C16E3" w:rsidP="00476033">
      <w:pPr>
        <w:pStyle w:val="Tytu"/>
        <w:spacing w:before="120" w:after="0"/>
        <w:ind w:right="232"/>
        <w:jc w:val="left"/>
        <w:rPr>
          <w:rFonts w:ascii="Arial Narrow" w:hAnsi="Arial Narrow" w:cs="Arial"/>
          <w:sz w:val="22"/>
          <w:szCs w:val="22"/>
        </w:rPr>
      </w:pPr>
      <w:r w:rsidRPr="000D39DF">
        <w:rPr>
          <w:rFonts w:ascii="Arial Narrow" w:hAnsi="Arial Narrow" w:cs="Arial"/>
          <w:sz w:val="22"/>
          <w:szCs w:val="22"/>
        </w:rPr>
        <w:t>Nr postępowania: …………….</w:t>
      </w:r>
    </w:p>
    <w:p w14:paraId="40031F18" w14:textId="30DF59DB" w:rsidR="008B65AC" w:rsidRPr="000D39DF" w:rsidRDefault="0041679A" w:rsidP="008F455C">
      <w:pPr>
        <w:pStyle w:val="Tytu"/>
        <w:spacing w:line="276" w:lineRule="auto"/>
        <w:ind w:right="232"/>
        <w:rPr>
          <w:rFonts w:ascii="Arial Narrow" w:hAnsi="Arial Narrow" w:cs="Arial"/>
          <w:sz w:val="22"/>
          <w:szCs w:val="22"/>
        </w:rPr>
      </w:pPr>
      <w:r w:rsidRPr="000D39DF">
        <w:rPr>
          <w:rFonts w:ascii="Arial Narrow" w:hAnsi="Arial Narrow" w:cs="Arial"/>
          <w:sz w:val="22"/>
          <w:szCs w:val="22"/>
        </w:rPr>
        <w:t>Umowa Nr</w:t>
      </w:r>
      <w:r w:rsidR="00F55DDF" w:rsidRPr="000D39DF">
        <w:rPr>
          <w:rFonts w:ascii="Arial Narrow" w:hAnsi="Arial Narrow" w:cs="Arial"/>
          <w:sz w:val="22"/>
          <w:szCs w:val="22"/>
        </w:rPr>
        <w:t xml:space="preserve"> </w:t>
      </w:r>
      <w:r w:rsidR="00B9251A" w:rsidRPr="000D39DF">
        <w:rPr>
          <w:rFonts w:ascii="Arial Narrow" w:hAnsi="Arial Narrow" w:cs="Arial"/>
          <w:sz w:val="22"/>
          <w:szCs w:val="22"/>
        </w:rPr>
        <w:t>……………………</w:t>
      </w:r>
      <w:r w:rsidR="00BE02D5">
        <w:rPr>
          <w:rFonts w:ascii="Arial Narrow" w:hAnsi="Arial Narrow" w:cs="Arial"/>
          <w:sz w:val="22"/>
          <w:szCs w:val="22"/>
        </w:rPr>
        <w:t xml:space="preserve">  </w:t>
      </w:r>
    </w:p>
    <w:p w14:paraId="52CCB5C8" w14:textId="77777777" w:rsidR="008B65AC" w:rsidRPr="000D39DF" w:rsidRDefault="008B65AC" w:rsidP="006C522B">
      <w:pPr>
        <w:pStyle w:val="Nagwek1"/>
        <w:rPr>
          <w:rFonts w:ascii="Arial Narrow" w:hAnsi="Arial Narrow" w:cs="Arial"/>
          <w:sz w:val="22"/>
          <w:szCs w:val="22"/>
        </w:rPr>
      </w:pPr>
    </w:p>
    <w:p w14:paraId="1266A03C" w14:textId="603345CD" w:rsidR="008B65AC" w:rsidRDefault="008B65AC" w:rsidP="00AF7EB9">
      <w:pPr>
        <w:spacing w:line="276" w:lineRule="auto"/>
        <w:jc w:val="both"/>
        <w:rPr>
          <w:rFonts w:ascii="Arial Narrow" w:hAnsi="Arial Narrow" w:cs="Arial"/>
          <w:sz w:val="22"/>
          <w:szCs w:val="22"/>
        </w:rPr>
      </w:pPr>
      <w:r w:rsidRPr="000D39DF">
        <w:rPr>
          <w:rFonts w:ascii="Arial Narrow" w:hAnsi="Arial Narrow" w:cs="Arial"/>
          <w:sz w:val="22"/>
          <w:szCs w:val="22"/>
        </w:rPr>
        <w:t>zawarta</w:t>
      </w:r>
      <w:r w:rsidR="006E1F2E">
        <w:rPr>
          <w:rFonts w:ascii="Arial Narrow" w:hAnsi="Arial Narrow" w:cs="Arial"/>
          <w:sz w:val="22"/>
          <w:szCs w:val="22"/>
        </w:rPr>
        <w:t xml:space="preserve"> w </w:t>
      </w:r>
      <w:r w:rsidRPr="000D39DF">
        <w:rPr>
          <w:rFonts w:ascii="Arial Narrow" w:hAnsi="Arial Narrow" w:cs="Arial"/>
          <w:sz w:val="22"/>
          <w:szCs w:val="22"/>
        </w:rPr>
        <w:t>dniu</w:t>
      </w:r>
      <w:r w:rsidR="00C91058" w:rsidRPr="000D39DF">
        <w:rPr>
          <w:rFonts w:ascii="Arial Narrow" w:hAnsi="Arial Narrow" w:cs="Arial"/>
          <w:sz w:val="22"/>
          <w:szCs w:val="22"/>
        </w:rPr>
        <w:t xml:space="preserve"> </w:t>
      </w:r>
      <w:r w:rsidR="00B9251A" w:rsidRPr="00C27A2D">
        <w:rPr>
          <w:rFonts w:ascii="Arial Narrow" w:hAnsi="Arial Narrow" w:cs="Arial"/>
          <w:sz w:val="22"/>
          <w:szCs w:val="22"/>
          <w:highlight w:val="yellow"/>
        </w:rPr>
        <w:t>………………</w:t>
      </w:r>
      <w:r w:rsidR="00B9251A" w:rsidRPr="000D39DF">
        <w:rPr>
          <w:rFonts w:ascii="Arial Narrow" w:hAnsi="Arial Narrow" w:cs="Arial"/>
          <w:sz w:val="22"/>
          <w:szCs w:val="22"/>
        </w:rPr>
        <w:t>r</w:t>
      </w:r>
      <w:r w:rsidRPr="000D39DF">
        <w:rPr>
          <w:rFonts w:ascii="Arial Narrow" w:hAnsi="Arial Narrow" w:cs="Arial"/>
          <w:sz w:val="22"/>
          <w:szCs w:val="22"/>
        </w:rPr>
        <w:t>.</w:t>
      </w:r>
      <w:r w:rsidR="006E1F2E">
        <w:rPr>
          <w:rFonts w:ascii="Arial Narrow" w:hAnsi="Arial Narrow" w:cs="Arial"/>
          <w:sz w:val="22"/>
          <w:szCs w:val="22"/>
        </w:rPr>
        <w:t xml:space="preserve"> w </w:t>
      </w:r>
      <w:r w:rsidR="00B9251A" w:rsidRPr="00C27A2D">
        <w:rPr>
          <w:rFonts w:ascii="Arial Narrow" w:hAnsi="Arial Narrow" w:cs="Arial"/>
          <w:sz w:val="22"/>
          <w:szCs w:val="22"/>
          <w:highlight w:val="yellow"/>
        </w:rPr>
        <w:t>…………………</w:t>
      </w:r>
      <w:proofErr w:type="gramStart"/>
      <w:r w:rsidR="00B9251A" w:rsidRPr="00C27A2D">
        <w:rPr>
          <w:rFonts w:ascii="Arial Narrow" w:hAnsi="Arial Narrow" w:cs="Arial"/>
          <w:sz w:val="22"/>
          <w:szCs w:val="22"/>
          <w:highlight w:val="yellow"/>
        </w:rPr>
        <w:t>…….</w:t>
      </w:r>
      <w:proofErr w:type="gramEnd"/>
      <w:r w:rsidR="00B9251A" w:rsidRPr="00C27A2D">
        <w:rPr>
          <w:rFonts w:ascii="Arial Narrow" w:hAnsi="Arial Narrow" w:cs="Arial"/>
          <w:sz w:val="22"/>
          <w:szCs w:val="22"/>
          <w:highlight w:val="yellow"/>
        </w:rPr>
        <w:t>.</w:t>
      </w:r>
      <w:r w:rsidR="00F55DDF" w:rsidRPr="000D39DF">
        <w:rPr>
          <w:rFonts w:ascii="Arial Narrow" w:hAnsi="Arial Narrow" w:cs="Arial"/>
          <w:sz w:val="22"/>
          <w:szCs w:val="22"/>
        </w:rPr>
        <w:t xml:space="preserve"> </w:t>
      </w:r>
      <w:r w:rsidRPr="000D39DF">
        <w:rPr>
          <w:rFonts w:ascii="Arial Narrow" w:hAnsi="Arial Narrow" w:cs="Arial"/>
          <w:sz w:val="22"/>
          <w:szCs w:val="22"/>
        </w:rPr>
        <w:t>pomiędzy:</w:t>
      </w:r>
    </w:p>
    <w:p w14:paraId="307F6FEF" w14:textId="6BC93939" w:rsidR="00C1538F" w:rsidRPr="0065242D" w:rsidRDefault="00C1538F" w:rsidP="00AF7EB9">
      <w:pPr>
        <w:spacing w:line="276" w:lineRule="auto"/>
        <w:jc w:val="both"/>
        <w:rPr>
          <w:rFonts w:ascii="Arial Narrow" w:hAnsi="Arial Narrow" w:cs="Arial"/>
          <w:i/>
          <w:sz w:val="22"/>
          <w:szCs w:val="22"/>
          <w:highlight w:val="yellow"/>
        </w:rPr>
      </w:pPr>
      <w:r w:rsidRPr="0065242D">
        <w:rPr>
          <w:rFonts w:ascii="Arial Narrow" w:hAnsi="Arial Narrow" w:cs="Arial"/>
          <w:i/>
          <w:sz w:val="22"/>
          <w:szCs w:val="22"/>
          <w:highlight w:val="yellow"/>
        </w:rPr>
        <w:t>lub</w:t>
      </w:r>
    </w:p>
    <w:p w14:paraId="061DEAD4" w14:textId="3EC48428" w:rsidR="008B65AC" w:rsidRDefault="00C1538F" w:rsidP="00AF7EB9">
      <w:pPr>
        <w:spacing w:line="276" w:lineRule="auto"/>
        <w:jc w:val="both"/>
        <w:rPr>
          <w:rFonts w:ascii="Arial Narrow" w:hAnsi="Arial Narrow" w:cs="Arial"/>
          <w:b/>
          <w:sz w:val="22"/>
          <w:szCs w:val="22"/>
        </w:rPr>
      </w:pPr>
      <w:r w:rsidRPr="0065242D">
        <w:rPr>
          <w:rFonts w:ascii="Arial Narrow" w:hAnsi="Arial Narrow" w:cs="Arial"/>
          <w:i/>
          <w:sz w:val="22"/>
          <w:szCs w:val="22"/>
          <w:highlight w:val="yellow"/>
        </w:rPr>
        <w:t>Za datę zawarcia Umowy uznaje się datę złożenia ostatniego kwalifikowanego podpisu elektronicznego przez ostatnią ze Stron</w:t>
      </w:r>
    </w:p>
    <w:p w14:paraId="5D574D3A" w14:textId="77777777" w:rsidR="00C1538F" w:rsidRPr="00EF2560" w:rsidRDefault="00C1538F" w:rsidP="009F01D7">
      <w:pPr>
        <w:jc w:val="both"/>
        <w:rPr>
          <w:rFonts w:ascii="Arial Narrow" w:hAnsi="Arial Narrow" w:cs="Arial"/>
          <w:b/>
          <w:sz w:val="22"/>
          <w:szCs w:val="22"/>
        </w:rPr>
      </w:pPr>
    </w:p>
    <w:p w14:paraId="33758882" w14:textId="03A69583" w:rsidR="00783B8D" w:rsidRPr="008060B0" w:rsidRDefault="00CA189F" w:rsidP="00CA189F">
      <w:pPr>
        <w:spacing w:after="240" w:line="276" w:lineRule="auto"/>
        <w:jc w:val="both"/>
        <w:rPr>
          <w:rFonts w:ascii="Arial Narrow" w:eastAsia="Calibri" w:hAnsi="Arial Narrow" w:cstheme="minorHAnsi"/>
          <w:sz w:val="22"/>
          <w:szCs w:val="22"/>
          <w:lang w:val="ca-ES"/>
        </w:rPr>
      </w:pPr>
      <w:r w:rsidRPr="008060B0">
        <w:rPr>
          <w:rFonts w:ascii="Arial Narrow" w:eastAsia="Calibri" w:hAnsi="Arial Narrow" w:cstheme="minorHAnsi"/>
          <w:b/>
          <w:sz w:val="22"/>
          <w:szCs w:val="22"/>
        </w:rPr>
        <w:t xml:space="preserve">PGE Energetyka Kolejowa </w:t>
      </w:r>
      <w:r w:rsidR="004507B2" w:rsidRPr="008060B0">
        <w:rPr>
          <w:rFonts w:ascii="Arial Narrow" w:eastAsia="Calibri" w:hAnsi="Arial Narrow" w:cstheme="minorHAnsi"/>
          <w:b/>
          <w:sz w:val="22"/>
          <w:szCs w:val="22"/>
        </w:rPr>
        <w:t xml:space="preserve">Operator sp z o.o. </w:t>
      </w:r>
      <w:r w:rsidRPr="008060B0">
        <w:rPr>
          <w:rFonts w:ascii="Arial Narrow" w:eastAsia="Calibri" w:hAnsi="Arial Narrow" w:cstheme="minorHAnsi"/>
          <w:sz w:val="22"/>
          <w:szCs w:val="22"/>
        </w:rPr>
        <w:t xml:space="preserve">z siedzibą w Warszawie, adres: ul. </w:t>
      </w:r>
      <w:r w:rsidR="004507B2" w:rsidRPr="008060B0">
        <w:rPr>
          <w:rFonts w:ascii="Arial Narrow" w:eastAsia="Calibri" w:hAnsi="Arial Narrow" w:cstheme="minorHAnsi"/>
          <w:sz w:val="22"/>
          <w:szCs w:val="22"/>
        </w:rPr>
        <w:t>Sławińska</w:t>
      </w:r>
      <w:r w:rsidRPr="008060B0">
        <w:rPr>
          <w:rFonts w:ascii="Arial Narrow" w:eastAsia="Calibri" w:hAnsi="Arial Narrow" w:cstheme="minorHAnsi"/>
          <w:sz w:val="22"/>
          <w:szCs w:val="22"/>
        </w:rPr>
        <w:t xml:space="preserve"> </w:t>
      </w:r>
      <w:r w:rsidR="004507B2" w:rsidRPr="008060B0">
        <w:rPr>
          <w:rFonts w:ascii="Arial Narrow" w:eastAsia="Calibri" w:hAnsi="Arial Narrow" w:cstheme="minorHAnsi"/>
          <w:sz w:val="22"/>
          <w:szCs w:val="22"/>
          <w:lang w:val="ca-ES"/>
        </w:rPr>
        <w:t>7/</w:t>
      </w:r>
      <w:proofErr w:type="gramStart"/>
      <w:r w:rsidR="004507B2" w:rsidRPr="008060B0">
        <w:rPr>
          <w:rFonts w:ascii="Arial Narrow" w:eastAsia="Calibri" w:hAnsi="Arial Narrow" w:cstheme="minorHAnsi"/>
          <w:sz w:val="22"/>
          <w:szCs w:val="22"/>
          <w:lang w:val="ca-ES"/>
        </w:rPr>
        <w:t>9,</w:t>
      </w:r>
      <w:proofErr w:type="gramEnd"/>
      <w:r w:rsidR="004507B2" w:rsidRPr="008060B0">
        <w:rPr>
          <w:rFonts w:ascii="Arial Narrow" w:eastAsia="Calibri" w:hAnsi="Arial Narrow" w:cstheme="minorHAnsi"/>
          <w:sz w:val="22"/>
          <w:szCs w:val="22"/>
          <w:lang w:val="ca-ES"/>
        </w:rPr>
        <w:t xml:space="preserve"> (01-218 Warszawa)</w:t>
      </w:r>
      <w:r w:rsidRPr="008060B0">
        <w:rPr>
          <w:rFonts w:ascii="Arial Narrow" w:eastAsia="Calibri" w:hAnsi="Arial Narrow" w:cstheme="minorHAnsi"/>
          <w:sz w:val="22"/>
          <w:szCs w:val="22"/>
        </w:rPr>
        <w:t xml:space="preserve">, wpisaną do rejestru przedsiębiorców Krajowego Rejestru Sądowego pod numerem KRS: </w:t>
      </w:r>
      <w:r w:rsidR="004507B2" w:rsidRPr="008060B0">
        <w:rPr>
          <w:rFonts w:ascii="Arial Narrow" w:eastAsia="Calibri" w:hAnsi="Arial Narrow" w:cstheme="minorHAnsi"/>
          <w:sz w:val="22"/>
          <w:szCs w:val="22"/>
          <w:lang w:val="ca-ES"/>
        </w:rPr>
        <w:t xml:space="preserve">0000610778 </w:t>
      </w:r>
      <w:r w:rsidR="004507B2" w:rsidRPr="008060B0">
        <w:rPr>
          <w:rFonts w:ascii="Arial Narrow" w:hAnsi="Arial Narrow" w:cstheme="minorHAnsi"/>
          <w:color w:val="000000"/>
          <w:sz w:val="22"/>
          <w:szCs w:val="22"/>
        </w:rPr>
        <w:t>…………………………………………</w:t>
      </w:r>
      <w:proofErr w:type="gramStart"/>
      <w:r w:rsidR="004507B2" w:rsidRPr="008060B0">
        <w:rPr>
          <w:rFonts w:ascii="Arial Narrow" w:hAnsi="Arial Narrow" w:cstheme="minorHAnsi"/>
          <w:color w:val="000000"/>
          <w:sz w:val="22"/>
          <w:szCs w:val="22"/>
        </w:rPr>
        <w:t>…….</w:t>
      </w:r>
      <w:proofErr w:type="gramEnd"/>
      <w:r w:rsidRPr="008060B0">
        <w:rPr>
          <w:rFonts w:ascii="Arial Narrow" w:eastAsia="Calibri" w:hAnsi="Arial Narrow" w:cstheme="minorHAnsi"/>
          <w:sz w:val="22"/>
          <w:szCs w:val="22"/>
        </w:rPr>
        <w:t xml:space="preserve">, NIP: </w:t>
      </w:r>
      <w:r w:rsidR="004507B2" w:rsidRPr="008060B0">
        <w:rPr>
          <w:rFonts w:ascii="Arial Narrow" w:hAnsi="Arial Narrow" w:cstheme="minorHAnsi"/>
          <w:sz w:val="22"/>
          <w:szCs w:val="22"/>
          <w:shd w:val="clear" w:color="auto" w:fill="FFFFFF"/>
          <w:lang w:val="ca-ES"/>
        </w:rPr>
        <w:t>7010564340</w:t>
      </w:r>
      <w:r w:rsidRPr="008060B0">
        <w:rPr>
          <w:rFonts w:ascii="Arial Narrow" w:hAnsi="Arial Narrow" w:cstheme="minorHAnsi"/>
          <w:sz w:val="22"/>
          <w:szCs w:val="22"/>
          <w:shd w:val="clear" w:color="auto" w:fill="FFFFFF"/>
        </w:rPr>
        <w:t>,</w:t>
      </w:r>
      <w:r w:rsidRPr="008060B0">
        <w:rPr>
          <w:rFonts w:ascii="Arial Narrow" w:eastAsia="Calibri" w:hAnsi="Arial Narrow" w:cstheme="minorHAnsi"/>
          <w:sz w:val="22"/>
          <w:szCs w:val="22"/>
        </w:rPr>
        <w:t xml:space="preserve"> REGON: </w:t>
      </w:r>
      <w:r w:rsidR="004507B2" w:rsidRPr="008060B0">
        <w:rPr>
          <w:rFonts w:ascii="Arial Narrow" w:hAnsi="Arial Narrow" w:cstheme="minorHAnsi"/>
          <w:sz w:val="22"/>
          <w:szCs w:val="22"/>
          <w:shd w:val="clear" w:color="auto" w:fill="FFFFFF"/>
          <w:lang w:val="ca-ES"/>
        </w:rPr>
        <w:t>364121434</w:t>
      </w:r>
      <w:r w:rsidRPr="008060B0">
        <w:rPr>
          <w:rFonts w:ascii="Arial Narrow" w:eastAsia="Calibri" w:hAnsi="Arial Narrow" w:cstheme="minorHAnsi"/>
          <w:sz w:val="22"/>
          <w:szCs w:val="22"/>
        </w:rPr>
        <w:t xml:space="preserve">, o kapitale zakładowym w wysokości </w:t>
      </w:r>
      <w:r w:rsidR="004507B2" w:rsidRPr="008060B0">
        <w:rPr>
          <w:rFonts w:ascii="Arial Narrow" w:eastAsia="Calibri" w:hAnsi="Arial Narrow" w:cstheme="minorHAnsi"/>
          <w:sz w:val="22"/>
          <w:szCs w:val="22"/>
        </w:rPr>
        <w:t>32.750.900</w:t>
      </w:r>
      <w:r w:rsidRPr="008060B0">
        <w:rPr>
          <w:rFonts w:ascii="Arial Narrow" w:hAnsi="Arial Narrow" w:cstheme="minorHAnsi"/>
          <w:color w:val="000000"/>
          <w:sz w:val="22"/>
          <w:szCs w:val="22"/>
        </w:rPr>
        <w:t xml:space="preserve"> </w:t>
      </w:r>
      <w:r w:rsidRPr="008060B0">
        <w:rPr>
          <w:rFonts w:ascii="Arial Narrow" w:eastAsia="Calibri" w:hAnsi="Arial Narrow" w:cstheme="minorHAnsi"/>
          <w:sz w:val="22"/>
          <w:szCs w:val="22"/>
        </w:rPr>
        <w:t>PLN, zwaną dalej „</w:t>
      </w:r>
      <w:r w:rsidRPr="008060B0">
        <w:rPr>
          <w:rFonts w:ascii="Arial Narrow" w:eastAsia="Calibri" w:hAnsi="Arial Narrow" w:cstheme="minorHAnsi"/>
          <w:b/>
          <w:sz w:val="22"/>
          <w:szCs w:val="22"/>
        </w:rPr>
        <w:t>Zamawiającym</w:t>
      </w:r>
      <w:r w:rsidRPr="008060B0">
        <w:rPr>
          <w:rFonts w:ascii="Arial Narrow" w:eastAsia="Calibri" w:hAnsi="Arial Narrow" w:cstheme="minorHAnsi"/>
          <w:sz w:val="22"/>
          <w:szCs w:val="22"/>
        </w:rPr>
        <w:t>”, reprezentowaną</w:t>
      </w:r>
      <w:r w:rsidR="00814668" w:rsidRPr="008060B0">
        <w:rPr>
          <w:rFonts w:ascii="Arial Narrow" w:eastAsia="Calibri" w:hAnsi="Arial Narrow" w:cstheme="minorHAnsi"/>
          <w:sz w:val="22"/>
          <w:szCs w:val="22"/>
        </w:rPr>
        <w:t xml:space="preserve"> na podstawie udzielonych pełnomocnictw przez:</w:t>
      </w:r>
      <w:r w:rsidRPr="00EF2560">
        <w:rPr>
          <w:rFonts w:ascii="Arial Narrow" w:hAnsi="Arial Narrow" w:cs="Arial"/>
          <w:color w:val="000000" w:themeColor="text1"/>
          <w:sz w:val="22"/>
          <w:szCs w:val="22"/>
          <w:highlight w:val="yellow"/>
        </w:rPr>
        <w:t xml:space="preserve"> </w:t>
      </w:r>
    </w:p>
    <w:p w14:paraId="3F02BDF7" w14:textId="1E9C8567" w:rsidR="00783B8D" w:rsidRPr="00982C0F" w:rsidRDefault="00B9251A" w:rsidP="004845B4">
      <w:pPr>
        <w:pStyle w:val="Akapitzlist"/>
        <w:numPr>
          <w:ilvl w:val="0"/>
          <w:numId w:val="38"/>
        </w:numPr>
        <w:spacing w:after="240" w:line="276" w:lineRule="auto"/>
        <w:ind w:left="426" w:hanging="426"/>
        <w:jc w:val="both"/>
        <w:rPr>
          <w:rFonts w:ascii="Arial Narrow" w:hAnsi="Arial Narrow" w:cs="Arial"/>
          <w:color w:val="000000" w:themeColor="text1"/>
          <w:sz w:val="22"/>
          <w:szCs w:val="22"/>
          <w:highlight w:val="yellow"/>
        </w:rPr>
      </w:pPr>
      <w:r w:rsidRPr="00982C0F">
        <w:rPr>
          <w:rFonts w:ascii="Arial Narrow" w:hAnsi="Arial Narrow" w:cs="Arial"/>
          <w:b/>
          <w:bCs/>
          <w:color w:val="000000" w:themeColor="text1"/>
          <w:sz w:val="22"/>
          <w:szCs w:val="22"/>
          <w:highlight w:val="yellow"/>
        </w:rPr>
        <w:t>………………………….</w:t>
      </w:r>
    </w:p>
    <w:p w14:paraId="673E854B" w14:textId="3A2B06A6" w:rsidR="00783B8D" w:rsidRPr="00982C0F" w:rsidRDefault="00B9251A" w:rsidP="004845B4">
      <w:pPr>
        <w:pStyle w:val="Akapitzlist"/>
        <w:numPr>
          <w:ilvl w:val="0"/>
          <w:numId w:val="38"/>
        </w:numPr>
        <w:spacing w:after="240" w:line="276" w:lineRule="auto"/>
        <w:ind w:left="426" w:hanging="426"/>
        <w:jc w:val="both"/>
        <w:rPr>
          <w:rFonts w:ascii="Arial Narrow" w:hAnsi="Arial Narrow" w:cs="Arial"/>
          <w:color w:val="000000" w:themeColor="text1"/>
          <w:sz w:val="22"/>
          <w:szCs w:val="22"/>
          <w:highlight w:val="yellow"/>
        </w:rPr>
      </w:pPr>
      <w:r w:rsidRPr="00982C0F">
        <w:rPr>
          <w:rFonts w:ascii="Arial Narrow" w:hAnsi="Arial Narrow" w:cs="Arial"/>
          <w:b/>
          <w:bCs/>
          <w:color w:val="000000" w:themeColor="text1"/>
          <w:sz w:val="22"/>
          <w:szCs w:val="22"/>
          <w:highlight w:val="yellow"/>
        </w:rPr>
        <w:t>……………………</w:t>
      </w:r>
      <w:r w:rsidR="000C16E3" w:rsidRPr="00982C0F">
        <w:rPr>
          <w:rFonts w:ascii="Arial Narrow" w:hAnsi="Arial Narrow" w:cs="Arial"/>
          <w:b/>
          <w:bCs/>
          <w:color w:val="000000" w:themeColor="text1"/>
          <w:sz w:val="22"/>
          <w:szCs w:val="22"/>
          <w:highlight w:val="yellow"/>
        </w:rPr>
        <w:t>.</w:t>
      </w:r>
      <w:r w:rsidRPr="00982C0F">
        <w:rPr>
          <w:rFonts w:ascii="Arial Narrow" w:hAnsi="Arial Narrow" w:cs="Arial"/>
          <w:b/>
          <w:bCs/>
          <w:color w:val="000000" w:themeColor="text1"/>
          <w:sz w:val="22"/>
          <w:szCs w:val="22"/>
          <w:highlight w:val="yellow"/>
        </w:rPr>
        <w:t>……</w:t>
      </w:r>
    </w:p>
    <w:p w14:paraId="2B3B51D8" w14:textId="0BF26490" w:rsidR="008B65AC" w:rsidRPr="000D39DF" w:rsidRDefault="00C56256" w:rsidP="1AFA10C6">
      <w:pPr>
        <w:spacing w:after="240" w:line="276" w:lineRule="auto"/>
        <w:jc w:val="both"/>
        <w:rPr>
          <w:rFonts w:ascii="Arial Narrow" w:hAnsi="Arial Narrow" w:cs="Arial"/>
          <w:sz w:val="22"/>
          <w:szCs w:val="22"/>
        </w:rPr>
      </w:pPr>
      <w:r w:rsidRPr="1AFA10C6">
        <w:rPr>
          <w:rFonts w:ascii="Arial Narrow" w:hAnsi="Arial Narrow" w:cs="Arial"/>
          <w:sz w:val="22"/>
          <w:szCs w:val="22"/>
        </w:rPr>
        <w:t>zwaną</w:t>
      </w:r>
      <w:r w:rsidR="006E1F2E" w:rsidRPr="1AFA10C6">
        <w:rPr>
          <w:rFonts w:ascii="Arial Narrow" w:hAnsi="Arial Narrow" w:cs="Arial"/>
          <w:sz w:val="22"/>
          <w:szCs w:val="22"/>
        </w:rPr>
        <w:t xml:space="preserve"> w </w:t>
      </w:r>
      <w:r w:rsidR="008B65AC" w:rsidRPr="1AFA10C6">
        <w:rPr>
          <w:rFonts w:ascii="Arial Narrow" w:hAnsi="Arial Narrow" w:cs="Arial"/>
          <w:sz w:val="22"/>
          <w:szCs w:val="22"/>
        </w:rPr>
        <w:t xml:space="preserve">dalszej części </w:t>
      </w:r>
      <w:r w:rsidR="00467DEA" w:rsidRPr="1AFA10C6">
        <w:rPr>
          <w:rFonts w:ascii="Arial Narrow" w:hAnsi="Arial Narrow" w:cs="Arial"/>
          <w:sz w:val="22"/>
          <w:szCs w:val="22"/>
        </w:rPr>
        <w:t>U</w:t>
      </w:r>
      <w:r w:rsidR="008B65AC" w:rsidRPr="1AFA10C6">
        <w:rPr>
          <w:rFonts w:ascii="Arial Narrow" w:hAnsi="Arial Narrow" w:cs="Arial"/>
          <w:sz w:val="22"/>
          <w:szCs w:val="22"/>
        </w:rPr>
        <w:t xml:space="preserve">mowy </w:t>
      </w:r>
      <w:r w:rsidR="00783B8D" w:rsidRPr="1AFA10C6">
        <w:rPr>
          <w:rFonts w:ascii="Arial Narrow" w:hAnsi="Arial Narrow" w:cs="Arial"/>
          <w:b/>
          <w:bCs/>
          <w:sz w:val="22"/>
          <w:szCs w:val="22"/>
        </w:rPr>
        <w:t>„</w:t>
      </w:r>
      <w:r w:rsidR="00941DC2" w:rsidRPr="1AFA10C6">
        <w:rPr>
          <w:rFonts w:ascii="Arial Narrow" w:hAnsi="Arial Narrow" w:cs="Arial"/>
          <w:b/>
          <w:bCs/>
          <w:sz w:val="22"/>
          <w:szCs w:val="22"/>
        </w:rPr>
        <w:t>Zamawiającym</w:t>
      </w:r>
      <w:r w:rsidR="00783B8D" w:rsidRPr="1AFA10C6">
        <w:rPr>
          <w:rFonts w:ascii="Arial Narrow" w:hAnsi="Arial Narrow" w:cs="Arial"/>
          <w:b/>
          <w:bCs/>
          <w:sz w:val="22"/>
          <w:szCs w:val="22"/>
        </w:rPr>
        <w:t>”</w:t>
      </w:r>
      <w:r w:rsidR="00783B8D" w:rsidRPr="1AFA10C6">
        <w:rPr>
          <w:rFonts w:ascii="Arial Narrow" w:hAnsi="Arial Narrow" w:cs="Arial"/>
          <w:sz w:val="22"/>
          <w:szCs w:val="22"/>
        </w:rPr>
        <w:t>,</w:t>
      </w:r>
      <w:r w:rsidR="4E684859" w:rsidRPr="1AFA10C6">
        <w:rPr>
          <w:rFonts w:ascii="Arial Narrow" w:hAnsi="Arial Narrow" w:cs="Arial"/>
          <w:sz w:val="22"/>
          <w:szCs w:val="22"/>
        </w:rPr>
        <w:t xml:space="preserve">  </w:t>
      </w:r>
    </w:p>
    <w:p w14:paraId="1DBF8B89" w14:textId="77777777" w:rsidR="003E481D" w:rsidRPr="000D39DF" w:rsidRDefault="003E481D" w:rsidP="003E481D">
      <w:pPr>
        <w:spacing w:after="240" w:line="276" w:lineRule="auto"/>
        <w:jc w:val="both"/>
        <w:rPr>
          <w:rFonts w:ascii="Arial Narrow" w:hAnsi="Arial Narrow" w:cs="Arial"/>
          <w:sz w:val="22"/>
          <w:szCs w:val="22"/>
        </w:rPr>
      </w:pPr>
      <w:r w:rsidRPr="000D39DF">
        <w:rPr>
          <w:rFonts w:ascii="Arial Narrow" w:hAnsi="Arial Narrow" w:cs="Arial"/>
          <w:sz w:val="22"/>
          <w:szCs w:val="22"/>
        </w:rPr>
        <w:t>a</w:t>
      </w:r>
    </w:p>
    <w:p w14:paraId="60AB6083" w14:textId="2DBA5D43" w:rsidR="00034854" w:rsidRPr="000D39DF" w:rsidRDefault="00B9251A" w:rsidP="00034854">
      <w:pPr>
        <w:spacing w:after="240" w:line="276" w:lineRule="auto"/>
        <w:jc w:val="both"/>
        <w:rPr>
          <w:rFonts w:ascii="Arial Narrow" w:hAnsi="Arial Narrow" w:cs="Arial"/>
          <w:sz w:val="22"/>
          <w:szCs w:val="22"/>
        </w:rPr>
      </w:pPr>
      <w:r w:rsidRPr="000D39DF">
        <w:rPr>
          <w:rFonts w:ascii="Arial Narrow" w:hAnsi="Arial Narrow" w:cs="Arial"/>
          <w:b/>
          <w:bCs/>
          <w:sz w:val="22"/>
          <w:szCs w:val="22"/>
        </w:rPr>
        <w:t>……………………</w:t>
      </w:r>
      <w:r w:rsidR="009E32DB" w:rsidRPr="000D39DF">
        <w:rPr>
          <w:rFonts w:ascii="Arial Narrow" w:hAnsi="Arial Narrow" w:cs="Arial"/>
          <w:sz w:val="22"/>
          <w:szCs w:val="22"/>
        </w:rPr>
        <w:t>,</w:t>
      </w:r>
      <w:r w:rsidR="006E1F2E">
        <w:rPr>
          <w:rFonts w:ascii="Arial Narrow" w:hAnsi="Arial Narrow" w:cs="Arial"/>
          <w:sz w:val="22"/>
          <w:szCs w:val="22"/>
        </w:rPr>
        <w:t xml:space="preserve"> z </w:t>
      </w:r>
      <w:r w:rsidR="00C91058" w:rsidRPr="000D39DF">
        <w:rPr>
          <w:rFonts w:ascii="Arial Narrow" w:hAnsi="Arial Narrow" w:cs="Arial"/>
          <w:sz w:val="22"/>
          <w:szCs w:val="22"/>
        </w:rPr>
        <w:t>siedzi</w:t>
      </w:r>
      <w:r w:rsidR="009E32DB" w:rsidRPr="000D39DF">
        <w:rPr>
          <w:rFonts w:ascii="Arial Narrow" w:hAnsi="Arial Narrow" w:cs="Arial"/>
          <w:sz w:val="22"/>
          <w:szCs w:val="22"/>
        </w:rPr>
        <w:t xml:space="preserve">bą pod adresem </w:t>
      </w:r>
      <w:r w:rsidR="00B4467E" w:rsidRPr="000D39DF">
        <w:rPr>
          <w:rFonts w:ascii="Arial Narrow" w:hAnsi="Arial Narrow" w:cs="Arial"/>
          <w:sz w:val="22"/>
          <w:szCs w:val="22"/>
        </w:rPr>
        <w:t xml:space="preserve">ul. </w:t>
      </w:r>
      <w:r w:rsidRPr="000D39DF">
        <w:rPr>
          <w:rFonts w:ascii="Arial Narrow" w:hAnsi="Arial Narrow" w:cs="Arial"/>
          <w:sz w:val="22"/>
          <w:szCs w:val="22"/>
        </w:rPr>
        <w:t>…………</w:t>
      </w:r>
      <w:proofErr w:type="gramStart"/>
      <w:r w:rsidRPr="000D39DF">
        <w:rPr>
          <w:rFonts w:ascii="Arial Narrow" w:hAnsi="Arial Narrow" w:cs="Arial"/>
          <w:sz w:val="22"/>
          <w:szCs w:val="22"/>
        </w:rPr>
        <w:t>…….</w:t>
      </w:r>
      <w:proofErr w:type="gramEnd"/>
      <w:r w:rsidR="009E32DB" w:rsidRPr="000D39DF">
        <w:rPr>
          <w:rFonts w:ascii="Arial Narrow" w:hAnsi="Arial Narrow" w:cs="Arial"/>
          <w:sz w:val="22"/>
          <w:szCs w:val="22"/>
        </w:rPr>
        <w:t xml:space="preserve">, </w:t>
      </w:r>
      <w:r w:rsidRPr="000D39DF">
        <w:rPr>
          <w:rFonts w:ascii="Arial Narrow" w:hAnsi="Arial Narrow" w:cs="Arial"/>
          <w:sz w:val="22"/>
          <w:szCs w:val="22"/>
        </w:rPr>
        <w:t>………………</w:t>
      </w:r>
      <w:proofErr w:type="gramStart"/>
      <w:r w:rsidRPr="000D39DF">
        <w:rPr>
          <w:rFonts w:ascii="Arial Narrow" w:hAnsi="Arial Narrow" w:cs="Arial"/>
          <w:sz w:val="22"/>
          <w:szCs w:val="22"/>
        </w:rPr>
        <w:t>…….</w:t>
      </w:r>
      <w:proofErr w:type="gramEnd"/>
      <w:r w:rsidR="00C91058" w:rsidRPr="000D39DF">
        <w:rPr>
          <w:rFonts w:ascii="Arial Narrow" w:hAnsi="Arial Narrow" w:cs="Arial"/>
          <w:sz w:val="22"/>
          <w:szCs w:val="22"/>
        </w:rPr>
        <w:t>, zarejestrowan</w:t>
      </w:r>
      <w:r w:rsidR="00B4467E" w:rsidRPr="000D39DF">
        <w:rPr>
          <w:rFonts w:ascii="Arial Narrow" w:hAnsi="Arial Narrow" w:cs="Arial"/>
          <w:sz w:val="22"/>
          <w:szCs w:val="22"/>
        </w:rPr>
        <w:t>ym</w:t>
      </w:r>
      <w:r w:rsidR="006E1F2E">
        <w:rPr>
          <w:rFonts w:ascii="Arial Narrow" w:hAnsi="Arial Narrow" w:cs="Arial"/>
          <w:sz w:val="22"/>
          <w:szCs w:val="22"/>
        </w:rPr>
        <w:t xml:space="preserve"> w </w:t>
      </w:r>
      <w:r w:rsidR="00C91058" w:rsidRPr="000D39DF">
        <w:rPr>
          <w:rFonts w:ascii="Arial Narrow" w:hAnsi="Arial Narrow" w:cs="Arial"/>
          <w:sz w:val="22"/>
          <w:szCs w:val="22"/>
        </w:rPr>
        <w:t>bazie Centralnej Ewidencji</w:t>
      </w:r>
      <w:r w:rsidR="006E1F2E">
        <w:rPr>
          <w:rFonts w:ascii="Arial Narrow" w:hAnsi="Arial Narrow" w:cs="Arial"/>
          <w:sz w:val="22"/>
          <w:szCs w:val="22"/>
        </w:rPr>
        <w:t xml:space="preserve"> i </w:t>
      </w:r>
      <w:r w:rsidR="00C91058" w:rsidRPr="000D39DF">
        <w:rPr>
          <w:rFonts w:ascii="Arial Narrow" w:hAnsi="Arial Narrow" w:cs="Arial"/>
          <w:sz w:val="22"/>
          <w:szCs w:val="22"/>
        </w:rPr>
        <w:t>Informacji</w:t>
      </w:r>
      <w:r w:rsidR="006E1F2E">
        <w:rPr>
          <w:rFonts w:ascii="Arial Narrow" w:hAnsi="Arial Narrow" w:cs="Arial"/>
          <w:sz w:val="22"/>
          <w:szCs w:val="22"/>
        </w:rPr>
        <w:t xml:space="preserve"> o </w:t>
      </w:r>
      <w:r w:rsidR="00C91058" w:rsidRPr="000D39DF">
        <w:rPr>
          <w:rFonts w:ascii="Arial Narrow" w:hAnsi="Arial Narrow" w:cs="Arial"/>
          <w:sz w:val="22"/>
          <w:szCs w:val="22"/>
        </w:rPr>
        <w:t xml:space="preserve">Działalności Gospodarczej, nr NIP: </w:t>
      </w:r>
      <w:r w:rsidRPr="000D39DF">
        <w:rPr>
          <w:rFonts w:ascii="Arial Narrow" w:hAnsi="Arial Narrow" w:cs="Arial"/>
          <w:sz w:val="22"/>
          <w:szCs w:val="22"/>
        </w:rPr>
        <w:t>……………</w:t>
      </w:r>
      <w:proofErr w:type="gramStart"/>
      <w:r w:rsidRPr="000D39DF">
        <w:rPr>
          <w:rFonts w:ascii="Arial Narrow" w:hAnsi="Arial Narrow" w:cs="Arial"/>
          <w:sz w:val="22"/>
          <w:szCs w:val="22"/>
        </w:rPr>
        <w:t>…….</w:t>
      </w:r>
      <w:proofErr w:type="gramEnd"/>
      <w:r w:rsidRPr="000D39DF">
        <w:rPr>
          <w:rFonts w:ascii="Arial Narrow" w:hAnsi="Arial Narrow" w:cs="Arial"/>
          <w:sz w:val="22"/>
          <w:szCs w:val="22"/>
        </w:rPr>
        <w:t>.</w:t>
      </w:r>
      <w:r w:rsidR="00C91058" w:rsidRPr="000D39DF">
        <w:rPr>
          <w:rFonts w:ascii="Arial Narrow" w:hAnsi="Arial Narrow" w:cs="Arial"/>
          <w:sz w:val="22"/>
          <w:szCs w:val="22"/>
        </w:rPr>
        <w:t xml:space="preserve">, nr REGON </w:t>
      </w:r>
      <w:r w:rsidRPr="000D39DF">
        <w:rPr>
          <w:rFonts w:ascii="Arial Narrow" w:hAnsi="Arial Narrow" w:cs="Arial"/>
          <w:sz w:val="22"/>
          <w:szCs w:val="22"/>
        </w:rPr>
        <w:t>…………………</w:t>
      </w:r>
      <w:r w:rsidR="00C91058" w:rsidRPr="000D39DF">
        <w:rPr>
          <w:rFonts w:ascii="Arial Narrow" w:hAnsi="Arial Narrow" w:cs="Arial"/>
          <w:sz w:val="22"/>
          <w:szCs w:val="22"/>
        </w:rPr>
        <w:t>, reprezent</w:t>
      </w:r>
      <w:r w:rsidR="009E32DB" w:rsidRPr="000D39DF">
        <w:rPr>
          <w:rFonts w:ascii="Arial Narrow" w:hAnsi="Arial Narrow" w:cs="Arial"/>
          <w:sz w:val="22"/>
          <w:szCs w:val="22"/>
        </w:rPr>
        <w:t>owan</w:t>
      </w:r>
      <w:r w:rsidR="00B4467E" w:rsidRPr="000D39DF">
        <w:rPr>
          <w:rFonts w:ascii="Arial Narrow" w:hAnsi="Arial Narrow" w:cs="Arial"/>
          <w:sz w:val="22"/>
          <w:szCs w:val="22"/>
        </w:rPr>
        <w:t>ym</w:t>
      </w:r>
      <w:r w:rsidR="009E32DB" w:rsidRPr="000D39DF">
        <w:rPr>
          <w:rFonts w:ascii="Arial Narrow" w:hAnsi="Arial Narrow" w:cs="Arial"/>
          <w:sz w:val="22"/>
          <w:szCs w:val="22"/>
        </w:rPr>
        <w:t xml:space="preserve"> przez</w:t>
      </w:r>
      <w:r w:rsidR="00C91058" w:rsidRPr="000D39DF">
        <w:rPr>
          <w:rFonts w:ascii="Arial Narrow" w:hAnsi="Arial Narrow" w:cs="Arial"/>
          <w:sz w:val="22"/>
          <w:szCs w:val="22"/>
        </w:rPr>
        <w:t>:</w:t>
      </w:r>
      <w:r w:rsidR="00034854" w:rsidRPr="000D39DF">
        <w:rPr>
          <w:rFonts w:ascii="Arial Narrow" w:hAnsi="Arial Narrow" w:cs="Arial"/>
          <w:sz w:val="22"/>
          <w:szCs w:val="22"/>
        </w:rPr>
        <w:t xml:space="preserve"> </w:t>
      </w:r>
    </w:p>
    <w:p w14:paraId="62DE00F4" w14:textId="4F5FC4F2" w:rsidR="00CC5B26" w:rsidRPr="000D39DF" w:rsidRDefault="00B9251A" w:rsidP="004845B4">
      <w:pPr>
        <w:pStyle w:val="Akapitzlist"/>
        <w:numPr>
          <w:ilvl w:val="0"/>
          <w:numId w:val="39"/>
        </w:numPr>
        <w:tabs>
          <w:tab w:val="left" w:pos="426"/>
        </w:tabs>
        <w:spacing w:after="240" w:line="276" w:lineRule="auto"/>
        <w:ind w:left="426" w:hanging="426"/>
        <w:jc w:val="both"/>
        <w:rPr>
          <w:rFonts w:ascii="Arial Narrow" w:hAnsi="Arial Narrow" w:cs="Arial"/>
          <w:b/>
          <w:bCs/>
          <w:sz w:val="22"/>
          <w:szCs w:val="22"/>
        </w:rPr>
      </w:pPr>
      <w:r w:rsidRPr="000D39DF">
        <w:rPr>
          <w:rFonts w:ascii="Arial Narrow" w:hAnsi="Arial Narrow" w:cs="Arial"/>
          <w:b/>
          <w:bCs/>
          <w:sz w:val="22"/>
          <w:szCs w:val="22"/>
        </w:rPr>
        <w:t>………………………………….</w:t>
      </w:r>
    </w:p>
    <w:p w14:paraId="796C6B5D" w14:textId="7B571EF2" w:rsidR="000C16E3" w:rsidRPr="000D39DF" w:rsidRDefault="000C16E3" w:rsidP="000C16E3">
      <w:pPr>
        <w:tabs>
          <w:tab w:val="left" w:pos="426"/>
        </w:tabs>
        <w:spacing w:after="240" w:line="276" w:lineRule="auto"/>
        <w:jc w:val="both"/>
        <w:rPr>
          <w:rFonts w:ascii="Arial Narrow" w:hAnsi="Arial Narrow" w:cs="Arial"/>
          <w:sz w:val="22"/>
          <w:szCs w:val="22"/>
        </w:rPr>
      </w:pPr>
      <w:r w:rsidRPr="00982C0F">
        <w:rPr>
          <w:rFonts w:ascii="Arial Narrow" w:hAnsi="Arial Narrow" w:cs="Arial"/>
          <w:sz w:val="22"/>
          <w:szCs w:val="22"/>
          <w:highlight w:val="yellow"/>
        </w:rPr>
        <w:t>lub</w:t>
      </w:r>
    </w:p>
    <w:p w14:paraId="54374E44" w14:textId="6B5536BB" w:rsidR="000C16E3" w:rsidRPr="000D39DF" w:rsidRDefault="000C16E3" w:rsidP="000C16E3">
      <w:pPr>
        <w:spacing w:after="240" w:line="276" w:lineRule="auto"/>
        <w:jc w:val="both"/>
        <w:rPr>
          <w:rFonts w:ascii="Arial Narrow" w:hAnsi="Arial Narrow" w:cs="Arial"/>
          <w:color w:val="000000" w:themeColor="text1"/>
          <w:sz w:val="22"/>
          <w:szCs w:val="22"/>
        </w:rPr>
      </w:pPr>
      <w:r w:rsidRPr="000D39DF">
        <w:rPr>
          <w:rFonts w:ascii="Arial Narrow" w:hAnsi="Arial Narrow" w:cs="Arial"/>
          <w:b/>
          <w:bCs/>
          <w:color w:val="000000" w:themeColor="text1"/>
          <w:sz w:val="22"/>
          <w:szCs w:val="22"/>
        </w:rPr>
        <w:t>………………………………….</w:t>
      </w:r>
      <w:r w:rsidR="006E1F2E">
        <w:rPr>
          <w:rFonts w:ascii="Arial Narrow" w:hAnsi="Arial Narrow" w:cs="Arial"/>
          <w:color w:val="000000" w:themeColor="text1"/>
          <w:sz w:val="22"/>
          <w:szCs w:val="22"/>
        </w:rPr>
        <w:t xml:space="preserve"> z </w:t>
      </w:r>
      <w:r w:rsidRPr="000D39DF">
        <w:rPr>
          <w:rFonts w:ascii="Arial Narrow" w:hAnsi="Arial Narrow" w:cs="Arial"/>
          <w:color w:val="000000" w:themeColor="text1"/>
          <w:sz w:val="22"/>
          <w:szCs w:val="22"/>
        </w:rPr>
        <w:t>siedzibą</w:t>
      </w:r>
      <w:r w:rsidR="006E1F2E">
        <w:rPr>
          <w:rFonts w:ascii="Arial Narrow" w:hAnsi="Arial Narrow" w:cs="Arial"/>
          <w:color w:val="000000" w:themeColor="text1"/>
          <w:sz w:val="22"/>
          <w:szCs w:val="22"/>
        </w:rPr>
        <w:t xml:space="preserve"> w </w:t>
      </w:r>
      <w:r w:rsidRPr="000D39DF">
        <w:rPr>
          <w:rFonts w:ascii="Arial Narrow" w:hAnsi="Arial Narrow" w:cs="Arial"/>
          <w:color w:val="000000" w:themeColor="text1"/>
          <w:sz w:val="22"/>
          <w:szCs w:val="22"/>
        </w:rPr>
        <w:t>………</w:t>
      </w:r>
      <w:proofErr w:type="gramStart"/>
      <w:r w:rsidRPr="000D39DF">
        <w:rPr>
          <w:rFonts w:ascii="Arial Narrow" w:hAnsi="Arial Narrow" w:cs="Arial"/>
          <w:color w:val="000000" w:themeColor="text1"/>
          <w:sz w:val="22"/>
          <w:szCs w:val="22"/>
        </w:rPr>
        <w:t>…….</w:t>
      </w:r>
      <w:proofErr w:type="gramEnd"/>
      <w:r w:rsidRPr="000D39DF">
        <w:rPr>
          <w:rFonts w:ascii="Arial Narrow" w:hAnsi="Arial Narrow" w:cs="Arial"/>
          <w:color w:val="000000" w:themeColor="text1"/>
          <w:sz w:val="22"/>
          <w:szCs w:val="22"/>
        </w:rPr>
        <w:t>, ul. …………</w:t>
      </w:r>
      <w:proofErr w:type="gramStart"/>
      <w:r w:rsidRPr="000D39DF">
        <w:rPr>
          <w:rFonts w:ascii="Arial Narrow" w:hAnsi="Arial Narrow" w:cs="Arial"/>
          <w:color w:val="000000" w:themeColor="text1"/>
          <w:sz w:val="22"/>
          <w:szCs w:val="22"/>
        </w:rPr>
        <w:t>…….</w:t>
      </w:r>
      <w:proofErr w:type="gramEnd"/>
      <w:r w:rsidRPr="000D39DF">
        <w:rPr>
          <w:rFonts w:ascii="Arial Narrow" w:hAnsi="Arial Narrow" w:cs="Arial"/>
          <w:color w:val="000000" w:themeColor="text1"/>
          <w:sz w:val="22"/>
          <w:szCs w:val="22"/>
        </w:rPr>
        <w:t>., 00-000 ………</w:t>
      </w:r>
      <w:proofErr w:type="gramStart"/>
      <w:r w:rsidRPr="000D39DF">
        <w:rPr>
          <w:rFonts w:ascii="Arial Narrow" w:hAnsi="Arial Narrow" w:cs="Arial"/>
          <w:color w:val="000000" w:themeColor="text1"/>
          <w:sz w:val="22"/>
          <w:szCs w:val="22"/>
        </w:rPr>
        <w:t>…….</w:t>
      </w:r>
      <w:proofErr w:type="gramEnd"/>
      <w:r w:rsidRPr="000D39DF">
        <w:rPr>
          <w:rFonts w:ascii="Arial Narrow" w:hAnsi="Arial Narrow" w:cs="Arial"/>
          <w:color w:val="000000" w:themeColor="text1"/>
          <w:sz w:val="22"/>
          <w:szCs w:val="22"/>
        </w:rPr>
        <w:t>., zarejestrowaną przez Sąd Rejonowy dla …………</w:t>
      </w:r>
      <w:proofErr w:type="gramStart"/>
      <w:r w:rsidRPr="000D39DF">
        <w:rPr>
          <w:rFonts w:ascii="Arial Narrow" w:hAnsi="Arial Narrow" w:cs="Arial"/>
          <w:color w:val="000000" w:themeColor="text1"/>
          <w:sz w:val="22"/>
          <w:szCs w:val="22"/>
        </w:rPr>
        <w:t>…….</w:t>
      </w:r>
      <w:proofErr w:type="gramEnd"/>
      <w:r w:rsidRPr="000D39DF">
        <w:rPr>
          <w:rFonts w:ascii="Arial Narrow" w:hAnsi="Arial Narrow" w:cs="Arial"/>
          <w:color w:val="000000" w:themeColor="text1"/>
          <w:sz w:val="22"/>
          <w:szCs w:val="22"/>
        </w:rPr>
        <w:t>., …… Wydział Gospodarczy Krajowego Rejestru Sądowego pod numerem KRS</w:t>
      </w:r>
      <w:r w:rsidR="006E1F2E">
        <w:rPr>
          <w:rFonts w:ascii="Arial Narrow" w:hAnsi="Arial Narrow" w:cs="Arial"/>
          <w:color w:val="000000" w:themeColor="text1"/>
          <w:sz w:val="22"/>
          <w:szCs w:val="22"/>
        </w:rPr>
        <w:t> </w:t>
      </w:r>
      <w:r w:rsidRPr="000D39DF">
        <w:rPr>
          <w:rFonts w:ascii="Arial Narrow" w:hAnsi="Arial Narrow" w:cs="Arial"/>
          <w:color w:val="000000" w:themeColor="text1"/>
          <w:sz w:val="22"/>
          <w:szCs w:val="22"/>
        </w:rPr>
        <w:t>……………………, posiadającą kapitał zakładowy</w:t>
      </w:r>
      <w:r w:rsidR="006E1F2E">
        <w:rPr>
          <w:rFonts w:ascii="Arial Narrow" w:hAnsi="Arial Narrow" w:cs="Arial"/>
          <w:color w:val="000000" w:themeColor="text1"/>
          <w:sz w:val="22"/>
          <w:szCs w:val="22"/>
        </w:rPr>
        <w:t xml:space="preserve"> w </w:t>
      </w:r>
      <w:r w:rsidRPr="000D39DF">
        <w:rPr>
          <w:rFonts w:ascii="Arial Narrow" w:hAnsi="Arial Narrow" w:cs="Arial"/>
          <w:color w:val="000000" w:themeColor="text1"/>
          <w:sz w:val="22"/>
          <w:szCs w:val="22"/>
        </w:rPr>
        <w:t>wysokości …………………</w:t>
      </w:r>
      <w:proofErr w:type="gramStart"/>
      <w:r w:rsidRPr="000D39DF">
        <w:rPr>
          <w:rFonts w:ascii="Arial Narrow" w:hAnsi="Arial Narrow" w:cs="Arial"/>
          <w:color w:val="000000" w:themeColor="text1"/>
          <w:sz w:val="22"/>
          <w:szCs w:val="22"/>
        </w:rPr>
        <w:t>…….</w:t>
      </w:r>
      <w:proofErr w:type="gramEnd"/>
      <w:r w:rsidRPr="000D39DF">
        <w:rPr>
          <w:rFonts w:ascii="Arial Narrow" w:hAnsi="Arial Narrow" w:cs="Arial"/>
          <w:color w:val="000000" w:themeColor="text1"/>
          <w:sz w:val="22"/>
          <w:szCs w:val="22"/>
        </w:rPr>
        <w:t>. zł, REGON ……………………, NIP ……………………, reprezentowaną przez:</w:t>
      </w:r>
    </w:p>
    <w:p w14:paraId="302D50F3" w14:textId="77777777" w:rsidR="000C16E3" w:rsidRPr="000D39DF" w:rsidRDefault="000C16E3" w:rsidP="004845B4">
      <w:pPr>
        <w:pStyle w:val="Akapitzlist"/>
        <w:numPr>
          <w:ilvl w:val="0"/>
          <w:numId w:val="40"/>
        </w:numPr>
        <w:spacing w:after="240" w:line="276" w:lineRule="auto"/>
        <w:ind w:left="426" w:hanging="426"/>
        <w:jc w:val="both"/>
        <w:rPr>
          <w:rFonts w:ascii="Arial Narrow" w:hAnsi="Arial Narrow" w:cs="Arial"/>
          <w:color w:val="000000" w:themeColor="text1"/>
          <w:sz w:val="22"/>
          <w:szCs w:val="22"/>
        </w:rPr>
      </w:pPr>
      <w:r w:rsidRPr="000D39DF">
        <w:rPr>
          <w:rFonts w:ascii="Arial Narrow" w:hAnsi="Arial Narrow" w:cs="Arial"/>
          <w:b/>
          <w:bCs/>
          <w:color w:val="000000" w:themeColor="text1"/>
          <w:sz w:val="22"/>
          <w:szCs w:val="22"/>
        </w:rPr>
        <w:t>………………………….</w:t>
      </w:r>
    </w:p>
    <w:p w14:paraId="55875278" w14:textId="77777777" w:rsidR="000C16E3" w:rsidRPr="000D39DF" w:rsidRDefault="000C16E3" w:rsidP="004845B4">
      <w:pPr>
        <w:pStyle w:val="Akapitzlist"/>
        <w:numPr>
          <w:ilvl w:val="0"/>
          <w:numId w:val="40"/>
        </w:numPr>
        <w:spacing w:after="240" w:line="276" w:lineRule="auto"/>
        <w:ind w:left="426" w:hanging="426"/>
        <w:jc w:val="both"/>
        <w:rPr>
          <w:rFonts w:ascii="Arial Narrow" w:hAnsi="Arial Narrow" w:cs="Arial"/>
          <w:color w:val="000000" w:themeColor="text1"/>
          <w:sz w:val="22"/>
          <w:szCs w:val="22"/>
        </w:rPr>
      </w:pPr>
      <w:r w:rsidRPr="000D39DF">
        <w:rPr>
          <w:rFonts w:ascii="Arial Narrow" w:hAnsi="Arial Narrow" w:cs="Arial"/>
          <w:b/>
          <w:bCs/>
          <w:color w:val="000000" w:themeColor="text1"/>
          <w:sz w:val="22"/>
          <w:szCs w:val="22"/>
        </w:rPr>
        <w:t>…………………….……</w:t>
      </w:r>
    </w:p>
    <w:p w14:paraId="46761B53" w14:textId="3F21978C" w:rsidR="00BB7C97" w:rsidRPr="000D39DF" w:rsidRDefault="00BB7C97" w:rsidP="00BB7C97">
      <w:pPr>
        <w:tabs>
          <w:tab w:val="left" w:pos="708"/>
          <w:tab w:val="center" w:pos="4536"/>
          <w:tab w:val="right" w:pos="9072"/>
        </w:tabs>
        <w:spacing w:line="276" w:lineRule="auto"/>
        <w:jc w:val="both"/>
        <w:rPr>
          <w:rFonts w:ascii="Arial Narrow" w:hAnsi="Arial Narrow" w:cs="Arial"/>
          <w:b/>
          <w:sz w:val="22"/>
          <w:szCs w:val="22"/>
        </w:rPr>
      </w:pPr>
      <w:r w:rsidRPr="000D39DF">
        <w:rPr>
          <w:rFonts w:ascii="Arial Narrow" w:hAnsi="Arial Narrow" w:cs="Arial"/>
          <w:sz w:val="22"/>
          <w:szCs w:val="22"/>
        </w:rPr>
        <w:t>zwan</w:t>
      </w:r>
      <w:r w:rsidR="000C16E3" w:rsidRPr="000D39DF">
        <w:rPr>
          <w:rFonts w:ascii="Arial Narrow" w:hAnsi="Arial Narrow" w:cs="Arial"/>
          <w:sz w:val="22"/>
          <w:szCs w:val="22"/>
        </w:rPr>
        <w:t>ym</w:t>
      </w:r>
      <w:r w:rsidR="006E1F2E">
        <w:rPr>
          <w:rFonts w:ascii="Arial Narrow" w:hAnsi="Arial Narrow" w:cs="Arial"/>
          <w:sz w:val="22"/>
          <w:szCs w:val="22"/>
        </w:rPr>
        <w:t xml:space="preserve"> w </w:t>
      </w:r>
      <w:r w:rsidRPr="000D39DF">
        <w:rPr>
          <w:rFonts w:ascii="Arial Narrow" w:hAnsi="Arial Narrow" w:cs="Arial"/>
          <w:sz w:val="22"/>
          <w:szCs w:val="22"/>
        </w:rPr>
        <w:t xml:space="preserve">dalszej części Umowy </w:t>
      </w:r>
      <w:r w:rsidR="00783B8D" w:rsidRPr="000D39DF">
        <w:rPr>
          <w:rFonts w:ascii="Arial Narrow" w:hAnsi="Arial Narrow" w:cs="Arial"/>
          <w:b/>
          <w:bCs/>
          <w:sz w:val="22"/>
          <w:szCs w:val="22"/>
        </w:rPr>
        <w:t>„</w:t>
      </w:r>
      <w:r w:rsidR="00941DC2" w:rsidRPr="000D39DF">
        <w:rPr>
          <w:rFonts w:ascii="Arial Narrow" w:hAnsi="Arial Narrow" w:cs="Arial"/>
          <w:b/>
          <w:sz w:val="22"/>
          <w:szCs w:val="22"/>
        </w:rPr>
        <w:t>Wykonawcą</w:t>
      </w:r>
      <w:r w:rsidR="00783B8D" w:rsidRPr="000D39DF">
        <w:rPr>
          <w:rFonts w:ascii="Arial Narrow" w:hAnsi="Arial Narrow" w:cs="Arial"/>
          <w:b/>
          <w:sz w:val="22"/>
          <w:szCs w:val="22"/>
        </w:rPr>
        <w:t>”</w:t>
      </w:r>
      <w:r w:rsidRPr="000D39DF">
        <w:rPr>
          <w:rFonts w:ascii="Arial Narrow" w:hAnsi="Arial Narrow" w:cs="Arial"/>
          <w:bCs/>
          <w:sz w:val="22"/>
          <w:szCs w:val="22"/>
        </w:rPr>
        <w:t>,</w:t>
      </w:r>
    </w:p>
    <w:p w14:paraId="3C0327D4" w14:textId="7B206891" w:rsidR="00BB7C97" w:rsidRPr="000D39DF" w:rsidRDefault="00BB7C97" w:rsidP="00BB7C97">
      <w:pPr>
        <w:tabs>
          <w:tab w:val="left" w:pos="708"/>
          <w:tab w:val="center" w:pos="4536"/>
          <w:tab w:val="right" w:pos="9072"/>
        </w:tabs>
        <w:spacing w:after="240" w:line="276" w:lineRule="auto"/>
        <w:jc w:val="both"/>
        <w:rPr>
          <w:rFonts w:ascii="Arial Narrow" w:hAnsi="Arial Narrow" w:cs="Arial"/>
          <w:b/>
          <w:sz w:val="22"/>
          <w:szCs w:val="22"/>
        </w:rPr>
      </w:pPr>
      <w:r w:rsidRPr="000D39DF">
        <w:rPr>
          <w:rFonts w:ascii="Arial Narrow" w:hAnsi="Arial Narrow" w:cs="Arial"/>
          <w:sz w:val="22"/>
          <w:szCs w:val="22"/>
        </w:rPr>
        <w:t>zwanymi dalej łącznie</w:t>
      </w:r>
      <w:r w:rsidRPr="000D39DF">
        <w:rPr>
          <w:rFonts w:ascii="Arial Narrow" w:hAnsi="Arial Narrow" w:cs="Arial"/>
          <w:b/>
          <w:sz w:val="22"/>
          <w:szCs w:val="22"/>
        </w:rPr>
        <w:t xml:space="preserve"> </w:t>
      </w:r>
      <w:r w:rsidR="00783B8D" w:rsidRPr="000D39DF">
        <w:rPr>
          <w:rFonts w:ascii="Arial Narrow" w:hAnsi="Arial Narrow" w:cs="Arial"/>
          <w:b/>
          <w:bCs/>
          <w:sz w:val="22"/>
          <w:szCs w:val="22"/>
        </w:rPr>
        <w:t>„</w:t>
      </w:r>
      <w:r w:rsidRPr="000D39DF">
        <w:rPr>
          <w:rFonts w:ascii="Arial Narrow" w:hAnsi="Arial Narrow" w:cs="Arial"/>
          <w:b/>
          <w:sz w:val="22"/>
          <w:szCs w:val="22"/>
        </w:rPr>
        <w:t>Stronami</w:t>
      </w:r>
      <w:r w:rsidR="00783B8D" w:rsidRPr="000D39DF">
        <w:rPr>
          <w:rFonts w:ascii="Arial Narrow" w:hAnsi="Arial Narrow" w:cs="Arial"/>
          <w:b/>
          <w:sz w:val="22"/>
          <w:szCs w:val="22"/>
        </w:rPr>
        <w:t>”</w:t>
      </w:r>
      <w:r w:rsidRPr="000D39DF">
        <w:rPr>
          <w:rFonts w:ascii="Arial Narrow" w:hAnsi="Arial Narrow" w:cs="Arial"/>
          <w:bCs/>
          <w:sz w:val="22"/>
          <w:szCs w:val="22"/>
        </w:rPr>
        <w:t>,</w:t>
      </w:r>
    </w:p>
    <w:p w14:paraId="36D8EBE4" w14:textId="77777777" w:rsidR="00DE61C8" w:rsidRPr="00E652D8" w:rsidRDefault="00DE61C8" w:rsidP="00DE61C8">
      <w:pPr>
        <w:pStyle w:val="Stopka"/>
        <w:tabs>
          <w:tab w:val="left" w:pos="708"/>
        </w:tabs>
        <w:spacing w:after="120" w:line="276" w:lineRule="auto"/>
        <w:jc w:val="both"/>
        <w:rPr>
          <w:rFonts w:ascii="Arial Narrow" w:hAnsi="Arial Narrow" w:cs="Arial"/>
          <w:sz w:val="22"/>
          <w:szCs w:val="22"/>
        </w:rPr>
      </w:pPr>
      <w:r w:rsidRPr="00E652D8">
        <w:rPr>
          <w:rFonts w:ascii="Arial Narrow" w:hAnsi="Arial Narrow" w:cs="Arial"/>
          <w:sz w:val="22"/>
          <w:szCs w:val="22"/>
        </w:rPr>
        <w:t xml:space="preserve">Zważywszy, że </w:t>
      </w:r>
    </w:p>
    <w:p w14:paraId="0382DCE0" w14:textId="7F76442D" w:rsidR="0065242D" w:rsidRPr="00E652D8" w:rsidRDefault="00DE61C8" w:rsidP="00DE61C8">
      <w:pPr>
        <w:pStyle w:val="Stopka"/>
        <w:tabs>
          <w:tab w:val="left" w:pos="708"/>
        </w:tabs>
        <w:spacing w:after="120" w:line="276" w:lineRule="auto"/>
        <w:jc w:val="both"/>
        <w:rPr>
          <w:rFonts w:ascii="Arial Narrow" w:hAnsi="Arial Narrow" w:cs="Arial"/>
          <w:sz w:val="22"/>
          <w:szCs w:val="22"/>
        </w:rPr>
      </w:pPr>
      <w:r w:rsidRPr="00E652D8">
        <w:rPr>
          <w:rFonts w:ascii="Arial Narrow" w:hAnsi="Arial Narrow" w:cs="Arial"/>
          <w:sz w:val="22"/>
          <w:szCs w:val="22"/>
        </w:rPr>
        <w:t>Zamawiający przeprowadził Postępowanie zakupowe nr ………</w:t>
      </w:r>
      <w:proofErr w:type="gramStart"/>
      <w:r w:rsidRPr="00E652D8">
        <w:rPr>
          <w:rFonts w:ascii="Arial Narrow" w:hAnsi="Arial Narrow" w:cs="Arial"/>
          <w:sz w:val="22"/>
          <w:szCs w:val="22"/>
        </w:rPr>
        <w:t>…….</w:t>
      </w:r>
      <w:proofErr w:type="gramEnd"/>
      <w:r w:rsidRPr="00E652D8">
        <w:rPr>
          <w:rFonts w:ascii="Arial Narrow" w:hAnsi="Arial Narrow" w:cs="Arial"/>
          <w:sz w:val="22"/>
          <w:szCs w:val="22"/>
        </w:rPr>
        <w:t>w trybie ………</w:t>
      </w:r>
      <w:proofErr w:type="gramStart"/>
      <w:r w:rsidRPr="00E652D8">
        <w:rPr>
          <w:rFonts w:ascii="Arial Narrow" w:hAnsi="Arial Narrow" w:cs="Arial"/>
          <w:sz w:val="22"/>
          <w:szCs w:val="22"/>
        </w:rPr>
        <w:t>…….</w:t>
      </w:r>
      <w:proofErr w:type="gramEnd"/>
      <w:r w:rsidRPr="00E652D8">
        <w:rPr>
          <w:rFonts w:ascii="Arial Narrow" w:hAnsi="Arial Narrow" w:cs="Arial"/>
          <w:sz w:val="22"/>
          <w:szCs w:val="22"/>
        </w:rPr>
        <w:t>. zgodnie</w:t>
      </w:r>
      <w:r w:rsidR="006E1F2E">
        <w:rPr>
          <w:rFonts w:ascii="Arial Narrow" w:hAnsi="Arial Narrow" w:cs="Arial"/>
          <w:sz w:val="22"/>
          <w:szCs w:val="22"/>
        </w:rPr>
        <w:t xml:space="preserve"> z </w:t>
      </w:r>
      <w:r w:rsidRPr="00E652D8">
        <w:rPr>
          <w:rFonts w:ascii="Arial Narrow" w:hAnsi="Arial Narrow" w:cs="Arial"/>
          <w:sz w:val="22"/>
          <w:szCs w:val="22"/>
        </w:rPr>
        <w:t xml:space="preserve">Procedurą Ogólną Zakupów GK </w:t>
      </w:r>
      <w:r w:rsidR="00982C0F" w:rsidRPr="00E652D8">
        <w:rPr>
          <w:rFonts w:ascii="Arial Narrow" w:hAnsi="Arial Narrow" w:cs="Arial"/>
          <w:sz w:val="22"/>
          <w:szCs w:val="22"/>
        </w:rPr>
        <w:t xml:space="preserve">PGE </w:t>
      </w:r>
      <w:r w:rsidR="00982C0F">
        <w:rPr>
          <w:rFonts w:ascii="Arial Narrow" w:hAnsi="Arial Narrow" w:cs="Arial"/>
          <w:sz w:val="22"/>
          <w:szCs w:val="22"/>
        </w:rPr>
        <w:t>w,</w:t>
      </w:r>
      <w:r w:rsidRPr="00E652D8">
        <w:rPr>
          <w:rFonts w:ascii="Arial Narrow" w:hAnsi="Arial Narrow" w:cs="Arial"/>
          <w:sz w:val="22"/>
          <w:szCs w:val="22"/>
        </w:rPr>
        <w:t xml:space="preserve"> w którym Wykonawca złożył ofertę najkorzystniejszą, </w:t>
      </w:r>
      <w:r w:rsidR="00AF74EA" w:rsidRPr="00AF74EA">
        <w:rPr>
          <w:rFonts w:ascii="Arial Narrow" w:hAnsi="Arial Narrow" w:cs="Arial"/>
          <w:sz w:val="22"/>
          <w:szCs w:val="22"/>
        </w:rPr>
        <w:t>Strony postanawiają, co następuje</w:t>
      </w:r>
      <w:r w:rsidR="00AF74EA">
        <w:rPr>
          <w:rFonts w:ascii="Arial Narrow" w:hAnsi="Arial Narrow" w:cs="Arial"/>
          <w:sz w:val="22"/>
          <w:szCs w:val="22"/>
        </w:rPr>
        <w:t>:</w:t>
      </w:r>
    </w:p>
    <w:p w14:paraId="0216325E" w14:textId="77777777" w:rsidR="000E44C7" w:rsidRDefault="000E44C7" w:rsidP="0058475F">
      <w:pPr>
        <w:pStyle w:val="Nagwek1"/>
        <w:rPr>
          <w:rFonts w:ascii="Arial Narrow" w:hAnsi="Arial Narrow" w:cs="Arial"/>
          <w:sz w:val="22"/>
          <w:szCs w:val="22"/>
        </w:rPr>
      </w:pPr>
    </w:p>
    <w:p w14:paraId="406965AE" w14:textId="77777777" w:rsidR="000E44C7" w:rsidRDefault="000E44C7" w:rsidP="0058475F">
      <w:pPr>
        <w:pStyle w:val="Nagwek1"/>
        <w:rPr>
          <w:rFonts w:ascii="Arial Narrow" w:hAnsi="Arial Narrow" w:cs="Arial"/>
          <w:sz w:val="22"/>
          <w:szCs w:val="22"/>
        </w:rPr>
      </w:pPr>
    </w:p>
    <w:p w14:paraId="0F8697CF" w14:textId="2896E8B0" w:rsidR="00FD6ED6" w:rsidRPr="0058475F" w:rsidRDefault="008B65AC" w:rsidP="0058475F">
      <w:pPr>
        <w:pStyle w:val="Nagwek1"/>
        <w:rPr>
          <w:rFonts w:ascii="Arial Narrow" w:hAnsi="Arial Narrow" w:cs="Arial"/>
          <w:sz w:val="22"/>
          <w:szCs w:val="22"/>
        </w:rPr>
      </w:pPr>
      <w:r w:rsidRPr="000D39DF">
        <w:rPr>
          <w:rFonts w:ascii="Arial Narrow" w:hAnsi="Arial Narrow" w:cs="Arial"/>
          <w:sz w:val="22"/>
          <w:szCs w:val="22"/>
        </w:rPr>
        <w:t>§ 1</w:t>
      </w:r>
      <w:r w:rsidR="000D39DF">
        <w:rPr>
          <w:rFonts w:ascii="Arial Narrow" w:hAnsi="Arial Narrow" w:cs="Arial"/>
          <w:sz w:val="22"/>
          <w:szCs w:val="22"/>
        </w:rPr>
        <w:t xml:space="preserve"> </w:t>
      </w:r>
      <w:r w:rsidRPr="000D39DF">
        <w:rPr>
          <w:rFonts w:ascii="Arial Narrow" w:hAnsi="Arial Narrow" w:cs="Arial"/>
          <w:sz w:val="22"/>
          <w:szCs w:val="22"/>
        </w:rPr>
        <w:t xml:space="preserve">Przedmiot </w:t>
      </w:r>
      <w:r w:rsidR="006405FA" w:rsidRPr="000D39DF">
        <w:rPr>
          <w:rFonts w:ascii="Arial Narrow" w:hAnsi="Arial Narrow" w:cs="Arial"/>
          <w:sz w:val="22"/>
          <w:szCs w:val="22"/>
        </w:rPr>
        <w:t>U</w:t>
      </w:r>
      <w:r w:rsidR="00DB01E9" w:rsidRPr="000D39DF">
        <w:rPr>
          <w:rFonts w:ascii="Arial Narrow" w:hAnsi="Arial Narrow" w:cs="Arial"/>
          <w:sz w:val="22"/>
          <w:szCs w:val="22"/>
        </w:rPr>
        <w:t>mowy</w:t>
      </w:r>
    </w:p>
    <w:p w14:paraId="6D107B20" w14:textId="3B745E7C" w:rsidR="0091771B" w:rsidRPr="006F544E" w:rsidRDefault="0000382E" w:rsidP="004845B4">
      <w:pPr>
        <w:pStyle w:val="Akapitzlist"/>
        <w:widowControl w:val="0"/>
        <w:numPr>
          <w:ilvl w:val="0"/>
          <w:numId w:val="25"/>
        </w:numPr>
        <w:tabs>
          <w:tab w:val="left" w:pos="426"/>
        </w:tabs>
        <w:spacing w:line="276" w:lineRule="auto"/>
        <w:ind w:left="426" w:right="-126" w:hanging="426"/>
        <w:contextualSpacing/>
        <w:jc w:val="both"/>
        <w:rPr>
          <w:rFonts w:ascii="Arial Narrow" w:hAnsi="Arial Narrow" w:cs="Arial"/>
          <w:sz w:val="22"/>
          <w:szCs w:val="22"/>
        </w:rPr>
      </w:pPr>
      <w:r w:rsidRPr="006F544E">
        <w:rPr>
          <w:rFonts w:ascii="Arial Narrow" w:hAnsi="Arial Narrow" w:cs="Arial"/>
          <w:sz w:val="22"/>
          <w:szCs w:val="22"/>
        </w:rPr>
        <w:t xml:space="preserve">Zamawiający </w:t>
      </w:r>
      <w:r w:rsidR="00F55DDF" w:rsidRPr="006F544E">
        <w:rPr>
          <w:rFonts w:ascii="Arial Narrow" w:hAnsi="Arial Narrow" w:cs="Arial"/>
          <w:sz w:val="22"/>
          <w:szCs w:val="22"/>
        </w:rPr>
        <w:t>zleca,</w:t>
      </w:r>
      <w:r w:rsidR="006E1F2E" w:rsidRPr="006F544E">
        <w:rPr>
          <w:rFonts w:ascii="Arial Narrow" w:hAnsi="Arial Narrow" w:cs="Arial"/>
          <w:sz w:val="22"/>
          <w:szCs w:val="22"/>
        </w:rPr>
        <w:t xml:space="preserve"> a </w:t>
      </w:r>
      <w:r w:rsidR="008F76A6" w:rsidRPr="006F544E">
        <w:rPr>
          <w:rFonts w:ascii="Arial Narrow" w:hAnsi="Arial Narrow" w:cs="Arial"/>
          <w:sz w:val="22"/>
          <w:szCs w:val="22"/>
        </w:rPr>
        <w:t xml:space="preserve">Wykonawca </w:t>
      </w:r>
      <w:r w:rsidR="00F55DDF" w:rsidRPr="006F544E">
        <w:rPr>
          <w:rFonts w:ascii="Arial Narrow" w:hAnsi="Arial Narrow" w:cs="Arial"/>
          <w:sz w:val="22"/>
          <w:szCs w:val="22"/>
        </w:rPr>
        <w:t>zobowiązuje się</w:t>
      </w:r>
      <w:r w:rsidR="0091771B" w:rsidRPr="006F544E">
        <w:rPr>
          <w:rFonts w:ascii="Arial Narrow" w:hAnsi="Arial Narrow" w:cs="Arial"/>
          <w:sz w:val="22"/>
          <w:szCs w:val="22"/>
        </w:rPr>
        <w:t xml:space="preserve"> do:</w:t>
      </w:r>
    </w:p>
    <w:p w14:paraId="2C505FB4" w14:textId="6156D7D0" w:rsidR="0091771B" w:rsidRPr="001A790F" w:rsidRDefault="00F55DDF" w:rsidP="001A790F">
      <w:pPr>
        <w:pStyle w:val="Akapitzlist"/>
        <w:numPr>
          <w:ilvl w:val="0"/>
          <w:numId w:val="27"/>
        </w:numPr>
        <w:autoSpaceDE w:val="0"/>
        <w:autoSpaceDN w:val="0"/>
        <w:adjustRightInd w:val="0"/>
        <w:ind w:left="851" w:hanging="284"/>
        <w:jc w:val="both"/>
        <w:rPr>
          <w:rFonts w:ascii="Arial Narrow" w:eastAsiaTheme="minorHAnsi" w:hAnsi="Arial Narrow" w:cs="MicrosoftSansSerif"/>
          <w:sz w:val="20"/>
          <w:lang w:eastAsia="en-US"/>
        </w:rPr>
      </w:pPr>
      <w:r w:rsidRPr="000E714F">
        <w:rPr>
          <w:rFonts w:ascii="Arial Narrow" w:hAnsi="Arial Narrow" w:cs="Arial"/>
          <w:sz w:val="22"/>
          <w:szCs w:val="22"/>
        </w:rPr>
        <w:t xml:space="preserve">realizacji robót budowlanych </w:t>
      </w:r>
      <w:r w:rsidR="006E1F2E" w:rsidRPr="000E714F">
        <w:rPr>
          <w:rFonts w:ascii="Arial Narrow" w:hAnsi="Arial Narrow" w:cs="Arial"/>
          <w:b/>
          <w:bCs/>
          <w:sz w:val="22"/>
          <w:szCs w:val="22"/>
        </w:rPr>
        <w:t>w </w:t>
      </w:r>
      <w:r w:rsidR="00B4467E" w:rsidRPr="000E714F">
        <w:rPr>
          <w:rFonts w:ascii="Arial Narrow" w:hAnsi="Arial Narrow" w:cs="Arial"/>
          <w:b/>
          <w:bCs/>
          <w:sz w:val="22"/>
          <w:szCs w:val="22"/>
        </w:rPr>
        <w:t xml:space="preserve">ramach zadania: </w:t>
      </w:r>
      <w:r w:rsidR="00F33118" w:rsidRPr="000E714F">
        <w:rPr>
          <w:rFonts w:ascii="Arial Narrow" w:hAnsi="Arial Narrow" w:cs="Arial"/>
          <w:b/>
          <w:bCs/>
          <w:sz w:val="22"/>
          <w:szCs w:val="22"/>
        </w:rPr>
        <w:t xml:space="preserve">„Modernizacja </w:t>
      </w:r>
      <w:r w:rsidR="001D02DA">
        <w:rPr>
          <w:rFonts w:ascii="Arial Narrow" w:hAnsi="Arial Narrow" w:cs="Arial"/>
          <w:b/>
          <w:bCs/>
          <w:sz w:val="22"/>
          <w:szCs w:val="22"/>
        </w:rPr>
        <w:t>…………………………</w:t>
      </w:r>
      <w:proofErr w:type="gramStart"/>
      <w:r w:rsidR="001D02DA">
        <w:rPr>
          <w:rFonts w:ascii="Arial Narrow" w:hAnsi="Arial Narrow" w:cs="Arial"/>
          <w:b/>
          <w:bCs/>
          <w:sz w:val="22"/>
          <w:szCs w:val="22"/>
        </w:rPr>
        <w:t>…….</w:t>
      </w:r>
      <w:proofErr w:type="gramEnd"/>
      <w:r w:rsidR="001D02DA">
        <w:rPr>
          <w:rFonts w:ascii="Arial Narrow" w:hAnsi="Arial Narrow" w:cs="Arial"/>
          <w:b/>
          <w:bCs/>
          <w:sz w:val="22"/>
          <w:szCs w:val="22"/>
        </w:rPr>
        <w:t>.</w:t>
      </w:r>
      <w:r w:rsidR="00F33118" w:rsidRPr="001A790F">
        <w:rPr>
          <w:rFonts w:ascii="Arial Narrow" w:hAnsi="Arial Narrow" w:cs="Arial"/>
          <w:b/>
          <w:bCs/>
          <w:sz w:val="22"/>
          <w:szCs w:val="22"/>
        </w:rPr>
        <w:t>”</w:t>
      </w:r>
      <w:r w:rsidR="00F33118" w:rsidRPr="001A790F">
        <w:rPr>
          <w:rFonts w:ascii="Arial Narrow" w:hAnsi="Arial Narrow" w:cs="Arial"/>
          <w:bCs/>
          <w:sz w:val="22"/>
          <w:szCs w:val="22"/>
        </w:rPr>
        <w:t>,</w:t>
      </w:r>
      <w:r w:rsidR="006E1F2E" w:rsidRPr="001A790F">
        <w:rPr>
          <w:rFonts w:ascii="Arial Narrow" w:hAnsi="Arial Narrow" w:cs="Arial"/>
          <w:bCs/>
          <w:sz w:val="22"/>
          <w:szCs w:val="22"/>
        </w:rPr>
        <w:t xml:space="preserve"> w </w:t>
      </w:r>
      <w:r w:rsidR="00EA264C" w:rsidRPr="001A790F">
        <w:rPr>
          <w:rFonts w:ascii="Arial Narrow" w:hAnsi="Arial Narrow" w:cs="Arial"/>
          <w:sz w:val="22"/>
          <w:szCs w:val="22"/>
        </w:rPr>
        <w:t>zakresie określonym</w:t>
      </w:r>
      <w:r w:rsidR="006E1F2E" w:rsidRPr="001A790F">
        <w:rPr>
          <w:rFonts w:ascii="Arial Narrow" w:hAnsi="Arial Narrow" w:cs="Arial"/>
          <w:sz w:val="22"/>
          <w:szCs w:val="22"/>
        </w:rPr>
        <w:t xml:space="preserve"> w </w:t>
      </w:r>
      <w:r w:rsidR="00EA264C" w:rsidRPr="001A790F">
        <w:rPr>
          <w:rFonts w:ascii="Arial Narrow" w:hAnsi="Arial Narrow" w:cs="Arial"/>
          <w:sz w:val="22"/>
          <w:szCs w:val="22"/>
        </w:rPr>
        <w:t>P</w:t>
      </w:r>
      <w:r w:rsidR="00291E4A">
        <w:rPr>
          <w:rFonts w:ascii="Arial Narrow" w:hAnsi="Arial Narrow" w:cs="Arial"/>
          <w:sz w:val="22"/>
          <w:szCs w:val="22"/>
        </w:rPr>
        <w:t>rzedmiarze</w:t>
      </w:r>
      <w:r w:rsidR="00EA264C" w:rsidRPr="001A790F">
        <w:rPr>
          <w:rFonts w:ascii="Arial Narrow" w:hAnsi="Arial Narrow" w:cs="Arial"/>
          <w:sz w:val="22"/>
          <w:szCs w:val="22"/>
        </w:rPr>
        <w:t>,</w:t>
      </w:r>
      <w:r w:rsidR="006E1F2E" w:rsidRPr="001A790F">
        <w:rPr>
          <w:rFonts w:ascii="Arial Narrow" w:hAnsi="Arial Narrow" w:cs="Arial"/>
          <w:sz w:val="22"/>
          <w:szCs w:val="22"/>
        </w:rPr>
        <w:t xml:space="preserve"> o </w:t>
      </w:r>
      <w:r w:rsidR="00EA264C" w:rsidRPr="001A790F">
        <w:rPr>
          <w:rFonts w:ascii="Arial Narrow" w:hAnsi="Arial Narrow" w:cs="Arial"/>
          <w:sz w:val="22"/>
          <w:szCs w:val="22"/>
        </w:rPr>
        <w:t>którym mowa</w:t>
      </w:r>
      <w:r w:rsidR="006E1F2E" w:rsidRPr="001A790F">
        <w:rPr>
          <w:rFonts w:ascii="Arial Narrow" w:hAnsi="Arial Narrow" w:cs="Arial"/>
          <w:sz w:val="22"/>
          <w:szCs w:val="22"/>
        </w:rPr>
        <w:t xml:space="preserve"> w </w:t>
      </w:r>
      <w:r w:rsidR="00EA264C" w:rsidRPr="001A790F">
        <w:rPr>
          <w:rFonts w:ascii="Arial Narrow" w:hAnsi="Arial Narrow" w:cs="Arial"/>
          <w:sz w:val="22"/>
          <w:szCs w:val="22"/>
        </w:rPr>
        <w:t>ust. 2 lit. a, wraz</w:t>
      </w:r>
      <w:r w:rsidR="006E1F2E" w:rsidRPr="001A790F">
        <w:rPr>
          <w:rFonts w:ascii="Arial Narrow" w:hAnsi="Arial Narrow" w:cs="Arial"/>
          <w:sz w:val="22"/>
          <w:szCs w:val="22"/>
        </w:rPr>
        <w:t xml:space="preserve"> z </w:t>
      </w:r>
      <w:r w:rsidR="00EA264C" w:rsidRPr="001A790F">
        <w:rPr>
          <w:rFonts w:ascii="Arial Narrow" w:hAnsi="Arial Narrow" w:cs="Arial"/>
          <w:sz w:val="22"/>
          <w:szCs w:val="22"/>
        </w:rPr>
        <w:t>wszelkimi pracami przygotowawczymi koniecznymi do wykonania</w:t>
      </w:r>
      <w:r w:rsidR="00765EB6" w:rsidRPr="001A790F">
        <w:rPr>
          <w:rFonts w:ascii="Arial Narrow" w:hAnsi="Arial Narrow" w:cs="Arial"/>
          <w:sz w:val="22"/>
          <w:szCs w:val="22"/>
        </w:rPr>
        <w:t xml:space="preserve"> Umowy</w:t>
      </w:r>
      <w:r w:rsidR="00EA264C" w:rsidRPr="001A790F">
        <w:rPr>
          <w:rFonts w:ascii="Arial Narrow" w:hAnsi="Arial Narrow" w:cs="Arial"/>
          <w:sz w:val="22"/>
          <w:szCs w:val="22"/>
        </w:rPr>
        <w:t>,</w:t>
      </w:r>
    </w:p>
    <w:p w14:paraId="22745795" w14:textId="3C433964" w:rsidR="0091771B" w:rsidRPr="000D39DF" w:rsidRDefault="0091771B" w:rsidP="004845B4">
      <w:pPr>
        <w:pStyle w:val="Akapitzlist"/>
        <w:widowControl w:val="0"/>
        <w:numPr>
          <w:ilvl w:val="0"/>
          <w:numId w:val="27"/>
        </w:numPr>
        <w:tabs>
          <w:tab w:val="left" w:pos="426"/>
        </w:tabs>
        <w:spacing w:line="276" w:lineRule="auto"/>
        <w:ind w:left="851" w:right="-126" w:hanging="284"/>
        <w:contextualSpacing/>
        <w:jc w:val="both"/>
        <w:rPr>
          <w:rFonts w:ascii="Arial Narrow" w:eastAsiaTheme="minorEastAsia" w:hAnsi="Arial Narrow" w:cs="Arial"/>
          <w:sz w:val="22"/>
          <w:szCs w:val="22"/>
        </w:rPr>
      </w:pPr>
      <w:r w:rsidRPr="28E97A1F">
        <w:rPr>
          <w:rFonts w:ascii="Arial Narrow" w:hAnsi="Arial Narrow" w:cs="Arial"/>
          <w:sz w:val="22"/>
          <w:szCs w:val="22"/>
        </w:rPr>
        <w:t xml:space="preserve">zapewnienia </w:t>
      </w:r>
      <w:r w:rsidR="00F71E4E" w:rsidRPr="28E97A1F">
        <w:rPr>
          <w:rFonts w:ascii="Arial Narrow" w:hAnsi="Arial Narrow" w:cs="Arial"/>
          <w:sz w:val="22"/>
          <w:szCs w:val="22"/>
        </w:rPr>
        <w:t xml:space="preserve">Kierownika Budowy i/lub </w:t>
      </w:r>
      <w:r w:rsidR="004B30A8">
        <w:rPr>
          <w:rFonts w:ascii="Arial Narrow" w:hAnsi="Arial Narrow" w:cs="Arial"/>
          <w:sz w:val="22"/>
          <w:szCs w:val="22"/>
        </w:rPr>
        <w:t>K</w:t>
      </w:r>
      <w:r w:rsidR="004B30A8" w:rsidRPr="28E97A1F">
        <w:rPr>
          <w:rFonts w:ascii="Arial Narrow" w:hAnsi="Arial Narrow" w:cs="Arial"/>
          <w:sz w:val="22"/>
          <w:szCs w:val="22"/>
        </w:rPr>
        <w:t>ierownika</w:t>
      </w:r>
      <w:r w:rsidRPr="28E97A1F">
        <w:rPr>
          <w:rFonts w:ascii="Arial Narrow" w:hAnsi="Arial Narrow" w:cs="Arial"/>
          <w:sz w:val="22"/>
          <w:szCs w:val="22"/>
        </w:rPr>
        <w:t xml:space="preserve"> </w:t>
      </w:r>
      <w:r w:rsidR="00D74182">
        <w:rPr>
          <w:rFonts w:ascii="Arial Narrow" w:hAnsi="Arial Narrow" w:cs="Arial"/>
          <w:sz w:val="22"/>
          <w:szCs w:val="22"/>
        </w:rPr>
        <w:t>R</w:t>
      </w:r>
      <w:r w:rsidRPr="28E97A1F">
        <w:rPr>
          <w:rFonts w:ascii="Arial Narrow" w:hAnsi="Arial Narrow" w:cs="Arial"/>
          <w:sz w:val="22"/>
          <w:szCs w:val="22"/>
        </w:rPr>
        <w:t>obót</w:t>
      </w:r>
      <w:r w:rsidR="006E1F2E">
        <w:rPr>
          <w:rFonts w:ascii="Arial Narrow" w:hAnsi="Arial Narrow" w:cs="Arial"/>
          <w:sz w:val="22"/>
          <w:szCs w:val="22"/>
        </w:rPr>
        <w:t xml:space="preserve"> w </w:t>
      </w:r>
      <w:r w:rsidR="040A1FD4" w:rsidRPr="28E97A1F">
        <w:rPr>
          <w:rFonts w:ascii="Arial Narrow" w:hAnsi="Arial Narrow" w:cs="Arial"/>
          <w:sz w:val="22"/>
          <w:szCs w:val="22"/>
        </w:rPr>
        <w:t>określonych prawem specjalnościach</w:t>
      </w:r>
      <w:r w:rsidRPr="28E97A1F">
        <w:rPr>
          <w:rFonts w:ascii="Arial Narrow" w:hAnsi="Arial Narrow" w:cs="Arial"/>
          <w:sz w:val="22"/>
          <w:szCs w:val="22"/>
        </w:rPr>
        <w:t>,</w:t>
      </w:r>
      <w:r w:rsidR="003E3AFC" w:rsidRPr="28E97A1F">
        <w:rPr>
          <w:rFonts w:ascii="Arial Narrow" w:hAnsi="Arial Narrow" w:cs="Arial"/>
          <w:sz w:val="22"/>
          <w:szCs w:val="22"/>
        </w:rPr>
        <w:t xml:space="preserve"> któr</w:t>
      </w:r>
      <w:r w:rsidR="000804D5">
        <w:rPr>
          <w:rFonts w:ascii="Arial Narrow" w:hAnsi="Arial Narrow" w:cs="Arial"/>
          <w:sz w:val="22"/>
          <w:szCs w:val="22"/>
        </w:rPr>
        <w:t>ych</w:t>
      </w:r>
      <w:r w:rsidR="003E3AFC" w:rsidRPr="28E97A1F">
        <w:rPr>
          <w:rFonts w:ascii="Arial Narrow" w:hAnsi="Arial Narrow" w:cs="Arial"/>
          <w:sz w:val="22"/>
          <w:szCs w:val="22"/>
        </w:rPr>
        <w:t xml:space="preserve"> zapewnienie jest niezbędn</w:t>
      </w:r>
      <w:r w:rsidR="0097550A" w:rsidRPr="28E97A1F">
        <w:rPr>
          <w:rFonts w:ascii="Arial Narrow" w:hAnsi="Arial Narrow" w:cs="Arial"/>
          <w:sz w:val="22"/>
          <w:szCs w:val="22"/>
        </w:rPr>
        <w:t>e</w:t>
      </w:r>
      <w:r w:rsidR="003E3AFC" w:rsidRPr="28E97A1F">
        <w:rPr>
          <w:rFonts w:ascii="Arial Narrow" w:hAnsi="Arial Narrow" w:cs="Arial"/>
          <w:sz w:val="22"/>
          <w:szCs w:val="22"/>
        </w:rPr>
        <w:t xml:space="preserve"> do realizacji robót budowlanych określonych</w:t>
      </w:r>
      <w:r w:rsidR="006E1F2E">
        <w:rPr>
          <w:rFonts w:ascii="Arial Narrow" w:hAnsi="Arial Narrow" w:cs="Arial"/>
          <w:sz w:val="22"/>
          <w:szCs w:val="22"/>
        </w:rPr>
        <w:t xml:space="preserve"> </w:t>
      </w:r>
      <w:proofErr w:type="gramStart"/>
      <w:r w:rsidR="006E1F2E">
        <w:rPr>
          <w:rFonts w:ascii="Arial Narrow" w:hAnsi="Arial Narrow" w:cs="Arial"/>
          <w:sz w:val="22"/>
          <w:szCs w:val="22"/>
        </w:rPr>
        <w:t>w </w:t>
      </w:r>
      <w:r w:rsidR="003E3AFC" w:rsidRPr="28E97A1F">
        <w:rPr>
          <w:rFonts w:ascii="Arial Narrow" w:hAnsi="Arial Narrow" w:cs="Arial"/>
          <w:sz w:val="22"/>
          <w:szCs w:val="22"/>
        </w:rPr>
        <w:t xml:space="preserve"> lit.</w:t>
      </w:r>
      <w:proofErr w:type="gramEnd"/>
      <w:r w:rsidR="003E3AFC" w:rsidRPr="28E97A1F">
        <w:rPr>
          <w:rFonts w:ascii="Arial Narrow" w:hAnsi="Arial Narrow" w:cs="Arial"/>
          <w:sz w:val="22"/>
          <w:szCs w:val="22"/>
        </w:rPr>
        <w:t xml:space="preserve"> a</w:t>
      </w:r>
      <w:r w:rsidR="009E225E">
        <w:rPr>
          <w:rFonts w:ascii="Arial Narrow" w:hAnsi="Arial Narrow" w:cs="Arial"/>
          <w:sz w:val="22"/>
          <w:szCs w:val="22"/>
        </w:rPr>
        <w:t xml:space="preserve"> powyżej</w:t>
      </w:r>
      <w:r w:rsidR="003E3AFC" w:rsidRPr="28E97A1F">
        <w:rPr>
          <w:rFonts w:ascii="Arial Narrow" w:hAnsi="Arial Narrow" w:cs="Arial"/>
          <w:sz w:val="22"/>
          <w:szCs w:val="22"/>
        </w:rPr>
        <w:t>,</w:t>
      </w:r>
      <w:r w:rsidR="00570DD0" w:rsidRPr="28E97A1F">
        <w:rPr>
          <w:rFonts w:ascii="Arial Narrow" w:hAnsi="Arial Narrow" w:cs="Arial"/>
          <w:sz w:val="22"/>
          <w:szCs w:val="22"/>
        </w:rPr>
        <w:t xml:space="preserve"> na okres realizacji wszystkich robót określonych</w:t>
      </w:r>
      <w:r w:rsidR="006E1F2E">
        <w:rPr>
          <w:rFonts w:ascii="Arial Narrow" w:hAnsi="Arial Narrow" w:cs="Arial"/>
          <w:sz w:val="22"/>
          <w:szCs w:val="22"/>
        </w:rPr>
        <w:t xml:space="preserve"> w </w:t>
      </w:r>
      <w:r w:rsidR="4759A5B8" w:rsidRPr="28E97A1F">
        <w:rPr>
          <w:rFonts w:ascii="Arial Narrow" w:hAnsi="Arial Narrow" w:cs="Arial"/>
          <w:sz w:val="22"/>
          <w:szCs w:val="22"/>
        </w:rPr>
        <w:t>Pr</w:t>
      </w:r>
      <w:r w:rsidR="00247DDD">
        <w:rPr>
          <w:rFonts w:ascii="Arial Narrow" w:hAnsi="Arial Narrow" w:cs="Arial"/>
          <w:sz w:val="22"/>
          <w:szCs w:val="22"/>
        </w:rPr>
        <w:t>zedmiarze</w:t>
      </w:r>
      <w:r w:rsidR="00EC2E53">
        <w:rPr>
          <w:rFonts w:ascii="Arial Narrow" w:hAnsi="Arial Narrow" w:cs="Arial"/>
          <w:sz w:val="22"/>
          <w:szCs w:val="22"/>
        </w:rPr>
        <w:t>, łą</w:t>
      </w:r>
      <w:r w:rsidR="00480D90">
        <w:rPr>
          <w:rFonts w:ascii="Arial Narrow" w:hAnsi="Arial Narrow" w:cs="Arial"/>
          <w:sz w:val="22"/>
          <w:szCs w:val="22"/>
        </w:rPr>
        <w:t>cznie dalej zwanych</w:t>
      </w:r>
      <w:r w:rsidR="00EC2E53">
        <w:rPr>
          <w:rFonts w:ascii="Arial Narrow" w:hAnsi="Arial Narrow" w:cs="Arial"/>
          <w:sz w:val="22"/>
          <w:szCs w:val="22"/>
        </w:rPr>
        <w:t xml:space="preserve"> Przedmiotem Umowy.</w:t>
      </w:r>
    </w:p>
    <w:p w14:paraId="04CE423C" w14:textId="49AC83D1" w:rsidR="00880054" w:rsidRPr="000D39DF" w:rsidRDefault="0091771B" w:rsidP="004845B4">
      <w:pPr>
        <w:pStyle w:val="Akapitzlist"/>
        <w:widowControl w:val="0"/>
        <w:numPr>
          <w:ilvl w:val="0"/>
          <w:numId w:val="25"/>
        </w:numPr>
        <w:tabs>
          <w:tab w:val="left" w:pos="426"/>
        </w:tabs>
        <w:spacing w:line="276" w:lineRule="auto"/>
        <w:ind w:left="426" w:right="-126" w:hanging="426"/>
        <w:contextualSpacing/>
        <w:jc w:val="both"/>
        <w:rPr>
          <w:rFonts w:ascii="Arial Narrow" w:hAnsi="Arial Narrow" w:cs="Arial"/>
          <w:sz w:val="22"/>
          <w:szCs w:val="22"/>
        </w:rPr>
      </w:pPr>
      <w:r w:rsidRPr="000D39DF">
        <w:rPr>
          <w:rFonts w:ascii="Arial Narrow" w:hAnsi="Arial Narrow" w:cs="Arial"/>
          <w:sz w:val="22"/>
          <w:szCs w:val="22"/>
        </w:rPr>
        <w:t>Przedmiot Umowy zostanie wykonany na podstawie</w:t>
      </w:r>
      <w:r w:rsidR="006E1F2E">
        <w:rPr>
          <w:rFonts w:ascii="Arial Narrow" w:hAnsi="Arial Narrow" w:cs="Arial"/>
          <w:sz w:val="22"/>
          <w:szCs w:val="22"/>
        </w:rPr>
        <w:t xml:space="preserve"> i </w:t>
      </w:r>
      <w:r w:rsidR="00F55DDF" w:rsidRPr="000D39DF">
        <w:rPr>
          <w:rFonts w:ascii="Arial Narrow" w:hAnsi="Arial Narrow" w:cs="Arial"/>
          <w:sz w:val="22"/>
          <w:szCs w:val="22"/>
        </w:rPr>
        <w:t>z</w:t>
      </w:r>
      <w:r w:rsidR="007A4205" w:rsidRPr="000D39DF">
        <w:rPr>
          <w:rFonts w:ascii="Arial Narrow" w:hAnsi="Arial Narrow" w:cs="Arial"/>
          <w:sz w:val="22"/>
          <w:szCs w:val="22"/>
        </w:rPr>
        <w:t>godnie z</w:t>
      </w:r>
      <w:r w:rsidR="00880054" w:rsidRPr="000D39DF">
        <w:rPr>
          <w:rFonts w:ascii="Arial Narrow" w:hAnsi="Arial Narrow" w:cs="Arial"/>
          <w:sz w:val="22"/>
          <w:szCs w:val="22"/>
        </w:rPr>
        <w:t>:</w:t>
      </w:r>
    </w:p>
    <w:p w14:paraId="47B0DAF4" w14:textId="5B97492A" w:rsidR="009E225E" w:rsidRDefault="0091771B" w:rsidP="009E225E">
      <w:pPr>
        <w:pStyle w:val="Akapitzlist"/>
        <w:widowControl w:val="0"/>
        <w:numPr>
          <w:ilvl w:val="0"/>
          <w:numId w:val="26"/>
        </w:numPr>
        <w:tabs>
          <w:tab w:val="left" w:pos="426"/>
        </w:tabs>
        <w:spacing w:line="276" w:lineRule="auto"/>
        <w:ind w:left="851" w:right="-126" w:hanging="284"/>
        <w:contextualSpacing/>
        <w:jc w:val="both"/>
        <w:rPr>
          <w:rFonts w:ascii="Arial Narrow" w:hAnsi="Arial Narrow" w:cs="Calibri"/>
          <w:sz w:val="22"/>
          <w:szCs w:val="22"/>
        </w:rPr>
      </w:pPr>
      <w:r w:rsidRPr="001A790F">
        <w:rPr>
          <w:rFonts w:ascii="Arial Narrow" w:hAnsi="Arial Narrow" w:cs="Calibri"/>
          <w:sz w:val="22"/>
          <w:szCs w:val="22"/>
        </w:rPr>
        <w:t>warunkami</w:t>
      </w:r>
      <w:r w:rsidRPr="009E225E">
        <w:rPr>
          <w:rFonts w:cs="Arial"/>
        </w:rPr>
        <w:t xml:space="preserve"> </w:t>
      </w:r>
      <w:r w:rsidRPr="001A790F">
        <w:rPr>
          <w:rFonts w:ascii="Arial Narrow" w:hAnsi="Arial Narrow" w:cs="Arial"/>
          <w:sz w:val="22"/>
          <w:szCs w:val="22"/>
        </w:rPr>
        <w:t>określonymi</w:t>
      </w:r>
      <w:r w:rsidR="006E1F2E" w:rsidRPr="001A790F">
        <w:rPr>
          <w:rFonts w:ascii="Arial Narrow" w:hAnsi="Arial Narrow" w:cs="Arial"/>
          <w:sz w:val="22"/>
          <w:szCs w:val="22"/>
        </w:rPr>
        <w:t xml:space="preserve"> w</w:t>
      </w:r>
      <w:r w:rsidR="00D615B2" w:rsidRPr="001A790F">
        <w:rPr>
          <w:rFonts w:ascii="Arial Narrow" w:hAnsi="Arial Narrow" w:cs="Calibri"/>
          <w:sz w:val="22"/>
          <w:szCs w:val="22"/>
        </w:rPr>
        <w:t xml:space="preserve"> przekazanej</w:t>
      </w:r>
      <w:r w:rsidR="00765EB6" w:rsidRPr="001A790F">
        <w:rPr>
          <w:rFonts w:ascii="Arial Narrow" w:hAnsi="Arial Narrow" w:cs="Calibri"/>
          <w:sz w:val="22"/>
          <w:szCs w:val="22"/>
        </w:rPr>
        <w:t xml:space="preserve"> dokumentacji </w:t>
      </w:r>
      <w:r w:rsidR="005A3029">
        <w:rPr>
          <w:rFonts w:ascii="Arial Narrow" w:hAnsi="Arial Narrow" w:cs="Calibri"/>
          <w:sz w:val="22"/>
          <w:szCs w:val="22"/>
        </w:rPr>
        <w:t>przetargowej</w:t>
      </w:r>
      <w:r w:rsidR="00765EB6" w:rsidRPr="001A790F">
        <w:rPr>
          <w:rFonts w:ascii="Arial Narrow" w:hAnsi="Arial Narrow" w:cs="Calibri"/>
          <w:sz w:val="22"/>
          <w:szCs w:val="22"/>
        </w:rPr>
        <w:t xml:space="preserve"> (dalej: P</w:t>
      </w:r>
      <w:r w:rsidR="005A3029">
        <w:rPr>
          <w:rFonts w:ascii="Arial Narrow" w:hAnsi="Arial Narrow" w:cs="Calibri"/>
          <w:sz w:val="22"/>
          <w:szCs w:val="22"/>
        </w:rPr>
        <w:t>rzedmiar</w:t>
      </w:r>
      <w:r w:rsidR="00765EB6" w:rsidRPr="001A790F">
        <w:rPr>
          <w:rFonts w:ascii="Arial Narrow" w:hAnsi="Arial Narrow" w:cs="Calibri"/>
          <w:sz w:val="22"/>
          <w:szCs w:val="22"/>
        </w:rPr>
        <w:t>)</w:t>
      </w:r>
      <w:r w:rsidR="009E225E">
        <w:rPr>
          <w:rFonts w:ascii="Arial Narrow" w:hAnsi="Arial Narrow" w:cs="Calibri"/>
          <w:sz w:val="22"/>
          <w:szCs w:val="22"/>
        </w:rPr>
        <w:t>,</w:t>
      </w:r>
      <w:r w:rsidR="00765EB6" w:rsidRPr="001A790F">
        <w:rPr>
          <w:rFonts w:ascii="Arial Narrow" w:hAnsi="Arial Narrow" w:cs="Calibri"/>
          <w:sz w:val="22"/>
          <w:szCs w:val="22"/>
        </w:rPr>
        <w:t xml:space="preserve"> </w:t>
      </w:r>
    </w:p>
    <w:p w14:paraId="77CFA666" w14:textId="55FB49DD" w:rsidR="00BE1966" w:rsidRPr="001A790F" w:rsidRDefault="00BE1966" w:rsidP="009E225E">
      <w:pPr>
        <w:pStyle w:val="Akapitzlist"/>
        <w:widowControl w:val="0"/>
        <w:numPr>
          <w:ilvl w:val="0"/>
          <w:numId w:val="26"/>
        </w:numPr>
        <w:tabs>
          <w:tab w:val="left" w:pos="426"/>
        </w:tabs>
        <w:spacing w:line="276" w:lineRule="auto"/>
        <w:ind w:left="851" w:right="-126" w:hanging="284"/>
        <w:contextualSpacing/>
        <w:jc w:val="both"/>
        <w:rPr>
          <w:rFonts w:ascii="Arial Narrow" w:hAnsi="Arial Narrow" w:cs="Calibri"/>
          <w:sz w:val="22"/>
          <w:szCs w:val="22"/>
        </w:rPr>
      </w:pPr>
      <w:r w:rsidRPr="001A790F">
        <w:rPr>
          <w:rFonts w:ascii="Arial Narrow" w:hAnsi="Arial Narrow" w:cs="Calibri"/>
          <w:sz w:val="22"/>
          <w:szCs w:val="22"/>
        </w:rPr>
        <w:t>Opis</w:t>
      </w:r>
      <w:r w:rsidR="009E225E">
        <w:rPr>
          <w:rFonts w:ascii="Arial Narrow" w:hAnsi="Arial Narrow" w:cs="Calibri"/>
          <w:sz w:val="22"/>
          <w:szCs w:val="22"/>
        </w:rPr>
        <w:t>em</w:t>
      </w:r>
      <w:r w:rsidRPr="001A790F">
        <w:rPr>
          <w:rFonts w:ascii="Arial Narrow" w:hAnsi="Arial Narrow" w:cs="Calibri"/>
          <w:sz w:val="22"/>
          <w:szCs w:val="22"/>
        </w:rPr>
        <w:t xml:space="preserve"> Przedmiotu Zamówienia wraz</w:t>
      </w:r>
      <w:r w:rsidR="006E1F2E" w:rsidRPr="001A790F">
        <w:rPr>
          <w:rFonts w:ascii="Arial Narrow" w:hAnsi="Arial Narrow" w:cs="Calibri"/>
          <w:sz w:val="22"/>
          <w:szCs w:val="22"/>
        </w:rPr>
        <w:t xml:space="preserve"> z </w:t>
      </w:r>
      <w:r w:rsidRPr="001A790F">
        <w:rPr>
          <w:rFonts w:ascii="Arial Narrow" w:hAnsi="Arial Narrow" w:cs="Calibri"/>
          <w:sz w:val="22"/>
          <w:szCs w:val="22"/>
        </w:rPr>
        <w:t>załącznikami</w:t>
      </w:r>
      <w:r w:rsidR="009E225E">
        <w:rPr>
          <w:rFonts w:ascii="Arial Narrow" w:hAnsi="Arial Narrow" w:cs="Calibri"/>
          <w:sz w:val="22"/>
          <w:szCs w:val="22"/>
        </w:rPr>
        <w:t xml:space="preserve"> (dalej: OPZ)</w:t>
      </w:r>
      <w:r w:rsidRPr="001A790F">
        <w:rPr>
          <w:rFonts w:ascii="Arial Narrow" w:hAnsi="Arial Narrow" w:cs="Calibri"/>
          <w:sz w:val="22"/>
          <w:szCs w:val="22"/>
        </w:rPr>
        <w:t>.</w:t>
      </w:r>
    </w:p>
    <w:p w14:paraId="60ADD204" w14:textId="47BDF20B" w:rsidR="0091771B" w:rsidRPr="000D39DF" w:rsidRDefault="00880054" w:rsidP="001A790F">
      <w:pPr>
        <w:pStyle w:val="Akapitzlist"/>
        <w:widowControl w:val="0"/>
        <w:numPr>
          <w:ilvl w:val="0"/>
          <w:numId w:val="25"/>
        </w:numPr>
        <w:spacing w:line="276" w:lineRule="auto"/>
        <w:ind w:left="426" w:right="-126" w:hanging="426"/>
        <w:contextualSpacing/>
        <w:jc w:val="both"/>
        <w:rPr>
          <w:rFonts w:ascii="Arial Narrow" w:hAnsi="Arial Narrow" w:cs="Arial"/>
          <w:sz w:val="22"/>
          <w:szCs w:val="22"/>
        </w:rPr>
      </w:pPr>
      <w:r w:rsidRPr="000D39DF">
        <w:rPr>
          <w:rFonts w:ascii="Arial Narrow" w:hAnsi="Arial Narrow" w:cs="Arial"/>
          <w:sz w:val="22"/>
          <w:szCs w:val="22"/>
        </w:rPr>
        <w:t>W przypadku rozbieżności pomiędzy treścią dokumentów wskazanych</w:t>
      </w:r>
      <w:r w:rsidR="006E1F2E">
        <w:rPr>
          <w:rFonts w:ascii="Arial Narrow" w:hAnsi="Arial Narrow" w:cs="Arial"/>
          <w:sz w:val="22"/>
          <w:szCs w:val="22"/>
        </w:rPr>
        <w:t xml:space="preserve"> w </w:t>
      </w:r>
      <w:r w:rsidRPr="000D39DF">
        <w:rPr>
          <w:rFonts w:ascii="Arial Narrow" w:hAnsi="Arial Narrow" w:cs="Arial"/>
          <w:sz w:val="22"/>
          <w:szCs w:val="22"/>
        </w:rPr>
        <w:t xml:space="preserve">ust. </w:t>
      </w:r>
      <w:r w:rsidR="0091771B" w:rsidRPr="000D39DF">
        <w:rPr>
          <w:rFonts w:ascii="Arial Narrow" w:hAnsi="Arial Narrow" w:cs="Arial"/>
          <w:sz w:val="22"/>
          <w:szCs w:val="22"/>
        </w:rPr>
        <w:t>2</w:t>
      </w:r>
      <w:r w:rsidRPr="000D39DF">
        <w:rPr>
          <w:rFonts w:ascii="Arial Narrow" w:hAnsi="Arial Narrow" w:cs="Arial"/>
          <w:sz w:val="22"/>
          <w:szCs w:val="22"/>
        </w:rPr>
        <w:t xml:space="preserve"> lub Umową</w:t>
      </w:r>
      <w:r w:rsidR="006E1F2E">
        <w:rPr>
          <w:rFonts w:ascii="Arial Narrow" w:hAnsi="Arial Narrow" w:cs="Arial"/>
          <w:sz w:val="22"/>
          <w:szCs w:val="22"/>
        </w:rPr>
        <w:t xml:space="preserve"> a </w:t>
      </w:r>
      <w:r w:rsidRPr="000D39DF">
        <w:rPr>
          <w:rFonts w:ascii="Arial Narrow" w:hAnsi="Arial Narrow" w:cs="Arial"/>
          <w:sz w:val="22"/>
          <w:szCs w:val="22"/>
        </w:rPr>
        <w:t>tymi dokumentami przyjmuje się, że wiążące będą postanowienia Umowy</w:t>
      </w:r>
      <w:r w:rsidR="006E1F2E">
        <w:rPr>
          <w:rFonts w:ascii="Arial Narrow" w:hAnsi="Arial Narrow" w:cs="Arial"/>
          <w:sz w:val="22"/>
          <w:szCs w:val="22"/>
        </w:rPr>
        <w:t xml:space="preserve"> a </w:t>
      </w:r>
      <w:r w:rsidRPr="000D39DF">
        <w:rPr>
          <w:rFonts w:ascii="Arial Narrow" w:hAnsi="Arial Narrow" w:cs="Arial"/>
          <w:sz w:val="22"/>
          <w:szCs w:val="22"/>
        </w:rPr>
        <w:t>następnie tego dokumentu, który znajduje się wyżej n</w:t>
      </w:r>
      <w:r w:rsidR="0091771B" w:rsidRPr="000D39DF">
        <w:rPr>
          <w:rFonts w:ascii="Arial Narrow" w:hAnsi="Arial Narrow" w:cs="Arial"/>
          <w:sz w:val="22"/>
          <w:szCs w:val="22"/>
        </w:rPr>
        <w:t>a liście dokumentów określonych</w:t>
      </w:r>
      <w:r w:rsidR="006E1F2E">
        <w:rPr>
          <w:rFonts w:ascii="Arial Narrow" w:hAnsi="Arial Narrow" w:cs="Arial"/>
          <w:sz w:val="22"/>
          <w:szCs w:val="22"/>
        </w:rPr>
        <w:t xml:space="preserve"> w </w:t>
      </w:r>
      <w:r w:rsidR="0001206C" w:rsidRPr="000D39DF">
        <w:rPr>
          <w:rFonts w:ascii="Arial Narrow" w:hAnsi="Arial Narrow" w:cs="Arial"/>
          <w:sz w:val="22"/>
          <w:szCs w:val="22"/>
        </w:rPr>
        <w:t>ust. 2</w:t>
      </w:r>
      <w:r w:rsidR="0091771B" w:rsidRPr="000D39DF">
        <w:rPr>
          <w:rFonts w:ascii="Arial Narrow" w:hAnsi="Arial Narrow" w:cs="Arial"/>
          <w:sz w:val="22"/>
          <w:szCs w:val="22"/>
        </w:rPr>
        <w:t>.</w:t>
      </w:r>
    </w:p>
    <w:p w14:paraId="075EC6BD" w14:textId="77777777" w:rsidR="007139D1" w:rsidRPr="000D39DF" w:rsidRDefault="008F76A6" w:rsidP="004845B4">
      <w:pPr>
        <w:pStyle w:val="Akapitzlist"/>
        <w:widowControl w:val="0"/>
        <w:numPr>
          <w:ilvl w:val="0"/>
          <w:numId w:val="25"/>
        </w:numPr>
        <w:tabs>
          <w:tab w:val="left" w:pos="426"/>
        </w:tabs>
        <w:spacing w:line="276" w:lineRule="auto"/>
        <w:ind w:left="426" w:right="-126" w:hanging="426"/>
        <w:contextualSpacing/>
        <w:jc w:val="both"/>
        <w:rPr>
          <w:rFonts w:ascii="Arial Narrow" w:hAnsi="Arial Narrow" w:cs="Arial"/>
          <w:color w:val="000000"/>
          <w:sz w:val="22"/>
          <w:szCs w:val="22"/>
        </w:rPr>
      </w:pPr>
      <w:r w:rsidRPr="000D39DF">
        <w:rPr>
          <w:rFonts w:ascii="Arial Narrow" w:hAnsi="Arial Narrow" w:cs="Arial"/>
          <w:sz w:val="22"/>
          <w:szCs w:val="22"/>
        </w:rPr>
        <w:t>Wykonawca</w:t>
      </w:r>
      <w:r w:rsidRPr="000D39DF">
        <w:rPr>
          <w:rFonts w:ascii="Arial Narrow" w:hAnsi="Arial Narrow" w:cs="Arial"/>
          <w:color w:val="000000"/>
          <w:sz w:val="22"/>
          <w:szCs w:val="22"/>
        </w:rPr>
        <w:t xml:space="preserve"> </w:t>
      </w:r>
      <w:r w:rsidR="007139D1" w:rsidRPr="000D39DF">
        <w:rPr>
          <w:rFonts w:ascii="Arial Narrow" w:hAnsi="Arial Narrow" w:cs="Arial"/>
          <w:color w:val="000000"/>
          <w:sz w:val="22"/>
          <w:szCs w:val="22"/>
        </w:rPr>
        <w:t>oświadcza, że:</w:t>
      </w:r>
    </w:p>
    <w:p w14:paraId="59FAE79F" w14:textId="3CA5A2E2" w:rsidR="001771F6" w:rsidRPr="000D39DF" w:rsidRDefault="001771F6" w:rsidP="004845B4">
      <w:pPr>
        <w:numPr>
          <w:ilvl w:val="0"/>
          <w:numId w:val="28"/>
        </w:numPr>
        <w:spacing w:line="276" w:lineRule="auto"/>
        <w:ind w:left="851" w:hanging="283"/>
        <w:contextualSpacing/>
        <w:jc w:val="both"/>
        <w:rPr>
          <w:rFonts w:ascii="Arial Narrow" w:hAnsi="Arial Narrow" w:cs="Arial"/>
          <w:color w:val="000000"/>
          <w:sz w:val="22"/>
          <w:szCs w:val="22"/>
        </w:rPr>
      </w:pPr>
      <w:r w:rsidRPr="000D39DF">
        <w:rPr>
          <w:rFonts w:ascii="Arial Narrow" w:hAnsi="Arial Narrow" w:cs="Arial"/>
          <w:color w:val="000000"/>
          <w:sz w:val="22"/>
          <w:szCs w:val="22"/>
        </w:rPr>
        <w:t>jest uprawniony do zawarcia Umowy oraz zaciągnięcia zobowiązań</w:t>
      </w:r>
      <w:r w:rsidR="006E1F2E">
        <w:rPr>
          <w:rFonts w:ascii="Arial Narrow" w:hAnsi="Arial Narrow" w:cs="Arial"/>
          <w:color w:val="000000"/>
          <w:sz w:val="22"/>
          <w:szCs w:val="22"/>
        </w:rPr>
        <w:t xml:space="preserve"> z </w:t>
      </w:r>
      <w:r w:rsidRPr="000D39DF">
        <w:rPr>
          <w:rFonts w:ascii="Arial Narrow" w:hAnsi="Arial Narrow" w:cs="Arial"/>
          <w:color w:val="000000"/>
          <w:sz w:val="22"/>
          <w:szCs w:val="22"/>
        </w:rPr>
        <w:t>niej wynikających, zawiera Umowę po uzyskaniu wszystkich wymaganych zgód</w:t>
      </w:r>
      <w:r w:rsidR="006E1F2E">
        <w:rPr>
          <w:rFonts w:ascii="Arial Narrow" w:hAnsi="Arial Narrow" w:cs="Arial"/>
          <w:color w:val="000000"/>
          <w:sz w:val="22"/>
          <w:szCs w:val="22"/>
        </w:rPr>
        <w:t xml:space="preserve"> i </w:t>
      </w:r>
      <w:r w:rsidRPr="000D39DF">
        <w:rPr>
          <w:rFonts w:ascii="Arial Narrow" w:hAnsi="Arial Narrow" w:cs="Arial"/>
          <w:color w:val="000000"/>
          <w:sz w:val="22"/>
          <w:szCs w:val="22"/>
        </w:rPr>
        <w:t>zezwoleń korporacyjnych, zobowiązania wynikające</w:t>
      </w:r>
      <w:r w:rsidR="006E1F2E">
        <w:rPr>
          <w:rFonts w:ascii="Arial Narrow" w:hAnsi="Arial Narrow" w:cs="Arial"/>
          <w:color w:val="000000"/>
          <w:sz w:val="22"/>
          <w:szCs w:val="22"/>
        </w:rPr>
        <w:t xml:space="preserve"> z </w:t>
      </w:r>
      <w:r w:rsidRPr="000D39DF">
        <w:rPr>
          <w:rFonts w:ascii="Arial Narrow" w:hAnsi="Arial Narrow" w:cs="Arial"/>
          <w:color w:val="000000"/>
          <w:sz w:val="22"/>
          <w:szCs w:val="22"/>
        </w:rPr>
        <w:t>Umowy będą dla niego wiążące</w:t>
      </w:r>
      <w:r w:rsidR="006E1F2E">
        <w:rPr>
          <w:rFonts w:ascii="Arial Narrow" w:hAnsi="Arial Narrow" w:cs="Arial"/>
          <w:color w:val="000000"/>
          <w:sz w:val="22"/>
          <w:szCs w:val="22"/>
        </w:rPr>
        <w:t xml:space="preserve"> i </w:t>
      </w:r>
      <w:r w:rsidRPr="000D39DF">
        <w:rPr>
          <w:rFonts w:ascii="Arial Narrow" w:hAnsi="Arial Narrow" w:cs="Arial"/>
          <w:color w:val="000000"/>
          <w:sz w:val="22"/>
          <w:szCs w:val="22"/>
        </w:rPr>
        <w:t xml:space="preserve">mogą być skutecznie egzekwowane, </w:t>
      </w:r>
    </w:p>
    <w:p w14:paraId="0994A9FD" w14:textId="6C24A9B8" w:rsidR="001771F6" w:rsidRPr="000D39DF" w:rsidRDefault="001771F6" w:rsidP="004845B4">
      <w:pPr>
        <w:numPr>
          <w:ilvl w:val="0"/>
          <w:numId w:val="28"/>
        </w:numPr>
        <w:spacing w:line="276" w:lineRule="auto"/>
        <w:ind w:left="851" w:hanging="283"/>
        <w:contextualSpacing/>
        <w:jc w:val="both"/>
        <w:rPr>
          <w:rFonts w:ascii="Arial Narrow" w:hAnsi="Arial Narrow" w:cs="Arial"/>
          <w:color w:val="000000"/>
          <w:sz w:val="22"/>
          <w:szCs w:val="22"/>
        </w:rPr>
      </w:pPr>
      <w:r w:rsidRPr="000D39DF">
        <w:rPr>
          <w:rFonts w:ascii="Arial Narrow" w:hAnsi="Arial Narrow" w:cs="Arial"/>
          <w:color w:val="000000"/>
          <w:sz w:val="22"/>
          <w:szCs w:val="22"/>
        </w:rPr>
        <w:t>zawarcie</w:t>
      </w:r>
      <w:r w:rsidR="006E1F2E">
        <w:rPr>
          <w:rFonts w:ascii="Arial Narrow" w:hAnsi="Arial Narrow" w:cs="Arial"/>
          <w:color w:val="000000"/>
          <w:sz w:val="22"/>
          <w:szCs w:val="22"/>
        </w:rPr>
        <w:t xml:space="preserve"> i </w:t>
      </w:r>
      <w:r w:rsidRPr="000D39DF">
        <w:rPr>
          <w:rFonts w:ascii="Arial Narrow" w:hAnsi="Arial Narrow" w:cs="Arial"/>
          <w:color w:val="000000"/>
          <w:sz w:val="22"/>
          <w:szCs w:val="22"/>
        </w:rPr>
        <w:t xml:space="preserve">wykonanie Umowy nie </w:t>
      </w:r>
      <w:proofErr w:type="gramStart"/>
      <w:r w:rsidR="009E225E" w:rsidRPr="000D39DF">
        <w:rPr>
          <w:rFonts w:ascii="Arial Narrow" w:hAnsi="Arial Narrow" w:cs="Arial"/>
          <w:color w:val="000000"/>
          <w:sz w:val="22"/>
          <w:szCs w:val="22"/>
        </w:rPr>
        <w:t>narusz</w:t>
      </w:r>
      <w:r w:rsidR="009E225E">
        <w:rPr>
          <w:rFonts w:ascii="Arial Narrow" w:hAnsi="Arial Narrow" w:cs="Arial"/>
          <w:color w:val="000000"/>
          <w:sz w:val="22"/>
          <w:szCs w:val="22"/>
        </w:rPr>
        <w:t>a</w:t>
      </w:r>
      <w:proofErr w:type="gramEnd"/>
      <w:r w:rsidR="009E225E" w:rsidRPr="000D39DF">
        <w:rPr>
          <w:rFonts w:ascii="Arial Narrow" w:hAnsi="Arial Narrow" w:cs="Arial"/>
          <w:color w:val="000000"/>
          <w:sz w:val="22"/>
          <w:szCs w:val="22"/>
        </w:rPr>
        <w:t xml:space="preserve"> </w:t>
      </w:r>
      <w:r w:rsidRPr="000D39DF">
        <w:rPr>
          <w:rFonts w:ascii="Arial Narrow" w:hAnsi="Arial Narrow" w:cs="Arial"/>
          <w:color w:val="000000"/>
          <w:sz w:val="22"/>
          <w:szCs w:val="22"/>
        </w:rPr>
        <w:t>jakiegokolwiek wcześniej zaciągniętego przez niego, wiążącego go zobowiązania, jest przygot</w:t>
      </w:r>
      <w:r w:rsidR="00CD7A06" w:rsidRPr="000D39DF">
        <w:rPr>
          <w:rFonts w:ascii="Arial Narrow" w:hAnsi="Arial Narrow" w:cs="Arial"/>
          <w:color w:val="000000"/>
          <w:sz w:val="22"/>
          <w:szCs w:val="22"/>
        </w:rPr>
        <w:t>owany na realizację niniejszej U</w:t>
      </w:r>
      <w:r w:rsidRPr="000D39DF">
        <w:rPr>
          <w:rFonts w:ascii="Arial Narrow" w:hAnsi="Arial Narrow" w:cs="Arial"/>
          <w:color w:val="000000"/>
          <w:sz w:val="22"/>
          <w:szCs w:val="22"/>
        </w:rPr>
        <w:t>mowy, zapoznał się</w:t>
      </w:r>
      <w:r w:rsidR="006E1F2E">
        <w:rPr>
          <w:rFonts w:ascii="Arial Narrow" w:hAnsi="Arial Narrow" w:cs="Arial"/>
          <w:color w:val="000000"/>
          <w:sz w:val="22"/>
          <w:szCs w:val="22"/>
        </w:rPr>
        <w:t xml:space="preserve"> z </w:t>
      </w:r>
      <w:r w:rsidRPr="000D39DF">
        <w:rPr>
          <w:rFonts w:ascii="Arial Narrow" w:hAnsi="Arial Narrow" w:cs="Arial"/>
          <w:color w:val="000000"/>
          <w:sz w:val="22"/>
          <w:szCs w:val="22"/>
        </w:rPr>
        <w:t>załącznikami do Umowy</w:t>
      </w:r>
      <w:r w:rsidR="00BA155F" w:rsidRPr="000D39DF">
        <w:rPr>
          <w:rFonts w:ascii="Arial Narrow" w:hAnsi="Arial Narrow" w:cs="Arial"/>
          <w:color w:val="000000"/>
          <w:sz w:val="22"/>
          <w:szCs w:val="22"/>
        </w:rPr>
        <w:t>,</w:t>
      </w:r>
    </w:p>
    <w:p w14:paraId="2749FF9E" w14:textId="330301DC" w:rsidR="001771F6" w:rsidRPr="000D39DF" w:rsidRDefault="001771F6" w:rsidP="004845B4">
      <w:pPr>
        <w:numPr>
          <w:ilvl w:val="0"/>
          <w:numId w:val="28"/>
        </w:numPr>
        <w:spacing w:line="276" w:lineRule="auto"/>
        <w:ind w:left="851" w:hanging="283"/>
        <w:contextualSpacing/>
        <w:jc w:val="both"/>
        <w:rPr>
          <w:rFonts w:ascii="Arial Narrow" w:hAnsi="Arial Narrow" w:cs="Arial"/>
          <w:color w:val="000000"/>
          <w:sz w:val="22"/>
          <w:szCs w:val="22"/>
        </w:rPr>
      </w:pPr>
      <w:r w:rsidRPr="000D39DF">
        <w:rPr>
          <w:rFonts w:ascii="Arial Narrow" w:hAnsi="Arial Narrow" w:cs="Arial"/>
          <w:color w:val="000000"/>
          <w:sz w:val="22"/>
          <w:szCs w:val="22"/>
        </w:rPr>
        <w:t>wobec jego przedsiębiorstwa nie toczy się żadne postępowanie,</w:t>
      </w:r>
      <w:r w:rsidR="006E1F2E">
        <w:rPr>
          <w:rFonts w:ascii="Arial Narrow" w:hAnsi="Arial Narrow" w:cs="Arial"/>
          <w:color w:val="000000"/>
          <w:sz w:val="22"/>
          <w:szCs w:val="22"/>
        </w:rPr>
        <w:t xml:space="preserve"> w </w:t>
      </w:r>
      <w:r w:rsidRPr="000D39DF">
        <w:rPr>
          <w:rFonts w:ascii="Arial Narrow" w:hAnsi="Arial Narrow" w:cs="Arial"/>
          <w:color w:val="000000"/>
          <w:sz w:val="22"/>
          <w:szCs w:val="22"/>
        </w:rPr>
        <w:t>tym,</w:t>
      </w:r>
      <w:r w:rsidR="006E1F2E">
        <w:rPr>
          <w:rFonts w:ascii="Arial Narrow" w:hAnsi="Arial Narrow" w:cs="Arial"/>
          <w:color w:val="000000"/>
          <w:sz w:val="22"/>
          <w:szCs w:val="22"/>
        </w:rPr>
        <w:t xml:space="preserve"> w </w:t>
      </w:r>
      <w:r w:rsidRPr="000D39DF">
        <w:rPr>
          <w:rFonts w:ascii="Arial Narrow" w:hAnsi="Arial Narrow" w:cs="Arial"/>
          <w:color w:val="000000"/>
          <w:sz w:val="22"/>
          <w:szCs w:val="22"/>
        </w:rPr>
        <w:t>szczególności, postępowanie upadłościowe albo naprawcze (jak również nie został</w:t>
      </w:r>
      <w:r w:rsidR="006E1F2E">
        <w:rPr>
          <w:rFonts w:ascii="Arial Narrow" w:hAnsi="Arial Narrow" w:cs="Arial"/>
          <w:color w:val="000000"/>
          <w:sz w:val="22"/>
          <w:szCs w:val="22"/>
        </w:rPr>
        <w:t xml:space="preserve"> w </w:t>
      </w:r>
      <w:r w:rsidRPr="000D39DF">
        <w:rPr>
          <w:rFonts w:ascii="Arial Narrow" w:hAnsi="Arial Narrow" w:cs="Arial"/>
          <w:color w:val="000000"/>
          <w:sz w:val="22"/>
          <w:szCs w:val="22"/>
        </w:rPr>
        <w:t xml:space="preserve">tym przedmiocie złożony wniosek), które mogłoby mieć wpływ na zdolność </w:t>
      </w:r>
      <w:r w:rsidR="008F76A6" w:rsidRPr="000D39DF">
        <w:rPr>
          <w:rFonts w:ascii="Arial Narrow" w:hAnsi="Arial Narrow" w:cs="Arial"/>
          <w:color w:val="000000"/>
          <w:sz w:val="22"/>
          <w:szCs w:val="22"/>
        </w:rPr>
        <w:t xml:space="preserve">Wykonawcy </w:t>
      </w:r>
      <w:r w:rsidRPr="000D39DF">
        <w:rPr>
          <w:rFonts w:ascii="Arial Narrow" w:hAnsi="Arial Narrow" w:cs="Arial"/>
          <w:color w:val="000000"/>
          <w:sz w:val="22"/>
          <w:szCs w:val="22"/>
        </w:rPr>
        <w:t>do wypełnienia zobowiązań wynikających</w:t>
      </w:r>
      <w:r w:rsidR="006E1F2E">
        <w:rPr>
          <w:rFonts w:ascii="Arial Narrow" w:hAnsi="Arial Narrow" w:cs="Arial"/>
          <w:color w:val="000000"/>
          <w:sz w:val="22"/>
          <w:szCs w:val="22"/>
        </w:rPr>
        <w:t xml:space="preserve"> z </w:t>
      </w:r>
      <w:r w:rsidRPr="000D39DF">
        <w:rPr>
          <w:rFonts w:ascii="Arial Narrow" w:hAnsi="Arial Narrow" w:cs="Arial"/>
          <w:color w:val="000000"/>
          <w:sz w:val="22"/>
          <w:szCs w:val="22"/>
        </w:rPr>
        <w:t>Umowy lub ważność albo skuteczność Umowy</w:t>
      </w:r>
      <w:r w:rsidR="00BA155F" w:rsidRPr="000D39DF">
        <w:rPr>
          <w:rFonts w:ascii="Arial Narrow" w:hAnsi="Arial Narrow" w:cs="Arial"/>
          <w:color w:val="000000"/>
          <w:sz w:val="22"/>
          <w:szCs w:val="22"/>
        </w:rPr>
        <w:t>,</w:t>
      </w:r>
    </w:p>
    <w:p w14:paraId="5CE0066C" w14:textId="065E6375" w:rsidR="007139D1" w:rsidRPr="000D39DF" w:rsidRDefault="007139D1" w:rsidP="004845B4">
      <w:pPr>
        <w:numPr>
          <w:ilvl w:val="0"/>
          <w:numId w:val="28"/>
        </w:numPr>
        <w:spacing w:line="276" w:lineRule="auto"/>
        <w:ind w:left="851" w:hanging="283"/>
        <w:contextualSpacing/>
        <w:jc w:val="both"/>
        <w:rPr>
          <w:rFonts w:ascii="Arial Narrow" w:hAnsi="Arial Narrow" w:cs="Arial"/>
          <w:color w:val="000000"/>
          <w:sz w:val="22"/>
          <w:szCs w:val="22"/>
        </w:rPr>
      </w:pPr>
      <w:r w:rsidRPr="000D39DF">
        <w:rPr>
          <w:rFonts w:ascii="Arial Narrow" w:hAnsi="Arial Narrow" w:cs="Arial"/>
          <w:color w:val="000000"/>
          <w:sz w:val="22"/>
          <w:szCs w:val="22"/>
        </w:rPr>
        <w:t>zapoznał się</w:t>
      </w:r>
      <w:r w:rsidR="006E1F2E">
        <w:rPr>
          <w:rFonts w:ascii="Arial Narrow" w:hAnsi="Arial Narrow" w:cs="Arial"/>
          <w:color w:val="000000"/>
          <w:sz w:val="22"/>
          <w:szCs w:val="22"/>
        </w:rPr>
        <w:t xml:space="preserve"> z </w:t>
      </w:r>
      <w:r w:rsidRPr="000D39DF">
        <w:rPr>
          <w:rFonts w:ascii="Arial Narrow" w:hAnsi="Arial Narrow" w:cs="Arial"/>
          <w:color w:val="000000"/>
          <w:sz w:val="22"/>
          <w:szCs w:val="22"/>
        </w:rPr>
        <w:t>dokumentami wymienionymi</w:t>
      </w:r>
      <w:r w:rsidR="006E1F2E">
        <w:rPr>
          <w:rFonts w:ascii="Arial Narrow" w:hAnsi="Arial Narrow" w:cs="Arial"/>
          <w:color w:val="000000"/>
          <w:sz w:val="22"/>
          <w:szCs w:val="22"/>
        </w:rPr>
        <w:t xml:space="preserve"> w </w:t>
      </w:r>
      <w:r w:rsidRPr="000D39DF">
        <w:rPr>
          <w:rFonts w:ascii="Arial Narrow" w:hAnsi="Arial Narrow" w:cs="Arial"/>
          <w:color w:val="000000"/>
          <w:sz w:val="22"/>
          <w:szCs w:val="22"/>
        </w:rPr>
        <w:t>ust. 2 powyżej</w:t>
      </w:r>
      <w:r w:rsidR="00EA264C" w:rsidRPr="000D39DF">
        <w:rPr>
          <w:rFonts w:ascii="Arial Narrow" w:hAnsi="Arial Narrow" w:cs="Arial"/>
          <w:color w:val="000000"/>
          <w:sz w:val="22"/>
          <w:szCs w:val="22"/>
        </w:rPr>
        <w:t>, nie wnosi do nich zastrzeżeń</w:t>
      </w:r>
      <w:r w:rsidR="006E1F2E">
        <w:rPr>
          <w:rFonts w:ascii="Arial Narrow" w:hAnsi="Arial Narrow" w:cs="Arial"/>
          <w:color w:val="000000"/>
          <w:sz w:val="22"/>
          <w:szCs w:val="22"/>
        </w:rPr>
        <w:t xml:space="preserve"> i </w:t>
      </w:r>
      <w:r w:rsidRPr="000D39DF">
        <w:rPr>
          <w:rFonts w:ascii="Arial Narrow" w:hAnsi="Arial Narrow" w:cs="Arial"/>
          <w:color w:val="000000"/>
          <w:sz w:val="22"/>
          <w:szCs w:val="22"/>
        </w:rPr>
        <w:t>zobowiązuje się nie zgłaszać roszczeń</w:t>
      </w:r>
      <w:r w:rsidR="006E1F2E">
        <w:rPr>
          <w:rFonts w:ascii="Arial Narrow" w:hAnsi="Arial Narrow" w:cs="Arial"/>
          <w:color w:val="000000"/>
          <w:sz w:val="22"/>
          <w:szCs w:val="22"/>
        </w:rPr>
        <w:t xml:space="preserve"> w </w:t>
      </w:r>
      <w:r w:rsidRPr="000D39DF">
        <w:rPr>
          <w:rFonts w:ascii="Arial Narrow" w:hAnsi="Arial Narrow" w:cs="Arial"/>
          <w:color w:val="000000"/>
          <w:sz w:val="22"/>
          <w:szCs w:val="22"/>
        </w:rPr>
        <w:t>przyszłości</w:t>
      </w:r>
      <w:r w:rsidR="00ED113C" w:rsidRPr="000D39DF">
        <w:rPr>
          <w:rFonts w:ascii="Arial Narrow" w:hAnsi="Arial Narrow" w:cs="Arial"/>
          <w:color w:val="000000"/>
          <w:sz w:val="22"/>
          <w:szCs w:val="22"/>
        </w:rPr>
        <w:t>,</w:t>
      </w:r>
    </w:p>
    <w:p w14:paraId="196335A7" w14:textId="054A181A" w:rsidR="007139D1" w:rsidRPr="000D39DF" w:rsidRDefault="007139D1" w:rsidP="004845B4">
      <w:pPr>
        <w:numPr>
          <w:ilvl w:val="0"/>
          <w:numId w:val="28"/>
        </w:numPr>
        <w:spacing w:line="276" w:lineRule="auto"/>
        <w:ind w:left="851" w:hanging="283"/>
        <w:contextualSpacing/>
        <w:jc w:val="both"/>
        <w:rPr>
          <w:rFonts w:ascii="Arial Narrow" w:hAnsi="Arial Narrow" w:cs="Arial"/>
          <w:color w:val="000000"/>
          <w:sz w:val="22"/>
          <w:szCs w:val="22"/>
        </w:rPr>
      </w:pPr>
      <w:r w:rsidRPr="000D39DF">
        <w:rPr>
          <w:rFonts w:ascii="Arial Narrow" w:hAnsi="Arial Narrow" w:cs="Arial"/>
          <w:color w:val="000000"/>
          <w:sz w:val="22"/>
          <w:szCs w:val="22"/>
        </w:rPr>
        <w:t>zapoznał się</w:t>
      </w:r>
      <w:r w:rsidR="006E1F2E">
        <w:rPr>
          <w:rFonts w:ascii="Arial Narrow" w:hAnsi="Arial Narrow" w:cs="Arial"/>
          <w:color w:val="000000"/>
          <w:sz w:val="22"/>
          <w:szCs w:val="22"/>
        </w:rPr>
        <w:t xml:space="preserve"> z </w:t>
      </w:r>
      <w:r w:rsidRPr="000D39DF">
        <w:rPr>
          <w:rFonts w:ascii="Arial Narrow" w:hAnsi="Arial Narrow" w:cs="Arial"/>
          <w:color w:val="000000"/>
          <w:sz w:val="22"/>
          <w:szCs w:val="22"/>
        </w:rPr>
        <w:t>terenem budowy oraz jego otoczeniem,</w:t>
      </w:r>
      <w:r w:rsidR="006E1F2E">
        <w:rPr>
          <w:rFonts w:ascii="Arial Narrow" w:hAnsi="Arial Narrow" w:cs="Arial"/>
          <w:color w:val="000000"/>
          <w:sz w:val="22"/>
          <w:szCs w:val="22"/>
        </w:rPr>
        <w:t xml:space="preserve"> </w:t>
      </w:r>
    </w:p>
    <w:p w14:paraId="0E0E0809" w14:textId="68D925D7" w:rsidR="007139D1" w:rsidRPr="000D39DF" w:rsidRDefault="007139D1" w:rsidP="004845B4">
      <w:pPr>
        <w:numPr>
          <w:ilvl w:val="0"/>
          <w:numId w:val="28"/>
        </w:numPr>
        <w:spacing w:line="276" w:lineRule="auto"/>
        <w:ind w:left="851" w:hanging="283"/>
        <w:contextualSpacing/>
        <w:jc w:val="both"/>
        <w:rPr>
          <w:rFonts w:ascii="Arial Narrow" w:hAnsi="Arial Narrow" w:cs="Arial"/>
          <w:color w:val="000000"/>
          <w:sz w:val="22"/>
          <w:szCs w:val="22"/>
        </w:rPr>
      </w:pPr>
      <w:r w:rsidRPr="000D39DF">
        <w:rPr>
          <w:rFonts w:ascii="Arial Narrow" w:hAnsi="Arial Narrow" w:cs="Arial"/>
          <w:color w:val="000000"/>
          <w:sz w:val="22"/>
          <w:szCs w:val="22"/>
        </w:rPr>
        <w:t xml:space="preserve">przyjął do wiadomości, że Harmonogram </w:t>
      </w:r>
      <w:r w:rsidR="00ED113C" w:rsidRPr="000D39DF">
        <w:rPr>
          <w:rFonts w:ascii="Arial Narrow" w:hAnsi="Arial Narrow" w:cs="Arial"/>
          <w:color w:val="000000"/>
          <w:sz w:val="22"/>
          <w:szCs w:val="22"/>
        </w:rPr>
        <w:t>R</w:t>
      </w:r>
      <w:r w:rsidR="00EA264C" w:rsidRPr="000D39DF">
        <w:rPr>
          <w:rFonts w:ascii="Arial Narrow" w:hAnsi="Arial Narrow" w:cs="Arial"/>
          <w:color w:val="000000"/>
          <w:sz w:val="22"/>
          <w:szCs w:val="22"/>
        </w:rPr>
        <w:t>zeczowo-</w:t>
      </w:r>
      <w:r w:rsidR="00ED113C" w:rsidRPr="000D39DF">
        <w:rPr>
          <w:rFonts w:ascii="Arial Narrow" w:hAnsi="Arial Narrow" w:cs="Arial"/>
          <w:color w:val="000000"/>
          <w:sz w:val="22"/>
          <w:szCs w:val="22"/>
        </w:rPr>
        <w:t>F</w:t>
      </w:r>
      <w:r w:rsidR="00EA264C" w:rsidRPr="000D39DF">
        <w:rPr>
          <w:rFonts w:ascii="Arial Narrow" w:hAnsi="Arial Narrow" w:cs="Arial"/>
          <w:color w:val="000000"/>
          <w:sz w:val="22"/>
          <w:szCs w:val="22"/>
        </w:rPr>
        <w:t xml:space="preserve">inansowy </w:t>
      </w:r>
      <w:r w:rsidRPr="000D39DF">
        <w:rPr>
          <w:rFonts w:ascii="Arial Narrow" w:hAnsi="Arial Narrow" w:cs="Arial"/>
          <w:color w:val="000000"/>
          <w:sz w:val="22"/>
          <w:szCs w:val="22"/>
        </w:rPr>
        <w:t>jest dokumentem, który określa końcowe terminy wykonania poszczególnych czynności składających się na wykonanie Przedmiotu Umowy</w:t>
      </w:r>
      <w:r w:rsidR="00ED113C" w:rsidRPr="000D39DF">
        <w:rPr>
          <w:rFonts w:ascii="Arial Narrow" w:hAnsi="Arial Narrow" w:cs="Arial"/>
          <w:color w:val="000000"/>
          <w:sz w:val="22"/>
          <w:szCs w:val="22"/>
        </w:rPr>
        <w:t>,</w:t>
      </w:r>
    </w:p>
    <w:p w14:paraId="4B56F5DE" w14:textId="2C36818D" w:rsidR="007139D1" w:rsidRPr="000D39DF" w:rsidRDefault="007139D1" w:rsidP="004845B4">
      <w:pPr>
        <w:numPr>
          <w:ilvl w:val="0"/>
          <w:numId w:val="28"/>
        </w:numPr>
        <w:spacing w:line="276" w:lineRule="auto"/>
        <w:ind w:left="851" w:hanging="283"/>
        <w:contextualSpacing/>
        <w:jc w:val="both"/>
        <w:rPr>
          <w:rFonts w:ascii="Arial Narrow" w:hAnsi="Arial Narrow" w:cs="Arial"/>
          <w:color w:val="000000"/>
          <w:sz w:val="22"/>
          <w:szCs w:val="22"/>
        </w:rPr>
      </w:pPr>
      <w:r w:rsidRPr="1AFA10C6">
        <w:rPr>
          <w:rFonts w:ascii="Arial Narrow" w:hAnsi="Arial Narrow" w:cs="Arial"/>
          <w:color w:val="000000" w:themeColor="text1"/>
          <w:sz w:val="22"/>
          <w:szCs w:val="22"/>
        </w:rPr>
        <w:t xml:space="preserve">posiada odpowiednie zasoby </w:t>
      </w:r>
      <w:r w:rsidR="0043651B" w:rsidRPr="1AFA10C6">
        <w:rPr>
          <w:rFonts w:ascii="Arial Narrow" w:hAnsi="Arial Narrow" w:cs="Arial"/>
          <w:color w:val="000000" w:themeColor="text1"/>
          <w:sz w:val="22"/>
          <w:szCs w:val="22"/>
        </w:rPr>
        <w:t>ekonomiczne,</w:t>
      </w:r>
      <w:r w:rsidRPr="1AFA10C6">
        <w:rPr>
          <w:rFonts w:ascii="Arial Narrow" w:hAnsi="Arial Narrow" w:cs="Arial"/>
          <w:color w:val="000000" w:themeColor="text1"/>
          <w:sz w:val="22"/>
          <w:szCs w:val="22"/>
        </w:rPr>
        <w:t xml:space="preserve"> techniczne</w:t>
      </w:r>
      <w:r w:rsidR="006E1F2E" w:rsidRPr="1AFA10C6">
        <w:rPr>
          <w:rFonts w:ascii="Arial Narrow" w:hAnsi="Arial Narrow" w:cs="Arial"/>
          <w:color w:val="000000" w:themeColor="text1"/>
          <w:sz w:val="22"/>
          <w:szCs w:val="22"/>
        </w:rPr>
        <w:t xml:space="preserve"> i </w:t>
      </w:r>
      <w:r w:rsidRPr="1AFA10C6">
        <w:rPr>
          <w:rFonts w:ascii="Arial Narrow" w:hAnsi="Arial Narrow" w:cs="Arial"/>
          <w:color w:val="000000" w:themeColor="text1"/>
          <w:sz w:val="22"/>
          <w:szCs w:val="22"/>
        </w:rPr>
        <w:t xml:space="preserve">personalne </w:t>
      </w:r>
      <w:r w:rsidR="0043651B" w:rsidRPr="1AFA10C6">
        <w:rPr>
          <w:rFonts w:ascii="Arial Narrow" w:hAnsi="Arial Narrow" w:cs="Arial"/>
          <w:color w:val="000000" w:themeColor="text1"/>
          <w:sz w:val="22"/>
          <w:szCs w:val="22"/>
        </w:rPr>
        <w:t>niezbędne do wykonania przedmiotu Umowy,</w:t>
      </w:r>
      <w:r w:rsidR="006E1F2E" w:rsidRPr="1AFA10C6">
        <w:rPr>
          <w:rFonts w:ascii="Arial Narrow" w:hAnsi="Arial Narrow" w:cs="Arial"/>
          <w:color w:val="000000" w:themeColor="text1"/>
          <w:sz w:val="22"/>
          <w:szCs w:val="22"/>
        </w:rPr>
        <w:t xml:space="preserve"> w </w:t>
      </w:r>
      <w:r w:rsidR="0043651B" w:rsidRPr="1AFA10C6">
        <w:rPr>
          <w:rFonts w:ascii="Arial Narrow" w:hAnsi="Arial Narrow" w:cs="Arial"/>
          <w:color w:val="000000" w:themeColor="text1"/>
          <w:sz w:val="22"/>
          <w:szCs w:val="22"/>
        </w:rPr>
        <w:t xml:space="preserve">szczególności dysponuje odpowiednią siłą roboczą </w:t>
      </w:r>
      <w:r w:rsidR="00AB0D8D" w:rsidRPr="1AFA10C6">
        <w:rPr>
          <w:rFonts w:ascii="Arial Narrow" w:hAnsi="Arial Narrow" w:cs="Arial"/>
          <w:color w:val="000000" w:themeColor="text1"/>
          <w:sz w:val="22"/>
          <w:szCs w:val="22"/>
        </w:rPr>
        <w:t xml:space="preserve">odpowiednio przeszkoloną, </w:t>
      </w:r>
      <w:r w:rsidR="0043651B" w:rsidRPr="1AFA10C6">
        <w:rPr>
          <w:rFonts w:ascii="Arial Narrow" w:hAnsi="Arial Narrow" w:cs="Arial"/>
          <w:color w:val="000000" w:themeColor="text1"/>
          <w:sz w:val="22"/>
          <w:szCs w:val="22"/>
        </w:rPr>
        <w:t>posiadającą odpowiednie kwalifikacje</w:t>
      </w:r>
      <w:r w:rsidR="006E1F2E" w:rsidRPr="1AFA10C6">
        <w:rPr>
          <w:rFonts w:ascii="Arial Narrow" w:hAnsi="Arial Narrow" w:cs="Arial"/>
          <w:color w:val="000000" w:themeColor="text1"/>
          <w:sz w:val="22"/>
          <w:szCs w:val="22"/>
        </w:rPr>
        <w:t xml:space="preserve"> i </w:t>
      </w:r>
      <w:r w:rsidR="0043651B" w:rsidRPr="1AFA10C6">
        <w:rPr>
          <w:rFonts w:ascii="Arial Narrow" w:hAnsi="Arial Narrow" w:cs="Arial"/>
          <w:color w:val="000000" w:themeColor="text1"/>
          <w:sz w:val="22"/>
          <w:szCs w:val="22"/>
        </w:rPr>
        <w:t>aktualne uprawnienia</w:t>
      </w:r>
      <w:r w:rsidR="00627ABD" w:rsidRPr="1AFA10C6">
        <w:rPr>
          <w:rFonts w:ascii="Arial Narrow" w:hAnsi="Arial Narrow" w:cs="Arial"/>
          <w:color w:val="000000" w:themeColor="text1"/>
          <w:sz w:val="22"/>
          <w:szCs w:val="22"/>
        </w:rPr>
        <w:t>,</w:t>
      </w:r>
      <w:r w:rsidR="006E1F2E" w:rsidRPr="1AFA10C6">
        <w:rPr>
          <w:rFonts w:ascii="Arial Narrow" w:hAnsi="Arial Narrow" w:cs="Arial"/>
          <w:color w:val="000000" w:themeColor="text1"/>
          <w:sz w:val="22"/>
          <w:szCs w:val="22"/>
        </w:rPr>
        <w:t xml:space="preserve"> w </w:t>
      </w:r>
      <w:r w:rsidR="00AB0D8D" w:rsidRPr="1AFA10C6">
        <w:rPr>
          <w:rFonts w:ascii="Arial Narrow" w:hAnsi="Arial Narrow" w:cs="Arial"/>
          <w:color w:val="000000" w:themeColor="text1"/>
          <w:sz w:val="22"/>
          <w:szCs w:val="22"/>
        </w:rPr>
        <w:t>liczbie</w:t>
      </w:r>
      <w:r w:rsidR="0043651B" w:rsidRPr="1AFA10C6">
        <w:rPr>
          <w:rFonts w:ascii="Arial Narrow" w:hAnsi="Arial Narrow" w:cs="Arial"/>
          <w:color w:val="000000" w:themeColor="text1"/>
          <w:sz w:val="22"/>
          <w:szCs w:val="22"/>
        </w:rPr>
        <w:t xml:space="preserve"> wystarczającej</w:t>
      </w:r>
      <w:r w:rsidR="00AB0D8D" w:rsidRPr="1AFA10C6">
        <w:rPr>
          <w:rFonts w:ascii="Arial Narrow" w:hAnsi="Arial Narrow" w:cs="Arial"/>
          <w:color w:val="000000" w:themeColor="text1"/>
          <w:sz w:val="22"/>
          <w:szCs w:val="22"/>
        </w:rPr>
        <w:t>,</w:t>
      </w:r>
      <w:r w:rsidRPr="1AFA10C6">
        <w:rPr>
          <w:rFonts w:ascii="Arial Narrow" w:hAnsi="Arial Narrow" w:cs="Arial"/>
          <w:color w:val="000000" w:themeColor="text1"/>
          <w:sz w:val="22"/>
          <w:szCs w:val="22"/>
        </w:rPr>
        <w:t xml:space="preserve"> by</w:t>
      </w:r>
      <w:r w:rsidR="006E1F2E" w:rsidRPr="1AFA10C6">
        <w:rPr>
          <w:rFonts w:ascii="Arial Narrow" w:hAnsi="Arial Narrow" w:cs="Arial"/>
          <w:color w:val="000000" w:themeColor="text1"/>
          <w:sz w:val="22"/>
          <w:szCs w:val="22"/>
        </w:rPr>
        <w:t xml:space="preserve"> w </w:t>
      </w:r>
      <w:r w:rsidRPr="1AFA10C6">
        <w:rPr>
          <w:rFonts w:ascii="Arial Narrow" w:hAnsi="Arial Narrow" w:cs="Arial"/>
          <w:color w:val="000000" w:themeColor="text1"/>
          <w:sz w:val="22"/>
          <w:szCs w:val="22"/>
        </w:rPr>
        <w:t>miarę potrzeby zwiększać swoje zaangażowanie</w:t>
      </w:r>
      <w:r w:rsidR="006E1F2E" w:rsidRPr="1AFA10C6">
        <w:rPr>
          <w:rFonts w:ascii="Arial Narrow" w:hAnsi="Arial Narrow" w:cs="Arial"/>
          <w:color w:val="000000" w:themeColor="text1"/>
          <w:sz w:val="22"/>
          <w:szCs w:val="22"/>
        </w:rPr>
        <w:t xml:space="preserve"> i </w:t>
      </w:r>
      <w:r w:rsidRPr="1AFA10C6">
        <w:rPr>
          <w:rFonts w:ascii="Arial Narrow" w:hAnsi="Arial Narrow" w:cs="Arial"/>
          <w:color w:val="000000" w:themeColor="text1"/>
          <w:sz w:val="22"/>
          <w:szCs w:val="22"/>
        </w:rPr>
        <w:t>sk</w:t>
      </w:r>
      <w:r w:rsidR="00EA264C" w:rsidRPr="1AFA10C6">
        <w:rPr>
          <w:rFonts w:ascii="Arial Narrow" w:hAnsi="Arial Narrow" w:cs="Arial"/>
          <w:color w:val="000000" w:themeColor="text1"/>
          <w:sz w:val="22"/>
          <w:szCs w:val="22"/>
        </w:rPr>
        <w:t>rócić okres wykonywania części r</w:t>
      </w:r>
      <w:r w:rsidRPr="1AFA10C6">
        <w:rPr>
          <w:rFonts w:ascii="Arial Narrow" w:hAnsi="Arial Narrow" w:cs="Arial"/>
          <w:color w:val="000000" w:themeColor="text1"/>
          <w:sz w:val="22"/>
          <w:szCs w:val="22"/>
        </w:rPr>
        <w:t>obót zmierzających do realizacji Przedmiotu Umowy</w:t>
      </w:r>
      <w:r w:rsidR="006E1F2E" w:rsidRPr="1AFA10C6">
        <w:rPr>
          <w:rFonts w:ascii="Arial Narrow" w:hAnsi="Arial Narrow" w:cs="Arial"/>
          <w:color w:val="000000" w:themeColor="text1"/>
          <w:sz w:val="22"/>
          <w:szCs w:val="22"/>
        </w:rPr>
        <w:t xml:space="preserve"> w </w:t>
      </w:r>
      <w:r w:rsidRPr="1AFA10C6">
        <w:rPr>
          <w:rFonts w:ascii="Arial Narrow" w:hAnsi="Arial Narrow" w:cs="Arial"/>
          <w:color w:val="000000" w:themeColor="text1"/>
          <w:sz w:val="22"/>
          <w:szCs w:val="22"/>
        </w:rPr>
        <w:t>zakresie</w:t>
      </w:r>
      <w:r w:rsidR="006E1F2E" w:rsidRPr="1AFA10C6">
        <w:rPr>
          <w:rFonts w:ascii="Arial Narrow" w:hAnsi="Arial Narrow" w:cs="Arial"/>
          <w:color w:val="000000" w:themeColor="text1"/>
          <w:sz w:val="22"/>
          <w:szCs w:val="22"/>
        </w:rPr>
        <w:t xml:space="preserve"> w </w:t>
      </w:r>
      <w:r w:rsidRPr="1AFA10C6">
        <w:rPr>
          <w:rFonts w:ascii="Arial Narrow" w:hAnsi="Arial Narrow" w:cs="Arial"/>
          <w:color w:val="000000" w:themeColor="text1"/>
          <w:sz w:val="22"/>
          <w:szCs w:val="22"/>
        </w:rPr>
        <w:t>jakim będzie to konieczne dla dotrzymania terminu końcowego wykonania Umowy</w:t>
      </w:r>
      <w:r w:rsidR="00827B9C" w:rsidRPr="1AFA10C6">
        <w:rPr>
          <w:rFonts w:ascii="Arial Narrow" w:hAnsi="Arial Narrow" w:cs="Arial"/>
          <w:color w:val="000000" w:themeColor="text1"/>
          <w:sz w:val="22"/>
          <w:szCs w:val="22"/>
        </w:rPr>
        <w:t xml:space="preserve">, przy czym </w:t>
      </w:r>
      <w:r w:rsidR="008F76A6" w:rsidRPr="1AFA10C6">
        <w:rPr>
          <w:rFonts w:ascii="Arial Narrow" w:hAnsi="Arial Narrow" w:cs="Arial"/>
          <w:color w:val="000000" w:themeColor="text1"/>
          <w:sz w:val="22"/>
          <w:szCs w:val="22"/>
        </w:rPr>
        <w:t xml:space="preserve">Wykonawca </w:t>
      </w:r>
      <w:r w:rsidRPr="1AFA10C6">
        <w:rPr>
          <w:rFonts w:ascii="Arial Narrow" w:hAnsi="Arial Narrow" w:cs="Arial"/>
          <w:color w:val="000000" w:themeColor="text1"/>
          <w:sz w:val="22"/>
          <w:szCs w:val="22"/>
        </w:rPr>
        <w:t>oświadcza, iż</w:t>
      </w:r>
      <w:r w:rsidR="006E1F2E" w:rsidRPr="1AFA10C6">
        <w:rPr>
          <w:rFonts w:ascii="Arial Narrow" w:hAnsi="Arial Narrow" w:cs="Arial"/>
          <w:color w:val="000000" w:themeColor="text1"/>
          <w:sz w:val="22"/>
          <w:szCs w:val="22"/>
        </w:rPr>
        <w:t xml:space="preserve"> w </w:t>
      </w:r>
      <w:r w:rsidRPr="1AFA10C6">
        <w:rPr>
          <w:rFonts w:ascii="Arial Narrow" w:hAnsi="Arial Narrow" w:cs="Arial"/>
          <w:color w:val="000000" w:themeColor="text1"/>
          <w:sz w:val="22"/>
          <w:szCs w:val="22"/>
        </w:rPr>
        <w:t>przypadku zaistnienia konieczności zwiększenia swojego zaangażowania</w:t>
      </w:r>
      <w:r w:rsidR="006E1F2E" w:rsidRPr="1AFA10C6">
        <w:rPr>
          <w:rFonts w:ascii="Arial Narrow" w:hAnsi="Arial Narrow" w:cs="Arial"/>
          <w:color w:val="000000" w:themeColor="text1"/>
          <w:sz w:val="22"/>
          <w:szCs w:val="22"/>
        </w:rPr>
        <w:t xml:space="preserve"> i </w:t>
      </w:r>
      <w:r w:rsidRPr="1AFA10C6">
        <w:rPr>
          <w:rFonts w:ascii="Arial Narrow" w:hAnsi="Arial Narrow" w:cs="Arial"/>
          <w:color w:val="000000" w:themeColor="text1"/>
          <w:sz w:val="22"/>
          <w:szCs w:val="22"/>
        </w:rPr>
        <w:t>skr</w:t>
      </w:r>
      <w:r w:rsidR="00EA264C" w:rsidRPr="1AFA10C6">
        <w:rPr>
          <w:rFonts w:ascii="Arial Narrow" w:hAnsi="Arial Narrow" w:cs="Arial"/>
          <w:color w:val="000000" w:themeColor="text1"/>
          <w:sz w:val="22"/>
          <w:szCs w:val="22"/>
        </w:rPr>
        <w:t>ócenia okresu wykonania części r</w:t>
      </w:r>
      <w:r w:rsidRPr="1AFA10C6">
        <w:rPr>
          <w:rFonts w:ascii="Arial Narrow" w:hAnsi="Arial Narrow" w:cs="Arial"/>
          <w:color w:val="000000" w:themeColor="text1"/>
          <w:sz w:val="22"/>
          <w:szCs w:val="22"/>
        </w:rPr>
        <w:t>obót zmierzających do realizacji Przedmiotu Umowy,</w:t>
      </w:r>
      <w:r w:rsidR="006E1F2E" w:rsidRPr="1AFA10C6">
        <w:rPr>
          <w:rFonts w:ascii="Arial Narrow" w:hAnsi="Arial Narrow" w:cs="Arial"/>
          <w:color w:val="000000" w:themeColor="text1"/>
          <w:sz w:val="22"/>
          <w:szCs w:val="22"/>
        </w:rPr>
        <w:t xml:space="preserve"> w </w:t>
      </w:r>
      <w:r w:rsidRPr="1AFA10C6">
        <w:rPr>
          <w:rFonts w:ascii="Arial Narrow" w:hAnsi="Arial Narrow" w:cs="Arial"/>
          <w:color w:val="000000" w:themeColor="text1"/>
          <w:sz w:val="22"/>
          <w:szCs w:val="22"/>
        </w:rPr>
        <w:t>zakresie</w:t>
      </w:r>
      <w:r w:rsidR="006E1F2E" w:rsidRPr="1AFA10C6">
        <w:rPr>
          <w:rFonts w:ascii="Arial Narrow" w:hAnsi="Arial Narrow" w:cs="Arial"/>
          <w:color w:val="000000" w:themeColor="text1"/>
          <w:sz w:val="22"/>
          <w:szCs w:val="22"/>
        </w:rPr>
        <w:t xml:space="preserve"> w </w:t>
      </w:r>
      <w:r w:rsidRPr="1AFA10C6">
        <w:rPr>
          <w:rFonts w:ascii="Arial Narrow" w:hAnsi="Arial Narrow" w:cs="Arial"/>
          <w:color w:val="000000" w:themeColor="text1"/>
          <w:sz w:val="22"/>
          <w:szCs w:val="22"/>
        </w:rPr>
        <w:t>jakim będzie to konieczne dla dotrzymania terminu końcowego wykonania Umowy, nie będzie uprawniony do zwiększenia wynagrodzenia wynikającego</w:t>
      </w:r>
      <w:r w:rsidR="006E1F2E" w:rsidRPr="1AFA10C6">
        <w:rPr>
          <w:rFonts w:ascii="Arial Narrow" w:hAnsi="Arial Narrow" w:cs="Arial"/>
          <w:color w:val="000000" w:themeColor="text1"/>
          <w:sz w:val="22"/>
          <w:szCs w:val="22"/>
        </w:rPr>
        <w:t xml:space="preserve"> z </w:t>
      </w:r>
      <w:r w:rsidRPr="1AFA10C6">
        <w:rPr>
          <w:rFonts w:ascii="Arial Narrow" w:hAnsi="Arial Narrow" w:cs="Arial"/>
          <w:color w:val="000000" w:themeColor="text1"/>
          <w:sz w:val="22"/>
          <w:szCs w:val="22"/>
        </w:rPr>
        <w:t>niniejszej Umowy</w:t>
      </w:r>
      <w:r w:rsidR="00ED113C" w:rsidRPr="1AFA10C6">
        <w:rPr>
          <w:rFonts w:ascii="Arial Narrow" w:hAnsi="Arial Narrow" w:cs="Arial"/>
          <w:color w:val="000000" w:themeColor="text1"/>
          <w:sz w:val="22"/>
          <w:szCs w:val="22"/>
        </w:rPr>
        <w:t>,</w:t>
      </w:r>
    </w:p>
    <w:p w14:paraId="230A9620" w14:textId="02236EFF" w:rsidR="005259EB" w:rsidRDefault="005259EB" w:rsidP="1AFA10C6">
      <w:pPr>
        <w:numPr>
          <w:ilvl w:val="0"/>
          <w:numId w:val="28"/>
        </w:numPr>
        <w:spacing w:line="276" w:lineRule="auto"/>
        <w:ind w:left="851" w:hanging="283"/>
        <w:contextualSpacing/>
        <w:jc w:val="both"/>
        <w:rPr>
          <w:rFonts w:ascii="Arial Narrow" w:hAnsi="Arial Narrow" w:cs="Arial"/>
          <w:color w:val="000000" w:themeColor="text1"/>
          <w:sz w:val="22"/>
          <w:szCs w:val="22"/>
        </w:rPr>
      </w:pPr>
      <w:r w:rsidRPr="1AFA10C6">
        <w:rPr>
          <w:rFonts w:ascii="Arial Narrow" w:hAnsi="Arial Narrow" w:cs="Arial"/>
          <w:color w:val="000000" w:themeColor="text1"/>
          <w:sz w:val="22"/>
          <w:szCs w:val="22"/>
        </w:rPr>
        <w:t xml:space="preserve">Posiada wykwalifikowany i przeszkolony personel w zakresie usuwania wyrobów azbestowych zgodnie z wymaganiami prawnymi, w tym ustawy o odpadach oraz ustawy o </w:t>
      </w:r>
      <w:r w:rsidR="68146EC5" w:rsidRPr="1AFA10C6">
        <w:rPr>
          <w:rFonts w:ascii="Arial Narrow" w:hAnsi="Arial Narrow" w:cs="Arial"/>
          <w:color w:val="000000" w:themeColor="text1"/>
          <w:sz w:val="22"/>
          <w:szCs w:val="22"/>
        </w:rPr>
        <w:t xml:space="preserve">zakazie stosowania wyrobów zawierających azbest. </w:t>
      </w:r>
    </w:p>
    <w:p w14:paraId="43ACAC03" w14:textId="12E830F5" w:rsidR="68146EC5" w:rsidRDefault="68146EC5" w:rsidP="1AFA10C6">
      <w:pPr>
        <w:numPr>
          <w:ilvl w:val="0"/>
          <w:numId w:val="28"/>
        </w:numPr>
        <w:spacing w:line="276" w:lineRule="auto"/>
        <w:ind w:left="851" w:hanging="283"/>
        <w:contextualSpacing/>
        <w:jc w:val="both"/>
        <w:rPr>
          <w:rFonts w:ascii="Arial Narrow" w:hAnsi="Arial Narrow" w:cs="Arial"/>
          <w:color w:val="000000" w:themeColor="text1"/>
          <w:sz w:val="22"/>
          <w:szCs w:val="22"/>
        </w:rPr>
      </w:pPr>
      <w:r w:rsidRPr="1AFA10C6">
        <w:rPr>
          <w:rFonts w:ascii="Arial Narrow" w:hAnsi="Arial Narrow" w:cs="Arial"/>
          <w:color w:val="000000" w:themeColor="text1"/>
          <w:sz w:val="22"/>
          <w:szCs w:val="22"/>
        </w:rPr>
        <w:t xml:space="preserve">Dokumenty </w:t>
      </w:r>
      <w:r w:rsidR="3B25F56D" w:rsidRPr="1AFA10C6">
        <w:rPr>
          <w:rFonts w:ascii="Arial Narrow" w:hAnsi="Arial Narrow" w:cs="Arial"/>
          <w:color w:val="000000" w:themeColor="text1"/>
          <w:sz w:val="22"/>
          <w:szCs w:val="22"/>
        </w:rPr>
        <w:t xml:space="preserve">personelu </w:t>
      </w:r>
      <w:r w:rsidRPr="1AFA10C6">
        <w:rPr>
          <w:rFonts w:ascii="Arial Narrow" w:hAnsi="Arial Narrow" w:cs="Arial"/>
          <w:color w:val="000000" w:themeColor="text1"/>
          <w:sz w:val="22"/>
          <w:szCs w:val="22"/>
        </w:rPr>
        <w:t>Wykonawca udostępni osobom kontrolujący</w:t>
      </w:r>
      <w:r w:rsidR="0AA8CB5E" w:rsidRPr="1AFA10C6">
        <w:rPr>
          <w:rFonts w:ascii="Arial Narrow" w:hAnsi="Arial Narrow" w:cs="Arial"/>
          <w:color w:val="000000" w:themeColor="text1"/>
          <w:sz w:val="22"/>
          <w:szCs w:val="22"/>
        </w:rPr>
        <w:t>m budowę w zakresie uprawnień i szkoleń</w:t>
      </w:r>
      <w:r w:rsidR="04D35197" w:rsidRPr="1AFA10C6">
        <w:rPr>
          <w:rFonts w:ascii="Arial Narrow" w:hAnsi="Arial Narrow" w:cs="Arial"/>
          <w:color w:val="000000" w:themeColor="text1"/>
          <w:sz w:val="22"/>
          <w:szCs w:val="22"/>
        </w:rPr>
        <w:t xml:space="preserve"> BHP</w:t>
      </w:r>
      <w:r w:rsidR="0AA8CB5E" w:rsidRPr="1AFA10C6">
        <w:rPr>
          <w:rFonts w:ascii="Arial Narrow" w:hAnsi="Arial Narrow" w:cs="Arial"/>
          <w:color w:val="000000" w:themeColor="text1"/>
          <w:sz w:val="22"/>
          <w:szCs w:val="22"/>
        </w:rPr>
        <w:t>.</w:t>
      </w:r>
    </w:p>
    <w:p w14:paraId="6223331E" w14:textId="5D0C364F" w:rsidR="007139D1" w:rsidRPr="000D39DF" w:rsidRDefault="17EE56C9" w:rsidP="004845B4">
      <w:pPr>
        <w:numPr>
          <w:ilvl w:val="0"/>
          <w:numId w:val="28"/>
        </w:numPr>
        <w:spacing w:line="276" w:lineRule="auto"/>
        <w:ind w:left="851" w:hanging="283"/>
        <w:contextualSpacing/>
        <w:jc w:val="both"/>
        <w:rPr>
          <w:rFonts w:ascii="Arial Narrow" w:hAnsi="Arial Narrow" w:cs="Arial"/>
          <w:color w:val="000000"/>
          <w:sz w:val="22"/>
          <w:szCs w:val="22"/>
        </w:rPr>
      </w:pPr>
      <w:r w:rsidRPr="000D39DF">
        <w:rPr>
          <w:rFonts w:ascii="Arial Narrow" w:hAnsi="Arial Narrow" w:cs="Arial"/>
          <w:color w:val="000000" w:themeColor="text1"/>
          <w:sz w:val="22"/>
          <w:szCs w:val="22"/>
        </w:rPr>
        <w:t>uzyskał wystarczające dane</w:t>
      </w:r>
      <w:r w:rsidR="006E1F2E">
        <w:rPr>
          <w:rFonts w:ascii="Arial Narrow" w:hAnsi="Arial Narrow" w:cs="Arial"/>
          <w:color w:val="000000" w:themeColor="text1"/>
          <w:sz w:val="22"/>
          <w:szCs w:val="22"/>
        </w:rPr>
        <w:t xml:space="preserve"> i </w:t>
      </w:r>
      <w:r w:rsidRPr="000D39DF">
        <w:rPr>
          <w:rFonts w:ascii="Arial Narrow" w:hAnsi="Arial Narrow" w:cs="Arial"/>
          <w:color w:val="000000" w:themeColor="text1"/>
          <w:sz w:val="22"/>
          <w:szCs w:val="22"/>
        </w:rPr>
        <w:t>informacje, jakie mogą mieć wpływ na wykonanie Przedmiotu Umowy,</w:t>
      </w:r>
      <w:r w:rsidR="006E1F2E">
        <w:rPr>
          <w:rFonts w:ascii="Arial Narrow" w:hAnsi="Arial Narrow" w:cs="Arial"/>
          <w:color w:val="000000" w:themeColor="text1"/>
          <w:sz w:val="22"/>
          <w:szCs w:val="22"/>
        </w:rPr>
        <w:t xml:space="preserve"> w </w:t>
      </w:r>
      <w:r w:rsidRPr="000D39DF">
        <w:rPr>
          <w:rFonts w:ascii="Arial Narrow" w:hAnsi="Arial Narrow" w:cs="Arial"/>
          <w:color w:val="000000" w:themeColor="text1"/>
          <w:sz w:val="22"/>
          <w:szCs w:val="22"/>
        </w:rPr>
        <w:t xml:space="preserve">tym miał możliwość zadawania pytań </w:t>
      </w:r>
      <w:r w:rsidR="0E4B7569" w:rsidRPr="000D39DF">
        <w:rPr>
          <w:rFonts w:ascii="Arial Narrow" w:hAnsi="Arial Narrow" w:cs="Arial"/>
          <w:sz w:val="22"/>
          <w:szCs w:val="22"/>
        </w:rPr>
        <w:t>Zamawiając</w:t>
      </w:r>
      <w:r w:rsidR="3489E8B0" w:rsidRPr="000D39DF">
        <w:rPr>
          <w:rFonts w:ascii="Arial Narrow" w:hAnsi="Arial Narrow" w:cs="Arial"/>
          <w:sz w:val="22"/>
          <w:szCs w:val="22"/>
        </w:rPr>
        <w:t>emu</w:t>
      </w:r>
      <w:r w:rsidR="006E1F2E">
        <w:rPr>
          <w:rFonts w:ascii="Arial Narrow" w:hAnsi="Arial Narrow" w:cs="Arial"/>
          <w:color w:val="000000" w:themeColor="text1"/>
          <w:sz w:val="22"/>
          <w:szCs w:val="22"/>
        </w:rPr>
        <w:t xml:space="preserve"> i </w:t>
      </w:r>
      <w:r w:rsidRPr="000D39DF">
        <w:rPr>
          <w:rFonts w:ascii="Arial Narrow" w:hAnsi="Arial Narrow" w:cs="Arial"/>
          <w:color w:val="000000" w:themeColor="text1"/>
          <w:sz w:val="22"/>
          <w:szCs w:val="22"/>
        </w:rPr>
        <w:t>otrzymał wszelkie konieczne wyjaśnienia co do wszy</w:t>
      </w:r>
      <w:r w:rsidR="7432B3F8" w:rsidRPr="000D39DF">
        <w:rPr>
          <w:rFonts w:ascii="Arial Narrow" w:hAnsi="Arial Narrow" w:cs="Arial"/>
          <w:color w:val="000000" w:themeColor="text1"/>
          <w:sz w:val="22"/>
          <w:szCs w:val="22"/>
        </w:rPr>
        <w:t>stkich kwestii ujętych</w:t>
      </w:r>
      <w:r w:rsidR="006E1F2E">
        <w:rPr>
          <w:rFonts w:ascii="Arial Narrow" w:hAnsi="Arial Narrow" w:cs="Arial"/>
          <w:color w:val="000000" w:themeColor="text1"/>
          <w:sz w:val="22"/>
          <w:szCs w:val="22"/>
        </w:rPr>
        <w:t xml:space="preserve"> w </w:t>
      </w:r>
      <w:r w:rsidR="7432B3F8" w:rsidRPr="000D39DF">
        <w:rPr>
          <w:rFonts w:ascii="Arial Narrow" w:hAnsi="Arial Narrow" w:cs="Arial"/>
          <w:color w:val="000000" w:themeColor="text1"/>
          <w:sz w:val="22"/>
          <w:szCs w:val="22"/>
        </w:rPr>
        <w:t>Umowie,</w:t>
      </w:r>
    </w:p>
    <w:p w14:paraId="0F6B994D" w14:textId="52F7087E" w:rsidR="004C1469" w:rsidRPr="000D39DF" w:rsidRDefault="008F76A6" w:rsidP="004845B4">
      <w:pPr>
        <w:pStyle w:val="Akapitzlist"/>
        <w:widowControl w:val="0"/>
        <w:numPr>
          <w:ilvl w:val="0"/>
          <w:numId w:val="25"/>
        </w:numPr>
        <w:tabs>
          <w:tab w:val="left" w:pos="426"/>
        </w:tabs>
        <w:spacing w:line="276" w:lineRule="auto"/>
        <w:ind w:left="426" w:right="-126" w:hanging="426"/>
        <w:contextualSpacing/>
        <w:jc w:val="both"/>
        <w:rPr>
          <w:rFonts w:ascii="Arial Narrow" w:hAnsi="Arial Narrow" w:cs="Arial"/>
          <w:color w:val="000000"/>
          <w:sz w:val="22"/>
          <w:szCs w:val="22"/>
        </w:rPr>
      </w:pPr>
      <w:r w:rsidRPr="000D39DF">
        <w:rPr>
          <w:rFonts w:ascii="Arial Narrow" w:hAnsi="Arial Narrow" w:cs="Arial"/>
          <w:sz w:val="22"/>
          <w:szCs w:val="22"/>
        </w:rPr>
        <w:lastRenderedPageBreak/>
        <w:t>Wykonawca</w:t>
      </w:r>
      <w:r w:rsidRPr="000D39DF">
        <w:rPr>
          <w:rFonts w:ascii="Arial Narrow" w:hAnsi="Arial Narrow" w:cs="Arial"/>
          <w:color w:val="000000"/>
          <w:sz w:val="22"/>
          <w:szCs w:val="22"/>
        </w:rPr>
        <w:t xml:space="preserve"> </w:t>
      </w:r>
      <w:r w:rsidR="004C1469" w:rsidRPr="000D39DF">
        <w:rPr>
          <w:rFonts w:ascii="Arial Narrow" w:hAnsi="Arial Narrow" w:cs="Arial"/>
          <w:color w:val="000000"/>
          <w:sz w:val="22"/>
          <w:szCs w:val="22"/>
        </w:rPr>
        <w:t>zapewnia, że należycie oszacował czas niezbędny do wykonania prac będących Przedmiotem Umowy oraz wartość wynagrodzenia określonego</w:t>
      </w:r>
      <w:r w:rsidR="006E1F2E">
        <w:rPr>
          <w:rFonts w:ascii="Arial Narrow" w:hAnsi="Arial Narrow" w:cs="Arial"/>
          <w:color w:val="000000"/>
          <w:sz w:val="22"/>
          <w:szCs w:val="22"/>
        </w:rPr>
        <w:t xml:space="preserve"> w </w:t>
      </w:r>
      <w:r w:rsidR="004C1469" w:rsidRPr="000D39DF">
        <w:rPr>
          <w:rFonts w:ascii="Arial Narrow" w:hAnsi="Arial Narrow" w:cs="Arial"/>
          <w:color w:val="000000"/>
          <w:sz w:val="22"/>
          <w:szCs w:val="22"/>
        </w:rPr>
        <w:t>Umowie.</w:t>
      </w:r>
    </w:p>
    <w:p w14:paraId="2DE4CB1B" w14:textId="70A42AC2" w:rsidR="001771F6" w:rsidRPr="000D39DF" w:rsidRDefault="502CA596" w:rsidP="004845B4">
      <w:pPr>
        <w:pStyle w:val="Akapitzlist"/>
        <w:widowControl w:val="0"/>
        <w:numPr>
          <w:ilvl w:val="0"/>
          <w:numId w:val="25"/>
        </w:numPr>
        <w:tabs>
          <w:tab w:val="left" w:pos="426"/>
        </w:tabs>
        <w:spacing w:line="276" w:lineRule="auto"/>
        <w:ind w:left="426" w:right="-126" w:hanging="426"/>
        <w:contextualSpacing/>
        <w:jc w:val="both"/>
        <w:rPr>
          <w:rFonts w:ascii="Arial Narrow" w:hAnsi="Arial Narrow" w:cs="Arial"/>
          <w:color w:val="000000"/>
          <w:sz w:val="22"/>
          <w:szCs w:val="22"/>
        </w:rPr>
      </w:pPr>
      <w:r w:rsidRPr="000D39DF">
        <w:rPr>
          <w:rFonts w:ascii="Arial Narrow" w:hAnsi="Arial Narrow" w:cs="Arial"/>
          <w:sz w:val="22"/>
          <w:szCs w:val="22"/>
        </w:rPr>
        <w:t>Wykonawca</w:t>
      </w:r>
      <w:r w:rsidRPr="000D39DF">
        <w:rPr>
          <w:rFonts w:ascii="Arial Narrow" w:hAnsi="Arial Narrow" w:cs="Arial"/>
          <w:color w:val="000000" w:themeColor="text1"/>
          <w:sz w:val="22"/>
          <w:szCs w:val="22"/>
        </w:rPr>
        <w:t xml:space="preserve"> </w:t>
      </w:r>
      <w:r w:rsidR="0E93CDA3" w:rsidRPr="000D39DF">
        <w:rPr>
          <w:rFonts w:ascii="Arial Narrow" w:hAnsi="Arial Narrow" w:cs="Arial"/>
          <w:color w:val="000000" w:themeColor="text1"/>
          <w:sz w:val="22"/>
          <w:szCs w:val="22"/>
        </w:rPr>
        <w:t>potwierdza niniejszym, że oświadczenia</w:t>
      </w:r>
      <w:r w:rsidR="006E1F2E">
        <w:rPr>
          <w:rFonts w:ascii="Arial Narrow" w:hAnsi="Arial Narrow" w:cs="Arial"/>
          <w:color w:val="000000" w:themeColor="text1"/>
          <w:sz w:val="22"/>
          <w:szCs w:val="22"/>
        </w:rPr>
        <w:t xml:space="preserve"> i </w:t>
      </w:r>
      <w:r w:rsidR="0E93CDA3" w:rsidRPr="000D39DF">
        <w:rPr>
          <w:rFonts w:ascii="Arial Narrow" w:hAnsi="Arial Narrow" w:cs="Arial"/>
          <w:color w:val="000000" w:themeColor="text1"/>
          <w:sz w:val="22"/>
          <w:szCs w:val="22"/>
        </w:rPr>
        <w:t>zapewnienia wskazane</w:t>
      </w:r>
      <w:r w:rsidR="006E1F2E">
        <w:rPr>
          <w:rFonts w:ascii="Arial Narrow" w:hAnsi="Arial Narrow" w:cs="Arial"/>
          <w:color w:val="000000" w:themeColor="text1"/>
          <w:sz w:val="22"/>
          <w:szCs w:val="22"/>
        </w:rPr>
        <w:t xml:space="preserve"> w </w:t>
      </w:r>
      <w:r w:rsidR="0E93CDA3" w:rsidRPr="000D39DF">
        <w:rPr>
          <w:rFonts w:ascii="Arial Narrow" w:hAnsi="Arial Narrow" w:cs="Arial"/>
          <w:color w:val="000000" w:themeColor="text1"/>
          <w:sz w:val="22"/>
          <w:szCs w:val="22"/>
        </w:rPr>
        <w:t>niniejszym paragrafie zostały złożone</w:t>
      </w:r>
      <w:r w:rsidR="006E1F2E">
        <w:rPr>
          <w:rFonts w:ascii="Arial Narrow" w:hAnsi="Arial Narrow" w:cs="Arial"/>
          <w:color w:val="000000" w:themeColor="text1"/>
          <w:sz w:val="22"/>
          <w:szCs w:val="22"/>
        </w:rPr>
        <w:t xml:space="preserve"> z </w:t>
      </w:r>
      <w:r w:rsidR="0E93CDA3" w:rsidRPr="000D39DF">
        <w:rPr>
          <w:rFonts w:ascii="Arial Narrow" w:hAnsi="Arial Narrow" w:cs="Arial"/>
          <w:color w:val="000000" w:themeColor="text1"/>
          <w:sz w:val="22"/>
          <w:szCs w:val="22"/>
        </w:rPr>
        <w:t xml:space="preserve">zamiarem przekonania </w:t>
      </w:r>
      <w:r w:rsidR="0E4B7569" w:rsidRPr="000D39DF">
        <w:rPr>
          <w:rFonts w:ascii="Arial Narrow" w:hAnsi="Arial Narrow" w:cs="Arial"/>
          <w:sz w:val="22"/>
          <w:szCs w:val="22"/>
        </w:rPr>
        <w:t>Zamawiając</w:t>
      </w:r>
      <w:r w:rsidR="05223F46" w:rsidRPr="000D39DF">
        <w:rPr>
          <w:rFonts w:ascii="Arial Narrow" w:hAnsi="Arial Narrow" w:cs="Arial"/>
          <w:sz w:val="22"/>
          <w:szCs w:val="22"/>
        </w:rPr>
        <w:t>ego</w:t>
      </w:r>
      <w:r w:rsidR="0E93CDA3" w:rsidRPr="000D39DF">
        <w:rPr>
          <w:rFonts w:ascii="Arial Narrow" w:hAnsi="Arial Narrow" w:cs="Arial"/>
          <w:color w:val="000000" w:themeColor="text1"/>
          <w:sz w:val="22"/>
          <w:szCs w:val="22"/>
        </w:rPr>
        <w:t xml:space="preserve"> do zawarcia Umowy </w:t>
      </w:r>
      <w:r w:rsidR="0073323B" w:rsidRPr="000D39DF">
        <w:rPr>
          <w:rFonts w:ascii="Arial Narrow" w:hAnsi="Arial Narrow" w:cs="Arial"/>
          <w:color w:val="000000" w:themeColor="text1"/>
          <w:sz w:val="22"/>
          <w:szCs w:val="22"/>
        </w:rPr>
        <w:t>oraz</w:t>
      </w:r>
      <w:r w:rsidR="0E93CDA3" w:rsidRPr="000D39DF">
        <w:rPr>
          <w:rFonts w:ascii="Arial Narrow" w:hAnsi="Arial Narrow" w:cs="Arial"/>
          <w:color w:val="000000" w:themeColor="text1"/>
          <w:sz w:val="22"/>
          <w:szCs w:val="22"/>
        </w:rPr>
        <w:t xml:space="preserve"> że jest mu wiadomo, iż </w:t>
      </w:r>
      <w:r w:rsidR="0E4B7569" w:rsidRPr="000D39DF">
        <w:rPr>
          <w:rFonts w:ascii="Arial Narrow" w:hAnsi="Arial Narrow" w:cs="Arial"/>
          <w:sz w:val="22"/>
          <w:szCs w:val="22"/>
        </w:rPr>
        <w:t>Zamawiając</w:t>
      </w:r>
      <w:r w:rsidR="05223F46" w:rsidRPr="000D39DF">
        <w:rPr>
          <w:rFonts w:ascii="Arial Narrow" w:hAnsi="Arial Narrow" w:cs="Arial"/>
          <w:color w:val="000000" w:themeColor="text1"/>
          <w:sz w:val="22"/>
          <w:szCs w:val="22"/>
        </w:rPr>
        <w:t>y</w:t>
      </w:r>
      <w:r w:rsidR="0E93CDA3" w:rsidRPr="000D39DF">
        <w:rPr>
          <w:rFonts w:ascii="Arial Narrow" w:hAnsi="Arial Narrow" w:cs="Arial"/>
          <w:color w:val="000000" w:themeColor="text1"/>
          <w:sz w:val="22"/>
          <w:szCs w:val="22"/>
        </w:rPr>
        <w:t xml:space="preserve"> zawarł </w:t>
      </w:r>
      <w:r w:rsidR="3F8536F2" w:rsidRPr="000D39DF">
        <w:rPr>
          <w:rFonts w:ascii="Arial Narrow" w:hAnsi="Arial Narrow" w:cs="Arial"/>
          <w:color w:val="000000" w:themeColor="text1"/>
          <w:sz w:val="22"/>
          <w:szCs w:val="22"/>
        </w:rPr>
        <w:t>U</w:t>
      </w:r>
      <w:r w:rsidR="0E93CDA3" w:rsidRPr="000D39DF">
        <w:rPr>
          <w:rFonts w:ascii="Arial Narrow" w:hAnsi="Arial Narrow" w:cs="Arial"/>
          <w:color w:val="000000" w:themeColor="text1"/>
          <w:sz w:val="22"/>
          <w:szCs w:val="22"/>
        </w:rPr>
        <w:t>mowę</w:t>
      </w:r>
      <w:r w:rsidR="006E1F2E">
        <w:rPr>
          <w:rFonts w:ascii="Arial Narrow" w:hAnsi="Arial Narrow" w:cs="Arial"/>
          <w:color w:val="000000" w:themeColor="text1"/>
          <w:sz w:val="22"/>
          <w:szCs w:val="22"/>
        </w:rPr>
        <w:t xml:space="preserve"> w </w:t>
      </w:r>
      <w:r w:rsidR="0562A531" w:rsidRPr="000D39DF">
        <w:rPr>
          <w:rFonts w:ascii="Arial Narrow" w:hAnsi="Arial Narrow" w:cs="Arial"/>
          <w:color w:val="000000" w:themeColor="text1"/>
          <w:sz w:val="22"/>
          <w:szCs w:val="22"/>
        </w:rPr>
        <w:t xml:space="preserve">pełni polegając </w:t>
      </w:r>
      <w:r w:rsidR="0E93CDA3" w:rsidRPr="000D39DF">
        <w:rPr>
          <w:rFonts w:ascii="Arial Narrow" w:hAnsi="Arial Narrow" w:cs="Arial"/>
          <w:color w:val="000000" w:themeColor="text1"/>
          <w:sz w:val="22"/>
          <w:szCs w:val="22"/>
        </w:rPr>
        <w:t>na powyższych oświadczeniach</w:t>
      </w:r>
      <w:r w:rsidR="006E1F2E">
        <w:rPr>
          <w:rFonts w:ascii="Arial Narrow" w:hAnsi="Arial Narrow" w:cs="Arial"/>
          <w:color w:val="000000" w:themeColor="text1"/>
          <w:sz w:val="22"/>
          <w:szCs w:val="22"/>
        </w:rPr>
        <w:t xml:space="preserve"> i </w:t>
      </w:r>
      <w:r w:rsidR="0E93CDA3" w:rsidRPr="000D39DF">
        <w:rPr>
          <w:rFonts w:ascii="Arial Narrow" w:hAnsi="Arial Narrow" w:cs="Arial"/>
          <w:color w:val="000000" w:themeColor="text1"/>
          <w:sz w:val="22"/>
          <w:szCs w:val="22"/>
        </w:rPr>
        <w:t>zapewnieniach.</w:t>
      </w:r>
    </w:p>
    <w:p w14:paraId="59B526E1" w14:textId="089C0F41" w:rsidR="0091771B" w:rsidRPr="000D39DF" w:rsidRDefault="0091771B" w:rsidP="004845B4">
      <w:pPr>
        <w:pStyle w:val="Akapitzlist"/>
        <w:widowControl w:val="0"/>
        <w:numPr>
          <w:ilvl w:val="0"/>
          <w:numId w:val="25"/>
        </w:numPr>
        <w:tabs>
          <w:tab w:val="left" w:pos="426"/>
        </w:tabs>
        <w:spacing w:line="276" w:lineRule="auto"/>
        <w:ind w:left="426" w:right="-126" w:hanging="426"/>
        <w:contextualSpacing/>
        <w:jc w:val="both"/>
        <w:rPr>
          <w:rFonts w:ascii="Arial Narrow" w:hAnsi="Arial Narrow" w:cs="Arial"/>
          <w:sz w:val="22"/>
          <w:szCs w:val="22"/>
        </w:rPr>
      </w:pPr>
      <w:r w:rsidRPr="000D39DF">
        <w:rPr>
          <w:rFonts w:ascii="Arial Narrow" w:hAnsi="Arial Narrow" w:cs="Arial"/>
          <w:sz w:val="22"/>
          <w:szCs w:val="22"/>
        </w:rPr>
        <w:t>Zakres przedmiotowy Umowy obejmuje podjęcie wszelkich czynności oraz wykonanie wszelkich prac, które nie są</w:t>
      </w:r>
      <w:r w:rsidR="006E1F2E">
        <w:rPr>
          <w:rFonts w:ascii="Arial Narrow" w:hAnsi="Arial Narrow" w:cs="Arial"/>
          <w:sz w:val="22"/>
          <w:szCs w:val="22"/>
        </w:rPr>
        <w:t xml:space="preserve"> w </w:t>
      </w:r>
      <w:r w:rsidRPr="000D39DF">
        <w:rPr>
          <w:rFonts w:ascii="Arial Narrow" w:hAnsi="Arial Narrow" w:cs="Arial"/>
          <w:sz w:val="22"/>
          <w:szCs w:val="22"/>
        </w:rPr>
        <w:t>sposób wyraźny wskazane</w:t>
      </w:r>
      <w:r w:rsidR="006E1F2E">
        <w:rPr>
          <w:rFonts w:ascii="Arial Narrow" w:hAnsi="Arial Narrow" w:cs="Arial"/>
          <w:sz w:val="22"/>
          <w:szCs w:val="22"/>
        </w:rPr>
        <w:t xml:space="preserve"> w </w:t>
      </w:r>
      <w:r w:rsidRPr="000D39DF">
        <w:rPr>
          <w:rFonts w:ascii="Arial Narrow" w:hAnsi="Arial Narrow" w:cs="Arial"/>
          <w:sz w:val="22"/>
          <w:szCs w:val="22"/>
        </w:rPr>
        <w:t>Umowie, Pr</w:t>
      </w:r>
      <w:r w:rsidR="00941F26">
        <w:rPr>
          <w:rFonts w:ascii="Arial Narrow" w:hAnsi="Arial Narrow" w:cs="Arial"/>
          <w:sz w:val="22"/>
          <w:szCs w:val="22"/>
        </w:rPr>
        <w:t>zedmiarze</w:t>
      </w:r>
      <w:r w:rsidR="00732CFF" w:rsidRPr="000D39DF">
        <w:rPr>
          <w:rFonts w:ascii="Arial Narrow" w:hAnsi="Arial Narrow" w:cs="Arial"/>
          <w:sz w:val="22"/>
          <w:szCs w:val="22"/>
        </w:rPr>
        <w:t>,</w:t>
      </w:r>
      <w:r w:rsidR="001E25EF" w:rsidRPr="000D39DF">
        <w:rPr>
          <w:rFonts w:ascii="Arial Narrow" w:hAnsi="Arial Narrow" w:cs="Arial"/>
          <w:sz w:val="22"/>
          <w:szCs w:val="22"/>
        </w:rPr>
        <w:t xml:space="preserve"> </w:t>
      </w:r>
      <w:r w:rsidR="00C54D6A" w:rsidRPr="000D39DF">
        <w:rPr>
          <w:rFonts w:ascii="Arial Narrow" w:hAnsi="Arial Narrow" w:cs="Arial"/>
          <w:sz w:val="22"/>
          <w:szCs w:val="22"/>
        </w:rPr>
        <w:t>OPZ</w:t>
      </w:r>
      <w:r w:rsidRPr="000D39DF">
        <w:rPr>
          <w:rFonts w:ascii="Arial Narrow" w:hAnsi="Arial Narrow" w:cs="Arial"/>
          <w:sz w:val="22"/>
          <w:szCs w:val="22"/>
        </w:rPr>
        <w:t>, ale nie wykraczają one poza zakres przedmiotowy Umowy, wynikają</w:t>
      </w:r>
      <w:r w:rsidR="006E1F2E">
        <w:rPr>
          <w:rFonts w:ascii="Arial Narrow" w:hAnsi="Arial Narrow" w:cs="Arial"/>
          <w:sz w:val="22"/>
          <w:szCs w:val="22"/>
        </w:rPr>
        <w:t xml:space="preserve"> z </w:t>
      </w:r>
      <w:r w:rsidRPr="000D39DF">
        <w:rPr>
          <w:rFonts w:ascii="Arial Narrow" w:hAnsi="Arial Narrow" w:cs="Arial"/>
          <w:sz w:val="22"/>
          <w:szCs w:val="22"/>
        </w:rPr>
        <w:t>charakteru</w:t>
      </w:r>
      <w:r w:rsidR="006E1F2E">
        <w:rPr>
          <w:rFonts w:ascii="Arial Narrow" w:hAnsi="Arial Narrow" w:cs="Arial"/>
          <w:sz w:val="22"/>
          <w:szCs w:val="22"/>
        </w:rPr>
        <w:t xml:space="preserve"> i </w:t>
      </w:r>
      <w:r w:rsidRPr="000D39DF">
        <w:rPr>
          <w:rFonts w:ascii="Arial Narrow" w:hAnsi="Arial Narrow" w:cs="Arial"/>
          <w:sz w:val="22"/>
          <w:szCs w:val="22"/>
        </w:rPr>
        <w:t>rodzaju prowadzonych prac</w:t>
      </w:r>
      <w:r w:rsidR="006E1F2E">
        <w:rPr>
          <w:rFonts w:ascii="Arial Narrow" w:hAnsi="Arial Narrow" w:cs="Arial"/>
          <w:sz w:val="22"/>
          <w:szCs w:val="22"/>
        </w:rPr>
        <w:t xml:space="preserve"> i </w:t>
      </w:r>
      <w:r w:rsidRPr="000D39DF">
        <w:rPr>
          <w:rFonts w:ascii="Arial Narrow" w:hAnsi="Arial Narrow" w:cs="Arial"/>
          <w:sz w:val="22"/>
          <w:szCs w:val="22"/>
        </w:rPr>
        <w:t>są niezbędne do wykonania przedmiotu Umowy zgodnie</w:t>
      </w:r>
      <w:r w:rsidR="006E1F2E">
        <w:rPr>
          <w:rFonts w:ascii="Arial Narrow" w:hAnsi="Arial Narrow" w:cs="Arial"/>
          <w:sz w:val="22"/>
          <w:szCs w:val="22"/>
        </w:rPr>
        <w:t xml:space="preserve"> z </w:t>
      </w:r>
      <w:r w:rsidRPr="000D39DF">
        <w:rPr>
          <w:rFonts w:ascii="Arial Narrow" w:hAnsi="Arial Narrow" w:cs="Arial"/>
          <w:sz w:val="22"/>
          <w:szCs w:val="22"/>
        </w:rPr>
        <w:t>Umową, Pr</w:t>
      </w:r>
      <w:r w:rsidR="005A3029">
        <w:rPr>
          <w:rFonts w:ascii="Arial Narrow" w:hAnsi="Arial Narrow" w:cs="Arial"/>
          <w:sz w:val="22"/>
          <w:szCs w:val="22"/>
        </w:rPr>
        <w:t>zedmiarem</w:t>
      </w:r>
      <w:r w:rsidR="006E1F2E">
        <w:rPr>
          <w:rFonts w:ascii="Arial Narrow" w:hAnsi="Arial Narrow" w:cs="Arial"/>
          <w:sz w:val="22"/>
          <w:szCs w:val="22"/>
        </w:rPr>
        <w:t xml:space="preserve"> i </w:t>
      </w:r>
      <w:r w:rsidRPr="000D39DF">
        <w:rPr>
          <w:rFonts w:ascii="Arial Narrow" w:hAnsi="Arial Narrow" w:cs="Arial"/>
          <w:sz w:val="22"/>
          <w:szCs w:val="22"/>
        </w:rPr>
        <w:t xml:space="preserve">sztuką budowlaną. </w:t>
      </w:r>
    </w:p>
    <w:p w14:paraId="15A17BFA" w14:textId="450A94F0" w:rsidR="0038170A" w:rsidRPr="000D39DF" w:rsidRDefault="7432B3F8" w:rsidP="004845B4">
      <w:pPr>
        <w:pStyle w:val="Akapitzlist"/>
        <w:widowControl w:val="0"/>
        <w:numPr>
          <w:ilvl w:val="0"/>
          <w:numId w:val="25"/>
        </w:numPr>
        <w:tabs>
          <w:tab w:val="left" w:pos="426"/>
        </w:tabs>
        <w:spacing w:line="276" w:lineRule="auto"/>
        <w:ind w:left="426" w:right="-126" w:hanging="426"/>
        <w:contextualSpacing/>
        <w:jc w:val="both"/>
        <w:rPr>
          <w:rFonts w:ascii="Arial Narrow" w:hAnsi="Arial Narrow" w:cs="Arial"/>
          <w:color w:val="000000"/>
          <w:sz w:val="22"/>
          <w:szCs w:val="22"/>
        </w:rPr>
      </w:pPr>
      <w:r w:rsidRPr="000D39DF">
        <w:rPr>
          <w:rFonts w:ascii="Arial Narrow" w:hAnsi="Arial Narrow" w:cs="Arial"/>
          <w:color w:val="000000" w:themeColor="text1"/>
          <w:sz w:val="22"/>
          <w:szCs w:val="22"/>
        </w:rPr>
        <w:t xml:space="preserve">W </w:t>
      </w:r>
      <w:r w:rsidRPr="000D39DF">
        <w:rPr>
          <w:rFonts w:ascii="Arial Narrow" w:hAnsi="Arial Narrow" w:cs="Arial"/>
          <w:sz w:val="22"/>
          <w:szCs w:val="22"/>
        </w:rPr>
        <w:t>przypadku</w:t>
      </w:r>
      <w:r w:rsidRPr="000D39DF">
        <w:rPr>
          <w:rFonts w:ascii="Arial Narrow" w:hAnsi="Arial Narrow" w:cs="Arial"/>
          <w:color w:val="000000" w:themeColor="text1"/>
          <w:sz w:val="22"/>
          <w:szCs w:val="22"/>
        </w:rPr>
        <w:t xml:space="preserve"> stwierdzenia konieczności wykonania robót niewchodzących</w:t>
      </w:r>
      <w:r w:rsidR="006E1F2E">
        <w:rPr>
          <w:rFonts w:ascii="Arial Narrow" w:hAnsi="Arial Narrow" w:cs="Arial"/>
          <w:color w:val="000000" w:themeColor="text1"/>
          <w:sz w:val="22"/>
          <w:szCs w:val="22"/>
        </w:rPr>
        <w:t xml:space="preserve"> w </w:t>
      </w:r>
      <w:r w:rsidRPr="000D39DF">
        <w:rPr>
          <w:rFonts w:ascii="Arial Narrow" w:hAnsi="Arial Narrow" w:cs="Arial"/>
          <w:color w:val="000000" w:themeColor="text1"/>
          <w:sz w:val="22"/>
          <w:szCs w:val="22"/>
        </w:rPr>
        <w:t>zakres Przedmiotu Umowy</w:t>
      </w:r>
      <w:r w:rsidR="006E1F2E">
        <w:rPr>
          <w:rFonts w:ascii="Arial Narrow" w:hAnsi="Arial Narrow" w:cs="Arial"/>
          <w:color w:val="000000" w:themeColor="text1"/>
          <w:sz w:val="22"/>
          <w:szCs w:val="22"/>
        </w:rPr>
        <w:t xml:space="preserve"> a </w:t>
      </w:r>
      <w:r w:rsidRPr="000D39DF">
        <w:rPr>
          <w:rFonts w:ascii="Arial Narrow" w:hAnsi="Arial Narrow" w:cs="Arial"/>
          <w:color w:val="000000" w:themeColor="text1"/>
          <w:sz w:val="22"/>
          <w:szCs w:val="22"/>
        </w:rPr>
        <w:t xml:space="preserve">niezbędnych do jego należytego wykonania, </w:t>
      </w:r>
      <w:r w:rsidR="502CA596" w:rsidRPr="000D39DF">
        <w:rPr>
          <w:rFonts w:ascii="Arial Narrow" w:hAnsi="Arial Narrow" w:cs="Arial"/>
          <w:color w:val="000000" w:themeColor="text1"/>
          <w:sz w:val="22"/>
          <w:szCs w:val="22"/>
        </w:rPr>
        <w:t xml:space="preserve">Wykonawca </w:t>
      </w:r>
      <w:r w:rsidRPr="000D39DF">
        <w:rPr>
          <w:rFonts w:ascii="Arial Narrow" w:hAnsi="Arial Narrow" w:cs="Arial"/>
          <w:color w:val="000000" w:themeColor="text1"/>
          <w:sz w:val="22"/>
          <w:szCs w:val="22"/>
        </w:rPr>
        <w:t xml:space="preserve">przekaże </w:t>
      </w:r>
      <w:r w:rsidR="0E4B7569" w:rsidRPr="000D39DF">
        <w:rPr>
          <w:rFonts w:ascii="Arial Narrow" w:hAnsi="Arial Narrow" w:cs="Arial"/>
          <w:sz w:val="22"/>
          <w:szCs w:val="22"/>
        </w:rPr>
        <w:t>Zamawiając</w:t>
      </w:r>
      <w:r w:rsidR="68E0F26A" w:rsidRPr="000D39DF">
        <w:rPr>
          <w:rFonts w:ascii="Arial Narrow" w:hAnsi="Arial Narrow" w:cs="Arial"/>
          <w:sz w:val="22"/>
          <w:szCs w:val="22"/>
        </w:rPr>
        <w:t>emu</w:t>
      </w:r>
      <w:r w:rsidRPr="000D39DF">
        <w:rPr>
          <w:rFonts w:ascii="Arial Narrow" w:hAnsi="Arial Narrow" w:cs="Arial"/>
          <w:color w:val="000000" w:themeColor="text1"/>
          <w:sz w:val="22"/>
          <w:szCs w:val="22"/>
        </w:rPr>
        <w:t xml:space="preserve"> należycie uzasadnion</w:t>
      </w:r>
      <w:r w:rsidR="66EAF45E" w:rsidRPr="000D39DF">
        <w:rPr>
          <w:rFonts w:ascii="Arial Narrow" w:hAnsi="Arial Narrow" w:cs="Arial"/>
          <w:color w:val="000000" w:themeColor="text1"/>
          <w:sz w:val="22"/>
          <w:szCs w:val="22"/>
        </w:rPr>
        <w:t>y</w:t>
      </w:r>
      <w:r w:rsidR="006E1F2E">
        <w:rPr>
          <w:rFonts w:ascii="Arial Narrow" w:hAnsi="Arial Narrow" w:cs="Arial"/>
          <w:color w:val="000000" w:themeColor="text1"/>
          <w:sz w:val="22"/>
          <w:szCs w:val="22"/>
        </w:rPr>
        <w:t xml:space="preserve"> i </w:t>
      </w:r>
      <w:r w:rsidR="307A48A8" w:rsidRPr="000D39DF">
        <w:rPr>
          <w:rFonts w:ascii="Arial Narrow" w:hAnsi="Arial Narrow" w:cs="Arial"/>
          <w:color w:val="000000" w:themeColor="text1"/>
          <w:sz w:val="22"/>
          <w:szCs w:val="22"/>
        </w:rPr>
        <w:t>udokumentowan</w:t>
      </w:r>
      <w:r w:rsidR="66EAF45E" w:rsidRPr="000D39DF">
        <w:rPr>
          <w:rFonts w:ascii="Arial Narrow" w:hAnsi="Arial Narrow" w:cs="Arial"/>
          <w:color w:val="000000" w:themeColor="text1"/>
          <w:sz w:val="22"/>
          <w:szCs w:val="22"/>
        </w:rPr>
        <w:t>y</w:t>
      </w:r>
      <w:r w:rsidRPr="000D39DF">
        <w:rPr>
          <w:rFonts w:ascii="Arial Narrow" w:hAnsi="Arial Narrow" w:cs="Arial"/>
          <w:color w:val="000000" w:themeColor="text1"/>
          <w:sz w:val="22"/>
          <w:szCs w:val="22"/>
        </w:rPr>
        <w:t xml:space="preserve"> </w:t>
      </w:r>
      <w:r w:rsidR="66EAF45E" w:rsidRPr="000D39DF">
        <w:rPr>
          <w:rFonts w:ascii="Arial Narrow" w:hAnsi="Arial Narrow" w:cs="Arial"/>
          <w:color w:val="000000" w:themeColor="text1"/>
          <w:sz w:val="22"/>
          <w:szCs w:val="22"/>
        </w:rPr>
        <w:t>protokół konieczności</w:t>
      </w:r>
      <w:r w:rsidR="0E6FCF84" w:rsidRPr="000D39DF">
        <w:rPr>
          <w:rFonts w:ascii="Arial Narrow" w:hAnsi="Arial Narrow" w:cs="Arial"/>
          <w:color w:val="000000" w:themeColor="text1"/>
          <w:sz w:val="22"/>
          <w:szCs w:val="22"/>
        </w:rPr>
        <w:t>,</w:t>
      </w:r>
      <w:r w:rsidR="006E1F2E">
        <w:rPr>
          <w:rFonts w:ascii="Arial Narrow" w:hAnsi="Arial Narrow" w:cs="Arial"/>
          <w:color w:val="000000" w:themeColor="text1"/>
          <w:sz w:val="22"/>
          <w:szCs w:val="22"/>
        </w:rPr>
        <w:t xml:space="preserve"> w </w:t>
      </w:r>
      <w:r w:rsidR="4302766C" w:rsidRPr="000D39DF">
        <w:rPr>
          <w:rFonts w:ascii="Arial Narrow" w:hAnsi="Arial Narrow" w:cs="Arial"/>
          <w:color w:val="000000" w:themeColor="text1"/>
          <w:sz w:val="22"/>
          <w:szCs w:val="22"/>
        </w:rPr>
        <w:t>którym określony zostanie</w:t>
      </w:r>
      <w:r w:rsidR="006E1F2E">
        <w:rPr>
          <w:rFonts w:ascii="Arial Narrow" w:hAnsi="Arial Narrow" w:cs="Arial"/>
          <w:color w:val="000000" w:themeColor="text1"/>
          <w:sz w:val="22"/>
          <w:szCs w:val="22"/>
        </w:rPr>
        <w:t xml:space="preserve"> w </w:t>
      </w:r>
      <w:r w:rsidRPr="000D39DF">
        <w:rPr>
          <w:rFonts w:ascii="Arial Narrow" w:hAnsi="Arial Narrow" w:cs="Arial"/>
          <w:color w:val="000000" w:themeColor="text1"/>
          <w:sz w:val="22"/>
          <w:szCs w:val="22"/>
        </w:rPr>
        <w:t xml:space="preserve">szczególności </w:t>
      </w:r>
      <w:r w:rsidR="3A2A5CD6" w:rsidRPr="000D39DF">
        <w:rPr>
          <w:rFonts w:ascii="Arial Narrow" w:hAnsi="Arial Narrow" w:cs="Arial"/>
          <w:color w:val="000000" w:themeColor="text1"/>
          <w:sz w:val="22"/>
          <w:szCs w:val="22"/>
        </w:rPr>
        <w:t>zakres</w:t>
      </w:r>
      <w:r w:rsidR="006E1F2E">
        <w:rPr>
          <w:rFonts w:ascii="Arial Narrow" w:hAnsi="Arial Narrow" w:cs="Arial"/>
          <w:color w:val="000000" w:themeColor="text1"/>
          <w:sz w:val="22"/>
          <w:szCs w:val="22"/>
        </w:rPr>
        <w:t xml:space="preserve"> i </w:t>
      </w:r>
      <w:r w:rsidRPr="000D39DF">
        <w:rPr>
          <w:rFonts w:ascii="Arial Narrow" w:hAnsi="Arial Narrow" w:cs="Arial"/>
          <w:color w:val="000000" w:themeColor="text1"/>
          <w:sz w:val="22"/>
          <w:szCs w:val="22"/>
        </w:rPr>
        <w:t xml:space="preserve">kosztorys ich wykonania. </w:t>
      </w:r>
      <w:r w:rsidR="34A2CC9A" w:rsidRPr="000D39DF">
        <w:rPr>
          <w:rFonts w:ascii="Arial Narrow" w:hAnsi="Arial Narrow" w:cs="Arial"/>
          <w:color w:val="000000" w:themeColor="text1"/>
          <w:sz w:val="22"/>
          <w:szCs w:val="22"/>
        </w:rPr>
        <w:t>Informacja</w:t>
      </w:r>
      <w:r w:rsidR="006E1F2E">
        <w:rPr>
          <w:rFonts w:ascii="Arial Narrow" w:hAnsi="Arial Narrow" w:cs="Arial"/>
          <w:color w:val="000000" w:themeColor="text1"/>
          <w:sz w:val="22"/>
          <w:szCs w:val="22"/>
        </w:rPr>
        <w:t xml:space="preserve"> o </w:t>
      </w:r>
      <w:r w:rsidR="34A2CC9A" w:rsidRPr="000D39DF">
        <w:rPr>
          <w:rFonts w:ascii="Arial Narrow" w:hAnsi="Arial Narrow" w:cs="Arial"/>
          <w:color w:val="000000" w:themeColor="text1"/>
          <w:sz w:val="22"/>
          <w:szCs w:val="22"/>
        </w:rPr>
        <w:t>konieczności wykonania określonych powyżej robót wraz</w:t>
      </w:r>
      <w:r w:rsidR="006E1F2E">
        <w:rPr>
          <w:rFonts w:ascii="Arial Narrow" w:hAnsi="Arial Narrow" w:cs="Arial"/>
          <w:color w:val="000000" w:themeColor="text1"/>
          <w:sz w:val="22"/>
          <w:szCs w:val="22"/>
        </w:rPr>
        <w:t xml:space="preserve"> z </w:t>
      </w:r>
      <w:r w:rsidR="34A2CC9A" w:rsidRPr="000D39DF">
        <w:rPr>
          <w:rFonts w:ascii="Arial Narrow" w:hAnsi="Arial Narrow" w:cs="Arial"/>
          <w:color w:val="000000" w:themeColor="text1"/>
          <w:sz w:val="22"/>
          <w:szCs w:val="22"/>
        </w:rPr>
        <w:t>p</w:t>
      </w:r>
      <w:r w:rsidR="66EAF45E" w:rsidRPr="000D39DF">
        <w:rPr>
          <w:rFonts w:ascii="Arial Narrow" w:hAnsi="Arial Narrow" w:cs="Arial"/>
          <w:color w:val="000000" w:themeColor="text1"/>
          <w:sz w:val="22"/>
          <w:szCs w:val="22"/>
        </w:rPr>
        <w:t>rotok</w:t>
      </w:r>
      <w:r w:rsidR="34A2CC9A" w:rsidRPr="000D39DF">
        <w:rPr>
          <w:rFonts w:ascii="Arial Narrow" w:hAnsi="Arial Narrow" w:cs="Arial"/>
          <w:color w:val="000000" w:themeColor="text1"/>
          <w:sz w:val="22"/>
          <w:szCs w:val="22"/>
        </w:rPr>
        <w:t>o</w:t>
      </w:r>
      <w:r w:rsidR="66EAF45E" w:rsidRPr="000D39DF">
        <w:rPr>
          <w:rFonts w:ascii="Arial Narrow" w:hAnsi="Arial Narrow" w:cs="Arial"/>
          <w:color w:val="000000" w:themeColor="text1"/>
          <w:sz w:val="22"/>
          <w:szCs w:val="22"/>
        </w:rPr>
        <w:t>ł</w:t>
      </w:r>
      <w:r w:rsidR="34A2CC9A" w:rsidRPr="000D39DF">
        <w:rPr>
          <w:rFonts w:ascii="Arial Narrow" w:hAnsi="Arial Narrow" w:cs="Arial"/>
          <w:color w:val="000000" w:themeColor="text1"/>
          <w:sz w:val="22"/>
          <w:szCs w:val="22"/>
        </w:rPr>
        <w:t>em</w:t>
      </w:r>
      <w:r w:rsidR="66EAF45E" w:rsidRPr="000D39DF">
        <w:rPr>
          <w:rFonts w:ascii="Arial Narrow" w:hAnsi="Arial Narrow" w:cs="Arial"/>
          <w:color w:val="000000" w:themeColor="text1"/>
          <w:sz w:val="22"/>
          <w:szCs w:val="22"/>
        </w:rPr>
        <w:t xml:space="preserve"> konieczności</w:t>
      </w:r>
      <w:r w:rsidRPr="000D39DF">
        <w:rPr>
          <w:rFonts w:ascii="Arial Narrow" w:hAnsi="Arial Narrow" w:cs="Arial"/>
          <w:color w:val="000000" w:themeColor="text1"/>
          <w:sz w:val="22"/>
          <w:szCs w:val="22"/>
        </w:rPr>
        <w:t xml:space="preserve"> może zostać skierowan</w:t>
      </w:r>
      <w:r w:rsidR="34A2CC9A" w:rsidRPr="000D39DF">
        <w:rPr>
          <w:rFonts w:ascii="Arial Narrow" w:hAnsi="Arial Narrow" w:cs="Arial"/>
          <w:color w:val="000000" w:themeColor="text1"/>
          <w:sz w:val="22"/>
          <w:szCs w:val="22"/>
        </w:rPr>
        <w:t>a</w:t>
      </w:r>
      <w:r w:rsidRPr="000D39DF">
        <w:rPr>
          <w:rFonts w:ascii="Arial Narrow" w:hAnsi="Arial Narrow" w:cs="Arial"/>
          <w:color w:val="000000" w:themeColor="text1"/>
          <w:sz w:val="22"/>
          <w:szCs w:val="22"/>
        </w:rPr>
        <w:t xml:space="preserve"> do </w:t>
      </w:r>
      <w:r w:rsidR="0E4B7569" w:rsidRPr="000D39DF">
        <w:rPr>
          <w:rFonts w:ascii="Arial Narrow" w:hAnsi="Arial Narrow" w:cs="Arial"/>
          <w:sz w:val="22"/>
          <w:szCs w:val="22"/>
        </w:rPr>
        <w:t>Zamawiającego</w:t>
      </w:r>
      <w:r w:rsidRPr="000D39DF">
        <w:rPr>
          <w:rFonts w:ascii="Arial Narrow" w:hAnsi="Arial Narrow" w:cs="Arial"/>
          <w:color w:val="000000" w:themeColor="text1"/>
          <w:sz w:val="22"/>
          <w:szCs w:val="22"/>
        </w:rPr>
        <w:t xml:space="preserve"> tylko</w:t>
      </w:r>
      <w:r w:rsidR="006E1F2E">
        <w:rPr>
          <w:rFonts w:ascii="Arial Narrow" w:hAnsi="Arial Narrow" w:cs="Arial"/>
          <w:color w:val="000000" w:themeColor="text1"/>
          <w:sz w:val="22"/>
          <w:szCs w:val="22"/>
        </w:rPr>
        <w:t xml:space="preserve"> w </w:t>
      </w:r>
      <w:r w:rsidRPr="000D39DF">
        <w:rPr>
          <w:rFonts w:ascii="Arial Narrow" w:hAnsi="Arial Narrow" w:cs="Arial"/>
          <w:color w:val="000000" w:themeColor="text1"/>
          <w:sz w:val="22"/>
          <w:szCs w:val="22"/>
        </w:rPr>
        <w:t xml:space="preserve">sytuacji, gdy </w:t>
      </w:r>
      <w:r w:rsidR="502CA596" w:rsidRPr="000D39DF">
        <w:rPr>
          <w:rFonts w:ascii="Arial Narrow" w:hAnsi="Arial Narrow" w:cs="Arial"/>
          <w:color w:val="000000" w:themeColor="text1"/>
          <w:sz w:val="22"/>
          <w:szCs w:val="22"/>
        </w:rPr>
        <w:t xml:space="preserve">Wykonawca </w:t>
      </w:r>
      <w:r w:rsidRPr="000D39DF">
        <w:rPr>
          <w:rFonts w:ascii="Arial Narrow" w:hAnsi="Arial Narrow" w:cs="Arial"/>
          <w:color w:val="000000" w:themeColor="text1"/>
          <w:sz w:val="22"/>
          <w:szCs w:val="22"/>
        </w:rPr>
        <w:t xml:space="preserve">nie mógł przewidzieć konieczności wykonania robót dodatkowych przed podpisaniem Umowy. Roboty dodatkowe będą realizowane pod warunkiem </w:t>
      </w:r>
      <w:r w:rsidR="699E8CEE" w:rsidRPr="000D39DF">
        <w:rPr>
          <w:rFonts w:ascii="Arial Narrow" w:hAnsi="Arial Narrow" w:cs="Arial"/>
          <w:color w:val="000000" w:themeColor="text1"/>
          <w:sz w:val="22"/>
          <w:szCs w:val="22"/>
        </w:rPr>
        <w:t xml:space="preserve">zgłoszenia przez </w:t>
      </w:r>
      <w:r w:rsidR="502CA596" w:rsidRPr="000D39DF">
        <w:rPr>
          <w:rFonts w:ascii="Arial Narrow" w:hAnsi="Arial Narrow" w:cs="Arial"/>
          <w:color w:val="000000" w:themeColor="text1"/>
          <w:sz w:val="22"/>
          <w:szCs w:val="22"/>
        </w:rPr>
        <w:t xml:space="preserve">Wykonawcę </w:t>
      </w:r>
      <w:r w:rsidR="699E8CEE" w:rsidRPr="000D39DF">
        <w:rPr>
          <w:rFonts w:ascii="Arial Narrow" w:hAnsi="Arial Narrow" w:cs="Arial"/>
          <w:color w:val="000000" w:themeColor="text1"/>
          <w:sz w:val="22"/>
          <w:szCs w:val="22"/>
        </w:rPr>
        <w:t>konieczności ich wykonania</w:t>
      </w:r>
      <w:r w:rsidR="006E1F2E">
        <w:rPr>
          <w:rFonts w:ascii="Arial Narrow" w:hAnsi="Arial Narrow" w:cs="Arial"/>
          <w:color w:val="000000" w:themeColor="text1"/>
          <w:sz w:val="22"/>
          <w:szCs w:val="22"/>
        </w:rPr>
        <w:t xml:space="preserve"> w </w:t>
      </w:r>
      <w:r w:rsidR="699E8CEE" w:rsidRPr="000D39DF">
        <w:rPr>
          <w:rFonts w:ascii="Arial Narrow" w:hAnsi="Arial Narrow" w:cs="Arial"/>
          <w:color w:val="000000" w:themeColor="text1"/>
          <w:sz w:val="22"/>
          <w:szCs w:val="22"/>
        </w:rPr>
        <w:t xml:space="preserve">terminie </w:t>
      </w:r>
      <w:r w:rsidR="0064072D">
        <w:rPr>
          <w:rFonts w:ascii="Arial Narrow" w:hAnsi="Arial Narrow" w:cs="Arial"/>
          <w:b/>
          <w:bCs/>
          <w:color w:val="000000" w:themeColor="text1"/>
          <w:sz w:val="22"/>
          <w:szCs w:val="22"/>
        </w:rPr>
        <w:t>10</w:t>
      </w:r>
      <w:r w:rsidR="699E8CEE" w:rsidRPr="00602F54">
        <w:rPr>
          <w:rFonts w:ascii="Arial Narrow" w:hAnsi="Arial Narrow" w:cs="Arial"/>
          <w:b/>
          <w:bCs/>
          <w:color w:val="000000" w:themeColor="text1"/>
          <w:sz w:val="22"/>
          <w:szCs w:val="22"/>
        </w:rPr>
        <w:t xml:space="preserve"> dni</w:t>
      </w:r>
      <w:r w:rsidR="699E8CEE" w:rsidRPr="000D39DF">
        <w:rPr>
          <w:rFonts w:ascii="Arial Narrow" w:hAnsi="Arial Narrow" w:cs="Arial"/>
          <w:color w:val="000000" w:themeColor="text1"/>
          <w:sz w:val="22"/>
          <w:szCs w:val="22"/>
        </w:rPr>
        <w:t xml:space="preserve"> od dnia ujawnienia konieczności ich wykonania</w:t>
      </w:r>
      <w:r w:rsidR="006E1F2E">
        <w:rPr>
          <w:rFonts w:ascii="Arial Narrow" w:hAnsi="Arial Narrow" w:cs="Arial"/>
          <w:color w:val="000000" w:themeColor="text1"/>
          <w:sz w:val="22"/>
          <w:szCs w:val="22"/>
        </w:rPr>
        <w:t xml:space="preserve"> i </w:t>
      </w:r>
      <w:r w:rsidRPr="000D39DF">
        <w:rPr>
          <w:rFonts w:ascii="Arial Narrow" w:hAnsi="Arial Narrow" w:cs="Arial"/>
          <w:color w:val="000000" w:themeColor="text1"/>
          <w:sz w:val="22"/>
          <w:szCs w:val="22"/>
        </w:rPr>
        <w:t xml:space="preserve">uznania </w:t>
      </w:r>
      <w:r w:rsidR="307A48A8" w:rsidRPr="000D39DF">
        <w:rPr>
          <w:rFonts w:ascii="Arial Narrow" w:hAnsi="Arial Narrow" w:cs="Arial"/>
          <w:color w:val="000000" w:themeColor="text1"/>
          <w:sz w:val="22"/>
          <w:szCs w:val="22"/>
        </w:rPr>
        <w:t xml:space="preserve">ich </w:t>
      </w:r>
      <w:r w:rsidRPr="000D39DF">
        <w:rPr>
          <w:rFonts w:ascii="Arial Narrow" w:hAnsi="Arial Narrow" w:cs="Arial"/>
          <w:color w:val="000000" w:themeColor="text1"/>
          <w:sz w:val="22"/>
          <w:szCs w:val="22"/>
        </w:rPr>
        <w:t xml:space="preserve">zasadności przez </w:t>
      </w:r>
      <w:r w:rsidR="0E4B7569" w:rsidRPr="000D39DF">
        <w:rPr>
          <w:rFonts w:ascii="Arial Narrow" w:hAnsi="Arial Narrow" w:cs="Arial"/>
          <w:sz w:val="22"/>
          <w:szCs w:val="22"/>
        </w:rPr>
        <w:t>Zamawiającego</w:t>
      </w:r>
      <w:r w:rsidR="699E8CEE" w:rsidRPr="000D39DF">
        <w:rPr>
          <w:rFonts w:ascii="Arial Narrow" w:hAnsi="Arial Narrow" w:cs="Arial"/>
          <w:color w:val="000000" w:themeColor="text1"/>
          <w:sz w:val="22"/>
          <w:szCs w:val="22"/>
        </w:rPr>
        <w:t>,</w:t>
      </w:r>
      <w:r w:rsidRPr="000D39DF">
        <w:rPr>
          <w:rFonts w:ascii="Arial Narrow" w:hAnsi="Arial Narrow" w:cs="Arial"/>
          <w:color w:val="000000" w:themeColor="text1"/>
          <w:sz w:val="22"/>
          <w:szCs w:val="22"/>
        </w:rPr>
        <w:t xml:space="preserve"> na warunkach uzgodnionych</w:t>
      </w:r>
      <w:r w:rsidR="699E8CEE" w:rsidRPr="000D39DF">
        <w:rPr>
          <w:rFonts w:ascii="Arial Narrow" w:hAnsi="Arial Narrow" w:cs="Arial"/>
          <w:color w:val="000000" w:themeColor="text1"/>
          <w:sz w:val="22"/>
          <w:szCs w:val="22"/>
        </w:rPr>
        <w:t xml:space="preserve"> pomiędzy Stronami</w:t>
      </w:r>
      <w:r w:rsidRPr="000D39DF">
        <w:rPr>
          <w:rFonts w:ascii="Arial Narrow" w:hAnsi="Arial Narrow" w:cs="Arial"/>
          <w:color w:val="000000" w:themeColor="text1"/>
          <w:sz w:val="22"/>
          <w:szCs w:val="22"/>
        </w:rPr>
        <w:t>,</w:t>
      </w:r>
      <w:r w:rsidR="006E1F2E">
        <w:rPr>
          <w:rFonts w:ascii="Arial Narrow" w:hAnsi="Arial Narrow" w:cs="Arial"/>
          <w:color w:val="000000" w:themeColor="text1"/>
          <w:sz w:val="22"/>
          <w:szCs w:val="22"/>
        </w:rPr>
        <w:t xml:space="preserve"> a </w:t>
      </w:r>
      <w:r w:rsidR="502CA596" w:rsidRPr="000D39DF">
        <w:rPr>
          <w:rFonts w:ascii="Arial Narrow" w:hAnsi="Arial Narrow" w:cs="Arial"/>
          <w:color w:val="000000" w:themeColor="text1"/>
          <w:sz w:val="22"/>
          <w:szCs w:val="22"/>
        </w:rPr>
        <w:t xml:space="preserve">Wykonawca </w:t>
      </w:r>
      <w:r w:rsidRPr="000D39DF">
        <w:rPr>
          <w:rFonts w:ascii="Arial Narrow" w:hAnsi="Arial Narrow" w:cs="Arial"/>
          <w:color w:val="000000" w:themeColor="text1"/>
          <w:sz w:val="22"/>
          <w:szCs w:val="22"/>
        </w:rPr>
        <w:t>otrzyma za nie wynagrodzenie określone</w:t>
      </w:r>
      <w:r w:rsidR="006E1F2E">
        <w:rPr>
          <w:rFonts w:ascii="Arial Narrow" w:hAnsi="Arial Narrow" w:cs="Arial"/>
          <w:color w:val="000000" w:themeColor="text1"/>
          <w:sz w:val="22"/>
          <w:szCs w:val="22"/>
        </w:rPr>
        <w:t xml:space="preserve"> w </w:t>
      </w:r>
      <w:r w:rsidR="34A2CC9A" w:rsidRPr="000D39DF">
        <w:rPr>
          <w:rFonts w:ascii="Arial Narrow" w:hAnsi="Arial Narrow" w:cs="Arial"/>
          <w:color w:val="000000" w:themeColor="text1"/>
          <w:sz w:val="22"/>
          <w:szCs w:val="22"/>
        </w:rPr>
        <w:t xml:space="preserve">podlegającym akceptacji </w:t>
      </w:r>
      <w:r w:rsidR="0E4B7569" w:rsidRPr="000D39DF">
        <w:rPr>
          <w:rFonts w:ascii="Arial Narrow" w:hAnsi="Arial Narrow" w:cs="Arial"/>
          <w:sz w:val="22"/>
          <w:szCs w:val="22"/>
        </w:rPr>
        <w:t>Zamawiającego</w:t>
      </w:r>
      <w:r w:rsidRPr="000D39DF">
        <w:rPr>
          <w:rFonts w:ascii="Arial Narrow" w:hAnsi="Arial Narrow" w:cs="Arial"/>
          <w:color w:val="000000" w:themeColor="text1"/>
          <w:sz w:val="22"/>
          <w:szCs w:val="22"/>
        </w:rPr>
        <w:t xml:space="preserve"> kosztorysie załączonym do </w:t>
      </w:r>
      <w:r w:rsidR="66EAF45E" w:rsidRPr="000D39DF">
        <w:rPr>
          <w:rFonts w:ascii="Arial Narrow" w:hAnsi="Arial Narrow" w:cs="Arial"/>
          <w:color w:val="000000" w:themeColor="text1"/>
          <w:sz w:val="22"/>
          <w:szCs w:val="22"/>
        </w:rPr>
        <w:t>protokołu</w:t>
      </w:r>
      <w:r w:rsidR="4302766C" w:rsidRPr="000D39DF">
        <w:rPr>
          <w:rFonts w:ascii="Arial Narrow" w:hAnsi="Arial Narrow" w:cs="Arial"/>
          <w:color w:val="000000" w:themeColor="text1"/>
          <w:sz w:val="22"/>
          <w:szCs w:val="22"/>
        </w:rPr>
        <w:t xml:space="preserve"> konieczności</w:t>
      </w:r>
      <w:r w:rsidR="34A2CC9A" w:rsidRPr="000D39DF">
        <w:rPr>
          <w:rFonts w:ascii="Arial Narrow" w:hAnsi="Arial Narrow" w:cs="Arial"/>
          <w:color w:val="000000" w:themeColor="text1"/>
          <w:sz w:val="22"/>
          <w:szCs w:val="22"/>
        </w:rPr>
        <w:t>.</w:t>
      </w:r>
      <w:r w:rsidR="00D74182">
        <w:rPr>
          <w:rFonts w:ascii="Arial Narrow" w:hAnsi="Arial Narrow" w:cs="Arial"/>
          <w:color w:val="000000" w:themeColor="text1"/>
          <w:sz w:val="22"/>
          <w:szCs w:val="22"/>
        </w:rPr>
        <w:t xml:space="preserve"> </w:t>
      </w:r>
      <w:r w:rsidR="00D74182" w:rsidRPr="00D74182">
        <w:rPr>
          <w:rFonts w:ascii="Arial Narrow" w:hAnsi="Arial Narrow" w:cs="Arial"/>
          <w:color w:val="000000" w:themeColor="text1"/>
          <w:sz w:val="22"/>
          <w:szCs w:val="22"/>
        </w:rPr>
        <w:t>Wykonanie robót dodatkowych może nastąpić wyłącznie</w:t>
      </w:r>
      <w:r w:rsidR="006E1F2E">
        <w:rPr>
          <w:rFonts w:ascii="Arial Narrow" w:hAnsi="Arial Narrow" w:cs="Arial"/>
          <w:color w:val="000000" w:themeColor="text1"/>
          <w:sz w:val="22"/>
          <w:szCs w:val="22"/>
        </w:rPr>
        <w:t xml:space="preserve"> w </w:t>
      </w:r>
      <w:r w:rsidR="00D74182" w:rsidRPr="00D74182">
        <w:rPr>
          <w:rFonts w:ascii="Arial Narrow" w:hAnsi="Arial Narrow" w:cs="Arial"/>
          <w:color w:val="000000" w:themeColor="text1"/>
          <w:sz w:val="22"/>
          <w:szCs w:val="22"/>
        </w:rPr>
        <w:t>drodze pisemnego aneksu do Umowy zgodnie</w:t>
      </w:r>
      <w:r w:rsidR="006E1F2E">
        <w:rPr>
          <w:rFonts w:ascii="Arial Narrow" w:hAnsi="Arial Narrow" w:cs="Arial"/>
          <w:color w:val="000000" w:themeColor="text1"/>
          <w:sz w:val="22"/>
          <w:szCs w:val="22"/>
        </w:rPr>
        <w:t xml:space="preserve"> z </w:t>
      </w:r>
      <w:r w:rsidR="00D74182" w:rsidRPr="00D74182">
        <w:rPr>
          <w:rFonts w:ascii="Arial Narrow" w:hAnsi="Arial Narrow" w:cs="Arial"/>
          <w:color w:val="000000" w:themeColor="text1"/>
          <w:sz w:val="22"/>
          <w:szCs w:val="22"/>
        </w:rPr>
        <w:t>§ 6 ust. 3</w:t>
      </w:r>
      <w:r w:rsidR="00FC598B">
        <w:rPr>
          <w:rFonts w:ascii="Arial Narrow" w:hAnsi="Arial Narrow" w:cs="Arial"/>
          <w:color w:val="000000" w:themeColor="text1"/>
          <w:sz w:val="22"/>
          <w:szCs w:val="22"/>
        </w:rPr>
        <w:t>2</w:t>
      </w:r>
      <w:r w:rsidR="006E1F2E">
        <w:rPr>
          <w:rFonts w:ascii="Arial Narrow" w:hAnsi="Arial Narrow" w:cs="Arial"/>
          <w:color w:val="000000" w:themeColor="text1"/>
          <w:sz w:val="22"/>
          <w:szCs w:val="22"/>
        </w:rPr>
        <w:t xml:space="preserve"> i </w:t>
      </w:r>
      <w:r w:rsidR="00D74182" w:rsidRPr="00D74182">
        <w:rPr>
          <w:rFonts w:ascii="Arial Narrow" w:hAnsi="Arial Narrow" w:cs="Arial"/>
          <w:color w:val="000000" w:themeColor="text1"/>
          <w:sz w:val="22"/>
          <w:szCs w:val="22"/>
        </w:rPr>
        <w:t>3</w:t>
      </w:r>
      <w:r w:rsidR="00FC598B">
        <w:rPr>
          <w:rFonts w:ascii="Arial Narrow" w:hAnsi="Arial Narrow" w:cs="Arial"/>
          <w:color w:val="000000" w:themeColor="text1"/>
          <w:sz w:val="22"/>
          <w:szCs w:val="22"/>
        </w:rPr>
        <w:t>3</w:t>
      </w:r>
      <w:r w:rsidR="00D74182" w:rsidRPr="00D74182">
        <w:rPr>
          <w:rFonts w:ascii="Arial Narrow" w:hAnsi="Arial Narrow" w:cs="Arial"/>
          <w:color w:val="000000" w:themeColor="text1"/>
          <w:sz w:val="22"/>
          <w:szCs w:val="22"/>
        </w:rPr>
        <w:t xml:space="preserve"> Umowy.</w:t>
      </w:r>
    </w:p>
    <w:p w14:paraId="12832AF5" w14:textId="77777777" w:rsidR="00735259" w:rsidRPr="000D39DF" w:rsidRDefault="00735259" w:rsidP="00AF7EB9">
      <w:pPr>
        <w:spacing w:line="276" w:lineRule="auto"/>
        <w:jc w:val="center"/>
        <w:rPr>
          <w:rFonts w:ascii="Arial Narrow" w:hAnsi="Arial Narrow" w:cs="Arial"/>
          <w:b/>
          <w:sz w:val="22"/>
          <w:szCs w:val="22"/>
        </w:rPr>
      </w:pPr>
    </w:p>
    <w:p w14:paraId="2F57BBD2" w14:textId="38DF2F2A" w:rsidR="00FD6ED6" w:rsidRPr="0058475F" w:rsidRDefault="008B65AC" w:rsidP="0058475F">
      <w:pPr>
        <w:pStyle w:val="Nagwek1"/>
        <w:rPr>
          <w:rFonts w:ascii="Arial Narrow" w:hAnsi="Arial Narrow" w:cs="Arial"/>
          <w:sz w:val="22"/>
          <w:szCs w:val="22"/>
        </w:rPr>
      </w:pPr>
      <w:r w:rsidRPr="000D39DF">
        <w:rPr>
          <w:rFonts w:ascii="Arial Narrow" w:hAnsi="Arial Narrow" w:cs="Arial"/>
          <w:sz w:val="22"/>
          <w:szCs w:val="22"/>
        </w:rPr>
        <w:t>§ 2</w:t>
      </w:r>
      <w:r w:rsidR="000D39DF">
        <w:rPr>
          <w:rFonts w:ascii="Arial Narrow" w:hAnsi="Arial Narrow" w:cs="Arial"/>
          <w:b w:val="0"/>
          <w:sz w:val="22"/>
          <w:szCs w:val="22"/>
        </w:rPr>
        <w:t xml:space="preserve"> </w:t>
      </w:r>
      <w:r w:rsidRPr="000D39DF">
        <w:rPr>
          <w:rFonts w:ascii="Arial Narrow" w:hAnsi="Arial Narrow" w:cs="Arial"/>
          <w:sz w:val="22"/>
          <w:szCs w:val="22"/>
        </w:rPr>
        <w:t xml:space="preserve">Termin wykonania </w:t>
      </w:r>
      <w:r w:rsidR="006405FA" w:rsidRPr="000D39DF">
        <w:rPr>
          <w:rFonts w:ascii="Arial Narrow" w:hAnsi="Arial Narrow" w:cs="Arial"/>
          <w:sz w:val="22"/>
          <w:szCs w:val="22"/>
        </w:rPr>
        <w:t>P</w:t>
      </w:r>
      <w:r w:rsidRPr="000D39DF">
        <w:rPr>
          <w:rFonts w:ascii="Arial Narrow" w:hAnsi="Arial Narrow" w:cs="Arial"/>
          <w:sz w:val="22"/>
          <w:szCs w:val="22"/>
        </w:rPr>
        <w:t xml:space="preserve">rzedmiotu </w:t>
      </w:r>
      <w:r w:rsidR="006405FA" w:rsidRPr="000D39DF">
        <w:rPr>
          <w:rFonts w:ascii="Arial Narrow" w:hAnsi="Arial Narrow" w:cs="Arial"/>
          <w:sz w:val="22"/>
          <w:szCs w:val="22"/>
        </w:rPr>
        <w:t>U</w:t>
      </w:r>
      <w:r w:rsidR="0014493D" w:rsidRPr="000D39DF">
        <w:rPr>
          <w:rFonts w:ascii="Arial Narrow" w:hAnsi="Arial Narrow" w:cs="Arial"/>
          <w:sz w:val="22"/>
          <w:szCs w:val="22"/>
        </w:rPr>
        <w:t>mowy</w:t>
      </w:r>
    </w:p>
    <w:p w14:paraId="676D862F" w14:textId="375136A9" w:rsidR="00B91977" w:rsidRPr="005A3029" w:rsidRDefault="008F76A6" w:rsidP="004845B4">
      <w:pPr>
        <w:pStyle w:val="Akapitzlist"/>
        <w:widowControl w:val="0"/>
        <w:numPr>
          <w:ilvl w:val="0"/>
          <w:numId w:val="29"/>
        </w:numPr>
        <w:tabs>
          <w:tab w:val="left" w:pos="426"/>
        </w:tabs>
        <w:spacing w:line="276" w:lineRule="auto"/>
        <w:ind w:left="426" w:right="-126" w:hanging="426"/>
        <w:contextualSpacing/>
        <w:jc w:val="both"/>
        <w:rPr>
          <w:rFonts w:ascii="Arial Narrow" w:hAnsi="Arial Narrow" w:cs="Arial"/>
          <w:sz w:val="22"/>
          <w:szCs w:val="22"/>
          <w:highlight w:val="yellow"/>
        </w:rPr>
      </w:pPr>
      <w:r w:rsidRPr="04B6EBEE">
        <w:rPr>
          <w:rFonts w:ascii="Arial Narrow" w:hAnsi="Arial Narrow" w:cs="Arial"/>
          <w:sz w:val="22"/>
          <w:szCs w:val="22"/>
        </w:rPr>
        <w:t xml:space="preserve">Wykonawca </w:t>
      </w:r>
      <w:r w:rsidR="005A69D0" w:rsidRPr="04B6EBEE">
        <w:rPr>
          <w:rFonts w:ascii="Arial Narrow" w:hAnsi="Arial Narrow" w:cs="Arial"/>
          <w:sz w:val="22"/>
          <w:szCs w:val="22"/>
        </w:rPr>
        <w:t>wykona Przedmiot Umowy</w:t>
      </w:r>
      <w:r w:rsidR="006E1F2E" w:rsidRPr="04B6EBEE">
        <w:rPr>
          <w:rFonts w:ascii="Arial Narrow" w:hAnsi="Arial Narrow" w:cs="Arial"/>
          <w:sz w:val="22"/>
          <w:szCs w:val="22"/>
        </w:rPr>
        <w:t xml:space="preserve"> w </w:t>
      </w:r>
      <w:r w:rsidR="005A69D0" w:rsidRPr="04B6EBEE">
        <w:rPr>
          <w:rFonts w:ascii="Arial Narrow" w:hAnsi="Arial Narrow" w:cs="Arial"/>
          <w:sz w:val="22"/>
          <w:szCs w:val="22"/>
        </w:rPr>
        <w:t xml:space="preserve">terminie </w:t>
      </w:r>
      <w:r w:rsidR="00893465" w:rsidRPr="04B6EBEE">
        <w:rPr>
          <w:rFonts w:ascii="Arial Narrow" w:hAnsi="Arial Narrow" w:cs="Arial"/>
          <w:sz w:val="22"/>
          <w:szCs w:val="22"/>
        </w:rPr>
        <w:t xml:space="preserve">do </w:t>
      </w:r>
      <w:r w:rsidR="00172F23" w:rsidRPr="04B6EBEE">
        <w:rPr>
          <w:rFonts w:ascii="Arial Narrow" w:hAnsi="Arial Narrow" w:cs="Arial"/>
          <w:sz w:val="22"/>
          <w:szCs w:val="22"/>
        </w:rPr>
        <w:t>dnia</w:t>
      </w:r>
      <w:r w:rsidR="005A3029" w:rsidRPr="005A3029">
        <w:rPr>
          <w:rFonts w:ascii="Arial Narrow" w:hAnsi="Arial Narrow" w:cs="Arial"/>
          <w:sz w:val="22"/>
          <w:szCs w:val="22"/>
          <w:highlight w:val="yellow"/>
        </w:rPr>
        <w:t>…………</w:t>
      </w:r>
      <w:proofErr w:type="gramStart"/>
      <w:r w:rsidR="005A3029" w:rsidRPr="005A3029">
        <w:rPr>
          <w:rFonts w:ascii="Arial Narrow" w:hAnsi="Arial Narrow" w:cs="Arial"/>
          <w:sz w:val="22"/>
          <w:szCs w:val="22"/>
          <w:highlight w:val="yellow"/>
        </w:rPr>
        <w:t>…….</w:t>
      </w:r>
      <w:proofErr w:type="gramEnd"/>
      <w:r w:rsidR="00A051BC" w:rsidRPr="005A3029">
        <w:rPr>
          <w:rFonts w:ascii="Arial Narrow" w:hAnsi="Arial Narrow" w:cs="Arial"/>
          <w:b/>
          <w:bCs/>
          <w:sz w:val="22"/>
          <w:szCs w:val="22"/>
          <w:highlight w:val="yellow"/>
        </w:rPr>
        <w:t>.</w:t>
      </w:r>
      <w:r w:rsidR="00A051BC" w:rsidRPr="005A3029">
        <w:rPr>
          <w:rFonts w:ascii="Arial Narrow" w:hAnsi="Arial Narrow" w:cs="Arial"/>
          <w:sz w:val="22"/>
          <w:szCs w:val="22"/>
          <w:highlight w:val="yellow"/>
        </w:rPr>
        <w:t>,.</w:t>
      </w:r>
    </w:p>
    <w:p w14:paraId="6FC19648" w14:textId="4F97F666" w:rsidR="00566A3B" w:rsidRPr="000D39DF" w:rsidRDefault="00566A3B" w:rsidP="004845B4">
      <w:pPr>
        <w:pStyle w:val="Akapitzlist"/>
        <w:widowControl w:val="0"/>
        <w:numPr>
          <w:ilvl w:val="0"/>
          <w:numId w:val="29"/>
        </w:numPr>
        <w:tabs>
          <w:tab w:val="left" w:pos="426"/>
        </w:tabs>
        <w:spacing w:line="276" w:lineRule="auto"/>
        <w:ind w:left="426" w:right="-126" w:hanging="426"/>
        <w:contextualSpacing/>
        <w:jc w:val="both"/>
        <w:rPr>
          <w:rFonts w:ascii="Arial Narrow" w:hAnsi="Arial Narrow" w:cs="Arial"/>
          <w:sz w:val="22"/>
          <w:szCs w:val="22"/>
        </w:rPr>
      </w:pPr>
      <w:r w:rsidRPr="000D39DF">
        <w:rPr>
          <w:rFonts w:ascii="Arial Narrow" w:hAnsi="Arial Narrow" w:cs="Arial"/>
          <w:sz w:val="22"/>
          <w:szCs w:val="22"/>
        </w:rPr>
        <w:t xml:space="preserve">O terminie przekazania terenu budowy </w:t>
      </w:r>
      <w:r w:rsidR="0000382E" w:rsidRPr="000D39DF">
        <w:rPr>
          <w:rFonts w:ascii="Arial Narrow" w:hAnsi="Arial Narrow" w:cs="Arial"/>
          <w:sz w:val="22"/>
          <w:szCs w:val="22"/>
        </w:rPr>
        <w:t>Zamawiający</w:t>
      </w:r>
      <w:r w:rsidRPr="000D39DF">
        <w:rPr>
          <w:rFonts w:ascii="Arial Narrow" w:hAnsi="Arial Narrow" w:cs="Arial"/>
          <w:sz w:val="22"/>
          <w:szCs w:val="22"/>
        </w:rPr>
        <w:t xml:space="preserve"> poinformuje </w:t>
      </w:r>
      <w:r w:rsidR="008F76A6" w:rsidRPr="000D39DF">
        <w:rPr>
          <w:rFonts w:ascii="Arial Narrow" w:hAnsi="Arial Narrow" w:cs="Arial"/>
          <w:sz w:val="22"/>
          <w:szCs w:val="22"/>
        </w:rPr>
        <w:t>Wykonawcę</w:t>
      </w:r>
      <w:r w:rsidR="006E1F2E">
        <w:rPr>
          <w:rFonts w:ascii="Arial Narrow" w:hAnsi="Arial Narrow" w:cs="Arial"/>
          <w:sz w:val="22"/>
          <w:szCs w:val="22"/>
        </w:rPr>
        <w:t xml:space="preserve"> z </w:t>
      </w:r>
      <w:r w:rsidR="00B3600D" w:rsidRPr="000D39DF">
        <w:rPr>
          <w:rFonts w:ascii="Arial Narrow" w:hAnsi="Arial Narrow" w:cs="Arial"/>
          <w:sz w:val="22"/>
          <w:szCs w:val="22"/>
        </w:rPr>
        <w:t>5</w:t>
      </w:r>
      <w:r w:rsidRPr="000D39DF">
        <w:rPr>
          <w:rFonts w:ascii="Arial Narrow" w:hAnsi="Arial Narrow" w:cs="Arial"/>
          <w:sz w:val="22"/>
          <w:szCs w:val="22"/>
        </w:rPr>
        <w:t>-dniowym wyprzedzeniem.</w:t>
      </w:r>
    </w:p>
    <w:p w14:paraId="70AF46DB" w14:textId="2A650A99" w:rsidR="0076024F" w:rsidRPr="000D39DF" w:rsidRDefault="502CA596" w:rsidP="004845B4">
      <w:pPr>
        <w:pStyle w:val="Akapitzlist"/>
        <w:widowControl w:val="0"/>
        <w:numPr>
          <w:ilvl w:val="0"/>
          <w:numId w:val="29"/>
        </w:numPr>
        <w:tabs>
          <w:tab w:val="left" w:pos="426"/>
        </w:tabs>
        <w:spacing w:line="276" w:lineRule="auto"/>
        <w:ind w:left="426" w:right="-126" w:hanging="426"/>
        <w:contextualSpacing/>
        <w:jc w:val="both"/>
        <w:rPr>
          <w:rFonts w:ascii="Arial Narrow" w:hAnsi="Arial Narrow" w:cs="Arial"/>
          <w:sz w:val="22"/>
          <w:szCs w:val="22"/>
        </w:rPr>
      </w:pPr>
      <w:r w:rsidRPr="000D39DF">
        <w:rPr>
          <w:rFonts w:ascii="Arial Narrow" w:hAnsi="Arial Narrow" w:cs="Arial"/>
          <w:sz w:val="22"/>
          <w:szCs w:val="22"/>
        </w:rPr>
        <w:t xml:space="preserve">Wykonawca </w:t>
      </w:r>
      <w:r w:rsidR="00B46BAC">
        <w:rPr>
          <w:rFonts w:ascii="Arial Narrow" w:hAnsi="Arial Narrow" w:cs="Arial"/>
          <w:sz w:val="22"/>
          <w:szCs w:val="22"/>
        </w:rPr>
        <w:t xml:space="preserve">przed zawarciem </w:t>
      </w:r>
      <w:r w:rsidR="00AF1AB6">
        <w:rPr>
          <w:rFonts w:ascii="Arial Narrow" w:hAnsi="Arial Narrow" w:cs="Arial"/>
          <w:sz w:val="22"/>
          <w:szCs w:val="22"/>
        </w:rPr>
        <w:t>Umowy</w:t>
      </w:r>
      <w:r w:rsidR="00AF1AB6" w:rsidDel="00AF1AB6">
        <w:rPr>
          <w:rFonts w:ascii="Arial Narrow" w:hAnsi="Arial Narrow" w:cs="Arial"/>
          <w:sz w:val="22"/>
          <w:szCs w:val="22"/>
        </w:rPr>
        <w:t xml:space="preserve"> </w:t>
      </w:r>
      <w:r w:rsidR="14F445EC" w:rsidRPr="000D39DF">
        <w:rPr>
          <w:rFonts w:ascii="Arial Narrow" w:hAnsi="Arial Narrow" w:cs="Arial"/>
          <w:sz w:val="22"/>
          <w:szCs w:val="22"/>
        </w:rPr>
        <w:t>sporządzi</w:t>
      </w:r>
      <w:r w:rsidR="6A817A34" w:rsidRPr="000D39DF">
        <w:rPr>
          <w:rFonts w:ascii="Arial Narrow" w:hAnsi="Arial Narrow" w:cs="Arial"/>
          <w:sz w:val="22"/>
          <w:szCs w:val="22"/>
        </w:rPr>
        <w:t>ł</w:t>
      </w:r>
      <w:r w:rsidR="006E1F2E">
        <w:rPr>
          <w:rFonts w:ascii="Arial Narrow" w:hAnsi="Arial Narrow" w:cs="Arial"/>
          <w:sz w:val="22"/>
          <w:szCs w:val="22"/>
        </w:rPr>
        <w:t xml:space="preserve"> i </w:t>
      </w:r>
      <w:r w:rsidR="14F445EC" w:rsidRPr="000D39DF">
        <w:rPr>
          <w:rFonts w:ascii="Arial Narrow" w:hAnsi="Arial Narrow" w:cs="Arial"/>
          <w:sz w:val="22"/>
          <w:szCs w:val="22"/>
        </w:rPr>
        <w:t>uzgodni</w:t>
      </w:r>
      <w:r w:rsidR="6A817A34" w:rsidRPr="000D39DF">
        <w:rPr>
          <w:rFonts w:ascii="Arial Narrow" w:hAnsi="Arial Narrow" w:cs="Arial"/>
          <w:sz w:val="22"/>
          <w:szCs w:val="22"/>
        </w:rPr>
        <w:t>ł</w:t>
      </w:r>
      <w:r w:rsidR="006E1F2E">
        <w:rPr>
          <w:rFonts w:ascii="Arial Narrow" w:hAnsi="Arial Narrow" w:cs="Arial"/>
          <w:sz w:val="22"/>
          <w:szCs w:val="22"/>
        </w:rPr>
        <w:t xml:space="preserve"> z </w:t>
      </w:r>
      <w:r w:rsidR="0E4B7569" w:rsidRPr="000D39DF">
        <w:rPr>
          <w:rFonts w:ascii="Arial Narrow" w:hAnsi="Arial Narrow" w:cs="Arial"/>
          <w:sz w:val="22"/>
          <w:szCs w:val="22"/>
        </w:rPr>
        <w:t>Zamawiając</w:t>
      </w:r>
      <w:r w:rsidR="1934A340" w:rsidRPr="000D39DF">
        <w:rPr>
          <w:rFonts w:ascii="Arial Narrow" w:hAnsi="Arial Narrow" w:cs="Arial"/>
          <w:sz w:val="22"/>
          <w:szCs w:val="22"/>
        </w:rPr>
        <w:t>ym</w:t>
      </w:r>
      <w:r w:rsidR="14F445EC" w:rsidRPr="000D39DF">
        <w:rPr>
          <w:rFonts w:ascii="Arial Narrow" w:hAnsi="Arial Narrow" w:cs="Arial"/>
          <w:sz w:val="22"/>
          <w:szCs w:val="22"/>
        </w:rPr>
        <w:t xml:space="preserve"> Harmonogram </w:t>
      </w:r>
      <w:r w:rsidR="00172F23" w:rsidRPr="000D39DF">
        <w:rPr>
          <w:rFonts w:ascii="Arial Narrow" w:hAnsi="Arial Narrow" w:cs="Arial"/>
          <w:sz w:val="22"/>
          <w:szCs w:val="22"/>
        </w:rPr>
        <w:t>R</w:t>
      </w:r>
      <w:r w:rsidR="14F445EC" w:rsidRPr="000D39DF">
        <w:rPr>
          <w:rFonts w:ascii="Arial Narrow" w:hAnsi="Arial Narrow" w:cs="Arial"/>
          <w:sz w:val="22"/>
          <w:szCs w:val="22"/>
        </w:rPr>
        <w:t>zeczowo</w:t>
      </w:r>
      <w:r w:rsidR="006E1F2E">
        <w:rPr>
          <w:rFonts w:ascii="Arial Narrow" w:hAnsi="Arial Narrow" w:cs="Arial"/>
          <w:sz w:val="22"/>
          <w:szCs w:val="22"/>
        </w:rPr>
        <w:noBreakHyphen/>
      </w:r>
      <w:r w:rsidR="00172F23" w:rsidRPr="000D39DF">
        <w:rPr>
          <w:rFonts w:ascii="Arial Narrow" w:hAnsi="Arial Narrow" w:cs="Arial"/>
          <w:sz w:val="22"/>
          <w:szCs w:val="22"/>
        </w:rPr>
        <w:t>F</w:t>
      </w:r>
      <w:r w:rsidR="14F445EC" w:rsidRPr="000D39DF">
        <w:rPr>
          <w:rFonts w:ascii="Arial Narrow" w:hAnsi="Arial Narrow" w:cs="Arial"/>
          <w:sz w:val="22"/>
          <w:szCs w:val="22"/>
        </w:rPr>
        <w:t xml:space="preserve">inansowy </w:t>
      </w:r>
      <w:r w:rsidR="64B62298" w:rsidRPr="000D39DF">
        <w:rPr>
          <w:rFonts w:ascii="Arial Narrow" w:hAnsi="Arial Narrow" w:cs="Arial"/>
          <w:sz w:val="22"/>
          <w:szCs w:val="22"/>
        </w:rPr>
        <w:t>wraz</w:t>
      </w:r>
      <w:r w:rsidR="001C10DB">
        <w:rPr>
          <w:rFonts w:ascii="Arial Narrow" w:hAnsi="Arial Narrow" w:cs="Arial"/>
          <w:sz w:val="22"/>
          <w:szCs w:val="22"/>
        </w:rPr>
        <w:t xml:space="preserve"> </w:t>
      </w:r>
      <w:r w:rsidR="006E1F2E">
        <w:rPr>
          <w:rFonts w:ascii="Arial Narrow" w:hAnsi="Arial Narrow" w:cs="Arial"/>
          <w:sz w:val="22"/>
          <w:szCs w:val="22"/>
        </w:rPr>
        <w:t>z </w:t>
      </w:r>
      <w:r w:rsidR="00565EF5">
        <w:rPr>
          <w:rFonts w:ascii="Arial Narrow" w:hAnsi="Arial Narrow" w:cs="Arial"/>
          <w:sz w:val="22"/>
          <w:szCs w:val="22"/>
        </w:rPr>
        <w:t xml:space="preserve">Rozbiciem Oferty Cenowej, dalej zwanym </w:t>
      </w:r>
      <w:r w:rsidR="00565EF5" w:rsidRPr="0061268A">
        <w:rPr>
          <w:rFonts w:ascii="Arial Narrow" w:hAnsi="Arial Narrow" w:cs="Arial"/>
          <w:sz w:val="22"/>
          <w:szCs w:val="22"/>
        </w:rPr>
        <w:t>„</w:t>
      </w:r>
      <w:r w:rsidR="64B62298" w:rsidRPr="0061268A">
        <w:rPr>
          <w:rFonts w:ascii="Arial Narrow" w:hAnsi="Arial Narrow" w:cs="Arial"/>
          <w:sz w:val="22"/>
          <w:szCs w:val="22"/>
        </w:rPr>
        <w:t>RCO</w:t>
      </w:r>
      <w:r w:rsidR="00565EF5" w:rsidRPr="0061268A">
        <w:rPr>
          <w:rFonts w:ascii="Arial Narrow" w:hAnsi="Arial Narrow" w:cs="Arial"/>
          <w:sz w:val="22"/>
          <w:szCs w:val="22"/>
        </w:rPr>
        <w:t>”</w:t>
      </w:r>
      <w:r w:rsidR="64B62298" w:rsidRPr="000D39DF">
        <w:rPr>
          <w:rFonts w:ascii="Arial Narrow" w:hAnsi="Arial Narrow" w:cs="Arial"/>
          <w:sz w:val="22"/>
          <w:szCs w:val="22"/>
        </w:rPr>
        <w:t xml:space="preserve"> </w:t>
      </w:r>
      <w:r w:rsidR="14F445EC" w:rsidRPr="000D39DF">
        <w:rPr>
          <w:rFonts w:ascii="Arial Narrow" w:hAnsi="Arial Narrow" w:cs="Arial"/>
          <w:sz w:val="22"/>
          <w:szCs w:val="22"/>
        </w:rPr>
        <w:t>określający</w:t>
      </w:r>
      <w:r w:rsidR="001C10DB">
        <w:rPr>
          <w:rFonts w:ascii="Arial Narrow" w:hAnsi="Arial Narrow" w:cs="Arial"/>
          <w:sz w:val="22"/>
          <w:szCs w:val="22"/>
        </w:rPr>
        <w:t>m</w:t>
      </w:r>
      <w:r w:rsidR="006E1F2E">
        <w:rPr>
          <w:rFonts w:ascii="Arial Narrow" w:hAnsi="Arial Narrow" w:cs="Arial"/>
          <w:sz w:val="22"/>
          <w:szCs w:val="22"/>
        </w:rPr>
        <w:t xml:space="preserve"> w </w:t>
      </w:r>
      <w:r w:rsidR="14F445EC" w:rsidRPr="000D39DF">
        <w:rPr>
          <w:rFonts w:ascii="Arial Narrow" w:hAnsi="Arial Narrow" w:cs="Arial"/>
          <w:sz w:val="22"/>
          <w:szCs w:val="22"/>
        </w:rPr>
        <w:t>szczególności terminy wykonania poszczególnych prac będących Przedmiotem Umowy</w:t>
      </w:r>
      <w:r w:rsidR="6A817A34" w:rsidRPr="000D39DF">
        <w:rPr>
          <w:rFonts w:ascii="Arial Narrow" w:hAnsi="Arial Narrow" w:cs="Arial"/>
          <w:sz w:val="22"/>
          <w:szCs w:val="22"/>
        </w:rPr>
        <w:t>.</w:t>
      </w:r>
      <w:r w:rsidR="14F445EC" w:rsidRPr="000D39DF">
        <w:rPr>
          <w:rFonts w:ascii="Arial Narrow" w:hAnsi="Arial Narrow" w:cs="Arial"/>
          <w:sz w:val="22"/>
          <w:szCs w:val="22"/>
        </w:rPr>
        <w:t xml:space="preserve"> </w:t>
      </w:r>
      <w:r w:rsidR="64B62298" w:rsidRPr="000D39DF">
        <w:rPr>
          <w:rFonts w:ascii="Arial Narrow" w:hAnsi="Arial Narrow" w:cs="Arial"/>
          <w:sz w:val="22"/>
          <w:szCs w:val="22"/>
        </w:rPr>
        <w:t>Informacje zawarte</w:t>
      </w:r>
      <w:r w:rsidR="006E1F2E">
        <w:rPr>
          <w:rFonts w:ascii="Arial Narrow" w:hAnsi="Arial Narrow" w:cs="Arial"/>
          <w:sz w:val="22"/>
          <w:szCs w:val="22"/>
        </w:rPr>
        <w:t xml:space="preserve"> w </w:t>
      </w:r>
      <w:r w:rsidR="64B62298" w:rsidRPr="000D39DF">
        <w:rPr>
          <w:rFonts w:ascii="Arial Narrow" w:hAnsi="Arial Narrow" w:cs="Arial"/>
          <w:sz w:val="22"/>
          <w:szCs w:val="22"/>
        </w:rPr>
        <w:t>RCO będą stanowiły punkt odniesienia Stron Umowy na potrzeby przygotowania miesięcznych protokołów zaawansowania robót</w:t>
      </w:r>
      <w:r w:rsidR="006E1F2E">
        <w:rPr>
          <w:rFonts w:ascii="Arial Narrow" w:hAnsi="Arial Narrow" w:cs="Arial"/>
          <w:sz w:val="22"/>
          <w:szCs w:val="22"/>
        </w:rPr>
        <w:t xml:space="preserve"> i </w:t>
      </w:r>
      <w:r w:rsidR="64B62298" w:rsidRPr="000D39DF">
        <w:rPr>
          <w:rFonts w:ascii="Arial Narrow" w:hAnsi="Arial Narrow" w:cs="Arial"/>
          <w:sz w:val="22"/>
          <w:szCs w:val="22"/>
        </w:rPr>
        <w:t>dokonywania na ich podstawie rozliczeń,</w:t>
      </w:r>
      <w:r w:rsidR="006E1F2E">
        <w:rPr>
          <w:rFonts w:ascii="Arial Narrow" w:hAnsi="Arial Narrow" w:cs="Arial"/>
          <w:sz w:val="22"/>
          <w:szCs w:val="22"/>
        </w:rPr>
        <w:t xml:space="preserve"> o </w:t>
      </w:r>
      <w:r w:rsidR="64B62298" w:rsidRPr="000D39DF">
        <w:rPr>
          <w:rFonts w:ascii="Arial Narrow" w:hAnsi="Arial Narrow" w:cs="Arial"/>
          <w:sz w:val="22"/>
          <w:szCs w:val="22"/>
        </w:rPr>
        <w:t>których mowa</w:t>
      </w:r>
      <w:r w:rsidR="006E1F2E">
        <w:rPr>
          <w:rFonts w:ascii="Arial Narrow" w:hAnsi="Arial Narrow" w:cs="Arial"/>
          <w:sz w:val="22"/>
          <w:szCs w:val="22"/>
        </w:rPr>
        <w:t xml:space="preserve"> w </w:t>
      </w:r>
      <w:r w:rsidR="64B62298" w:rsidRPr="000D39DF">
        <w:rPr>
          <w:rFonts w:ascii="Arial Narrow" w:hAnsi="Arial Narrow" w:cs="Arial"/>
          <w:sz w:val="22"/>
          <w:szCs w:val="22"/>
        </w:rPr>
        <w:t xml:space="preserve">§ </w:t>
      </w:r>
      <w:r w:rsidR="00172F23" w:rsidRPr="000D39DF">
        <w:rPr>
          <w:rFonts w:ascii="Arial Narrow" w:hAnsi="Arial Narrow" w:cs="Arial"/>
          <w:sz w:val="22"/>
          <w:szCs w:val="22"/>
        </w:rPr>
        <w:t>6</w:t>
      </w:r>
      <w:r w:rsidR="00565EF5">
        <w:rPr>
          <w:rFonts w:ascii="Arial Narrow" w:hAnsi="Arial Narrow" w:cs="Arial"/>
          <w:sz w:val="22"/>
          <w:szCs w:val="22"/>
        </w:rPr>
        <w:t xml:space="preserve"> oraz na potrzeby zlecania</w:t>
      </w:r>
      <w:r w:rsidR="006E1F2E">
        <w:rPr>
          <w:rFonts w:ascii="Arial Narrow" w:hAnsi="Arial Narrow" w:cs="Arial"/>
          <w:sz w:val="22"/>
          <w:szCs w:val="22"/>
        </w:rPr>
        <w:t xml:space="preserve"> i </w:t>
      </w:r>
      <w:r w:rsidR="00565EF5">
        <w:rPr>
          <w:rFonts w:ascii="Arial Narrow" w:hAnsi="Arial Narrow" w:cs="Arial"/>
          <w:sz w:val="22"/>
          <w:szCs w:val="22"/>
        </w:rPr>
        <w:t xml:space="preserve">rozliczania robót </w:t>
      </w:r>
      <w:r w:rsidR="00565EF5" w:rsidRPr="000D39DF">
        <w:rPr>
          <w:rFonts w:ascii="Arial Narrow" w:hAnsi="Arial Narrow" w:cs="Arial"/>
          <w:sz w:val="22"/>
          <w:szCs w:val="22"/>
        </w:rPr>
        <w:t>uzupełniających, dodatkowych lub zamiennych</w:t>
      </w:r>
      <w:r w:rsidR="00565EF5">
        <w:rPr>
          <w:rFonts w:ascii="Arial Narrow" w:hAnsi="Arial Narrow" w:cs="Arial"/>
          <w:sz w:val="22"/>
          <w:szCs w:val="22"/>
        </w:rPr>
        <w:t xml:space="preserve"> zgodnie</w:t>
      </w:r>
      <w:r w:rsidR="006E1F2E">
        <w:rPr>
          <w:rFonts w:ascii="Arial Narrow" w:hAnsi="Arial Narrow" w:cs="Arial"/>
          <w:sz w:val="22"/>
          <w:szCs w:val="22"/>
        </w:rPr>
        <w:t xml:space="preserve"> z </w:t>
      </w:r>
      <w:r w:rsidR="00565EF5" w:rsidRPr="000D39DF">
        <w:rPr>
          <w:rFonts w:ascii="Arial Narrow" w:hAnsi="Arial Narrow" w:cs="Arial"/>
          <w:sz w:val="22"/>
          <w:szCs w:val="22"/>
        </w:rPr>
        <w:t>§</w:t>
      </w:r>
      <w:r w:rsidR="00565EF5">
        <w:rPr>
          <w:rFonts w:ascii="Arial Narrow" w:hAnsi="Arial Narrow" w:cs="Arial"/>
          <w:sz w:val="22"/>
          <w:szCs w:val="22"/>
        </w:rPr>
        <w:t xml:space="preserve"> 6 ust. 3</w:t>
      </w:r>
      <w:r w:rsidR="00FC598B">
        <w:rPr>
          <w:rFonts w:ascii="Arial Narrow" w:hAnsi="Arial Narrow" w:cs="Arial"/>
          <w:sz w:val="22"/>
          <w:szCs w:val="22"/>
        </w:rPr>
        <w:t>2</w:t>
      </w:r>
      <w:r w:rsidR="006E1F2E">
        <w:rPr>
          <w:rFonts w:ascii="Arial Narrow" w:hAnsi="Arial Narrow" w:cs="Arial"/>
          <w:sz w:val="22"/>
          <w:szCs w:val="22"/>
        </w:rPr>
        <w:t xml:space="preserve"> i </w:t>
      </w:r>
      <w:r w:rsidR="00565EF5">
        <w:rPr>
          <w:rFonts w:ascii="Arial Narrow" w:hAnsi="Arial Narrow" w:cs="Arial"/>
          <w:sz w:val="22"/>
          <w:szCs w:val="22"/>
        </w:rPr>
        <w:t>3</w:t>
      </w:r>
      <w:r w:rsidR="00FC598B">
        <w:rPr>
          <w:rFonts w:ascii="Arial Narrow" w:hAnsi="Arial Narrow" w:cs="Arial"/>
          <w:sz w:val="22"/>
          <w:szCs w:val="22"/>
        </w:rPr>
        <w:t>3</w:t>
      </w:r>
      <w:r w:rsidR="00565EF5">
        <w:rPr>
          <w:rFonts w:ascii="Arial Narrow" w:hAnsi="Arial Narrow" w:cs="Arial"/>
          <w:sz w:val="22"/>
          <w:szCs w:val="22"/>
        </w:rPr>
        <w:t xml:space="preserve"> </w:t>
      </w:r>
      <w:r w:rsidR="00732CFF">
        <w:rPr>
          <w:rFonts w:ascii="Arial Narrow" w:hAnsi="Arial Narrow" w:cs="Arial"/>
          <w:sz w:val="22"/>
          <w:szCs w:val="22"/>
        </w:rPr>
        <w:t>Umowy. Harmonogram</w:t>
      </w:r>
      <w:r w:rsidR="6A817A34" w:rsidRPr="000D39DF">
        <w:rPr>
          <w:rFonts w:ascii="Arial Narrow" w:hAnsi="Arial Narrow" w:cs="Arial"/>
          <w:sz w:val="22"/>
          <w:szCs w:val="22"/>
        </w:rPr>
        <w:t xml:space="preserve"> </w:t>
      </w:r>
      <w:r w:rsidR="00172F23" w:rsidRPr="000D39DF">
        <w:rPr>
          <w:rFonts w:ascii="Arial Narrow" w:hAnsi="Arial Narrow" w:cs="Arial"/>
          <w:sz w:val="22"/>
          <w:szCs w:val="22"/>
        </w:rPr>
        <w:t>R</w:t>
      </w:r>
      <w:r w:rsidR="6A817A34" w:rsidRPr="000D39DF">
        <w:rPr>
          <w:rFonts w:ascii="Arial Narrow" w:hAnsi="Arial Narrow" w:cs="Arial"/>
          <w:sz w:val="22"/>
          <w:szCs w:val="22"/>
        </w:rPr>
        <w:t>zeczowo-</w:t>
      </w:r>
      <w:r w:rsidR="00172F23" w:rsidRPr="000D39DF">
        <w:rPr>
          <w:rFonts w:ascii="Arial Narrow" w:hAnsi="Arial Narrow" w:cs="Arial"/>
          <w:sz w:val="22"/>
          <w:szCs w:val="22"/>
        </w:rPr>
        <w:t>F</w:t>
      </w:r>
      <w:r w:rsidR="6A817A34" w:rsidRPr="000D39DF">
        <w:rPr>
          <w:rFonts w:ascii="Arial Narrow" w:hAnsi="Arial Narrow" w:cs="Arial"/>
          <w:sz w:val="22"/>
          <w:szCs w:val="22"/>
        </w:rPr>
        <w:t xml:space="preserve">inansowy stanowi </w:t>
      </w:r>
      <w:r w:rsidR="00B15D47" w:rsidRPr="00602F54">
        <w:rPr>
          <w:rFonts w:ascii="Arial Narrow" w:hAnsi="Arial Narrow" w:cs="Arial"/>
          <w:b/>
          <w:bCs/>
          <w:sz w:val="22"/>
          <w:szCs w:val="22"/>
        </w:rPr>
        <w:t>Z</w:t>
      </w:r>
      <w:r w:rsidR="6A817A34" w:rsidRPr="00602F54">
        <w:rPr>
          <w:rFonts w:ascii="Arial Narrow" w:hAnsi="Arial Narrow" w:cs="Arial"/>
          <w:b/>
          <w:bCs/>
          <w:sz w:val="22"/>
          <w:szCs w:val="22"/>
        </w:rPr>
        <w:t xml:space="preserve">ałącznik nr </w:t>
      </w:r>
      <w:r w:rsidR="00D46FCA" w:rsidRPr="00602F54">
        <w:rPr>
          <w:rFonts w:ascii="Arial Narrow" w:hAnsi="Arial Narrow" w:cs="Arial"/>
          <w:b/>
          <w:bCs/>
          <w:sz w:val="22"/>
          <w:szCs w:val="22"/>
        </w:rPr>
        <w:t>6</w:t>
      </w:r>
      <w:r w:rsidR="6A817A34" w:rsidRPr="000D39DF">
        <w:rPr>
          <w:rFonts w:ascii="Arial Narrow" w:hAnsi="Arial Narrow" w:cs="Arial"/>
          <w:sz w:val="22"/>
          <w:szCs w:val="22"/>
        </w:rPr>
        <w:t xml:space="preserve"> do Umowy.</w:t>
      </w:r>
    </w:p>
    <w:p w14:paraId="0F3E45C2" w14:textId="5C107E3A" w:rsidR="00A963F3" w:rsidRPr="000D39DF" w:rsidRDefault="008F76A6" w:rsidP="004845B4">
      <w:pPr>
        <w:pStyle w:val="Akapitzlist"/>
        <w:widowControl w:val="0"/>
        <w:numPr>
          <w:ilvl w:val="0"/>
          <w:numId w:val="29"/>
        </w:numPr>
        <w:tabs>
          <w:tab w:val="left" w:pos="426"/>
        </w:tabs>
        <w:spacing w:line="276" w:lineRule="auto"/>
        <w:ind w:left="426" w:right="-126" w:hanging="426"/>
        <w:contextualSpacing/>
        <w:jc w:val="both"/>
        <w:rPr>
          <w:rFonts w:ascii="Arial Narrow" w:hAnsi="Arial Narrow" w:cs="Arial"/>
          <w:sz w:val="22"/>
          <w:szCs w:val="22"/>
        </w:rPr>
      </w:pPr>
      <w:r w:rsidRPr="000D39DF">
        <w:rPr>
          <w:rFonts w:ascii="Arial Narrow" w:hAnsi="Arial Narrow" w:cs="Arial"/>
          <w:sz w:val="22"/>
          <w:szCs w:val="22"/>
        </w:rPr>
        <w:t>Wykonawca</w:t>
      </w:r>
      <w:r w:rsidRPr="000D39DF">
        <w:rPr>
          <w:rFonts w:ascii="Arial Narrow" w:hAnsi="Arial Narrow" w:cs="Arial"/>
          <w:color w:val="000000" w:themeColor="text1"/>
          <w:sz w:val="22"/>
          <w:szCs w:val="22"/>
        </w:rPr>
        <w:t xml:space="preserve"> </w:t>
      </w:r>
      <w:r w:rsidR="0014493D" w:rsidRPr="000D39DF">
        <w:rPr>
          <w:rFonts w:ascii="Arial Narrow" w:hAnsi="Arial Narrow" w:cs="Arial"/>
          <w:color w:val="000000" w:themeColor="text1"/>
          <w:sz w:val="22"/>
          <w:szCs w:val="22"/>
        </w:rPr>
        <w:t>rozpocznie wykonywanie r</w:t>
      </w:r>
      <w:r w:rsidR="00A963F3" w:rsidRPr="000D39DF">
        <w:rPr>
          <w:rFonts w:ascii="Arial Narrow" w:hAnsi="Arial Narrow" w:cs="Arial"/>
          <w:color w:val="000000" w:themeColor="text1"/>
          <w:sz w:val="22"/>
          <w:szCs w:val="22"/>
        </w:rPr>
        <w:t xml:space="preserve">obót </w:t>
      </w:r>
      <w:r w:rsidR="0014493D" w:rsidRPr="000D39DF">
        <w:rPr>
          <w:rFonts w:ascii="Arial Narrow" w:hAnsi="Arial Narrow" w:cs="Arial"/>
          <w:color w:val="000000" w:themeColor="text1"/>
          <w:sz w:val="22"/>
          <w:szCs w:val="22"/>
        </w:rPr>
        <w:t>budowlanych określonych</w:t>
      </w:r>
      <w:r w:rsidR="006E1F2E">
        <w:rPr>
          <w:rFonts w:ascii="Arial Narrow" w:hAnsi="Arial Narrow" w:cs="Arial"/>
          <w:color w:val="000000" w:themeColor="text1"/>
          <w:sz w:val="22"/>
          <w:szCs w:val="22"/>
        </w:rPr>
        <w:t xml:space="preserve"> w </w:t>
      </w:r>
      <w:r w:rsidR="0014493D" w:rsidRPr="000D39DF">
        <w:rPr>
          <w:rFonts w:ascii="Arial Narrow" w:hAnsi="Arial Narrow" w:cs="Arial"/>
          <w:color w:val="000000" w:themeColor="text1"/>
          <w:sz w:val="22"/>
          <w:szCs w:val="22"/>
        </w:rPr>
        <w:t>Pr</w:t>
      </w:r>
      <w:r w:rsidR="001E7040">
        <w:rPr>
          <w:rFonts w:ascii="Arial Narrow" w:hAnsi="Arial Narrow" w:cs="Arial"/>
          <w:color w:val="000000" w:themeColor="text1"/>
          <w:sz w:val="22"/>
          <w:szCs w:val="22"/>
        </w:rPr>
        <w:t>zedmiarze</w:t>
      </w:r>
      <w:r w:rsidR="0014493D" w:rsidRPr="000D39DF">
        <w:rPr>
          <w:rFonts w:ascii="Arial Narrow" w:hAnsi="Arial Narrow" w:cs="Arial"/>
          <w:color w:val="000000" w:themeColor="text1"/>
          <w:sz w:val="22"/>
          <w:szCs w:val="22"/>
        </w:rPr>
        <w:t xml:space="preserve"> </w:t>
      </w:r>
      <w:r w:rsidR="00A963F3" w:rsidRPr="000D39DF">
        <w:rPr>
          <w:rFonts w:ascii="Arial Narrow" w:hAnsi="Arial Narrow" w:cs="Arial"/>
          <w:color w:val="000000" w:themeColor="text1"/>
          <w:sz w:val="22"/>
          <w:szCs w:val="22"/>
        </w:rPr>
        <w:t>niezwłocznie po przekazaniu terenu budowy, jednakże nie później niż</w:t>
      </w:r>
      <w:r w:rsidR="006E1F2E">
        <w:rPr>
          <w:rFonts w:ascii="Arial Narrow" w:hAnsi="Arial Narrow" w:cs="Arial"/>
          <w:color w:val="000000" w:themeColor="text1"/>
          <w:sz w:val="22"/>
          <w:szCs w:val="22"/>
        </w:rPr>
        <w:t xml:space="preserve"> w </w:t>
      </w:r>
      <w:r w:rsidR="00A963F3" w:rsidRPr="000D39DF">
        <w:rPr>
          <w:rFonts w:ascii="Arial Narrow" w:hAnsi="Arial Narrow" w:cs="Arial"/>
          <w:color w:val="000000" w:themeColor="text1"/>
          <w:sz w:val="22"/>
          <w:szCs w:val="22"/>
        </w:rPr>
        <w:t>ciągu</w:t>
      </w:r>
      <w:r w:rsidR="0014493D" w:rsidRPr="000D39DF">
        <w:rPr>
          <w:rFonts w:ascii="Arial Narrow" w:hAnsi="Arial Narrow" w:cs="Arial"/>
          <w:color w:val="000000" w:themeColor="text1"/>
          <w:sz w:val="22"/>
          <w:szCs w:val="22"/>
        </w:rPr>
        <w:t xml:space="preserve"> 5</w:t>
      </w:r>
      <w:r w:rsidR="00A963F3" w:rsidRPr="000D39DF">
        <w:rPr>
          <w:rFonts w:ascii="Arial Narrow" w:hAnsi="Arial Narrow" w:cs="Arial"/>
          <w:color w:val="000000" w:themeColor="text1"/>
          <w:sz w:val="22"/>
          <w:szCs w:val="22"/>
        </w:rPr>
        <w:t xml:space="preserve"> </w:t>
      </w:r>
      <w:r w:rsidR="0014493D" w:rsidRPr="000D39DF">
        <w:rPr>
          <w:rFonts w:ascii="Arial Narrow" w:hAnsi="Arial Narrow" w:cs="Arial"/>
          <w:color w:val="000000" w:themeColor="text1"/>
          <w:sz w:val="22"/>
          <w:szCs w:val="22"/>
        </w:rPr>
        <w:t>(pięciu)</w:t>
      </w:r>
      <w:r w:rsidR="00A963F3" w:rsidRPr="000D39DF">
        <w:rPr>
          <w:rFonts w:ascii="Arial Narrow" w:hAnsi="Arial Narrow" w:cs="Arial"/>
          <w:color w:val="000000" w:themeColor="text1"/>
          <w:sz w:val="22"/>
          <w:szCs w:val="22"/>
        </w:rPr>
        <w:t xml:space="preserve"> dni od </w:t>
      </w:r>
      <w:r w:rsidR="00B3600D" w:rsidRPr="000D39DF">
        <w:rPr>
          <w:rFonts w:ascii="Arial Narrow" w:hAnsi="Arial Narrow" w:cs="Arial"/>
          <w:color w:val="000000" w:themeColor="text1"/>
          <w:sz w:val="22"/>
          <w:szCs w:val="22"/>
        </w:rPr>
        <w:t xml:space="preserve">przekazania </w:t>
      </w:r>
      <w:r w:rsidRPr="000D39DF">
        <w:rPr>
          <w:rFonts w:ascii="Arial Narrow" w:hAnsi="Arial Narrow" w:cs="Arial"/>
          <w:color w:val="000000" w:themeColor="text1"/>
          <w:sz w:val="22"/>
          <w:szCs w:val="22"/>
        </w:rPr>
        <w:t xml:space="preserve">Wykonawcy </w:t>
      </w:r>
      <w:r w:rsidR="004B6ECD" w:rsidRPr="000D39DF">
        <w:rPr>
          <w:rFonts w:ascii="Arial Narrow" w:hAnsi="Arial Narrow" w:cs="Arial"/>
          <w:color w:val="000000" w:themeColor="text1"/>
          <w:sz w:val="22"/>
          <w:szCs w:val="22"/>
        </w:rPr>
        <w:t>terenu</w:t>
      </w:r>
      <w:r w:rsidR="00B3600D" w:rsidRPr="000D39DF">
        <w:rPr>
          <w:rFonts w:ascii="Arial Narrow" w:hAnsi="Arial Narrow" w:cs="Arial"/>
          <w:color w:val="000000" w:themeColor="text1"/>
          <w:sz w:val="22"/>
          <w:szCs w:val="22"/>
        </w:rPr>
        <w:t xml:space="preserve"> budowy</w:t>
      </w:r>
      <w:r w:rsidR="00A963F3" w:rsidRPr="000D39DF">
        <w:rPr>
          <w:rFonts w:ascii="Arial Narrow" w:hAnsi="Arial Narrow" w:cs="Arial"/>
          <w:color w:val="000000" w:themeColor="text1"/>
          <w:sz w:val="22"/>
          <w:szCs w:val="22"/>
        </w:rPr>
        <w:t>.</w:t>
      </w:r>
    </w:p>
    <w:p w14:paraId="6306E33D" w14:textId="4D0317F2" w:rsidR="00A963F3" w:rsidRPr="000D39DF" w:rsidRDefault="00A963F3" w:rsidP="004845B4">
      <w:pPr>
        <w:pStyle w:val="Akapitzlist"/>
        <w:widowControl w:val="0"/>
        <w:numPr>
          <w:ilvl w:val="0"/>
          <w:numId w:val="29"/>
        </w:numPr>
        <w:tabs>
          <w:tab w:val="left" w:pos="426"/>
        </w:tabs>
        <w:spacing w:line="276" w:lineRule="auto"/>
        <w:ind w:left="426" w:right="-126" w:hanging="426"/>
        <w:contextualSpacing/>
        <w:jc w:val="both"/>
        <w:rPr>
          <w:rFonts w:ascii="Arial Narrow" w:hAnsi="Arial Narrow" w:cs="Arial"/>
          <w:color w:val="000000"/>
          <w:sz w:val="22"/>
          <w:szCs w:val="22"/>
        </w:rPr>
      </w:pPr>
      <w:r w:rsidRPr="000D39DF">
        <w:rPr>
          <w:rFonts w:ascii="Arial Narrow" w:hAnsi="Arial Narrow" w:cs="Arial"/>
          <w:sz w:val="22"/>
          <w:szCs w:val="22"/>
        </w:rPr>
        <w:t>Przekazanie</w:t>
      </w:r>
      <w:r w:rsidRPr="000D39DF">
        <w:rPr>
          <w:rFonts w:ascii="Arial Narrow" w:hAnsi="Arial Narrow" w:cs="Arial"/>
          <w:color w:val="000000" w:themeColor="text1"/>
          <w:sz w:val="22"/>
          <w:szCs w:val="22"/>
        </w:rPr>
        <w:t xml:space="preserve"> terenu budowy zostanie potwierdzone protokołem </w:t>
      </w:r>
      <w:r w:rsidR="00CC5EFA" w:rsidRPr="000D39DF">
        <w:rPr>
          <w:rFonts w:ascii="Arial Narrow" w:hAnsi="Arial Narrow" w:cs="Arial"/>
          <w:color w:val="000000" w:themeColor="text1"/>
          <w:sz w:val="22"/>
          <w:szCs w:val="22"/>
        </w:rPr>
        <w:t xml:space="preserve">zdawczo-odbiorczym </w:t>
      </w:r>
      <w:r w:rsidRPr="000D39DF">
        <w:rPr>
          <w:rFonts w:ascii="Arial Narrow" w:hAnsi="Arial Narrow" w:cs="Arial"/>
          <w:color w:val="000000" w:themeColor="text1"/>
          <w:sz w:val="22"/>
          <w:szCs w:val="22"/>
        </w:rPr>
        <w:t xml:space="preserve">podpisanym przez </w:t>
      </w:r>
      <w:r w:rsidR="00CC5EFA" w:rsidRPr="000D39DF">
        <w:rPr>
          <w:rFonts w:ascii="Arial Narrow" w:hAnsi="Arial Narrow" w:cs="Arial"/>
          <w:color w:val="000000" w:themeColor="text1"/>
          <w:sz w:val="22"/>
          <w:szCs w:val="22"/>
        </w:rPr>
        <w:t xml:space="preserve">przedstawicieli </w:t>
      </w:r>
      <w:r w:rsidR="0000382E" w:rsidRPr="000D39DF">
        <w:rPr>
          <w:rFonts w:ascii="Arial Narrow" w:hAnsi="Arial Narrow" w:cs="Arial"/>
          <w:sz w:val="22"/>
          <w:szCs w:val="22"/>
        </w:rPr>
        <w:t>Zamawiającego</w:t>
      </w:r>
      <w:r w:rsidR="00CC5EFA" w:rsidRPr="000D39DF">
        <w:rPr>
          <w:rFonts w:ascii="Arial Narrow" w:hAnsi="Arial Narrow" w:cs="Arial"/>
          <w:color w:val="000000" w:themeColor="text1"/>
          <w:sz w:val="22"/>
          <w:szCs w:val="22"/>
        </w:rPr>
        <w:t xml:space="preserve">, </w:t>
      </w:r>
      <w:r w:rsidR="008F76A6" w:rsidRPr="000D39DF">
        <w:rPr>
          <w:rFonts w:ascii="Arial Narrow" w:hAnsi="Arial Narrow" w:cs="Arial"/>
          <w:color w:val="000000" w:themeColor="text1"/>
          <w:sz w:val="22"/>
          <w:szCs w:val="22"/>
        </w:rPr>
        <w:t>Wykonawcy</w:t>
      </w:r>
      <w:r w:rsidR="00CC5EFA" w:rsidRPr="000D39DF">
        <w:rPr>
          <w:rFonts w:ascii="Arial Narrow" w:hAnsi="Arial Narrow" w:cs="Arial"/>
          <w:color w:val="000000" w:themeColor="text1"/>
          <w:sz w:val="22"/>
          <w:szCs w:val="22"/>
        </w:rPr>
        <w:t xml:space="preserve">, Kierownika </w:t>
      </w:r>
      <w:r w:rsidR="00A76901" w:rsidRPr="000D39DF">
        <w:rPr>
          <w:rFonts w:ascii="Arial Narrow" w:hAnsi="Arial Narrow" w:cs="Arial"/>
          <w:color w:val="000000" w:themeColor="text1"/>
          <w:sz w:val="22"/>
          <w:szCs w:val="22"/>
        </w:rPr>
        <w:t>B</w:t>
      </w:r>
      <w:r w:rsidR="00CC5EFA" w:rsidRPr="000D39DF">
        <w:rPr>
          <w:rFonts w:ascii="Arial Narrow" w:hAnsi="Arial Narrow" w:cs="Arial"/>
          <w:color w:val="000000" w:themeColor="text1"/>
          <w:sz w:val="22"/>
          <w:szCs w:val="22"/>
        </w:rPr>
        <w:t xml:space="preserve">udowy </w:t>
      </w:r>
      <w:r w:rsidR="0073323B" w:rsidRPr="000D39DF">
        <w:rPr>
          <w:rFonts w:ascii="Arial Narrow" w:hAnsi="Arial Narrow" w:cs="Arial"/>
          <w:color w:val="000000" w:themeColor="text1"/>
          <w:sz w:val="22"/>
          <w:szCs w:val="22"/>
        </w:rPr>
        <w:t>oraz</w:t>
      </w:r>
      <w:r w:rsidR="006E1F2E">
        <w:rPr>
          <w:rFonts w:ascii="Arial Narrow" w:hAnsi="Arial Narrow" w:cs="Arial"/>
          <w:color w:val="000000" w:themeColor="text1"/>
          <w:sz w:val="22"/>
          <w:szCs w:val="22"/>
        </w:rPr>
        <w:t xml:space="preserve"> w </w:t>
      </w:r>
      <w:r w:rsidR="00CC5EFA" w:rsidRPr="000D39DF">
        <w:rPr>
          <w:rFonts w:ascii="Arial Narrow" w:hAnsi="Arial Narrow" w:cs="Arial"/>
          <w:color w:val="000000" w:themeColor="text1"/>
          <w:sz w:val="22"/>
          <w:szCs w:val="22"/>
        </w:rPr>
        <w:t>przypadku jego ustanowienia, Inspektora Nadzoru Inwestorskiego.</w:t>
      </w:r>
      <w:r w:rsidRPr="000D39DF">
        <w:rPr>
          <w:rFonts w:ascii="Arial Narrow" w:hAnsi="Arial Narrow" w:cs="Arial"/>
          <w:color w:val="000000" w:themeColor="text1"/>
          <w:sz w:val="22"/>
          <w:szCs w:val="22"/>
        </w:rPr>
        <w:t xml:space="preserve"> </w:t>
      </w:r>
      <w:r w:rsidR="00CC5EFA" w:rsidRPr="000D39DF">
        <w:rPr>
          <w:rFonts w:ascii="Arial Narrow" w:hAnsi="Arial Narrow" w:cs="Arial"/>
          <w:color w:val="000000" w:themeColor="text1"/>
          <w:sz w:val="22"/>
          <w:szCs w:val="22"/>
        </w:rPr>
        <w:t>W</w:t>
      </w:r>
      <w:r w:rsidRPr="000D39DF">
        <w:rPr>
          <w:rFonts w:ascii="Arial Narrow" w:hAnsi="Arial Narrow" w:cs="Arial"/>
          <w:color w:val="000000" w:themeColor="text1"/>
          <w:sz w:val="22"/>
          <w:szCs w:val="22"/>
        </w:rPr>
        <w:t>r</w:t>
      </w:r>
      <w:r w:rsidR="00CC5EFA" w:rsidRPr="000D39DF">
        <w:rPr>
          <w:rFonts w:ascii="Arial Narrow" w:hAnsi="Arial Narrow" w:cs="Arial"/>
          <w:color w:val="000000" w:themeColor="text1"/>
          <w:sz w:val="22"/>
          <w:szCs w:val="22"/>
        </w:rPr>
        <w:t>az</w:t>
      </w:r>
      <w:r w:rsidR="006E1F2E">
        <w:rPr>
          <w:rFonts w:ascii="Arial Narrow" w:hAnsi="Arial Narrow" w:cs="Arial"/>
          <w:color w:val="000000" w:themeColor="text1"/>
          <w:sz w:val="22"/>
          <w:szCs w:val="22"/>
        </w:rPr>
        <w:t xml:space="preserve"> z </w:t>
      </w:r>
      <w:r w:rsidR="00CC5EFA" w:rsidRPr="000D39DF">
        <w:rPr>
          <w:rFonts w:ascii="Arial Narrow" w:hAnsi="Arial Narrow" w:cs="Arial"/>
          <w:color w:val="000000" w:themeColor="text1"/>
          <w:sz w:val="22"/>
          <w:szCs w:val="22"/>
        </w:rPr>
        <w:t xml:space="preserve">przejęciem terenu budowy, </w:t>
      </w:r>
      <w:r w:rsidR="008F76A6" w:rsidRPr="000D39DF">
        <w:rPr>
          <w:rFonts w:ascii="Arial Narrow" w:hAnsi="Arial Narrow" w:cs="Arial"/>
          <w:color w:val="000000" w:themeColor="text1"/>
          <w:sz w:val="22"/>
          <w:szCs w:val="22"/>
        </w:rPr>
        <w:t>Wykonawca</w:t>
      </w:r>
      <w:r w:rsidR="007C180B">
        <w:rPr>
          <w:rFonts w:ascii="Arial Narrow" w:hAnsi="Arial Narrow" w:cs="Arial"/>
          <w:color w:val="000000" w:themeColor="text1"/>
          <w:sz w:val="22"/>
          <w:szCs w:val="22"/>
        </w:rPr>
        <w:t>,</w:t>
      </w:r>
      <w:r w:rsidR="008F76A6" w:rsidRPr="000D39DF">
        <w:rPr>
          <w:rFonts w:ascii="Arial Narrow" w:hAnsi="Arial Narrow" w:cs="Arial"/>
          <w:color w:val="000000" w:themeColor="text1"/>
          <w:sz w:val="22"/>
          <w:szCs w:val="22"/>
        </w:rPr>
        <w:t xml:space="preserve"> </w:t>
      </w:r>
      <w:r w:rsidRPr="000D39DF">
        <w:rPr>
          <w:rFonts w:ascii="Arial Narrow" w:hAnsi="Arial Narrow" w:cs="Arial"/>
          <w:color w:val="000000" w:themeColor="text1"/>
          <w:sz w:val="22"/>
          <w:szCs w:val="22"/>
        </w:rPr>
        <w:t>aż do chwili oddania Przedmiotu Umowy</w:t>
      </w:r>
      <w:r w:rsidR="007C180B">
        <w:rPr>
          <w:rFonts w:ascii="Arial Narrow" w:hAnsi="Arial Narrow" w:cs="Arial"/>
          <w:color w:val="000000" w:themeColor="text1"/>
          <w:sz w:val="22"/>
          <w:szCs w:val="22"/>
        </w:rPr>
        <w:t>,</w:t>
      </w:r>
      <w:r w:rsidRPr="000D39DF">
        <w:rPr>
          <w:rFonts w:ascii="Arial Narrow" w:hAnsi="Arial Narrow" w:cs="Arial"/>
          <w:color w:val="000000" w:themeColor="text1"/>
          <w:sz w:val="22"/>
          <w:szCs w:val="22"/>
        </w:rPr>
        <w:t xml:space="preserve"> ponosi odpowiedzialność na zasadach ogólnych za</w:t>
      </w:r>
      <w:r w:rsidR="77CFF8C5" w:rsidRPr="000D39DF">
        <w:rPr>
          <w:rFonts w:ascii="Arial Narrow" w:hAnsi="Arial Narrow" w:cs="Arial"/>
          <w:color w:val="000000" w:themeColor="text1"/>
          <w:sz w:val="22"/>
          <w:szCs w:val="22"/>
        </w:rPr>
        <w:t xml:space="preserve"> zabezpieczenie terenu budowy przed dostępem osób nieupow</w:t>
      </w:r>
      <w:r w:rsidR="34A9635B" w:rsidRPr="000D39DF">
        <w:rPr>
          <w:rFonts w:ascii="Arial Narrow" w:hAnsi="Arial Narrow" w:cs="Arial"/>
          <w:color w:val="000000" w:themeColor="text1"/>
          <w:sz w:val="22"/>
          <w:szCs w:val="22"/>
        </w:rPr>
        <w:t>ażnionych oraz za</w:t>
      </w:r>
      <w:r w:rsidRPr="000D39DF">
        <w:rPr>
          <w:rFonts w:ascii="Arial Narrow" w:hAnsi="Arial Narrow" w:cs="Arial"/>
          <w:color w:val="000000" w:themeColor="text1"/>
          <w:sz w:val="22"/>
          <w:szCs w:val="22"/>
        </w:rPr>
        <w:t xml:space="preserve"> wszelkie szkody wynikłe na tym terenie.</w:t>
      </w:r>
    </w:p>
    <w:p w14:paraId="1A488B1B" w14:textId="5999F9EB" w:rsidR="00A963F3" w:rsidRPr="000D39DF" w:rsidRDefault="008F76A6" w:rsidP="004845B4">
      <w:pPr>
        <w:pStyle w:val="Akapitzlist"/>
        <w:widowControl w:val="0"/>
        <w:numPr>
          <w:ilvl w:val="0"/>
          <w:numId w:val="29"/>
        </w:numPr>
        <w:tabs>
          <w:tab w:val="left" w:pos="426"/>
        </w:tabs>
        <w:spacing w:line="276" w:lineRule="auto"/>
        <w:ind w:left="426" w:right="-126" w:hanging="426"/>
        <w:contextualSpacing/>
        <w:jc w:val="both"/>
        <w:rPr>
          <w:rFonts w:ascii="Arial Narrow" w:hAnsi="Arial Narrow" w:cs="Arial"/>
          <w:color w:val="000000"/>
          <w:sz w:val="22"/>
          <w:szCs w:val="22"/>
        </w:rPr>
      </w:pPr>
      <w:r w:rsidRPr="000D39DF">
        <w:rPr>
          <w:rFonts w:ascii="Arial Narrow" w:hAnsi="Arial Narrow" w:cs="Arial"/>
          <w:sz w:val="22"/>
          <w:szCs w:val="22"/>
        </w:rPr>
        <w:t>Wykonawca</w:t>
      </w:r>
      <w:r w:rsidRPr="000D39DF">
        <w:rPr>
          <w:rFonts w:ascii="Arial Narrow" w:hAnsi="Arial Narrow" w:cs="Arial"/>
          <w:color w:val="000000"/>
          <w:sz w:val="22"/>
          <w:szCs w:val="22"/>
        </w:rPr>
        <w:t xml:space="preserve"> </w:t>
      </w:r>
      <w:r w:rsidR="00A963F3" w:rsidRPr="000D39DF">
        <w:rPr>
          <w:rFonts w:ascii="Arial Narrow" w:hAnsi="Arial Narrow" w:cs="Arial"/>
          <w:color w:val="000000"/>
          <w:sz w:val="22"/>
          <w:szCs w:val="22"/>
        </w:rPr>
        <w:t>winien dołożyć wszelkich należytych starań</w:t>
      </w:r>
      <w:r w:rsidR="006E1F2E">
        <w:rPr>
          <w:rFonts w:ascii="Arial Narrow" w:hAnsi="Arial Narrow" w:cs="Arial"/>
          <w:color w:val="000000"/>
          <w:sz w:val="22"/>
          <w:szCs w:val="22"/>
        </w:rPr>
        <w:t xml:space="preserve"> w </w:t>
      </w:r>
      <w:r w:rsidR="00A963F3" w:rsidRPr="000D39DF">
        <w:rPr>
          <w:rFonts w:ascii="Arial Narrow" w:hAnsi="Arial Narrow" w:cs="Arial"/>
          <w:color w:val="000000"/>
          <w:sz w:val="22"/>
          <w:szCs w:val="22"/>
        </w:rPr>
        <w:t>celu uniknięcia jakichkolwiek opóźnień lub zwłoki</w:t>
      </w:r>
      <w:r w:rsidR="006E1F2E">
        <w:rPr>
          <w:rFonts w:ascii="Arial Narrow" w:hAnsi="Arial Narrow" w:cs="Arial"/>
          <w:color w:val="000000"/>
          <w:sz w:val="22"/>
          <w:szCs w:val="22"/>
        </w:rPr>
        <w:t xml:space="preserve"> w </w:t>
      </w:r>
      <w:r w:rsidR="00A963F3" w:rsidRPr="000D39DF">
        <w:rPr>
          <w:rFonts w:ascii="Arial Narrow" w:hAnsi="Arial Narrow" w:cs="Arial"/>
          <w:color w:val="000000"/>
          <w:sz w:val="22"/>
          <w:szCs w:val="22"/>
        </w:rPr>
        <w:t>realizacji Przed</w:t>
      </w:r>
      <w:r w:rsidR="00CC5EFA" w:rsidRPr="000D39DF">
        <w:rPr>
          <w:rFonts w:ascii="Arial Narrow" w:hAnsi="Arial Narrow" w:cs="Arial"/>
          <w:color w:val="000000"/>
          <w:sz w:val="22"/>
          <w:szCs w:val="22"/>
        </w:rPr>
        <w:t>miotu Umowy</w:t>
      </w:r>
      <w:r w:rsidR="00FB481B" w:rsidRPr="000D39DF">
        <w:rPr>
          <w:rFonts w:ascii="Arial Narrow" w:hAnsi="Arial Narrow" w:cs="Arial"/>
          <w:color w:val="000000"/>
          <w:sz w:val="22"/>
          <w:szCs w:val="22"/>
        </w:rPr>
        <w:t>.</w:t>
      </w:r>
      <w:bookmarkStart w:id="0" w:name="_Ref378951299"/>
    </w:p>
    <w:p w14:paraId="6C0D4C85" w14:textId="05178643" w:rsidR="00A963F3" w:rsidRPr="000D39DF" w:rsidRDefault="00A963F3" w:rsidP="004845B4">
      <w:pPr>
        <w:pStyle w:val="Akapitzlist"/>
        <w:widowControl w:val="0"/>
        <w:numPr>
          <w:ilvl w:val="0"/>
          <w:numId w:val="29"/>
        </w:numPr>
        <w:tabs>
          <w:tab w:val="left" w:pos="426"/>
        </w:tabs>
        <w:spacing w:line="276" w:lineRule="auto"/>
        <w:ind w:left="426" w:right="-126" w:hanging="426"/>
        <w:contextualSpacing/>
        <w:jc w:val="both"/>
        <w:rPr>
          <w:rFonts w:ascii="Arial Narrow" w:hAnsi="Arial Narrow" w:cs="Arial"/>
          <w:color w:val="000000"/>
          <w:sz w:val="22"/>
          <w:szCs w:val="22"/>
        </w:rPr>
      </w:pPr>
      <w:r w:rsidRPr="000D39DF">
        <w:rPr>
          <w:rFonts w:ascii="Arial Narrow" w:hAnsi="Arial Narrow" w:cs="Arial"/>
          <w:sz w:val="22"/>
          <w:szCs w:val="22"/>
        </w:rPr>
        <w:t>Jeżeli</w:t>
      </w:r>
      <w:r w:rsidRPr="000D39DF">
        <w:rPr>
          <w:rFonts w:ascii="Arial Narrow" w:hAnsi="Arial Narrow" w:cs="Arial"/>
          <w:color w:val="000000"/>
          <w:sz w:val="22"/>
          <w:szCs w:val="22"/>
        </w:rPr>
        <w:t xml:space="preserve"> wykonanie Przedmiotu Umowy lub jego poszczególnych części</w:t>
      </w:r>
      <w:r w:rsidR="006E1F2E">
        <w:rPr>
          <w:rFonts w:ascii="Arial Narrow" w:hAnsi="Arial Narrow" w:cs="Arial"/>
          <w:color w:val="000000"/>
          <w:sz w:val="22"/>
          <w:szCs w:val="22"/>
        </w:rPr>
        <w:t xml:space="preserve"> w </w:t>
      </w:r>
      <w:r w:rsidRPr="000D39DF">
        <w:rPr>
          <w:rFonts w:ascii="Arial Narrow" w:hAnsi="Arial Narrow" w:cs="Arial"/>
          <w:color w:val="000000"/>
          <w:sz w:val="22"/>
          <w:szCs w:val="22"/>
        </w:rPr>
        <w:t>terminach określonych</w:t>
      </w:r>
      <w:r w:rsidR="006E1F2E">
        <w:rPr>
          <w:rFonts w:ascii="Arial Narrow" w:hAnsi="Arial Narrow" w:cs="Arial"/>
          <w:color w:val="000000"/>
          <w:sz w:val="22"/>
          <w:szCs w:val="22"/>
        </w:rPr>
        <w:t xml:space="preserve"> w </w:t>
      </w:r>
      <w:r w:rsidRPr="000D39DF">
        <w:rPr>
          <w:rFonts w:ascii="Arial Narrow" w:hAnsi="Arial Narrow" w:cs="Arial"/>
          <w:color w:val="000000"/>
          <w:sz w:val="22"/>
          <w:szCs w:val="22"/>
        </w:rPr>
        <w:t xml:space="preserve">Harmonogramie </w:t>
      </w:r>
      <w:r w:rsidR="00172F23" w:rsidRPr="000D39DF">
        <w:rPr>
          <w:rFonts w:ascii="Arial Narrow" w:hAnsi="Arial Narrow" w:cs="Arial"/>
          <w:color w:val="000000"/>
          <w:sz w:val="22"/>
          <w:szCs w:val="22"/>
        </w:rPr>
        <w:t>R</w:t>
      </w:r>
      <w:r w:rsidR="00CC5EFA" w:rsidRPr="000D39DF">
        <w:rPr>
          <w:rFonts w:ascii="Arial Narrow" w:hAnsi="Arial Narrow" w:cs="Arial"/>
          <w:color w:val="000000"/>
          <w:sz w:val="22"/>
          <w:szCs w:val="22"/>
        </w:rPr>
        <w:t>zeczowo-</w:t>
      </w:r>
      <w:r w:rsidR="00172F23" w:rsidRPr="000D39DF">
        <w:rPr>
          <w:rFonts w:ascii="Arial Narrow" w:hAnsi="Arial Narrow" w:cs="Arial"/>
          <w:color w:val="000000"/>
          <w:sz w:val="22"/>
          <w:szCs w:val="22"/>
        </w:rPr>
        <w:t>F</w:t>
      </w:r>
      <w:r w:rsidR="00CC5EFA" w:rsidRPr="000D39DF">
        <w:rPr>
          <w:rFonts w:ascii="Arial Narrow" w:hAnsi="Arial Narrow" w:cs="Arial"/>
          <w:color w:val="000000"/>
          <w:sz w:val="22"/>
          <w:szCs w:val="22"/>
        </w:rPr>
        <w:t xml:space="preserve">inansowym lub Umowie jest zagrożone, wówczas </w:t>
      </w:r>
      <w:r w:rsidR="008F76A6" w:rsidRPr="000D39DF">
        <w:rPr>
          <w:rFonts w:ascii="Arial Narrow" w:hAnsi="Arial Narrow" w:cs="Arial"/>
          <w:color w:val="000000"/>
          <w:sz w:val="22"/>
          <w:szCs w:val="22"/>
        </w:rPr>
        <w:t xml:space="preserve">Wykonawca </w:t>
      </w:r>
      <w:r w:rsidRPr="000D39DF">
        <w:rPr>
          <w:rFonts w:ascii="Arial Narrow" w:hAnsi="Arial Narrow" w:cs="Arial"/>
          <w:color w:val="000000"/>
          <w:sz w:val="22"/>
          <w:szCs w:val="22"/>
        </w:rPr>
        <w:t xml:space="preserve">natychmiast powiadomi </w:t>
      </w:r>
      <w:r w:rsidR="0000382E" w:rsidRPr="000D39DF">
        <w:rPr>
          <w:rFonts w:ascii="Arial Narrow" w:hAnsi="Arial Narrow" w:cs="Arial"/>
          <w:sz w:val="22"/>
          <w:szCs w:val="22"/>
        </w:rPr>
        <w:t>Zamawiającego</w:t>
      </w:r>
      <w:r w:rsidRPr="000D39DF">
        <w:rPr>
          <w:rFonts w:ascii="Arial Narrow" w:hAnsi="Arial Narrow" w:cs="Arial"/>
          <w:color w:val="000000"/>
          <w:sz w:val="22"/>
          <w:szCs w:val="22"/>
        </w:rPr>
        <w:t xml:space="preserve"> na piśmie</w:t>
      </w:r>
      <w:r w:rsidR="006E1F2E">
        <w:rPr>
          <w:rFonts w:ascii="Arial Narrow" w:hAnsi="Arial Narrow" w:cs="Arial"/>
          <w:color w:val="000000"/>
          <w:sz w:val="22"/>
          <w:szCs w:val="22"/>
        </w:rPr>
        <w:t xml:space="preserve"> o </w:t>
      </w:r>
      <w:r w:rsidRPr="000D39DF">
        <w:rPr>
          <w:rFonts w:ascii="Arial Narrow" w:hAnsi="Arial Narrow" w:cs="Arial"/>
          <w:color w:val="000000"/>
          <w:sz w:val="22"/>
          <w:szCs w:val="22"/>
        </w:rPr>
        <w:t xml:space="preserve">przedmiotowym zagrożeniu. </w:t>
      </w:r>
      <w:r w:rsidR="008F76A6" w:rsidRPr="000D39DF">
        <w:rPr>
          <w:rFonts w:ascii="Arial Narrow" w:hAnsi="Arial Narrow" w:cs="Arial"/>
          <w:color w:val="000000"/>
          <w:sz w:val="22"/>
          <w:szCs w:val="22"/>
        </w:rPr>
        <w:t xml:space="preserve">Wykonawca </w:t>
      </w:r>
      <w:r w:rsidRPr="000D39DF">
        <w:rPr>
          <w:rFonts w:ascii="Arial Narrow" w:hAnsi="Arial Narrow" w:cs="Arial"/>
          <w:color w:val="000000"/>
          <w:sz w:val="22"/>
          <w:szCs w:val="22"/>
        </w:rPr>
        <w:t>zobowiązany będzie do podjęcia na koszt własny wszelkich niezbędnych</w:t>
      </w:r>
      <w:r w:rsidR="006E1F2E">
        <w:rPr>
          <w:rFonts w:ascii="Arial Narrow" w:hAnsi="Arial Narrow" w:cs="Arial"/>
          <w:color w:val="000000"/>
          <w:sz w:val="22"/>
          <w:szCs w:val="22"/>
        </w:rPr>
        <w:t xml:space="preserve"> i </w:t>
      </w:r>
      <w:r w:rsidRPr="000D39DF">
        <w:rPr>
          <w:rFonts w:ascii="Arial Narrow" w:hAnsi="Arial Narrow" w:cs="Arial"/>
          <w:color w:val="000000"/>
          <w:sz w:val="22"/>
          <w:szCs w:val="22"/>
        </w:rPr>
        <w:t xml:space="preserve">zaakceptowanych przez </w:t>
      </w:r>
      <w:r w:rsidR="0000382E" w:rsidRPr="000D39DF">
        <w:rPr>
          <w:rFonts w:ascii="Arial Narrow" w:hAnsi="Arial Narrow" w:cs="Arial"/>
          <w:sz w:val="22"/>
          <w:szCs w:val="22"/>
        </w:rPr>
        <w:t>Zamawiającego</w:t>
      </w:r>
      <w:r w:rsidR="00CC5EFA" w:rsidRPr="000D39DF">
        <w:rPr>
          <w:rFonts w:ascii="Arial Narrow" w:hAnsi="Arial Narrow" w:cs="Arial"/>
          <w:color w:val="000000"/>
          <w:sz w:val="22"/>
          <w:szCs w:val="22"/>
        </w:rPr>
        <w:t xml:space="preserve"> </w:t>
      </w:r>
      <w:r w:rsidRPr="000D39DF">
        <w:rPr>
          <w:rFonts w:ascii="Arial Narrow" w:hAnsi="Arial Narrow" w:cs="Arial"/>
          <w:color w:val="000000"/>
          <w:sz w:val="22"/>
          <w:szCs w:val="22"/>
        </w:rPr>
        <w:t xml:space="preserve">działań dla przyśpieszenia tempa </w:t>
      </w:r>
      <w:r w:rsidR="00CC5EFA" w:rsidRPr="000D39DF">
        <w:rPr>
          <w:rFonts w:ascii="Arial Narrow" w:hAnsi="Arial Narrow" w:cs="Arial"/>
          <w:color w:val="000000"/>
          <w:sz w:val="22"/>
          <w:szCs w:val="22"/>
        </w:rPr>
        <w:t>prac</w:t>
      </w:r>
      <w:r w:rsidRPr="000D39DF">
        <w:rPr>
          <w:rFonts w:ascii="Arial Narrow" w:hAnsi="Arial Narrow" w:cs="Arial"/>
          <w:color w:val="000000"/>
          <w:sz w:val="22"/>
          <w:szCs w:val="22"/>
        </w:rPr>
        <w:t xml:space="preserve"> (np.</w:t>
      </w:r>
      <w:r w:rsidR="006E1F2E">
        <w:rPr>
          <w:rFonts w:ascii="Arial Narrow" w:hAnsi="Arial Narrow" w:cs="Arial"/>
          <w:color w:val="000000"/>
          <w:sz w:val="22"/>
          <w:szCs w:val="22"/>
        </w:rPr>
        <w:t> </w:t>
      </w:r>
      <w:r w:rsidRPr="000D39DF">
        <w:rPr>
          <w:rFonts w:ascii="Arial Narrow" w:hAnsi="Arial Narrow" w:cs="Arial"/>
          <w:color w:val="000000"/>
          <w:sz w:val="22"/>
          <w:szCs w:val="22"/>
        </w:rPr>
        <w:t>zwiększenie potencjału wykonawczego).</w:t>
      </w:r>
      <w:bookmarkStart w:id="1" w:name="_Ref379449808"/>
      <w:bookmarkEnd w:id="0"/>
    </w:p>
    <w:p w14:paraId="553D6F9E" w14:textId="6B431630" w:rsidR="00A963F3" w:rsidRPr="000D39DF" w:rsidRDefault="008F76A6" w:rsidP="004845B4">
      <w:pPr>
        <w:pStyle w:val="Akapitzlist"/>
        <w:widowControl w:val="0"/>
        <w:numPr>
          <w:ilvl w:val="0"/>
          <w:numId w:val="29"/>
        </w:numPr>
        <w:tabs>
          <w:tab w:val="left" w:pos="426"/>
        </w:tabs>
        <w:spacing w:line="276" w:lineRule="auto"/>
        <w:ind w:left="426" w:right="-126" w:hanging="426"/>
        <w:contextualSpacing/>
        <w:jc w:val="both"/>
        <w:rPr>
          <w:rFonts w:ascii="Arial Narrow" w:hAnsi="Arial Narrow" w:cs="Arial"/>
          <w:color w:val="000000"/>
          <w:sz w:val="22"/>
          <w:szCs w:val="22"/>
        </w:rPr>
      </w:pPr>
      <w:r w:rsidRPr="000D39DF">
        <w:rPr>
          <w:rFonts w:ascii="Arial Narrow" w:hAnsi="Arial Narrow" w:cs="Arial"/>
          <w:sz w:val="22"/>
          <w:szCs w:val="22"/>
        </w:rPr>
        <w:t>Wykonawca</w:t>
      </w:r>
      <w:r w:rsidRPr="000D39DF">
        <w:rPr>
          <w:rFonts w:ascii="Arial Narrow" w:hAnsi="Arial Narrow" w:cs="Arial"/>
          <w:color w:val="000000"/>
          <w:sz w:val="22"/>
          <w:szCs w:val="22"/>
        </w:rPr>
        <w:t xml:space="preserve"> </w:t>
      </w:r>
      <w:r w:rsidR="00A963F3" w:rsidRPr="000D39DF">
        <w:rPr>
          <w:rFonts w:ascii="Arial Narrow" w:hAnsi="Arial Narrow" w:cs="Arial"/>
          <w:color w:val="000000"/>
          <w:sz w:val="22"/>
          <w:szCs w:val="22"/>
        </w:rPr>
        <w:t>kształtować będzie czas pracy swych pracowników zgodnie</w:t>
      </w:r>
      <w:r w:rsidR="006E1F2E">
        <w:rPr>
          <w:rFonts w:ascii="Arial Narrow" w:hAnsi="Arial Narrow" w:cs="Arial"/>
          <w:color w:val="000000"/>
          <w:sz w:val="22"/>
          <w:szCs w:val="22"/>
        </w:rPr>
        <w:t xml:space="preserve"> z </w:t>
      </w:r>
      <w:r w:rsidR="00A963F3" w:rsidRPr="000D39DF">
        <w:rPr>
          <w:rFonts w:ascii="Arial Narrow" w:hAnsi="Arial Narrow" w:cs="Arial"/>
          <w:color w:val="000000"/>
          <w:sz w:val="22"/>
          <w:szCs w:val="22"/>
        </w:rPr>
        <w:t xml:space="preserve">przepisami prawa pracy, mając na uwadze wymóg dochowania terminów umownych oraz należytej jakości </w:t>
      </w:r>
      <w:r w:rsidR="00CC5EFA" w:rsidRPr="000D39DF">
        <w:rPr>
          <w:rFonts w:ascii="Arial Narrow" w:hAnsi="Arial Narrow" w:cs="Arial"/>
          <w:color w:val="000000"/>
          <w:sz w:val="22"/>
          <w:szCs w:val="22"/>
        </w:rPr>
        <w:t>wykonywanych prac.</w:t>
      </w:r>
      <w:r w:rsidR="006E1F2E">
        <w:rPr>
          <w:rFonts w:ascii="Arial Narrow" w:hAnsi="Arial Narrow" w:cs="Arial"/>
          <w:color w:val="000000"/>
          <w:sz w:val="22"/>
          <w:szCs w:val="22"/>
        </w:rPr>
        <w:t xml:space="preserve"> w </w:t>
      </w:r>
      <w:r w:rsidR="00CC5EFA" w:rsidRPr="000D39DF">
        <w:rPr>
          <w:rFonts w:ascii="Arial Narrow" w:hAnsi="Arial Narrow" w:cs="Arial"/>
          <w:color w:val="000000"/>
          <w:sz w:val="22"/>
          <w:szCs w:val="22"/>
        </w:rPr>
        <w:t xml:space="preserve">szczególności </w:t>
      </w:r>
      <w:r w:rsidRPr="000D39DF">
        <w:rPr>
          <w:rFonts w:ascii="Arial Narrow" w:hAnsi="Arial Narrow" w:cs="Arial"/>
          <w:color w:val="000000"/>
          <w:sz w:val="22"/>
          <w:szCs w:val="22"/>
        </w:rPr>
        <w:t xml:space="preserve">Wykonawca </w:t>
      </w:r>
      <w:r w:rsidR="00A963F3" w:rsidRPr="000D39DF">
        <w:rPr>
          <w:rFonts w:ascii="Arial Narrow" w:hAnsi="Arial Narrow" w:cs="Arial"/>
          <w:color w:val="000000"/>
          <w:sz w:val="22"/>
          <w:szCs w:val="22"/>
        </w:rPr>
        <w:lastRenderedPageBreak/>
        <w:t>obowiązany jest prowadzić roboty</w:t>
      </w:r>
      <w:r w:rsidR="006E1F2E">
        <w:rPr>
          <w:rFonts w:ascii="Arial Narrow" w:hAnsi="Arial Narrow" w:cs="Arial"/>
          <w:color w:val="000000"/>
          <w:sz w:val="22"/>
          <w:szCs w:val="22"/>
        </w:rPr>
        <w:t xml:space="preserve"> w </w:t>
      </w:r>
      <w:r w:rsidR="00A963F3" w:rsidRPr="000D39DF">
        <w:rPr>
          <w:rFonts w:ascii="Arial Narrow" w:hAnsi="Arial Narrow" w:cs="Arial"/>
          <w:color w:val="000000"/>
          <w:sz w:val="22"/>
          <w:szCs w:val="22"/>
        </w:rPr>
        <w:t>systemie wielozmianowym,</w:t>
      </w:r>
      <w:r w:rsidR="006E1F2E">
        <w:rPr>
          <w:rFonts w:ascii="Arial Narrow" w:hAnsi="Arial Narrow" w:cs="Arial"/>
          <w:color w:val="000000"/>
          <w:sz w:val="22"/>
          <w:szCs w:val="22"/>
        </w:rPr>
        <w:t xml:space="preserve"> w </w:t>
      </w:r>
      <w:r w:rsidR="00A963F3" w:rsidRPr="000D39DF">
        <w:rPr>
          <w:rFonts w:ascii="Arial Narrow" w:hAnsi="Arial Narrow" w:cs="Arial"/>
          <w:color w:val="000000"/>
          <w:sz w:val="22"/>
          <w:szCs w:val="22"/>
        </w:rPr>
        <w:t>tym również</w:t>
      </w:r>
      <w:r w:rsidR="006E1F2E">
        <w:rPr>
          <w:rFonts w:ascii="Arial Narrow" w:hAnsi="Arial Narrow" w:cs="Arial"/>
          <w:color w:val="000000"/>
          <w:sz w:val="22"/>
          <w:szCs w:val="22"/>
        </w:rPr>
        <w:t xml:space="preserve"> w </w:t>
      </w:r>
      <w:r w:rsidR="00A963F3" w:rsidRPr="000D39DF">
        <w:rPr>
          <w:rFonts w:ascii="Arial Narrow" w:hAnsi="Arial Narrow" w:cs="Arial"/>
          <w:color w:val="000000"/>
          <w:sz w:val="22"/>
          <w:szCs w:val="22"/>
        </w:rPr>
        <w:t>dni ustawowo wolne od pracy</w:t>
      </w:r>
      <w:r w:rsidR="006E1F2E">
        <w:rPr>
          <w:rFonts w:ascii="Arial Narrow" w:hAnsi="Arial Narrow" w:cs="Arial"/>
          <w:color w:val="000000"/>
          <w:sz w:val="22"/>
          <w:szCs w:val="22"/>
        </w:rPr>
        <w:t xml:space="preserve"> i </w:t>
      </w:r>
      <w:r w:rsidR="00A963F3" w:rsidRPr="000D39DF">
        <w:rPr>
          <w:rFonts w:ascii="Arial Narrow" w:hAnsi="Arial Narrow" w:cs="Arial"/>
          <w:color w:val="000000"/>
          <w:sz w:val="22"/>
          <w:szCs w:val="22"/>
        </w:rPr>
        <w:t xml:space="preserve">święta na każde żądanie </w:t>
      </w:r>
      <w:r w:rsidR="0000382E" w:rsidRPr="000D39DF">
        <w:rPr>
          <w:rFonts w:ascii="Arial Narrow" w:hAnsi="Arial Narrow" w:cs="Arial"/>
          <w:sz w:val="22"/>
          <w:szCs w:val="22"/>
        </w:rPr>
        <w:t>Zamawiającego</w:t>
      </w:r>
      <w:r w:rsidR="00A963F3" w:rsidRPr="000D39DF">
        <w:rPr>
          <w:rFonts w:ascii="Arial Narrow" w:hAnsi="Arial Narrow" w:cs="Arial"/>
          <w:color w:val="000000"/>
          <w:sz w:val="22"/>
          <w:szCs w:val="22"/>
        </w:rPr>
        <w:t>, jeżeli taka konieczność podyktowana jest wymogami dochowania terminów przewidzianych</w:t>
      </w:r>
      <w:r w:rsidR="006E1F2E">
        <w:rPr>
          <w:rFonts w:ascii="Arial Narrow" w:hAnsi="Arial Narrow" w:cs="Arial"/>
          <w:color w:val="000000"/>
          <w:sz w:val="22"/>
          <w:szCs w:val="22"/>
        </w:rPr>
        <w:t xml:space="preserve"> w </w:t>
      </w:r>
      <w:r w:rsidR="00A963F3" w:rsidRPr="000D39DF">
        <w:rPr>
          <w:rFonts w:ascii="Arial Narrow" w:hAnsi="Arial Narrow" w:cs="Arial"/>
          <w:color w:val="000000"/>
          <w:sz w:val="22"/>
          <w:szCs w:val="22"/>
        </w:rPr>
        <w:t>Harmonogramie</w:t>
      </w:r>
      <w:bookmarkEnd w:id="1"/>
      <w:r w:rsidR="00CC5EFA" w:rsidRPr="000D39DF">
        <w:rPr>
          <w:rFonts w:ascii="Arial Narrow" w:hAnsi="Arial Narrow" w:cs="Arial"/>
          <w:color w:val="000000"/>
          <w:sz w:val="22"/>
          <w:szCs w:val="22"/>
        </w:rPr>
        <w:t xml:space="preserve"> </w:t>
      </w:r>
      <w:r w:rsidR="00172F23" w:rsidRPr="000D39DF">
        <w:rPr>
          <w:rFonts w:ascii="Arial Narrow" w:hAnsi="Arial Narrow" w:cs="Arial"/>
          <w:color w:val="000000"/>
          <w:sz w:val="22"/>
          <w:szCs w:val="22"/>
        </w:rPr>
        <w:t>R</w:t>
      </w:r>
      <w:r w:rsidR="00CC5EFA" w:rsidRPr="000D39DF">
        <w:rPr>
          <w:rFonts w:ascii="Arial Narrow" w:hAnsi="Arial Narrow" w:cs="Arial"/>
          <w:color w:val="000000"/>
          <w:sz w:val="22"/>
          <w:szCs w:val="22"/>
        </w:rPr>
        <w:t>zeczowo-</w:t>
      </w:r>
      <w:r w:rsidR="00172F23" w:rsidRPr="000D39DF">
        <w:rPr>
          <w:rFonts w:ascii="Arial Narrow" w:hAnsi="Arial Narrow" w:cs="Arial"/>
          <w:color w:val="000000"/>
          <w:sz w:val="22"/>
          <w:szCs w:val="22"/>
        </w:rPr>
        <w:t>F</w:t>
      </w:r>
      <w:r w:rsidR="00CC5EFA" w:rsidRPr="000D39DF">
        <w:rPr>
          <w:rFonts w:ascii="Arial Narrow" w:hAnsi="Arial Narrow" w:cs="Arial"/>
          <w:color w:val="000000"/>
          <w:sz w:val="22"/>
          <w:szCs w:val="22"/>
        </w:rPr>
        <w:t>inansowym</w:t>
      </w:r>
      <w:r w:rsidR="00A963F3" w:rsidRPr="000D39DF">
        <w:rPr>
          <w:rFonts w:ascii="Arial Narrow" w:hAnsi="Arial Narrow" w:cs="Arial"/>
          <w:color w:val="000000"/>
          <w:sz w:val="22"/>
          <w:szCs w:val="22"/>
        </w:rPr>
        <w:t>.</w:t>
      </w:r>
    </w:p>
    <w:p w14:paraId="30EFF06B" w14:textId="76091640" w:rsidR="00A963F3" w:rsidRPr="000D39DF" w:rsidRDefault="00CC5EFA" w:rsidP="004845B4">
      <w:pPr>
        <w:pStyle w:val="Akapitzlist"/>
        <w:widowControl w:val="0"/>
        <w:numPr>
          <w:ilvl w:val="0"/>
          <w:numId w:val="29"/>
        </w:numPr>
        <w:tabs>
          <w:tab w:val="left" w:pos="426"/>
        </w:tabs>
        <w:spacing w:line="276" w:lineRule="auto"/>
        <w:ind w:left="426" w:right="-126" w:hanging="426"/>
        <w:contextualSpacing/>
        <w:jc w:val="both"/>
        <w:rPr>
          <w:rFonts w:ascii="Arial Narrow" w:hAnsi="Arial Narrow" w:cs="Arial"/>
          <w:color w:val="000000"/>
          <w:sz w:val="22"/>
          <w:szCs w:val="22"/>
        </w:rPr>
      </w:pPr>
      <w:r w:rsidRPr="000D39DF">
        <w:rPr>
          <w:rFonts w:ascii="Arial Narrow" w:hAnsi="Arial Narrow" w:cs="Arial"/>
          <w:color w:val="000000"/>
          <w:sz w:val="22"/>
          <w:szCs w:val="22"/>
        </w:rPr>
        <w:t xml:space="preserve">W </w:t>
      </w:r>
      <w:r w:rsidRPr="000D39DF">
        <w:rPr>
          <w:rFonts w:ascii="Arial Narrow" w:hAnsi="Arial Narrow" w:cs="Arial"/>
          <w:sz w:val="22"/>
          <w:szCs w:val="22"/>
        </w:rPr>
        <w:t>przypadku</w:t>
      </w:r>
      <w:r w:rsidRPr="000D39DF">
        <w:rPr>
          <w:rFonts w:ascii="Arial Narrow" w:hAnsi="Arial Narrow" w:cs="Arial"/>
          <w:color w:val="000000"/>
          <w:sz w:val="22"/>
          <w:szCs w:val="22"/>
        </w:rPr>
        <w:t xml:space="preserve"> niepodjęcia przez </w:t>
      </w:r>
      <w:r w:rsidR="008F76A6" w:rsidRPr="000D39DF">
        <w:rPr>
          <w:rFonts w:ascii="Arial Narrow" w:hAnsi="Arial Narrow" w:cs="Arial"/>
          <w:color w:val="000000"/>
          <w:sz w:val="22"/>
          <w:szCs w:val="22"/>
        </w:rPr>
        <w:t xml:space="preserve">Wykonawcę </w:t>
      </w:r>
      <w:r w:rsidR="00A963F3" w:rsidRPr="000D39DF">
        <w:rPr>
          <w:rFonts w:ascii="Arial Narrow" w:hAnsi="Arial Narrow" w:cs="Arial"/>
          <w:color w:val="000000"/>
          <w:sz w:val="22"/>
          <w:szCs w:val="22"/>
        </w:rPr>
        <w:t>dz</w:t>
      </w:r>
      <w:r w:rsidRPr="000D39DF">
        <w:rPr>
          <w:rFonts w:ascii="Arial Narrow" w:hAnsi="Arial Narrow" w:cs="Arial"/>
          <w:color w:val="000000"/>
          <w:sz w:val="22"/>
          <w:szCs w:val="22"/>
        </w:rPr>
        <w:t>iałań,</w:t>
      </w:r>
      <w:r w:rsidR="006E1F2E">
        <w:rPr>
          <w:rFonts w:ascii="Arial Narrow" w:hAnsi="Arial Narrow" w:cs="Arial"/>
          <w:color w:val="000000"/>
          <w:sz w:val="22"/>
          <w:szCs w:val="22"/>
        </w:rPr>
        <w:t xml:space="preserve"> o </w:t>
      </w:r>
      <w:r w:rsidRPr="000D39DF">
        <w:rPr>
          <w:rFonts w:ascii="Arial Narrow" w:hAnsi="Arial Narrow" w:cs="Arial"/>
          <w:color w:val="000000"/>
          <w:sz w:val="22"/>
          <w:szCs w:val="22"/>
        </w:rPr>
        <w:t>których mowa</w:t>
      </w:r>
      <w:r w:rsidR="006E1F2E">
        <w:rPr>
          <w:rFonts w:ascii="Arial Narrow" w:hAnsi="Arial Narrow" w:cs="Arial"/>
          <w:color w:val="000000"/>
          <w:sz w:val="22"/>
          <w:szCs w:val="22"/>
        </w:rPr>
        <w:t xml:space="preserve"> w </w:t>
      </w:r>
      <w:r w:rsidRPr="000D39DF">
        <w:rPr>
          <w:rFonts w:ascii="Arial Narrow" w:hAnsi="Arial Narrow" w:cs="Arial"/>
          <w:color w:val="000000"/>
          <w:sz w:val="22"/>
          <w:szCs w:val="22"/>
        </w:rPr>
        <w:t xml:space="preserve">ust. </w:t>
      </w:r>
      <w:r w:rsidR="004C1469" w:rsidRPr="000D39DF">
        <w:rPr>
          <w:rFonts w:ascii="Arial Narrow" w:hAnsi="Arial Narrow" w:cs="Arial"/>
          <w:color w:val="000000"/>
          <w:sz w:val="22"/>
          <w:szCs w:val="22"/>
        </w:rPr>
        <w:t>7</w:t>
      </w:r>
      <w:r w:rsidR="004B6ECD" w:rsidRPr="000D39DF">
        <w:rPr>
          <w:rFonts w:ascii="Arial Narrow" w:hAnsi="Arial Narrow" w:cs="Arial"/>
          <w:color w:val="000000"/>
          <w:sz w:val="22"/>
          <w:szCs w:val="22"/>
        </w:rPr>
        <w:t>-8</w:t>
      </w:r>
      <w:r w:rsidR="004E4D45" w:rsidRPr="000D39DF">
        <w:rPr>
          <w:rFonts w:ascii="Arial Narrow" w:hAnsi="Arial Narrow" w:cs="Arial"/>
          <w:color w:val="000000"/>
          <w:sz w:val="22"/>
          <w:szCs w:val="22"/>
        </w:rPr>
        <w:t xml:space="preserve"> </w:t>
      </w:r>
      <w:r w:rsidR="00A963F3" w:rsidRPr="000D39DF">
        <w:rPr>
          <w:rFonts w:ascii="Arial Narrow" w:hAnsi="Arial Narrow" w:cs="Arial"/>
          <w:color w:val="000000"/>
          <w:sz w:val="22"/>
          <w:szCs w:val="22"/>
        </w:rPr>
        <w:t>powyżej nie później niż</w:t>
      </w:r>
      <w:r w:rsidR="006E1F2E">
        <w:rPr>
          <w:rFonts w:ascii="Arial Narrow" w:hAnsi="Arial Narrow" w:cs="Arial"/>
          <w:color w:val="000000"/>
          <w:sz w:val="22"/>
          <w:szCs w:val="22"/>
        </w:rPr>
        <w:t xml:space="preserve"> w </w:t>
      </w:r>
      <w:r w:rsidR="00A963F3" w:rsidRPr="000D39DF">
        <w:rPr>
          <w:rFonts w:ascii="Arial Narrow" w:hAnsi="Arial Narrow" w:cs="Arial"/>
          <w:color w:val="000000"/>
          <w:sz w:val="22"/>
          <w:szCs w:val="22"/>
        </w:rPr>
        <w:t xml:space="preserve">ciągu </w:t>
      </w:r>
      <w:r w:rsidR="00A963F3" w:rsidRPr="00602F54">
        <w:rPr>
          <w:rFonts w:ascii="Arial Narrow" w:hAnsi="Arial Narrow" w:cs="Arial"/>
          <w:b/>
          <w:bCs/>
          <w:color w:val="000000"/>
          <w:sz w:val="22"/>
          <w:szCs w:val="22"/>
        </w:rPr>
        <w:t>3</w:t>
      </w:r>
      <w:r w:rsidR="00602F54" w:rsidRPr="00602F54">
        <w:rPr>
          <w:rFonts w:ascii="Arial Narrow" w:hAnsi="Arial Narrow" w:cs="Arial"/>
          <w:b/>
          <w:bCs/>
          <w:color w:val="000000"/>
          <w:sz w:val="22"/>
          <w:szCs w:val="22"/>
        </w:rPr>
        <w:t> </w:t>
      </w:r>
      <w:r w:rsidR="00A963F3" w:rsidRPr="00602F54">
        <w:rPr>
          <w:rFonts w:ascii="Arial Narrow" w:hAnsi="Arial Narrow" w:cs="Arial"/>
          <w:b/>
          <w:bCs/>
          <w:color w:val="000000"/>
          <w:sz w:val="22"/>
          <w:szCs w:val="22"/>
        </w:rPr>
        <w:t>(trzech)</w:t>
      </w:r>
      <w:r w:rsidR="00A963F3" w:rsidRPr="000D39DF">
        <w:rPr>
          <w:rFonts w:ascii="Arial Narrow" w:hAnsi="Arial Narrow" w:cs="Arial"/>
          <w:color w:val="000000"/>
          <w:sz w:val="22"/>
          <w:szCs w:val="22"/>
        </w:rPr>
        <w:t xml:space="preserve"> dni od daty otrzymania od </w:t>
      </w:r>
      <w:r w:rsidR="0000382E" w:rsidRPr="000D39DF">
        <w:rPr>
          <w:rFonts w:ascii="Arial Narrow" w:hAnsi="Arial Narrow" w:cs="Arial"/>
          <w:sz w:val="22"/>
          <w:szCs w:val="22"/>
        </w:rPr>
        <w:t xml:space="preserve">Zamawiającego </w:t>
      </w:r>
      <w:r w:rsidR="00A963F3" w:rsidRPr="000D39DF">
        <w:rPr>
          <w:rFonts w:ascii="Arial Narrow" w:hAnsi="Arial Narrow" w:cs="Arial"/>
          <w:color w:val="000000"/>
          <w:sz w:val="22"/>
          <w:szCs w:val="22"/>
        </w:rPr>
        <w:t xml:space="preserve">pisemnego </w:t>
      </w:r>
      <w:r w:rsidRPr="000D39DF">
        <w:rPr>
          <w:rFonts w:ascii="Arial Narrow" w:hAnsi="Arial Narrow" w:cs="Arial"/>
          <w:color w:val="000000"/>
          <w:sz w:val="22"/>
          <w:szCs w:val="22"/>
        </w:rPr>
        <w:t>żądania</w:t>
      </w:r>
      <w:r w:rsidR="008B6C70" w:rsidRPr="000D39DF">
        <w:rPr>
          <w:rFonts w:ascii="Arial Narrow" w:hAnsi="Arial Narrow" w:cs="Arial"/>
          <w:color w:val="000000"/>
          <w:sz w:val="22"/>
          <w:szCs w:val="22"/>
        </w:rPr>
        <w:t>,</w:t>
      </w:r>
      <w:r w:rsidR="006E1F2E">
        <w:rPr>
          <w:rFonts w:ascii="Arial Narrow" w:hAnsi="Arial Narrow" w:cs="Arial"/>
          <w:color w:val="000000"/>
          <w:sz w:val="22"/>
          <w:szCs w:val="22"/>
        </w:rPr>
        <w:t xml:space="preserve"> o </w:t>
      </w:r>
      <w:r w:rsidR="008B6C70" w:rsidRPr="000D39DF">
        <w:rPr>
          <w:rFonts w:ascii="Arial Narrow" w:hAnsi="Arial Narrow" w:cs="Arial"/>
          <w:color w:val="000000"/>
          <w:sz w:val="22"/>
          <w:szCs w:val="22"/>
        </w:rPr>
        <w:t>którym mowa</w:t>
      </w:r>
      <w:r w:rsidR="006E1F2E">
        <w:rPr>
          <w:rFonts w:ascii="Arial Narrow" w:hAnsi="Arial Narrow" w:cs="Arial"/>
          <w:color w:val="000000"/>
          <w:sz w:val="22"/>
          <w:szCs w:val="22"/>
        </w:rPr>
        <w:t xml:space="preserve"> w </w:t>
      </w:r>
      <w:r w:rsidR="008B6C70" w:rsidRPr="000D39DF">
        <w:rPr>
          <w:rFonts w:ascii="Arial Narrow" w:hAnsi="Arial Narrow" w:cs="Arial"/>
          <w:color w:val="000000"/>
          <w:sz w:val="22"/>
          <w:szCs w:val="22"/>
        </w:rPr>
        <w:t xml:space="preserve">ust. </w:t>
      </w:r>
      <w:r w:rsidR="004B6ECD" w:rsidRPr="000D39DF">
        <w:rPr>
          <w:rFonts w:ascii="Arial Narrow" w:hAnsi="Arial Narrow" w:cs="Arial"/>
          <w:color w:val="000000"/>
          <w:sz w:val="22"/>
          <w:szCs w:val="22"/>
        </w:rPr>
        <w:t xml:space="preserve">8 </w:t>
      </w:r>
      <w:r w:rsidR="00A963F3" w:rsidRPr="000D39DF">
        <w:rPr>
          <w:rFonts w:ascii="Arial Narrow" w:hAnsi="Arial Narrow" w:cs="Arial"/>
          <w:color w:val="000000"/>
          <w:sz w:val="22"/>
          <w:szCs w:val="22"/>
        </w:rPr>
        <w:t>powyżej lub ich bezskuteczności,</w:t>
      </w:r>
      <w:r w:rsidR="006E1F2E">
        <w:rPr>
          <w:rFonts w:ascii="Arial Narrow" w:hAnsi="Arial Narrow" w:cs="Arial"/>
          <w:color w:val="000000"/>
          <w:sz w:val="22"/>
          <w:szCs w:val="22"/>
        </w:rPr>
        <w:t xml:space="preserve"> w </w:t>
      </w:r>
      <w:r w:rsidR="00A963F3" w:rsidRPr="000D39DF">
        <w:rPr>
          <w:rFonts w:ascii="Arial Narrow" w:hAnsi="Arial Narrow" w:cs="Arial"/>
          <w:color w:val="000000"/>
          <w:sz w:val="22"/>
          <w:szCs w:val="22"/>
        </w:rPr>
        <w:t>tym zwłaszcza gdy opóźnienie lub zwłoka</w:t>
      </w:r>
      <w:r w:rsidR="006E1F2E">
        <w:rPr>
          <w:rFonts w:ascii="Arial Narrow" w:hAnsi="Arial Narrow" w:cs="Arial"/>
          <w:color w:val="000000"/>
          <w:sz w:val="22"/>
          <w:szCs w:val="22"/>
        </w:rPr>
        <w:t xml:space="preserve"> w </w:t>
      </w:r>
      <w:r w:rsidR="00A963F3" w:rsidRPr="000D39DF">
        <w:rPr>
          <w:rFonts w:ascii="Arial Narrow" w:hAnsi="Arial Narrow" w:cs="Arial"/>
          <w:color w:val="000000"/>
          <w:sz w:val="22"/>
          <w:szCs w:val="22"/>
        </w:rPr>
        <w:t xml:space="preserve">wykonaniu Przedmiotu Umowy lub jego części (poszczególnego elementu) przekroczy </w:t>
      </w:r>
      <w:r w:rsidR="00A963F3" w:rsidRPr="00602F54">
        <w:rPr>
          <w:rFonts w:ascii="Arial Narrow" w:hAnsi="Arial Narrow" w:cs="Arial"/>
          <w:b/>
          <w:bCs/>
          <w:color w:val="000000"/>
          <w:sz w:val="22"/>
          <w:szCs w:val="22"/>
        </w:rPr>
        <w:t>7 (siedem)</w:t>
      </w:r>
      <w:r w:rsidR="00A963F3" w:rsidRPr="000D39DF">
        <w:rPr>
          <w:rFonts w:ascii="Arial Narrow" w:hAnsi="Arial Narrow" w:cs="Arial"/>
          <w:color w:val="000000"/>
          <w:sz w:val="22"/>
          <w:szCs w:val="22"/>
        </w:rPr>
        <w:t xml:space="preserve"> dni kalendarzowych</w:t>
      </w:r>
      <w:r w:rsidR="006E1F2E">
        <w:rPr>
          <w:rFonts w:ascii="Arial Narrow" w:hAnsi="Arial Narrow" w:cs="Arial"/>
          <w:color w:val="000000"/>
          <w:sz w:val="22"/>
          <w:szCs w:val="22"/>
        </w:rPr>
        <w:t xml:space="preserve"> w </w:t>
      </w:r>
      <w:r w:rsidR="00A963F3" w:rsidRPr="000D39DF">
        <w:rPr>
          <w:rFonts w:ascii="Arial Narrow" w:hAnsi="Arial Narrow" w:cs="Arial"/>
          <w:color w:val="000000"/>
          <w:sz w:val="22"/>
          <w:szCs w:val="22"/>
        </w:rPr>
        <w:t>stosunku do Harmonogramu</w:t>
      </w:r>
      <w:r w:rsidR="00602F54">
        <w:rPr>
          <w:rFonts w:ascii="Arial Narrow" w:hAnsi="Arial Narrow" w:cs="Arial"/>
          <w:color w:val="000000"/>
          <w:sz w:val="22"/>
          <w:szCs w:val="22"/>
        </w:rPr>
        <w:t> </w:t>
      </w:r>
      <w:r w:rsidR="00172F23" w:rsidRPr="000D39DF">
        <w:rPr>
          <w:rFonts w:ascii="Arial Narrow" w:hAnsi="Arial Narrow" w:cs="Arial"/>
          <w:color w:val="000000"/>
          <w:sz w:val="22"/>
          <w:szCs w:val="22"/>
        </w:rPr>
        <w:t>R</w:t>
      </w:r>
      <w:r w:rsidR="008B6C70" w:rsidRPr="000D39DF">
        <w:rPr>
          <w:rFonts w:ascii="Arial Narrow" w:hAnsi="Arial Narrow" w:cs="Arial"/>
          <w:color w:val="000000"/>
          <w:sz w:val="22"/>
          <w:szCs w:val="22"/>
        </w:rPr>
        <w:t>zeczowo</w:t>
      </w:r>
      <w:r w:rsidR="00602F54">
        <w:rPr>
          <w:rFonts w:ascii="Arial Narrow" w:hAnsi="Arial Narrow" w:cs="Arial"/>
          <w:color w:val="000000"/>
          <w:sz w:val="22"/>
          <w:szCs w:val="22"/>
        </w:rPr>
        <w:noBreakHyphen/>
      </w:r>
      <w:r w:rsidR="00172F23" w:rsidRPr="000D39DF">
        <w:rPr>
          <w:rFonts w:ascii="Arial Narrow" w:hAnsi="Arial Narrow" w:cs="Arial"/>
          <w:color w:val="000000"/>
          <w:sz w:val="22"/>
          <w:szCs w:val="22"/>
        </w:rPr>
        <w:t>F</w:t>
      </w:r>
      <w:r w:rsidR="008B6C70" w:rsidRPr="000D39DF">
        <w:rPr>
          <w:rFonts w:ascii="Arial Narrow" w:hAnsi="Arial Narrow" w:cs="Arial"/>
          <w:color w:val="000000"/>
          <w:sz w:val="22"/>
          <w:szCs w:val="22"/>
        </w:rPr>
        <w:t>inansowego</w:t>
      </w:r>
      <w:r w:rsidR="00A963F3" w:rsidRPr="000D39DF">
        <w:rPr>
          <w:rFonts w:ascii="Arial Narrow" w:hAnsi="Arial Narrow" w:cs="Arial"/>
          <w:color w:val="000000"/>
          <w:sz w:val="22"/>
          <w:szCs w:val="22"/>
        </w:rPr>
        <w:t xml:space="preserve">, </w:t>
      </w:r>
      <w:r w:rsidR="00420EC4" w:rsidRPr="000D39DF">
        <w:rPr>
          <w:rFonts w:ascii="Arial Narrow" w:hAnsi="Arial Narrow" w:cs="Arial"/>
          <w:sz w:val="22"/>
          <w:szCs w:val="22"/>
        </w:rPr>
        <w:t>Zamawiający</w:t>
      </w:r>
      <w:r w:rsidR="00A963F3" w:rsidRPr="000D39DF">
        <w:rPr>
          <w:rFonts w:ascii="Arial Narrow" w:hAnsi="Arial Narrow" w:cs="Arial"/>
          <w:color w:val="000000"/>
          <w:sz w:val="22"/>
          <w:szCs w:val="22"/>
        </w:rPr>
        <w:t xml:space="preserve"> uprawniony będzie do zaangażowania osób trzecich lub wykorzystania sił własnych</w:t>
      </w:r>
      <w:r w:rsidR="006E1F2E">
        <w:rPr>
          <w:rFonts w:ascii="Arial Narrow" w:hAnsi="Arial Narrow" w:cs="Arial"/>
          <w:color w:val="000000"/>
          <w:sz w:val="22"/>
          <w:szCs w:val="22"/>
        </w:rPr>
        <w:t xml:space="preserve"> w </w:t>
      </w:r>
      <w:r w:rsidR="00A963F3" w:rsidRPr="000D39DF">
        <w:rPr>
          <w:rFonts w:ascii="Arial Narrow" w:hAnsi="Arial Narrow" w:cs="Arial"/>
          <w:color w:val="000000"/>
          <w:sz w:val="22"/>
          <w:szCs w:val="22"/>
        </w:rPr>
        <w:t>celu nadrobienia opóźnień na koszt</w:t>
      </w:r>
      <w:r w:rsidR="006E1F2E">
        <w:rPr>
          <w:rFonts w:ascii="Arial Narrow" w:hAnsi="Arial Narrow" w:cs="Arial"/>
          <w:color w:val="000000"/>
          <w:sz w:val="22"/>
          <w:szCs w:val="22"/>
        </w:rPr>
        <w:t xml:space="preserve"> i </w:t>
      </w:r>
      <w:r w:rsidR="00A963F3" w:rsidRPr="000D39DF">
        <w:rPr>
          <w:rFonts w:ascii="Arial Narrow" w:hAnsi="Arial Narrow" w:cs="Arial"/>
          <w:color w:val="000000"/>
          <w:sz w:val="22"/>
          <w:szCs w:val="22"/>
        </w:rPr>
        <w:t>ryzy</w:t>
      </w:r>
      <w:r w:rsidR="008B6C70" w:rsidRPr="000D39DF">
        <w:rPr>
          <w:rFonts w:ascii="Arial Narrow" w:hAnsi="Arial Narrow" w:cs="Arial"/>
          <w:color w:val="000000"/>
          <w:sz w:val="22"/>
          <w:szCs w:val="22"/>
        </w:rPr>
        <w:t xml:space="preserve">ko </w:t>
      </w:r>
      <w:r w:rsidR="008F76A6" w:rsidRPr="000D39DF">
        <w:rPr>
          <w:rFonts w:ascii="Arial Narrow" w:hAnsi="Arial Narrow" w:cs="Arial"/>
          <w:color w:val="000000"/>
          <w:sz w:val="22"/>
          <w:szCs w:val="22"/>
        </w:rPr>
        <w:t>Wykonawcy</w:t>
      </w:r>
      <w:r w:rsidR="00A963F3" w:rsidRPr="000D39DF">
        <w:rPr>
          <w:rFonts w:ascii="Arial Narrow" w:hAnsi="Arial Narrow" w:cs="Arial"/>
          <w:color w:val="000000"/>
          <w:sz w:val="22"/>
          <w:szCs w:val="22"/>
        </w:rPr>
        <w:t>.</w:t>
      </w:r>
    </w:p>
    <w:p w14:paraId="7FE7018C" w14:textId="55A782CB" w:rsidR="00A963F3" w:rsidRPr="000D39DF" w:rsidRDefault="008B6C70" w:rsidP="004845B4">
      <w:pPr>
        <w:pStyle w:val="Akapitzlist"/>
        <w:widowControl w:val="0"/>
        <w:numPr>
          <w:ilvl w:val="0"/>
          <w:numId w:val="29"/>
        </w:numPr>
        <w:tabs>
          <w:tab w:val="left" w:pos="426"/>
        </w:tabs>
        <w:spacing w:line="276" w:lineRule="auto"/>
        <w:ind w:left="426" w:right="-126" w:hanging="426"/>
        <w:contextualSpacing/>
        <w:jc w:val="both"/>
        <w:rPr>
          <w:rFonts w:ascii="Arial Narrow" w:hAnsi="Arial Narrow" w:cs="Arial"/>
          <w:color w:val="000000"/>
          <w:sz w:val="22"/>
          <w:szCs w:val="22"/>
        </w:rPr>
      </w:pPr>
      <w:r w:rsidRPr="000D39DF">
        <w:rPr>
          <w:rFonts w:ascii="Arial Narrow" w:hAnsi="Arial Narrow" w:cs="Arial"/>
          <w:color w:val="000000"/>
          <w:sz w:val="22"/>
          <w:szCs w:val="22"/>
        </w:rPr>
        <w:t xml:space="preserve">Zmiana </w:t>
      </w:r>
      <w:r w:rsidRPr="000D39DF">
        <w:rPr>
          <w:rFonts w:ascii="Arial Narrow" w:hAnsi="Arial Narrow" w:cs="Arial"/>
          <w:sz w:val="22"/>
          <w:szCs w:val="22"/>
        </w:rPr>
        <w:t>terminów</w:t>
      </w:r>
      <w:r w:rsidRPr="000D39DF">
        <w:rPr>
          <w:rFonts w:ascii="Arial Narrow" w:hAnsi="Arial Narrow" w:cs="Arial"/>
          <w:color w:val="000000"/>
          <w:sz w:val="22"/>
          <w:szCs w:val="22"/>
        </w:rPr>
        <w:t xml:space="preserve"> realizacji Przedmiotu Umowy może nastąpić tylko</w:t>
      </w:r>
      <w:r w:rsidR="006E1F2E">
        <w:rPr>
          <w:rFonts w:ascii="Arial Narrow" w:hAnsi="Arial Narrow" w:cs="Arial"/>
          <w:color w:val="000000"/>
          <w:sz w:val="22"/>
          <w:szCs w:val="22"/>
        </w:rPr>
        <w:t xml:space="preserve"> w </w:t>
      </w:r>
      <w:r w:rsidRPr="000D39DF">
        <w:rPr>
          <w:rFonts w:ascii="Arial Narrow" w:hAnsi="Arial Narrow" w:cs="Arial"/>
          <w:color w:val="000000"/>
          <w:sz w:val="22"/>
          <w:szCs w:val="22"/>
        </w:rPr>
        <w:t>sytuacji wystąpienia</w:t>
      </w:r>
      <w:r w:rsidR="00A963F3" w:rsidRPr="000D39DF">
        <w:rPr>
          <w:rFonts w:ascii="Arial Narrow" w:hAnsi="Arial Narrow" w:cs="Arial"/>
          <w:color w:val="000000"/>
          <w:sz w:val="22"/>
          <w:szCs w:val="22"/>
        </w:rPr>
        <w:t xml:space="preserve"> niżej wymienionych okoliczności</w:t>
      </w:r>
      <w:r w:rsidRPr="000D39DF">
        <w:rPr>
          <w:rFonts w:ascii="Arial Narrow" w:hAnsi="Arial Narrow" w:cs="Arial"/>
          <w:color w:val="000000"/>
          <w:sz w:val="22"/>
          <w:szCs w:val="22"/>
        </w:rPr>
        <w:t>:</w:t>
      </w:r>
    </w:p>
    <w:p w14:paraId="5C335F67" w14:textId="3A8821FE" w:rsidR="00A963F3" w:rsidRPr="000D39DF" w:rsidRDefault="00A963F3" w:rsidP="004845B4">
      <w:pPr>
        <w:numPr>
          <w:ilvl w:val="0"/>
          <w:numId w:val="30"/>
        </w:numPr>
        <w:spacing w:line="276" w:lineRule="auto"/>
        <w:ind w:left="993"/>
        <w:jc w:val="both"/>
        <w:rPr>
          <w:rFonts w:ascii="Arial Narrow" w:hAnsi="Arial Narrow" w:cs="Arial"/>
          <w:color w:val="000000"/>
          <w:sz w:val="22"/>
          <w:szCs w:val="22"/>
        </w:rPr>
      </w:pPr>
      <w:r w:rsidRPr="000D39DF">
        <w:rPr>
          <w:rFonts w:ascii="Arial Narrow" w:hAnsi="Arial Narrow" w:cs="Arial"/>
          <w:color w:val="000000"/>
          <w:sz w:val="22"/>
          <w:szCs w:val="22"/>
        </w:rPr>
        <w:t>działania siły wyższej, za którą uważa się zdarzenia</w:t>
      </w:r>
      <w:r w:rsidR="006E1F2E">
        <w:rPr>
          <w:rFonts w:ascii="Arial Narrow" w:hAnsi="Arial Narrow" w:cs="Arial"/>
          <w:color w:val="000000"/>
          <w:sz w:val="22"/>
          <w:szCs w:val="22"/>
        </w:rPr>
        <w:t xml:space="preserve"> o </w:t>
      </w:r>
      <w:r w:rsidRPr="000D39DF">
        <w:rPr>
          <w:rFonts w:ascii="Arial Narrow" w:hAnsi="Arial Narrow" w:cs="Arial"/>
          <w:color w:val="000000"/>
          <w:sz w:val="22"/>
          <w:szCs w:val="22"/>
        </w:rPr>
        <w:t>charakterze nadzwyczajnym, występujące po zawarciu Umowy,</w:t>
      </w:r>
      <w:r w:rsidR="006E1F2E">
        <w:rPr>
          <w:rFonts w:ascii="Arial Narrow" w:hAnsi="Arial Narrow" w:cs="Arial"/>
          <w:color w:val="000000"/>
          <w:sz w:val="22"/>
          <w:szCs w:val="22"/>
        </w:rPr>
        <w:t xml:space="preserve"> a </w:t>
      </w:r>
      <w:r w:rsidRPr="000D39DF">
        <w:rPr>
          <w:rFonts w:ascii="Arial Narrow" w:hAnsi="Arial Narrow" w:cs="Arial"/>
          <w:color w:val="000000"/>
          <w:sz w:val="22"/>
          <w:szCs w:val="22"/>
        </w:rPr>
        <w:t>których Strony nie były</w:t>
      </w:r>
      <w:r w:rsidR="006E1F2E">
        <w:rPr>
          <w:rFonts w:ascii="Arial Narrow" w:hAnsi="Arial Narrow" w:cs="Arial"/>
          <w:color w:val="000000"/>
          <w:sz w:val="22"/>
          <w:szCs w:val="22"/>
        </w:rPr>
        <w:t xml:space="preserve"> w </w:t>
      </w:r>
      <w:r w:rsidRPr="000D39DF">
        <w:rPr>
          <w:rFonts w:ascii="Arial Narrow" w:hAnsi="Arial Narrow" w:cs="Arial"/>
          <w:color w:val="000000"/>
          <w:sz w:val="22"/>
          <w:szCs w:val="22"/>
        </w:rPr>
        <w:t>stanie przewidzieć</w:t>
      </w:r>
      <w:r w:rsidR="006E1F2E">
        <w:rPr>
          <w:rFonts w:ascii="Arial Narrow" w:hAnsi="Arial Narrow" w:cs="Arial"/>
          <w:color w:val="000000"/>
          <w:sz w:val="22"/>
          <w:szCs w:val="22"/>
        </w:rPr>
        <w:t xml:space="preserve"> w </w:t>
      </w:r>
      <w:r w:rsidRPr="000D39DF">
        <w:rPr>
          <w:rFonts w:ascii="Arial Narrow" w:hAnsi="Arial Narrow" w:cs="Arial"/>
          <w:color w:val="000000"/>
          <w:sz w:val="22"/>
          <w:szCs w:val="22"/>
        </w:rPr>
        <w:t>momencie jej zawierania</w:t>
      </w:r>
      <w:r w:rsidR="006E1F2E">
        <w:rPr>
          <w:rFonts w:ascii="Arial Narrow" w:hAnsi="Arial Narrow" w:cs="Arial"/>
          <w:color w:val="000000"/>
          <w:sz w:val="22"/>
          <w:szCs w:val="22"/>
        </w:rPr>
        <w:t xml:space="preserve"> i </w:t>
      </w:r>
      <w:r w:rsidRPr="000D39DF">
        <w:rPr>
          <w:rFonts w:ascii="Arial Narrow" w:hAnsi="Arial Narrow" w:cs="Arial"/>
          <w:color w:val="000000"/>
          <w:sz w:val="22"/>
          <w:szCs w:val="22"/>
        </w:rPr>
        <w:t>których zaistnienie lub skutki uniemożliwiają wykonanie Umowy zgodnie</w:t>
      </w:r>
      <w:r w:rsidR="006E1F2E">
        <w:rPr>
          <w:rFonts w:ascii="Arial Narrow" w:hAnsi="Arial Narrow" w:cs="Arial"/>
          <w:color w:val="000000"/>
          <w:sz w:val="22"/>
          <w:szCs w:val="22"/>
        </w:rPr>
        <w:t xml:space="preserve"> z </w:t>
      </w:r>
      <w:r w:rsidRPr="000D39DF">
        <w:rPr>
          <w:rFonts w:ascii="Arial Narrow" w:hAnsi="Arial Narrow" w:cs="Arial"/>
          <w:color w:val="000000"/>
          <w:sz w:val="22"/>
          <w:szCs w:val="22"/>
        </w:rPr>
        <w:t>jej treścią. Do działań siły wyższej Strony zaliczają</w:t>
      </w:r>
      <w:r w:rsidR="006E1F2E">
        <w:rPr>
          <w:rFonts w:ascii="Arial Narrow" w:hAnsi="Arial Narrow" w:cs="Arial"/>
          <w:color w:val="000000"/>
          <w:sz w:val="22"/>
          <w:szCs w:val="22"/>
        </w:rPr>
        <w:t xml:space="preserve"> w </w:t>
      </w:r>
      <w:r w:rsidRPr="000D39DF">
        <w:rPr>
          <w:rFonts w:ascii="Arial Narrow" w:hAnsi="Arial Narrow" w:cs="Arial"/>
          <w:color w:val="000000"/>
          <w:sz w:val="22"/>
          <w:szCs w:val="22"/>
        </w:rPr>
        <w:t>szczególności: wojnę, działania wojenne, zamieszki, strajki,</w:t>
      </w:r>
      <w:r w:rsidR="006E1F2E">
        <w:rPr>
          <w:rFonts w:ascii="Arial Narrow" w:hAnsi="Arial Narrow" w:cs="Arial"/>
          <w:color w:val="000000"/>
          <w:sz w:val="22"/>
          <w:szCs w:val="22"/>
        </w:rPr>
        <w:t xml:space="preserve"> z </w:t>
      </w:r>
      <w:r w:rsidRPr="000D39DF">
        <w:rPr>
          <w:rFonts w:ascii="Arial Narrow" w:hAnsi="Arial Narrow" w:cs="Arial"/>
          <w:color w:val="000000"/>
          <w:sz w:val="22"/>
          <w:szCs w:val="22"/>
        </w:rPr>
        <w:t>wyjątkiem strajków</w:t>
      </w:r>
      <w:r w:rsidR="006E1F2E">
        <w:rPr>
          <w:rFonts w:ascii="Arial Narrow" w:hAnsi="Arial Narrow" w:cs="Arial"/>
          <w:color w:val="000000"/>
          <w:sz w:val="22"/>
          <w:szCs w:val="22"/>
        </w:rPr>
        <w:t xml:space="preserve"> w </w:t>
      </w:r>
      <w:r w:rsidRPr="000D39DF">
        <w:rPr>
          <w:rFonts w:ascii="Arial Narrow" w:hAnsi="Arial Narrow" w:cs="Arial"/>
          <w:color w:val="000000"/>
          <w:sz w:val="22"/>
          <w:szCs w:val="22"/>
        </w:rPr>
        <w:t xml:space="preserve">zakładach </w:t>
      </w:r>
      <w:r w:rsidR="008F76A6" w:rsidRPr="000D39DF">
        <w:rPr>
          <w:rFonts w:ascii="Arial Narrow" w:hAnsi="Arial Narrow" w:cs="Arial"/>
          <w:color w:val="000000"/>
          <w:sz w:val="22"/>
          <w:szCs w:val="22"/>
        </w:rPr>
        <w:t>Wykonawcy</w:t>
      </w:r>
      <w:r w:rsidRPr="000D39DF">
        <w:rPr>
          <w:rFonts w:ascii="Arial Narrow" w:hAnsi="Arial Narrow" w:cs="Arial"/>
          <w:color w:val="000000"/>
          <w:sz w:val="22"/>
          <w:szCs w:val="22"/>
        </w:rPr>
        <w:t>, akt</w:t>
      </w:r>
      <w:r w:rsidR="00C25BE0" w:rsidRPr="000D39DF">
        <w:rPr>
          <w:rFonts w:ascii="Arial Narrow" w:hAnsi="Arial Narrow" w:cs="Arial"/>
          <w:color w:val="000000"/>
          <w:sz w:val="22"/>
          <w:szCs w:val="22"/>
        </w:rPr>
        <w:t>y</w:t>
      </w:r>
      <w:r w:rsidRPr="000D39DF">
        <w:rPr>
          <w:rFonts w:ascii="Arial Narrow" w:hAnsi="Arial Narrow" w:cs="Arial"/>
          <w:color w:val="000000"/>
          <w:sz w:val="22"/>
          <w:szCs w:val="22"/>
        </w:rPr>
        <w:t xml:space="preserve"> administracji państwowej, akty terroru, klęski żywiołowe, powódź, p</w:t>
      </w:r>
      <w:r w:rsidR="008B6C70" w:rsidRPr="000D39DF">
        <w:rPr>
          <w:rFonts w:ascii="Arial Narrow" w:hAnsi="Arial Narrow" w:cs="Arial"/>
          <w:color w:val="000000"/>
          <w:sz w:val="22"/>
          <w:szCs w:val="22"/>
        </w:rPr>
        <w:t>ożar, który nie powstał</w:t>
      </w:r>
      <w:r w:rsidR="006E1F2E">
        <w:rPr>
          <w:rFonts w:ascii="Arial Narrow" w:hAnsi="Arial Narrow" w:cs="Arial"/>
          <w:color w:val="000000"/>
          <w:sz w:val="22"/>
          <w:szCs w:val="22"/>
        </w:rPr>
        <w:t xml:space="preserve"> z </w:t>
      </w:r>
      <w:r w:rsidR="008B6C70" w:rsidRPr="000D39DF">
        <w:rPr>
          <w:rFonts w:ascii="Arial Narrow" w:hAnsi="Arial Narrow" w:cs="Arial"/>
          <w:color w:val="000000"/>
          <w:sz w:val="22"/>
          <w:szCs w:val="22"/>
        </w:rPr>
        <w:t xml:space="preserve">winy </w:t>
      </w:r>
      <w:r w:rsidR="008F76A6" w:rsidRPr="000D39DF">
        <w:rPr>
          <w:rFonts w:ascii="Arial Narrow" w:hAnsi="Arial Narrow" w:cs="Arial"/>
          <w:color w:val="000000"/>
          <w:sz w:val="22"/>
          <w:szCs w:val="22"/>
        </w:rPr>
        <w:t>Wykonawcy</w:t>
      </w:r>
      <w:r w:rsidRPr="000D39DF">
        <w:rPr>
          <w:rFonts w:ascii="Arial Narrow" w:hAnsi="Arial Narrow" w:cs="Arial"/>
          <w:color w:val="000000"/>
          <w:sz w:val="22"/>
          <w:szCs w:val="22"/>
        </w:rPr>
        <w:t>, epidemie</w:t>
      </w:r>
      <w:r w:rsidR="002840E3" w:rsidRPr="000D39DF">
        <w:rPr>
          <w:rFonts w:ascii="Arial Narrow" w:hAnsi="Arial Narrow" w:cs="Arial"/>
          <w:color w:val="000000"/>
          <w:sz w:val="22"/>
          <w:szCs w:val="22"/>
        </w:rPr>
        <w:t>, pandemie</w:t>
      </w:r>
      <w:r w:rsidRPr="000D39DF">
        <w:rPr>
          <w:rFonts w:ascii="Arial Narrow" w:hAnsi="Arial Narrow" w:cs="Arial"/>
          <w:color w:val="000000"/>
          <w:sz w:val="22"/>
          <w:szCs w:val="22"/>
        </w:rPr>
        <w:t xml:space="preserve"> lub inne działania sił przyrody,</w:t>
      </w:r>
      <w:r w:rsidR="006E1F2E">
        <w:rPr>
          <w:rFonts w:ascii="Arial Narrow" w:hAnsi="Arial Narrow" w:cs="Arial"/>
          <w:color w:val="000000"/>
          <w:sz w:val="22"/>
          <w:szCs w:val="22"/>
        </w:rPr>
        <w:t xml:space="preserve"> o </w:t>
      </w:r>
      <w:r w:rsidRPr="000D39DF">
        <w:rPr>
          <w:rFonts w:ascii="Arial Narrow" w:hAnsi="Arial Narrow" w:cs="Arial"/>
          <w:color w:val="000000"/>
          <w:sz w:val="22"/>
          <w:szCs w:val="22"/>
        </w:rPr>
        <w:t>ile obiektywnie uniemożliwiają Stronie należyte wykonanie (w całości lub</w:t>
      </w:r>
      <w:r w:rsidR="006E1F2E">
        <w:rPr>
          <w:rFonts w:ascii="Arial Narrow" w:hAnsi="Arial Narrow" w:cs="Arial"/>
          <w:color w:val="000000"/>
          <w:sz w:val="22"/>
          <w:szCs w:val="22"/>
        </w:rPr>
        <w:t xml:space="preserve"> w </w:t>
      </w:r>
      <w:r w:rsidRPr="000D39DF">
        <w:rPr>
          <w:rFonts w:ascii="Arial Narrow" w:hAnsi="Arial Narrow" w:cs="Arial"/>
          <w:color w:val="000000"/>
          <w:sz w:val="22"/>
          <w:szCs w:val="22"/>
        </w:rPr>
        <w:t>części) zobowiązań ciążących na niej</w:t>
      </w:r>
      <w:r w:rsidR="006E1F2E">
        <w:rPr>
          <w:rFonts w:ascii="Arial Narrow" w:hAnsi="Arial Narrow" w:cs="Arial"/>
          <w:color w:val="000000"/>
          <w:sz w:val="22"/>
          <w:szCs w:val="22"/>
        </w:rPr>
        <w:t xml:space="preserve"> z </w:t>
      </w:r>
      <w:r w:rsidRPr="000D39DF">
        <w:rPr>
          <w:rFonts w:ascii="Arial Narrow" w:hAnsi="Arial Narrow" w:cs="Arial"/>
          <w:color w:val="000000"/>
          <w:sz w:val="22"/>
          <w:szCs w:val="22"/>
        </w:rPr>
        <w:t xml:space="preserve">mocy postanowień Umowy. </w:t>
      </w:r>
      <w:r w:rsidRPr="000D39DF">
        <w:rPr>
          <w:rFonts w:ascii="Arial Narrow" w:hAnsi="Arial Narrow" w:cs="Arial"/>
          <w:bCs/>
          <w:color w:val="000000"/>
          <w:sz w:val="22"/>
          <w:szCs w:val="22"/>
        </w:rPr>
        <w:t xml:space="preserve">Nie stanowią natomiast okoliczności </w:t>
      </w:r>
      <w:r w:rsidR="00C25BE0" w:rsidRPr="000D39DF">
        <w:rPr>
          <w:rFonts w:ascii="Arial Narrow" w:hAnsi="Arial Narrow" w:cs="Arial"/>
          <w:bCs/>
          <w:color w:val="000000"/>
          <w:sz w:val="22"/>
          <w:szCs w:val="22"/>
        </w:rPr>
        <w:t>s</w:t>
      </w:r>
      <w:r w:rsidRPr="000D39DF">
        <w:rPr>
          <w:rFonts w:ascii="Arial Narrow" w:hAnsi="Arial Narrow" w:cs="Arial"/>
          <w:bCs/>
          <w:color w:val="000000"/>
          <w:sz w:val="22"/>
          <w:szCs w:val="22"/>
        </w:rPr>
        <w:t xml:space="preserve">iły </w:t>
      </w:r>
      <w:r w:rsidR="00C25BE0" w:rsidRPr="000D39DF">
        <w:rPr>
          <w:rFonts w:ascii="Arial Narrow" w:hAnsi="Arial Narrow" w:cs="Arial"/>
          <w:bCs/>
          <w:color w:val="000000"/>
          <w:sz w:val="22"/>
          <w:szCs w:val="22"/>
        </w:rPr>
        <w:t>w</w:t>
      </w:r>
      <w:r w:rsidRPr="000D39DF">
        <w:rPr>
          <w:rFonts w:ascii="Arial Narrow" w:hAnsi="Arial Narrow" w:cs="Arial"/>
          <w:bCs/>
          <w:color w:val="000000"/>
          <w:sz w:val="22"/>
          <w:szCs w:val="22"/>
        </w:rPr>
        <w:t>yższej zdarzenia takie jak m.in. zmiany cen towarów lub usług, zmiany</w:t>
      </w:r>
      <w:r w:rsidR="006E1F2E">
        <w:rPr>
          <w:rFonts w:ascii="Arial Narrow" w:hAnsi="Arial Narrow" w:cs="Arial"/>
          <w:bCs/>
          <w:color w:val="000000"/>
          <w:sz w:val="22"/>
          <w:szCs w:val="22"/>
        </w:rPr>
        <w:t xml:space="preserve"> w </w:t>
      </w:r>
      <w:r w:rsidRPr="000D39DF">
        <w:rPr>
          <w:rFonts w:ascii="Arial Narrow" w:hAnsi="Arial Narrow" w:cs="Arial"/>
          <w:bCs/>
          <w:color w:val="000000"/>
          <w:sz w:val="22"/>
          <w:szCs w:val="22"/>
        </w:rPr>
        <w:t>przepisach podatkowych lub innych regulacjach prawnych mających zastosowanie do Stron, akty władcze</w:t>
      </w:r>
      <w:r w:rsidR="006E1F2E">
        <w:rPr>
          <w:rFonts w:ascii="Arial Narrow" w:hAnsi="Arial Narrow" w:cs="Arial"/>
          <w:bCs/>
          <w:color w:val="000000"/>
          <w:sz w:val="22"/>
          <w:szCs w:val="22"/>
        </w:rPr>
        <w:t xml:space="preserve"> o </w:t>
      </w:r>
      <w:r w:rsidRPr="000D39DF">
        <w:rPr>
          <w:rFonts w:ascii="Arial Narrow" w:hAnsi="Arial Narrow" w:cs="Arial"/>
          <w:bCs/>
          <w:color w:val="000000"/>
          <w:sz w:val="22"/>
          <w:szCs w:val="22"/>
        </w:rPr>
        <w:t>charakterze indywidualnym jak również zmiany</w:t>
      </w:r>
      <w:r w:rsidR="006E1F2E">
        <w:rPr>
          <w:rFonts w:ascii="Arial Narrow" w:hAnsi="Arial Narrow" w:cs="Arial"/>
          <w:bCs/>
          <w:color w:val="000000"/>
          <w:sz w:val="22"/>
          <w:szCs w:val="22"/>
        </w:rPr>
        <w:t xml:space="preserve"> w </w:t>
      </w:r>
      <w:r w:rsidRPr="000D39DF">
        <w:rPr>
          <w:rFonts w:ascii="Arial Narrow" w:hAnsi="Arial Narrow" w:cs="Arial"/>
          <w:bCs/>
          <w:color w:val="000000"/>
          <w:sz w:val="22"/>
          <w:szCs w:val="22"/>
        </w:rPr>
        <w:t>stopniu nasycenia</w:t>
      </w:r>
      <w:r w:rsidR="006E1F2E">
        <w:rPr>
          <w:rFonts w:ascii="Arial Narrow" w:hAnsi="Arial Narrow" w:cs="Arial"/>
          <w:bCs/>
          <w:color w:val="000000"/>
          <w:sz w:val="22"/>
          <w:szCs w:val="22"/>
        </w:rPr>
        <w:t xml:space="preserve"> i </w:t>
      </w:r>
      <w:r w:rsidRPr="000D39DF">
        <w:rPr>
          <w:rFonts w:ascii="Arial Narrow" w:hAnsi="Arial Narrow" w:cs="Arial"/>
          <w:bCs/>
          <w:color w:val="000000"/>
          <w:sz w:val="22"/>
          <w:szCs w:val="22"/>
        </w:rPr>
        <w:t xml:space="preserve">strukturze rynku pracy (w szczególności dostępność siły roboczej). </w:t>
      </w:r>
      <w:r w:rsidRPr="000D39DF">
        <w:rPr>
          <w:rFonts w:ascii="Arial Narrow" w:hAnsi="Arial Narrow" w:cs="Arial"/>
          <w:color w:val="000000"/>
          <w:sz w:val="22"/>
          <w:szCs w:val="22"/>
        </w:rPr>
        <w:t>Strona powołująca się na stan siły wyższej jest zobowiązana do niezwłocznego pisemnego powiadomienia drugiej Strony,</w:t>
      </w:r>
      <w:r w:rsidR="006E1F2E">
        <w:rPr>
          <w:rFonts w:ascii="Arial Narrow" w:hAnsi="Arial Narrow" w:cs="Arial"/>
          <w:color w:val="000000"/>
          <w:sz w:val="22"/>
          <w:szCs w:val="22"/>
        </w:rPr>
        <w:t xml:space="preserve"> a </w:t>
      </w:r>
      <w:r w:rsidRPr="000D39DF">
        <w:rPr>
          <w:rFonts w:ascii="Arial Narrow" w:hAnsi="Arial Narrow" w:cs="Arial"/>
          <w:color w:val="000000"/>
          <w:sz w:val="22"/>
          <w:szCs w:val="22"/>
        </w:rPr>
        <w:t>następnie do udokumentowania zaistnienia tego stanu. Po ustąpieniu przeszkód</w:t>
      </w:r>
      <w:r w:rsidR="006E1F2E">
        <w:rPr>
          <w:rFonts w:ascii="Arial Narrow" w:hAnsi="Arial Narrow" w:cs="Arial"/>
          <w:color w:val="000000"/>
          <w:sz w:val="22"/>
          <w:szCs w:val="22"/>
        </w:rPr>
        <w:t xml:space="preserve"> w </w:t>
      </w:r>
      <w:r w:rsidRPr="000D39DF">
        <w:rPr>
          <w:rFonts w:ascii="Arial Narrow" w:hAnsi="Arial Narrow" w:cs="Arial"/>
          <w:color w:val="000000"/>
          <w:sz w:val="22"/>
          <w:szCs w:val="22"/>
        </w:rPr>
        <w:t>realizacji Umowy, spowodowan</w:t>
      </w:r>
      <w:r w:rsidR="008B6C70" w:rsidRPr="000D39DF">
        <w:rPr>
          <w:rFonts w:ascii="Arial Narrow" w:hAnsi="Arial Narrow" w:cs="Arial"/>
          <w:color w:val="000000"/>
          <w:sz w:val="22"/>
          <w:szCs w:val="22"/>
        </w:rPr>
        <w:t xml:space="preserve">ych zaistnieniem siły wyższej, </w:t>
      </w:r>
      <w:r w:rsidR="008F76A6" w:rsidRPr="000D39DF">
        <w:rPr>
          <w:rFonts w:ascii="Arial Narrow" w:hAnsi="Arial Narrow" w:cs="Arial"/>
          <w:color w:val="000000"/>
          <w:sz w:val="22"/>
          <w:szCs w:val="22"/>
        </w:rPr>
        <w:t xml:space="preserve">Wykonawca </w:t>
      </w:r>
      <w:r w:rsidRPr="000D39DF">
        <w:rPr>
          <w:rFonts w:ascii="Arial Narrow" w:hAnsi="Arial Narrow" w:cs="Arial"/>
          <w:color w:val="000000"/>
          <w:sz w:val="22"/>
          <w:szCs w:val="22"/>
        </w:rPr>
        <w:t xml:space="preserve">zobowiązany jest dołożyć </w:t>
      </w:r>
      <w:r w:rsidR="008B6C70" w:rsidRPr="000D39DF">
        <w:rPr>
          <w:rFonts w:ascii="Arial Narrow" w:hAnsi="Arial Narrow" w:cs="Arial"/>
          <w:color w:val="000000"/>
          <w:sz w:val="22"/>
          <w:szCs w:val="22"/>
        </w:rPr>
        <w:t xml:space="preserve">wszelkich </w:t>
      </w:r>
      <w:r w:rsidRPr="000D39DF">
        <w:rPr>
          <w:rFonts w:ascii="Arial Narrow" w:hAnsi="Arial Narrow" w:cs="Arial"/>
          <w:color w:val="000000"/>
          <w:sz w:val="22"/>
          <w:szCs w:val="22"/>
        </w:rPr>
        <w:t>starań dla nadrobienia zaległości</w:t>
      </w:r>
      <w:r w:rsidR="0026602E">
        <w:rPr>
          <w:rFonts w:ascii="Arial Narrow" w:hAnsi="Arial Narrow" w:cs="Arial"/>
          <w:color w:val="000000"/>
          <w:sz w:val="22"/>
          <w:szCs w:val="22"/>
        </w:rPr>
        <w:t xml:space="preserve"> oraz poniesie koszty związane</w:t>
      </w:r>
      <w:r w:rsidR="006E1F2E">
        <w:rPr>
          <w:rFonts w:ascii="Arial Narrow" w:hAnsi="Arial Narrow" w:cs="Arial"/>
          <w:color w:val="000000"/>
          <w:sz w:val="22"/>
          <w:szCs w:val="22"/>
        </w:rPr>
        <w:t xml:space="preserve"> z </w:t>
      </w:r>
      <w:r w:rsidR="0026602E">
        <w:rPr>
          <w:rFonts w:ascii="Arial Narrow" w:hAnsi="Arial Narrow" w:cs="Arial"/>
          <w:color w:val="000000"/>
          <w:sz w:val="22"/>
          <w:szCs w:val="22"/>
        </w:rPr>
        <w:t>przedłużeniem ważności polis ubezpieczeniowych, do posiadania których jest zobowiązany zgodnie</w:t>
      </w:r>
      <w:r w:rsidR="006E1F2E">
        <w:rPr>
          <w:rFonts w:ascii="Arial Narrow" w:hAnsi="Arial Narrow" w:cs="Arial"/>
          <w:color w:val="000000"/>
          <w:sz w:val="22"/>
          <w:szCs w:val="22"/>
        </w:rPr>
        <w:t xml:space="preserve"> z </w:t>
      </w:r>
      <w:r w:rsidR="0026602E">
        <w:rPr>
          <w:rFonts w:ascii="Arial Narrow" w:hAnsi="Arial Narrow" w:cs="Arial"/>
          <w:color w:val="000000"/>
          <w:sz w:val="22"/>
          <w:szCs w:val="22"/>
        </w:rPr>
        <w:t>Umową. Wykonawcy</w:t>
      </w:r>
      <w:r w:rsidR="00041C9A">
        <w:rPr>
          <w:rFonts w:ascii="Arial Narrow" w:hAnsi="Arial Narrow" w:cs="Arial"/>
          <w:color w:val="000000"/>
          <w:sz w:val="22"/>
          <w:szCs w:val="22"/>
        </w:rPr>
        <w:t xml:space="preserve"> </w:t>
      </w:r>
      <w:r w:rsidR="0026602E">
        <w:rPr>
          <w:rFonts w:ascii="Arial Narrow" w:hAnsi="Arial Narrow" w:cs="Arial"/>
          <w:color w:val="000000"/>
          <w:sz w:val="22"/>
          <w:szCs w:val="22"/>
        </w:rPr>
        <w:t xml:space="preserve">nie będzie </w:t>
      </w:r>
      <w:r w:rsidR="00041C9A" w:rsidRPr="00041C9A">
        <w:rPr>
          <w:rFonts w:ascii="Arial Narrow" w:hAnsi="Arial Narrow" w:cs="Arial"/>
          <w:color w:val="000000"/>
          <w:sz w:val="22"/>
          <w:szCs w:val="22"/>
        </w:rPr>
        <w:t>przysługiwało prawo do żądania odszkodowania, kar umownych, rekompensaty lub udziału</w:t>
      </w:r>
      <w:r w:rsidR="006E1F2E">
        <w:rPr>
          <w:rFonts w:ascii="Arial Narrow" w:hAnsi="Arial Narrow" w:cs="Arial"/>
          <w:color w:val="000000"/>
          <w:sz w:val="22"/>
          <w:szCs w:val="22"/>
        </w:rPr>
        <w:t xml:space="preserve"> w </w:t>
      </w:r>
      <w:r w:rsidR="00041C9A" w:rsidRPr="00041C9A">
        <w:rPr>
          <w:rFonts w:ascii="Arial Narrow" w:hAnsi="Arial Narrow" w:cs="Arial"/>
          <w:color w:val="000000"/>
          <w:sz w:val="22"/>
          <w:szCs w:val="22"/>
        </w:rPr>
        <w:t>naprawie szkód</w:t>
      </w:r>
      <w:r w:rsidR="006E1F2E">
        <w:rPr>
          <w:rFonts w:ascii="Arial Narrow" w:hAnsi="Arial Narrow" w:cs="Arial"/>
          <w:color w:val="000000"/>
          <w:sz w:val="22"/>
          <w:szCs w:val="22"/>
        </w:rPr>
        <w:t xml:space="preserve"> w </w:t>
      </w:r>
      <w:r w:rsidR="00041C9A" w:rsidRPr="00041C9A">
        <w:rPr>
          <w:rFonts w:ascii="Arial Narrow" w:hAnsi="Arial Narrow" w:cs="Arial"/>
          <w:color w:val="000000"/>
          <w:sz w:val="22"/>
          <w:szCs w:val="22"/>
        </w:rPr>
        <w:t>związku</w:t>
      </w:r>
      <w:r w:rsidR="006E1F2E">
        <w:rPr>
          <w:rFonts w:ascii="Arial Narrow" w:hAnsi="Arial Narrow" w:cs="Arial"/>
          <w:color w:val="000000"/>
          <w:sz w:val="22"/>
          <w:szCs w:val="22"/>
        </w:rPr>
        <w:t xml:space="preserve"> z </w:t>
      </w:r>
      <w:r w:rsidR="00041C9A" w:rsidRPr="00041C9A">
        <w:rPr>
          <w:rFonts w:ascii="Arial Narrow" w:hAnsi="Arial Narrow" w:cs="Arial"/>
          <w:color w:val="000000"/>
          <w:sz w:val="22"/>
          <w:szCs w:val="22"/>
        </w:rPr>
        <w:t>opóźnieniami wynikłymi ze zdarzeń spowodowanych siłą wyższą</w:t>
      </w:r>
      <w:r w:rsidRPr="000D39DF">
        <w:rPr>
          <w:rFonts w:ascii="Arial Narrow" w:hAnsi="Arial Narrow" w:cs="Arial"/>
          <w:color w:val="000000"/>
          <w:sz w:val="22"/>
          <w:szCs w:val="22"/>
        </w:rPr>
        <w:t>;</w:t>
      </w:r>
    </w:p>
    <w:p w14:paraId="39DFE2E3" w14:textId="4494E4C0" w:rsidR="00A963F3" w:rsidRPr="000D39DF" w:rsidRDefault="00A963F3" w:rsidP="004845B4">
      <w:pPr>
        <w:numPr>
          <w:ilvl w:val="0"/>
          <w:numId w:val="30"/>
        </w:numPr>
        <w:spacing w:line="276" w:lineRule="auto"/>
        <w:ind w:left="851" w:hanging="283"/>
        <w:jc w:val="both"/>
        <w:rPr>
          <w:rFonts w:ascii="Arial Narrow" w:hAnsi="Arial Narrow" w:cs="Arial"/>
          <w:color w:val="000000"/>
          <w:sz w:val="22"/>
          <w:szCs w:val="22"/>
        </w:rPr>
      </w:pPr>
      <w:r w:rsidRPr="000D39DF">
        <w:rPr>
          <w:rFonts w:ascii="Arial Narrow" w:hAnsi="Arial Narrow" w:cs="Arial"/>
          <w:color w:val="000000"/>
          <w:sz w:val="22"/>
          <w:szCs w:val="22"/>
        </w:rPr>
        <w:t>opóźnienia powstałe</w:t>
      </w:r>
      <w:r w:rsidR="006E1F2E">
        <w:rPr>
          <w:rFonts w:ascii="Arial Narrow" w:hAnsi="Arial Narrow" w:cs="Arial"/>
          <w:color w:val="000000"/>
          <w:sz w:val="22"/>
          <w:szCs w:val="22"/>
        </w:rPr>
        <w:t xml:space="preserve"> z </w:t>
      </w:r>
      <w:r w:rsidRPr="000D39DF">
        <w:rPr>
          <w:rFonts w:ascii="Arial Narrow" w:hAnsi="Arial Narrow" w:cs="Arial"/>
          <w:color w:val="000000"/>
          <w:sz w:val="22"/>
          <w:szCs w:val="22"/>
        </w:rPr>
        <w:t>powodu</w:t>
      </w:r>
      <w:r w:rsidR="008B6C70" w:rsidRPr="000D39DF">
        <w:rPr>
          <w:rFonts w:ascii="Arial Narrow" w:hAnsi="Arial Narrow" w:cs="Arial"/>
          <w:color w:val="000000"/>
          <w:sz w:val="22"/>
          <w:szCs w:val="22"/>
        </w:rPr>
        <w:t xml:space="preserve"> ograniczeń urzędowych, którym </w:t>
      </w:r>
      <w:r w:rsidR="008F76A6" w:rsidRPr="000D39DF">
        <w:rPr>
          <w:rFonts w:ascii="Arial Narrow" w:hAnsi="Arial Narrow" w:cs="Arial"/>
          <w:color w:val="000000"/>
          <w:sz w:val="22"/>
          <w:szCs w:val="22"/>
        </w:rPr>
        <w:t xml:space="preserve">Wykonawca </w:t>
      </w:r>
      <w:r w:rsidRPr="000D39DF">
        <w:rPr>
          <w:rFonts w:ascii="Arial Narrow" w:hAnsi="Arial Narrow" w:cs="Arial"/>
          <w:color w:val="000000"/>
          <w:sz w:val="22"/>
          <w:szCs w:val="22"/>
        </w:rPr>
        <w:t>nie mógł zapobiec,</w:t>
      </w:r>
      <w:r w:rsidR="006E1F2E">
        <w:rPr>
          <w:rFonts w:ascii="Arial Narrow" w:hAnsi="Arial Narrow" w:cs="Arial"/>
          <w:color w:val="000000"/>
          <w:sz w:val="22"/>
          <w:szCs w:val="22"/>
        </w:rPr>
        <w:t xml:space="preserve"> </w:t>
      </w:r>
      <w:r w:rsidR="00982C0F">
        <w:rPr>
          <w:rFonts w:ascii="Arial Narrow" w:hAnsi="Arial Narrow" w:cs="Arial"/>
          <w:color w:val="000000"/>
          <w:sz w:val="22"/>
          <w:szCs w:val="22"/>
        </w:rPr>
        <w:t>a w</w:t>
      </w:r>
      <w:r w:rsidR="006E1F2E">
        <w:rPr>
          <w:rFonts w:ascii="Arial Narrow" w:hAnsi="Arial Narrow" w:cs="Arial"/>
          <w:color w:val="000000"/>
          <w:sz w:val="22"/>
          <w:szCs w:val="22"/>
        </w:rPr>
        <w:t> </w:t>
      </w:r>
      <w:r w:rsidRPr="000D39DF">
        <w:rPr>
          <w:rFonts w:ascii="Arial Narrow" w:hAnsi="Arial Narrow" w:cs="Arial"/>
          <w:color w:val="000000"/>
          <w:sz w:val="22"/>
          <w:szCs w:val="22"/>
        </w:rPr>
        <w:t>szczególności opóźnie</w:t>
      </w:r>
      <w:r w:rsidR="004B6ECD" w:rsidRPr="000D39DF">
        <w:rPr>
          <w:rFonts w:ascii="Arial Narrow" w:hAnsi="Arial Narrow" w:cs="Arial"/>
          <w:color w:val="000000"/>
          <w:sz w:val="22"/>
          <w:szCs w:val="22"/>
        </w:rPr>
        <w:t>nia</w:t>
      </w:r>
      <w:r w:rsidR="006E1F2E">
        <w:rPr>
          <w:rFonts w:ascii="Arial Narrow" w:hAnsi="Arial Narrow" w:cs="Arial"/>
          <w:color w:val="000000"/>
          <w:sz w:val="22"/>
          <w:szCs w:val="22"/>
        </w:rPr>
        <w:t xml:space="preserve"> w </w:t>
      </w:r>
      <w:r w:rsidRPr="000D39DF">
        <w:rPr>
          <w:rFonts w:ascii="Arial Narrow" w:hAnsi="Arial Narrow" w:cs="Arial"/>
          <w:color w:val="000000"/>
          <w:sz w:val="22"/>
          <w:szCs w:val="22"/>
        </w:rPr>
        <w:t>uzyskaniu niezbędnych map, uzgodnień, pozwoleń</w:t>
      </w:r>
      <w:r w:rsidR="006E1F2E">
        <w:rPr>
          <w:rFonts w:ascii="Arial Narrow" w:hAnsi="Arial Narrow" w:cs="Arial"/>
          <w:color w:val="000000"/>
          <w:sz w:val="22"/>
          <w:szCs w:val="22"/>
        </w:rPr>
        <w:t xml:space="preserve"> i </w:t>
      </w:r>
      <w:r w:rsidRPr="000D39DF">
        <w:rPr>
          <w:rFonts w:ascii="Arial Narrow" w:hAnsi="Arial Narrow" w:cs="Arial"/>
          <w:color w:val="000000"/>
          <w:sz w:val="22"/>
          <w:szCs w:val="22"/>
        </w:rPr>
        <w:t>decyzji koniecznych do wykonania Przedmiotu Umowy;</w:t>
      </w:r>
    </w:p>
    <w:p w14:paraId="5D0FEA97" w14:textId="5391BD99" w:rsidR="00A963F3" w:rsidRPr="000D39DF" w:rsidRDefault="00A963F3" w:rsidP="004845B4">
      <w:pPr>
        <w:numPr>
          <w:ilvl w:val="0"/>
          <w:numId w:val="30"/>
        </w:numPr>
        <w:spacing w:line="276" w:lineRule="auto"/>
        <w:ind w:left="851" w:hanging="283"/>
        <w:jc w:val="both"/>
        <w:rPr>
          <w:rFonts w:ascii="Arial Narrow" w:hAnsi="Arial Narrow" w:cs="Arial"/>
          <w:color w:val="000000"/>
          <w:sz w:val="22"/>
          <w:szCs w:val="22"/>
        </w:rPr>
      </w:pPr>
      <w:r w:rsidRPr="28E97A1F">
        <w:rPr>
          <w:rFonts w:ascii="Arial Narrow" w:hAnsi="Arial Narrow" w:cs="Arial"/>
          <w:color w:val="000000" w:themeColor="text1"/>
          <w:sz w:val="22"/>
          <w:szCs w:val="22"/>
        </w:rPr>
        <w:t xml:space="preserve">wprowadzenia przez </w:t>
      </w:r>
      <w:r w:rsidR="00420EC4" w:rsidRPr="28E97A1F">
        <w:rPr>
          <w:rFonts w:ascii="Arial Narrow" w:hAnsi="Arial Narrow" w:cs="Arial"/>
          <w:sz w:val="22"/>
          <w:szCs w:val="22"/>
        </w:rPr>
        <w:t>Zamawiającego</w:t>
      </w:r>
      <w:r w:rsidRPr="28E97A1F">
        <w:rPr>
          <w:rFonts w:ascii="Arial Narrow" w:hAnsi="Arial Narrow" w:cs="Arial"/>
          <w:color w:val="000000" w:themeColor="text1"/>
          <w:sz w:val="22"/>
          <w:szCs w:val="22"/>
        </w:rPr>
        <w:t xml:space="preserve"> lub </w:t>
      </w:r>
      <w:r w:rsidR="008F76A6" w:rsidRPr="28E97A1F">
        <w:rPr>
          <w:rFonts w:ascii="Arial Narrow" w:hAnsi="Arial Narrow" w:cs="Arial"/>
          <w:color w:val="000000" w:themeColor="text1"/>
          <w:sz w:val="22"/>
          <w:szCs w:val="22"/>
        </w:rPr>
        <w:t xml:space="preserve">Wykonawcę </w:t>
      </w:r>
      <w:r w:rsidRPr="28E97A1F">
        <w:rPr>
          <w:rFonts w:ascii="Arial Narrow" w:hAnsi="Arial Narrow" w:cs="Arial"/>
          <w:color w:val="000000" w:themeColor="text1"/>
          <w:sz w:val="22"/>
          <w:szCs w:val="22"/>
        </w:rPr>
        <w:t>zmian</w:t>
      </w:r>
      <w:r w:rsidR="006E1F2E">
        <w:rPr>
          <w:rFonts w:ascii="Arial Narrow" w:hAnsi="Arial Narrow" w:cs="Arial"/>
          <w:color w:val="000000" w:themeColor="text1"/>
          <w:sz w:val="22"/>
          <w:szCs w:val="22"/>
        </w:rPr>
        <w:t xml:space="preserve"> w </w:t>
      </w:r>
      <w:r w:rsidRPr="28E97A1F">
        <w:rPr>
          <w:rFonts w:ascii="Arial Narrow" w:hAnsi="Arial Narrow" w:cs="Arial"/>
          <w:color w:val="000000" w:themeColor="text1"/>
          <w:sz w:val="22"/>
          <w:szCs w:val="22"/>
        </w:rPr>
        <w:t xml:space="preserve">założeniach </w:t>
      </w:r>
      <w:r w:rsidR="003F16E4">
        <w:rPr>
          <w:rFonts w:ascii="Arial Narrow" w:hAnsi="Arial Narrow" w:cs="Arial"/>
          <w:color w:val="000000" w:themeColor="text1"/>
          <w:sz w:val="22"/>
          <w:szCs w:val="22"/>
        </w:rPr>
        <w:t>z przedmiaru</w:t>
      </w:r>
      <w:r w:rsidRPr="28E97A1F">
        <w:rPr>
          <w:rFonts w:ascii="Arial Narrow" w:hAnsi="Arial Narrow" w:cs="Arial"/>
          <w:color w:val="000000" w:themeColor="text1"/>
          <w:sz w:val="22"/>
          <w:szCs w:val="22"/>
        </w:rPr>
        <w:t xml:space="preserve"> lub wprowadz</w:t>
      </w:r>
      <w:r w:rsidR="004B6ECD" w:rsidRPr="28E97A1F">
        <w:rPr>
          <w:rFonts w:ascii="Arial Narrow" w:hAnsi="Arial Narrow" w:cs="Arial"/>
          <w:color w:val="000000" w:themeColor="text1"/>
          <w:sz w:val="22"/>
          <w:szCs w:val="22"/>
        </w:rPr>
        <w:t>e</w:t>
      </w:r>
      <w:r w:rsidRPr="28E97A1F">
        <w:rPr>
          <w:rFonts w:ascii="Arial Narrow" w:hAnsi="Arial Narrow" w:cs="Arial"/>
          <w:color w:val="000000" w:themeColor="text1"/>
          <w:sz w:val="22"/>
          <w:szCs w:val="22"/>
        </w:rPr>
        <w:t>nia rozwiązań zamiennych odbiegających od przyjętych</w:t>
      </w:r>
      <w:r w:rsidR="006E1F2E">
        <w:rPr>
          <w:rFonts w:ascii="Arial Narrow" w:hAnsi="Arial Narrow" w:cs="Arial"/>
          <w:color w:val="000000" w:themeColor="text1"/>
          <w:sz w:val="22"/>
          <w:szCs w:val="22"/>
        </w:rPr>
        <w:t xml:space="preserve"> w </w:t>
      </w:r>
      <w:r w:rsidR="008B6C70" w:rsidRPr="28E97A1F">
        <w:rPr>
          <w:rFonts w:ascii="Arial Narrow" w:hAnsi="Arial Narrow" w:cs="Arial"/>
          <w:color w:val="000000" w:themeColor="text1"/>
          <w:sz w:val="22"/>
          <w:szCs w:val="22"/>
        </w:rPr>
        <w:t>Pr</w:t>
      </w:r>
      <w:r w:rsidR="003843CF">
        <w:rPr>
          <w:rFonts w:ascii="Arial Narrow" w:hAnsi="Arial Narrow" w:cs="Arial"/>
          <w:color w:val="000000" w:themeColor="text1"/>
          <w:sz w:val="22"/>
          <w:szCs w:val="22"/>
        </w:rPr>
        <w:t>zedmiarze</w:t>
      </w:r>
      <w:r w:rsidR="001E25EF" w:rsidRPr="28E97A1F">
        <w:rPr>
          <w:rFonts w:ascii="Arial Narrow" w:hAnsi="Arial Narrow" w:cs="Arial"/>
          <w:color w:val="000000" w:themeColor="text1"/>
          <w:sz w:val="22"/>
          <w:szCs w:val="22"/>
        </w:rPr>
        <w:t>,</w:t>
      </w:r>
      <w:r w:rsidR="008B6C70" w:rsidRPr="28E97A1F">
        <w:rPr>
          <w:rFonts w:ascii="Arial Narrow" w:hAnsi="Arial Narrow" w:cs="Arial"/>
          <w:color w:val="000000" w:themeColor="text1"/>
          <w:sz w:val="22"/>
          <w:szCs w:val="22"/>
        </w:rPr>
        <w:t xml:space="preserve"> lub </w:t>
      </w:r>
      <w:r w:rsidR="00E553C9" w:rsidRPr="28E97A1F">
        <w:rPr>
          <w:rFonts w:ascii="Arial Narrow" w:hAnsi="Arial Narrow" w:cs="Arial"/>
          <w:color w:val="000000" w:themeColor="text1"/>
          <w:sz w:val="22"/>
          <w:szCs w:val="22"/>
        </w:rPr>
        <w:t>OPZ</w:t>
      </w:r>
      <w:r w:rsidR="006E1F2E">
        <w:rPr>
          <w:rFonts w:ascii="Arial Narrow" w:hAnsi="Arial Narrow" w:cs="Arial"/>
          <w:color w:val="000000" w:themeColor="text1"/>
          <w:sz w:val="22"/>
          <w:szCs w:val="22"/>
        </w:rPr>
        <w:t xml:space="preserve"> w </w:t>
      </w:r>
      <w:r w:rsidR="009C01E8" w:rsidRPr="28E97A1F">
        <w:rPr>
          <w:rFonts w:ascii="Arial Narrow" w:hAnsi="Arial Narrow" w:cs="Arial"/>
          <w:color w:val="000000" w:themeColor="text1"/>
          <w:sz w:val="22"/>
          <w:szCs w:val="22"/>
        </w:rPr>
        <w:t>takim zakresie,</w:t>
      </w:r>
      <w:r w:rsidR="006E1F2E">
        <w:rPr>
          <w:rFonts w:ascii="Arial Narrow" w:hAnsi="Arial Narrow" w:cs="Arial"/>
          <w:color w:val="000000" w:themeColor="text1"/>
          <w:sz w:val="22"/>
          <w:szCs w:val="22"/>
        </w:rPr>
        <w:t xml:space="preserve"> w </w:t>
      </w:r>
      <w:r w:rsidR="009C01E8" w:rsidRPr="28E97A1F">
        <w:rPr>
          <w:rFonts w:ascii="Arial Narrow" w:hAnsi="Arial Narrow" w:cs="Arial"/>
          <w:color w:val="000000" w:themeColor="text1"/>
          <w:sz w:val="22"/>
          <w:szCs w:val="22"/>
        </w:rPr>
        <w:t xml:space="preserve">jakim mogą wpłynąć na dłuższą realizację </w:t>
      </w:r>
      <w:r w:rsidR="00D74182">
        <w:rPr>
          <w:rFonts w:ascii="Arial Narrow" w:hAnsi="Arial Narrow" w:cs="Arial"/>
          <w:color w:val="000000" w:themeColor="text1"/>
          <w:sz w:val="22"/>
          <w:szCs w:val="22"/>
        </w:rPr>
        <w:t>P</w:t>
      </w:r>
      <w:r w:rsidR="009C01E8" w:rsidRPr="28E97A1F">
        <w:rPr>
          <w:rFonts w:ascii="Arial Narrow" w:hAnsi="Arial Narrow" w:cs="Arial"/>
          <w:color w:val="000000" w:themeColor="text1"/>
          <w:sz w:val="22"/>
          <w:szCs w:val="22"/>
        </w:rPr>
        <w:t>rzedmiotu Umowy</w:t>
      </w:r>
      <w:r w:rsidRPr="28E97A1F">
        <w:rPr>
          <w:rFonts w:ascii="Arial Narrow" w:hAnsi="Arial Narrow" w:cs="Arial"/>
          <w:color w:val="000000" w:themeColor="text1"/>
          <w:sz w:val="22"/>
          <w:szCs w:val="22"/>
        </w:rPr>
        <w:t>.</w:t>
      </w:r>
    </w:p>
    <w:p w14:paraId="46A791AD" w14:textId="6366CBF6" w:rsidR="00A963F3" w:rsidRPr="000D39DF" w:rsidRDefault="008B6C70" w:rsidP="004845B4">
      <w:pPr>
        <w:pStyle w:val="Akapitzlist"/>
        <w:widowControl w:val="0"/>
        <w:numPr>
          <w:ilvl w:val="0"/>
          <w:numId w:val="29"/>
        </w:numPr>
        <w:tabs>
          <w:tab w:val="left" w:pos="426"/>
        </w:tabs>
        <w:spacing w:line="276" w:lineRule="auto"/>
        <w:ind w:left="426" w:right="-126" w:hanging="426"/>
        <w:contextualSpacing/>
        <w:jc w:val="both"/>
        <w:rPr>
          <w:rFonts w:ascii="Arial Narrow" w:hAnsi="Arial Narrow" w:cs="Arial"/>
          <w:color w:val="000000" w:themeColor="text1"/>
          <w:sz w:val="22"/>
          <w:szCs w:val="22"/>
        </w:rPr>
      </w:pPr>
      <w:r w:rsidRPr="28E97A1F">
        <w:rPr>
          <w:rFonts w:ascii="Arial Narrow" w:hAnsi="Arial Narrow" w:cs="Arial"/>
          <w:color w:val="000000" w:themeColor="text1"/>
          <w:sz w:val="22"/>
          <w:szCs w:val="22"/>
        </w:rPr>
        <w:t xml:space="preserve">Zmiana terminu realizacji Przedmiotu Umowy </w:t>
      </w:r>
      <w:r w:rsidR="00E33373" w:rsidRPr="28E97A1F">
        <w:rPr>
          <w:rFonts w:ascii="Arial Narrow" w:hAnsi="Arial Narrow" w:cs="Arial"/>
          <w:color w:val="000000" w:themeColor="text1"/>
          <w:sz w:val="22"/>
          <w:szCs w:val="22"/>
        </w:rPr>
        <w:t xml:space="preserve">może </w:t>
      </w:r>
      <w:r w:rsidRPr="28E97A1F">
        <w:rPr>
          <w:rFonts w:ascii="Arial Narrow" w:hAnsi="Arial Narrow" w:cs="Arial"/>
          <w:color w:val="000000" w:themeColor="text1"/>
          <w:sz w:val="22"/>
          <w:szCs w:val="22"/>
        </w:rPr>
        <w:t>nastąpi</w:t>
      </w:r>
      <w:r w:rsidR="00E33373" w:rsidRPr="28E97A1F">
        <w:rPr>
          <w:rFonts w:ascii="Arial Narrow" w:hAnsi="Arial Narrow" w:cs="Arial"/>
          <w:color w:val="000000" w:themeColor="text1"/>
          <w:sz w:val="22"/>
          <w:szCs w:val="22"/>
        </w:rPr>
        <w:t>ć</w:t>
      </w:r>
      <w:r w:rsidR="00C25BE0" w:rsidRPr="28E97A1F">
        <w:rPr>
          <w:rFonts w:ascii="Arial Narrow" w:hAnsi="Arial Narrow" w:cs="Arial"/>
          <w:color w:val="000000" w:themeColor="text1"/>
          <w:sz w:val="22"/>
          <w:szCs w:val="22"/>
        </w:rPr>
        <w:t>, pod rygorem nieważności,</w:t>
      </w:r>
      <w:r w:rsidR="006E1F2E">
        <w:rPr>
          <w:rFonts w:ascii="Arial Narrow" w:hAnsi="Arial Narrow" w:cs="Arial"/>
          <w:color w:val="000000" w:themeColor="text1"/>
          <w:sz w:val="22"/>
          <w:szCs w:val="22"/>
        </w:rPr>
        <w:t xml:space="preserve"> w </w:t>
      </w:r>
      <w:r w:rsidRPr="28E97A1F">
        <w:rPr>
          <w:rFonts w:ascii="Arial Narrow" w:hAnsi="Arial Narrow" w:cs="Arial"/>
          <w:color w:val="000000" w:themeColor="text1"/>
          <w:sz w:val="22"/>
          <w:szCs w:val="22"/>
        </w:rPr>
        <w:t>drodze</w:t>
      </w:r>
      <w:r w:rsidR="00C25BE0" w:rsidRPr="28E97A1F">
        <w:rPr>
          <w:rFonts w:ascii="Arial Narrow" w:hAnsi="Arial Narrow" w:cs="Arial"/>
          <w:color w:val="000000" w:themeColor="text1"/>
          <w:sz w:val="22"/>
          <w:szCs w:val="22"/>
        </w:rPr>
        <w:t xml:space="preserve"> pisemnego</w:t>
      </w:r>
      <w:r w:rsidRPr="28E97A1F">
        <w:rPr>
          <w:rFonts w:ascii="Arial Narrow" w:hAnsi="Arial Narrow" w:cs="Arial"/>
          <w:color w:val="000000" w:themeColor="text1"/>
          <w:sz w:val="22"/>
          <w:szCs w:val="22"/>
        </w:rPr>
        <w:t xml:space="preserve"> aneksu do Umowy, który określi nowe terminy realizacji Przedmiotu Umowy. </w:t>
      </w:r>
      <w:r w:rsidR="00A963F3" w:rsidRPr="28E97A1F">
        <w:rPr>
          <w:rFonts w:ascii="Arial Narrow" w:hAnsi="Arial Narrow" w:cs="Arial"/>
          <w:color w:val="000000" w:themeColor="text1"/>
          <w:sz w:val="22"/>
          <w:szCs w:val="22"/>
        </w:rPr>
        <w:t xml:space="preserve">Warunkiem </w:t>
      </w:r>
      <w:r w:rsidRPr="28E97A1F">
        <w:rPr>
          <w:rFonts w:ascii="Arial Narrow" w:hAnsi="Arial Narrow" w:cs="Arial"/>
          <w:color w:val="000000" w:themeColor="text1"/>
          <w:sz w:val="22"/>
          <w:szCs w:val="22"/>
        </w:rPr>
        <w:t>podpisania</w:t>
      </w:r>
      <w:r w:rsidR="00A963F3" w:rsidRPr="28E97A1F">
        <w:rPr>
          <w:rFonts w:ascii="Arial Narrow" w:hAnsi="Arial Narrow" w:cs="Arial"/>
          <w:color w:val="000000" w:themeColor="text1"/>
          <w:sz w:val="22"/>
          <w:szCs w:val="22"/>
        </w:rPr>
        <w:t xml:space="preserve"> aneksu do Umowy jest akceptacja nowych terminów realizacji Przedmiotu Umowy przez</w:t>
      </w:r>
      <w:r w:rsidR="00B91B6C" w:rsidRPr="28E97A1F">
        <w:rPr>
          <w:rFonts w:ascii="Arial Narrow" w:hAnsi="Arial Narrow" w:cs="Arial"/>
          <w:color w:val="000000" w:themeColor="text1"/>
          <w:sz w:val="22"/>
          <w:szCs w:val="22"/>
        </w:rPr>
        <w:t xml:space="preserve"> </w:t>
      </w:r>
      <w:r w:rsidR="00420EC4" w:rsidRPr="28E97A1F">
        <w:rPr>
          <w:rFonts w:ascii="Arial Narrow" w:hAnsi="Arial Narrow" w:cs="Arial"/>
          <w:sz w:val="22"/>
          <w:szCs w:val="22"/>
        </w:rPr>
        <w:t>Zamawiając</w:t>
      </w:r>
      <w:r w:rsidR="00420EC4" w:rsidRPr="28E97A1F">
        <w:rPr>
          <w:rFonts w:ascii="Arial Narrow" w:hAnsi="Arial Narrow" w:cs="Arial"/>
          <w:color w:val="000000" w:themeColor="text1"/>
          <w:sz w:val="22"/>
          <w:szCs w:val="22"/>
        </w:rPr>
        <w:t>ego</w:t>
      </w:r>
      <w:r w:rsidRPr="28E97A1F">
        <w:rPr>
          <w:rFonts w:ascii="Arial Narrow" w:hAnsi="Arial Narrow" w:cs="Arial"/>
          <w:color w:val="000000" w:themeColor="text1"/>
          <w:sz w:val="22"/>
          <w:szCs w:val="22"/>
        </w:rPr>
        <w:t>.</w:t>
      </w:r>
    </w:p>
    <w:p w14:paraId="258C6620" w14:textId="3597B93A" w:rsidR="00A963F3" w:rsidRPr="000D39DF" w:rsidRDefault="008F76A6" w:rsidP="004845B4">
      <w:pPr>
        <w:pStyle w:val="Akapitzlist"/>
        <w:widowControl w:val="0"/>
        <w:numPr>
          <w:ilvl w:val="0"/>
          <w:numId w:val="29"/>
        </w:numPr>
        <w:tabs>
          <w:tab w:val="left" w:pos="426"/>
        </w:tabs>
        <w:spacing w:line="276" w:lineRule="auto"/>
        <w:ind w:left="426" w:right="-126" w:hanging="426"/>
        <w:contextualSpacing/>
        <w:jc w:val="both"/>
        <w:rPr>
          <w:rFonts w:ascii="Arial Narrow" w:hAnsi="Arial Narrow" w:cs="Arial"/>
          <w:color w:val="000000"/>
          <w:sz w:val="22"/>
          <w:szCs w:val="22"/>
        </w:rPr>
      </w:pPr>
      <w:r w:rsidRPr="000D39DF">
        <w:rPr>
          <w:rFonts w:ascii="Arial Narrow" w:hAnsi="Arial Narrow" w:cs="Arial"/>
          <w:sz w:val="22"/>
          <w:szCs w:val="22"/>
        </w:rPr>
        <w:t>Wykonawca</w:t>
      </w:r>
      <w:r w:rsidR="00A963F3" w:rsidRPr="000D39DF">
        <w:rPr>
          <w:rFonts w:ascii="Arial Narrow" w:hAnsi="Arial Narrow" w:cs="Arial"/>
          <w:color w:val="000000"/>
          <w:sz w:val="22"/>
          <w:szCs w:val="22"/>
        </w:rPr>
        <w:t>,</w:t>
      </w:r>
      <w:r w:rsidR="006E1F2E">
        <w:rPr>
          <w:rFonts w:ascii="Arial Narrow" w:hAnsi="Arial Narrow" w:cs="Arial"/>
          <w:color w:val="000000"/>
          <w:sz w:val="22"/>
          <w:szCs w:val="22"/>
        </w:rPr>
        <w:t xml:space="preserve"> w </w:t>
      </w:r>
      <w:r w:rsidR="0073323B" w:rsidRPr="000D39DF">
        <w:rPr>
          <w:rFonts w:ascii="Arial Narrow" w:hAnsi="Arial Narrow" w:cs="Arial"/>
          <w:color w:val="000000"/>
          <w:sz w:val="22"/>
          <w:szCs w:val="22"/>
        </w:rPr>
        <w:t>sytuacji,</w:t>
      </w:r>
      <w:r w:rsidR="00A963F3" w:rsidRPr="000D39DF">
        <w:rPr>
          <w:rFonts w:ascii="Arial Narrow" w:hAnsi="Arial Narrow" w:cs="Arial"/>
          <w:color w:val="000000"/>
          <w:sz w:val="22"/>
          <w:szCs w:val="22"/>
        </w:rPr>
        <w:t xml:space="preserve"> gdy </w:t>
      </w:r>
      <w:r w:rsidR="00420EC4" w:rsidRPr="000D39DF">
        <w:rPr>
          <w:rFonts w:ascii="Arial Narrow" w:hAnsi="Arial Narrow" w:cs="Arial"/>
          <w:sz w:val="22"/>
          <w:szCs w:val="22"/>
        </w:rPr>
        <w:t>Zamawiający</w:t>
      </w:r>
      <w:r w:rsidR="00A963F3" w:rsidRPr="000D39DF">
        <w:rPr>
          <w:rFonts w:ascii="Arial Narrow" w:hAnsi="Arial Narrow" w:cs="Arial"/>
          <w:color w:val="000000"/>
          <w:sz w:val="22"/>
          <w:szCs w:val="22"/>
        </w:rPr>
        <w:t xml:space="preserve"> zawiesi</w:t>
      </w:r>
      <w:r w:rsidR="006E1F2E">
        <w:rPr>
          <w:rFonts w:ascii="Arial Narrow" w:hAnsi="Arial Narrow" w:cs="Arial"/>
          <w:color w:val="000000"/>
          <w:sz w:val="22"/>
          <w:szCs w:val="22"/>
        </w:rPr>
        <w:t xml:space="preserve"> w </w:t>
      </w:r>
      <w:r w:rsidR="00A963F3" w:rsidRPr="000D39DF">
        <w:rPr>
          <w:rFonts w:ascii="Arial Narrow" w:hAnsi="Arial Narrow" w:cs="Arial"/>
          <w:color w:val="000000"/>
          <w:sz w:val="22"/>
          <w:szCs w:val="22"/>
        </w:rPr>
        <w:t>stosunku do niego wykonywanie Umowy będzie miał prawo do zawieszenia realizacji wykonywania Umowy.</w:t>
      </w:r>
      <w:r w:rsidR="006E1F2E">
        <w:rPr>
          <w:rFonts w:ascii="Arial Narrow" w:hAnsi="Arial Narrow" w:cs="Arial"/>
          <w:color w:val="000000"/>
          <w:sz w:val="22"/>
          <w:szCs w:val="22"/>
        </w:rPr>
        <w:t xml:space="preserve"> </w:t>
      </w:r>
      <w:r w:rsidR="001E6C78">
        <w:rPr>
          <w:rFonts w:ascii="Arial Narrow" w:hAnsi="Arial Narrow" w:cs="Arial"/>
          <w:color w:val="000000"/>
          <w:sz w:val="22"/>
          <w:szCs w:val="22"/>
        </w:rPr>
        <w:t>W </w:t>
      </w:r>
      <w:r w:rsidR="00A963F3" w:rsidRPr="000D39DF">
        <w:rPr>
          <w:rFonts w:ascii="Arial Narrow" w:hAnsi="Arial Narrow" w:cs="Arial"/>
          <w:color w:val="000000"/>
          <w:sz w:val="22"/>
          <w:szCs w:val="22"/>
        </w:rPr>
        <w:t xml:space="preserve">celu zawieszenia Umowy, </w:t>
      </w:r>
      <w:r w:rsidR="00420EC4" w:rsidRPr="000D39DF">
        <w:rPr>
          <w:rFonts w:ascii="Arial Narrow" w:hAnsi="Arial Narrow" w:cs="Arial"/>
          <w:sz w:val="22"/>
          <w:szCs w:val="22"/>
        </w:rPr>
        <w:t>Zamawiający</w:t>
      </w:r>
      <w:r w:rsidR="00A963F3" w:rsidRPr="000D39DF">
        <w:rPr>
          <w:rFonts w:ascii="Arial Narrow" w:hAnsi="Arial Narrow" w:cs="Arial"/>
          <w:color w:val="000000"/>
          <w:sz w:val="22"/>
          <w:szCs w:val="22"/>
        </w:rPr>
        <w:t xml:space="preserve"> </w:t>
      </w:r>
      <w:r w:rsidR="008B6C70" w:rsidRPr="000D39DF">
        <w:rPr>
          <w:rFonts w:ascii="Arial Narrow" w:hAnsi="Arial Narrow" w:cs="Arial"/>
          <w:color w:val="000000"/>
          <w:sz w:val="22"/>
          <w:szCs w:val="22"/>
        </w:rPr>
        <w:t>przekaże</w:t>
      </w:r>
      <w:r w:rsidR="00A963F3" w:rsidRPr="000D39DF">
        <w:rPr>
          <w:rFonts w:ascii="Arial Narrow" w:hAnsi="Arial Narrow" w:cs="Arial"/>
          <w:color w:val="000000"/>
          <w:sz w:val="22"/>
          <w:szCs w:val="22"/>
        </w:rPr>
        <w:t xml:space="preserve"> </w:t>
      </w:r>
      <w:r w:rsidRPr="000D39DF">
        <w:rPr>
          <w:rFonts w:ascii="Arial Narrow" w:hAnsi="Arial Narrow" w:cs="Arial"/>
          <w:color w:val="000000"/>
          <w:sz w:val="22"/>
          <w:szCs w:val="22"/>
        </w:rPr>
        <w:t xml:space="preserve">Wykonawcy </w:t>
      </w:r>
      <w:r w:rsidR="00A963F3" w:rsidRPr="000D39DF">
        <w:rPr>
          <w:rFonts w:ascii="Arial Narrow" w:hAnsi="Arial Narrow" w:cs="Arial"/>
          <w:color w:val="000000"/>
          <w:sz w:val="22"/>
          <w:szCs w:val="22"/>
        </w:rPr>
        <w:t>oświadczenie</w:t>
      </w:r>
      <w:r w:rsidR="006E1F2E">
        <w:rPr>
          <w:rFonts w:ascii="Arial Narrow" w:hAnsi="Arial Narrow" w:cs="Arial"/>
          <w:color w:val="000000"/>
          <w:sz w:val="22"/>
          <w:szCs w:val="22"/>
        </w:rPr>
        <w:t xml:space="preserve"> o </w:t>
      </w:r>
      <w:r w:rsidR="00A963F3" w:rsidRPr="000D39DF">
        <w:rPr>
          <w:rFonts w:ascii="Arial Narrow" w:hAnsi="Arial Narrow" w:cs="Arial"/>
          <w:color w:val="000000"/>
          <w:sz w:val="22"/>
          <w:szCs w:val="22"/>
        </w:rPr>
        <w:t xml:space="preserve">zawieszeniu wykonywania Umowy (dalej </w:t>
      </w:r>
      <w:r w:rsidR="00A963F3" w:rsidRPr="000D39DF">
        <w:rPr>
          <w:rFonts w:ascii="Arial Narrow" w:hAnsi="Arial Narrow" w:cs="Arial"/>
          <w:sz w:val="22"/>
          <w:szCs w:val="22"/>
        </w:rPr>
        <w:t>„Oświadczenie</w:t>
      </w:r>
      <w:r w:rsidR="006E1F2E">
        <w:rPr>
          <w:rFonts w:ascii="Arial Narrow" w:hAnsi="Arial Narrow" w:cs="Arial"/>
          <w:sz w:val="22"/>
          <w:szCs w:val="22"/>
        </w:rPr>
        <w:t xml:space="preserve"> o </w:t>
      </w:r>
      <w:r w:rsidR="00A963F3" w:rsidRPr="000D39DF">
        <w:rPr>
          <w:rFonts w:ascii="Arial Narrow" w:hAnsi="Arial Narrow" w:cs="Arial"/>
          <w:sz w:val="22"/>
          <w:szCs w:val="22"/>
        </w:rPr>
        <w:t>Zawieszeniu”),</w:t>
      </w:r>
      <w:r w:rsidR="006E1F2E">
        <w:rPr>
          <w:rFonts w:ascii="Arial Narrow" w:hAnsi="Arial Narrow" w:cs="Arial"/>
          <w:sz w:val="22"/>
          <w:szCs w:val="22"/>
        </w:rPr>
        <w:t xml:space="preserve"> w </w:t>
      </w:r>
      <w:r w:rsidR="00A963F3" w:rsidRPr="000D39DF">
        <w:rPr>
          <w:rFonts w:ascii="Arial Narrow" w:hAnsi="Arial Narrow" w:cs="Arial"/>
          <w:color w:val="000000"/>
          <w:sz w:val="22"/>
          <w:szCs w:val="22"/>
        </w:rPr>
        <w:t>którym poda:</w:t>
      </w:r>
    </w:p>
    <w:p w14:paraId="1636B005" w14:textId="5FE461F8" w:rsidR="00A963F3" w:rsidRPr="000D39DF" w:rsidRDefault="00A963F3" w:rsidP="004845B4">
      <w:pPr>
        <w:numPr>
          <w:ilvl w:val="1"/>
          <w:numId w:val="30"/>
        </w:numPr>
        <w:spacing w:line="276" w:lineRule="auto"/>
        <w:ind w:left="851" w:hanging="284"/>
        <w:jc w:val="both"/>
        <w:rPr>
          <w:rFonts w:ascii="Arial Narrow" w:hAnsi="Arial Narrow" w:cs="Arial"/>
          <w:color w:val="000000"/>
          <w:sz w:val="22"/>
          <w:szCs w:val="22"/>
        </w:rPr>
      </w:pPr>
      <w:r w:rsidRPr="000D39DF">
        <w:rPr>
          <w:rFonts w:ascii="Arial Narrow" w:hAnsi="Arial Narrow" w:cs="Arial"/>
          <w:color w:val="000000"/>
          <w:sz w:val="22"/>
          <w:szCs w:val="22"/>
        </w:rPr>
        <w:t>przyczyny zawieszenia</w:t>
      </w:r>
      <w:r w:rsidR="006E1F2E">
        <w:rPr>
          <w:rFonts w:ascii="Arial Narrow" w:hAnsi="Arial Narrow" w:cs="Arial"/>
          <w:color w:val="000000"/>
          <w:sz w:val="22"/>
          <w:szCs w:val="22"/>
        </w:rPr>
        <w:t xml:space="preserve"> z </w:t>
      </w:r>
      <w:r w:rsidRPr="000D39DF">
        <w:rPr>
          <w:rFonts w:ascii="Arial Narrow" w:hAnsi="Arial Narrow" w:cs="Arial"/>
          <w:color w:val="000000"/>
          <w:sz w:val="22"/>
          <w:szCs w:val="22"/>
        </w:rPr>
        <w:t xml:space="preserve">dokładnym opisem sytuacji </w:t>
      </w:r>
      <w:r w:rsidR="00420EC4" w:rsidRPr="000D39DF">
        <w:rPr>
          <w:rFonts w:ascii="Arial Narrow" w:hAnsi="Arial Narrow" w:cs="Arial"/>
          <w:sz w:val="22"/>
          <w:szCs w:val="22"/>
        </w:rPr>
        <w:t>Zamawiającego</w:t>
      </w:r>
      <w:r w:rsidRPr="000D39DF">
        <w:rPr>
          <w:rFonts w:ascii="Arial Narrow" w:hAnsi="Arial Narrow" w:cs="Arial"/>
          <w:color w:val="000000"/>
          <w:sz w:val="22"/>
          <w:szCs w:val="22"/>
        </w:rPr>
        <w:t>,</w:t>
      </w:r>
    </w:p>
    <w:p w14:paraId="4B0B73DA" w14:textId="77777777" w:rsidR="00A963F3" w:rsidRPr="000D39DF" w:rsidRDefault="00A963F3" w:rsidP="004845B4">
      <w:pPr>
        <w:numPr>
          <w:ilvl w:val="1"/>
          <w:numId w:val="30"/>
        </w:numPr>
        <w:spacing w:line="276" w:lineRule="auto"/>
        <w:ind w:left="851" w:hanging="284"/>
        <w:jc w:val="both"/>
        <w:rPr>
          <w:rFonts w:ascii="Arial Narrow" w:hAnsi="Arial Narrow" w:cs="Arial"/>
          <w:color w:val="000000"/>
          <w:sz w:val="22"/>
          <w:szCs w:val="22"/>
        </w:rPr>
      </w:pPr>
      <w:r w:rsidRPr="000D39DF">
        <w:rPr>
          <w:rFonts w:ascii="Arial Narrow" w:hAnsi="Arial Narrow" w:cs="Arial"/>
          <w:color w:val="000000"/>
          <w:sz w:val="22"/>
          <w:szCs w:val="22"/>
        </w:rPr>
        <w:t>daty rozpoczęcia zawieszenia (daty zawieszenia),</w:t>
      </w:r>
    </w:p>
    <w:p w14:paraId="11684957" w14:textId="77777777" w:rsidR="00A963F3" w:rsidRPr="000D39DF" w:rsidRDefault="00A963F3" w:rsidP="004845B4">
      <w:pPr>
        <w:numPr>
          <w:ilvl w:val="1"/>
          <w:numId w:val="30"/>
        </w:numPr>
        <w:spacing w:line="276" w:lineRule="auto"/>
        <w:ind w:left="851" w:hanging="284"/>
        <w:jc w:val="both"/>
        <w:rPr>
          <w:rFonts w:ascii="Arial Narrow" w:hAnsi="Arial Narrow" w:cs="Arial"/>
          <w:color w:val="000000"/>
          <w:sz w:val="22"/>
          <w:szCs w:val="22"/>
        </w:rPr>
      </w:pPr>
      <w:r w:rsidRPr="000D39DF">
        <w:rPr>
          <w:rFonts w:ascii="Arial Narrow" w:hAnsi="Arial Narrow" w:cs="Arial"/>
          <w:color w:val="000000"/>
          <w:sz w:val="22"/>
          <w:szCs w:val="22"/>
        </w:rPr>
        <w:t>przewidywany czas trwania zawieszenia,</w:t>
      </w:r>
    </w:p>
    <w:p w14:paraId="68D24B98" w14:textId="578F59CF" w:rsidR="00A963F3" w:rsidRPr="000D39DF" w:rsidRDefault="00A963F3" w:rsidP="004845B4">
      <w:pPr>
        <w:numPr>
          <w:ilvl w:val="1"/>
          <w:numId w:val="30"/>
        </w:numPr>
        <w:spacing w:line="276" w:lineRule="auto"/>
        <w:ind w:left="851" w:hanging="284"/>
        <w:jc w:val="both"/>
        <w:rPr>
          <w:rFonts w:ascii="Arial Narrow" w:hAnsi="Arial Narrow" w:cs="Arial"/>
          <w:color w:val="000000"/>
          <w:sz w:val="22"/>
          <w:szCs w:val="22"/>
        </w:rPr>
      </w:pPr>
      <w:r w:rsidRPr="000D39DF">
        <w:rPr>
          <w:rFonts w:ascii="Arial Narrow" w:hAnsi="Arial Narrow" w:cs="Arial"/>
          <w:color w:val="000000"/>
          <w:sz w:val="22"/>
          <w:szCs w:val="22"/>
        </w:rPr>
        <w:t xml:space="preserve">termin spotkania Stron przypadający nie później niż </w:t>
      </w:r>
      <w:r w:rsidRPr="00602F54">
        <w:rPr>
          <w:rFonts w:ascii="Arial Narrow" w:hAnsi="Arial Narrow" w:cs="Arial"/>
          <w:b/>
          <w:bCs/>
          <w:color w:val="000000"/>
          <w:sz w:val="22"/>
          <w:szCs w:val="22"/>
        </w:rPr>
        <w:t>5 dni</w:t>
      </w:r>
      <w:r w:rsidRPr="000D39DF">
        <w:rPr>
          <w:rFonts w:ascii="Arial Narrow" w:hAnsi="Arial Narrow" w:cs="Arial"/>
          <w:color w:val="000000"/>
          <w:sz w:val="22"/>
          <w:szCs w:val="22"/>
        </w:rPr>
        <w:t xml:space="preserve"> od daty otrzymania przez </w:t>
      </w:r>
      <w:r w:rsidR="008F76A6" w:rsidRPr="000D39DF">
        <w:rPr>
          <w:rFonts w:ascii="Arial Narrow" w:hAnsi="Arial Narrow" w:cs="Arial"/>
          <w:color w:val="000000"/>
          <w:sz w:val="22"/>
          <w:szCs w:val="22"/>
        </w:rPr>
        <w:t xml:space="preserve">Wykonawcę </w:t>
      </w:r>
      <w:r w:rsidRPr="000D39DF">
        <w:rPr>
          <w:rFonts w:ascii="Arial Narrow" w:hAnsi="Arial Narrow" w:cs="Arial"/>
          <w:color w:val="000000"/>
          <w:sz w:val="22"/>
          <w:szCs w:val="22"/>
        </w:rPr>
        <w:t>Oświadczenia</w:t>
      </w:r>
      <w:r w:rsidR="006E1F2E">
        <w:rPr>
          <w:rFonts w:ascii="Arial Narrow" w:hAnsi="Arial Narrow" w:cs="Arial"/>
          <w:color w:val="000000"/>
          <w:sz w:val="22"/>
          <w:szCs w:val="22"/>
        </w:rPr>
        <w:t xml:space="preserve"> o </w:t>
      </w:r>
      <w:r w:rsidRPr="000D39DF">
        <w:rPr>
          <w:rFonts w:ascii="Arial Narrow" w:hAnsi="Arial Narrow" w:cs="Arial"/>
          <w:color w:val="000000"/>
          <w:sz w:val="22"/>
          <w:szCs w:val="22"/>
        </w:rPr>
        <w:t>Zawieszeniu, podczas którego uzgodniony zostanie sposób zabezpieczenia terenu budowy oraz procedury wykonania obowiązków Stron podczas zawieszenia wykonywania Umowy.</w:t>
      </w:r>
    </w:p>
    <w:p w14:paraId="66AB00E0" w14:textId="76A93B95" w:rsidR="00A963F3" w:rsidRPr="000D39DF" w:rsidRDefault="00A963F3" w:rsidP="004845B4">
      <w:pPr>
        <w:pStyle w:val="Akapitzlist"/>
        <w:widowControl w:val="0"/>
        <w:numPr>
          <w:ilvl w:val="0"/>
          <w:numId w:val="29"/>
        </w:numPr>
        <w:tabs>
          <w:tab w:val="left" w:pos="426"/>
        </w:tabs>
        <w:spacing w:line="276" w:lineRule="auto"/>
        <w:ind w:left="426" w:right="-126" w:hanging="426"/>
        <w:contextualSpacing/>
        <w:jc w:val="both"/>
        <w:rPr>
          <w:rFonts w:ascii="Arial Narrow" w:hAnsi="Arial Narrow" w:cs="Arial"/>
          <w:color w:val="000000"/>
          <w:sz w:val="22"/>
          <w:szCs w:val="22"/>
        </w:rPr>
      </w:pPr>
      <w:r w:rsidRPr="000D39DF">
        <w:rPr>
          <w:rFonts w:ascii="Arial Narrow" w:hAnsi="Arial Narrow" w:cs="Arial"/>
          <w:color w:val="000000"/>
          <w:sz w:val="22"/>
          <w:szCs w:val="22"/>
        </w:rPr>
        <w:lastRenderedPageBreak/>
        <w:t xml:space="preserve">W </w:t>
      </w:r>
      <w:r w:rsidRPr="000D39DF">
        <w:rPr>
          <w:rFonts w:ascii="Arial Narrow" w:hAnsi="Arial Narrow" w:cs="Arial"/>
          <w:sz w:val="22"/>
          <w:szCs w:val="22"/>
        </w:rPr>
        <w:t>przypadku</w:t>
      </w:r>
      <w:r w:rsidRPr="000D39DF">
        <w:rPr>
          <w:rFonts w:ascii="Arial Narrow" w:hAnsi="Arial Narrow" w:cs="Arial"/>
          <w:color w:val="000000"/>
          <w:sz w:val="22"/>
          <w:szCs w:val="22"/>
        </w:rPr>
        <w:t xml:space="preserve"> złożenia przez </w:t>
      </w:r>
      <w:r w:rsidR="00420EC4" w:rsidRPr="000D39DF">
        <w:rPr>
          <w:rFonts w:ascii="Arial Narrow" w:hAnsi="Arial Narrow" w:cs="Arial"/>
          <w:sz w:val="22"/>
          <w:szCs w:val="22"/>
        </w:rPr>
        <w:t>Zamawiającego</w:t>
      </w:r>
      <w:r w:rsidR="008B6C70" w:rsidRPr="000D39DF">
        <w:rPr>
          <w:rFonts w:ascii="Arial Narrow" w:hAnsi="Arial Narrow" w:cs="Arial"/>
          <w:color w:val="000000"/>
          <w:sz w:val="22"/>
          <w:szCs w:val="22"/>
        </w:rPr>
        <w:t xml:space="preserve"> Oświadczenia</w:t>
      </w:r>
      <w:r w:rsidR="006E1F2E">
        <w:rPr>
          <w:rFonts w:ascii="Arial Narrow" w:hAnsi="Arial Narrow" w:cs="Arial"/>
          <w:color w:val="000000"/>
          <w:sz w:val="22"/>
          <w:szCs w:val="22"/>
        </w:rPr>
        <w:t xml:space="preserve"> o </w:t>
      </w:r>
      <w:r w:rsidR="008B6C70" w:rsidRPr="000D39DF">
        <w:rPr>
          <w:rFonts w:ascii="Arial Narrow" w:hAnsi="Arial Narrow" w:cs="Arial"/>
          <w:color w:val="000000"/>
          <w:sz w:val="22"/>
          <w:szCs w:val="22"/>
        </w:rPr>
        <w:t xml:space="preserve">Zawieszeniu, </w:t>
      </w:r>
      <w:r w:rsidR="008F76A6" w:rsidRPr="000D39DF">
        <w:rPr>
          <w:rFonts w:ascii="Arial Narrow" w:hAnsi="Arial Narrow" w:cs="Arial"/>
          <w:color w:val="000000"/>
          <w:sz w:val="22"/>
          <w:szCs w:val="22"/>
        </w:rPr>
        <w:t xml:space="preserve">Wykonawca </w:t>
      </w:r>
      <w:r w:rsidRPr="000D39DF">
        <w:rPr>
          <w:rFonts w:ascii="Arial Narrow" w:hAnsi="Arial Narrow" w:cs="Arial"/>
          <w:color w:val="000000"/>
          <w:sz w:val="22"/>
          <w:szCs w:val="22"/>
        </w:rPr>
        <w:t>będzie zobowiązany niezwłocznie zaprzestać wykonywania swoich zobowiązań umownych oraz odpowiednio zabezpieczyć teren budowy</w:t>
      </w:r>
      <w:r w:rsidR="006E1F2E">
        <w:rPr>
          <w:rFonts w:ascii="Arial Narrow" w:hAnsi="Arial Narrow" w:cs="Arial"/>
          <w:color w:val="000000"/>
          <w:sz w:val="22"/>
          <w:szCs w:val="22"/>
        </w:rPr>
        <w:t xml:space="preserve"> i </w:t>
      </w:r>
      <w:r w:rsidRPr="000D39DF">
        <w:rPr>
          <w:rFonts w:ascii="Arial Narrow" w:hAnsi="Arial Narrow" w:cs="Arial"/>
          <w:color w:val="000000"/>
          <w:sz w:val="22"/>
          <w:szCs w:val="22"/>
        </w:rPr>
        <w:t>realizację Przedmiotu Umowy</w:t>
      </w:r>
      <w:r w:rsidR="006E1F2E">
        <w:rPr>
          <w:rFonts w:ascii="Arial Narrow" w:hAnsi="Arial Narrow" w:cs="Arial"/>
          <w:color w:val="000000"/>
          <w:sz w:val="22"/>
          <w:szCs w:val="22"/>
        </w:rPr>
        <w:t xml:space="preserve"> w </w:t>
      </w:r>
      <w:r w:rsidRPr="000D39DF">
        <w:rPr>
          <w:rFonts w:ascii="Arial Narrow" w:hAnsi="Arial Narrow" w:cs="Arial"/>
          <w:color w:val="000000"/>
          <w:sz w:val="22"/>
          <w:szCs w:val="22"/>
        </w:rPr>
        <w:t>sposób umożliwiający dalszą realizację Umowy po upływie okresu zawieszenia bez uszczerbku dla części zrealizowanej do daty zawieszenia.</w:t>
      </w:r>
    </w:p>
    <w:p w14:paraId="494D787A" w14:textId="18A9B75F" w:rsidR="00A963F3" w:rsidRPr="000D39DF" w:rsidRDefault="00A963F3" w:rsidP="00982C0F">
      <w:pPr>
        <w:pStyle w:val="Akapitzlist"/>
        <w:widowControl w:val="0"/>
        <w:numPr>
          <w:ilvl w:val="0"/>
          <w:numId w:val="29"/>
        </w:numPr>
        <w:tabs>
          <w:tab w:val="left" w:pos="426"/>
        </w:tabs>
        <w:ind w:left="425" w:right="-125" w:hanging="425"/>
        <w:jc w:val="both"/>
        <w:rPr>
          <w:rFonts w:ascii="Arial Narrow" w:hAnsi="Arial Narrow" w:cs="Arial"/>
          <w:color w:val="000000"/>
          <w:sz w:val="22"/>
          <w:szCs w:val="22"/>
        </w:rPr>
      </w:pPr>
      <w:r w:rsidRPr="000D39DF">
        <w:rPr>
          <w:rFonts w:ascii="Arial Narrow" w:hAnsi="Arial Narrow" w:cs="Arial"/>
          <w:color w:val="000000"/>
          <w:sz w:val="22"/>
          <w:szCs w:val="22"/>
        </w:rPr>
        <w:t xml:space="preserve">W </w:t>
      </w:r>
      <w:r w:rsidRPr="000D39DF">
        <w:rPr>
          <w:rFonts w:ascii="Arial Narrow" w:hAnsi="Arial Narrow" w:cs="Arial"/>
          <w:sz w:val="22"/>
          <w:szCs w:val="22"/>
        </w:rPr>
        <w:t>przypadku</w:t>
      </w:r>
      <w:r w:rsidRPr="000D39DF">
        <w:rPr>
          <w:rFonts w:ascii="Arial Narrow" w:hAnsi="Arial Narrow" w:cs="Arial"/>
          <w:color w:val="000000"/>
          <w:sz w:val="22"/>
          <w:szCs w:val="22"/>
        </w:rPr>
        <w:t xml:space="preserve"> zawieszenia prac,</w:t>
      </w:r>
      <w:r w:rsidR="006E1F2E">
        <w:rPr>
          <w:rFonts w:ascii="Arial Narrow" w:hAnsi="Arial Narrow" w:cs="Arial"/>
          <w:color w:val="000000"/>
          <w:sz w:val="22"/>
          <w:szCs w:val="22"/>
        </w:rPr>
        <w:t xml:space="preserve"> o </w:t>
      </w:r>
      <w:r w:rsidRPr="000D39DF">
        <w:rPr>
          <w:rFonts w:ascii="Arial Narrow" w:hAnsi="Arial Narrow" w:cs="Arial"/>
          <w:color w:val="000000"/>
          <w:sz w:val="22"/>
          <w:szCs w:val="22"/>
        </w:rPr>
        <w:t>którym mo</w:t>
      </w:r>
      <w:r w:rsidR="008B6C70" w:rsidRPr="000D39DF">
        <w:rPr>
          <w:rFonts w:ascii="Arial Narrow" w:hAnsi="Arial Narrow" w:cs="Arial"/>
          <w:color w:val="000000"/>
          <w:sz w:val="22"/>
          <w:szCs w:val="22"/>
        </w:rPr>
        <w:t>wa</w:t>
      </w:r>
      <w:r w:rsidR="006E1F2E">
        <w:rPr>
          <w:rFonts w:ascii="Arial Narrow" w:hAnsi="Arial Narrow" w:cs="Arial"/>
          <w:color w:val="000000"/>
          <w:sz w:val="22"/>
          <w:szCs w:val="22"/>
        </w:rPr>
        <w:t xml:space="preserve"> w </w:t>
      </w:r>
      <w:r w:rsidR="008B6C70" w:rsidRPr="000D39DF">
        <w:rPr>
          <w:rFonts w:ascii="Arial Narrow" w:hAnsi="Arial Narrow" w:cs="Arial"/>
          <w:color w:val="000000"/>
          <w:sz w:val="22"/>
          <w:szCs w:val="22"/>
        </w:rPr>
        <w:t xml:space="preserve">ustępach poprzedzających, </w:t>
      </w:r>
      <w:r w:rsidR="008F76A6" w:rsidRPr="000D39DF">
        <w:rPr>
          <w:rFonts w:ascii="Arial Narrow" w:hAnsi="Arial Narrow" w:cs="Arial"/>
          <w:color w:val="000000"/>
          <w:sz w:val="22"/>
          <w:szCs w:val="22"/>
        </w:rPr>
        <w:t xml:space="preserve">Wykonawcy </w:t>
      </w:r>
      <w:r w:rsidRPr="000D39DF">
        <w:rPr>
          <w:rFonts w:ascii="Arial Narrow" w:hAnsi="Arial Narrow" w:cs="Arial"/>
          <w:color w:val="000000"/>
          <w:sz w:val="22"/>
          <w:szCs w:val="22"/>
        </w:rPr>
        <w:t xml:space="preserve">będzie przysługiwało prawo do żądania przedłużenia </w:t>
      </w:r>
      <w:r w:rsidR="001E6C78" w:rsidRPr="000D39DF">
        <w:rPr>
          <w:rFonts w:ascii="Arial Narrow" w:hAnsi="Arial Narrow" w:cs="Arial"/>
          <w:color w:val="000000"/>
          <w:sz w:val="22"/>
          <w:szCs w:val="22"/>
        </w:rPr>
        <w:t>termin</w:t>
      </w:r>
      <w:r w:rsidR="001E6C78">
        <w:rPr>
          <w:rFonts w:ascii="Arial Narrow" w:hAnsi="Arial Narrow" w:cs="Arial"/>
          <w:color w:val="000000"/>
          <w:sz w:val="22"/>
          <w:szCs w:val="22"/>
        </w:rPr>
        <w:t xml:space="preserve">u </w:t>
      </w:r>
      <w:r w:rsidRPr="000D39DF">
        <w:rPr>
          <w:rFonts w:ascii="Arial Narrow" w:hAnsi="Arial Narrow" w:cs="Arial"/>
          <w:color w:val="000000"/>
          <w:sz w:val="22"/>
          <w:szCs w:val="22"/>
        </w:rPr>
        <w:t>realizacji Umowy</w:t>
      </w:r>
      <w:r w:rsidR="006E1F2E">
        <w:rPr>
          <w:rFonts w:ascii="Arial Narrow" w:hAnsi="Arial Narrow" w:cs="Arial"/>
          <w:color w:val="000000"/>
          <w:sz w:val="22"/>
          <w:szCs w:val="22"/>
        </w:rPr>
        <w:t xml:space="preserve"> o </w:t>
      </w:r>
      <w:r w:rsidRPr="000D39DF">
        <w:rPr>
          <w:rFonts w:ascii="Arial Narrow" w:hAnsi="Arial Narrow" w:cs="Arial"/>
          <w:color w:val="000000"/>
          <w:sz w:val="22"/>
          <w:szCs w:val="22"/>
        </w:rPr>
        <w:t>czas odpowiadający okresowi zawieszenia wykonywania Umowy</w:t>
      </w:r>
      <w:r w:rsidR="00041C9A">
        <w:rPr>
          <w:rFonts w:ascii="Arial Narrow" w:hAnsi="Arial Narrow" w:cs="Arial"/>
          <w:color w:val="000000"/>
          <w:sz w:val="22"/>
          <w:szCs w:val="22"/>
        </w:rPr>
        <w:t>.</w:t>
      </w:r>
    </w:p>
    <w:p w14:paraId="0C0EDB60" w14:textId="77777777" w:rsidR="002840E3" w:rsidRPr="000D39DF" w:rsidRDefault="002840E3" w:rsidP="00982C0F">
      <w:pPr>
        <w:jc w:val="center"/>
        <w:rPr>
          <w:rFonts w:ascii="Arial Narrow" w:hAnsi="Arial Narrow" w:cs="Arial"/>
          <w:b/>
          <w:sz w:val="22"/>
          <w:szCs w:val="22"/>
        </w:rPr>
      </w:pPr>
    </w:p>
    <w:p w14:paraId="03E3C531" w14:textId="42D4EE5F" w:rsidR="00FD6ED6" w:rsidRPr="0058475F" w:rsidRDefault="008B65AC" w:rsidP="00982C0F">
      <w:pPr>
        <w:pStyle w:val="Nagwek1"/>
        <w:rPr>
          <w:rFonts w:ascii="Arial Narrow" w:hAnsi="Arial Narrow" w:cs="Arial"/>
          <w:bCs/>
          <w:position w:val="-1"/>
          <w:sz w:val="22"/>
          <w:szCs w:val="22"/>
        </w:rPr>
      </w:pPr>
      <w:r w:rsidRPr="000D39DF">
        <w:rPr>
          <w:rFonts w:ascii="Arial Narrow" w:hAnsi="Arial Narrow" w:cs="Arial"/>
          <w:sz w:val="22"/>
          <w:szCs w:val="22"/>
        </w:rPr>
        <w:t>§ 3</w:t>
      </w:r>
      <w:r w:rsidR="000D39DF">
        <w:rPr>
          <w:rFonts w:ascii="Arial Narrow" w:hAnsi="Arial Narrow" w:cs="Arial"/>
          <w:b w:val="0"/>
          <w:sz w:val="22"/>
          <w:szCs w:val="22"/>
        </w:rPr>
        <w:t xml:space="preserve"> </w:t>
      </w:r>
      <w:r w:rsidRPr="000D39DF">
        <w:rPr>
          <w:rFonts w:ascii="Arial Narrow" w:hAnsi="Arial Narrow" w:cs="Arial"/>
          <w:bCs/>
          <w:position w:val="-1"/>
          <w:sz w:val="22"/>
          <w:szCs w:val="22"/>
        </w:rPr>
        <w:t xml:space="preserve">Warunki wykonania </w:t>
      </w:r>
      <w:r w:rsidR="00A963F3" w:rsidRPr="000D39DF">
        <w:rPr>
          <w:rFonts w:ascii="Arial Narrow" w:hAnsi="Arial Narrow" w:cs="Arial"/>
          <w:bCs/>
          <w:position w:val="-1"/>
          <w:sz w:val="22"/>
          <w:szCs w:val="22"/>
        </w:rPr>
        <w:t>Przedmiotu Umowy</w:t>
      </w:r>
      <w:r w:rsidR="006E1F2E">
        <w:rPr>
          <w:rFonts w:ascii="Arial Narrow" w:hAnsi="Arial Narrow" w:cs="Arial"/>
          <w:bCs/>
          <w:position w:val="-1"/>
          <w:sz w:val="22"/>
          <w:szCs w:val="22"/>
        </w:rPr>
        <w:t xml:space="preserve"> i </w:t>
      </w:r>
      <w:r w:rsidR="00A963F3" w:rsidRPr="000D39DF">
        <w:rPr>
          <w:rFonts w:ascii="Arial Narrow" w:hAnsi="Arial Narrow" w:cs="Arial"/>
          <w:bCs/>
          <w:position w:val="-1"/>
          <w:sz w:val="22"/>
          <w:szCs w:val="22"/>
        </w:rPr>
        <w:t>wzajemne zobowiązania</w:t>
      </w:r>
      <w:r w:rsidR="008B6C70" w:rsidRPr="000D39DF">
        <w:rPr>
          <w:rFonts w:ascii="Arial Narrow" w:hAnsi="Arial Narrow" w:cs="Arial"/>
          <w:bCs/>
          <w:position w:val="-1"/>
          <w:sz w:val="22"/>
          <w:szCs w:val="22"/>
        </w:rPr>
        <w:t xml:space="preserve"> Stron</w:t>
      </w:r>
    </w:p>
    <w:p w14:paraId="7A8BBF90" w14:textId="4AC58585" w:rsidR="008B65AC" w:rsidRPr="000D39DF" w:rsidRDefault="008B65AC" w:rsidP="004845B4">
      <w:pPr>
        <w:numPr>
          <w:ilvl w:val="1"/>
          <w:numId w:val="21"/>
        </w:numPr>
        <w:tabs>
          <w:tab w:val="num" w:pos="360"/>
          <w:tab w:val="num" w:pos="567"/>
        </w:tabs>
        <w:suppressAutoHyphens/>
        <w:spacing w:line="276" w:lineRule="auto"/>
        <w:ind w:left="426" w:hanging="426"/>
        <w:jc w:val="both"/>
        <w:rPr>
          <w:rFonts w:ascii="Arial Narrow" w:hAnsi="Arial Narrow" w:cs="Arial"/>
          <w:sz w:val="22"/>
          <w:szCs w:val="22"/>
        </w:rPr>
      </w:pPr>
      <w:r w:rsidRPr="000D39DF">
        <w:rPr>
          <w:rFonts w:ascii="Arial Narrow" w:hAnsi="Arial Narrow" w:cs="Arial"/>
          <w:sz w:val="22"/>
          <w:szCs w:val="22"/>
        </w:rPr>
        <w:t xml:space="preserve">Roboty </w:t>
      </w:r>
      <w:r w:rsidR="008B6C70" w:rsidRPr="000D39DF">
        <w:rPr>
          <w:rFonts w:ascii="Arial Narrow" w:hAnsi="Arial Narrow" w:cs="Arial"/>
          <w:sz w:val="22"/>
          <w:szCs w:val="22"/>
        </w:rPr>
        <w:t xml:space="preserve">budowlane </w:t>
      </w:r>
      <w:r w:rsidRPr="000D39DF">
        <w:rPr>
          <w:rFonts w:ascii="Arial Narrow" w:hAnsi="Arial Narrow" w:cs="Arial"/>
          <w:sz w:val="22"/>
          <w:szCs w:val="22"/>
        </w:rPr>
        <w:t>będą realizowane zgodnie</w:t>
      </w:r>
      <w:r w:rsidR="006E1F2E">
        <w:rPr>
          <w:rFonts w:ascii="Arial Narrow" w:hAnsi="Arial Narrow" w:cs="Arial"/>
          <w:sz w:val="22"/>
          <w:szCs w:val="22"/>
        </w:rPr>
        <w:t xml:space="preserve"> z </w:t>
      </w:r>
      <w:r w:rsidRPr="000D39DF">
        <w:rPr>
          <w:rFonts w:ascii="Arial Narrow" w:hAnsi="Arial Narrow" w:cs="Arial"/>
          <w:sz w:val="22"/>
          <w:szCs w:val="22"/>
        </w:rPr>
        <w:t>obowiązującymi przepisami</w:t>
      </w:r>
      <w:r w:rsidR="00A963F3" w:rsidRPr="000D39DF">
        <w:rPr>
          <w:rFonts w:ascii="Arial Narrow" w:hAnsi="Arial Narrow" w:cs="Arial"/>
          <w:sz w:val="22"/>
          <w:szCs w:val="22"/>
        </w:rPr>
        <w:t>,</w:t>
      </w:r>
      <w:r w:rsidR="006E1F2E">
        <w:rPr>
          <w:rFonts w:ascii="Arial Narrow" w:hAnsi="Arial Narrow" w:cs="Arial"/>
          <w:sz w:val="22"/>
          <w:szCs w:val="22"/>
        </w:rPr>
        <w:t xml:space="preserve"> a w </w:t>
      </w:r>
      <w:r w:rsidR="00A963F3" w:rsidRPr="000D39DF">
        <w:rPr>
          <w:rFonts w:ascii="Arial Narrow" w:hAnsi="Arial Narrow" w:cs="Arial"/>
          <w:sz w:val="22"/>
          <w:szCs w:val="22"/>
        </w:rPr>
        <w:t>szczególności z</w:t>
      </w:r>
      <w:r w:rsidRPr="000D39DF">
        <w:rPr>
          <w:rFonts w:ascii="Arial Narrow" w:hAnsi="Arial Narrow" w:cs="Arial"/>
          <w:sz w:val="22"/>
          <w:szCs w:val="22"/>
        </w:rPr>
        <w:t>:</w:t>
      </w:r>
    </w:p>
    <w:p w14:paraId="5E40DFE9" w14:textId="107B4C0A" w:rsidR="008B65AC" w:rsidRPr="000D39DF" w:rsidRDefault="00A963F3" w:rsidP="004845B4">
      <w:pPr>
        <w:numPr>
          <w:ilvl w:val="0"/>
          <w:numId w:val="22"/>
        </w:numPr>
        <w:tabs>
          <w:tab w:val="left" w:pos="851"/>
        </w:tabs>
        <w:suppressAutoHyphens/>
        <w:spacing w:line="276" w:lineRule="auto"/>
        <w:ind w:left="851" w:hanging="284"/>
        <w:contextualSpacing/>
        <w:jc w:val="both"/>
        <w:rPr>
          <w:rFonts w:ascii="Arial Narrow" w:eastAsia="Calibri" w:hAnsi="Arial Narrow" w:cs="Arial"/>
          <w:sz w:val="22"/>
          <w:szCs w:val="22"/>
          <w:lang w:eastAsia="ar-SA"/>
        </w:rPr>
      </w:pPr>
      <w:r w:rsidRPr="000D39DF">
        <w:rPr>
          <w:rFonts w:ascii="Arial Narrow" w:eastAsia="Calibri" w:hAnsi="Arial Narrow" w:cs="Arial"/>
          <w:sz w:val="22"/>
          <w:szCs w:val="22"/>
          <w:lang w:eastAsia="ar-SA"/>
        </w:rPr>
        <w:t>Ustawą</w:t>
      </w:r>
      <w:r w:rsidR="006E1F2E">
        <w:rPr>
          <w:rFonts w:ascii="Arial Narrow" w:eastAsia="Calibri" w:hAnsi="Arial Narrow" w:cs="Arial"/>
          <w:sz w:val="22"/>
          <w:szCs w:val="22"/>
          <w:lang w:eastAsia="ar-SA"/>
        </w:rPr>
        <w:t xml:space="preserve"> z </w:t>
      </w:r>
      <w:r w:rsidR="008B65AC" w:rsidRPr="000D39DF">
        <w:rPr>
          <w:rFonts w:ascii="Arial Narrow" w:eastAsia="Calibri" w:hAnsi="Arial Narrow" w:cs="Arial"/>
          <w:sz w:val="22"/>
          <w:szCs w:val="22"/>
          <w:lang w:eastAsia="ar-SA"/>
        </w:rPr>
        <w:t xml:space="preserve">dnia 7 lipca </w:t>
      </w:r>
      <w:r w:rsidR="0073323B" w:rsidRPr="000D39DF">
        <w:rPr>
          <w:rFonts w:ascii="Arial Narrow" w:eastAsia="Calibri" w:hAnsi="Arial Narrow" w:cs="Arial"/>
          <w:sz w:val="22"/>
          <w:szCs w:val="22"/>
          <w:lang w:eastAsia="ar-SA"/>
        </w:rPr>
        <w:t>1994 r.</w:t>
      </w:r>
      <w:r w:rsidR="008B65AC" w:rsidRPr="000D39DF">
        <w:rPr>
          <w:rFonts w:ascii="Arial Narrow" w:eastAsia="Calibri" w:hAnsi="Arial Narrow" w:cs="Arial"/>
          <w:sz w:val="22"/>
          <w:szCs w:val="22"/>
          <w:lang w:eastAsia="ar-SA"/>
        </w:rPr>
        <w:t xml:space="preserve"> Prawo Budowlane</w:t>
      </w:r>
      <w:r w:rsidR="007C180B">
        <w:rPr>
          <w:rFonts w:ascii="Arial Narrow" w:eastAsia="Calibri" w:hAnsi="Arial Narrow" w:cs="Arial"/>
          <w:sz w:val="22"/>
          <w:szCs w:val="22"/>
          <w:lang w:eastAsia="ar-SA"/>
        </w:rPr>
        <w:t xml:space="preserve"> (</w:t>
      </w:r>
      <w:r w:rsidR="00732CFF">
        <w:rPr>
          <w:rFonts w:ascii="Arial Narrow" w:eastAsia="Calibri" w:hAnsi="Arial Narrow" w:cs="Arial"/>
          <w:sz w:val="22"/>
          <w:szCs w:val="22"/>
          <w:lang w:eastAsia="ar-SA"/>
        </w:rPr>
        <w:t>tj.</w:t>
      </w:r>
      <w:r w:rsidR="00B85D20">
        <w:rPr>
          <w:rFonts w:ascii="Arial Narrow" w:eastAsia="Calibri" w:hAnsi="Arial Narrow" w:cs="Arial"/>
          <w:sz w:val="22"/>
          <w:szCs w:val="22"/>
          <w:lang w:eastAsia="ar-SA"/>
        </w:rPr>
        <w:t xml:space="preserve"> </w:t>
      </w:r>
      <w:r w:rsidR="007C180B">
        <w:rPr>
          <w:rFonts w:ascii="Arial Narrow" w:eastAsia="Calibri" w:hAnsi="Arial Narrow" w:cs="Arial"/>
          <w:sz w:val="22"/>
          <w:szCs w:val="22"/>
          <w:lang w:eastAsia="ar-SA"/>
        </w:rPr>
        <w:t>Dz. U.</w:t>
      </w:r>
      <w:r w:rsidR="006E1F2E">
        <w:rPr>
          <w:rFonts w:ascii="Arial Narrow" w:eastAsia="Calibri" w:hAnsi="Arial Narrow" w:cs="Arial"/>
          <w:sz w:val="22"/>
          <w:szCs w:val="22"/>
          <w:lang w:eastAsia="ar-SA"/>
        </w:rPr>
        <w:t xml:space="preserve"> z </w:t>
      </w:r>
      <w:r w:rsidR="007B6B16">
        <w:rPr>
          <w:rFonts w:ascii="Arial Narrow" w:eastAsia="Calibri" w:hAnsi="Arial Narrow" w:cs="Arial"/>
          <w:sz w:val="22"/>
          <w:szCs w:val="22"/>
          <w:lang w:eastAsia="ar-SA"/>
        </w:rPr>
        <w:t xml:space="preserve">2024 </w:t>
      </w:r>
      <w:r w:rsidR="00B85D20">
        <w:rPr>
          <w:rFonts w:ascii="Arial Narrow" w:eastAsia="Calibri" w:hAnsi="Arial Narrow" w:cs="Arial"/>
          <w:sz w:val="22"/>
          <w:szCs w:val="22"/>
          <w:lang w:eastAsia="ar-SA"/>
        </w:rPr>
        <w:t xml:space="preserve">poz. </w:t>
      </w:r>
      <w:r w:rsidR="007B6B16">
        <w:rPr>
          <w:rFonts w:ascii="Arial Narrow" w:eastAsia="Calibri" w:hAnsi="Arial Narrow" w:cs="Arial"/>
          <w:sz w:val="22"/>
          <w:szCs w:val="22"/>
          <w:lang w:eastAsia="ar-SA"/>
        </w:rPr>
        <w:t xml:space="preserve">725, 834 </w:t>
      </w:r>
      <w:r w:rsidR="001E6C78">
        <w:rPr>
          <w:rFonts w:ascii="Arial Narrow" w:eastAsia="Calibri" w:hAnsi="Arial Narrow" w:cs="Arial"/>
          <w:sz w:val="22"/>
          <w:szCs w:val="22"/>
          <w:lang w:eastAsia="ar-SA"/>
        </w:rPr>
        <w:t>ze zm.</w:t>
      </w:r>
      <w:r w:rsidR="007C180B">
        <w:rPr>
          <w:rFonts w:ascii="Arial Narrow" w:eastAsia="Calibri" w:hAnsi="Arial Narrow" w:cs="Arial"/>
          <w:sz w:val="22"/>
          <w:szCs w:val="22"/>
          <w:lang w:eastAsia="ar-SA"/>
        </w:rPr>
        <w:t>)</w:t>
      </w:r>
      <w:r w:rsidR="002840E3" w:rsidRPr="000D39DF">
        <w:rPr>
          <w:rFonts w:ascii="Arial Narrow" w:eastAsia="Calibri" w:hAnsi="Arial Narrow" w:cs="Arial"/>
          <w:sz w:val="22"/>
          <w:szCs w:val="22"/>
          <w:lang w:eastAsia="ar-SA"/>
        </w:rPr>
        <w:t>;</w:t>
      </w:r>
    </w:p>
    <w:p w14:paraId="79DADD5C" w14:textId="1C367CF3" w:rsidR="008B65AC" w:rsidRPr="000D39DF" w:rsidRDefault="008B65AC" w:rsidP="004845B4">
      <w:pPr>
        <w:numPr>
          <w:ilvl w:val="0"/>
          <w:numId w:val="22"/>
        </w:numPr>
        <w:tabs>
          <w:tab w:val="left" w:pos="851"/>
        </w:tabs>
        <w:suppressAutoHyphens/>
        <w:spacing w:line="276" w:lineRule="auto"/>
        <w:ind w:left="851" w:hanging="284"/>
        <w:contextualSpacing/>
        <w:jc w:val="both"/>
        <w:rPr>
          <w:rFonts w:ascii="Arial Narrow" w:eastAsia="Calibri" w:hAnsi="Arial Narrow" w:cs="Arial"/>
          <w:sz w:val="22"/>
          <w:szCs w:val="22"/>
          <w:lang w:eastAsia="ar-SA"/>
        </w:rPr>
      </w:pPr>
      <w:r w:rsidRPr="000D39DF">
        <w:rPr>
          <w:rFonts w:ascii="Arial Narrow" w:eastAsia="Calibri" w:hAnsi="Arial Narrow" w:cs="Arial"/>
          <w:sz w:val="22"/>
          <w:szCs w:val="22"/>
          <w:lang w:eastAsia="ar-SA"/>
        </w:rPr>
        <w:t>Rozporządzenie</w:t>
      </w:r>
      <w:r w:rsidR="00A963F3" w:rsidRPr="000D39DF">
        <w:rPr>
          <w:rFonts w:ascii="Arial Narrow" w:eastAsia="Calibri" w:hAnsi="Arial Narrow" w:cs="Arial"/>
          <w:sz w:val="22"/>
          <w:szCs w:val="22"/>
          <w:lang w:eastAsia="ar-SA"/>
        </w:rPr>
        <w:t>m</w:t>
      </w:r>
      <w:r w:rsidRPr="000D39DF">
        <w:rPr>
          <w:rFonts w:ascii="Arial Narrow" w:eastAsia="Calibri" w:hAnsi="Arial Narrow" w:cs="Arial"/>
          <w:sz w:val="22"/>
          <w:szCs w:val="22"/>
          <w:lang w:eastAsia="ar-SA"/>
        </w:rPr>
        <w:t xml:space="preserve"> Ministra Infrastruktury</w:t>
      </w:r>
      <w:r w:rsidR="006E1F2E">
        <w:rPr>
          <w:rFonts w:ascii="Arial Narrow" w:eastAsia="Calibri" w:hAnsi="Arial Narrow" w:cs="Arial"/>
          <w:sz w:val="22"/>
          <w:szCs w:val="22"/>
          <w:lang w:eastAsia="ar-SA"/>
        </w:rPr>
        <w:t xml:space="preserve"> z </w:t>
      </w:r>
      <w:r w:rsidRPr="000D39DF">
        <w:rPr>
          <w:rFonts w:ascii="Arial Narrow" w:eastAsia="Calibri" w:hAnsi="Arial Narrow" w:cs="Arial"/>
          <w:sz w:val="22"/>
          <w:szCs w:val="22"/>
          <w:lang w:eastAsia="ar-SA"/>
        </w:rPr>
        <w:t>dnia 6 lutego 2003</w:t>
      </w:r>
      <w:r w:rsidR="00A32ABD" w:rsidRPr="000D39DF">
        <w:rPr>
          <w:rFonts w:ascii="Arial Narrow" w:eastAsia="Calibri" w:hAnsi="Arial Narrow" w:cs="Arial"/>
          <w:sz w:val="22"/>
          <w:szCs w:val="22"/>
          <w:lang w:eastAsia="ar-SA"/>
        </w:rPr>
        <w:t xml:space="preserve"> </w:t>
      </w:r>
      <w:r w:rsidRPr="000D39DF">
        <w:rPr>
          <w:rFonts w:ascii="Arial Narrow" w:eastAsia="Calibri" w:hAnsi="Arial Narrow" w:cs="Arial"/>
          <w:sz w:val="22"/>
          <w:szCs w:val="22"/>
          <w:lang w:eastAsia="ar-SA"/>
        </w:rPr>
        <w:t>r.</w:t>
      </w:r>
      <w:r w:rsidR="006E1F2E">
        <w:rPr>
          <w:rFonts w:ascii="Arial Narrow" w:eastAsia="Calibri" w:hAnsi="Arial Narrow" w:cs="Arial"/>
          <w:sz w:val="22"/>
          <w:szCs w:val="22"/>
          <w:lang w:eastAsia="ar-SA"/>
        </w:rPr>
        <w:t xml:space="preserve"> w </w:t>
      </w:r>
      <w:r w:rsidRPr="000D39DF">
        <w:rPr>
          <w:rFonts w:ascii="Arial Narrow" w:eastAsia="Calibri" w:hAnsi="Arial Narrow" w:cs="Arial"/>
          <w:sz w:val="22"/>
          <w:szCs w:val="22"/>
          <w:lang w:eastAsia="ar-SA"/>
        </w:rPr>
        <w:t>sprawie bezpieczeństwa</w:t>
      </w:r>
      <w:r w:rsidR="006E1F2E">
        <w:rPr>
          <w:rFonts w:ascii="Arial Narrow" w:eastAsia="Calibri" w:hAnsi="Arial Narrow" w:cs="Arial"/>
          <w:sz w:val="22"/>
          <w:szCs w:val="22"/>
          <w:lang w:eastAsia="ar-SA"/>
        </w:rPr>
        <w:t xml:space="preserve"> i </w:t>
      </w:r>
      <w:r w:rsidRPr="000D39DF">
        <w:rPr>
          <w:rFonts w:ascii="Arial Narrow" w:eastAsia="Calibri" w:hAnsi="Arial Narrow" w:cs="Arial"/>
          <w:sz w:val="22"/>
          <w:szCs w:val="22"/>
          <w:lang w:eastAsia="ar-SA"/>
        </w:rPr>
        <w:t>higieny pracy podczas</w:t>
      </w:r>
      <w:r w:rsidR="000B1D6F" w:rsidRPr="000D39DF">
        <w:rPr>
          <w:rFonts w:ascii="Arial Narrow" w:eastAsia="Calibri" w:hAnsi="Arial Narrow" w:cs="Arial"/>
          <w:sz w:val="22"/>
          <w:szCs w:val="22"/>
          <w:lang w:eastAsia="ar-SA"/>
        </w:rPr>
        <w:t xml:space="preserve"> wykonywania robót budowlanych </w:t>
      </w:r>
      <w:r w:rsidRPr="000D39DF">
        <w:rPr>
          <w:rFonts w:ascii="Arial Narrow" w:eastAsia="Calibri" w:hAnsi="Arial Narrow" w:cs="Arial"/>
          <w:sz w:val="22"/>
          <w:szCs w:val="22"/>
          <w:lang w:eastAsia="ar-SA"/>
        </w:rPr>
        <w:t>(Dz.U. Nr</w:t>
      </w:r>
      <w:r w:rsidR="00365F11" w:rsidRPr="000D39DF">
        <w:rPr>
          <w:rFonts w:ascii="Arial Narrow" w:eastAsia="Calibri" w:hAnsi="Arial Narrow" w:cs="Arial"/>
          <w:sz w:val="22"/>
          <w:szCs w:val="22"/>
          <w:lang w:eastAsia="ar-SA"/>
        </w:rPr>
        <w:t xml:space="preserve"> </w:t>
      </w:r>
      <w:r w:rsidR="00B61F44" w:rsidRPr="000D39DF">
        <w:rPr>
          <w:rFonts w:ascii="Arial Narrow" w:eastAsia="Calibri" w:hAnsi="Arial Narrow" w:cs="Arial"/>
          <w:sz w:val="22"/>
          <w:szCs w:val="22"/>
          <w:lang w:eastAsia="ar-SA"/>
        </w:rPr>
        <w:t>47, poz.401);</w:t>
      </w:r>
    </w:p>
    <w:p w14:paraId="5C6B0BF4" w14:textId="624F560A" w:rsidR="008B65AC" w:rsidRPr="000D39DF" w:rsidRDefault="008B65AC" w:rsidP="004845B4">
      <w:pPr>
        <w:numPr>
          <w:ilvl w:val="0"/>
          <w:numId w:val="22"/>
        </w:numPr>
        <w:tabs>
          <w:tab w:val="left" w:pos="851"/>
        </w:tabs>
        <w:suppressAutoHyphens/>
        <w:spacing w:line="276" w:lineRule="auto"/>
        <w:ind w:left="851" w:hanging="284"/>
        <w:contextualSpacing/>
        <w:jc w:val="both"/>
        <w:rPr>
          <w:rFonts w:ascii="Arial Narrow" w:eastAsia="Calibri" w:hAnsi="Arial Narrow" w:cs="Arial"/>
          <w:sz w:val="22"/>
          <w:szCs w:val="22"/>
          <w:lang w:eastAsia="ar-SA"/>
        </w:rPr>
      </w:pPr>
      <w:r w:rsidRPr="000D39DF">
        <w:rPr>
          <w:rFonts w:ascii="Arial Narrow" w:eastAsia="Calibri" w:hAnsi="Arial Narrow" w:cs="Arial"/>
          <w:sz w:val="22"/>
          <w:szCs w:val="22"/>
          <w:lang w:eastAsia="ar-SA"/>
        </w:rPr>
        <w:t>Rozporządzenie</w:t>
      </w:r>
      <w:r w:rsidR="00A963F3" w:rsidRPr="000D39DF">
        <w:rPr>
          <w:rFonts w:ascii="Arial Narrow" w:eastAsia="Calibri" w:hAnsi="Arial Narrow" w:cs="Arial"/>
          <w:sz w:val="22"/>
          <w:szCs w:val="22"/>
          <w:lang w:eastAsia="ar-SA"/>
        </w:rPr>
        <w:t>m</w:t>
      </w:r>
      <w:r w:rsidRPr="000D39DF">
        <w:rPr>
          <w:rFonts w:ascii="Arial Narrow" w:eastAsia="Calibri" w:hAnsi="Arial Narrow" w:cs="Arial"/>
          <w:sz w:val="22"/>
          <w:szCs w:val="22"/>
          <w:lang w:eastAsia="ar-SA"/>
        </w:rPr>
        <w:t xml:space="preserve"> Ministra Infrastruktury</w:t>
      </w:r>
      <w:r w:rsidR="006E1F2E">
        <w:rPr>
          <w:rFonts w:ascii="Arial Narrow" w:eastAsia="Calibri" w:hAnsi="Arial Narrow" w:cs="Arial"/>
          <w:sz w:val="22"/>
          <w:szCs w:val="22"/>
          <w:lang w:eastAsia="ar-SA"/>
        </w:rPr>
        <w:t xml:space="preserve"> z </w:t>
      </w:r>
      <w:r w:rsidRPr="000D39DF">
        <w:rPr>
          <w:rFonts w:ascii="Arial Narrow" w:eastAsia="Calibri" w:hAnsi="Arial Narrow" w:cs="Arial"/>
          <w:sz w:val="22"/>
          <w:szCs w:val="22"/>
          <w:lang w:eastAsia="ar-SA"/>
        </w:rPr>
        <w:t>dnia 23 czerwca 2003</w:t>
      </w:r>
      <w:r w:rsidR="00A32ABD" w:rsidRPr="000D39DF">
        <w:rPr>
          <w:rFonts w:ascii="Arial Narrow" w:eastAsia="Calibri" w:hAnsi="Arial Narrow" w:cs="Arial"/>
          <w:sz w:val="22"/>
          <w:szCs w:val="22"/>
          <w:lang w:eastAsia="ar-SA"/>
        </w:rPr>
        <w:t xml:space="preserve"> </w:t>
      </w:r>
      <w:r w:rsidRPr="000D39DF">
        <w:rPr>
          <w:rFonts w:ascii="Arial Narrow" w:eastAsia="Calibri" w:hAnsi="Arial Narrow" w:cs="Arial"/>
          <w:sz w:val="22"/>
          <w:szCs w:val="22"/>
          <w:lang w:eastAsia="ar-SA"/>
        </w:rPr>
        <w:t>r.</w:t>
      </w:r>
      <w:r w:rsidR="006E1F2E">
        <w:rPr>
          <w:rFonts w:ascii="Arial Narrow" w:eastAsia="Calibri" w:hAnsi="Arial Narrow" w:cs="Arial"/>
          <w:sz w:val="22"/>
          <w:szCs w:val="22"/>
          <w:lang w:eastAsia="ar-SA"/>
        </w:rPr>
        <w:t xml:space="preserve"> w </w:t>
      </w:r>
      <w:r w:rsidRPr="000D39DF">
        <w:rPr>
          <w:rFonts w:ascii="Arial Narrow" w:eastAsia="Calibri" w:hAnsi="Arial Narrow" w:cs="Arial"/>
          <w:sz w:val="22"/>
          <w:szCs w:val="22"/>
          <w:lang w:eastAsia="ar-SA"/>
        </w:rPr>
        <w:t>sprawie informacji dot</w:t>
      </w:r>
      <w:r w:rsidR="00A32ABD" w:rsidRPr="000D39DF">
        <w:rPr>
          <w:rFonts w:ascii="Arial Narrow" w:eastAsia="Calibri" w:hAnsi="Arial Narrow" w:cs="Arial"/>
          <w:sz w:val="22"/>
          <w:szCs w:val="22"/>
          <w:lang w:eastAsia="ar-SA"/>
        </w:rPr>
        <w:t xml:space="preserve">yczącej </w:t>
      </w:r>
      <w:r w:rsidRPr="000D39DF">
        <w:rPr>
          <w:rFonts w:ascii="Arial Narrow" w:eastAsia="Calibri" w:hAnsi="Arial Narrow" w:cs="Arial"/>
          <w:sz w:val="22"/>
          <w:szCs w:val="22"/>
          <w:lang w:eastAsia="ar-SA"/>
        </w:rPr>
        <w:t>bezpieczeństwa</w:t>
      </w:r>
      <w:r w:rsidR="006E1F2E">
        <w:rPr>
          <w:rFonts w:ascii="Arial Narrow" w:eastAsia="Calibri" w:hAnsi="Arial Narrow" w:cs="Arial"/>
          <w:sz w:val="22"/>
          <w:szCs w:val="22"/>
          <w:lang w:eastAsia="ar-SA"/>
        </w:rPr>
        <w:t xml:space="preserve"> i </w:t>
      </w:r>
      <w:r w:rsidRPr="000D39DF">
        <w:rPr>
          <w:rFonts w:ascii="Arial Narrow" w:eastAsia="Calibri" w:hAnsi="Arial Narrow" w:cs="Arial"/>
          <w:sz w:val="22"/>
          <w:szCs w:val="22"/>
          <w:lang w:eastAsia="ar-SA"/>
        </w:rPr>
        <w:t>ochrony zdr</w:t>
      </w:r>
      <w:r w:rsidR="00A32ABD" w:rsidRPr="000D39DF">
        <w:rPr>
          <w:rFonts w:ascii="Arial Narrow" w:eastAsia="Calibri" w:hAnsi="Arial Narrow" w:cs="Arial"/>
          <w:sz w:val="22"/>
          <w:szCs w:val="22"/>
          <w:lang w:eastAsia="ar-SA"/>
        </w:rPr>
        <w:t>owia oraz planu bezpieczeństwa</w:t>
      </w:r>
      <w:r w:rsidR="006E1F2E">
        <w:rPr>
          <w:rFonts w:ascii="Arial Narrow" w:eastAsia="Calibri" w:hAnsi="Arial Narrow" w:cs="Arial"/>
          <w:sz w:val="22"/>
          <w:szCs w:val="22"/>
          <w:lang w:eastAsia="ar-SA"/>
        </w:rPr>
        <w:t xml:space="preserve"> i </w:t>
      </w:r>
      <w:r w:rsidRPr="000D39DF">
        <w:rPr>
          <w:rFonts w:ascii="Arial Narrow" w:eastAsia="Calibri" w:hAnsi="Arial Narrow" w:cs="Arial"/>
          <w:sz w:val="22"/>
          <w:szCs w:val="22"/>
          <w:lang w:eastAsia="ar-SA"/>
        </w:rPr>
        <w:t>ochrony zdrowia (Dz.U. Nr 120</w:t>
      </w:r>
      <w:r w:rsidR="00B61F44" w:rsidRPr="000D39DF">
        <w:rPr>
          <w:rFonts w:ascii="Arial Narrow" w:eastAsia="Calibri" w:hAnsi="Arial Narrow" w:cs="Arial"/>
          <w:sz w:val="22"/>
          <w:szCs w:val="22"/>
          <w:lang w:eastAsia="ar-SA"/>
        </w:rPr>
        <w:t xml:space="preserve"> poz.1126);</w:t>
      </w:r>
    </w:p>
    <w:p w14:paraId="11B68176" w14:textId="597596C8" w:rsidR="008B65AC" w:rsidRPr="000D39DF" w:rsidRDefault="008B6C70" w:rsidP="004845B4">
      <w:pPr>
        <w:numPr>
          <w:ilvl w:val="0"/>
          <w:numId w:val="22"/>
        </w:numPr>
        <w:tabs>
          <w:tab w:val="left" w:pos="851"/>
        </w:tabs>
        <w:suppressAutoHyphens/>
        <w:spacing w:line="276" w:lineRule="auto"/>
        <w:ind w:left="851" w:hanging="284"/>
        <w:contextualSpacing/>
        <w:jc w:val="both"/>
        <w:rPr>
          <w:rFonts w:ascii="Arial Narrow" w:eastAsia="Calibri" w:hAnsi="Arial Narrow" w:cs="Arial"/>
          <w:sz w:val="22"/>
          <w:szCs w:val="22"/>
          <w:lang w:eastAsia="ar-SA"/>
        </w:rPr>
      </w:pPr>
      <w:r w:rsidRPr="000D39DF">
        <w:rPr>
          <w:rFonts w:ascii="Arial Narrow" w:eastAsia="Calibri" w:hAnsi="Arial Narrow" w:cs="Arial"/>
          <w:sz w:val="22"/>
          <w:szCs w:val="22"/>
          <w:lang w:eastAsia="ar-SA"/>
        </w:rPr>
        <w:t>w</w:t>
      </w:r>
      <w:r w:rsidR="008B65AC" w:rsidRPr="000D39DF">
        <w:rPr>
          <w:rFonts w:ascii="Arial Narrow" w:eastAsia="Calibri" w:hAnsi="Arial Narrow" w:cs="Arial"/>
          <w:sz w:val="22"/>
          <w:szCs w:val="22"/>
          <w:lang w:eastAsia="ar-SA"/>
        </w:rPr>
        <w:t>szelkimi aktami prawnymi właś</w:t>
      </w:r>
      <w:r w:rsidR="00B61F44" w:rsidRPr="000D39DF">
        <w:rPr>
          <w:rFonts w:ascii="Arial Narrow" w:eastAsia="Calibri" w:hAnsi="Arial Narrow" w:cs="Arial"/>
          <w:sz w:val="22"/>
          <w:szCs w:val="22"/>
          <w:lang w:eastAsia="ar-SA"/>
        </w:rPr>
        <w:t>ciwymi</w:t>
      </w:r>
      <w:r w:rsidR="006E1F2E">
        <w:rPr>
          <w:rFonts w:ascii="Arial Narrow" w:eastAsia="Calibri" w:hAnsi="Arial Narrow" w:cs="Arial"/>
          <w:sz w:val="22"/>
          <w:szCs w:val="22"/>
          <w:lang w:eastAsia="ar-SA"/>
        </w:rPr>
        <w:t xml:space="preserve"> w </w:t>
      </w:r>
      <w:r w:rsidR="004339CA">
        <w:rPr>
          <w:rFonts w:ascii="Arial Narrow" w:eastAsia="Calibri" w:hAnsi="Arial Narrow" w:cs="Arial"/>
          <w:sz w:val="22"/>
          <w:szCs w:val="22"/>
          <w:lang w:eastAsia="ar-SA"/>
        </w:rPr>
        <w:t>P</w:t>
      </w:r>
      <w:r w:rsidR="00B61F44" w:rsidRPr="000D39DF">
        <w:rPr>
          <w:rFonts w:ascii="Arial Narrow" w:eastAsia="Calibri" w:hAnsi="Arial Narrow" w:cs="Arial"/>
          <w:sz w:val="22"/>
          <w:szCs w:val="22"/>
          <w:lang w:eastAsia="ar-SA"/>
        </w:rPr>
        <w:t xml:space="preserve">rzedmiocie </w:t>
      </w:r>
      <w:r w:rsidR="004339CA">
        <w:rPr>
          <w:rFonts w:ascii="Arial Narrow" w:eastAsia="Calibri" w:hAnsi="Arial Narrow" w:cs="Arial"/>
          <w:sz w:val="22"/>
          <w:szCs w:val="22"/>
          <w:lang w:eastAsia="ar-SA"/>
        </w:rPr>
        <w:t>Umowy</w:t>
      </w:r>
      <w:r w:rsidR="00B61F44" w:rsidRPr="000D39DF">
        <w:rPr>
          <w:rFonts w:ascii="Arial Narrow" w:eastAsia="Calibri" w:hAnsi="Arial Narrow" w:cs="Arial"/>
          <w:sz w:val="22"/>
          <w:szCs w:val="22"/>
          <w:lang w:eastAsia="ar-SA"/>
        </w:rPr>
        <w:t>;</w:t>
      </w:r>
    </w:p>
    <w:p w14:paraId="21913BF9" w14:textId="77777777" w:rsidR="008B65AC" w:rsidRPr="000D39DF" w:rsidRDefault="008B6C70" w:rsidP="004845B4">
      <w:pPr>
        <w:numPr>
          <w:ilvl w:val="0"/>
          <w:numId w:val="22"/>
        </w:numPr>
        <w:tabs>
          <w:tab w:val="left" w:pos="851"/>
        </w:tabs>
        <w:suppressAutoHyphens/>
        <w:spacing w:line="276" w:lineRule="auto"/>
        <w:ind w:left="851" w:hanging="284"/>
        <w:contextualSpacing/>
        <w:jc w:val="both"/>
        <w:rPr>
          <w:rFonts w:ascii="Arial Narrow" w:eastAsia="Calibri" w:hAnsi="Arial Narrow" w:cs="Arial"/>
          <w:sz w:val="22"/>
          <w:szCs w:val="22"/>
          <w:lang w:eastAsia="ar-SA"/>
        </w:rPr>
      </w:pPr>
      <w:r w:rsidRPr="000D39DF">
        <w:rPr>
          <w:rFonts w:ascii="Arial Narrow" w:eastAsia="Calibri" w:hAnsi="Arial Narrow" w:cs="Arial"/>
          <w:sz w:val="22"/>
          <w:szCs w:val="22"/>
          <w:lang w:eastAsia="ar-SA"/>
        </w:rPr>
        <w:t>p</w:t>
      </w:r>
      <w:r w:rsidR="008B65AC" w:rsidRPr="000D39DF">
        <w:rPr>
          <w:rFonts w:ascii="Arial Narrow" w:eastAsia="Calibri" w:hAnsi="Arial Narrow" w:cs="Arial"/>
          <w:sz w:val="22"/>
          <w:szCs w:val="22"/>
          <w:lang w:eastAsia="ar-SA"/>
        </w:rPr>
        <w:t>r</w:t>
      </w:r>
      <w:r w:rsidR="00B61F44" w:rsidRPr="000D39DF">
        <w:rPr>
          <w:rFonts w:ascii="Arial Narrow" w:eastAsia="Calibri" w:hAnsi="Arial Narrow" w:cs="Arial"/>
          <w:sz w:val="22"/>
          <w:szCs w:val="22"/>
          <w:lang w:eastAsia="ar-SA"/>
        </w:rPr>
        <w:t>zepisami techniczno-budowlanymi;</w:t>
      </w:r>
    </w:p>
    <w:p w14:paraId="5BB68A75" w14:textId="0428BD35" w:rsidR="008B65AC" w:rsidRPr="000D39DF" w:rsidRDefault="008B6C70" w:rsidP="004845B4">
      <w:pPr>
        <w:numPr>
          <w:ilvl w:val="0"/>
          <w:numId w:val="22"/>
        </w:numPr>
        <w:tabs>
          <w:tab w:val="left" w:pos="851"/>
        </w:tabs>
        <w:suppressAutoHyphens/>
        <w:spacing w:line="276" w:lineRule="auto"/>
        <w:ind w:left="851" w:hanging="284"/>
        <w:contextualSpacing/>
        <w:jc w:val="both"/>
        <w:rPr>
          <w:rFonts w:ascii="Arial Narrow" w:eastAsia="Calibri" w:hAnsi="Arial Narrow" w:cs="Arial"/>
          <w:sz w:val="22"/>
          <w:szCs w:val="22"/>
          <w:lang w:eastAsia="ar-SA"/>
        </w:rPr>
      </w:pPr>
      <w:r w:rsidRPr="000D39DF">
        <w:rPr>
          <w:rFonts w:ascii="Arial Narrow" w:eastAsia="Calibri" w:hAnsi="Arial Narrow" w:cs="Arial"/>
          <w:sz w:val="22"/>
          <w:szCs w:val="22"/>
          <w:lang w:eastAsia="ar-SA"/>
        </w:rPr>
        <w:t>o</w:t>
      </w:r>
      <w:r w:rsidR="008B65AC" w:rsidRPr="000D39DF">
        <w:rPr>
          <w:rFonts w:ascii="Arial Narrow" w:eastAsia="Calibri" w:hAnsi="Arial Narrow" w:cs="Arial"/>
          <w:sz w:val="22"/>
          <w:szCs w:val="22"/>
          <w:lang w:eastAsia="ar-SA"/>
        </w:rPr>
        <w:t>bowiązującymi, właściwymi</w:t>
      </w:r>
      <w:r w:rsidR="006E1F2E">
        <w:rPr>
          <w:rFonts w:ascii="Arial Narrow" w:eastAsia="Calibri" w:hAnsi="Arial Narrow" w:cs="Arial"/>
          <w:sz w:val="22"/>
          <w:szCs w:val="22"/>
          <w:lang w:eastAsia="ar-SA"/>
        </w:rPr>
        <w:t xml:space="preserve"> w </w:t>
      </w:r>
      <w:r w:rsidR="004339CA">
        <w:rPr>
          <w:rFonts w:ascii="Arial Narrow" w:eastAsia="Calibri" w:hAnsi="Arial Narrow" w:cs="Arial"/>
          <w:sz w:val="22"/>
          <w:szCs w:val="22"/>
          <w:lang w:eastAsia="ar-SA"/>
        </w:rPr>
        <w:t>P</w:t>
      </w:r>
      <w:r w:rsidR="00B61F44" w:rsidRPr="000D39DF">
        <w:rPr>
          <w:rFonts w:ascii="Arial Narrow" w:eastAsia="Calibri" w:hAnsi="Arial Narrow" w:cs="Arial"/>
          <w:sz w:val="22"/>
          <w:szCs w:val="22"/>
          <w:lang w:eastAsia="ar-SA"/>
        </w:rPr>
        <w:t xml:space="preserve">rzedmiocie </w:t>
      </w:r>
      <w:r w:rsidR="007C180B">
        <w:rPr>
          <w:rFonts w:ascii="Arial Narrow" w:eastAsia="Calibri" w:hAnsi="Arial Narrow" w:cs="Arial"/>
          <w:sz w:val="22"/>
          <w:szCs w:val="22"/>
          <w:lang w:eastAsia="ar-SA"/>
        </w:rPr>
        <w:t>Umowy</w:t>
      </w:r>
      <w:r w:rsidRPr="000D39DF">
        <w:rPr>
          <w:rFonts w:ascii="Arial Narrow" w:eastAsia="Calibri" w:hAnsi="Arial Narrow" w:cs="Arial"/>
          <w:sz w:val="22"/>
          <w:szCs w:val="22"/>
          <w:lang w:eastAsia="ar-SA"/>
        </w:rPr>
        <w:t>,</w:t>
      </w:r>
      <w:r w:rsidR="00B61F44" w:rsidRPr="000D39DF">
        <w:rPr>
          <w:rFonts w:ascii="Arial Narrow" w:eastAsia="Calibri" w:hAnsi="Arial Narrow" w:cs="Arial"/>
          <w:sz w:val="22"/>
          <w:szCs w:val="22"/>
          <w:lang w:eastAsia="ar-SA"/>
        </w:rPr>
        <w:t xml:space="preserve"> normami;</w:t>
      </w:r>
    </w:p>
    <w:p w14:paraId="04EAA3E4" w14:textId="29EF5DEA" w:rsidR="00A24292" w:rsidRPr="000D39DF" w:rsidRDefault="008B65AC" w:rsidP="004845B4">
      <w:pPr>
        <w:numPr>
          <w:ilvl w:val="0"/>
          <w:numId w:val="22"/>
        </w:numPr>
        <w:tabs>
          <w:tab w:val="left" w:pos="851"/>
        </w:tabs>
        <w:suppressAutoHyphens/>
        <w:spacing w:line="276" w:lineRule="auto"/>
        <w:ind w:left="851" w:hanging="284"/>
        <w:contextualSpacing/>
        <w:jc w:val="both"/>
        <w:rPr>
          <w:rFonts w:ascii="Arial Narrow" w:eastAsia="Calibri" w:hAnsi="Arial Narrow" w:cs="Arial"/>
          <w:sz w:val="22"/>
          <w:szCs w:val="22"/>
          <w:lang w:eastAsia="ar-SA"/>
        </w:rPr>
      </w:pPr>
      <w:r w:rsidRPr="000D39DF">
        <w:rPr>
          <w:rFonts w:ascii="Arial Narrow" w:eastAsia="Calibri" w:hAnsi="Arial Narrow" w:cs="Arial"/>
          <w:sz w:val="22"/>
          <w:szCs w:val="22"/>
          <w:lang w:eastAsia="ar-SA"/>
        </w:rPr>
        <w:t>z zasadami wiedzy technicznej</w:t>
      </w:r>
      <w:r w:rsidR="006E1F2E">
        <w:rPr>
          <w:rFonts w:ascii="Arial Narrow" w:eastAsia="Calibri" w:hAnsi="Arial Narrow" w:cs="Arial"/>
          <w:sz w:val="22"/>
          <w:szCs w:val="22"/>
          <w:lang w:eastAsia="ar-SA"/>
        </w:rPr>
        <w:t xml:space="preserve"> i </w:t>
      </w:r>
      <w:r w:rsidRPr="000D39DF">
        <w:rPr>
          <w:rFonts w:ascii="Arial Narrow" w:eastAsia="Calibri" w:hAnsi="Arial Narrow" w:cs="Arial"/>
          <w:sz w:val="22"/>
          <w:szCs w:val="22"/>
          <w:lang w:eastAsia="ar-SA"/>
        </w:rPr>
        <w:t>budowlan</w:t>
      </w:r>
      <w:r w:rsidR="000B6177" w:rsidRPr="000D39DF">
        <w:rPr>
          <w:rFonts w:ascii="Arial Narrow" w:eastAsia="Calibri" w:hAnsi="Arial Narrow" w:cs="Arial"/>
          <w:sz w:val="22"/>
          <w:szCs w:val="22"/>
          <w:lang w:eastAsia="ar-SA"/>
        </w:rPr>
        <w:t>ej</w:t>
      </w:r>
      <w:r w:rsidRPr="000D39DF">
        <w:rPr>
          <w:rFonts w:ascii="Arial Narrow" w:eastAsia="Calibri" w:hAnsi="Arial Narrow" w:cs="Arial"/>
          <w:sz w:val="22"/>
          <w:szCs w:val="22"/>
          <w:lang w:eastAsia="ar-SA"/>
        </w:rPr>
        <w:t xml:space="preserve"> oraz wymaganymi uzgodnieniami.</w:t>
      </w:r>
    </w:p>
    <w:p w14:paraId="389E1F32" w14:textId="5EF2B4AB" w:rsidR="008B65AC" w:rsidRPr="000D39DF" w:rsidRDefault="009B7835" w:rsidP="004845B4">
      <w:pPr>
        <w:numPr>
          <w:ilvl w:val="1"/>
          <w:numId w:val="21"/>
        </w:numPr>
        <w:tabs>
          <w:tab w:val="num" w:pos="360"/>
          <w:tab w:val="num" w:pos="567"/>
        </w:tabs>
        <w:suppressAutoHyphens/>
        <w:spacing w:line="276" w:lineRule="auto"/>
        <w:ind w:left="426" w:hanging="426"/>
        <w:jc w:val="both"/>
        <w:rPr>
          <w:rFonts w:ascii="Arial Narrow" w:hAnsi="Arial Narrow" w:cs="Arial"/>
          <w:sz w:val="22"/>
          <w:szCs w:val="22"/>
        </w:rPr>
      </w:pPr>
      <w:r w:rsidRPr="000D39DF">
        <w:rPr>
          <w:rFonts w:ascii="Arial Narrow" w:hAnsi="Arial Narrow" w:cs="Arial"/>
          <w:sz w:val="22"/>
          <w:szCs w:val="22"/>
        </w:rPr>
        <w:t>Do obowiązków</w:t>
      </w:r>
      <w:r w:rsidR="008B65AC" w:rsidRPr="000D39DF">
        <w:rPr>
          <w:rFonts w:ascii="Arial Narrow" w:hAnsi="Arial Narrow" w:cs="Arial"/>
          <w:sz w:val="22"/>
          <w:szCs w:val="22"/>
        </w:rPr>
        <w:t xml:space="preserve"> </w:t>
      </w:r>
      <w:r w:rsidR="00420EC4" w:rsidRPr="000D39DF">
        <w:rPr>
          <w:rFonts w:ascii="Arial Narrow" w:hAnsi="Arial Narrow" w:cs="Arial"/>
          <w:sz w:val="22"/>
          <w:szCs w:val="22"/>
        </w:rPr>
        <w:t>Zamawiającego</w:t>
      </w:r>
      <w:r w:rsidRPr="000D39DF">
        <w:rPr>
          <w:rFonts w:ascii="Arial Narrow" w:hAnsi="Arial Narrow" w:cs="Arial"/>
          <w:sz w:val="22"/>
          <w:szCs w:val="22"/>
        </w:rPr>
        <w:t xml:space="preserve"> należy</w:t>
      </w:r>
      <w:r w:rsidR="006E1F2E">
        <w:rPr>
          <w:rFonts w:ascii="Arial Narrow" w:hAnsi="Arial Narrow" w:cs="Arial"/>
          <w:sz w:val="22"/>
          <w:szCs w:val="22"/>
        </w:rPr>
        <w:t xml:space="preserve"> w </w:t>
      </w:r>
      <w:r w:rsidRPr="000D39DF">
        <w:rPr>
          <w:rFonts w:ascii="Arial Narrow" w:hAnsi="Arial Narrow" w:cs="Arial"/>
          <w:sz w:val="22"/>
          <w:szCs w:val="22"/>
        </w:rPr>
        <w:t>szczególności</w:t>
      </w:r>
      <w:r w:rsidR="008B65AC" w:rsidRPr="000D39DF">
        <w:rPr>
          <w:rFonts w:ascii="Arial Narrow" w:hAnsi="Arial Narrow" w:cs="Arial"/>
          <w:sz w:val="22"/>
          <w:szCs w:val="22"/>
        </w:rPr>
        <w:t>:</w:t>
      </w:r>
    </w:p>
    <w:p w14:paraId="251F91F0" w14:textId="2218311F" w:rsidR="008B65AC" w:rsidRPr="000D39DF" w:rsidRDefault="00B3600D" w:rsidP="004845B4">
      <w:pPr>
        <w:pStyle w:val="Akapitzlist"/>
        <w:numPr>
          <w:ilvl w:val="0"/>
          <w:numId w:val="16"/>
        </w:numPr>
        <w:spacing w:line="276" w:lineRule="auto"/>
        <w:ind w:left="851" w:right="-23" w:hanging="284"/>
        <w:jc w:val="both"/>
        <w:rPr>
          <w:rFonts w:ascii="Arial Narrow" w:hAnsi="Arial Narrow" w:cs="Arial"/>
          <w:sz w:val="22"/>
          <w:szCs w:val="22"/>
        </w:rPr>
      </w:pPr>
      <w:r w:rsidRPr="28E97A1F">
        <w:rPr>
          <w:rFonts w:ascii="Arial Narrow" w:hAnsi="Arial Narrow" w:cs="Arial"/>
          <w:sz w:val="22"/>
          <w:szCs w:val="22"/>
        </w:rPr>
        <w:t xml:space="preserve">zapewnienie </w:t>
      </w:r>
      <w:r w:rsidR="008B65AC" w:rsidRPr="28E97A1F">
        <w:rPr>
          <w:rFonts w:ascii="Arial Narrow" w:hAnsi="Arial Narrow" w:cs="Arial"/>
          <w:sz w:val="22"/>
          <w:szCs w:val="22"/>
        </w:rPr>
        <w:t>p</w:t>
      </w:r>
      <w:r w:rsidR="008B6C70" w:rsidRPr="000D39DF">
        <w:rPr>
          <w:rFonts w:ascii="Arial Narrow" w:hAnsi="Arial Narrow" w:cs="Arial"/>
          <w:spacing w:val="2"/>
          <w:sz w:val="22"/>
          <w:szCs w:val="22"/>
        </w:rPr>
        <w:t>rzekazani</w:t>
      </w:r>
      <w:r w:rsidRPr="000D39DF">
        <w:rPr>
          <w:rFonts w:ascii="Arial Narrow" w:hAnsi="Arial Narrow" w:cs="Arial"/>
          <w:spacing w:val="2"/>
          <w:sz w:val="22"/>
          <w:szCs w:val="22"/>
        </w:rPr>
        <w:t>a</w:t>
      </w:r>
      <w:r w:rsidR="008B65AC" w:rsidRPr="000D39DF">
        <w:rPr>
          <w:rFonts w:ascii="Arial Narrow" w:hAnsi="Arial Narrow" w:cs="Arial"/>
          <w:spacing w:val="2"/>
          <w:sz w:val="22"/>
          <w:szCs w:val="22"/>
        </w:rPr>
        <w:t xml:space="preserve"> </w:t>
      </w:r>
      <w:r w:rsidR="008F76A6" w:rsidRPr="000D39DF">
        <w:rPr>
          <w:rFonts w:ascii="Arial Narrow" w:hAnsi="Arial Narrow" w:cs="Arial"/>
          <w:spacing w:val="2"/>
          <w:sz w:val="22"/>
          <w:szCs w:val="22"/>
        </w:rPr>
        <w:t xml:space="preserve">Wykonawcy </w:t>
      </w:r>
      <w:r w:rsidR="008B6C70" w:rsidRPr="000D39DF">
        <w:rPr>
          <w:rFonts w:ascii="Arial Narrow" w:hAnsi="Arial Narrow" w:cs="Arial"/>
          <w:spacing w:val="2"/>
          <w:sz w:val="22"/>
          <w:szCs w:val="22"/>
        </w:rPr>
        <w:t>terenu</w:t>
      </w:r>
      <w:r w:rsidR="008B65AC" w:rsidRPr="000D39DF">
        <w:rPr>
          <w:rFonts w:ascii="Arial Narrow" w:hAnsi="Arial Narrow" w:cs="Arial"/>
          <w:spacing w:val="2"/>
          <w:sz w:val="22"/>
          <w:szCs w:val="22"/>
        </w:rPr>
        <w:t xml:space="preserve"> budowy </w:t>
      </w:r>
      <w:r w:rsidR="00A963F3" w:rsidRPr="000D39DF">
        <w:rPr>
          <w:rFonts w:ascii="Arial Narrow" w:hAnsi="Arial Narrow" w:cs="Arial"/>
          <w:spacing w:val="2"/>
          <w:sz w:val="22"/>
          <w:szCs w:val="22"/>
        </w:rPr>
        <w:t>po uzyskaniu ostatecznej decyzji</w:t>
      </w:r>
      <w:r w:rsidR="00D35825">
        <w:rPr>
          <w:rFonts w:ascii="Arial Narrow" w:hAnsi="Arial Narrow" w:cs="Arial"/>
          <w:spacing w:val="2"/>
          <w:sz w:val="22"/>
          <w:szCs w:val="22"/>
        </w:rPr>
        <w:t xml:space="preserve"> </w:t>
      </w:r>
      <w:r w:rsidR="10C55236" w:rsidRPr="000D39DF">
        <w:rPr>
          <w:rFonts w:ascii="Arial Narrow" w:hAnsi="Arial Narrow" w:cs="Arial"/>
          <w:spacing w:val="2"/>
          <w:sz w:val="22"/>
          <w:szCs w:val="22"/>
        </w:rPr>
        <w:t>(jeżeli dotyczy)</w:t>
      </w:r>
      <w:r w:rsidR="00A963F3" w:rsidRPr="000D39DF">
        <w:rPr>
          <w:rFonts w:ascii="Arial Narrow" w:hAnsi="Arial Narrow" w:cs="Arial"/>
          <w:spacing w:val="2"/>
          <w:sz w:val="22"/>
          <w:szCs w:val="22"/>
        </w:rPr>
        <w:t xml:space="preserve"> udzielającej pozwolenia na budowę dla prac będącyc</w:t>
      </w:r>
      <w:r w:rsidR="00BC74FC" w:rsidRPr="000D39DF">
        <w:rPr>
          <w:rFonts w:ascii="Arial Narrow" w:hAnsi="Arial Narrow" w:cs="Arial"/>
          <w:spacing w:val="2"/>
          <w:sz w:val="22"/>
          <w:szCs w:val="22"/>
        </w:rPr>
        <w:t xml:space="preserve">h </w:t>
      </w:r>
      <w:r w:rsidR="00982C0F">
        <w:rPr>
          <w:rFonts w:ascii="Arial Narrow" w:hAnsi="Arial Narrow" w:cs="Arial"/>
          <w:spacing w:val="2"/>
          <w:sz w:val="22"/>
          <w:szCs w:val="22"/>
        </w:rPr>
        <w:t>P</w:t>
      </w:r>
      <w:r w:rsidR="00982C0F" w:rsidRPr="000D39DF">
        <w:rPr>
          <w:rFonts w:ascii="Arial Narrow" w:hAnsi="Arial Narrow" w:cs="Arial"/>
          <w:spacing w:val="2"/>
          <w:sz w:val="22"/>
          <w:szCs w:val="22"/>
        </w:rPr>
        <w:t>rzedmiotem Umowy</w:t>
      </w:r>
      <w:r w:rsidR="00BC74FC" w:rsidRPr="000D39DF">
        <w:rPr>
          <w:rFonts w:ascii="Arial Narrow" w:hAnsi="Arial Narrow" w:cs="Arial"/>
          <w:spacing w:val="2"/>
          <w:sz w:val="22"/>
          <w:szCs w:val="22"/>
        </w:rPr>
        <w:t>,</w:t>
      </w:r>
    </w:p>
    <w:p w14:paraId="5C8BF0E3" w14:textId="45F89CA6" w:rsidR="00BF2328" w:rsidRPr="000D39DF" w:rsidRDefault="00DB01E9" w:rsidP="004845B4">
      <w:pPr>
        <w:numPr>
          <w:ilvl w:val="0"/>
          <w:numId w:val="16"/>
        </w:numPr>
        <w:spacing w:line="276" w:lineRule="auto"/>
        <w:ind w:left="851" w:right="-23" w:hanging="284"/>
        <w:jc w:val="both"/>
        <w:rPr>
          <w:rFonts w:ascii="Arial Narrow" w:hAnsi="Arial Narrow" w:cs="Arial"/>
          <w:bCs/>
          <w:sz w:val="22"/>
          <w:szCs w:val="22"/>
        </w:rPr>
      </w:pPr>
      <w:r w:rsidRPr="28E97A1F">
        <w:rPr>
          <w:rFonts w:ascii="Arial Narrow" w:hAnsi="Arial Narrow" w:cs="Arial"/>
          <w:sz w:val="22"/>
          <w:szCs w:val="22"/>
        </w:rPr>
        <w:t>dokonanie</w:t>
      </w:r>
      <w:r w:rsidR="003412E3" w:rsidRPr="28E97A1F">
        <w:rPr>
          <w:rFonts w:ascii="Arial Narrow" w:hAnsi="Arial Narrow" w:cs="Arial"/>
          <w:sz w:val="22"/>
          <w:szCs w:val="22"/>
        </w:rPr>
        <w:t xml:space="preserve"> </w:t>
      </w:r>
      <w:r w:rsidR="00402DD9" w:rsidRPr="28E97A1F">
        <w:rPr>
          <w:rFonts w:ascii="Arial Narrow" w:hAnsi="Arial Narrow" w:cs="Arial"/>
          <w:sz w:val="22"/>
          <w:szCs w:val="22"/>
        </w:rPr>
        <w:t>O</w:t>
      </w:r>
      <w:r w:rsidR="003412E3" w:rsidRPr="28E97A1F">
        <w:rPr>
          <w:rFonts w:ascii="Arial Narrow" w:hAnsi="Arial Narrow" w:cs="Arial"/>
          <w:sz w:val="22"/>
          <w:szCs w:val="22"/>
        </w:rPr>
        <w:t xml:space="preserve">dbioru </w:t>
      </w:r>
      <w:r w:rsidR="00402DD9" w:rsidRPr="28E97A1F">
        <w:rPr>
          <w:rFonts w:ascii="Arial Narrow" w:hAnsi="Arial Narrow" w:cs="Arial"/>
          <w:sz w:val="22"/>
          <w:szCs w:val="22"/>
        </w:rPr>
        <w:t>K</w:t>
      </w:r>
      <w:r w:rsidR="003412E3" w:rsidRPr="28E97A1F">
        <w:rPr>
          <w:rFonts w:ascii="Arial Narrow" w:hAnsi="Arial Narrow" w:cs="Arial"/>
          <w:sz w:val="22"/>
          <w:szCs w:val="22"/>
        </w:rPr>
        <w:t>ońcowego robót</w:t>
      </w:r>
      <w:r w:rsidR="006E1F2E">
        <w:rPr>
          <w:rFonts w:ascii="Arial Narrow" w:hAnsi="Arial Narrow" w:cs="Arial"/>
          <w:sz w:val="22"/>
          <w:szCs w:val="22"/>
        </w:rPr>
        <w:t xml:space="preserve"> w </w:t>
      </w:r>
      <w:r w:rsidR="00BF2328" w:rsidRPr="28E97A1F">
        <w:rPr>
          <w:rFonts w:ascii="Arial Narrow" w:hAnsi="Arial Narrow" w:cs="Arial"/>
          <w:sz w:val="22"/>
          <w:szCs w:val="22"/>
        </w:rPr>
        <w:t>termin</w:t>
      </w:r>
      <w:r w:rsidR="00ED16DC" w:rsidRPr="28E97A1F">
        <w:rPr>
          <w:rFonts w:ascii="Arial Narrow" w:hAnsi="Arial Narrow" w:cs="Arial"/>
          <w:sz w:val="22"/>
          <w:szCs w:val="22"/>
        </w:rPr>
        <w:t>ie</w:t>
      </w:r>
      <w:r w:rsidR="00BF2328" w:rsidRPr="28E97A1F">
        <w:rPr>
          <w:rFonts w:ascii="Arial Narrow" w:hAnsi="Arial Narrow" w:cs="Arial"/>
          <w:sz w:val="22"/>
          <w:szCs w:val="22"/>
        </w:rPr>
        <w:t xml:space="preserve"> określon</w:t>
      </w:r>
      <w:r w:rsidR="00ED16DC" w:rsidRPr="28E97A1F">
        <w:rPr>
          <w:rFonts w:ascii="Arial Narrow" w:hAnsi="Arial Narrow" w:cs="Arial"/>
          <w:sz w:val="22"/>
          <w:szCs w:val="22"/>
        </w:rPr>
        <w:t>ym</w:t>
      </w:r>
      <w:r w:rsidR="00BF2328" w:rsidRPr="28E97A1F">
        <w:rPr>
          <w:rFonts w:ascii="Arial Narrow" w:hAnsi="Arial Narrow" w:cs="Arial"/>
          <w:sz w:val="22"/>
          <w:szCs w:val="22"/>
        </w:rPr>
        <w:t xml:space="preserve"> </w:t>
      </w:r>
      <w:r w:rsidR="002840E3" w:rsidRPr="28E97A1F">
        <w:rPr>
          <w:rFonts w:ascii="Arial Narrow" w:hAnsi="Arial Narrow" w:cs="Arial"/>
          <w:sz w:val="22"/>
          <w:szCs w:val="22"/>
        </w:rPr>
        <w:t>Umową</w:t>
      </w:r>
      <w:r w:rsidR="00BF2328" w:rsidRPr="28E97A1F">
        <w:rPr>
          <w:rFonts w:ascii="Arial Narrow" w:hAnsi="Arial Narrow" w:cs="Arial"/>
          <w:sz w:val="22"/>
          <w:szCs w:val="22"/>
        </w:rPr>
        <w:t>,</w:t>
      </w:r>
      <w:r w:rsidR="003412E3" w:rsidRPr="28E97A1F">
        <w:rPr>
          <w:rFonts w:ascii="Arial Narrow" w:hAnsi="Arial Narrow" w:cs="Arial"/>
          <w:sz w:val="22"/>
          <w:szCs w:val="22"/>
        </w:rPr>
        <w:t xml:space="preserve"> </w:t>
      </w:r>
    </w:p>
    <w:p w14:paraId="7FA52215" w14:textId="0E80E6EA" w:rsidR="008B65AC" w:rsidRPr="000D39DF" w:rsidRDefault="00BF2328" w:rsidP="004845B4">
      <w:pPr>
        <w:numPr>
          <w:ilvl w:val="0"/>
          <w:numId w:val="16"/>
        </w:numPr>
        <w:spacing w:line="276" w:lineRule="auto"/>
        <w:ind w:left="851" w:right="-23" w:hanging="284"/>
        <w:jc w:val="both"/>
        <w:rPr>
          <w:rFonts w:ascii="Arial Narrow" w:hAnsi="Arial Narrow" w:cs="Arial"/>
          <w:bCs/>
          <w:sz w:val="22"/>
          <w:szCs w:val="22"/>
        </w:rPr>
      </w:pPr>
      <w:r w:rsidRPr="28E97A1F">
        <w:rPr>
          <w:rFonts w:ascii="Arial Narrow" w:hAnsi="Arial Narrow" w:cs="Arial"/>
          <w:sz w:val="22"/>
          <w:szCs w:val="22"/>
        </w:rPr>
        <w:t>dokonanie</w:t>
      </w:r>
      <w:r w:rsidR="003412E3" w:rsidRPr="28E97A1F">
        <w:rPr>
          <w:rFonts w:ascii="Arial Narrow" w:hAnsi="Arial Narrow" w:cs="Arial"/>
          <w:sz w:val="22"/>
          <w:szCs w:val="22"/>
        </w:rPr>
        <w:t xml:space="preserve"> </w:t>
      </w:r>
      <w:r w:rsidR="00402DD9" w:rsidRPr="28E97A1F">
        <w:rPr>
          <w:rFonts w:ascii="Arial Narrow" w:hAnsi="Arial Narrow" w:cs="Arial"/>
          <w:sz w:val="22"/>
          <w:szCs w:val="22"/>
        </w:rPr>
        <w:t>O</w:t>
      </w:r>
      <w:r w:rsidR="003412E3" w:rsidRPr="28E97A1F">
        <w:rPr>
          <w:rFonts w:ascii="Arial Narrow" w:hAnsi="Arial Narrow" w:cs="Arial"/>
          <w:sz w:val="22"/>
          <w:szCs w:val="22"/>
        </w:rPr>
        <w:t xml:space="preserve">dbiorów </w:t>
      </w:r>
      <w:r w:rsidR="00402DD9" w:rsidRPr="28E97A1F">
        <w:rPr>
          <w:rFonts w:ascii="Arial Narrow" w:hAnsi="Arial Narrow" w:cs="Arial"/>
          <w:sz w:val="22"/>
          <w:szCs w:val="22"/>
        </w:rPr>
        <w:t>C</w:t>
      </w:r>
      <w:r w:rsidR="003412E3" w:rsidRPr="28E97A1F">
        <w:rPr>
          <w:rFonts w:ascii="Arial Narrow" w:hAnsi="Arial Narrow" w:cs="Arial"/>
          <w:sz w:val="22"/>
          <w:szCs w:val="22"/>
        </w:rPr>
        <w:t>zęściow</w:t>
      </w:r>
      <w:r w:rsidRPr="28E97A1F">
        <w:rPr>
          <w:rFonts w:ascii="Arial Narrow" w:hAnsi="Arial Narrow" w:cs="Arial"/>
          <w:sz w:val="22"/>
          <w:szCs w:val="22"/>
        </w:rPr>
        <w:t>ych</w:t>
      </w:r>
      <w:r w:rsidR="003412E3" w:rsidRPr="28E97A1F">
        <w:rPr>
          <w:rFonts w:ascii="Arial Narrow" w:hAnsi="Arial Narrow" w:cs="Arial"/>
          <w:sz w:val="22"/>
          <w:szCs w:val="22"/>
        </w:rPr>
        <w:t xml:space="preserve"> oraz odbiorów robót zanikających</w:t>
      </w:r>
      <w:r w:rsidR="006E1F2E">
        <w:rPr>
          <w:rFonts w:ascii="Arial Narrow" w:hAnsi="Arial Narrow" w:cs="Arial"/>
          <w:sz w:val="22"/>
          <w:szCs w:val="22"/>
        </w:rPr>
        <w:t xml:space="preserve"> i </w:t>
      </w:r>
      <w:r w:rsidR="003412E3" w:rsidRPr="28E97A1F">
        <w:rPr>
          <w:rFonts w:ascii="Arial Narrow" w:hAnsi="Arial Narrow" w:cs="Arial"/>
          <w:sz w:val="22"/>
          <w:szCs w:val="22"/>
        </w:rPr>
        <w:t>ulegających zakryciu</w:t>
      </w:r>
      <w:r w:rsidR="006E1F2E">
        <w:rPr>
          <w:rFonts w:ascii="Arial Narrow" w:hAnsi="Arial Narrow" w:cs="Arial"/>
          <w:sz w:val="22"/>
          <w:szCs w:val="22"/>
        </w:rPr>
        <w:t xml:space="preserve"> w </w:t>
      </w:r>
      <w:r w:rsidR="003412E3" w:rsidRPr="28E97A1F">
        <w:rPr>
          <w:rFonts w:ascii="Arial Narrow" w:hAnsi="Arial Narrow" w:cs="Arial"/>
          <w:sz w:val="22"/>
          <w:szCs w:val="22"/>
        </w:rPr>
        <w:t>terminach określonych</w:t>
      </w:r>
      <w:r w:rsidR="008B65AC" w:rsidRPr="28E97A1F">
        <w:rPr>
          <w:rFonts w:ascii="Arial Narrow" w:hAnsi="Arial Narrow" w:cs="Arial"/>
          <w:sz w:val="22"/>
          <w:szCs w:val="22"/>
        </w:rPr>
        <w:t xml:space="preserve"> </w:t>
      </w:r>
      <w:r w:rsidR="002840E3" w:rsidRPr="28E97A1F">
        <w:rPr>
          <w:rFonts w:ascii="Arial Narrow" w:hAnsi="Arial Narrow" w:cs="Arial"/>
          <w:sz w:val="22"/>
          <w:szCs w:val="22"/>
        </w:rPr>
        <w:t>Umową</w:t>
      </w:r>
      <w:r w:rsidR="00683311">
        <w:rPr>
          <w:rFonts w:ascii="Arial Narrow" w:hAnsi="Arial Narrow" w:cs="Arial"/>
          <w:sz w:val="22"/>
          <w:szCs w:val="22"/>
        </w:rPr>
        <w:t>,</w:t>
      </w:r>
    </w:p>
    <w:p w14:paraId="7D1975DD" w14:textId="3704BB51" w:rsidR="008B65AC" w:rsidRPr="000D39DF" w:rsidRDefault="008B65AC" w:rsidP="004845B4">
      <w:pPr>
        <w:numPr>
          <w:ilvl w:val="0"/>
          <w:numId w:val="16"/>
        </w:numPr>
        <w:spacing w:line="276" w:lineRule="auto"/>
        <w:ind w:left="851" w:right="-23" w:hanging="284"/>
        <w:jc w:val="both"/>
        <w:rPr>
          <w:rFonts w:ascii="Arial Narrow" w:hAnsi="Arial Narrow" w:cs="Arial"/>
          <w:bCs/>
          <w:sz w:val="22"/>
          <w:szCs w:val="22"/>
        </w:rPr>
      </w:pPr>
      <w:r w:rsidRPr="28E97A1F">
        <w:rPr>
          <w:rFonts w:ascii="Arial Narrow" w:hAnsi="Arial Narrow" w:cs="Arial"/>
          <w:sz w:val="22"/>
          <w:szCs w:val="22"/>
        </w:rPr>
        <w:t>terminow</w:t>
      </w:r>
      <w:r w:rsidR="00DB01E9" w:rsidRPr="28E97A1F">
        <w:rPr>
          <w:rFonts w:ascii="Arial Narrow" w:hAnsi="Arial Narrow" w:cs="Arial"/>
          <w:sz w:val="22"/>
          <w:szCs w:val="22"/>
        </w:rPr>
        <w:t>e</w:t>
      </w:r>
      <w:r w:rsidRPr="28E97A1F">
        <w:rPr>
          <w:rFonts w:ascii="Arial Narrow" w:hAnsi="Arial Narrow" w:cs="Arial"/>
          <w:sz w:val="22"/>
          <w:szCs w:val="22"/>
        </w:rPr>
        <w:t xml:space="preserve"> </w:t>
      </w:r>
      <w:r w:rsidR="00DB01E9" w:rsidRPr="28E97A1F">
        <w:rPr>
          <w:rFonts w:ascii="Arial Narrow" w:hAnsi="Arial Narrow" w:cs="Arial"/>
          <w:sz w:val="22"/>
          <w:szCs w:val="22"/>
        </w:rPr>
        <w:t xml:space="preserve">dokonywanie </w:t>
      </w:r>
      <w:r w:rsidRPr="28E97A1F">
        <w:rPr>
          <w:rFonts w:ascii="Arial Narrow" w:hAnsi="Arial Narrow" w:cs="Arial"/>
          <w:sz w:val="22"/>
          <w:szCs w:val="22"/>
        </w:rPr>
        <w:t>zapł</w:t>
      </w:r>
      <w:r w:rsidR="00DB01E9" w:rsidRPr="28E97A1F">
        <w:rPr>
          <w:rFonts w:ascii="Arial Narrow" w:hAnsi="Arial Narrow" w:cs="Arial"/>
          <w:sz w:val="22"/>
          <w:szCs w:val="22"/>
        </w:rPr>
        <w:t xml:space="preserve">aty Wynagrodzenia </w:t>
      </w:r>
      <w:r w:rsidR="007172B2">
        <w:rPr>
          <w:rFonts w:ascii="Arial Narrow" w:hAnsi="Arial Narrow" w:cs="Arial"/>
          <w:sz w:val="22"/>
          <w:szCs w:val="22"/>
        </w:rPr>
        <w:t>U</w:t>
      </w:r>
      <w:r w:rsidR="00DB01E9" w:rsidRPr="28E97A1F">
        <w:rPr>
          <w:rFonts w:ascii="Arial Narrow" w:hAnsi="Arial Narrow" w:cs="Arial"/>
          <w:sz w:val="22"/>
          <w:szCs w:val="22"/>
        </w:rPr>
        <w:t>mownego</w:t>
      </w:r>
      <w:r w:rsidR="003412E3" w:rsidRPr="28E97A1F">
        <w:rPr>
          <w:rFonts w:ascii="Arial Narrow" w:hAnsi="Arial Narrow" w:cs="Arial"/>
          <w:sz w:val="22"/>
          <w:szCs w:val="22"/>
        </w:rPr>
        <w:t xml:space="preserve"> za wykonane</w:t>
      </w:r>
      <w:r w:rsidR="006E1F2E">
        <w:rPr>
          <w:rFonts w:ascii="Arial Narrow" w:hAnsi="Arial Narrow" w:cs="Arial"/>
          <w:sz w:val="22"/>
          <w:szCs w:val="22"/>
        </w:rPr>
        <w:t xml:space="preserve"> i </w:t>
      </w:r>
      <w:r w:rsidR="003412E3" w:rsidRPr="28E97A1F">
        <w:rPr>
          <w:rFonts w:ascii="Arial Narrow" w:hAnsi="Arial Narrow" w:cs="Arial"/>
          <w:sz w:val="22"/>
          <w:szCs w:val="22"/>
        </w:rPr>
        <w:t>odebrane roboty,</w:t>
      </w:r>
    </w:p>
    <w:p w14:paraId="32042B72" w14:textId="58CE85BC" w:rsidR="000A1565" w:rsidRPr="000D39DF" w:rsidRDefault="000A1565" w:rsidP="004845B4">
      <w:pPr>
        <w:numPr>
          <w:ilvl w:val="0"/>
          <w:numId w:val="16"/>
        </w:numPr>
        <w:spacing w:line="276" w:lineRule="auto"/>
        <w:ind w:left="851" w:right="-23" w:hanging="284"/>
        <w:jc w:val="both"/>
        <w:rPr>
          <w:rFonts w:ascii="Arial Narrow" w:hAnsi="Arial Narrow" w:cs="Arial"/>
          <w:bCs/>
          <w:sz w:val="22"/>
          <w:szCs w:val="22"/>
        </w:rPr>
      </w:pPr>
      <w:r w:rsidRPr="28E97A1F">
        <w:rPr>
          <w:rFonts w:ascii="Arial Narrow" w:hAnsi="Arial Narrow" w:cs="Arial"/>
          <w:sz w:val="22"/>
          <w:szCs w:val="22"/>
        </w:rPr>
        <w:t xml:space="preserve">poinformowania </w:t>
      </w:r>
      <w:r w:rsidR="008F76A6" w:rsidRPr="28E97A1F">
        <w:rPr>
          <w:rFonts w:ascii="Arial Narrow" w:hAnsi="Arial Narrow" w:cs="Arial"/>
          <w:sz w:val="22"/>
          <w:szCs w:val="22"/>
        </w:rPr>
        <w:t>Wykonawcy</w:t>
      </w:r>
      <w:r w:rsidR="006E1F2E">
        <w:rPr>
          <w:rFonts w:ascii="Arial Narrow" w:hAnsi="Arial Narrow" w:cs="Arial"/>
          <w:sz w:val="22"/>
          <w:szCs w:val="22"/>
        </w:rPr>
        <w:t xml:space="preserve"> o </w:t>
      </w:r>
      <w:r w:rsidRPr="28E97A1F">
        <w:rPr>
          <w:rFonts w:ascii="Arial Narrow" w:hAnsi="Arial Narrow" w:cs="Arial"/>
          <w:sz w:val="22"/>
          <w:szCs w:val="22"/>
        </w:rPr>
        <w:t xml:space="preserve">ustanowieniu Inspektora Nadzoru Inwestorskiego oraz przekazania </w:t>
      </w:r>
      <w:r w:rsidR="008F76A6" w:rsidRPr="28E97A1F">
        <w:rPr>
          <w:rFonts w:ascii="Arial Narrow" w:hAnsi="Arial Narrow" w:cs="Arial"/>
          <w:sz w:val="22"/>
          <w:szCs w:val="22"/>
        </w:rPr>
        <w:t xml:space="preserve">Wykonawcy </w:t>
      </w:r>
      <w:r w:rsidRPr="28E97A1F">
        <w:rPr>
          <w:rFonts w:ascii="Arial Narrow" w:hAnsi="Arial Narrow" w:cs="Arial"/>
          <w:sz w:val="22"/>
          <w:szCs w:val="22"/>
        </w:rPr>
        <w:t>danych ustanowionego Inspektora niezwłocznie po jego ustanowieniu</w:t>
      </w:r>
      <w:r w:rsidR="00605F4B" w:rsidRPr="28E97A1F">
        <w:rPr>
          <w:rFonts w:ascii="Arial Narrow" w:hAnsi="Arial Narrow" w:cs="Arial"/>
          <w:sz w:val="22"/>
          <w:szCs w:val="22"/>
        </w:rPr>
        <w:t>,</w:t>
      </w:r>
    </w:p>
    <w:p w14:paraId="650384CF" w14:textId="05ED68BF" w:rsidR="00ED519B" w:rsidRPr="000D39DF" w:rsidRDefault="00ED519B" w:rsidP="004845B4">
      <w:pPr>
        <w:numPr>
          <w:ilvl w:val="0"/>
          <w:numId w:val="16"/>
        </w:numPr>
        <w:spacing w:line="276" w:lineRule="auto"/>
        <w:ind w:left="851" w:right="-23" w:hanging="284"/>
        <w:jc w:val="both"/>
        <w:rPr>
          <w:rFonts w:ascii="Arial Narrow" w:hAnsi="Arial Narrow" w:cs="Arial"/>
          <w:bCs/>
          <w:sz w:val="22"/>
          <w:szCs w:val="22"/>
        </w:rPr>
      </w:pPr>
      <w:r w:rsidRPr="28E97A1F">
        <w:rPr>
          <w:rFonts w:ascii="Arial Narrow" w:hAnsi="Arial Narrow" w:cs="Arial"/>
          <w:sz w:val="22"/>
          <w:szCs w:val="22"/>
        </w:rPr>
        <w:t>uzgodnienie wraz</w:t>
      </w:r>
      <w:r w:rsidR="006E1F2E">
        <w:rPr>
          <w:rFonts w:ascii="Arial Narrow" w:hAnsi="Arial Narrow" w:cs="Arial"/>
          <w:sz w:val="22"/>
          <w:szCs w:val="22"/>
        </w:rPr>
        <w:t xml:space="preserve"> z </w:t>
      </w:r>
      <w:r w:rsidR="008F76A6" w:rsidRPr="28E97A1F">
        <w:rPr>
          <w:rFonts w:ascii="Arial Narrow" w:hAnsi="Arial Narrow" w:cs="Arial"/>
          <w:sz w:val="22"/>
          <w:szCs w:val="22"/>
        </w:rPr>
        <w:t xml:space="preserve">Wykonawcą </w:t>
      </w:r>
      <w:r w:rsidRPr="28E97A1F">
        <w:rPr>
          <w:rFonts w:ascii="Arial Narrow" w:hAnsi="Arial Narrow" w:cs="Arial"/>
          <w:sz w:val="22"/>
          <w:szCs w:val="22"/>
        </w:rPr>
        <w:t>harmonogramu realizacji prac,</w:t>
      </w:r>
    </w:p>
    <w:p w14:paraId="530AF594" w14:textId="5CC9E6EF" w:rsidR="00116A46" w:rsidRPr="000D39DF" w:rsidRDefault="00116A46" w:rsidP="004845B4">
      <w:pPr>
        <w:numPr>
          <w:ilvl w:val="0"/>
          <w:numId w:val="16"/>
        </w:numPr>
        <w:spacing w:line="276" w:lineRule="auto"/>
        <w:ind w:left="851" w:right="-23" w:hanging="284"/>
        <w:jc w:val="both"/>
        <w:rPr>
          <w:rFonts w:ascii="Arial Narrow" w:hAnsi="Arial Narrow" w:cs="Arial"/>
          <w:bCs/>
          <w:sz w:val="22"/>
          <w:szCs w:val="22"/>
        </w:rPr>
      </w:pPr>
      <w:r w:rsidRPr="28E97A1F">
        <w:rPr>
          <w:rFonts w:ascii="Arial Narrow" w:hAnsi="Arial Narrow" w:cs="Arial"/>
          <w:sz w:val="22"/>
          <w:szCs w:val="22"/>
        </w:rPr>
        <w:t xml:space="preserve">informowanie na bieżąco </w:t>
      </w:r>
      <w:r w:rsidR="008F76A6" w:rsidRPr="28E97A1F">
        <w:rPr>
          <w:rFonts w:ascii="Arial Narrow" w:hAnsi="Arial Narrow" w:cs="Arial"/>
          <w:sz w:val="22"/>
          <w:szCs w:val="22"/>
        </w:rPr>
        <w:t>Wykonawcy</w:t>
      </w:r>
      <w:r w:rsidR="006E1F2E">
        <w:rPr>
          <w:rFonts w:ascii="Arial Narrow" w:hAnsi="Arial Narrow" w:cs="Arial"/>
          <w:sz w:val="22"/>
          <w:szCs w:val="22"/>
        </w:rPr>
        <w:t xml:space="preserve"> o </w:t>
      </w:r>
      <w:r w:rsidRPr="28E97A1F">
        <w:rPr>
          <w:rFonts w:ascii="Arial Narrow" w:hAnsi="Arial Narrow" w:cs="Arial"/>
          <w:sz w:val="22"/>
          <w:szCs w:val="22"/>
        </w:rPr>
        <w:t>wszelkich zmianach</w:t>
      </w:r>
      <w:r w:rsidR="006E1F2E">
        <w:rPr>
          <w:rFonts w:ascii="Arial Narrow" w:hAnsi="Arial Narrow" w:cs="Arial"/>
          <w:sz w:val="22"/>
          <w:szCs w:val="22"/>
        </w:rPr>
        <w:t xml:space="preserve"> i </w:t>
      </w:r>
      <w:r w:rsidRPr="28E97A1F">
        <w:rPr>
          <w:rFonts w:ascii="Arial Narrow" w:hAnsi="Arial Narrow" w:cs="Arial"/>
          <w:sz w:val="22"/>
          <w:szCs w:val="22"/>
        </w:rPr>
        <w:t xml:space="preserve">okolicznościach, które mogłyby wpłynąć na wykonanie </w:t>
      </w:r>
      <w:r w:rsidR="007C180B">
        <w:rPr>
          <w:rFonts w:ascii="Arial Narrow" w:hAnsi="Arial Narrow" w:cs="Arial"/>
          <w:sz w:val="22"/>
          <w:szCs w:val="22"/>
        </w:rPr>
        <w:t>P</w:t>
      </w:r>
      <w:r w:rsidRPr="28E97A1F">
        <w:rPr>
          <w:rFonts w:ascii="Arial Narrow" w:hAnsi="Arial Narrow" w:cs="Arial"/>
          <w:sz w:val="22"/>
          <w:szCs w:val="22"/>
        </w:rPr>
        <w:t>rzedmiotu Umowy</w:t>
      </w:r>
      <w:r w:rsidR="00BC74FC" w:rsidRPr="28E97A1F">
        <w:rPr>
          <w:rFonts w:ascii="Arial Narrow" w:hAnsi="Arial Narrow" w:cs="Arial"/>
          <w:sz w:val="22"/>
          <w:szCs w:val="22"/>
        </w:rPr>
        <w:t>.</w:t>
      </w:r>
    </w:p>
    <w:p w14:paraId="667C1CAF" w14:textId="48AD3AFC" w:rsidR="008B65AC" w:rsidRPr="000D39DF" w:rsidRDefault="009B7835" w:rsidP="004845B4">
      <w:pPr>
        <w:numPr>
          <w:ilvl w:val="1"/>
          <w:numId w:val="21"/>
        </w:numPr>
        <w:tabs>
          <w:tab w:val="num" w:pos="360"/>
          <w:tab w:val="num" w:pos="567"/>
        </w:tabs>
        <w:suppressAutoHyphens/>
        <w:spacing w:line="276" w:lineRule="auto"/>
        <w:ind w:left="426" w:hanging="426"/>
        <w:jc w:val="both"/>
        <w:rPr>
          <w:rFonts w:ascii="Arial Narrow" w:hAnsi="Arial Narrow" w:cs="Arial"/>
          <w:sz w:val="22"/>
          <w:szCs w:val="22"/>
        </w:rPr>
      </w:pPr>
      <w:r w:rsidRPr="000D39DF">
        <w:rPr>
          <w:rFonts w:ascii="Arial Narrow" w:hAnsi="Arial Narrow" w:cs="Arial"/>
          <w:sz w:val="22"/>
          <w:szCs w:val="22"/>
        </w:rPr>
        <w:t xml:space="preserve">Do obowiązków </w:t>
      </w:r>
      <w:r w:rsidR="008F76A6" w:rsidRPr="000D39DF">
        <w:rPr>
          <w:rFonts w:ascii="Arial Narrow" w:hAnsi="Arial Narrow" w:cs="Arial"/>
          <w:sz w:val="22"/>
          <w:szCs w:val="22"/>
        </w:rPr>
        <w:t>W</w:t>
      </w:r>
      <w:r w:rsidR="008F76A6" w:rsidRPr="000D39DF">
        <w:rPr>
          <w:rFonts w:ascii="Arial Narrow" w:hAnsi="Arial Narrow" w:cs="Arial"/>
          <w:spacing w:val="-1"/>
          <w:sz w:val="22"/>
          <w:szCs w:val="22"/>
        </w:rPr>
        <w:t>yk</w:t>
      </w:r>
      <w:r w:rsidR="008F76A6" w:rsidRPr="000D39DF">
        <w:rPr>
          <w:rFonts w:ascii="Arial Narrow" w:hAnsi="Arial Narrow" w:cs="Arial"/>
          <w:spacing w:val="3"/>
          <w:sz w:val="22"/>
          <w:szCs w:val="22"/>
        </w:rPr>
        <w:t>o</w:t>
      </w:r>
      <w:r w:rsidR="008F76A6" w:rsidRPr="000D39DF">
        <w:rPr>
          <w:rFonts w:ascii="Arial Narrow" w:hAnsi="Arial Narrow" w:cs="Arial"/>
          <w:spacing w:val="-1"/>
          <w:sz w:val="22"/>
          <w:szCs w:val="22"/>
        </w:rPr>
        <w:t>n</w:t>
      </w:r>
      <w:r w:rsidR="008F76A6" w:rsidRPr="000D39DF">
        <w:rPr>
          <w:rFonts w:ascii="Arial Narrow" w:hAnsi="Arial Narrow" w:cs="Arial"/>
          <w:spacing w:val="3"/>
          <w:sz w:val="22"/>
          <w:szCs w:val="22"/>
        </w:rPr>
        <w:t>a</w:t>
      </w:r>
      <w:r w:rsidR="008F76A6" w:rsidRPr="000D39DF">
        <w:rPr>
          <w:rFonts w:ascii="Arial Narrow" w:hAnsi="Arial Narrow" w:cs="Arial"/>
          <w:spacing w:val="-2"/>
          <w:sz w:val="22"/>
          <w:szCs w:val="22"/>
        </w:rPr>
        <w:t>w</w:t>
      </w:r>
      <w:r w:rsidR="008F76A6" w:rsidRPr="000D39DF">
        <w:rPr>
          <w:rFonts w:ascii="Arial Narrow" w:hAnsi="Arial Narrow" w:cs="Arial"/>
          <w:spacing w:val="3"/>
          <w:sz w:val="22"/>
          <w:szCs w:val="22"/>
        </w:rPr>
        <w:t>c</w:t>
      </w:r>
      <w:r w:rsidR="008F76A6" w:rsidRPr="000D39DF">
        <w:rPr>
          <w:rFonts w:ascii="Arial Narrow" w:hAnsi="Arial Narrow" w:cs="Arial"/>
          <w:sz w:val="22"/>
          <w:szCs w:val="22"/>
        </w:rPr>
        <w:t xml:space="preserve">y </w:t>
      </w:r>
      <w:r w:rsidRPr="000D39DF">
        <w:rPr>
          <w:rFonts w:ascii="Arial Narrow" w:hAnsi="Arial Narrow" w:cs="Arial"/>
          <w:sz w:val="22"/>
          <w:szCs w:val="22"/>
        </w:rPr>
        <w:t>należy</w:t>
      </w:r>
      <w:r w:rsidR="006E1F2E">
        <w:rPr>
          <w:rFonts w:ascii="Arial Narrow" w:hAnsi="Arial Narrow" w:cs="Arial"/>
          <w:sz w:val="22"/>
          <w:szCs w:val="22"/>
        </w:rPr>
        <w:t xml:space="preserve"> w </w:t>
      </w:r>
      <w:r w:rsidRPr="000D39DF">
        <w:rPr>
          <w:rFonts w:ascii="Arial Narrow" w:hAnsi="Arial Narrow" w:cs="Arial"/>
          <w:sz w:val="22"/>
          <w:szCs w:val="22"/>
        </w:rPr>
        <w:t>szczególności</w:t>
      </w:r>
      <w:r w:rsidR="008B65AC" w:rsidRPr="000D39DF">
        <w:rPr>
          <w:rFonts w:ascii="Arial Narrow" w:hAnsi="Arial Narrow" w:cs="Arial"/>
          <w:sz w:val="22"/>
          <w:szCs w:val="22"/>
        </w:rPr>
        <w:t>:</w:t>
      </w:r>
    </w:p>
    <w:p w14:paraId="42655152" w14:textId="38BCBF6C" w:rsidR="00614145" w:rsidRPr="000D39DF" w:rsidRDefault="00614145" w:rsidP="004845B4">
      <w:pPr>
        <w:pStyle w:val="Akapitzlist"/>
        <w:widowControl w:val="0"/>
        <w:numPr>
          <w:ilvl w:val="0"/>
          <w:numId w:val="35"/>
        </w:numPr>
        <w:spacing w:line="276" w:lineRule="auto"/>
        <w:ind w:left="851" w:right="81" w:hanging="284"/>
        <w:contextualSpacing/>
        <w:jc w:val="both"/>
        <w:rPr>
          <w:rFonts w:ascii="Arial Narrow" w:hAnsi="Arial Narrow" w:cs="Arial"/>
          <w:spacing w:val="1"/>
          <w:sz w:val="22"/>
          <w:szCs w:val="22"/>
        </w:rPr>
      </w:pPr>
      <w:r w:rsidRPr="000D39DF">
        <w:rPr>
          <w:rFonts w:ascii="Arial Narrow" w:hAnsi="Arial Narrow" w:cs="Arial"/>
          <w:spacing w:val="1"/>
          <w:sz w:val="22"/>
          <w:szCs w:val="22"/>
        </w:rPr>
        <w:t>protokolarne przejęcie terenu budowy</w:t>
      </w:r>
      <w:r w:rsidR="006E1F2E">
        <w:rPr>
          <w:rFonts w:ascii="Arial Narrow" w:hAnsi="Arial Narrow" w:cs="Arial"/>
          <w:spacing w:val="1"/>
          <w:sz w:val="22"/>
          <w:szCs w:val="22"/>
        </w:rPr>
        <w:t xml:space="preserve"> w </w:t>
      </w:r>
      <w:r w:rsidRPr="000D39DF">
        <w:rPr>
          <w:rFonts w:ascii="Arial Narrow" w:hAnsi="Arial Narrow" w:cs="Arial"/>
          <w:spacing w:val="1"/>
          <w:sz w:val="22"/>
          <w:szCs w:val="22"/>
        </w:rPr>
        <w:t xml:space="preserve">terminie wskazanym przez </w:t>
      </w:r>
      <w:r w:rsidR="00420EC4" w:rsidRPr="000D39DF">
        <w:rPr>
          <w:rFonts w:ascii="Arial Narrow" w:hAnsi="Arial Narrow" w:cs="Arial"/>
          <w:sz w:val="22"/>
          <w:szCs w:val="22"/>
        </w:rPr>
        <w:t>Zamawiającego</w:t>
      </w:r>
      <w:r w:rsidRPr="000D39DF">
        <w:rPr>
          <w:rFonts w:ascii="Arial Narrow" w:hAnsi="Arial Narrow" w:cs="Arial"/>
          <w:spacing w:val="1"/>
          <w:sz w:val="22"/>
          <w:szCs w:val="22"/>
        </w:rPr>
        <w:t>, na podstawie protokołu zdawczo</w:t>
      </w:r>
      <w:r w:rsidR="002840E3" w:rsidRPr="000D39DF">
        <w:rPr>
          <w:rFonts w:ascii="Arial Narrow" w:hAnsi="Arial Narrow" w:cs="Arial"/>
          <w:spacing w:val="1"/>
          <w:sz w:val="22"/>
          <w:szCs w:val="22"/>
        </w:rPr>
        <w:t>-</w:t>
      </w:r>
      <w:r w:rsidRPr="000D39DF">
        <w:rPr>
          <w:rFonts w:ascii="Arial Narrow" w:hAnsi="Arial Narrow" w:cs="Arial"/>
          <w:spacing w:val="1"/>
          <w:sz w:val="22"/>
          <w:szCs w:val="22"/>
        </w:rPr>
        <w:t>odbiorczego,</w:t>
      </w:r>
    </w:p>
    <w:p w14:paraId="43ED9845" w14:textId="51F48826" w:rsidR="00614145" w:rsidRPr="000D39DF" w:rsidRDefault="00614145" w:rsidP="004845B4">
      <w:pPr>
        <w:pStyle w:val="Akapitzlist"/>
        <w:numPr>
          <w:ilvl w:val="0"/>
          <w:numId w:val="35"/>
        </w:numPr>
        <w:spacing w:line="276" w:lineRule="auto"/>
        <w:ind w:left="851" w:right="81" w:hanging="284"/>
        <w:jc w:val="both"/>
        <w:rPr>
          <w:rFonts w:ascii="Arial Narrow" w:eastAsiaTheme="minorEastAsia" w:hAnsi="Arial Narrow" w:cs="Arial"/>
          <w:sz w:val="22"/>
          <w:szCs w:val="22"/>
        </w:rPr>
      </w:pPr>
      <w:r w:rsidRPr="000D39DF">
        <w:rPr>
          <w:rFonts w:ascii="Arial Narrow" w:hAnsi="Arial Narrow" w:cs="Arial"/>
          <w:spacing w:val="1"/>
          <w:sz w:val="22"/>
          <w:szCs w:val="22"/>
        </w:rPr>
        <w:t>w</w:t>
      </w:r>
      <w:r w:rsidRPr="000D39DF">
        <w:rPr>
          <w:rFonts w:ascii="Arial Narrow" w:hAnsi="Arial Narrow" w:cs="Arial"/>
          <w:spacing w:val="-1"/>
          <w:sz w:val="22"/>
          <w:szCs w:val="22"/>
        </w:rPr>
        <w:t>yk</w:t>
      </w:r>
      <w:r w:rsidRPr="000D39DF">
        <w:rPr>
          <w:rFonts w:ascii="Arial Narrow" w:hAnsi="Arial Narrow" w:cs="Arial"/>
          <w:spacing w:val="1"/>
          <w:sz w:val="22"/>
          <w:szCs w:val="22"/>
        </w:rPr>
        <w:t>o</w:t>
      </w:r>
      <w:r w:rsidRPr="000D39DF">
        <w:rPr>
          <w:rFonts w:ascii="Arial Narrow" w:hAnsi="Arial Narrow" w:cs="Arial"/>
          <w:spacing w:val="-1"/>
          <w:sz w:val="22"/>
          <w:szCs w:val="22"/>
        </w:rPr>
        <w:t>n</w:t>
      </w:r>
      <w:r w:rsidRPr="000D39DF">
        <w:rPr>
          <w:rFonts w:ascii="Arial Narrow" w:hAnsi="Arial Narrow" w:cs="Arial"/>
          <w:sz w:val="22"/>
          <w:szCs w:val="22"/>
        </w:rPr>
        <w:t>anie</w:t>
      </w:r>
      <w:r w:rsidRPr="000D39DF">
        <w:rPr>
          <w:rFonts w:ascii="Arial Narrow" w:hAnsi="Arial Narrow" w:cs="Arial"/>
          <w:spacing w:val="37"/>
          <w:sz w:val="22"/>
          <w:szCs w:val="22"/>
        </w:rPr>
        <w:t xml:space="preserve"> </w:t>
      </w:r>
      <w:r w:rsidRPr="000D39DF">
        <w:rPr>
          <w:rFonts w:ascii="Arial Narrow" w:hAnsi="Arial Narrow" w:cs="Arial"/>
          <w:spacing w:val="2"/>
          <w:sz w:val="22"/>
          <w:szCs w:val="22"/>
        </w:rPr>
        <w:t>P</w:t>
      </w:r>
      <w:r w:rsidRPr="000D39DF">
        <w:rPr>
          <w:rFonts w:ascii="Arial Narrow" w:hAnsi="Arial Narrow" w:cs="Arial"/>
          <w:spacing w:val="1"/>
          <w:sz w:val="22"/>
          <w:szCs w:val="22"/>
        </w:rPr>
        <w:t>r</w:t>
      </w:r>
      <w:r w:rsidRPr="000D39DF">
        <w:rPr>
          <w:rFonts w:ascii="Arial Narrow" w:hAnsi="Arial Narrow" w:cs="Arial"/>
          <w:sz w:val="22"/>
          <w:szCs w:val="22"/>
        </w:rPr>
        <w:t>z</w:t>
      </w:r>
      <w:r w:rsidRPr="000D39DF">
        <w:rPr>
          <w:rFonts w:ascii="Arial Narrow" w:hAnsi="Arial Narrow" w:cs="Arial"/>
          <w:spacing w:val="1"/>
          <w:sz w:val="22"/>
          <w:szCs w:val="22"/>
        </w:rPr>
        <w:t>e</w:t>
      </w:r>
      <w:r w:rsidRPr="000D39DF">
        <w:rPr>
          <w:rFonts w:ascii="Arial Narrow" w:hAnsi="Arial Narrow" w:cs="Arial"/>
          <w:spacing w:val="3"/>
          <w:sz w:val="22"/>
          <w:szCs w:val="22"/>
        </w:rPr>
        <w:t>d</w:t>
      </w:r>
      <w:r w:rsidRPr="000D39DF">
        <w:rPr>
          <w:rFonts w:ascii="Arial Narrow" w:hAnsi="Arial Narrow" w:cs="Arial"/>
          <w:spacing w:val="-4"/>
          <w:sz w:val="22"/>
          <w:szCs w:val="22"/>
        </w:rPr>
        <w:t>m</w:t>
      </w:r>
      <w:r w:rsidRPr="000D39DF">
        <w:rPr>
          <w:rFonts w:ascii="Arial Narrow" w:hAnsi="Arial Narrow" w:cs="Arial"/>
          <w:sz w:val="22"/>
          <w:szCs w:val="22"/>
        </w:rPr>
        <w:t>i</w:t>
      </w:r>
      <w:r w:rsidRPr="000D39DF">
        <w:rPr>
          <w:rFonts w:ascii="Arial Narrow" w:hAnsi="Arial Narrow" w:cs="Arial"/>
          <w:spacing w:val="1"/>
          <w:sz w:val="22"/>
          <w:szCs w:val="22"/>
        </w:rPr>
        <w:t>o</w:t>
      </w:r>
      <w:r w:rsidRPr="000D39DF">
        <w:rPr>
          <w:rFonts w:ascii="Arial Narrow" w:hAnsi="Arial Narrow" w:cs="Arial"/>
          <w:sz w:val="22"/>
          <w:szCs w:val="22"/>
        </w:rPr>
        <w:t>tu</w:t>
      </w:r>
      <w:r w:rsidRPr="000D39DF">
        <w:rPr>
          <w:rFonts w:ascii="Arial Narrow" w:hAnsi="Arial Narrow" w:cs="Arial"/>
          <w:spacing w:val="37"/>
          <w:sz w:val="22"/>
          <w:szCs w:val="22"/>
        </w:rPr>
        <w:t xml:space="preserve"> </w:t>
      </w:r>
      <w:r w:rsidRPr="000D39DF">
        <w:rPr>
          <w:rFonts w:ascii="Arial Narrow" w:hAnsi="Arial Narrow" w:cs="Arial"/>
          <w:spacing w:val="2"/>
          <w:sz w:val="22"/>
          <w:szCs w:val="22"/>
        </w:rPr>
        <w:t>U</w:t>
      </w:r>
      <w:r w:rsidRPr="000D39DF">
        <w:rPr>
          <w:rFonts w:ascii="Arial Narrow" w:hAnsi="Arial Narrow" w:cs="Arial"/>
          <w:spacing w:val="-1"/>
          <w:sz w:val="22"/>
          <w:szCs w:val="22"/>
        </w:rPr>
        <w:t>m</w:t>
      </w:r>
      <w:r w:rsidRPr="000D39DF">
        <w:rPr>
          <w:rFonts w:ascii="Arial Narrow" w:hAnsi="Arial Narrow" w:cs="Arial"/>
          <w:spacing w:val="3"/>
          <w:sz w:val="22"/>
          <w:szCs w:val="22"/>
        </w:rPr>
        <w:t>o</w:t>
      </w:r>
      <w:r w:rsidRPr="000D39DF">
        <w:rPr>
          <w:rFonts w:ascii="Arial Narrow" w:hAnsi="Arial Narrow" w:cs="Arial"/>
          <w:sz w:val="22"/>
          <w:szCs w:val="22"/>
        </w:rPr>
        <w:t>wy</w:t>
      </w:r>
      <w:r w:rsidRPr="000D39DF">
        <w:rPr>
          <w:rFonts w:ascii="Arial Narrow" w:hAnsi="Arial Narrow" w:cs="Arial"/>
          <w:spacing w:val="39"/>
          <w:sz w:val="22"/>
          <w:szCs w:val="22"/>
        </w:rPr>
        <w:t xml:space="preserve"> </w:t>
      </w:r>
      <w:r w:rsidRPr="000D39DF">
        <w:rPr>
          <w:rFonts w:ascii="Arial Narrow" w:hAnsi="Arial Narrow" w:cs="Arial"/>
          <w:sz w:val="22"/>
          <w:szCs w:val="22"/>
        </w:rPr>
        <w:t>z</w:t>
      </w:r>
      <w:r w:rsidRPr="000D39DF">
        <w:rPr>
          <w:rFonts w:ascii="Arial Narrow" w:hAnsi="Arial Narrow" w:cs="Arial"/>
          <w:spacing w:val="-1"/>
          <w:sz w:val="22"/>
          <w:szCs w:val="22"/>
        </w:rPr>
        <w:t>g</w:t>
      </w:r>
      <w:r w:rsidRPr="000D39DF">
        <w:rPr>
          <w:rFonts w:ascii="Arial Narrow" w:hAnsi="Arial Narrow" w:cs="Arial"/>
          <w:spacing w:val="1"/>
          <w:sz w:val="22"/>
          <w:szCs w:val="22"/>
        </w:rPr>
        <w:t>od</w:t>
      </w:r>
      <w:r w:rsidRPr="000D39DF">
        <w:rPr>
          <w:rFonts w:ascii="Arial Narrow" w:hAnsi="Arial Narrow" w:cs="Arial"/>
          <w:spacing w:val="-1"/>
          <w:sz w:val="22"/>
          <w:szCs w:val="22"/>
        </w:rPr>
        <w:t>n</w:t>
      </w:r>
      <w:r w:rsidRPr="000D39DF">
        <w:rPr>
          <w:rFonts w:ascii="Arial Narrow" w:hAnsi="Arial Narrow" w:cs="Arial"/>
          <w:sz w:val="22"/>
          <w:szCs w:val="22"/>
        </w:rPr>
        <w:t>ie</w:t>
      </w:r>
      <w:r w:rsidR="006E1F2E">
        <w:rPr>
          <w:rFonts w:ascii="Arial Narrow" w:hAnsi="Arial Narrow" w:cs="Arial"/>
          <w:sz w:val="22"/>
          <w:szCs w:val="22"/>
        </w:rPr>
        <w:t xml:space="preserve"> z </w:t>
      </w:r>
      <w:r w:rsidRPr="000D39DF">
        <w:rPr>
          <w:rFonts w:ascii="Arial Narrow" w:hAnsi="Arial Narrow" w:cs="Arial"/>
          <w:sz w:val="22"/>
          <w:szCs w:val="22"/>
        </w:rPr>
        <w:t>Pr</w:t>
      </w:r>
      <w:r w:rsidR="003F16E4">
        <w:rPr>
          <w:rFonts w:ascii="Arial Narrow" w:hAnsi="Arial Narrow" w:cs="Arial"/>
          <w:sz w:val="22"/>
          <w:szCs w:val="22"/>
        </w:rPr>
        <w:t>zedmiarem</w:t>
      </w:r>
      <w:r w:rsidRPr="000D39DF">
        <w:rPr>
          <w:rFonts w:ascii="Arial Narrow" w:hAnsi="Arial Narrow" w:cs="Arial"/>
          <w:sz w:val="22"/>
          <w:szCs w:val="22"/>
        </w:rPr>
        <w:t xml:space="preserve">, </w:t>
      </w:r>
      <w:r w:rsidRPr="000D39DF">
        <w:rPr>
          <w:rFonts w:ascii="Arial Narrow" w:hAnsi="Arial Narrow" w:cs="Arial"/>
          <w:spacing w:val="-2"/>
          <w:sz w:val="22"/>
          <w:szCs w:val="22"/>
        </w:rPr>
        <w:t>Umową</w:t>
      </w:r>
      <w:r w:rsidR="00732CFF" w:rsidRPr="000D39DF">
        <w:rPr>
          <w:rFonts w:ascii="Arial Narrow" w:hAnsi="Arial Narrow" w:cs="Arial"/>
          <w:spacing w:val="-2"/>
          <w:sz w:val="22"/>
          <w:szCs w:val="22"/>
        </w:rPr>
        <w:t>,</w:t>
      </w:r>
      <w:r w:rsidR="001E25EF" w:rsidRPr="000D39DF">
        <w:rPr>
          <w:rFonts w:ascii="Arial Narrow" w:hAnsi="Arial Narrow" w:cs="Arial"/>
          <w:spacing w:val="-2"/>
          <w:sz w:val="22"/>
          <w:szCs w:val="22"/>
        </w:rPr>
        <w:t xml:space="preserve"> </w:t>
      </w:r>
      <w:r w:rsidR="00E553C9" w:rsidRPr="000D39DF">
        <w:rPr>
          <w:rFonts w:ascii="Arial Narrow" w:hAnsi="Arial Narrow" w:cs="Arial"/>
          <w:spacing w:val="-2"/>
          <w:sz w:val="22"/>
          <w:szCs w:val="22"/>
        </w:rPr>
        <w:t>OPZ</w:t>
      </w:r>
      <w:r w:rsidRPr="000D39DF">
        <w:rPr>
          <w:rFonts w:ascii="Arial Narrow" w:hAnsi="Arial Narrow" w:cs="Arial"/>
          <w:spacing w:val="-2"/>
          <w:sz w:val="22"/>
          <w:szCs w:val="22"/>
        </w:rPr>
        <w:t xml:space="preserve">, </w:t>
      </w:r>
      <w:r w:rsidR="3948D157" w:rsidRPr="000D39DF">
        <w:rPr>
          <w:rFonts w:ascii="Arial Narrow" w:hAnsi="Arial Narrow" w:cs="Arial"/>
          <w:sz w:val="22"/>
          <w:szCs w:val="22"/>
        </w:rPr>
        <w:t xml:space="preserve">wymogami </w:t>
      </w:r>
      <w:r w:rsidR="001E6C78">
        <w:rPr>
          <w:rFonts w:ascii="Arial Narrow" w:hAnsi="Arial Narrow" w:cs="Arial"/>
          <w:sz w:val="22"/>
          <w:szCs w:val="22"/>
        </w:rPr>
        <w:t>p</w:t>
      </w:r>
      <w:r w:rsidR="001E6C78" w:rsidRPr="000D39DF">
        <w:rPr>
          <w:rFonts w:ascii="Arial Narrow" w:hAnsi="Arial Narrow" w:cs="Arial"/>
          <w:sz w:val="22"/>
          <w:szCs w:val="22"/>
        </w:rPr>
        <w:t>rawa</w:t>
      </w:r>
      <w:r w:rsidR="3948D157" w:rsidRPr="000D39DF">
        <w:rPr>
          <w:rFonts w:ascii="Arial Narrow" w:hAnsi="Arial Narrow" w:cs="Arial"/>
          <w:sz w:val="22"/>
          <w:szCs w:val="22"/>
        </w:rPr>
        <w:t>,</w:t>
      </w:r>
      <w:r w:rsidR="006E1F2E">
        <w:rPr>
          <w:rFonts w:ascii="Arial Narrow" w:hAnsi="Arial Narrow" w:cs="Arial"/>
          <w:sz w:val="22"/>
          <w:szCs w:val="22"/>
        </w:rPr>
        <w:t xml:space="preserve"> w </w:t>
      </w:r>
      <w:r w:rsidR="3948D157" w:rsidRPr="000D39DF">
        <w:rPr>
          <w:rFonts w:ascii="Arial Narrow" w:hAnsi="Arial Narrow" w:cs="Arial"/>
          <w:sz w:val="22"/>
          <w:szCs w:val="22"/>
        </w:rPr>
        <w:t>tym obowiązującymi przepisami</w:t>
      </w:r>
      <w:r w:rsidR="006E1F2E">
        <w:rPr>
          <w:rFonts w:ascii="Arial Narrow" w:hAnsi="Arial Narrow" w:cs="Arial"/>
          <w:sz w:val="22"/>
          <w:szCs w:val="22"/>
        </w:rPr>
        <w:t xml:space="preserve"> i </w:t>
      </w:r>
      <w:r w:rsidR="3948D157" w:rsidRPr="000D39DF">
        <w:rPr>
          <w:rFonts w:ascii="Arial Narrow" w:hAnsi="Arial Narrow" w:cs="Arial"/>
          <w:sz w:val="22"/>
          <w:szCs w:val="22"/>
        </w:rPr>
        <w:t>zasadami</w:t>
      </w:r>
      <w:r w:rsidR="4AF72E7B" w:rsidRPr="000D39DF">
        <w:rPr>
          <w:rFonts w:ascii="Arial Narrow" w:hAnsi="Arial Narrow" w:cs="Arial"/>
          <w:sz w:val="22"/>
          <w:szCs w:val="22"/>
        </w:rPr>
        <w:t xml:space="preserve"> bezpieczeństwa</w:t>
      </w:r>
      <w:r w:rsidR="006E1F2E">
        <w:rPr>
          <w:rFonts w:ascii="Arial Narrow" w:hAnsi="Arial Narrow" w:cs="Arial"/>
          <w:sz w:val="22"/>
          <w:szCs w:val="22"/>
        </w:rPr>
        <w:t xml:space="preserve"> i </w:t>
      </w:r>
      <w:r w:rsidR="4AF72E7B" w:rsidRPr="000D39DF">
        <w:rPr>
          <w:rFonts w:ascii="Arial Narrow" w:hAnsi="Arial Narrow" w:cs="Arial"/>
          <w:sz w:val="22"/>
          <w:szCs w:val="22"/>
        </w:rPr>
        <w:t>higieny pracy,</w:t>
      </w:r>
      <w:r w:rsidR="3948D157" w:rsidRPr="000D39DF">
        <w:rPr>
          <w:rFonts w:ascii="Arial Narrow" w:hAnsi="Arial Narrow" w:cs="Arial"/>
          <w:sz w:val="22"/>
          <w:szCs w:val="22"/>
        </w:rPr>
        <w:t xml:space="preserve"> </w:t>
      </w:r>
      <w:r w:rsidRPr="000D39DF">
        <w:rPr>
          <w:rFonts w:ascii="Arial Narrow" w:hAnsi="Arial Narrow" w:cs="Arial"/>
          <w:spacing w:val="1"/>
          <w:sz w:val="22"/>
          <w:szCs w:val="22"/>
        </w:rPr>
        <w:t>b</w:t>
      </w:r>
      <w:r w:rsidRPr="000D39DF">
        <w:rPr>
          <w:rFonts w:ascii="Arial Narrow" w:hAnsi="Arial Narrow" w:cs="Arial"/>
          <w:spacing w:val="3"/>
          <w:sz w:val="22"/>
          <w:szCs w:val="22"/>
        </w:rPr>
        <w:t>e</w:t>
      </w:r>
      <w:r w:rsidRPr="000D39DF">
        <w:rPr>
          <w:rFonts w:ascii="Arial Narrow" w:hAnsi="Arial Narrow" w:cs="Arial"/>
          <w:sz w:val="22"/>
          <w:szCs w:val="22"/>
        </w:rPr>
        <w:t>z</w:t>
      </w:r>
      <w:r w:rsidRPr="000D39DF">
        <w:rPr>
          <w:rFonts w:ascii="Arial Narrow" w:hAnsi="Arial Narrow" w:cs="Arial"/>
          <w:spacing w:val="1"/>
          <w:sz w:val="22"/>
          <w:szCs w:val="22"/>
        </w:rPr>
        <w:t>p</w:t>
      </w:r>
      <w:r w:rsidRPr="000D39DF">
        <w:rPr>
          <w:rFonts w:ascii="Arial Narrow" w:hAnsi="Arial Narrow" w:cs="Arial"/>
          <w:sz w:val="22"/>
          <w:szCs w:val="22"/>
        </w:rPr>
        <w:t>iec</w:t>
      </w:r>
      <w:r w:rsidRPr="000D39DF">
        <w:rPr>
          <w:rFonts w:ascii="Arial Narrow" w:hAnsi="Arial Narrow" w:cs="Arial"/>
          <w:spacing w:val="1"/>
          <w:sz w:val="22"/>
          <w:szCs w:val="22"/>
        </w:rPr>
        <w:t>z</w:t>
      </w:r>
      <w:r w:rsidRPr="000D39DF">
        <w:rPr>
          <w:rFonts w:ascii="Arial Narrow" w:hAnsi="Arial Narrow" w:cs="Arial"/>
          <w:sz w:val="22"/>
          <w:szCs w:val="22"/>
        </w:rPr>
        <w:t>e</w:t>
      </w:r>
      <w:r w:rsidRPr="000D39DF">
        <w:rPr>
          <w:rFonts w:ascii="Arial Narrow" w:hAnsi="Arial Narrow" w:cs="Arial"/>
          <w:spacing w:val="-1"/>
          <w:sz w:val="22"/>
          <w:szCs w:val="22"/>
        </w:rPr>
        <w:t>ńs</w:t>
      </w:r>
      <w:r w:rsidRPr="000D39DF">
        <w:rPr>
          <w:rFonts w:ascii="Arial Narrow" w:hAnsi="Arial Narrow" w:cs="Arial"/>
          <w:spacing w:val="2"/>
          <w:sz w:val="22"/>
          <w:szCs w:val="22"/>
        </w:rPr>
        <w:t>t</w:t>
      </w:r>
      <w:r w:rsidRPr="000D39DF">
        <w:rPr>
          <w:rFonts w:ascii="Arial Narrow" w:hAnsi="Arial Narrow" w:cs="Arial"/>
          <w:spacing w:val="-2"/>
          <w:sz w:val="22"/>
          <w:szCs w:val="22"/>
        </w:rPr>
        <w:t>w</w:t>
      </w:r>
      <w:r w:rsidRPr="000D39DF">
        <w:rPr>
          <w:rFonts w:ascii="Arial Narrow" w:hAnsi="Arial Narrow" w:cs="Arial"/>
          <w:sz w:val="22"/>
          <w:szCs w:val="22"/>
        </w:rPr>
        <w:t xml:space="preserve">a </w:t>
      </w:r>
      <w:r w:rsidRPr="000D39DF">
        <w:rPr>
          <w:rFonts w:ascii="Arial Narrow" w:hAnsi="Arial Narrow" w:cs="Arial"/>
          <w:spacing w:val="1"/>
          <w:sz w:val="22"/>
          <w:szCs w:val="22"/>
        </w:rPr>
        <w:t>pr</w:t>
      </w:r>
      <w:r w:rsidRPr="000D39DF">
        <w:rPr>
          <w:rFonts w:ascii="Arial Narrow" w:hAnsi="Arial Narrow" w:cs="Arial"/>
          <w:sz w:val="22"/>
          <w:szCs w:val="22"/>
        </w:rPr>
        <w:t>z</w:t>
      </w:r>
      <w:r w:rsidRPr="000D39DF">
        <w:rPr>
          <w:rFonts w:ascii="Arial Narrow" w:hAnsi="Arial Narrow" w:cs="Arial"/>
          <w:spacing w:val="1"/>
          <w:sz w:val="22"/>
          <w:szCs w:val="22"/>
        </w:rPr>
        <w:t>e</w:t>
      </w:r>
      <w:r w:rsidRPr="000D39DF">
        <w:rPr>
          <w:rFonts w:ascii="Arial Narrow" w:hAnsi="Arial Narrow" w:cs="Arial"/>
          <w:sz w:val="22"/>
          <w:szCs w:val="22"/>
        </w:rPr>
        <w:t>c</w:t>
      </w:r>
      <w:r w:rsidRPr="000D39DF">
        <w:rPr>
          <w:rFonts w:ascii="Arial Narrow" w:hAnsi="Arial Narrow" w:cs="Arial"/>
          <w:spacing w:val="2"/>
          <w:sz w:val="22"/>
          <w:szCs w:val="22"/>
        </w:rPr>
        <w:t>i</w:t>
      </w:r>
      <w:r w:rsidRPr="000D39DF">
        <w:rPr>
          <w:rFonts w:ascii="Arial Narrow" w:hAnsi="Arial Narrow" w:cs="Arial"/>
          <w:spacing w:val="-5"/>
          <w:sz w:val="22"/>
          <w:szCs w:val="22"/>
        </w:rPr>
        <w:t>w</w:t>
      </w:r>
      <w:r w:rsidRPr="000D39DF">
        <w:rPr>
          <w:rFonts w:ascii="Arial Narrow" w:hAnsi="Arial Narrow" w:cs="Arial"/>
          <w:spacing w:val="1"/>
          <w:sz w:val="22"/>
          <w:szCs w:val="22"/>
        </w:rPr>
        <w:t>po</w:t>
      </w:r>
      <w:r w:rsidRPr="000D39DF">
        <w:rPr>
          <w:rFonts w:ascii="Arial Narrow" w:hAnsi="Arial Narrow" w:cs="Arial"/>
          <w:sz w:val="22"/>
          <w:szCs w:val="22"/>
        </w:rPr>
        <w:t>ż</w:t>
      </w:r>
      <w:r w:rsidRPr="000D39DF">
        <w:rPr>
          <w:rFonts w:ascii="Arial Narrow" w:hAnsi="Arial Narrow" w:cs="Arial"/>
          <w:spacing w:val="1"/>
          <w:sz w:val="22"/>
          <w:szCs w:val="22"/>
        </w:rPr>
        <w:t>ar</w:t>
      </w:r>
      <w:r w:rsidRPr="000D39DF">
        <w:rPr>
          <w:rFonts w:ascii="Arial Narrow" w:hAnsi="Arial Narrow" w:cs="Arial"/>
          <w:spacing w:val="3"/>
          <w:sz w:val="22"/>
          <w:szCs w:val="22"/>
        </w:rPr>
        <w:t>o</w:t>
      </w:r>
      <w:r w:rsidRPr="000D39DF">
        <w:rPr>
          <w:rFonts w:ascii="Arial Narrow" w:hAnsi="Arial Narrow" w:cs="Arial"/>
          <w:spacing w:val="-5"/>
          <w:sz w:val="22"/>
          <w:szCs w:val="22"/>
        </w:rPr>
        <w:t>w</w:t>
      </w:r>
      <w:r w:rsidRPr="000D39DF">
        <w:rPr>
          <w:rFonts w:ascii="Arial Narrow" w:hAnsi="Arial Narrow" w:cs="Arial"/>
          <w:sz w:val="22"/>
          <w:szCs w:val="22"/>
        </w:rPr>
        <w:t>e</w:t>
      </w:r>
      <w:r w:rsidRPr="000D39DF">
        <w:rPr>
          <w:rFonts w:ascii="Arial Narrow" w:hAnsi="Arial Narrow" w:cs="Arial"/>
          <w:spacing w:val="-1"/>
          <w:sz w:val="22"/>
          <w:szCs w:val="22"/>
        </w:rPr>
        <w:t>g</w:t>
      </w:r>
      <w:r w:rsidRPr="000D39DF">
        <w:rPr>
          <w:rFonts w:ascii="Arial Narrow" w:hAnsi="Arial Narrow" w:cs="Arial"/>
          <w:spacing w:val="1"/>
          <w:sz w:val="22"/>
          <w:szCs w:val="22"/>
        </w:rPr>
        <w:t>o</w:t>
      </w:r>
      <w:r w:rsidRPr="000D39DF">
        <w:rPr>
          <w:rFonts w:ascii="Arial Narrow" w:hAnsi="Arial Narrow" w:cs="Arial"/>
          <w:sz w:val="22"/>
          <w:szCs w:val="22"/>
        </w:rPr>
        <w:t>,</w:t>
      </w:r>
      <w:r w:rsidR="006E1F2E">
        <w:rPr>
          <w:rFonts w:ascii="Arial Narrow" w:hAnsi="Arial Narrow" w:cs="Arial"/>
          <w:sz w:val="22"/>
          <w:szCs w:val="22"/>
        </w:rPr>
        <w:t xml:space="preserve"> z </w:t>
      </w:r>
      <w:r w:rsidRPr="000D39DF">
        <w:rPr>
          <w:rFonts w:ascii="Arial Narrow" w:hAnsi="Arial Narrow" w:cs="Arial"/>
          <w:sz w:val="22"/>
          <w:szCs w:val="22"/>
        </w:rPr>
        <w:t>z</w:t>
      </w:r>
      <w:r w:rsidRPr="000D39DF">
        <w:rPr>
          <w:rFonts w:ascii="Arial Narrow" w:hAnsi="Arial Narrow" w:cs="Arial"/>
          <w:spacing w:val="1"/>
          <w:sz w:val="22"/>
          <w:szCs w:val="22"/>
        </w:rPr>
        <w:t>a</w:t>
      </w:r>
      <w:r w:rsidRPr="000D39DF">
        <w:rPr>
          <w:rFonts w:ascii="Arial Narrow" w:hAnsi="Arial Narrow" w:cs="Arial"/>
          <w:spacing w:val="-1"/>
          <w:sz w:val="22"/>
          <w:szCs w:val="22"/>
        </w:rPr>
        <w:t>k</w:t>
      </w:r>
      <w:r w:rsidRPr="000D39DF">
        <w:rPr>
          <w:rFonts w:ascii="Arial Narrow" w:hAnsi="Arial Narrow" w:cs="Arial"/>
          <w:spacing w:val="1"/>
          <w:sz w:val="22"/>
          <w:szCs w:val="22"/>
        </w:rPr>
        <w:t>r</w:t>
      </w:r>
      <w:r w:rsidRPr="000D39DF">
        <w:rPr>
          <w:rFonts w:ascii="Arial Narrow" w:hAnsi="Arial Narrow" w:cs="Arial"/>
          <w:sz w:val="22"/>
          <w:szCs w:val="22"/>
        </w:rPr>
        <w:t>e</w:t>
      </w:r>
      <w:r w:rsidRPr="000D39DF">
        <w:rPr>
          <w:rFonts w:ascii="Arial Narrow" w:hAnsi="Arial Narrow" w:cs="Arial"/>
          <w:spacing w:val="2"/>
          <w:sz w:val="22"/>
          <w:szCs w:val="22"/>
        </w:rPr>
        <w:t>s</w:t>
      </w:r>
      <w:r w:rsidRPr="000D39DF">
        <w:rPr>
          <w:rFonts w:ascii="Arial Narrow" w:hAnsi="Arial Narrow" w:cs="Arial"/>
          <w:sz w:val="22"/>
          <w:szCs w:val="22"/>
        </w:rPr>
        <w:t>u</w:t>
      </w:r>
      <w:r w:rsidRPr="000D39DF">
        <w:rPr>
          <w:rFonts w:ascii="Arial Narrow" w:hAnsi="Arial Narrow" w:cs="Arial"/>
          <w:spacing w:val="9"/>
          <w:sz w:val="22"/>
          <w:szCs w:val="22"/>
        </w:rPr>
        <w:t xml:space="preserve"> </w:t>
      </w:r>
      <w:r w:rsidRPr="000D39DF">
        <w:rPr>
          <w:rFonts w:ascii="Arial Narrow" w:hAnsi="Arial Narrow" w:cs="Arial"/>
          <w:spacing w:val="1"/>
          <w:sz w:val="22"/>
          <w:szCs w:val="22"/>
        </w:rPr>
        <w:t>o</w:t>
      </w:r>
      <w:r w:rsidRPr="000D39DF">
        <w:rPr>
          <w:rFonts w:ascii="Arial Narrow" w:hAnsi="Arial Narrow" w:cs="Arial"/>
          <w:sz w:val="22"/>
          <w:szCs w:val="22"/>
        </w:rPr>
        <w:t>c</w:t>
      </w:r>
      <w:r w:rsidRPr="000D39DF">
        <w:rPr>
          <w:rFonts w:ascii="Arial Narrow" w:hAnsi="Arial Narrow" w:cs="Arial"/>
          <w:spacing w:val="-1"/>
          <w:sz w:val="22"/>
          <w:szCs w:val="22"/>
        </w:rPr>
        <w:t>h</w:t>
      </w:r>
      <w:r w:rsidRPr="000D39DF">
        <w:rPr>
          <w:rFonts w:ascii="Arial Narrow" w:hAnsi="Arial Narrow" w:cs="Arial"/>
          <w:spacing w:val="1"/>
          <w:sz w:val="22"/>
          <w:szCs w:val="22"/>
        </w:rPr>
        <w:t>ron</w:t>
      </w:r>
      <w:r w:rsidRPr="000D39DF">
        <w:rPr>
          <w:rFonts w:ascii="Arial Narrow" w:hAnsi="Arial Narrow" w:cs="Arial"/>
          <w:sz w:val="22"/>
          <w:szCs w:val="22"/>
        </w:rPr>
        <w:t>y</w:t>
      </w:r>
      <w:r w:rsidRPr="000D39DF">
        <w:rPr>
          <w:rFonts w:ascii="Arial Narrow" w:hAnsi="Arial Narrow" w:cs="Arial"/>
          <w:spacing w:val="6"/>
          <w:sz w:val="22"/>
          <w:szCs w:val="22"/>
        </w:rPr>
        <w:t xml:space="preserve"> </w:t>
      </w:r>
      <w:r w:rsidRPr="000D39DF">
        <w:rPr>
          <w:rFonts w:ascii="Arial Narrow" w:hAnsi="Arial Narrow" w:cs="Arial"/>
          <w:spacing w:val="-1"/>
          <w:sz w:val="22"/>
          <w:szCs w:val="22"/>
        </w:rPr>
        <w:t>ś</w:t>
      </w:r>
      <w:r w:rsidRPr="000D39DF">
        <w:rPr>
          <w:rFonts w:ascii="Arial Narrow" w:hAnsi="Arial Narrow" w:cs="Arial"/>
          <w:spacing w:val="1"/>
          <w:sz w:val="22"/>
          <w:szCs w:val="22"/>
        </w:rPr>
        <w:t>rod</w:t>
      </w:r>
      <w:r w:rsidRPr="000D39DF">
        <w:rPr>
          <w:rFonts w:ascii="Arial Narrow" w:hAnsi="Arial Narrow" w:cs="Arial"/>
          <w:spacing w:val="3"/>
          <w:sz w:val="22"/>
          <w:szCs w:val="22"/>
        </w:rPr>
        <w:t>o</w:t>
      </w:r>
      <w:r w:rsidRPr="000D39DF">
        <w:rPr>
          <w:rFonts w:ascii="Arial Narrow" w:hAnsi="Arial Narrow" w:cs="Arial"/>
          <w:spacing w:val="-5"/>
          <w:sz w:val="22"/>
          <w:szCs w:val="22"/>
        </w:rPr>
        <w:t>w</w:t>
      </w:r>
      <w:r w:rsidRPr="000D39DF">
        <w:rPr>
          <w:rFonts w:ascii="Arial Narrow" w:hAnsi="Arial Narrow" w:cs="Arial"/>
          <w:spacing w:val="2"/>
          <w:sz w:val="22"/>
          <w:szCs w:val="22"/>
        </w:rPr>
        <w:t>i</w:t>
      </w:r>
      <w:r w:rsidRPr="000D39DF">
        <w:rPr>
          <w:rFonts w:ascii="Arial Narrow" w:hAnsi="Arial Narrow" w:cs="Arial"/>
          <w:spacing w:val="-1"/>
          <w:sz w:val="22"/>
          <w:szCs w:val="22"/>
        </w:rPr>
        <w:t>sk</w:t>
      </w:r>
      <w:r w:rsidRPr="000D39DF">
        <w:rPr>
          <w:rFonts w:ascii="Arial Narrow" w:hAnsi="Arial Narrow" w:cs="Arial"/>
          <w:sz w:val="22"/>
          <w:szCs w:val="22"/>
        </w:rPr>
        <w:t>a</w:t>
      </w:r>
      <w:r w:rsidR="006E1F2E">
        <w:rPr>
          <w:rFonts w:ascii="Arial Narrow" w:hAnsi="Arial Narrow" w:cs="Arial"/>
          <w:spacing w:val="7"/>
          <w:sz w:val="22"/>
          <w:szCs w:val="22"/>
        </w:rPr>
        <w:t xml:space="preserve"> i </w:t>
      </w:r>
      <w:r w:rsidRPr="000D39DF">
        <w:rPr>
          <w:rFonts w:ascii="Arial Narrow" w:hAnsi="Arial Narrow" w:cs="Arial"/>
          <w:spacing w:val="-2"/>
          <w:sz w:val="22"/>
          <w:szCs w:val="22"/>
        </w:rPr>
        <w:t>prawem</w:t>
      </w:r>
      <w:r w:rsidRPr="000D39DF">
        <w:rPr>
          <w:rFonts w:ascii="Arial Narrow" w:hAnsi="Arial Narrow" w:cs="Arial"/>
          <w:spacing w:val="1"/>
          <w:sz w:val="22"/>
          <w:szCs w:val="22"/>
        </w:rPr>
        <w:t xml:space="preserve"> budowlanym, oraz zasadami wiedzy technicznej</w:t>
      </w:r>
      <w:r w:rsidR="006E1F2E">
        <w:rPr>
          <w:rFonts w:ascii="Arial Narrow" w:hAnsi="Arial Narrow" w:cs="Arial"/>
          <w:spacing w:val="1"/>
          <w:sz w:val="22"/>
          <w:szCs w:val="22"/>
        </w:rPr>
        <w:t xml:space="preserve"> i </w:t>
      </w:r>
      <w:r w:rsidRPr="000D39DF">
        <w:rPr>
          <w:rFonts w:ascii="Arial Narrow" w:hAnsi="Arial Narrow" w:cs="Arial"/>
          <w:spacing w:val="1"/>
          <w:sz w:val="22"/>
          <w:szCs w:val="22"/>
        </w:rPr>
        <w:t>budowlanej (wymagania</w:t>
      </w:r>
      <w:r w:rsidR="006E1F2E">
        <w:rPr>
          <w:rFonts w:ascii="Arial Narrow" w:hAnsi="Arial Narrow" w:cs="Arial"/>
          <w:spacing w:val="1"/>
          <w:sz w:val="22"/>
          <w:szCs w:val="22"/>
        </w:rPr>
        <w:t xml:space="preserve"> w </w:t>
      </w:r>
      <w:r w:rsidRPr="000D39DF">
        <w:rPr>
          <w:rFonts w:ascii="Arial Narrow" w:hAnsi="Arial Narrow" w:cs="Arial"/>
          <w:spacing w:val="1"/>
          <w:sz w:val="22"/>
          <w:szCs w:val="22"/>
        </w:rPr>
        <w:t xml:space="preserve">zakresie BHP stanowią </w:t>
      </w:r>
      <w:r w:rsidR="00402DD9" w:rsidRPr="000D39DF">
        <w:rPr>
          <w:rFonts w:ascii="Arial Narrow" w:hAnsi="Arial Narrow" w:cs="Arial"/>
          <w:spacing w:val="1"/>
          <w:sz w:val="22"/>
          <w:szCs w:val="22"/>
        </w:rPr>
        <w:t>Z</w:t>
      </w:r>
      <w:r w:rsidRPr="000D39DF">
        <w:rPr>
          <w:rFonts w:ascii="Arial Narrow" w:hAnsi="Arial Narrow" w:cs="Arial"/>
          <w:spacing w:val="1"/>
          <w:sz w:val="22"/>
          <w:szCs w:val="22"/>
        </w:rPr>
        <w:t xml:space="preserve">ałącznik nr </w:t>
      </w:r>
      <w:r w:rsidR="00C05350" w:rsidRPr="000D39DF">
        <w:rPr>
          <w:rFonts w:ascii="Arial Narrow" w:hAnsi="Arial Narrow" w:cs="Arial"/>
          <w:spacing w:val="1"/>
          <w:sz w:val="22"/>
          <w:szCs w:val="22"/>
        </w:rPr>
        <w:t>8</w:t>
      </w:r>
      <w:r w:rsidRPr="000D39DF">
        <w:rPr>
          <w:rFonts w:ascii="Arial Narrow" w:hAnsi="Arial Narrow" w:cs="Arial"/>
          <w:spacing w:val="1"/>
          <w:sz w:val="22"/>
          <w:szCs w:val="22"/>
        </w:rPr>
        <w:t xml:space="preserve"> do Umowy</w:t>
      </w:r>
      <w:r w:rsidR="3CF9321E" w:rsidRPr="000D39DF">
        <w:rPr>
          <w:rFonts w:ascii="Arial Narrow" w:hAnsi="Arial Narrow" w:cs="Arial"/>
          <w:sz w:val="22"/>
          <w:szCs w:val="22"/>
        </w:rPr>
        <w:t>, Wymagania</w:t>
      </w:r>
      <w:r w:rsidR="006E1F2E">
        <w:rPr>
          <w:rFonts w:ascii="Arial Narrow" w:hAnsi="Arial Narrow" w:cs="Arial"/>
          <w:sz w:val="22"/>
          <w:szCs w:val="22"/>
        </w:rPr>
        <w:t xml:space="preserve"> w </w:t>
      </w:r>
      <w:r w:rsidR="3CF9321E" w:rsidRPr="000D39DF">
        <w:rPr>
          <w:rFonts w:ascii="Arial Narrow" w:hAnsi="Arial Narrow" w:cs="Arial"/>
          <w:sz w:val="22"/>
          <w:szCs w:val="22"/>
        </w:rPr>
        <w:t xml:space="preserve">zakresie ochrony środowiska stanowią </w:t>
      </w:r>
      <w:r w:rsidR="00402DD9" w:rsidRPr="00BA19F4">
        <w:rPr>
          <w:rFonts w:ascii="Arial Narrow" w:hAnsi="Arial Narrow" w:cs="Arial"/>
          <w:bCs/>
          <w:sz w:val="22"/>
          <w:szCs w:val="22"/>
        </w:rPr>
        <w:t>Z</w:t>
      </w:r>
      <w:r w:rsidR="3CF9321E" w:rsidRPr="00BA19F4">
        <w:rPr>
          <w:rFonts w:ascii="Arial Narrow" w:hAnsi="Arial Narrow" w:cs="Arial"/>
          <w:bCs/>
          <w:sz w:val="22"/>
          <w:szCs w:val="22"/>
        </w:rPr>
        <w:t xml:space="preserve">ałącznik nr </w:t>
      </w:r>
      <w:r w:rsidR="00C05350" w:rsidRPr="00BA19F4">
        <w:rPr>
          <w:rFonts w:ascii="Arial Narrow" w:hAnsi="Arial Narrow" w:cs="Arial"/>
          <w:bCs/>
          <w:sz w:val="22"/>
          <w:szCs w:val="22"/>
        </w:rPr>
        <w:t>9</w:t>
      </w:r>
      <w:r w:rsidR="69357D20" w:rsidRPr="000D39DF">
        <w:rPr>
          <w:rFonts w:ascii="Arial Narrow" w:hAnsi="Arial Narrow" w:cs="Arial"/>
          <w:sz w:val="22"/>
          <w:szCs w:val="22"/>
        </w:rPr>
        <w:t xml:space="preserve"> do Umowy</w:t>
      </w:r>
      <w:r w:rsidRPr="000D39DF">
        <w:rPr>
          <w:rFonts w:ascii="Arial Narrow" w:hAnsi="Arial Narrow" w:cs="Arial"/>
          <w:spacing w:val="1"/>
          <w:sz w:val="22"/>
          <w:szCs w:val="22"/>
        </w:rPr>
        <w:t>)</w:t>
      </w:r>
      <w:r w:rsidR="00605F4B" w:rsidRPr="000D39DF">
        <w:rPr>
          <w:rFonts w:ascii="Arial Narrow" w:hAnsi="Arial Narrow" w:cs="Arial"/>
          <w:spacing w:val="1"/>
          <w:sz w:val="22"/>
          <w:szCs w:val="22"/>
        </w:rPr>
        <w:t>,</w:t>
      </w:r>
      <w:r w:rsidRPr="000D39DF">
        <w:rPr>
          <w:rFonts w:ascii="Arial Narrow" w:hAnsi="Arial Narrow" w:cs="Arial"/>
          <w:spacing w:val="1"/>
          <w:sz w:val="22"/>
          <w:szCs w:val="22"/>
        </w:rPr>
        <w:t xml:space="preserve"> </w:t>
      </w:r>
    </w:p>
    <w:p w14:paraId="0CF774F9" w14:textId="35A5BED5" w:rsidR="00A55D23" w:rsidRPr="00762272" w:rsidRDefault="00A55D23" w:rsidP="004845B4">
      <w:pPr>
        <w:pStyle w:val="Akapitzlist"/>
        <w:widowControl w:val="0"/>
        <w:numPr>
          <w:ilvl w:val="0"/>
          <w:numId w:val="35"/>
        </w:numPr>
        <w:spacing w:line="276" w:lineRule="auto"/>
        <w:ind w:left="851" w:right="81" w:hanging="284"/>
        <w:contextualSpacing/>
        <w:jc w:val="both"/>
        <w:rPr>
          <w:rFonts w:ascii="Arial Narrow" w:eastAsiaTheme="minorEastAsia" w:hAnsi="Arial Narrow" w:cs="Arial"/>
          <w:sz w:val="22"/>
          <w:szCs w:val="22"/>
        </w:rPr>
      </w:pPr>
      <w:r w:rsidRPr="000D39DF">
        <w:rPr>
          <w:rFonts w:ascii="Arial Narrow" w:hAnsi="Arial Narrow" w:cs="Arial"/>
          <w:spacing w:val="1"/>
          <w:sz w:val="22"/>
          <w:szCs w:val="22"/>
        </w:rPr>
        <w:t>zapewnienie stałego</w:t>
      </w:r>
      <w:r w:rsidR="006E1F2E">
        <w:rPr>
          <w:rFonts w:ascii="Arial Narrow" w:hAnsi="Arial Narrow" w:cs="Arial"/>
          <w:spacing w:val="1"/>
          <w:sz w:val="22"/>
          <w:szCs w:val="22"/>
        </w:rPr>
        <w:t xml:space="preserve"> i </w:t>
      </w:r>
      <w:r w:rsidRPr="000D39DF">
        <w:rPr>
          <w:rFonts w:ascii="Arial Narrow" w:hAnsi="Arial Narrow" w:cs="Arial"/>
          <w:spacing w:val="1"/>
          <w:sz w:val="22"/>
          <w:szCs w:val="22"/>
        </w:rPr>
        <w:t>wykwalifikowanego personelu,</w:t>
      </w:r>
      <w:r w:rsidR="006E1F2E">
        <w:rPr>
          <w:rFonts w:ascii="Arial Narrow" w:hAnsi="Arial Narrow" w:cs="Arial"/>
          <w:spacing w:val="1"/>
          <w:sz w:val="22"/>
          <w:szCs w:val="22"/>
        </w:rPr>
        <w:t xml:space="preserve"> </w:t>
      </w:r>
      <w:r w:rsidR="00982C0F">
        <w:rPr>
          <w:rFonts w:ascii="Arial Narrow" w:hAnsi="Arial Narrow" w:cs="Arial"/>
          <w:spacing w:val="1"/>
          <w:sz w:val="22"/>
          <w:szCs w:val="22"/>
        </w:rPr>
        <w:t>a w</w:t>
      </w:r>
      <w:r w:rsidR="006E1F2E">
        <w:rPr>
          <w:rFonts w:ascii="Arial Narrow" w:hAnsi="Arial Narrow" w:cs="Arial"/>
          <w:spacing w:val="1"/>
          <w:sz w:val="22"/>
          <w:szCs w:val="22"/>
        </w:rPr>
        <w:t> </w:t>
      </w:r>
      <w:r w:rsidRPr="000D39DF">
        <w:rPr>
          <w:rFonts w:ascii="Arial Narrow" w:hAnsi="Arial Narrow" w:cs="Arial"/>
          <w:spacing w:val="1"/>
          <w:sz w:val="22"/>
          <w:szCs w:val="22"/>
        </w:rPr>
        <w:t xml:space="preserve">szczególności Kierownika </w:t>
      </w:r>
      <w:r w:rsidR="004339CA">
        <w:rPr>
          <w:rFonts w:ascii="Arial Narrow" w:hAnsi="Arial Narrow" w:cs="Arial"/>
          <w:spacing w:val="1"/>
          <w:sz w:val="22"/>
          <w:szCs w:val="22"/>
        </w:rPr>
        <w:t>B</w:t>
      </w:r>
      <w:r w:rsidRPr="000D39DF">
        <w:rPr>
          <w:rFonts w:ascii="Arial Narrow" w:hAnsi="Arial Narrow" w:cs="Arial"/>
          <w:spacing w:val="1"/>
          <w:sz w:val="22"/>
          <w:szCs w:val="22"/>
        </w:rPr>
        <w:t xml:space="preserve">udowy oraz </w:t>
      </w:r>
      <w:r w:rsidR="004339CA">
        <w:rPr>
          <w:rFonts w:ascii="Arial Narrow" w:hAnsi="Arial Narrow" w:cs="Arial"/>
          <w:spacing w:val="1"/>
          <w:sz w:val="22"/>
          <w:szCs w:val="22"/>
        </w:rPr>
        <w:t>K</w:t>
      </w:r>
      <w:r w:rsidRPr="000D39DF">
        <w:rPr>
          <w:rFonts w:ascii="Arial Narrow" w:hAnsi="Arial Narrow" w:cs="Arial"/>
          <w:spacing w:val="1"/>
          <w:sz w:val="22"/>
          <w:szCs w:val="22"/>
        </w:rPr>
        <w:t xml:space="preserve">ierowników </w:t>
      </w:r>
      <w:r w:rsidR="004339CA">
        <w:rPr>
          <w:rFonts w:ascii="Arial Narrow" w:hAnsi="Arial Narrow" w:cs="Arial"/>
          <w:spacing w:val="1"/>
          <w:sz w:val="22"/>
          <w:szCs w:val="22"/>
        </w:rPr>
        <w:t>R</w:t>
      </w:r>
      <w:r w:rsidRPr="000D39DF">
        <w:rPr>
          <w:rFonts w:ascii="Arial Narrow" w:hAnsi="Arial Narrow" w:cs="Arial"/>
          <w:spacing w:val="1"/>
          <w:sz w:val="22"/>
          <w:szCs w:val="22"/>
        </w:rPr>
        <w:t>obót,</w:t>
      </w:r>
      <w:r w:rsidR="006E1F2E">
        <w:rPr>
          <w:rFonts w:ascii="Arial Narrow" w:hAnsi="Arial Narrow" w:cs="Arial"/>
          <w:spacing w:val="1"/>
          <w:sz w:val="22"/>
          <w:szCs w:val="22"/>
        </w:rPr>
        <w:t xml:space="preserve"> o </w:t>
      </w:r>
      <w:r w:rsidRPr="000D39DF">
        <w:rPr>
          <w:rFonts w:ascii="Arial Narrow" w:hAnsi="Arial Narrow" w:cs="Arial"/>
          <w:spacing w:val="1"/>
          <w:sz w:val="22"/>
          <w:szCs w:val="22"/>
        </w:rPr>
        <w:t>których mowa</w:t>
      </w:r>
      <w:r w:rsidR="006E1F2E">
        <w:rPr>
          <w:rFonts w:ascii="Arial Narrow" w:hAnsi="Arial Narrow" w:cs="Arial"/>
          <w:spacing w:val="1"/>
          <w:sz w:val="22"/>
          <w:szCs w:val="22"/>
        </w:rPr>
        <w:t xml:space="preserve"> w </w:t>
      </w:r>
      <w:r w:rsidRPr="000D39DF">
        <w:rPr>
          <w:rFonts w:ascii="Arial Narrow" w:hAnsi="Arial Narrow" w:cs="Arial"/>
          <w:sz w:val="22"/>
          <w:szCs w:val="22"/>
        </w:rPr>
        <w:t>§ 1 ust. 1 lit. b,</w:t>
      </w:r>
      <w:r w:rsidRPr="000D39DF">
        <w:rPr>
          <w:rFonts w:ascii="Arial Narrow" w:hAnsi="Arial Narrow" w:cs="Arial"/>
          <w:spacing w:val="1"/>
          <w:sz w:val="22"/>
          <w:szCs w:val="22"/>
        </w:rPr>
        <w:t xml:space="preserve"> posiadających uprawnienia budowlane właściwe</w:t>
      </w:r>
      <w:r w:rsidR="006E1F2E">
        <w:rPr>
          <w:rFonts w:ascii="Arial Narrow" w:hAnsi="Arial Narrow" w:cs="Arial"/>
          <w:spacing w:val="1"/>
          <w:sz w:val="22"/>
          <w:szCs w:val="22"/>
        </w:rPr>
        <w:t xml:space="preserve"> w </w:t>
      </w:r>
      <w:r w:rsidRPr="000D39DF">
        <w:rPr>
          <w:rFonts w:ascii="Arial Narrow" w:hAnsi="Arial Narrow" w:cs="Arial"/>
          <w:spacing w:val="1"/>
          <w:sz w:val="22"/>
          <w:szCs w:val="22"/>
        </w:rPr>
        <w:t>przedmiocie zamówienia zgodnie</w:t>
      </w:r>
      <w:r w:rsidR="006E1F2E">
        <w:rPr>
          <w:rFonts w:ascii="Arial Narrow" w:hAnsi="Arial Narrow" w:cs="Arial"/>
          <w:spacing w:val="1"/>
          <w:sz w:val="22"/>
          <w:szCs w:val="22"/>
        </w:rPr>
        <w:t xml:space="preserve"> z </w:t>
      </w:r>
      <w:r w:rsidRPr="000D39DF">
        <w:rPr>
          <w:rFonts w:ascii="Arial Narrow" w:hAnsi="Arial Narrow" w:cs="Arial"/>
          <w:spacing w:val="1"/>
          <w:sz w:val="22"/>
          <w:szCs w:val="22"/>
        </w:rPr>
        <w:t>przepisami ustawy Prawo Budowlane</w:t>
      </w:r>
      <w:r w:rsidR="00F656AE" w:rsidRPr="000D39DF">
        <w:rPr>
          <w:rFonts w:ascii="Arial Narrow" w:hAnsi="Arial Narrow" w:cs="Arial"/>
          <w:spacing w:val="1"/>
          <w:sz w:val="22"/>
          <w:szCs w:val="22"/>
        </w:rPr>
        <w:t xml:space="preserve"> oraz doświadczenie</w:t>
      </w:r>
      <w:r w:rsidR="006E1F2E">
        <w:rPr>
          <w:rFonts w:ascii="Arial Narrow" w:hAnsi="Arial Narrow" w:cs="Arial"/>
          <w:spacing w:val="1"/>
          <w:sz w:val="22"/>
          <w:szCs w:val="22"/>
        </w:rPr>
        <w:t xml:space="preserve"> w </w:t>
      </w:r>
      <w:r w:rsidR="00F656AE" w:rsidRPr="000D39DF">
        <w:rPr>
          <w:rFonts w:ascii="Arial Narrow" w:hAnsi="Arial Narrow" w:cs="Arial"/>
          <w:spacing w:val="1"/>
          <w:sz w:val="22"/>
          <w:szCs w:val="22"/>
        </w:rPr>
        <w:t>nadzorowaniu robót</w:t>
      </w:r>
      <w:r w:rsidR="006E1F2E">
        <w:rPr>
          <w:rFonts w:ascii="Arial Narrow" w:hAnsi="Arial Narrow" w:cs="Arial"/>
          <w:spacing w:val="1"/>
          <w:sz w:val="22"/>
          <w:szCs w:val="22"/>
        </w:rPr>
        <w:t xml:space="preserve"> o </w:t>
      </w:r>
      <w:r w:rsidR="00F656AE" w:rsidRPr="000D39DF">
        <w:rPr>
          <w:rFonts w:ascii="Arial Narrow" w:hAnsi="Arial Narrow" w:cs="Arial"/>
          <w:spacing w:val="1"/>
          <w:sz w:val="22"/>
          <w:szCs w:val="22"/>
        </w:rPr>
        <w:t xml:space="preserve">podobnym jak </w:t>
      </w:r>
      <w:r w:rsidR="004B30A8">
        <w:rPr>
          <w:rFonts w:ascii="Arial Narrow" w:hAnsi="Arial Narrow" w:cs="Arial"/>
          <w:spacing w:val="1"/>
          <w:sz w:val="22"/>
          <w:szCs w:val="22"/>
        </w:rPr>
        <w:t>P</w:t>
      </w:r>
      <w:r w:rsidR="004B30A8" w:rsidRPr="000D39DF">
        <w:rPr>
          <w:rFonts w:ascii="Arial Narrow" w:hAnsi="Arial Narrow" w:cs="Arial"/>
          <w:spacing w:val="1"/>
          <w:sz w:val="22"/>
          <w:szCs w:val="22"/>
        </w:rPr>
        <w:t>rzedmiot</w:t>
      </w:r>
      <w:r w:rsidR="00F656AE" w:rsidRPr="000D39DF">
        <w:rPr>
          <w:rFonts w:ascii="Arial Narrow" w:hAnsi="Arial Narrow" w:cs="Arial"/>
          <w:spacing w:val="1"/>
          <w:sz w:val="22"/>
          <w:szCs w:val="22"/>
        </w:rPr>
        <w:t xml:space="preserve"> Umowy charakterze</w:t>
      </w:r>
      <w:r w:rsidR="292B68C1" w:rsidRPr="000D39DF">
        <w:rPr>
          <w:rFonts w:ascii="Arial Narrow" w:hAnsi="Arial Narrow" w:cs="Arial"/>
          <w:spacing w:val="1"/>
          <w:sz w:val="22"/>
          <w:szCs w:val="22"/>
        </w:rPr>
        <w:t xml:space="preserve"> prowadzących na terenie budowy stały nadzór nad robotami budowlanymi</w:t>
      </w:r>
      <w:r w:rsidR="00F656AE" w:rsidRPr="000D39DF">
        <w:rPr>
          <w:rFonts w:ascii="Arial Narrow" w:hAnsi="Arial Narrow" w:cs="Arial"/>
          <w:spacing w:val="1"/>
          <w:sz w:val="22"/>
          <w:szCs w:val="22"/>
        </w:rPr>
        <w:t>.</w:t>
      </w:r>
      <w:r w:rsidR="00605F4B" w:rsidRPr="000D39DF">
        <w:rPr>
          <w:rFonts w:ascii="Arial Narrow" w:hAnsi="Arial Narrow" w:cs="Arial"/>
          <w:spacing w:val="1"/>
          <w:sz w:val="22"/>
          <w:szCs w:val="22"/>
        </w:rPr>
        <w:t xml:space="preserve"> Każdorazowa zmiana osób pełniących ww. funkcje wymaga zgody </w:t>
      </w:r>
      <w:r w:rsidR="00420EC4" w:rsidRPr="000D39DF">
        <w:rPr>
          <w:rFonts w:ascii="Arial Narrow" w:hAnsi="Arial Narrow" w:cs="Arial"/>
          <w:sz w:val="22"/>
          <w:szCs w:val="22"/>
        </w:rPr>
        <w:t>Zamawiającego</w:t>
      </w:r>
      <w:r w:rsidR="004339CA">
        <w:rPr>
          <w:rFonts w:ascii="Arial Narrow" w:hAnsi="Arial Narrow" w:cs="Arial"/>
          <w:spacing w:val="1"/>
          <w:sz w:val="22"/>
          <w:szCs w:val="22"/>
        </w:rPr>
        <w:t>,</w:t>
      </w:r>
    </w:p>
    <w:p w14:paraId="36E9D793" w14:textId="77777777" w:rsidR="00762272" w:rsidRPr="000D39DF" w:rsidRDefault="00762272" w:rsidP="00762272">
      <w:pPr>
        <w:pStyle w:val="Akapitzlist"/>
        <w:widowControl w:val="0"/>
        <w:numPr>
          <w:ilvl w:val="0"/>
          <w:numId w:val="35"/>
        </w:numPr>
        <w:spacing w:line="276" w:lineRule="auto"/>
        <w:ind w:left="851" w:right="81" w:hanging="284"/>
        <w:contextualSpacing/>
        <w:jc w:val="both"/>
        <w:rPr>
          <w:rFonts w:ascii="Arial Narrow" w:hAnsi="Arial Narrow" w:cs="Arial"/>
          <w:sz w:val="22"/>
          <w:szCs w:val="22"/>
        </w:rPr>
      </w:pPr>
      <w:r w:rsidRPr="000D39DF">
        <w:rPr>
          <w:rFonts w:ascii="Arial Narrow" w:hAnsi="Arial Narrow" w:cs="Arial"/>
          <w:spacing w:val="1"/>
          <w:sz w:val="22"/>
          <w:szCs w:val="22"/>
        </w:rPr>
        <w:t>zapewnienie</w:t>
      </w:r>
      <w:r w:rsidRPr="000D39DF">
        <w:rPr>
          <w:rFonts w:ascii="Arial Narrow" w:hAnsi="Arial Narrow" w:cs="Arial"/>
          <w:sz w:val="22"/>
          <w:szCs w:val="22"/>
        </w:rPr>
        <w:t xml:space="preserve"> sporządzenia przez Kierownika </w:t>
      </w:r>
      <w:r>
        <w:rPr>
          <w:rFonts w:ascii="Arial Narrow" w:hAnsi="Arial Narrow" w:cs="Arial"/>
          <w:sz w:val="22"/>
          <w:szCs w:val="22"/>
        </w:rPr>
        <w:t>B</w:t>
      </w:r>
      <w:r w:rsidRPr="000D39DF">
        <w:rPr>
          <w:rFonts w:ascii="Arial Narrow" w:hAnsi="Arial Narrow" w:cs="Arial"/>
          <w:sz w:val="22"/>
          <w:szCs w:val="22"/>
        </w:rPr>
        <w:t>udowy Planu bezpieczeństwa</w:t>
      </w:r>
      <w:r>
        <w:rPr>
          <w:rFonts w:ascii="Arial Narrow" w:hAnsi="Arial Narrow" w:cs="Arial"/>
          <w:sz w:val="22"/>
          <w:szCs w:val="22"/>
        </w:rPr>
        <w:t xml:space="preserve"> i </w:t>
      </w:r>
      <w:r w:rsidRPr="000D39DF">
        <w:rPr>
          <w:rFonts w:ascii="Arial Narrow" w:hAnsi="Arial Narrow" w:cs="Arial"/>
          <w:sz w:val="22"/>
          <w:szCs w:val="22"/>
        </w:rPr>
        <w:t>ochrony zdrowia BIOZ zgodnie</w:t>
      </w:r>
      <w:r>
        <w:rPr>
          <w:rFonts w:ascii="Arial Narrow" w:hAnsi="Arial Narrow" w:cs="Arial"/>
          <w:sz w:val="22"/>
          <w:szCs w:val="22"/>
        </w:rPr>
        <w:t xml:space="preserve"> z </w:t>
      </w:r>
      <w:r w:rsidRPr="000D39DF">
        <w:rPr>
          <w:rFonts w:ascii="Arial Narrow" w:hAnsi="Arial Narrow" w:cs="Arial"/>
          <w:sz w:val="22"/>
          <w:szCs w:val="22"/>
        </w:rPr>
        <w:t>art. 21a ust.1-2 Ustawy</w:t>
      </w:r>
      <w:r>
        <w:rPr>
          <w:rFonts w:ascii="Arial Narrow" w:hAnsi="Arial Narrow" w:cs="Arial"/>
          <w:sz w:val="22"/>
          <w:szCs w:val="22"/>
        </w:rPr>
        <w:t xml:space="preserve"> z </w:t>
      </w:r>
      <w:r w:rsidRPr="000D39DF">
        <w:rPr>
          <w:rFonts w:ascii="Arial Narrow" w:hAnsi="Arial Narrow" w:cs="Arial"/>
          <w:sz w:val="22"/>
          <w:szCs w:val="22"/>
        </w:rPr>
        <w:t>dnia 7 lipca 1994 r. – Prawo budowlane oraz zgodnie</w:t>
      </w:r>
      <w:r>
        <w:rPr>
          <w:rFonts w:ascii="Arial Narrow" w:hAnsi="Arial Narrow" w:cs="Arial"/>
          <w:sz w:val="22"/>
          <w:szCs w:val="22"/>
        </w:rPr>
        <w:t xml:space="preserve"> z </w:t>
      </w:r>
      <w:r w:rsidRPr="000D39DF">
        <w:rPr>
          <w:rFonts w:ascii="Arial Narrow" w:hAnsi="Arial Narrow" w:cs="Arial"/>
          <w:sz w:val="22"/>
          <w:szCs w:val="22"/>
        </w:rPr>
        <w:t xml:space="preserve">Rozporządzeniem </w:t>
      </w:r>
      <w:r w:rsidRPr="000D39DF">
        <w:rPr>
          <w:rFonts w:ascii="Arial Narrow" w:hAnsi="Arial Narrow" w:cs="Arial"/>
          <w:sz w:val="22"/>
          <w:szCs w:val="22"/>
        </w:rPr>
        <w:lastRenderedPageBreak/>
        <w:t>Ministra</w:t>
      </w:r>
      <w:r>
        <w:rPr>
          <w:rFonts w:ascii="Arial Narrow" w:hAnsi="Arial Narrow" w:cs="Arial"/>
          <w:sz w:val="22"/>
          <w:szCs w:val="22"/>
        </w:rPr>
        <w:t> </w:t>
      </w:r>
      <w:r w:rsidRPr="000D39DF">
        <w:rPr>
          <w:rFonts w:ascii="Arial Narrow" w:hAnsi="Arial Narrow" w:cs="Arial"/>
          <w:sz w:val="22"/>
          <w:szCs w:val="22"/>
        </w:rPr>
        <w:t>Infrastruktury</w:t>
      </w:r>
      <w:r>
        <w:rPr>
          <w:rFonts w:ascii="Arial Narrow" w:eastAsia="Calibri" w:hAnsi="Arial Narrow" w:cs="Arial"/>
          <w:sz w:val="22"/>
          <w:szCs w:val="22"/>
          <w:lang w:eastAsia="ar-SA"/>
        </w:rPr>
        <w:t xml:space="preserve"> w </w:t>
      </w:r>
      <w:r w:rsidRPr="000D39DF">
        <w:rPr>
          <w:rFonts w:ascii="Arial Narrow" w:eastAsia="Calibri" w:hAnsi="Arial Narrow" w:cs="Arial"/>
          <w:sz w:val="22"/>
          <w:szCs w:val="22"/>
          <w:lang w:eastAsia="ar-SA"/>
        </w:rPr>
        <w:t>sprawie informacji dotyczącej bezpieczeństwa</w:t>
      </w:r>
      <w:r>
        <w:rPr>
          <w:rFonts w:ascii="Arial Narrow" w:eastAsia="Calibri" w:hAnsi="Arial Narrow" w:cs="Arial"/>
          <w:sz w:val="22"/>
          <w:szCs w:val="22"/>
          <w:lang w:eastAsia="ar-SA"/>
        </w:rPr>
        <w:t xml:space="preserve"> i </w:t>
      </w:r>
      <w:r w:rsidRPr="000D39DF">
        <w:rPr>
          <w:rFonts w:ascii="Arial Narrow" w:eastAsia="Calibri" w:hAnsi="Arial Narrow" w:cs="Arial"/>
          <w:sz w:val="22"/>
          <w:szCs w:val="22"/>
          <w:lang w:eastAsia="ar-SA"/>
        </w:rPr>
        <w:t xml:space="preserve">ochrony zdrowia </w:t>
      </w:r>
      <w:r w:rsidRPr="000D39DF">
        <w:rPr>
          <w:rFonts w:ascii="Arial Narrow" w:hAnsi="Arial Narrow" w:cs="Arial"/>
          <w:sz w:val="22"/>
          <w:szCs w:val="22"/>
        </w:rPr>
        <w:t>oraz planu bezpieczeństwa</w:t>
      </w:r>
      <w:r>
        <w:rPr>
          <w:rFonts w:ascii="Arial Narrow" w:hAnsi="Arial Narrow" w:cs="Arial"/>
          <w:sz w:val="22"/>
          <w:szCs w:val="22"/>
        </w:rPr>
        <w:t xml:space="preserve"> i </w:t>
      </w:r>
      <w:r w:rsidRPr="000D39DF">
        <w:rPr>
          <w:rFonts w:ascii="Arial Narrow" w:hAnsi="Arial Narrow" w:cs="Arial"/>
          <w:sz w:val="22"/>
          <w:szCs w:val="22"/>
        </w:rPr>
        <w:t>ochrony zdrowia</w:t>
      </w:r>
      <w:r>
        <w:rPr>
          <w:rFonts w:ascii="Arial Narrow" w:hAnsi="Arial Narrow" w:cs="Arial"/>
          <w:sz w:val="22"/>
          <w:szCs w:val="22"/>
        </w:rPr>
        <w:t xml:space="preserve"> z </w:t>
      </w:r>
      <w:r w:rsidRPr="000D39DF">
        <w:rPr>
          <w:rFonts w:ascii="Arial Narrow" w:hAnsi="Arial Narrow" w:cs="Arial"/>
          <w:sz w:val="22"/>
          <w:szCs w:val="22"/>
        </w:rPr>
        <w:t xml:space="preserve">dnia 23 czerwca 2003 r. (Dz. U. Nr 120, poz. 1126) oraz dostarczenie Zamawiającemu nie później niż czternaście (14) dni przed terminem rozpoczęcia </w:t>
      </w:r>
      <w:r>
        <w:rPr>
          <w:rFonts w:ascii="Arial Narrow" w:hAnsi="Arial Narrow" w:cs="Arial"/>
          <w:sz w:val="22"/>
          <w:szCs w:val="22"/>
        </w:rPr>
        <w:t>r</w:t>
      </w:r>
      <w:r w:rsidRPr="000D39DF">
        <w:rPr>
          <w:rFonts w:ascii="Arial Narrow" w:hAnsi="Arial Narrow" w:cs="Arial"/>
          <w:sz w:val="22"/>
          <w:szCs w:val="22"/>
        </w:rPr>
        <w:t>obót oraz związanych</w:t>
      </w:r>
      <w:r>
        <w:rPr>
          <w:rFonts w:ascii="Arial Narrow" w:hAnsi="Arial Narrow" w:cs="Arial"/>
          <w:sz w:val="22"/>
          <w:szCs w:val="22"/>
        </w:rPr>
        <w:t xml:space="preserve"> z </w:t>
      </w:r>
      <w:r w:rsidRPr="000D39DF">
        <w:rPr>
          <w:rFonts w:ascii="Arial Narrow" w:hAnsi="Arial Narrow" w:cs="Arial"/>
          <w:sz w:val="22"/>
          <w:szCs w:val="22"/>
        </w:rPr>
        <w:t xml:space="preserve">nimi </w:t>
      </w:r>
      <w:r>
        <w:rPr>
          <w:rFonts w:ascii="Arial Narrow" w:hAnsi="Arial Narrow" w:cs="Arial"/>
          <w:sz w:val="22"/>
          <w:szCs w:val="22"/>
        </w:rPr>
        <w:t>p</w:t>
      </w:r>
      <w:r w:rsidRPr="000D39DF">
        <w:rPr>
          <w:rFonts w:ascii="Arial Narrow" w:hAnsi="Arial Narrow" w:cs="Arial"/>
          <w:sz w:val="22"/>
          <w:szCs w:val="22"/>
        </w:rPr>
        <w:t xml:space="preserve">rac zatwierdzonego przez Kierownika </w:t>
      </w:r>
      <w:r>
        <w:rPr>
          <w:rFonts w:ascii="Arial Narrow" w:hAnsi="Arial Narrow" w:cs="Arial"/>
          <w:sz w:val="22"/>
          <w:szCs w:val="22"/>
        </w:rPr>
        <w:t>B</w:t>
      </w:r>
      <w:r w:rsidRPr="000D39DF">
        <w:rPr>
          <w:rFonts w:ascii="Arial Narrow" w:hAnsi="Arial Narrow" w:cs="Arial"/>
          <w:sz w:val="22"/>
          <w:szCs w:val="22"/>
        </w:rPr>
        <w:t>udowy Planu bezpieczeństwa</w:t>
      </w:r>
      <w:r>
        <w:rPr>
          <w:rFonts w:ascii="Arial Narrow" w:hAnsi="Arial Narrow" w:cs="Arial"/>
          <w:sz w:val="22"/>
          <w:szCs w:val="22"/>
        </w:rPr>
        <w:t xml:space="preserve"> i </w:t>
      </w:r>
      <w:r w:rsidRPr="000D39DF">
        <w:rPr>
          <w:rFonts w:ascii="Arial Narrow" w:hAnsi="Arial Narrow" w:cs="Arial"/>
          <w:sz w:val="22"/>
          <w:szCs w:val="22"/>
        </w:rPr>
        <w:t>ochrony zdrowia,</w:t>
      </w:r>
    </w:p>
    <w:p w14:paraId="3C62D749" w14:textId="77777777" w:rsidR="00762272" w:rsidRPr="00762272" w:rsidRDefault="00762272" w:rsidP="008060B0">
      <w:pPr>
        <w:widowControl w:val="0"/>
        <w:spacing w:line="276" w:lineRule="auto"/>
        <w:ind w:right="81"/>
        <w:contextualSpacing/>
        <w:jc w:val="both"/>
        <w:rPr>
          <w:rFonts w:ascii="Arial Narrow" w:eastAsiaTheme="minorEastAsia" w:hAnsi="Arial Narrow" w:cs="Arial"/>
          <w:sz w:val="22"/>
          <w:szCs w:val="22"/>
        </w:rPr>
      </w:pPr>
    </w:p>
    <w:p w14:paraId="53E9CB6D" w14:textId="70796552" w:rsidR="00305949" w:rsidRPr="000D39DF" w:rsidRDefault="00305949" w:rsidP="004845B4">
      <w:pPr>
        <w:pStyle w:val="Akapitzlist"/>
        <w:widowControl w:val="0"/>
        <w:numPr>
          <w:ilvl w:val="0"/>
          <w:numId w:val="35"/>
        </w:numPr>
        <w:spacing w:line="276" w:lineRule="auto"/>
        <w:ind w:left="851" w:right="81" w:hanging="284"/>
        <w:contextualSpacing/>
        <w:jc w:val="both"/>
        <w:rPr>
          <w:rFonts w:ascii="Arial Narrow" w:hAnsi="Arial Narrow" w:cs="Arial"/>
          <w:spacing w:val="1"/>
          <w:sz w:val="22"/>
          <w:szCs w:val="22"/>
        </w:rPr>
      </w:pPr>
      <w:r w:rsidRPr="000D39DF">
        <w:rPr>
          <w:rFonts w:ascii="Arial Narrow" w:hAnsi="Arial Narrow" w:cs="Arial"/>
          <w:sz w:val="22"/>
          <w:szCs w:val="22"/>
        </w:rPr>
        <w:t xml:space="preserve">przekazanie </w:t>
      </w:r>
      <w:r w:rsidR="00420EC4" w:rsidRPr="000D39DF">
        <w:rPr>
          <w:rFonts w:ascii="Arial Narrow" w:hAnsi="Arial Narrow" w:cs="Arial"/>
          <w:sz w:val="22"/>
          <w:szCs w:val="22"/>
        </w:rPr>
        <w:t>Zamawiającemu</w:t>
      </w:r>
      <w:r w:rsidRPr="000D39DF">
        <w:rPr>
          <w:rFonts w:ascii="Arial Narrow" w:hAnsi="Arial Narrow" w:cs="Arial"/>
          <w:spacing w:val="1"/>
          <w:sz w:val="22"/>
          <w:szCs w:val="22"/>
        </w:rPr>
        <w:t xml:space="preserve"> oświadczeń Kierownika </w:t>
      </w:r>
      <w:r w:rsidR="00D615B2">
        <w:rPr>
          <w:rFonts w:ascii="Arial Narrow" w:hAnsi="Arial Narrow" w:cs="Arial"/>
          <w:spacing w:val="1"/>
          <w:sz w:val="22"/>
          <w:szCs w:val="22"/>
        </w:rPr>
        <w:t>B</w:t>
      </w:r>
      <w:r w:rsidRPr="000D39DF">
        <w:rPr>
          <w:rFonts w:ascii="Arial Narrow" w:hAnsi="Arial Narrow" w:cs="Arial"/>
          <w:spacing w:val="1"/>
          <w:sz w:val="22"/>
          <w:szCs w:val="22"/>
        </w:rPr>
        <w:t xml:space="preserve">udowy </w:t>
      </w:r>
      <w:r w:rsidR="498B1F82" w:rsidRPr="000D39DF">
        <w:rPr>
          <w:rFonts w:ascii="Arial Narrow" w:hAnsi="Arial Narrow" w:cs="Arial"/>
          <w:sz w:val="22"/>
          <w:szCs w:val="22"/>
        </w:rPr>
        <w:t xml:space="preserve">oraz </w:t>
      </w:r>
      <w:r w:rsidR="00D615B2">
        <w:rPr>
          <w:rFonts w:ascii="Arial Narrow" w:hAnsi="Arial Narrow" w:cs="Arial"/>
          <w:spacing w:val="1"/>
          <w:sz w:val="22"/>
          <w:szCs w:val="22"/>
        </w:rPr>
        <w:t>K</w:t>
      </w:r>
      <w:r w:rsidRPr="000D39DF">
        <w:rPr>
          <w:rFonts w:ascii="Arial Narrow" w:hAnsi="Arial Narrow" w:cs="Arial"/>
          <w:spacing w:val="1"/>
          <w:sz w:val="22"/>
          <w:szCs w:val="22"/>
        </w:rPr>
        <w:t xml:space="preserve">ierowników </w:t>
      </w:r>
      <w:r w:rsidR="00D615B2">
        <w:rPr>
          <w:rFonts w:ascii="Arial Narrow" w:hAnsi="Arial Narrow" w:cs="Arial"/>
          <w:spacing w:val="1"/>
          <w:sz w:val="22"/>
          <w:szCs w:val="22"/>
        </w:rPr>
        <w:t>R</w:t>
      </w:r>
      <w:r w:rsidRPr="000D39DF">
        <w:rPr>
          <w:rFonts w:ascii="Arial Narrow" w:hAnsi="Arial Narrow" w:cs="Arial"/>
          <w:spacing w:val="1"/>
          <w:sz w:val="22"/>
          <w:szCs w:val="22"/>
        </w:rPr>
        <w:t>obót, o którym mowa</w:t>
      </w:r>
      <w:r w:rsidR="006E1F2E">
        <w:rPr>
          <w:rFonts w:ascii="Arial Narrow" w:hAnsi="Arial Narrow" w:cs="Arial"/>
          <w:spacing w:val="1"/>
          <w:sz w:val="22"/>
          <w:szCs w:val="22"/>
        </w:rPr>
        <w:t xml:space="preserve"> w </w:t>
      </w:r>
      <w:r w:rsidRPr="000D39DF">
        <w:rPr>
          <w:rFonts w:ascii="Arial Narrow" w:hAnsi="Arial Narrow" w:cs="Arial"/>
          <w:spacing w:val="1"/>
          <w:sz w:val="22"/>
          <w:szCs w:val="22"/>
        </w:rPr>
        <w:t xml:space="preserve">§1 ust. 1 lit. </w:t>
      </w:r>
      <w:r w:rsidR="0073323B" w:rsidRPr="000D39DF">
        <w:rPr>
          <w:rFonts w:ascii="Arial Narrow" w:hAnsi="Arial Narrow" w:cs="Arial"/>
          <w:spacing w:val="1"/>
          <w:sz w:val="22"/>
          <w:szCs w:val="22"/>
        </w:rPr>
        <w:t>b,</w:t>
      </w:r>
      <w:r w:rsidR="006E1F2E">
        <w:rPr>
          <w:rFonts w:ascii="Arial Narrow" w:hAnsi="Arial Narrow" w:cs="Arial"/>
          <w:spacing w:val="1"/>
          <w:sz w:val="22"/>
          <w:szCs w:val="22"/>
        </w:rPr>
        <w:t xml:space="preserve"> o </w:t>
      </w:r>
      <w:r w:rsidRPr="000D39DF">
        <w:rPr>
          <w:rFonts w:ascii="Arial Narrow" w:hAnsi="Arial Narrow" w:cs="Arial"/>
          <w:spacing w:val="1"/>
          <w:sz w:val="22"/>
          <w:szCs w:val="22"/>
        </w:rPr>
        <w:t>przyjęci</w:t>
      </w:r>
      <w:r w:rsidR="52A9D8B0" w:rsidRPr="000D39DF">
        <w:rPr>
          <w:rFonts w:ascii="Arial Narrow" w:hAnsi="Arial Narrow" w:cs="Arial"/>
          <w:sz w:val="22"/>
          <w:szCs w:val="22"/>
        </w:rPr>
        <w:t>u</w:t>
      </w:r>
      <w:r w:rsidRPr="000D39DF">
        <w:rPr>
          <w:rFonts w:ascii="Arial Narrow" w:hAnsi="Arial Narrow" w:cs="Arial"/>
          <w:spacing w:val="1"/>
          <w:sz w:val="22"/>
          <w:szCs w:val="22"/>
        </w:rPr>
        <w:t xml:space="preserve"> obowiązku kierowania budową (robotami budowlanymi),</w:t>
      </w:r>
      <w:r w:rsidR="006E1F2E">
        <w:rPr>
          <w:rFonts w:ascii="Arial Narrow" w:hAnsi="Arial Narrow" w:cs="Arial"/>
          <w:spacing w:val="1"/>
          <w:sz w:val="22"/>
          <w:szCs w:val="22"/>
        </w:rPr>
        <w:t xml:space="preserve"> a </w:t>
      </w:r>
      <w:r w:rsidRPr="000D39DF">
        <w:rPr>
          <w:rFonts w:ascii="Arial Narrow" w:hAnsi="Arial Narrow" w:cs="Arial"/>
          <w:spacing w:val="1"/>
          <w:sz w:val="22"/>
          <w:szCs w:val="22"/>
        </w:rPr>
        <w:t>także zaświadczeni</w:t>
      </w:r>
      <w:r w:rsidR="004B6ECD" w:rsidRPr="000D39DF">
        <w:rPr>
          <w:rFonts w:ascii="Arial Narrow" w:hAnsi="Arial Narrow" w:cs="Arial"/>
          <w:spacing w:val="1"/>
          <w:sz w:val="22"/>
          <w:szCs w:val="22"/>
        </w:rPr>
        <w:t>a</w:t>
      </w:r>
      <w:r w:rsidRPr="000D39DF">
        <w:rPr>
          <w:rFonts w:ascii="Arial Narrow" w:hAnsi="Arial Narrow" w:cs="Arial"/>
          <w:spacing w:val="1"/>
          <w:sz w:val="22"/>
          <w:szCs w:val="22"/>
        </w:rPr>
        <w:t>,</w:t>
      </w:r>
      <w:r w:rsidR="006E1F2E">
        <w:rPr>
          <w:rFonts w:ascii="Arial Narrow" w:hAnsi="Arial Narrow" w:cs="Arial"/>
          <w:spacing w:val="1"/>
          <w:sz w:val="22"/>
          <w:szCs w:val="22"/>
        </w:rPr>
        <w:t xml:space="preserve"> o </w:t>
      </w:r>
      <w:r w:rsidRPr="000D39DF">
        <w:rPr>
          <w:rFonts w:ascii="Arial Narrow" w:hAnsi="Arial Narrow" w:cs="Arial"/>
          <w:spacing w:val="1"/>
          <w:sz w:val="22"/>
          <w:szCs w:val="22"/>
        </w:rPr>
        <w:t>którym mowa</w:t>
      </w:r>
      <w:r w:rsidR="006E1F2E">
        <w:rPr>
          <w:rFonts w:ascii="Arial Narrow" w:hAnsi="Arial Narrow" w:cs="Arial"/>
          <w:spacing w:val="1"/>
          <w:sz w:val="22"/>
          <w:szCs w:val="22"/>
        </w:rPr>
        <w:t xml:space="preserve"> w </w:t>
      </w:r>
      <w:r w:rsidRPr="000D39DF">
        <w:rPr>
          <w:rFonts w:ascii="Arial Narrow" w:hAnsi="Arial Narrow" w:cs="Arial"/>
          <w:spacing w:val="1"/>
          <w:sz w:val="22"/>
          <w:szCs w:val="22"/>
        </w:rPr>
        <w:t>art. 12 ust. 7 ustawy</w:t>
      </w:r>
      <w:r w:rsidR="006E1F2E">
        <w:rPr>
          <w:rFonts w:ascii="Arial Narrow" w:hAnsi="Arial Narrow" w:cs="Arial"/>
          <w:spacing w:val="1"/>
          <w:sz w:val="22"/>
          <w:szCs w:val="22"/>
        </w:rPr>
        <w:t xml:space="preserve"> z </w:t>
      </w:r>
      <w:r w:rsidRPr="000D39DF">
        <w:rPr>
          <w:rFonts w:ascii="Arial Narrow" w:hAnsi="Arial Narrow" w:cs="Arial"/>
          <w:spacing w:val="1"/>
          <w:sz w:val="22"/>
          <w:szCs w:val="22"/>
        </w:rPr>
        <w:t>dnia 7 lipca 1994 r. Prawo budowlane</w:t>
      </w:r>
      <w:r w:rsidR="006E1F2E">
        <w:rPr>
          <w:rFonts w:ascii="Arial Narrow" w:hAnsi="Arial Narrow" w:cs="Arial"/>
          <w:spacing w:val="1"/>
          <w:sz w:val="22"/>
          <w:szCs w:val="22"/>
        </w:rPr>
        <w:t xml:space="preserve"> i </w:t>
      </w:r>
      <w:r w:rsidR="00BC74FC" w:rsidRPr="000D39DF">
        <w:rPr>
          <w:rFonts w:ascii="Arial Narrow" w:hAnsi="Arial Narrow" w:cs="Arial"/>
          <w:spacing w:val="1"/>
          <w:sz w:val="22"/>
          <w:szCs w:val="22"/>
        </w:rPr>
        <w:t>kopii posiadanych uprawnień budowlanych</w:t>
      </w:r>
      <w:r w:rsidRPr="000D39DF">
        <w:rPr>
          <w:rFonts w:ascii="Arial Narrow" w:hAnsi="Arial Narrow" w:cs="Arial"/>
          <w:spacing w:val="1"/>
          <w:sz w:val="22"/>
          <w:szCs w:val="22"/>
        </w:rPr>
        <w:t>,</w:t>
      </w:r>
      <w:r w:rsidR="006E1F2E">
        <w:rPr>
          <w:rFonts w:ascii="Arial Narrow" w:hAnsi="Arial Narrow" w:cs="Arial"/>
          <w:spacing w:val="1"/>
          <w:sz w:val="22"/>
          <w:szCs w:val="22"/>
        </w:rPr>
        <w:t xml:space="preserve"> w </w:t>
      </w:r>
      <w:r w:rsidRPr="000D39DF">
        <w:rPr>
          <w:rFonts w:ascii="Arial Narrow" w:hAnsi="Arial Narrow" w:cs="Arial"/>
          <w:spacing w:val="1"/>
          <w:sz w:val="22"/>
          <w:szCs w:val="22"/>
        </w:rPr>
        <w:t xml:space="preserve">terminie wskazanym przez </w:t>
      </w:r>
      <w:r w:rsidR="00420EC4" w:rsidRPr="000D39DF">
        <w:rPr>
          <w:rFonts w:ascii="Arial Narrow" w:hAnsi="Arial Narrow" w:cs="Arial"/>
          <w:sz w:val="22"/>
          <w:szCs w:val="22"/>
        </w:rPr>
        <w:t>Zamawiającego</w:t>
      </w:r>
      <w:r w:rsidR="004339CA">
        <w:rPr>
          <w:rFonts w:ascii="Arial Narrow" w:hAnsi="Arial Narrow" w:cs="Arial"/>
          <w:spacing w:val="1"/>
          <w:sz w:val="22"/>
          <w:szCs w:val="22"/>
        </w:rPr>
        <w:t>,</w:t>
      </w:r>
    </w:p>
    <w:p w14:paraId="4B2DF8C7" w14:textId="7DC83AAB" w:rsidR="00A55D23" w:rsidRPr="000D39DF" w:rsidRDefault="00A55D23" w:rsidP="004845B4">
      <w:pPr>
        <w:pStyle w:val="Akapitzlist"/>
        <w:widowControl w:val="0"/>
        <w:numPr>
          <w:ilvl w:val="0"/>
          <w:numId w:val="35"/>
        </w:numPr>
        <w:spacing w:line="276" w:lineRule="auto"/>
        <w:ind w:left="851" w:right="81" w:hanging="284"/>
        <w:contextualSpacing/>
        <w:jc w:val="both"/>
        <w:rPr>
          <w:rFonts w:ascii="Arial Narrow" w:hAnsi="Arial Narrow" w:cs="Arial"/>
          <w:spacing w:val="1"/>
          <w:sz w:val="22"/>
          <w:szCs w:val="22"/>
        </w:rPr>
      </w:pPr>
      <w:r w:rsidRPr="000D39DF">
        <w:rPr>
          <w:rFonts w:ascii="Arial Narrow" w:hAnsi="Arial Narrow" w:cs="Arial"/>
          <w:spacing w:val="1"/>
          <w:sz w:val="22"/>
          <w:szCs w:val="22"/>
        </w:rPr>
        <w:t>zorganizowanie we własnym zakresie</w:t>
      </w:r>
      <w:r w:rsidR="006E1F2E">
        <w:rPr>
          <w:rFonts w:ascii="Arial Narrow" w:hAnsi="Arial Narrow" w:cs="Arial"/>
          <w:spacing w:val="1"/>
          <w:sz w:val="22"/>
          <w:szCs w:val="22"/>
        </w:rPr>
        <w:t xml:space="preserve"> i </w:t>
      </w:r>
      <w:r w:rsidRPr="000D39DF">
        <w:rPr>
          <w:rFonts w:ascii="Arial Narrow" w:hAnsi="Arial Narrow" w:cs="Arial"/>
          <w:spacing w:val="1"/>
          <w:sz w:val="22"/>
          <w:szCs w:val="22"/>
        </w:rPr>
        <w:t>na własny koszt t</w:t>
      </w:r>
      <w:r w:rsidR="00BC74FC" w:rsidRPr="000D39DF">
        <w:rPr>
          <w:rFonts w:ascii="Arial Narrow" w:hAnsi="Arial Narrow" w:cs="Arial"/>
          <w:spacing w:val="1"/>
          <w:sz w:val="22"/>
          <w:szCs w:val="22"/>
        </w:rPr>
        <w:t>erenu budowy wraz</w:t>
      </w:r>
      <w:r w:rsidR="006E1F2E">
        <w:rPr>
          <w:rFonts w:ascii="Arial Narrow" w:hAnsi="Arial Narrow" w:cs="Arial"/>
          <w:spacing w:val="1"/>
          <w:sz w:val="22"/>
          <w:szCs w:val="22"/>
        </w:rPr>
        <w:t xml:space="preserve"> z </w:t>
      </w:r>
      <w:r w:rsidR="00BC74FC" w:rsidRPr="000D39DF">
        <w:rPr>
          <w:rFonts w:ascii="Arial Narrow" w:hAnsi="Arial Narrow" w:cs="Arial"/>
          <w:spacing w:val="1"/>
          <w:sz w:val="22"/>
          <w:szCs w:val="22"/>
        </w:rPr>
        <w:t>dojazdami</w:t>
      </w:r>
      <w:r w:rsidR="006E1F2E">
        <w:rPr>
          <w:rFonts w:ascii="Arial Narrow" w:hAnsi="Arial Narrow" w:cs="Arial"/>
          <w:spacing w:val="1"/>
          <w:sz w:val="22"/>
          <w:szCs w:val="22"/>
        </w:rPr>
        <w:t xml:space="preserve"> i </w:t>
      </w:r>
      <w:r w:rsidRPr="000D39DF">
        <w:rPr>
          <w:rFonts w:ascii="Arial Narrow" w:hAnsi="Arial Narrow" w:cs="Arial"/>
          <w:spacing w:val="1"/>
          <w:sz w:val="22"/>
          <w:szCs w:val="22"/>
        </w:rPr>
        <w:t>dojściami do obiektów znajdujących się</w:t>
      </w:r>
      <w:r w:rsidR="006E1F2E">
        <w:rPr>
          <w:rFonts w:ascii="Arial Narrow" w:hAnsi="Arial Narrow" w:cs="Arial"/>
          <w:spacing w:val="1"/>
          <w:sz w:val="22"/>
          <w:szCs w:val="22"/>
        </w:rPr>
        <w:t xml:space="preserve"> w </w:t>
      </w:r>
      <w:r w:rsidRPr="000D39DF">
        <w:rPr>
          <w:rFonts w:ascii="Arial Narrow" w:hAnsi="Arial Narrow" w:cs="Arial"/>
          <w:spacing w:val="1"/>
          <w:sz w:val="22"/>
          <w:szCs w:val="22"/>
        </w:rPr>
        <w:t>rejonie p</w:t>
      </w:r>
      <w:r w:rsidR="00BC74FC" w:rsidRPr="000D39DF">
        <w:rPr>
          <w:rFonts w:ascii="Arial Narrow" w:hAnsi="Arial Narrow" w:cs="Arial"/>
          <w:spacing w:val="1"/>
          <w:sz w:val="22"/>
          <w:szCs w:val="22"/>
        </w:rPr>
        <w:t>rowadzonych robót, utrzymanie</w:t>
      </w:r>
      <w:r w:rsidR="006E1F2E">
        <w:rPr>
          <w:rFonts w:ascii="Arial Narrow" w:hAnsi="Arial Narrow" w:cs="Arial"/>
          <w:spacing w:val="1"/>
          <w:sz w:val="22"/>
          <w:szCs w:val="22"/>
        </w:rPr>
        <w:t xml:space="preserve"> w </w:t>
      </w:r>
      <w:r w:rsidRPr="000D39DF">
        <w:rPr>
          <w:rFonts w:ascii="Arial Narrow" w:hAnsi="Arial Narrow" w:cs="Arial"/>
          <w:spacing w:val="1"/>
          <w:sz w:val="22"/>
          <w:szCs w:val="22"/>
        </w:rPr>
        <w:t>należytej sprawności jego oznakowania</w:t>
      </w:r>
      <w:r w:rsidR="006E1F2E">
        <w:rPr>
          <w:rFonts w:ascii="Arial Narrow" w:hAnsi="Arial Narrow" w:cs="Arial"/>
          <w:spacing w:val="1"/>
          <w:sz w:val="22"/>
          <w:szCs w:val="22"/>
        </w:rPr>
        <w:t xml:space="preserve"> i </w:t>
      </w:r>
      <w:r w:rsidRPr="000D39DF">
        <w:rPr>
          <w:rFonts w:ascii="Arial Narrow" w:hAnsi="Arial Narrow" w:cs="Arial"/>
          <w:spacing w:val="1"/>
          <w:sz w:val="22"/>
          <w:szCs w:val="22"/>
        </w:rPr>
        <w:t>zabezpieczenia</w:t>
      </w:r>
      <w:r w:rsidR="00605F4B" w:rsidRPr="000D39DF">
        <w:rPr>
          <w:rFonts w:ascii="Arial Narrow" w:hAnsi="Arial Narrow" w:cs="Arial"/>
          <w:spacing w:val="1"/>
          <w:sz w:val="22"/>
          <w:szCs w:val="22"/>
        </w:rPr>
        <w:t>,</w:t>
      </w:r>
    </w:p>
    <w:p w14:paraId="3DADBE83" w14:textId="5DC0AE5D" w:rsidR="004B1A96" w:rsidRPr="000D39DF" w:rsidRDefault="004B1A96" w:rsidP="004845B4">
      <w:pPr>
        <w:pStyle w:val="Akapitzlist"/>
        <w:widowControl w:val="0"/>
        <w:numPr>
          <w:ilvl w:val="0"/>
          <w:numId w:val="35"/>
        </w:numPr>
        <w:spacing w:line="276" w:lineRule="auto"/>
        <w:ind w:left="851" w:right="81" w:hanging="284"/>
        <w:contextualSpacing/>
        <w:jc w:val="both"/>
        <w:rPr>
          <w:rFonts w:ascii="Arial Narrow" w:eastAsiaTheme="minorEastAsia" w:hAnsi="Arial Narrow" w:cs="Arial"/>
          <w:sz w:val="22"/>
          <w:szCs w:val="22"/>
        </w:rPr>
      </w:pPr>
      <w:r w:rsidRPr="000D39DF">
        <w:rPr>
          <w:rFonts w:ascii="Arial Narrow" w:hAnsi="Arial Narrow" w:cs="Arial"/>
          <w:spacing w:val="1"/>
          <w:sz w:val="22"/>
          <w:szCs w:val="22"/>
        </w:rPr>
        <w:t>zorganizowanie we własnym zakresie</w:t>
      </w:r>
      <w:r w:rsidR="006E1F2E">
        <w:rPr>
          <w:rFonts w:ascii="Arial Narrow" w:hAnsi="Arial Narrow" w:cs="Arial"/>
          <w:spacing w:val="1"/>
          <w:sz w:val="22"/>
          <w:szCs w:val="22"/>
        </w:rPr>
        <w:t xml:space="preserve"> i </w:t>
      </w:r>
      <w:r w:rsidRPr="000D39DF">
        <w:rPr>
          <w:rFonts w:ascii="Arial Narrow" w:hAnsi="Arial Narrow" w:cs="Arial"/>
          <w:spacing w:val="1"/>
          <w:sz w:val="22"/>
          <w:szCs w:val="22"/>
        </w:rPr>
        <w:t>na własny koszt zaplecza budowy</w:t>
      </w:r>
      <w:r w:rsidR="5CBAA4FA" w:rsidRPr="000D39DF">
        <w:rPr>
          <w:rFonts w:ascii="Arial Narrow" w:hAnsi="Arial Narrow" w:cs="Arial"/>
          <w:spacing w:val="1"/>
          <w:sz w:val="22"/>
          <w:szCs w:val="22"/>
        </w:rPr>
        <w:t xml:space="preserve"> spełniającego wymagania prawne pod kątem technicznym</w:t>
      </w:r>
      <w:r w:rsidR="006E1F2E">
        <w:rPr>
          <w:rFonts w:ascii="Arial Narrow" w:hAnsi="Arial Narrow" w:cs="Arial"/>
          <w:spacing w:val="1"/>
          <w:sz w:val="22"/>
          <w:szCs w:val="22"/>
        </w:rPr>
        <w:t xml:space="preserve"> i </w:t>
      </w:r>
      <w:r w:rsidR="5CBAA4FA" w:rsidRPr="000D39DF">
        <w:rPr>
          <w:rFonts w:ascii="Arial Narrow" w:hAnsi="Arial Narrow" w:cs="Arial"/>
          <w:spacing w:val="1"/>
          <w:sz w:val="22"/>
          <w:szCs w:val="22"/>
        </w:rPr>
        <w:t>socjalnym</w:t>
      </w:r>
      <w:r w:rsidRPr="000D39DF">
        <w:rPr>
          <w:rFonts w:ascii="Arial Narrow" w:hAnsi="Arial Narrow" w:cs="Arial"/>
          <w:spacing w:val="1"/>
          <w:sz w:val="22"/>
          <w:szCs w:val="22"/>
        </w:rPr>
        <w:t>,</w:t>
      </w:r>
      <w:r w:rsidR="00A55D23" w:rsidRPr="000D39DF">
        <w:rPr>
          <w:rFonts w:ascii="Arial Narrow" w:hAnsi="Arial Narrow" w:cs="Arial"/>
          <w:spacing w:val="1"/>
          <w:sz w:val="22"/>
          <w:szCs w:val="22"/>
        </w:rPr>
        <w:t xml:space="preserve"> doprowadzenie mediów</w:t>
      </w:r>
      <w:r w:rsidR="006E1F2E">
        <w:rPr>
          <w:rFonts w:ascii="Arial Narrow" w:hAnsi="Arial Narrow" w:cs="Arial"/>
          <w:spacing w:val="1"/>
          <w:sz w:val="22"/>
          <w:szCs w:val="22"/>
        </w:rPr>
        <w:t xml:space="preserve"> i </w:t>
      </w:r>
      <w:r w:rsidR="00A55D23" w:rsidRPr="000D39DF">
        <w:rPr>
          <w:rFonts w:ascii="Arial Narrow" w:hAnsi="Arial Narrow" w:cs="Arial"/>
          <w:spacing w:val="1"/>
          <w:sz w:val="22"/>
          <w:szCs w:val="22"/>
        </w:rPr>
        <w:t>ich bieżące rozliczanie,</w:t>
      </w:r>
      <w:r w:rsidR="006E1F2E">
        <w:rPr>
          <w:rFonts w:ascii="Arial Narrow" w:hAnsi="Arial Narrow" w:cs="Arial"/>
          <w:spacing w:val="1"/>
          <w:sz w:val="22"/>
          <w:szCs w:val="22"/>
        </w:rPr>
        <w:t xml:space="preserve"> a </w:t>
      </w:r>
      <w:r w:rsidRPr="000D39DF">
        <w:rPr>
          <w:rFonts w:ascii="Arial Narrow" w:hAnsi="Arial Narrow" w:cs="Arial"/>
          <w:spacing w:val="1"/>
          <w:sz w:val="22"/>
          <w:szCs w:val="22"/>
        </w:rPr>
        <w:t>po zakończeniu realizacji robót budowlanych usunięcie wszelkich urządzeń tymczasowych, zaplecza itp., oraz pozostawienie</w:t>
      </w:r>
      <w:r w:rsidRPr="000D39DF">
        <w:rPr>
          <w:rFonts w:ascii="Arial Narrow" w:hAnsi="Arial Narrow" w:cs="Arial"/>
          <w:spacing w:val="18"/>
          <w:sz w:val="22"/>
          <w:szCs w:val="22"/>
        </w:rPr>
        <w:t xml:space="preserve"> </w:t>
      </w:r>
      <w:r w:rsidRPr="000D39DF">
        <w:rPr>
          <w:rFonts w:ascii="Arial Narrow" w:hAnsi="Arial Narrow" w:cs="Arial"/>
          <w:sz w:val="22"/>
          <w:szCs w:val="22"/>
        </w:rPr>
        <w:t>c</w:t>
      </w:r>
      <w:r w:rsidRPr="000D39DF">
        <w:rPr>
          <w:rFonts w:ascii="Arial Narrow" w:hAnsi="Arial Narrow" w:cs="Arial"/>
          <w:spacing w:val="1"/>
          <w:sz w:val="22"/>
          <w:szCs w:val="22"/>
        </w:rPr>
        <w:t>a</w:t>
      </w:r>
      <w:r w:rsidRPr="000D39DF">
        <w:rPr>
          <w:rFonts w:ascii="Arial Narrow" w:hAnsi="Arial Narrow" w:cs="Arial"/>
          <w:spacing w:val="4"/>
          <w:sz w:val="22"/>
          <w:szCs w:val="22"/>
        </w:rPr>
        <w:t>ł</w:t>
      </w:r>
      <w:r w:rsidRPr="000D39DF">
        <w:rPr>
          <w:rFonts w:ascii="Arial Narrow" w:hAnsi="Arial Narrow" w:cs="Arial"/>
          <w:sz w:val="22"/>
          <w:szCs w:val="22"/>
        </w:rPr>
        <w:t xml:space="preserve">ego </w:t>
      </w:r>
      <w:r w:rsidRPr="000D39DF">
        <w:rPr>
          <w:rFonts w:ascii="Arial Narrow" w:hAnsi="Arial Narrow" w:cs="Arial"/>
          <w:spacing w:val="3"/>
          <w:sz w:val="22"/>
          <w:szCs w:val="22"/>
        </w:rPr>
        <w:t>t</w:t>
      </w:r>
      <w:r w:rsidRPr="000D39DF">
        <w:rPr>
          <w:rFonts w:ascii="Arial Narrow" w:hAnsi="Arial Narrow" w:cs="Arial"/>
          <w:sz w:val="22"/>
          <w:szCs w:val="22"/>
        </w:rPr>
        <w:t>e</w:t>
      </w:r>
      <w:r w:rsidRPr="000D39DF">
        <w:rPr>
          <w:rFonts w:ascii="Arial Narrow" w:hAnsi="Arial Narrow" w:cs="Arial"/>
          <w:spacing w:val="1"/>
          <w:sz w:val="22"/>
          <w:szCs w:val="22"/>
        </w:rPr>
        <w:t>r</w:t>
      </w:r>
      <w:r w:rsidRPr="000D39DF">
        <w:rPr>
          <w:rFonts w:ascii="Arial Narrow" w:hAnsi="Arial Narrow" w:cs="Arial"/>
          <w:sz w:val="22"/>
          <w:szCs w:val="22"/>
        </w:rPr>
        <w:t>enu</w:t>
      </w:r>
      <w:r w:rsidRPr="000D39DF">
        <w:rPr>
          <w:rFonts w:ascii="Arial Narrow" w:hAnsi="Arial Narrow" w:cs="Arial"/>
          <w:spacing w:val="-5"/>
          <w:sz w:val="22"/>
          <w:szCs w:val="22"/>
        </w:rPr>
        <w:t xml:space="preserve"> </w:t>
      </w:r>
      <w:r w:rsidRPr="000D39DF">
        <w:rPr>
          <w:rFonts w:ascii="Arial Narrow" w:hAnsi="Arial Narrow" w:cs="Arial"/>
          <w:spacing w:val="1"/>
          <w:sz w:val="22"/>
          <w:szCs w:val="22"/>
        </w:rPr>
        <w:t>b</w:t>
      </w:r>
      <w:r w:rsidRPr="000D39DF">
        <w:rPr>
          <w:rFonts w:ascii="Arial Narrow" w:hAnsi="Arial Narrow" w:cs="Arial"/>
          <w:spacing w:val="-1"/>
          <w:sz w:val="22"/>
          <w:szCs w:val="22"/>
        </w:rPr>
        <w:t>u</w:t>
      </w:r>
      <w:r w:rsidRPr="000D39DF">
        <w:rPr>
          <w:rFonts w:ascii="Arial Narrow" w:hAnsi="Arial Narrow" w:cs="Arial"/>
          <w:spacing w:val="1"/>
          <w:sz w:val="22"/>
          <w:szCs w:val="22"/>
        </w:rPr>
        <w:t>do</w:t>
      </w:r>
      <w:r w:rsidRPr="000D39DF">
        <w:rPr>
          <w:rFonts w:ascii="Arial Narrow" w:hAnsi="Arial Narrow" w:cs="Arial"/>
          <w:spacing w:val="-2"/>
          <w:sz w:val="22"/>
          <w:szCs w:val="22"/>
        </w:rPr>
        <w:t>w</w:t>
      </w:r>
      <w:r w:rsidRPr="000D39DF">
        <w:rPr>
          <w:rFonts w:ascii="Arial Narrow" w:hAnsi="Arial Narrow" w:cs="Arial"/>
          <w:sz w:val="22"/>
          <w:szCs w:val="22"/>
        </w:rPr>
        <w:t>y</w:t>
      </w:r>
      <w:r w:rsidR="006E1F2E">
        <w:rPr>
          <w:rFonts w:ascii="Arial Narrow" w:hAnsi="Arial Narrow" w:cs="Arial"/>
          <w:spacing w:val="-6"/>
          <w:sz w:val="22"/>
          <w:szCs w:val="22"/>
        </w:rPr>
        <w:t xml:space="preserve"> i </w:t>
      </w:r>
      <w:r w:rsidRPr="000D39DF">
        <w:rPr>
          <w:rFonts w:ascii="Arial Narrow" w:hAnsi="Arial Narrow" w:cs="Arial"/>
          <w:spacing w:val="2"/>
          <w:sz w:val="22"/>
          <w:szCs w:val="22"/>
        </w:rPr>
        <w:t>j</w:t>
      </w:r>
      <w:r w:rsidRPr="000D39DF">
        <w:rPr>
          <w:rFonts w:ascii="Arial Narrow" w:hAnsi="Arial Narrow" w:cs="Arial"/>
          <w:sz w:val="22"/>
          <w:szCs w:val="22"/>
        </w:rPr>
        <w:t>e</w:t>
      </w:r>
      <w:r w:rsidRPr="000D39DF">
        <w:rPr>
          <w:rFonts w:ascii="Arial Narrow" w:hAnsi="Arial Narrow" w:cs="Arial"/>
          <w:spacing w:val="-1"/>
          <w:sz w:val="22"/>
          <w:szCs w:val="22"/>
        </w:rPr>
        <w:t>g</w:t>
      </w:r>
      <w:r w:rsidRPr="000D39DF">
        <w:rPr>
          <w:rFonts w:ascii="Arial Narrow" w:hAnsi="Arial Narrow" w:cs="Arial"/>
          <w:sz w:val="22"/>
          <w:szCs w:val="22"/>
        </w:rPr>
        <w:t>o</w:t>
      </w:r>
      <w:r w:rsidRPr="000D39DF">
        <w:rPr>
          <w:rFonts w:ascii="Arial Narrow" w:hAnsi="Arial Narrow" w:cs="Arial"/>
          <w:spacing w:val="-2"/>
          <w:sz w:val="22"/>
          <w:szCs w:val="22"/>
        </w:rPr>
        <w:t xml:space="preserve"> </w:t>
      </w:r>
      <w:r w:rsidRPr="000D39DF">
        <w:rPr>
          <w:rFonts w:ascii="Arial Narrow" w:hAnsi="Arial Narrow" w:cs="Arial"/>
          <w:spacing w:val="1"/>
          <w:sz w:val="22"/>
          <w:szCs w:val="22"/>
        </w:rPr>
        <w:t>o</w:t>
      </w:r>
      <w:r w:rsidRPr="000D39DF">
        <w:rPr>
          <w:rFonts w:ascii="Arial Narrow" w:hAnsi="Arial Narrow" w:cs="Arial"/>
          <w:sz w:val="22"/>
          <w:szCs w:val="22"/>
        </w:rPr>
        <w:t>t</w:t>
      </w:r>
      <w:r w:rsidRPr="000D39DF">
        <w:rPr>
          <w:rFonts w:ascii="Arial Narrow" w:hAnsi="Arial Narrow" w:cs="Arial"/>
          <w:spacing w:val="1"/>
          <w:sz w:val="22"/>
          <w:szCs w:val="22"/>
        </w:rPr>
        <w:t>o</w:t>
      </w:r>
      <w:r w:rsidRPr="000D39DF">
        <w:rPr>
          <w:rFonts w:ascii="Arial Narrow" w:hAnsi="Arial Narrow" w:cs="Arial"/>
          <w:sz w:val="22"/>
          <w:szCs w:val="22"/>
        </w:rPr>
        <w:t>c</w:t>
      </w:r>
      <w:r w:rsidRPr="000D39DF">
        <w:rPr>
          <w:rFonts w:ascii="Arial Narrow" w:hAnsi="Arial Narrow" w:cs="Arial"/>
          <w:spacing w:val="1"/>
          <w:sz w:val="22"/>
          <w:szCs w:val="22"/>
        </w:rPr>
        <w:t>z</w:t>
      </w:r>
      <w:r w:rsidRPr="000D39DF">
        <w:rPr>
          <w:rFonts w:ascii="Arial Narrow" w:hAnsi="Arial Narrow" w:cs="Arial"/>
          <w:sz w:val="22"/>
          <w:szCs w:val="22"/>
        </w:rPr>
        <w:t>e</w:t>
      </w:r>
      <w:r w:rsidRPr="000D39DF">
        <w:rPr>
          <w:rFonts w:ascii="Arial Narrow" w:hAnsi="Arial Narrow" w:cs="Arial"/>
          <w:spacing w:val="-1"/>
          <w:sz w:val="22"/>
          <w:szCs w:val="22"/>
        </w:rPr>
        <w:t>n</w:t>
      </w:r>
      <w:r w:rsidRPr="000D39DF">
        <w:rPr>
          <w:rFonts w:ascii="Arial Narrow" w:hAnsi="Arial Narrow" w:cs="Arial"/>
          <w:sz w:val="22"/>
          <w:szCs w:val="22"/>
        </w:rPr>
        <w:t>ia</w:t>
      </w:r>
      <w:r w:rsidR="006E1F2E">
        <w:rPr>
          <w:rFonts w:ascii="Arial Narrow" w:hAnsi="Arial Narrow" w:cs="Arial"/>
          <w:spacing w:val="-5"/>
          <w:sz w:val="22"/>
          <w:szCs w:val="22"/>
        </w:rPr>
        <w:t xml:space="preserve"> w </w:t>
      </w:r>
      <w:r w:rsidRPr="000D39DF">
        <w:rPr>
          <w:rFonts w:ascii="Arial Narrow" w:hAnsi="Arial Narrow" w:cs="Arial"/>
          <w:spacing w:val="-1"/>
          <w:sz w:val="22"/>
          <w:szCs w:val="22"/>
        </w:rPr>
        <w:t>s</w:t>
      </w:r>
      <w:r w:rsidRPr="000D39DF">
        <w:rPr>
          <w:rFonts w:ascii="Arial Narrow" w:hAnsi="Arial Narrow" w:cs="Arial"/>
          <w:sz w:val="22"/>
          <w:szCs w:val="22"/>
        </w:rPr>
        <w:t>t</w:t>
      </w:r>
      <w:r w:rsidRPr="000D39DF">
        <w:rPr>
          <w:rFonts w:ascii="Arial Narrow" w:hAnsi="Arial Narrow" w:cs="Arial"/>
          <w:spacing w:val="2"/>
          <w:sz w:val="22"/>
          <w:szCs w:val="22"/>
        </w:rPr>
        <w:t>a</w:t>
      </w:r>
      <w:r w:rsidRPr="000D39DF">
        <w:rPr>
          <w:rFonts w:ascii="Arial Narrow" w:hAnsi="Arial Narrow" w:cs="Arial"/>
          <w:spacing w:val="-1"/>
          <w:sz w:val="22"/>
          <w:szCs w:val="22"/>
        </w:rPr>
        <w:t>n</w:t>
      </w:r>
      <w:r w:rsidRPr="000D39DF">
        <w:rPr>
          <w:rFonts w:ascii="Arial Narrow" w:hAnsi="Arial Narrow" w:cs="Arial"/>
          <w:spacing w:val="2"/>
          <w:sz w:val="22"/>
          <w:szCs w:val="22"/>
        </w:rPr>
        <w:t>i</w:t>
      </w:r>
      <w:r w:rsidRPr="000D39DF">
        <w:rPr>
          <w:rFonts w:ascii="Arial Narrow" w:hAnsi="Arial Narrow" w:cs="Arial"/>
          <w:sz w:val="22"/>
          <w:szCs w:val="22"/>
        </w:rPr>
        <w:t>e</w:t>
      </w:r>
      <w:r w:rsidRPr="000D39DF">
        <w:rPr>
          <w:rFonts w:ascii="Arial Narrow" w:hAnsi="Arial Narrow" w:cs="Arial"/>
          <w:spacing w:val="-4"/>
          <w:sz w:val="22"/>
          <w:szCs w:val="22"/>
        </w:rPr>
        <w:t xml:space="preserve"> </w:t>
      </w:r>
      <w:r w:rsidRPr="000D39DF">
        <w:rPr>
          <w:rFonts w:ascii="Arial Narrow" w:hAnsi="Arial Narrow" w:cs="Arial"/>
          <w:sz w:val="22"/>
          <w:szCs w:val="22"/>
        </w:rPr>
        <w:t>c</w:t>
      </w:r>
      <w:r w:rsidRPr="000D39DF">
        <w:rPr>
          <w:rFonts w:ascii="Arial Narrow" w:hAnsi="Arial Narrow" w:cs="Arial"/>
          <w:spacing w:val="3"/>
          <w:sz w:val="22"/>
          <w:szCs w:val="22"/>
        </w:rPr>
        <w:t>z</w:t>
      </w:r>
      <w:r w:rsidRPr="000D39DF">
        <w:rPr>
          <w:rFonts w:ascii="Arial Narrow" w:hAnsi="Arial Narrow" w:cs="Arial"/>
          <w:spacing w:val="-1"/>
          <w:sz w:val="22"/>
          <w:szCs w:val="22"/>
        </w:rPr>
        <w:t>ys</w:t>
      </w:r>
      <w:r w:rsidRPr="000D39DF">
        <w:rPr>
          <w:rFonts w:ascii="Arial Narrow" w:hAnsi="Arial Narrow" w:cs="Arial"/>
          <w:spacing w:val="2"/>
          <w:sz w:val="22"/>
          <w:szCs w:val="22"/>
        </w:rPr>
        <w:t>t</w:t>
      </w:r>
      <w:r w:rsidRPr="000D39DF">
        <w:rPr>
          <w:rFonts w:ascii="Arial Narrow" w:hAnsi="Arial Narrow" w:cs="Arial"/>
          <w:spacing w:val="1"/>
          <w:sz w:val="22"/>
          <w:szCs w:val="22"/>
        </w:rPr>
        <w:t>y</w:t>
      </w:r>
      <w:r w:rsidRPr="000D39DF">
        <w:rPr>
          <w:rFonts w:ascii="Arial Narrow" w:hAnsi="Arial Narrow" w:cs="Arial"/>
          <w:sz w:val="22"/>
          <w:szCs w:val="22"/>
        </w:rPr>
        <w:t>m</w:t>
      </w:r>
      <w:r w:rsidR="006E1F2E">
        <w:rPr>
          <w:rFonts w:ascii="Arial Narrow" w:hAnsi="Arial Narrow" w:cs="Arial"/>
          <w:spacing w:val="-8"/>
          <w:sz w:val="22"/>
          <w:szCs w:val="22"/>
        </w:rPr>
        <w:t xml:space="preserve"> i </w:t>
      </w:r>
      <w:r w:rsidRPr="000D39DF">
        <w:rPr>
          <w:rFonts w:ascii="Arial Narrow" w:hAnsi="Arial Narrow" w:cs="Arial"/>
          <w:spacing w:val="-1"/>
          <w:sz w:val="22"/>
          <w:szCs w:val="22"/>
        </w:rPr>
        <w:t>n</w:t>
      </w:r>
      <w:r w:rsidRPr="000D39DF">
        <w:rPr>
          <w:rFonts w:ascii="Arial Narrow" w:hAnsi="Arial Narrow" w:cs="Arial"/>
          <w:sz w:val="22"/>
          <w:szCs w:val="22"/>
        </w:rPr>
        <w:t>a</w:t>
      </w:r>
      <w:r w:rsidRPr="000D39DF">
        <w:rPr>
          <w:rFonts w:ascii="Arial Narrow" w:hAnsi="Arial Narrow" w:cs="Arial"/>
          <w:spacing w:val="1"/>
          <w:sz w:val="22"/>
          <w:szCs w:val="22"/>
        </w:rPr>
        <w:t>d</w:t>
      </w:r>
      <w:r w:rsidRPr="000D39DF">
        <w:rPr>
          <w:rFonts w:ascii="Arial Narrow" w:hAnsi="Arial Narrow" w:cs="Arial"/>
          <w:sz w:val="22"/>
          <w:szCs w:val="22"/>
        </w:rPr>
        <w:t>a</w:t>
      </w:r>
      <w:r w:rsidRPr="000D39DF">
        <w:rPr>
          <w:rFonts w:ascii="Arial Narrow" w:hAnsi="Arial Narrow" w:cs="Arial"/>
          <w:spacing w:val="2"/>
          <w:sz w:val="22"/>
          <w:szCs w:val="22"/>
        </w:rPr>
        <w:t>j</w:t>
      </w:r>
      <w:r w:rsidRPr="000D39DF">
        <w:rPr>
          <w:rFonts w:ascii="Arial Narrow" w:hAnsi="Arial Narrow" w:cs="Arial"/>
          <w:sz w:val="22"/>
          <w:szCs w:val="22"/>
        </w:rPr>
        <w:t>ą</w:t>
      </w:r>
      <w:r w:rsidRPr="000D39DF">
        <w:rPr>
          <w:rFonts w:ascii="Arial Narrow" w:hAnsi="Arial Narrow" w:cs="Arial"/>
          <w:spacing w:val="3"/>
          <w:sz w:val="22"/>
          <w:szCs w:val="22"/>
        </w:rPr>
        <w:t>c</w:t>
      </w:r>
      <w:r w:rsidRPr="000D39DF">
        <w:rPr>
          <w:rFonts w:ascii="Arial Narrow" w:hAnsi="Arial Narrow" w:cs="Arial"/>
          <w:spacing w:val="-1"/>
          <w:sz w:val="22"/>
          <w:szCs w:val="22"/>
        </w:rPr>
        <w:t>y</w:t>
      </w:r>
      <w:r w:rsidRPr="000D39DF">
        <w:rPr>
          <w:rFonts w:ascii="Arial Narrow" w:hAnsi="Arial Narrow" w:cs="Arial"/>
          <w:sz w:val="22"/>
          <w:szCs w:val="22"/>
        </w:rPr>
        <w:t>m</w:t>
      </w:r>
      <w:r w:rsidRPr="000D39DF">
        <w:rPr>
          <w:rFonts w:ascii="Arial Narrow" w:hAnsi="Arial Narrow" w:cs="Arial"/>
          <w:spacing w:val="-10"/>
          <w:sz w:val="22"/>
          <w:szCs w:val="22"/>
        </w:rPr>
        <w:t xml:space="preserve"> </w:t>
      </w:r>
      <w:r w:rsidRPr="000D39DF">
        <w:rPr>
          <w:rFonts w:ascii="Arial Narrow" w:hAnsi="Arial Narrow" w:cs="Arial"/>
          <w:spacing w:val="-1"/>
          <w:sz w:val="22"/>
          <w:szCs w:val="22"/>
        </w:rPr>
        <w:t>s</w:t>
      </w:r>
      <w:r w:rsidRPr="000D39DF">
        <w:rPr>
          <w:rFonts w:ascii="Arial Narrow" w:hAnsi="Arial Narrow" w:cs="Arial"/>
          <w:sz w:val="22"/>
          <w:szCs w:val="22"/>
        </w:rPr>
        <w:t>ię</w:t>
      </w:r>
      <w:r w:rsidRPr="000D39DF">
        <w:rPr>
          <w:rFonts w:ascii="Arial Narrow" w:hAnsi="Arial Narrow" w:cs="Arial"/>
          <w:spacing w:val="-2"/>
          <w:sz w:val="22"/>
          <w:szCs w:val="22"/>
        </w:rPr>
        <w:t xml:space="preserve"> </w:t>
      </w:r>
      <w:r w:rsidRPr="000D39DF">
        <w:rPr>
          <w:rFonts w:ascii="Arial Narrow" w:hAnsi="Arial Narrow" w:cs="Arial"/>
          <w:spacing w:val="1"/>
          <w:sz w:val="22"/>
          <w:szCs w:val="22"/>
        </w:rPr>
        <w:t>b</w:t>
      </w:r>
      <w:r w:rsidRPr="000D39DF">
        <w:rPr>
          <w:rFonts w:ascii="Arial Narrow" w:hAnsi="Arial Narrow" w:cs="Arial"/>
          <w:sz w:val="22"/>
          <w:szCs w:val="22"/>
        </w:rPr>
        <w:t>e</w:t>
      </w:r>
      <w:r w:rsidRPr="000D39DF">
        <w:rPr>
          <w:rFonts w:ascii="Arial Narrow" w:hAnsi="Arial Narrow" w:cs="Arial"/>
          <w:spacing w:val="1"/>
          <w:sz w:val="22"/>
          <w:szCs w:val="22"/>
        </w:rPr>
        <w:t>zpo</w:t>
      </w:r>
      <w:r w:rsidRPr="000D39DF">
        <w:rPr>
          <w:rFonts w:ascii="Arial Narrow" w:hAnsi="Arial Narrow" w:cs="Arial"/>
          <w:spacing w:val="-1"/>
          <w:sz w:val="22"/>
          <w:szCs w:val="22"/>
        </w:rPr>
        <w:t>ś</w:t>
      </w:r>
      <w:r w:rsidRPr="000D39DF">
        <w:rPr>
          <w:rFonts w:ascii="Arial Narrow" w:hAnsi="Arial Narrow" w:cs="Arial"/>
          <w:spacing w:val="1"/>
          <w:sz w:val="22"/>
          <w:szCs w:val="22"/>
        </w:rPr>
        <w:t>r</w:t>
      </w:r>
      <w:r w:rsidRPr="000D39DF">
        <w:rPr>
          <w:rFonts w:ascii="Arial Narrow" w:hAnsi="Arial Narrow" w:cs="Arial"/>
          <w:sz w:val="22"/>
          <w:szCs w:val="22"/>
        </w:rPr>
        <w:t>e</w:t>
      </w:r>
      <w:r w:rsidRPr="000D39DF">
        <w:rPr>
          <w:rFonts w:ascii="Arial Narrow" w:hAnsi="Arial Narrow" w:cs="Arial"/>
          <w:spacing w:val="1"/>
          <w:sz w:val="22"/>
          <w:szCs w:val="22"/>
        </w:rPr>
        <w:t>d</w:t>
      </w:r>
      <w:r w:rsidRPr="000D39DF">
        <w:rPr>
          <w:rFonts w:ascii="Arial Narrow" w:hAnsi="Arial Narrow" w:cs="Arial"/>
          <w:spacing w:val="-1"/>
          <w:sz w:val="22"/>
          <w:szCs w:val="22"/>
        </w:rPr>
        <w:t>n</w:t>
      </w:r>
      <w:r w:rsidRPr="000D39DF">
        <w:rPr>
          <w:rFonts w:ascii="Arial Narrow" w:hAnsi="Arial Narrow" w:cs="Arial"/>
          <w:sz w:val="22"/>
          <w:szCs w:val="22"/>
        </w:rPr>
        <w:t>io</w:t>
      </w:r>
      <w:r w:rsidRPr="000D39DF">
        <w:rPr>
          <w:rFonts w:ascii="Arial Narrow" w:hAnsi="Arial Narrow" w:cs="Arial"/>
          <w:spacing w:val="-10"/>
          <w:sz w:val="22"/>
          <w:szCs w:val="22"/>
        </w:rPr>
        <w:t xml:space="preserve"> </w:t>
      </w:r>
      <w:r w:rsidRPr="000D39DF">
        <w:rPr>
          <w:rFonts w:ascii="Arial Narrow" w:hAnsi="Arial Narrow" w:cs="Arial"/>
          <w:spacing w:val="1"/>
          <w:sz w:val="22"/>
          <w:szCs w:val="22"/>
        </w:rPr>
        <w:t>d</w:t>
      </w:r>
      <w:r w:rsidRPr="000D39DF">
        <w:rPr>
          <w:rFonts w:ascii="Arial Narrow" w:hAnsi="Arial Narrow" w:cs="Arial"/>
          <w:sz w:val="22"/>
          <w:szCs w:val="22"/>
        </w:rPr>
        <w:t>o</w:t>
      </w:r>
      <w:r w:rsidRPr="000D39DF">
        <w:rPr>
          <w:rFonts w:ascii="Arial Narrow" w:hAnsi="Arial Narrow" w:cs="Arial"/>
          <w:spacing w:val="-1"/>
          <w:sz w:val="22"/>
          <w:szCs w:val="22"/>
        </w:rPr>
        <w:t xml:space="preserve"> u</w:t>
      </w:r>
      <w:r w:rsidRPr="000D39DF">
        <w:rPr>
          <w:rFonts w:ascii="Arial Narrow" w:hAnsi="Arial Narrow" w:cs="Arial"/>
          <w:spacing w:val="3"/>
          <w:sz w:val="22"/>
          <w:szCs w:val="22"/>
        </w:rPr>
        <w:t>ż</w:t>
      </w:r>
      <w:r w:rsidRPr="000D39DF">
        <w:rPr>
          <w:rFonts w:ascii="Arial Narrow" w:hAnsi="Arial Narrow" w:cs="Arial"/>
          <w:spacing w:val="-4"/>
          <w:sz w:val="22"/>
          <w:szCs w:val="22"/>
        </w:rPr>
        <w:t>y</w:t>
      </w:r>
      <w:r w:rsidRPr="000D39DF">
        <w:rPr>
          <w:rFonts w:ascii="Arial Narrow" w:hAnsi="Arial Narrow" w:cs="Arial"/>
          <w:spacing w:val="2"/>
          <w:sz w:val="22"/>
          <w:szCs w:val="22"/>
        </w:rPr>
        <w:t>t</w:t>
      </w:r>
      <w:r w:rsidRPr="000D39DF">
        <w:rPr>
          <w:rFonts w:ascii="Arial Narrow" w:hAnsi="Arial Narrow" w:cs="Arial"/>
          <w:spacing w:val="-1"/>
          <w:sz w:val="22"/>
          <w:szCs w:val="22"/>
        </w:rPr>
        <w:t>k</w:t>
      </w:r>
      <w:r w:rsidRPr="000D39DF">
        <w:rPr>
          <w:rFonts w:ascii="Arial Narrow" w:hAnsi="Arial Narrow" w:cs="Arial"/>
          <w:spacing w:val="1"/>
          <w:sz w:val="22"/>
          <w:szCs w:val="22"/>
        </w:rPr>
        <w:t>o</w:t>
      </w:r>
      <w:r w:rsidRPr="000D39DF">
        <w:rPr>
          <w:rFonts w:ascii="Arial Narrow" w:hAnsi="Arial Narrow" w:cs="Arial"/>
          <w:spacing w:val="-2"/>
          <w:sz w:val="22"/>
          <w:szCs w:val="22"/>
        </w:rPr>
        <w:t>w</w:t>
      </w:r>
      <w:r w:rsidRPr="000D39DF">
        <w:rPr>
          <w:rFonts w:ascii="Arial Narrow" w:hAnsi="Arial Narrow" w:cs="Arial"/>
          <w:spacing w:val="3"/>
          <w:sz w:val="22"/>
          <w:szCs w:val="22"/>
        </w:rPr>
        <w:t>a</w:t>
      </w:r>
      <w:r w:rsidRPr="000D39DF">
        <w:rPr>
          <w:rFonts w:ascii="Arial Narrow" w:hAnsi="Arial Narrow" w:cs="Arial"/>
          <w:spacing w:val="-1"/>
          <w:sz w:val="22"/>
          <w:szCs w:val="22"/>
        </w:rPr>
        <w:t>n</w:t>
      </w:r>
      <w:r w:rsidRPr="000D39DF">
        <w:rPr>
          <w:rFonts w:ascii="Arial Narrow" w:hAnsi="Arial Narrow" w:cs="Arial"/>
          <w:sz w:val="22"/>
          <w:szCs w:val="22"/>
        </w:rPr>
        <w:t>ia,</w:t>
      </w:r>
    </w:p>
    <w:p w14:paraId="4D7287B9" w14:textId="207F403E" w:rsidR="004B1A96" w:rsidRPr="000D39DF" w:rsidRDefault="00A55D23" w:rsidP="004845B4">
      <w:pPr>
        <w:pStyle w:val="Akapitzlist"/>
        <w:widowControl w:val="0"/>
        <w:numPr>
          <w:ilvl w:val="0"/>
          <w:numId w:val="35"/>
        </w:numPr>
        <w:spacing w:line="276" w:lineRule="auto"/>
        <w:ind w:left="851" w:right="81" w:hanging="284"/>
        <w:contextualSpacing/>
        <w:jc w:val="both"/>
        <w:rPr>
          <w:rFonts w:ascii="Arial Narrow" w:hAnsi="Arial Narrow" w:cs="Arial"/>
          <w:spacing w:val="1"/>
          <w:sz w:val="22"/>
          <w:szCs w:val="22"/>
        </w:rPr>
      </w:pPr>
      <w:r w:rsidRPr="000D39DF">
        <w:rPr>
          <w:rFonts w:ascii="Arial Narrow" w:hAnsi="Arial Narrow" w:cs="Arial"/>
          <w:spacing w:val="1"/>
          <w:sz w:val="22"/>
          <w:szCs w:val="22"/>
        </w:rPr>
        <w:t>zapewnienie we własnym zakresie</w:t>
      </w:r>
      <w:r w:rsidR="006E1F2E">
        <w:rPr>
          <w:rFonts w:ascii="Arial Narrow" w:hAnsi="Arial Narrow" w:cs="Arial"/>
          <w:spacing w:val="1"/>
          <w:sz w:val="22"/>
          <w:szCs w:val="22"/>
        </w:rPr>
        <w:t xml:space="preserve"> i </w:t>
      </w:r>
      <w:r w:rsidRPr="000D39DF">
        <w:rPr>
          <w:rFonts w:ascii="Arial Narrow" w:hAnsi="Arial Narrow" w:cs="Arial"/>
          <w:spacing w:val="1"/>
          <w:sz w:val="22"/>
          <w:szCs w:val="22"/>
        </w:rPr>
        <w:t>na własny koszt zbiórki oraz odbioru w</w:t>
      </w:r>
      <w:r w:rsidR="00BC74FC" w:rsidRPr="000D39DF">
        <w:rPr>
          <w:rFonts w:ascii="Arial Narrow" w:hAnsi="Arial Narrow" w:cs="Arial"/>
          <w:spacing w:val="1"/>
          <w:sz w:val="22"/>
          <w:szCs w:val="22"/>
        </w:rPr>
        <w:t>ytworzonych odpadów komunalnych oraz</w:t>
      </w:r>
      <w:r w:rsidRPr="000D39DF">
        <w:rPr>
          <w:rFonts w:ascii="Arial Narrow" w:hAnsi="Arial Narrow" w:cs="Arial"/>
          <w:spacing w:val="1"/>
          <w:sz w:val="22"/>
          <w:szCs w:val="22"/>
        </w:rPr>
        <w:t xml:space="preserve"> zagospodarowanie odpadów innych niż komunalne powstał</w:t>
      </w:r>
      <w:r w:rsidR="00605F4B" w:rsidRPr="000D39DF">
        <w:rPr>
          <w:rFonts w:ascii="Arial Narrow" w:hAnsi="Arial Narrow" w:cs="Arial"/>
          <w:spacing w:val="1"/>
          <w:sz w:val="22"/>
          <w:szCs w:val="22"/>
        </w:rPr>
        <w:t>ych</w:t>
      </w:r>
      <w:r w:rsidR="006E1F2E">
        <w:rPr>
          <w:rFonts w:ascii="Arial Narrow" w:hAnsi="Arial Narrow" w:cs="Arial"/>
          <w:spacing w:val="1"/>
          <w:sz w:val="22"/>
          <w:szCs w:val="22"/>
        </w:rPr>
        <w:t xml:space="preserve"> w </w:t>
      </w:r>
      <w:r w:rsidRPr="000D39DF">
        <w:rPr>
          <w:rFonts w:ascii="Arial Narrow" w:hAnsi="Arial Narrow" w:cs="Arial"/>
          <w:spacing w:val="1"/>
          <w:sz w:val="22"/>
          <w:szCs w:val="22"/>
        </w:rPr>
        <w:t>trakcie realizacji robót budowlanych będących przedmiotem Umowy</w:t>
      </w:r>
      <w:r w:rsidR="00402DD9" w:rsidRPr="000D39DF">
        <w:rPr>
          <w:rFonts w:ascii="Arial Narrow" w:hAnsi="Arial Narrow" w:cs="Arial"/>
          <w:spacing w:val="1"/>
          <w:sz w:val="22"/>
          <w:szCs w:val="22"/>
        </w:rPr>
        <w:t>,</w:t>
      </w:r>
    </w:p>
    <w:p w14:paraId="3DCD9FC5" w14:textId="047519A2" w:rsidR="00605F4B" w:rsidRPr="000D39DF" w:rsidRDefault="56837725" w:rsidP="004845B4">
      <w:pPr>
        <w:pStyle w:val="Akapitzlist"/>
        <w:widowControl w:val="0"/>
        <w:numPr>
          <w:ilvl w:val="0"/>
          <w:numId w:val="35"/>
        </w:numPr>
        <w:spacing w:line="276" w:lineRule="auto"/>
        <w:ind w:left="851" w:right="81" w:hanging="284"/>
        <w:contextualSpacing/>
        <w:jc w:val="both"/>
        <w:rPr>
          <w:rFonts w:ascii="Arial Narrow" w:hAnsi="Arial Narrow" w:cs="Arial"/>
          <w:spacing w:val="1"/>
          <w:sz w:val="22"/>
          <w:szCs w:val="22"/>
        </w:rPr>
      </w:pPr>
      <w:r w:rsidRPr="000D39DF">
        <w:rPr>
          <w:rFonts w:ascii="Arial Narrow" w:hAnsi="Arial Narrow" w:cs="Arial"/>
          <w:spacing w:val="1"/>
          <w:sz w:val="22"/>
          <w:szCs w:val="22"/>
        </w:rPr>
        <w:t>zapewni</w:t>
      </w:r>
      <w:r w:rsidR="00605F4B" w:rsidRPr="000D39DF">
        <w:rPr>
          <w:rFonts w:ascii="Arial Narrow" w:hAnsi="Arial Narrow" w:cs="Arial"/>
          <w:spacing w:val="1"/>
          <w:sz w:val="22"/>
          <w:szCs w:val="22"/>
        </w:rPr>
        <w:t>enie</w:t>
      </w:r>
      <w:r w:rsidRPr="000D39DF">
        <w:rPr>
          <w:rFonts w:ascii="Arial Narrow" w:hAnsi="Arial Narrow" w:cs="Arial"/>
          <w:spacing w:val="1"/>
          <w:sz w:val="22"/>
          <w:szCs w:val="22"/>
        </w:rPr>
        <w:t xml:space="preserve"> pełne</w:t>
      </w:r>
      <w:r w:rsidR="00605F4B" w:rsidRPr="000D39DF">
        <w:rPr>
          <w:rFonts w:ascii="Arial Narrow" w:hAnsi="Arial Narrow" w:cs="Arial"/>
          <w:spacing w:val="1"/>
          <w:sz w:val="22"/>
          <w:szCs w:val="22"/>
        </w:rPr>
        <w:t>go</w:t>
      </w:r>
      <w:r w:rsidRPr="000D39DF">
        <w:rPr>
          <w:rFonts w:ascii="Arial Narrow" w:hAnsi="Arial Narrow" w:cs="Arial"/>
          <w:spacing w:val="1"/>
          <w:sz w:val="22"/>
          <w:szCs w:val="22"/>
        </w:rPr>
        <w:t xml:space="preserve"> zabezpieczeni</w:t>
      </w:r>
      <w:r w:rsidR="00605F4B" w:rsidRPr="000D39DF">
        <w:rPr>
          <w:rFonts w:ascii="Arial Narrow" w:hAnsi="Arial Narrow" w:cs="Arial"/>
          <w:spacing w:val="1"/>
          <w:sz w:val="22"/>
          <w:szCs w:val="22"/>
        </w:rPr>
        <w:t>a</w:t>
      </w:r>
      <w:r w:rsidR="006E1F2E">
        <w:rPr>
          <w:rFonts w:ascii="Arial Narrow" w:hAnsi="Arial Narrow" w:cs="Arial"/>
          <w:spacing w:val="1"/>
          <w:sz w:val="22"/>
          <w:szCs w:val="22"/>
        </w:rPr>
        <w:t xml:space="preserve"> </w:t>
      </w:r>
      <w:r w:rsidRPr="000D39DF">
        <w:rPr>
          <w:rFonts w:ascii="Arial Narrow" w:hAnsi="Arial Narrow" w:cs="Arial"/>
          <w:spacing w:val="1"/>
          <w:sz w:val="22"/>
          <w:szCs w:val="22"/>
        </w:rPr>
        <w:t>teren</w:t>
      </w:r>
      <w:r w:rsidR="7493EA59" w:rsidRPr="000D39DF">
        <w:rPr>
          <w:rFonts w:ascii="Arial Narrow" w:hAnsi="Arial Narrow" w:cs="Arial"/>
          <w:spacing w:val="1"/>
          <w:sz w:val="22"/>
          <w:szCs w:val="22"/>
        </w:rPr>
        <w:t>u budowy</w:t>
      </w:r>
      <w:r w:rsidR="00605F4B" w:rsidRPr="000D39DF">
        <w:rPr>
          <w:rFonts w:ascii="Arial Narrow" w:hAnsi="Arial Narrow" w:cs="Arial"/>
          <w:spacing w:val="1"/>
          <w:sz w:val="22"/>
          <w:szCs w:val="22"/>
        </w:rPr>
        <w:t>,</w:t>
      </w:r>
    </w:p>
    <w:p w14:paraId="1477210F" w14:textId="10DE661C" w:rsidR="008B65AC" w:rsidRPr="000D39DF" w:rsidRDefault="37FE5020" w:rsidP="004845B4">
      <w:pPr>
        <w:pStyle w:val="Akapitzlist"/>
        <w:widowControl w:val="0"/>
        <w:numPr>
          <w:ilvl w:val="0"/>
          <w:numId w:val="35"/>
        </w:numPr>
        <w:spacing w:line="276" w:lineRule="auto"/>
        <w:ind w:left="851" w:right="81" w:hanging="284"/>
        <w:contextualSpacing/>
        <w:jc w:val="both"/>
        <w:rPr>
          <w:rFonts w:ascii="Arial Narrow" w:eastAsiaTheme="minorEastAsia" w:hAnsi="Arial Narrow" w:cs="Arial"/>
          <w:spacing w:val="1"/>
          <w:sz w:val="22"/>
          <w:szCs w:val="22"/>
        </w:rPr>
      </w:pPr>
      <w:r w:rsidRPr="000D39DF">
        <w:rPr>
          <w:rFonts w:ascii="Arial Narrow" w:hAnsi="Arial Narrow" w:cs="Arial"/>
          <w:spacing w:val="1"/>
          <w:sz w:val="22"/>
          <w:szCs w:val="22"/>
        </w:rPr>
        <w:t>z</w:t>
      </w:r>
      <w:r w:rsidR="00867911" w:rsidRPr="000D39DF">
        <w:rPr>
          <w:rFonts w:ascii="Arial Narrow" w:hAnsi="Arial Narrow" w:cs="Arial"/>
          <w:spacing w:val="1"/>
          <w:sz w:val="22"/>
          <w:szCs w:val="22"/>
        </w:rPr>
        <w:t>apewni</w:t>
      </w:r>
      <w:r w:rsidR="002C4294" w:rsidRPr="000D39DF">
        <w:rPr>
          <w:rFonts w:ascii="Arial Narrow" w:hAnsi="Arial Narrow" w:cs="Arial"/>
          <w:spacing w:val="1"/>
          <w:sz w:val="22"/>
          <w:szCs w:val="22"/>
        </w:rPr>
        <w:t>enie</w:t>
      </w:r>
      <w:r w:rsidR="13A061F2" w:rsidRPr="000D39DF">
        <w:rPr>
          <w:rFonts w:ascii="Arial Narrow" w:hAnsi="Arial Narrow" w:cs="Arial"/>
          <w:sz w:val="22"/>
          <w:szCs w:val="22"/>
        </w:rPr>
        <w:t>, aby</w:t>
      </w:r>
      <w:r w:rsidR="364E6EDA" w:rsidRPr="000D39DF">
        <w:rPr>
          <w:rFonts w:ascii="Arial Narrow" w:hAnsi="Arial Narrow" w:cs="Arial"/>
          <w:sz w:val="22"/>
          <w:szCs w:val="22"/>
        </w:rPr>
        <w:t xml:space="preserve"> ws</w:t>
      </w:r>
      <w:r w:rsidR="597C4920" w:rsidRPr="000D39DF">
        <w:rPr>
          <w:rFonts w:ascii="Arial Narrow" w:hAnsi="Arial Narrow" w:cs="Arial"/>
          <w:sz w:val="22"/>
          <w:szCs w:val="22"/>
        </w:rPr>
        <w:t xml:space="preserve">zystkie osoby wykonujące </w:t>
      </w:r>
      <w:r w:rsidR="22CBB753" w:rsidRPr="000D39DF">
        <w:rPr>
          <w:rFonts w:ascii="Arial Narrow" w:hAnsi="Arial Narrow" w:cs="Arial"/>
          <w:sz w:val="22"/>
          <w:szCs w:val="22"/>
        </w:rPr>
        <w:t>prace</w:t>
      </w:r>
      <w:r w:rsidR="597C4920" w:rsidRPr="000D39DF">
        <w:rPr>
          <w:rFonts w:ascii="Arial Narrow" w:hAnsi="Arial Narrow" w:cs="Arial"/>
          <w:sz w:val="22"/>
          <w:szCs w:val="22"/>
        </w:rPr>
        <w:t xml:space="preserve"> na terenie budowy oraz goście</w:t>
      </w:r>
      <w:r w:rsidR="4A29AF08" w:rsidRPr="000D39DF">
        <w:rPr>
          <w:rFonts w:ascii="Arial Narrow" w:hAnsi="Arial Narrow" w:cs="Arial"/>
          <w:sz w:val="22"/>
          <w:szCs w:val="22"/>
        </w:rPr>
        <w:t xml:space="preserve"> </w:t>
      </w:r>
      <w:r w:rsidR="5827AB65" w:rsidRPr="000D39DF">
        <w:rPr>
          <w:rFonts w:ascii="Arial Narrow" w:hAnsi="Arial Narrow" w:cs="Arial"/>
          <w:sz w:val="22"/>
          <w:szCs w:val="22"/>
        </w:rPr>
        <w:t>byli wyposażeni</w:t>
      </w:r>
      <w:r w:rsidR="006E1F2E">
        <w:rPr>
          <w:rFonts w:ascii="Arial Narrow" w:hAnsi="Arial Narrow" w:cs="Arial"/>
          <w:sz w:val="22"/>
          <w:szCs w:val="22"/>
        </w:rPr>
        <w:t xml:space="preserve"> w </w:t>
      </w:r>
      <w:r w:rsidR="597C4920" w:rsidRPr="000D39DF">
        <w:rPr>
          <w:rFonts w:ascii="Arial Narrow" w:hAnsi="Arial Narrow" w:cs="Arial"/>
          <w:sz w:val="22"/>
          <w:szCs w:val="22"/>
        </w:rPr>
        <w:t xml:space="preserve">odzież </w:t>
      </w:r>
      <w:r w:rsidR="0CC31F4D" w:rsidRPr="000D39DF">
        <w:rPr>
          <w:rFonts w:ascii="Arial Narrow" w:hAnsi="Arial Narrow" w:cs="Arial"/>
          <w:sz w:val="22"/>
          <w:szCs w:val="22"/>
        </w:rPr>
        <w:t xml:space="preserve">ochronną </w:t>
      </w:r>
      <w:r w:rsidR="597C4920" w:rsidRPr="000D39DF">
        <w:rPr>
          <w:rFonts w:ascii="Arial Narrow" w:hAnsi="Arial Narrow" w:cs="Arial"/>
          <w:sz w:val="22"/>
          <w:szCs w:val="22"/>
        </w:rPr>
        <w:t>zakrywającą ramiona</w:t>
      </w:r>
      <w:r w:rsidR="006E1F2E">
        <w:rPr>
          <w:rFonts w:ascii="Arial Narrow" w:hAnsi="Arial Narrow" w:cs="Arial"/>
          <w:sz w:val="22"/>
          <w:szCs w:val="22"/>
        </w:rPr>
        <w:t xml:space="preserve"> i </w:t>
      </w:r>
      <w:r w:rsidR="597C4920" w:rsidRPr="000D39DF">
        <w:rPr>
          <w:rFonts w:ascii="Arial Narrow" w:hAnsi="Arial Narrow" w:cs="Arial"/>
          <w:sz w:val="22"/>
          <w:szCs w:val="22"/>
        </w:rPr>
        <w:t>nogi, odzież ostrzegawczą lub/i kamizelkę ostrzegawczą</w:t>
      </w:r>
      <w:r w:rsidR="006E1F2E">
        <w:rPr>
          <w:rFonts w:ascii="Arial Narrow" w:hAnsi="Arial Narrow" w:cs="Arial"/>
          <w:sz w:val="22"/>
          <w:szCs w:val="22"/>
        </w:rPr>
        <w:t xml:space="preserve"> o </w:t>
      </w:r>
      <w:r w:rsidR="597C4920" w:rsidRPr="000D39DF">
        <w:rPr>
          <w:rFonts w:ascii="Arial Narrow" w:hAnsi="Arial Narrow" w:cs="Arial"/>
          <w:sz w:val="22"/>
          <w:szCs w:val="22"/>
        </w:rPr>
        <w:t>intensywnej widzialności</w:t>
      </w:r>
      <w:r w:rsidR="0AC84A15" w:rsidRPr="000D39DF">
        <w:rPr>
          <w:rFonts w:ascii="Arial Narrow" w:hAnsi="Arial Narrow" w:cs="Arial"/>
          <w:sz w:val="22"/>
          <w:szCs w:val="22"/>
        </w:rPr>
        <w:t>,</w:t>
      </w:r>
      <w:r w:rsidR="6AD73C6F" w:rsidRPr="000D39DF">
        <w:rPr>
          <w:rFonts w:ascii="Arial Narrow" w:hAnsi="Arial Narrow" w:cs="Arial"/>
          <w:sz w:val="22"/>
          <w:szCs w:val="22"/>
        </w:rPr>
        <w:t xml:space="preserve"> </w:t>
      </w:r>
      <w:r w:rsidR="597C4920" w:rsidRPr="000D39DF">
        <w:rPr>
          <w:rFonts w:ascii="Arial Narrow" w:hAnsi="Arial Narrow" w:cs="Arial"/>
          <w:sz w:val="22"/>
          <w:szCs w:val="22"/>
        </w:rPr>
        <w:t>obuwie ochronne</w:t>
      </w:r>
      <w:r w:rsidR="006E1F2E">
        <w:rPr>
          <w:rFonts w:ascii="Arial Narrow" w:hAnsi="Arial Narrow" w:cs="Arial"/>
          <w:sz w:val="22"/>
          <w:szCs w:val="22"/>
        </w:rPr>
        <w:t xml:space="preserve"> z </w:t>
      </w:r>
      <w:r w:rsidR="597C4920" w:rsidRPr="000D39DF">
        <w:rPr>
          <w:rFonts w:ascii="Arial Narrow" w:hAnsi="Arial Narrow" w:cs="Arial"/>
          <w:sz w:val="22"/>
          <w:szCs w:val="22"/>
        </w:rPr>
        <w:t>wysoką cholewką kategorii S3</w:t>
      </w:r>
      <w:r w:rsidR="46BFD84B" w:rsidRPr="000D39DF">
        <w:rPr>
          <w:rFonts w:ascii="Arial Narrow" w:hAnsi="Arial Narrow" w:cs="Arial"/>
          <w:sz w:val="22"/>
          <w:szCs w:val="22"/>
        </w:rPr>
        <w:t xml:space="preserve">, </w:t>
      </w:r>
      <w:r w:rsidR="597C4920" w:rsidRPr="000D39DF">
        <w:rPr>
          <w:rFonts w:ascii="Arial Narrow" w:hAnsi="Arial Narrow" w:cs="Arial"/>
          <w:sz w:val="22"/>
          <w:szCs w:val="22"/>
        </w:rPr>
        <w:t>hełm ochronny</w:t>
      </w:r>
      <w:r w:rsidR="28D2EEC3" w:rsidRPr="000D39DF">
        <w:rPr>
          <w:rFonts w:ascii="Arial Narrow" w:hAnsi="Arial Narrow" w:cs="Arial"/>
          <w:sz w:val="22"/>
          <w:szCs w:val="22"/>
        </w:rPr>
        <w:t xml:space="preserve"> </w:t>
      </w:r>
      <w:r w:rsidR="0073323B" w:rsidRPr="000D39DF">
        <w:rPr>
          <w:rFonts w:ascii="Arial Narrow" w:hAnsi="Arial Narrow" w:cs="Arial"/>
          <w:sz w:val="22"/>
          <w:szCs w:val="22"/>
        </w:rPr>
        <w:t>oraz inne</w:t>
      </w:r>
      <w:r w:rsidR="597C4920" w:rsidRPr="000D39DF">
        <w:rPr>
          <w:rFonts w:ascii="Arial Narrow" w:hAnsi="Arial Narrow" w:cs="Arial"/>
          <w:sz w:val="22"/>
          <w:szCs w:val="22"/>
        </w:rPr>
        <w:t xml:space="preserve"> środki ochrony osobistej dostosowane do rodzaju zagrożeń na stanowisku pracy lub podczas wykonywanych czynności</w:t>
      </w:r>
      <w:r w:rsidR="00617481" w:rsidRPr="000D39DF">
        <w:rPr>
          <w:rFonts w:ascii="Arial Narrow" w:hAnsi="Arial Narrow" w:cs="Arial"/>
          <w:sz w:val="22"/>
          <w:szCs w:val="22"/>
        </w:rPr>
        <w:t>,</w:t>
      </w:r>
    </w:p>
    <w:p w14:paraId="393C03C8" w14:textId="6D8C58C7" w:rsidR="00D37096" w:rsidRPr="000D39DF" w:rsidRDefault="18A9FC33" w:rsidP="004845B4">
      <w:pPr>
        <w:pStyle w:val="Akapitzlist"/>
        <w:widowControl w:val="0"/>
        <w:numPr>
          <w:ilvl w:val="0"/>
          <w:numId w:val="35"/>
        </w:numPr>
        <w:spacing w:line="276" w:lineRule="auto"/>
        <w:ind w:left="851" w:right="81" w:hanging="284"/>
        <w:contextualSpacing/>
        <w:jc w:val="both"/>
        <w:rPr>
          <w:rFonts w:ascii="Arial Narrow" w:hAnsi="Arial Narrow" w:cs="Arial"/>
          <w:sz w:val="22"/>
          <w:szCs w:val="22"/>
        </w:rPr>
      </w:pPr>
      <w:r w:rsidRPr="000D39DF">
        <w:rPr>
          <w:rFonts w:ascii="Arial Narrow" w:hAnsi="Arial Narrow" w:cs="Arial"/>
          <w:spacing w:val="1"/>
          <w:sz w:val="22"/>
          <w:szCs w:val="22"/>
        </w:rPr>
        <w:t>utrzymanie</w:t>
      </w:r>
      <w:r w:rsidR="006E1F2E">
        <w:rPr>
          <w:rFonts w:ascii="Arial Narrow" w:hAnsi="Arial Narrow" w:cs="Arial"/>
          <w:color w:val="000000"/>
          <w:sz w:val="22"/>
          <w:szCs w:val="22"/>
        </w:rPr>
        <w:t xml:space="preserve"> i </w:t>
      </w:r>
      <w:r w:rsidRPr="000D39DF">
        <w:rPr>
          <w:rFonts w:ascii="Arial Narrow" w:hAnsi="Arial Narrow" w:cs="Arial"/>
          <w:color w:val="000000"/>
          <w:sz w:val="22"/>
          <w:szCs w:val="22"/>
        </w:rPr>
        <w:t>naprawa dróg doja</w:t>
      </w:r>
      <w:r w:rsidR="6CE3C150" w:rsidRPr="000D39DF">
        <w:rPr>
          <w:rFonts w:ascii="Arial Narrow" w:hAnsi="Arial Narrow" w:cs="Arial"/>
          <w:color w:val="000000"/>
          <w:sz w:val="22"/>
          <w:szCs w:val="22"/>
        </w:rPr>
        <w:t>zdowych do miejsca wykonywania r</w:t>
      </w:r>
      <w:r w:rsidRPr="000D39DF">
        <w:rPr>
          <w:rFonts w:ascii="Arial Narrow" w:hAnsi="Arial Narrow" w:cs="Arial"/>
          <w:color w:val="000000"/>
          <w:sz w:val="22"/>
          <w:szCs w:val="22"/>
        </w:rPr>
        <w:t xml:space="preserve">obót </w:t>
      </w:r>
      <w:r w:rsidR="6CE3C150" w:rsidRPr="000D39DF">
        <w:rPr>
          <w:rFonts w:ascii="Arial Narrow" w:hAnsi="Arial Narrow" w:cs="Arial"/>
          <w:color w:val="000000"/>
          <w:sz w:val="22"/>
          <w:szCs w:val="22"/>
        </w:rPr>
        <w:t>budowlanych</w:t>
      </w:r>
      <w:r w:rsidR="006E1F2E">
        <w:rPr>
          <w:rFonts w:ascii="Arial Narrow" w:hAnsi="Arial Narrow" w:cs="Arial"/>
          <w:color w:val="000000"/>
          <w:sz w:val="22"/>
          <w:szCs w:val="22"/>
        </w:rPr>
        <w:t xml:space="preserve"> i </w:t>
      </w:r>
      <w:r w:rsidRPr="000D39DF">
        <w:rPr>
          <w:rFonts w:ascii="Arial Narrow" w:hAnsi="Arial Narrow" w:cs="Arial"/>
          <w:color w:val="000000"/>
          <w:sz w:val="22"/>
          <w:szCs w:val="22"/>
        </w:rPr>
        <w:t xml:space="preserve">odtworzenie stanu pierwotnego po </w:t>
      </w:r>
      <w:r w:rsidR="6CE3C150" w:rsidRPr="000D39DF">
        <w:rPr>
          <w:rFonts w:ascii="Arial Narrow" w:hAnsi="Arial Narrow" w:cs="Arial"/>
          <w:color w:val="000000"/>
          <w:sz w:val="22"/>
          <w:szCs w:val="22"/>
        </w:rPr>
        <w:t xml:space="preserve">ich </w:t>
      </w:r>
      <w:r w:rsidRPr="000D39DF">
        <w:rPr>
          <w:rFonts w:ascii="Arial Narrow" w:hAnsi="Arial Narrow" w:cs="Arial"/>
          <w:color w:val="000000"/>
          <w:sz w:val="22"/>
          <w:szCs w:val="22"/>
        </w:rPr>
        <w:t>wykonaniu, jeżeli</w:t>
      </w:r>
      <w:r w:rsidR="00BC74FC" w:rsidRPr="000D39DF">
        <w:rPr>
          <w:rFonts w:ascii="Arial Narrow" w:hAnsi="Arial Narrow" w:cs="Arial"/>
          <w:color w:val="000000"/>
          <w:sz w:val="22"/>
          <w:szCs w:val="22"/>
        </w:rPr>
        <w:t xml:space="preserve"> pogorszenie ich stanu wynika</w:t>
      </w:r>
      <w:r w:rsidR="006E1F2E">
        <w:rPr>
          <w:rFonts w:ascii="Arial Narrow" w:hAnsi="Arial Narrow" w:cs="Arial"/>
          <w:color w:val="000000"/>
          <w:sz w:val="22"/>
          <w:szCs w:val="22"/>
        </w:rPr>
        <w:t xml:space="preserve"> z </w:t>
      </w:r>
      <w:r w:rsidRPr="000D39DF">
        <w:rPr>
          <w:rFonts w:ascii="Arial Narrow" w:hAnsi="Arial Narrow" w:cs="Arial"/>
          <w:color w:val="000000"/>
          <w:sz w:val="22"/>
          <w:szCs w:val="22"/>
        </w:rPr>
        <w:t>p</w:t>
      </w:r>
      <w:r w:rsidR="6CE3C150" w:rsidRPr="000D39DF">
        <w:rPr>
          <w:rFonts w:ascii="Arial Narrow" w:hAnsi="Arial Narrow" w:cs="Arial"/>
          <w:color w:val="000000"/>
          <w:sz w:val="22"/>
          <w:szCs w:val="22"/>
        </w:rPr>
        <w:t xml:space="preserve">rowadzonych przez niego robót; </w:t>
      </w:r>
      <w:r w:rsidR="3C6179FE" w:rsidRPr="000D39DF">
        <w:rPr>
          <w:rFonts w:ascii="Arial Narrow" w:hAnsi="Arial Narrow" w:cs="Arial"/>
          <w:color w:val="000000"/>
          <w:sz w:val="22"/>
          <w:szCs w:val="22"/>
        </w:rPr>
        <w:t xml:space="preserve">Wykonawca </w:t>
      </w:r>
      <w:r w:rsidRPr="000D39DF">
        <w:rPr>
          <w:rFonts w:ascii="Arial Narrow" w:hAnsi="Arial Narrow" w:cs="Arial"/>
          <w:color w:val="000000"/>
          <w:sz w:val="22"/>
          <w:szCs w:val="22"/>
        </w:rPr>
        <w:t xml:space="preserve">będzie również ponosił odpowiedzialność odszkodowawczą za wszelkie uszkodzenia dróg, rowów irygacyjnych, rurociągów, kabli elektrycznych, linii, oraz wszelkich </w:t>
      </w:r>
      <w:r w:rsidR="6CE3C150" w:rsidRPr="000D39DF">
        <w:rPr>
          <w:rFonts w:ascii="Arial Narrow" w:hAnsi="Arial Narrow" w:cs="Arial"/>
          <w:color w:val="000000"/>
          <w:sz w:val="22"/>
          <w:szCs w:val="22"/>
        </w:rPr>
        <w:t xml:space="preserve">innych </w:t>
      </w:r>
      <w:r w:rsidRPr="000D39DF">
        <w:rPr>
          <w:rFonts w:ascii="Arial Narrow" w:hAnsi="Arial Narrow" w:cs="Arial"/>
          <w:color w:val="000000"/>
          <w:sz w:val="22"/>
          <w:szCs w:val="22"/>
        </w:rPr>
        <w:t xml:space="preserve">urządzeń, spowodowane przez niego lub jego podwykonawców przy realizacji </w:t>
      </w:r>
      <w:r w:rsidR="6CE3C150" w:rsidRPr="000D39DF">
        <w:rPr>
          <w:rFonts w:ascii="Arial Narrow" w:hAnsi="Arial Narrow" w:cs="Arial"/>
          <w:color w:val="000000"/>
          <w:sz w:val="22"/>
          <w:szCs w:val="22"/>
        </w:rPr>
        <w:t xml:space="preserve">Przedmiotu Umowy; </w:t>
      </w:r>
      <w:r w:rsidR="3C6179FE" w:rsidRPr="000D39DF">
        <w:rPr>
          <w:rFonts w:ascii="Arial Narrow" w:hAnsi="Arial Narrow" w:cs="Arial"/>
          <w:color w:val="000000"/>
          <w:sz w:val="22"/>
          <w:szCs w:val="22"/>
        </w:rPr>
        <w:t xml:space="preserve">Wykonawca </w:t>
      </w:r>
      <w:r w:rsidRPr="000D39DF">
        <w:rPr>
          <w:rFonts w:ascii="Arial Narrow" w:hAnsi="Arial Narrow" w:cs="Arial"/>
          <w:color w:val="000000"/>
          <w:sz w:val="22"/>
          <w:szCs w:val="22"/>
        </w:rPr>
        <w:t>będzie zobowiązany do niezwłocznej naprawy uszkodzeń na swój własny koszt;</w:t>
      </w:r>
    </w:p>
    <w:p w14:paraId="4E69E67F" w14:textId="59F42392" w:rsidR="00DC5922" w:rsidRPr="000D39DF" w:rsidRDefault="7493EA59" w:rsidP="004845B4">
      <w:pPr>
        <w:pStyle w:val="Akapitzlist"/>
        <w:widowControl w:val="0"/>
        <w:numPr>
          <w:ilvl w:val="0"/>
          <w:numId w:val="35"/>
        </w:numPr>
        <w:spacing w:line="276" w:lineRule="auto"/>
        <w:ind w:left="851" w:right="81" w:hanging="284"/>
        <w:contextualSpacing/>
        <w:jc w:val="both"/>
        <w:rPr>
          <w:rFonts w:ascii="Arial Narrow" w:hAnsi="Arial Narrow" w:cs="Arial"/>
          <w:sz w:val="22"/>
          <w:szCs w:val="22"/>
        </w:rPr>
      </w:pPr>
      <w:r w:rsidRPr="000D39DF">
        <w:rPr>
          <w:rFonts w:ascii="Arial Narrow" w:hAnsi="Arial Narrow" w:cs="Arial"/>
          <w:spacing w:val="1"/>
          <w:sz w:val="22"/>
          <w:szCs w:val="22"/>
        </w:rPr>
        <w:t>zapewnienie</w:t>
      </w:r>
      <w:r w:rsidRPr="000D39DF">
        <w:rPr>
          <w:rFonts w:ascii="Arial Narrow" w:hAnsi="Arial Narrow" w:cs="Arial"/>
          <w:sz w:val="22"/>
          <w:szCs w:val="22"/>
        </w:rPr>
        <w:t xml:space="preserve"> </w:t>
      </w:r>
      <w:r w:rsidR="0F6CA830" w:rsidRPr="000D39DF">
        <w:rPr>
          <w:rFonts w:ascii="Arial Narrow" w:hAnsi="Arial Narrow" w:cs="Arial"/>
          <w:sz w:val="22"/>
          <w:szCs w:val="22"/>
        </w:rPr>
        <w:t>we własnym zakresie</w:t>
      </w:r>
      <w:r w:rsidR="006E1F2E">
        <w:rPr>
          <w:rFonts w:ascii="Arial Narrow" w:hAnsi="Arial Narrow" w:cs="Arial"/>
          <w:sz w:val="22"/>
          <w:szCs w:val="22"/>
        </w:rPr>
        <w:t xml:space="preserve"> </w:t>
      </w:r>
      <w:r w:rsidR="00982C0F">
        <w:rPr>
          <w:rFonts w:ascii="Arial Narrow" w:hAnsi="Arial Narrow" w:cs="Arial"/>
          <w:sz w:val="22"/>
          <w:szCs w:val="22"/>
        </w:rPr>
        <w:t>i w</w:t>
      </w:r>
      <w:r w:rsidR="006E1F2E">
        <w:rPr>
          <w:rFonts w:ascii="Arial Narrow" w:hAnsi="Arial Narrow" w:cs="Arial"/>
          <w:sz w:val="22"/>
          <w:szCs w:val="22"/>
        </w:rPr>
        <w:t> </w:t>
      </w:r>
      <w:r w:rsidR="0F6CA830" w:rsidRPr="000D39DF">
        <w:rPr>
          <w:rFonts w:ascii="Arial Narrow" w:hAnsi="Arial Narrow" w:cs="Arial"/>
          <w:sz w:val="22"/>
          <w:szCs w:val="22"/>
        </w:rPr>
        <w:t xml:space="preserve">ramach Wynagrodzenia </w:t>
      </w:r>
      <w:r w:rsidR="007172B2">
        <w:rPr>
          <w:rFonts w:ascii="Arial Narrow" w:hAnsi="Arial Narrow" w:cs="Arial"/>
          <w:sz w:val="22"/>
          <w:szCs w:val="22"/>
        </w:rPr>
        <w:t>U</w:t>
      </w:r>
      <w:r w:rsidR="00BC74FC" w:rsidRPr="000D39DF">
        <w:rPr>
          <w:rFonts w:ascii="Arial Narrow" w:hAnsi="Arial Narrow" w:cs="Arial"/>
          <w:sz w:val="22"/>
          <w:szCs w:val="22"/>
        </w:rPr>
        <w:t>mownego pracowników,</w:t>
      </w:r>
      <w:r w:rsidR="006E1F2E">
        <w:rPr>
          <w:rFonts w:ascii="Arial Narrow" w:hAnsi="Arial Narrow" w:cs="Arial"/>
          <w:sz w:val="22"/>
          <w:szCs w:val="22"/>
        </w:rPr>
        <w:t xml:space="preserve"> a </w:t>
      </w:r>
      <w:r w:rsidR="0F6CA830" w:rsidRPr="000D39DF">
        <w:rPr>
          <w:rFonts w:ascii="Arial Narrow" w:hAnsi="Arial Narrow" w:cs="Arial"/>
          <w:sz w:val="22"/>
          <w:szCs w:val="22"/>
        </w:rPr>
        <w:t>także wszelki</w:t>
      </w:r>
      <w:r w:rsidR="27ECB712" w:rsidRPr="000D39DF">
        <w:rPr>
          <w:rFonts w:ascii="Arial Narrow" w:hAnsi="Arial Narrow" w:cs="Arial"/>
          <w:sz w:val="22"/>
          <w:szCs w:val="22"/>
        </w:rPr>
        <w:t>ch</w:t>
      </w:r>
      <w:r w:rsidR="0F6CA830" w:rsidRPr="000D39DF">
        <w:rPr>
          <w:rFonts w:ascii="Arial Narrow" w:hAnsi="Arial Narrow" w:cs="Arial"/>
          <w:sz w:val="22"/>
          <w:szCs w:val="22"/>
        </w:rPr>
        <w:t xml:space="preserve"> materiał</w:t>
      </w:r>
      <w:r w:rsidR="27ECB712" w:rsidRPr="000D39DF">
        <w:rPr>
          <w:rFonts w:ascii="Arial Narrow" w:hAnsi="Arial Narrow" w:cs="Arial"/>
          <w:sz w:val="22"/>
          <w:szCs w:val="22"/>
        </w:rPr>
        <w:t>ów</w:t>
      </w:r>
      <w:r w:rsidR="0F6CA830" w:rsidRPr="000D39DF">
        <w:rPr>
          <w:rFonts w:ascii="Arial Narrow" w:hAnsi="Arial Narrow" w:cs="Arial"/>
          <w:sz w:val="22"/>
          <w:szCs w:val="22"/>
        </w:rPr>
        <w:t>, narzędzi</w:t>
      </w:r>
      <w:r w:rsidR="006E1F2E">
        <w:rPr>
          <w:rFonts w:ascii="Arial Narrow" w:hAnsi="Arial Narrow" w:cs="Arial"/>
          <w:sz w:val="22"/>
          <w:szCs w:val="22"/>
        </w:rPr>
        <w:t xml:space="preserve"> i </w:t>
      </w:r>
      <w:r w:rsidR="0F6CA830" w:rsidRPr="000D39DF">
        <w:rPr>
          <w:rFonts w:ascii="Arial Narrow" w:hAnsi="Arial Narrow" w:cs="Arial"/>
          <w:sz w:val="22"/>
          <w:szCs w:val="22"/>
        </w:rPr>
        <w:t>sprzęt</w:t>
      </w:r>
      <w:r w:rsidR="27ECB712" w:rsidRPr="000D39DF">
        <w:rPr>
          <w:rFonts w:ascii="Arial Narrow" w:hAnsi="Arial Narrow" w:cs="Arial"/>
          <w:sz w:val="22"/>
          <w:szCs w:val="22"/>
        </w:rPr>
        <w:t>u</w:t>
      </w:r>
      <w:r w:rsidR="0F6CA830" w:rsidRPr="000D39DF">
        <w:rPr>
          <w:rFonts w:ascii="Arial Narrow" w:hAnsi="Arial Narrow" w:cs="Arial"/>
          <w:sz w:val="22"/>
          <w:szCs w:val="22"/>
        </w:rPr>
        <w:t xml:space="preserve"> niezbędny</w:t>
      </w:r>
      <w:r w:rsidR="27ECB712" w:rsidRPr="000D39DF">
        <w:rPr>
          <w:rFonts w:ascii="Arial Narrow" w:hAnsi="Arial Narrow" w:cs="Arial"/>
          <w:sz w:val="22"/>
          <w:szCs w:val="22"/>
        </w:rPr>
        <w:t>ch</w:t>
      </w:r>
      <w:r w:rsidR="0F6CA830" w:rsidRPr="000D39DF">
        <w:rPr>
          <w:rFonts w:ascii="Arial Narrow" w:hAnsi="Arial Narrow" w:cs="Arial"/>
          <w:sz w:val="22"/>
          <w:szCs w:val="22"/>
        </w:rPr>
        <w:t xml:space="preserve"> do wykonania prac będących przedmiotem Umowy, łącznie</w:t>
      </w:r>
      <w:r w:rsidR="006E1F2E">
        <w:rPr>
          <w:rFonts w:ascii="Arial Narrow" w:hAnsi="Arial Narrow" w:cs="Arial"/>
          <w:sz w:val="22"/>
          <w:szCs w:val="22"/>
        </w:rPr>
        <w:t xml:space="preserve"> z </w:t>
      </w:r>
      <w:r w:rsidR="0F6CA830" w:rsidRPr="000D39DF">
        <w:rPr>
          <w:rFonts w:ascii="Arial Narrow" w:hAnsi="Arial Narrow" w:cs="Arial"/>
          <w:sz w:val="22"/>
          <w:szCs w:val="22"/>
        </w:rPr>
        <w:t>ich dostawą</w:t>
      </w:r>
      <w:r w:rsidR="006E1F2E">
        <w:rPr>
          <w:rFonts w:ascii="Arial Narrow" w:hAnsi="Arial Narrow" w:cs="Arial"/>
          <w:sz w:val="22"/>
          <w:szCs w:val="22"/>
        </w:rPr>
        <w:t xml:space="preserve"> i </w:t>
      </w:r>
      <w:r w:rsidR="0F6CA830" w:rsidRPr="000D39DF">
        <w:rPr>
          <w:rFonts w:ascii="Arial Narrow" w:hAnsi="Arial Narrow" w:cs="Arial"/>
          <w:sz w:val="22"/>
          <w:szCs w:val="22"/>
        </w:rPr>
        <w:t>rozładunkiem na ter</w:t>
      </w:r>
      <w:r w:rsidR="6CE3C150" w:rsidRPr="000D39DF">
        <w:rPr>
          <w:rFonts w:ascii="Arial Narrow" w:hAnsi="Arial Narrow" w:cs="Arial"/>
          <w:sz w:val="22"/>
          <w:szCs w:val="22"/>
        </w:rPr>
        <w:t>enie budowy,</w:t>
      </w:r>
    </w:p>
    <w:p w14:paraId="4FBC83FB" w14:textId="1971F54B" w:rsidR="00DC5922" w:rsidRPr="000D39DF" w:rsidRDefault="7493EA59" w:rsidP="004845B4">
      <w:pPr>
        <w:pStyle w:val="Akapitzlist"/>
        <w:widowControl w:val="0"/>
        <w:numPr>
          <w:ilvl w:val="0"/>
          <w:numId w:val="35"/>
        </w:numPr>
        <w:spacing w:line="276" w:lineRule="auto"/>
        <w:ind w:left="851" w:right="81" w:hanging="284"/>
        <w:contextualSpacing/>
        <w:jc w:val="both"/>
        <w:rPr>
          <w:rFonts w:ascii="Arial Narrow" w:hAnsi="Arial Narrow" w:cs="Arial"/>
          <w:sz w:val="22"/>
          <w:szCs w:val="22"/>
        </w:rPr>
      </w:pPr>
      <w:r w:rsidRPr="000D39DF">
        <w:rPr>
          <w:rFonts w:ascii="Arial Narrow" w:hAnsi="Arial Narrow" w:cs="Arial"/>
          <w:spacing w:val="1"/>
          <w:sz w:val="22"/>
          <w:szCs w:val="22"/>
        </w:rPr>
        <w:t>zapewnienie</w:t>
      </w:r>
      <w:r w:rsidR="0F6CA830" w:rsidRPr="000D39DF">
        <w:rPr>
          <w:rFonts w:ascii="Arial Narrow" w:hAnsi="Arial Narrow" w:cs="Arial"/>
          <w:sz w:val="22"/>
          <w:szCs w:val="22"/>
        </w:rPr>
        <w:t>, aby wszystkie materiały</w:t>
      </w:r>
      <w:r w:rsidR="006E1F2E">
        <w:rPr>
          <w:rFonts w:ascii="Arial Narrow" w:hAnsi="Arial Narrow" w:cs="Arial"/>
          <w:sz w:val="22"/>
          <w:szCs w:val="22"/>
        </w:rPr>
        <w:t xml:space="preserve"> i </w:t>
      </w:r>
      <w:r w:rsidR="0F6CA830" w:rsidRPr="000D39DF">
        <w:rPr>
          <w:rFonts w:ascii="Arial Narrow" w:hAnsi="Arial Narrow" w:cs="Arial"/>
          <w:sz w:val="22"/>
          <w:szCs w:val="22"/>
        </w:rPr>
        <w:t>elementy wykorzystane do wykonania robót budowlanych posiadały stosowne atesty, aprobaty</w:t>
      </w:r>
      <w:r w:rsidR="006E1F2E">
        <w:rPr>
          <w:rFonts w:ascii="Arial Narrow" w:hAnsi="Arial Narrow" w:cs="Arial"/>
          <w:sz w:val="22"/>
          <w:szCs w:val="22"/>
        </w:rPr>
        <w:t xml:space="preserve"> i </w:t>
      </w:r>
      <w:r w:rsidR="0F6CA830" w:rsidRPr="000D39DF">
        <w:rPr>
          <w:rFonts w:ascii="Arial Narrow" w:hAnsi="Arial Narrow" w:cs="Arial"/>
          <w:sz w:val="22"/>
          <w:szCs w:val="22"/>
        </w:rPr>
        <w:t>dopuszczenia do stosowania</w:t>
      </w:r>
      <w:r w:rsidR="006E1F2E">
        <w:rPr>
          <w:rFonts w:ascii="Arial Narrow" w:hAnsi="Arial Narrow" w:cs="Arial"/>
          <w:sz w:val="22"/>
          <w:szCs w:val="22"/>
        </w:rPr>
        <w:t xml:space="preserve"> w </w:t>
      </w:r>
      <w:r w:rsidR="0F6CA830" w:rsidRPr="000D39DF">
        <w:rPr>
          <w:rFonts w:ascii="Arial Narrow" w:hAnsi="Arial Narrow" w:cs="Arial"/>
          <w:sz w:val="22"/>
          <w:szCs w:val="22"/>
        </w:rPr>
        <w:t>budownictwie wymagane przepisami prawa powszechnie obowiązującego.</w:t>
      </w:r>
      <w:r w:rsidR="006E1F2E">
        <w:rPr>
          <w:rFonts w:ascii="Arial Narrow" w:hAnsi="Arial Narrow" w:cs="Arial"/>
          <w:sz w:val="22"/>
          <w:szCs w:val="22"/>
        </w:rPr>
        <w:t xml:space="preserve"> w </w:t>
      </w:r>
      <w:r w:rsidR="0F6CA830" w:rsidRPr="000D39DF">
        <w:rPr>
          <w:rFonts w:ascii="Arial Narrow" w:hAnsi="Arial Narrow" w:cs="Arial"/>
          <w:color w:val="000000"/>
          <w:sz w:val="22"/>
          <w:szCs w:val="22"/>
        </w:rPr>
        <w:t xml:space="preserve">przypadku dostarczenia materiałów </w:t>
      </w:r>
      <w:r w:rsidR="57EE401D" w:rsidRPr="000D39DF">
        <w:rPr>
          <w:rFonts w:ascii="Arial Narrow" w:hAnsi="Arial Narrow" w:cs="Arial"/>
          <w:color w:val="000000"/>
          <w:sz w:val="22"/>
          <w:szCs w:val="22"/>
        </w:rPr>
        <w:t>nieposiadających</w:t>
      </w:r>
      <w:r w:rsidR="0F6CA830" w:rsidRPr="000D39DF">
        <w:rPr>
          <w:rFonts w:ascii="Arial Narrow" w:hAnsi="Arial Narrow" w:cs="Arial"/>
          <w:color w:val="000000"/>
          <w:sz w:val="22"/>
          <w:szCs w:val="22"/>
        </w:rPr>
        <w:t xml:space="preserve"> atestów lub świadectw wymaganych przez prawo polskie lu</w:t>
      </w:r>
      <w:r w:rsidRPr="000D39DF">
        <w:rPr>
          <w:rFonts w:ascii="Arial Narrow" w:hAnsi="Arial Narrow" w:cs="Arial"/>
          <w:color w:val="000000"/>
          <w:sz w:val="22"/>
          <w:szCs w:val="22"/>
        </w:rPr>
        <w:t xml:space="preserve">b nie zaakceptowanych przez </w:t>
      </w:r>
      <w:r w:rsidR="00420EC4" w:rsidRPr="000D39DF">
        <w:rPr>
          <w:rFonts w:ascii="Arial Narrow" w:hAnsi="Arial Narrow" w:cs="Arial"/>
          <w:sz w:val="22"/>
          <w:szCs w:val="22"/>
        </w:rPr>
        <w:t>Zamawiającego</w:t>
      </w:r>
      <w:r w:rsidR="0F6CA830" w:rsidRPr="000D39DF">
        <w:rPr>
          <w:rFonts w:ascii="Arial Narrow" w:hAnsi="Arial Narrow" w:cs="Arial"/>
          <w:color w:val="000000"/>
          <w:sz w:val="22"/>
          <w:szCs w:val="22"/>
        </w:rPr>
        <w:t>, materiały takie nie mogą być wykorzystane</w:t>
      </w:r>
      <w:r w:rsidR="006E1F2E">
        <w:rPr>
          <w:rFonts w:ascii="Arial Narrow" w:hAnsi="Arial Narrow" w:cs="Arial"/>
          <w:color w:val="000000"/>
          <w:sz w:val="22"/>
          <w:szCs w:val="22"/>
        </w:rPr>
        <w:t xml:space="preserve"> i </w:t>
      </w:r>
      <w:r w:rsidR="0F6CA830" w:rsidRPr="000D39DF">
        <w:rPr>
          <w:rFonts w:ascii="Arial Narrow" w:hAnsi="Arial Narrow" w:cs="Arial"/>
          <w:color w:val="000000"/>
          <w:sz w:val="22"/>
          <w:szCs w:val="22"/>
        </w:rPr>
        <w:t>zostaną niezwłocznie zastąpione lub usunięte na koszt</w:t>
      </w:r>
      <w:r w:rsidR="006E1F2E">
        <w:rPr>
          <w:rFonts w:ascii="Arial Narrow" w:hAnsi="Arial Narrow" w:cs="Arial"/>
          <w:color w:val="000000"/>
          <w:sz w:val="22"/>
          <w:szCs w:val="22"/>
        </w:rPr>
        <w:t xml:space="preserve"> i </w:t>
      </w:r>
      <w:r w:rsidR="0F6CA830" w:rsidRPr="000D39DF">
        <w:rPr>
          <w:rFonts w:ascii="Arial Narrow" w:hAnsi="Arial Narrow" w:cs="Arial"/>
          <w:color w:val="000000"/>
          <w:sz w:val="22"/>
          <w:szCs w:val="22"/>
        </w:rPr>
        <w:t xml:space="preserve">ryzyko </w:t>
      </w:r>
      <w:r w:rsidR="3C6179FE" w:rsidRPr="000D39DF">
        <w:rPr>
          <w:rFonts w:ascii="Arial Narrow" w:hAnsi="Arial Narrow" w:cs="Arial"/>
          <w:color w:val="000000"/>
          <w:sz w:val="22"/>
          <w:szCs w:val="22"/>
        </w:rPr>
        <w:t>Wykonawcy</w:t>
      </w:r>
      <w:r w:rsidR="0F6CA830" w:rsidRPr="000D39DF">
        <w:rPr>
          <w:rFonts w:ascii="Arial Narrow" w:hAnsi="Arial Narrow" w:cs="Arial"/>
          <w:color w:val="000000"/>
          <w:sz w:val="22"/>
          <w:szCs w:val="22"/>
        </w:rPr>
        <w:t>;</w:t>
      </w:r>
    </w:p>
    <w:p w14:paraId="0E2018F7" w14:textId="60686E8D" w:rsidR="00DC5922" w:rsidRPr="000D39DF" w:rsidRDefault="7493EA59" w:rsidP="004845B4">
      <w:pPr>
        <w:pStyle w:val="Akapitzlist"/>
        <w:widowControl w:val="0"/>
        <w:numPr>
          <w:ilvl w:val="0"/>
          <w:numId w:val="35"/>
        </w:numPr>
        <w:spacing w:line="276" w:lineRule="auto"/>
        <w:ind w:left="851" w:right="81" w:hanging="284"/>
        <w:contextualSpacing/>
        <w:jc w:val="both"/>
        <w:rPr>
          <w:rFonts w:ascii="Arial Narrow" w:hAnsi="Arial Narrow" w:cs="Arial"/>
          <w:sz w:val="22"/>
          <w:szCs w:val="22"/>
        </w:rPr>
      </w:pPr>
      <w:r w:rsidRPr="000D39DF">
        <w:rPr>
          <w:rFonts w:ascii="Arial Narrow" w:hAnsi="Arial Narrow" w:cs="Arial"/>
          <w:sz w:val="22"/>
          <w:szCs w:val="22"/>
        </w:rPr>
        <w:t>w</w:t>
      </w:r>
      <w:r w:rsidR="192B4ABB" w:rsidRPr="000D39DF">
        <w:rPr>
          <w:rFonts w:ascii="Arial Narrow" w:hAnsi="Arial Narrow" w:cs="Arial"/>
          <w:sz w:val="22"/>
          <w:szCs w:val="22"/>
        </w:rPr>
        <w:t xml:space="preserve"> </w:t>
      </w:r>
      <w:r w:rsidR="192B4ABB" w:rsidRPr="000D39DF">
        <w:rPr>
          <w:rFonts w:ascii="Arial Narrow" w:hAnsi="Arial Narrow" w:cs="Arial"/>
          <w:spacing w:val="1"/>
          <w:sz w:val="22"/>
          <w:szCs w:val="22"/>
        </w:rPr>
        <w:t>przypadku</w:t>
      </w:r>
      <w:r w:rsidR="192B4ABB" w:rsidRPr="000D39DF">
        <w:rPr>
          <w:rFonts w:ascii="Arial Narrow" w:hAnsi="Arial Narrow" w:cs="Arial"/>
          <w:sz w:val="22"/>
          <w:szCs w:val="22"/>
        </w:rPr>
        <w:t xml:space="preserve"> zaistnienia takiej konieczności, </w:t>
      </w:r>
      <w:r w:rsidRPr="000D39DF">
        <w:rPr>
          <w:rFonts w:ascii="Arial Narrow" w:hAnsi="Arial Narrow" w:cs="Arial"/>
          <w:sz w:val="22"/>
          <w:szCs w:val="22"/>
        </w:rPr>
        <w:t>uzyskanie</w:t>
      </w:r>
      <w:r w:rsidR="192B4ABB" w:rsidRPr="000D39DF">
        <w:rPr>
          <w:rFonts w:ascii="Arial Narrow" w:hAnsi="Arial Narrow" w:cs="Arial"/>
          <w:sz w:val="22"/>
          <w:szCs w:val="22"/>
        </w:rPr>
        <w:t xml:space="preserve"> na swój koszt wszelkich decyzji administracyjnych, które należy pozyskać</w:t>
      </w:r>
      <w:r w:rsidR="006E1F2E">
        <w:rPr>
          <w:rFonts w:ascii="Arial Narrow" w:hAnsi="Arial Narrow" w:cs="Arial"/>
          <w:sz w:val="22"/>
          <w:szCs w:val="22"/>
        </w:rPr>
        <w:t xml:space="preserve"> w </w:t>
      </w:r>
      <w:r w:rsidR="192B4ABB" w:rsidRPr="000D39DF">
        <w:rPr>
          <w:rFonts w:ascii="Arial Narrow" w:hAnsi="Arial Narrow" w:cs="Arial"/>
          <w:sz w:val="22"/>
          <w:szCs w:val="22"/>
        </w:rPr>
        <w:t>trakcie realizacji robót budowlanych określonych</w:t>
      </w:r>
      <w:r w:rsidR="006E1F2E">
        <w:rPr>
          <w:rFonts w:ascii="Arial Narrow" w:hAnsi="Arial Narrow" w:cs="Arial"/>
          <w:sz w:val="22"/>
          <w:szCs w:val="22"/>
        </w:rPr>
        <w:t xml:space="preserve"> w </w:t>
      </w:r>
      <w:r w:rsidR="192B4ABB" w:rsidRPr="000D39DF">
        <w:rPr>
          <w:rFonts w:ascii="Arial Narrow" w:hAnsi="Arial Narrow" w:cs="Arial"/>
          <w:sz w:val="22"/>
          <w:szCs w:val="22"/>
        </w:rPr>
        <w:t>Pr</w:t>
      </w:r>
      <w:r w:rsidR="009C06B1">
        <w:rPr>
          <w:rFonts w:ascii="Arial Narrow" w:hAnsi="Arial Narrow" w:cs="Arial"/>
          <w:sz w:val="22"/>
          <w:szCs w:val="22"/>
        </w:rPr>
        <w:t>zedmiarze</w:t>
      </w:r>
      <w:r w:rsidR="192B4ABB" w:rsidRPr="000D39DF">
        <w:rPr>
          <w:rFonts w:ascii="Arial Narrow" w:hAnsi="Arial Narrow" w:cs="Arial"/>
          <w:sz w:val="22"/>
          <w:szCs w:val="22"/>
        </w:rPr>
        <w:t xml:space="preserve"> na potrzeby ich wykonania, takich jak np. zezwolenie na zajęcie pasa drogowego,</w:t>
      </w:r>
    </w:p>
    <w:p w14:paraId="006A7AF9" w14:textId="49E2A052" w:rsidR="00A037C5" w:rsidRPr="000D39DF" w:rsidRDefault="58137C83" w:rsidP="004845B4">
      <w:pPr>
        <w:pStyle w:val="Akapitzlist"/>
        <w:numPr>
          <w:ilvl w:val="0"/>
          <w:numId w:val="35"/>
        </w:numPr>
        <w:spacing w:line="276" w:lineRule="auto"/>
        <w:ind w:left="851" w:right="81" w:hanging="284"/>
        <w:jc w:val="both"/>
        <w:rPr>
          <w:rFonts w:ascii="Arial Narrow" w:eastAsiaTheme="minorEastAsia" w:hAnsi="Arial Narrow" w:cs="Arial"/>
          <w:sz w:val="22"/>
          <w:szCs w:val="22"/>
        </w:rPr>
      </w:pPr>
      <w:r w:rsidRPr="000D39DF">
        <w:rPr>
          <w:rFonts w:ascii="Arial Narrow" w:hAnsi="Arial Narrow" w:cs="Arial"/>
          <w:spacing w:val="1"/>
          <w:sz w:val="22"/>
          <w:szCs w:val="22"/>
        </w:rPr>
        <w:t xml:space="preserve">przedłożenie </w:t>
      </w:r>
      <w:r w:rsidR="2698FDA6" w:rsidRPr="000D39DF">
        <w:rPr>
          <w:rFonts w:ascii="Arial Narrow" w:hAnsi="Arial Narrow" w:cs="Arial"/>
          <w:sz w:val="22"/>
          <w:szCs w:val="22"/>
        </w:rPr>
        <w:t>Zamawiającego</w:t>
      </w:r>
      <w:r w:rsidRPr="000D39DF">
        <w:rPr>
          <w:rFonts w:ascii="Arial Narrow" w:hAnsi="Arial Narrow" w:cs="Arial"/>
          <w:spacing w:val="1"/>
          <w:sz w:val="22"/>
          <w:szCs w:val="22"/>
        </w:rPr>
        <w:t xml:space="preserve"> przed rozpoczęciem realizacji Przedmiotu </w:t>
      </w:r>
      <w:r w:rsidR="3F317694" w:rsidRPr="000D39DF">
        <w:rPr>
          <w:rFonts w:ascii="Arial Narrow" w:hAnsi="Arial Narrow" w:cs="Arial"/>
          <w:spacing w:val="1"/>
          <w:sz w:val="22"/>
          <w:szCs w:val="22"/>
        </w:rPr>
        <w:t>U</w:t>
      </w:r>
      <w:r w:rsidRPr="000D39DF">
        <w:rPr>
          <w:rFonts w:ascii="Arial Narrow" w:hAnsi="Arial Narrow" w:cs="Arial"/>
          <w:spacing w:val="1"/>
          <w:sz w:val="22"/>
          <w:szCs w:val="22"/>
        </w:rPr>
        <w:t xml:space="preserve">mowy </w:t>
      </w:r>
      <w:r w:rsidR="27937906" w:rsidRPr="000D39DF">
        <w:rPr>
          <w:rFonts w:ascii="Arial Narrow" w:hAnsi="Arial Narrow" w:cs="Arial"/>
          <w:spacing w:val="1"/>
          <w:sz w:val="22"/>
          <w:szCs w:val="22"/>
        </w:rPr>
        <w:t>wykaz</w:t>
      </w:r>
      <w:r w:rsidRPr="000D39DF">
        <w:rPr>
          <w:rFonts w:ascii="Arial Narrow" w:hAnsi="Arial Narrow" w:cs="Arial"/>
          <w:spacing w:val="1"/>
          <w:sz w:val="22"/>
          <w:szCs w:val="22"/>
        </w:rPr>
        <w:t>u</w:t>
      </w:r>
      <w:r w:rsidR="27937906" w:rsidRPr="000D39DF">
        <w:rPr>
          <w:rFonts w:ascii="Arial Narrow" w:hAnsi="Arial Narrow" w:cs="Arial"/>
          <w:spacing w:val="1"/>
          <w:sz w:val="22"/>
          <w:szCs w:val="22"/>
        </w:rPr>
        <w:t xml:space="preserve"> osób </w:t>
      </w:r>
      <w:r w:rsidR="418D0B8C" w:rsidRPr="000D39DF">
        <w:rPr>
          <w:rFonts w:ascii="Arial Narrow" w:hAnsi="Arial Narrow" w:cs="Arial"/>
          <w:sz w:val="22"/>
          <w:szCs w:val="22"/>
        </w:rPr>
        <w:t>pełnią</w:t>
      </w:r>
      <w:r w:rsidR="65F871AA" w:rsidRPr="000D39DF">
        <w:rPr>
          <w:rFonts w:ascii="Arial Narrow" w:hAnsi="Arial Narrow" w:cs="Arial"/>
          <w:sz w:val="22"/>
          <w:szCs w:val="22"/>
        </w:rPr>
        <w:t>c</w:t>
      </w:r>
      <w:r w:rsidR="418D0B8C" w:rsidRPr="000D39DF">
        <w:rPr>
          <w:rFonts w:ascii="Arial Narrow" w:hAnsi="Arial Narrow" w:cs="Arial"/>
          <w:sz w:val="22"/>
          <w:szCs w:val="22"/>
        </w:rPr>
        <w:t>ych nadzór na robotami budowlanymi</w:t>
      </w:r>
      <w:r w:rsidR="27937906" w:rsidRPr="000D39DF">
        <w:rPr>
          <w:rFonts w:ascii="Arial Narrow" w:hAnsi="Arial Narrow" w:cs="Arial"/>
          <w:spacing w:val="1"/>
          <w:sz w:val="22"/>
          <w:szCs w:val="22"/>
        </w:rPr>
        <w:t xml:space="preserve"> wraz</w:t>
      </w:r>
      <w:r w:rsidR="006E1F2E">
        <w:rPr>
          <w:rFonts w:ascii="Arial Narrow" w:hAnsi="Arial Narrow" w:cs="Arial"/>
          <w:spacing w:val="1"/>
          <w:sz w:val="22"/>
          <w:szCs w:val="22"/>
        </w:rPr>
        <w:t xml:space="preserve"> z </w:t>
      </w:r>
      <w:r w:rsidR="27937906" w:rsidRPr="000D39DF">
        <w:rPr>
          <w:rFonts w:ascii="Arial Narrow" w:hAnsi="Arial Narrow" w:cs="Arial"/>
          <w:spacing w:val="1"/>
          <w:sz w:val="22"/>
          <w:szCs w:val="22"/>
        </w:rPr>
        <w:t>kserokopiami</w:t>
      </w:r>
      <w:r w:rsidR="4639814F" w:rsidRPr="000D39DF">
        <w:rPr>
          <w:rFonts w:ascii="Arial Narrow" w:hAnsi="Arial Narrow" w:cs="Arial"/>
          <w:spacing w:val="1"/>
          <w:sz w:val="22"/>
          <w:szCs w:val="22"/>
        </w:rPr>
        <w:t xml:space="preserve"> ich uprawnień</w:t>
      </w:r>
      <w:r w:rsidR="004339CA">
        <w:rPr>
          <w:rFonts w:ascii="Arial Narrow" w:hAnsi="Arial Narrow" w:cs="Arial"/>
          <w:spacing w:val="1"/>
          <w:sz w:val="22"/>
          <w:szCs w:val="22"/>
        </w:rPr>
        <w:t xml:space="preserve"> </w:t>
      </w:r>
      <w:r w:rsidR="27937906" w:rsidRPr="000D39DF">
        <w:rPr>
          <w:rFonts w:ascii="Arial Narrow" w:hAnsi="Arial Narrow" w:cs="Arial"/>
          <w:spacing w:val="1"/>
          <w:sz w:val="22"/>
          <w:szCs w:val="22"/>
        </w:rPr>
        <w:t>(poświadczonymi za zgodność)</w:t>
      </w:r>
      <w:r w:rsidRPr="000D39DF">
        <w:rPr>
          <w:rFonts w:ascii="Arial Narrow" w:hAnsi="Arial Narrow" w:cs="Arial"/>
          <w:spacing w:val="1"/>
          <w:sz w:val="22"/>
          <w:szCs w:val="22"/>
        </w:rPr>
        <w:t>,</w:t>
      </w:r>
    </w:p>
    <w:p w14:paraId="0FFC61A0" w14:textId="162D58FC" w:rsidR="004D6C75" w:rsidRPr="000D39DF" w:rsidRDefault="2AD7A12D" w:rsidP="004845B4">
      <w:pPr>
        <w:pStyle w:val="Akapitzlist"/>
        <w:widowControl w:val="0"/>
        <w:numPr>
          <w:ilvl w:val="0"/>
          <w:numId w:val="35"/>
        </w:numPr>
        <w:spacing w:line="276" w:lineRule="auto"/>
        <w:ind w:left="851" w:right="81" w:hanging="284"/>
        <w:contextualSpacing/>
        <w:jc w:val="both"/>
        <w:rPr>
          <w:rFonts w:ascii="Arial Narrow" w:hAnsi="Arial Narrow" w:cs="Arial"/>
          <w:spacing w:val="1"/>
          <w:sz w:val="22"/>
          <w:szCs w:val="22"/>
        </w:rPr>
      </w:pPr>
      <w:r w:rsidRPr="000D39DF">
        <w:rPr>
          <w:rFonts w:ascii="Arial Narrow" w:hAnsi="Arial Narrow" w:cs="Arial"/>
          <w:spacing w:val="1"/>
          <w:sz w:val="22"/>
          <w:szCs w:val="22"/>
        </w:rPr>
        <w:t>współpraca</w:t>
      </w:r>
      <w:r w:rsidR="006E1F2E">
        <w:rPr>
          <w:rFonts w:ascii="Arial Narrow" w:hAnsi="Arial Narrow" w:cs="Arial"/>
          <w:spacing w:val="1"/>
          <w:sz w:val="22"/>
          <w:szCs w:val="22"/>
        </w:rPr>
        <w:t xml:space="preserve"> z </w:t>
      </w:r>
      <w:r w:rsidRPr="000D39DF">
        <w:rPr>
          <w:rFonts w:ascii="Arial Narrow" w:hAnsi="Arial Narrow" w:cs="Arial"/>
          <w:spacing w:val="1"/>
          <w:sz w:val="22"/>
          <w:szCs w:val="22"/>
        </w:rPr>
        <w:t>Inspektorem Nadzoru Inwestorskiego, jeśli zostanie ustanowiony,</w:t>
      </w:r>
    </w:p>
    <w:p w14:paraId="5574BD16" w14:textId="6B696002" w:rsidR="00000EA6" w:rsidRPr="000D39DF" w:rsidRDefault="7493EA59" w:rsidP="004845B4">
      <w:pPr>
        <w:pStyle w:val="Akapitzlist"/>
        <w:widowControl w:val="0"/>
        <w:numPr>
          <w:ilvl w:val="0"/>
          <w:numId w:val="35"/>
        </w:numPr>
        <w:spacing w:line="276" w:lineRule="auto"/>
        <w:ind w:left="851" w:right="81" w:hanging="284"/>
        <w:contextualSpacing/>
        <w:jc w:val="both"/>
        <w:rPr>
          <w:rFonts w:ascii="Arial Narrow" w:hAnsi="Arial Narrow" w:cs="Arial"/>
          <w:spacing w:val="1"/>
          <w:sz w:val="22"/>
          <w:szCs w:val="22"/>
        </w:rPr>
      </w:pPr>
      <w:r w:rsidRPr="000D39DF">
        <w:rPr>
          <w:rFonts w:ascii="Arial Narrow" w:hAnsi="Arial Narrow" w:cs="Arial"/>
          <w:spacing w:val="1"/>
          <w:sz w:val="22"/>
          <w:szCs w:val="22"/>
        </w:rPr>
        <w:t>przeprowadzenie</w:t>
      </w:r>
      <w:r w:rsidR="0F6CA830" w:rsidRPr="000D39DF">
        <w:rPr>
          <w:rFonts w:ascii="Arial Narrow" w:hAnsi="Arial Narrow" w:cs="Arial"/>
          <w:color w:val="000000"/>
          <w:sz w:val="22"/>
          <w:szCs w:val="22"/>
        </w:rPr>
        <w:t xml:space="preserve"> </w:t>
      </w:r>
      <w:r w:rsidRPr="000D39DF">
        <w:rPr>
          <w:rFonts w:ascii="Arial Narrow" w:hAnsi="Arial Narrow" w:cs="Arial"/>
          <w:color w:val="000000"/>
          <w:sz w:val="22"/>
          <w:szCs w:val="22"/>
        </w:rPr>
        <w:t>prób</w:t>
      </w:r>
      <w:r w:rsidR="006E1F2E">
        <w:rPr>
          <w:rFonts w:ascii="Arial Narrow" w:hAnsi="Arial Narrow" w:cs="Arial"/>
          <w:color w:val="000000"/>
          <w:sz w:val="22"/>
          <w:szCs w:val="22"/>
        </w:rPr>
        <w:t xml:space="preserve"> i </w:t>
      </w:r>
      <w:r w:rsidRPr="000D39DF">
        <w:rPr>
          <w:rFonts w:ascii="Arial Narrow" w:hAnsi="Arial Narrow" w:cs="Arial"/>
          <w:color w:val="000000"/>
          <w:sz w:val="22"/>
          <w:szCs w:val="22"/>
        </w:rPr>
        <w:t>badań</w:t>
      </w:r>
      <w:r w:rsidR="0F6CA830" w:rsidRPr="000D39DF">
        <w:rPr>
          <w:rFonts w:ascii="Arial Narrow" w:hAnsi="Arial Narrow" w:cs="Arial"/>
          <w:color w:val="000000"/>
          <w:sz w:val="22"/>
          <w:szCs w:val="22"/>
        </w:rPr>
        <w:t xml:space="preserve"> zlecon</w:t>
      </w:r>
      <w:r w:rsidR="2AD7A12D" w:rsidRPr="000D39DF">
        <w:rPr>
          <w:rFonts w:ascii="Arial Narrow" w:hAnsi="Arial Narrow" w:cs="Arial"/>
          <w:color w:val="000000"/>
          <w:sz w:val="22"/>
          <w:szCs w:val="22"/>
        </w:rPr>
        <w:t>ych</w:t>
      </w:r>
      <w:r w:rsidR="0F6CA830" w:rsidRPr="000D39DF">
        <w:rPr>
          <w:rFonts w:ascii="Arial Narrow" w:hAnsi="Arial Narrow" w:cs="Arial"/>
          <w:color w:val="000000"/>
          <w:sz w:val="22"/>
          <w:szCs w:val="22"/>
        </w:rPr>
        <w:t xml:space="preserve"> dodatkowo przez </w:t>
      </w:r>
      <w:r w:rsidR="00420EC4" w:rsidRPr="000D39DF">
        <w:rPr>
          <w:rFonts w:ascii="Arial Narrow" w:hAnsi="Arial Narrow" w:cs="Arial"/>
          <w:sz w:val="22"/>
          <w:szCs w:val="22"/>
        </w:rPr>
        <w:t>Zamawiającego</w:t>
      </w:r>
      <w:r w:rsidR="2AD7A12D" w:rsidRPr="000D39DF">
        <w:rPr>
          <w:rFonts w:ascii="Arial Narrow" w:hAnsi="Arial Narrow" w:cs="Arial"/>
          <w:color w:val="000000"/>
          <w:sz w:val="22"/>
          <w:szCs w:val="22"/>
        </w:rPr>
        <w:t>,</w:t>
      </w:r>
      <w:r w:rsidR="006E1F2E">
        <w:rPr>
          <w:rFonts w:ascii="Arial Narrow" w:hAnsi="Arial Narrow" w:cs="Arial"/>
          <w:color w:val="000000"/>
          <w:sz w:val="22"/>
          <w:szCs w:val="22"/>
        </w:rPr>
        <w:t xml:space="preserve"> w </w:t>
      </w:r>
      <w:r w:rsidR="0F6CA830" w:rsidRPr="000D39DF">
        <w:rPr>
          <w:rFonts w:ascii="Arial Narrow" w:hAnsi="Arial Narrow" w:cs="Arial"/>
          <w:color w:val="000000"/>
          <w:sz w:val="22"/>
          <w:szCs w:val="22"/>
        </w:rPr>
        <w:t xml:space="preserve">przypadku negatywnych wyników </w:t>
      </w:r>
      <w:r w:rsidR="2AD7A12D" w:rsidRPr="000D39DF">
        <w:rPr>
          <w:rFonts w:ascii="Arial Narrow" w:hAnsi="Arial Narrow" w:cs="Arial"/>
          <w:color w:val="000000"/>
          <w:sz w:val="22"/>
          <w:szCs w:val="22"/>
        </w:rPr>
        <w:t xml:space="preserve">prób i/lub </w:t>
      </w:r>
      <w:r w:rsidR="0F6CA830" w:rsidRPr="000D39DF">
        <w:rPr>
          <w:rFonts w:ascii="Arial Narrow" w:hAnsi="Arial Narrow" w:cs="Arial"/>
          <w:color w:val="000000"/>
          <w:sz w:val="22"/>
          <w:szCs w:val="22"/>
        </w:rPr>
        <w:t xml:space="preserve">badań, ich koszt poniesie </w:t>
      </w:r>
      <w:r w:rsidR="3C6179FE" w:rsidRPr="000D39DF">
        <w:rPr>
          <w:rFonts w:ascii="Arial Narrow" w:hAnsi="Arial Narrow" w:cs="Arial"/>
          <w:color w:val="000000"/>
          <w:sz w:val="22"/>
          <w:szCs w:val="22"/>
        </w:rPr>
        <w:t>Wykonawca</w:t>
      </w:r>
      <w:r w:rsidR="0F6CA830" w:rsidRPr="000D39DF">
        <w:rPr>
          <w:rFonts w:ascii="Arial Narrow" w:hAnsi="Arial Narrow" w:cs="Arial"/>
          <w:color w:val="000000"/>
          <w:sz w:val="22"/>
          <w:szCs w:val="22"/>
        </w:rPr>
        <w:t>;</w:t>
      </w:r>
    </w:p>
    <w:p w14:paraId="7A86CB88" w14:textId="194B3EC2" w:rsidR="00000EA6" w:rsidRPr="000D39DF" w:rsidRDefault="56837725" w:rsidP="004845B4">
      <w:pPr>
        <w:pStyle w:val="Akapitzlist"/>
        <w:widowControl w:val="0"/>
        <w:numPr>
          <w:ilvl w:val="0"/>
          <w:numId w:val="35"/>
        </w:numPr>
        <w:spacing w:line="276" w:lineRule="auto"/>
        <w:ind w:left="851" w:right="81" w:hanging="284"/>
        <w:contextualSpacing/>
        <w:jc w:val="both"/>
        <w:rPr>
          <w:rFonts w:ascii="Arial Narrow" w:hAnsi="Arial Narrow" w:cs="Arial"/>
          <w:spacing w:val="1"/>
          <w:sz w:val="22"/>
          <w:szCs w:val="22"/>
        </w:rPr>
      </w:pPr>
      <w:r w:rsidRPr="000D39DF">
        <w:rPr>
          <w:rFonts w:ascii="Arial Narrow" w:hAnsi="Arial Narrow" w:cs="Arial"/>
          <w:spacing w:val="1"/>
          <w:sz w:val="22"/>
          <w:szCs w:val="22"/>
        </w:rPr>
        <w:t>u</w:t>
      </w:r>
      <w:r w:rsidRPr="000D39DF">
        <w:rPr>
          <w:rFonts w:ascii="Arial Narrow" w:hAnsi="Arial Narrow" w:cs="Arial"/>
          <w:spacing w:val="-4"/>
          <w:sz w:val="22"/>
          <w:szCs w:val="22"/>
        </w:rPr>
        <w:t>m</w:t>
      </w:r>
      <w:r w:rsidRPr="000D39DF">
        <w:rPr>
          <w:rFonts w:ascii="Arial Narrow" w:hAnsi="Arial Narrow" w:cs="Arial"/>
          <w:spacing w:val="1"/>
          <w:sz w:val="22"/>
          <w:szCs w:val="22"/>
        </w:rPr>
        <w:t>o</w:t>
      </w:r>
      <w:r w:rsidRPr="000D39DF">
        <w:rPr>
          <w:rFonts w:ascii="Arial Narrow" w:hAnsi="Arial Narrow" w:cs="Arial"/>
          <w:sz w:val="22"/>
          <w:szCs w:val="22"/>
        </w:rPr>
        <w:t>żl</w:t>
      </w:r>
      <w:r w:rsidRPr="000D39DF">
        <w:rPr>
          <w:rFonts w:ascii="Arial Narrow" w:hAnsi="Arial Narrow" w:cs="Arial"/>
          <w:spacing w:val="2"/>
          <w:sz w:val="22"/>
          <w:szCs w:val="22"/>
        </w:rPr>
        <w:t>i</w:t>
      </w:r>
      <w:r w:rsidRPr="000D39DF">
        <w:rPr>
          <w:rFonts w:ascii="Arial Narrow" w:hAnsi="Arial Narrow" w:cs="Arial"/>
          <w:spacing w:val="-2"/>
          <w:sz w:val="22"/>
          <w:szCs w:val="22"/>
        </w:rPr>
        <w:t>w</w:t>
      </w:r>
      <w:r w:rsidRPr="000D39DF">
        <w:rPr>
          <w:rFonts w:ascii="Arial Narrow" w:hAnsi="Arial Narrow" w:cs="Arial"/>
          <w:sz w:val="22"/>
          <w:szCs w:val="22"/>
        </w:rPr>
        <w:t>i</w:t>
      </w:r>
      <w:r w:rsidR="2AD7A12D" w:rsidRPr="000D39DF">
        <w:rPr>
          <w:rFonts w:ascii="Arial Narrow" w:hAnsi="Arial Narrow" w:cs="Arial"/>
          <w:sz w:val="22"/>
          <w:szCs w:val="22"/>
        </w:rPr>
        <w:t>enie</w:t>
      </w:r>
      <w:r w:rsidRPr="000D39DF">
        <w:rPr>
          <w:rFonts w:ascii="Arial Narrow" w:hAnsi="Arial Narrow" w:cs="Arial"/>
          <w:spacing w:val="10"/>
          <w:sz w:val="22"/>
          <w:szCs w:val="22"/>
        </w:rPr>
        <w:t xml:space="preserve"> </w:t>
      </w:r>
      <w:r w:rsidRPr="000D39DF">
        <w:rPr>
          <w:rFonts w:ascii="Arial Narrow" w:hAnsi="Arial Narrow" w:cs="Arial"/>
          <w:spacing w:val="-2"/>
          <w:sz w:val="22"/>
          <w:szCs w:val="22"/>
        </w:rPr>
        <w:t>w</w:t>
      </w:r>
      <w:r w:rsidRPr="000D39DF">
        <w:rPr>
          <w:rFonts w:ascii="Arial Narrow" w:hAnsi="Arial Narrow" w:cs="Arial"/>
          <w:spacing w:val="-1"/>
          <w:sz w:val="22"/>
          <w:szCs w:val="22"/>
        </w:rPr>
        <w:t>s</w:t>
      </w:r>
      <w:r w:rsidRPr="000D39DF">
        <w:rPr>
          <w:rFonts w:ascii="Arial Narrow" w:hAnsi="Arial Narrow" w:cs="Arial"/>
          <w:sz w:val="22"/>
          <w:szCs w:val="22"/>
        </w:rPr>
        <w:t>tęp</w:t>
      </w:r>
      <w:r w:rsidR="2AD7A12D" w:rsidRPr="000D39DF">
        <w:rPr>
          <w:rFonts w:ascii="Arial Narrow" w:hAnsi="Arial Narrow" w:cs="Arial"/>
          <w:sz w:val="22"/>
          <w:szCs w:val="22"/>
        </w:rPr>
        <w:t>u</w:t>
      </w:r>
      <w:r w:rsidRPr="000D39DF">
        <w:rPr>
          <w:rFonts w:ascii="Arial Narrow" w:hAnsi="Arial Narrow" w:cs="Arial"/>
          <w:spacing w:val="13"/>
          <w:sz w:val="22"/>
          <w:szCs w:val="22"/>
        </w:rPr>
        <w:t xml:space="preserve"> </w:t>
      </w:r>
      <w:r w:rsidRPr="000D39DF">
        <w:rPr>
          <w:rFonts w:ascii="Arial Narrow" w:hAnsi="Arial Narrow" w:cs="Arial"/>
          <w:spacing w:val="-1"/>
          <w:sz w:val="22"/>
          <w:szCs w:val="22"/>
        </w:rPr>
        <w:t>n</w:t>
      </w:r>
      <w:r w:rsidRPr="000D39DF">
        <w:rPr>
          <w:rFonts w:ascii="Arial Narrow" w:hAnsi="Arial Narrow" w:cs="Arial"/>
          <w:sz w:val="22"/>
          <w:szCs w:val="22"/>
        </w:rPr>
        <w:t>a</w:t>
      </w:r>
      <w:r w:rsidRPr="000D39DF">
        <w:rPr>
          <w:rFonts w:ascii="Arial Narrow" w:hAnsi="Arial Narrow" w:cs="Arial"/>
          <w:spacing w:val="15"/>
          <w:sz w:val="22"/>
          <w:szCs w:val="22"/>
        </w:rPr>
        <w:t xml:space="preserve"> </w:t>
      </w:r>
      <w:r w:rsidRPr="000D39DF">
        <w:rPr>
          <w:rFonts w:ascii="Arial Narrow" w:hAnsi="Arial Narrow" w:cs="Arial"/>
          <w:spacing w:val="3"/>
          <w:sz w:val="22"/>
          <w:szCs w:val="22"/>
        </w:rPr>
        <w:t>t</w:t>
      </w:r>
      <w:r w:rsidRPr="000D39DF">
        <w:rPr>
          <w:rFonts w:ascii="Arial Narrow" w:hAnsi="Arial Narrow" w:cs="Arial"/>
          <w:sz w:val="22"/>
          <w:szCs w:val="22"/>
        </w:rPr>
        <w:t>e</w:t>
      </w:r>
      <w:r w:rsidRPr="000D39DF">
        <w:rPr>
          <w:rFonts w:ascii="Arial Narrow" w:hAnsi="Arial Narrow" w:cs="Arial"/>
          <w:spacing w:val="-1"/>
          <w:sz w:val="22"/>
          <w:szCs w:val="22"/>
        </w:rPr>
        <w:t>r</w:t>
      </w:r>
      <w:r w:rsidRPr="000D39DF">
        <w:rPr>
          <w:rFonts w:ascii="Arial Narrow" w:hAnsi="Arial Narrow" w:cs="Arial"/>
          <w:sz w:val="22"/>
          <w:szCs w:val="22"/>
        </w:rPr>
        <w:t>en</w:t>
      </w:r>
      <w:r w:rsidRPr="000D39DF">
        <w:rPr>
          <w:rFonts w:ascii="Arial Narrow" w:hAnsi="Arial Narrow" w:cs="Arial"/>
          <w:spacing w:val="11"/>
          <w:sz w:val="22"/>
          <w:szCs w:val="22"/>
        </w:rPr>
        <w:t xml:space="preserve"> </w:t>
      </w:r>
      <w:r w:rsidRPr="000D39DF">
        <w:rPr>
          <w:rFonts w:ascii="Arial Narrow" w:hAnsi="Arial Narrow" w:cs="Arial"/>
          <w:spacing w:val="1"/>
          <w:sz w:val="22"/>
          <w:szCs w:val="22"/>
        </w:rPr>
        <w:t>b</w:t>
      </w:r>
      <w:r w:rsidRPr="000D39DF">
        <w:rPr>
          <w:rFonts w:ascii="Arial Narrow" w:hAnsi="Arial Narrow" w:cs="Arial"/>
          <w:spacing w:val="-1"/>
          <w:sz w:val="22"/>
          <w:szCs w:val="22"/>
        </w:rPr>
        <w:t>u</w:t>
      </w:r>
      <w:r w:rsidRPr="000D39DF">
        <w:rPr>
          <w:rFonts w:ascii="Arial Narrow" w:hAnsi="Arial Narrow" w:cs="Arial"/>
          <w:spacing w:val="1"/>
          <w:sz w:val="22"/>
          <w:szCs w:val="22"/>
        </w:rPr>
        <w:t>d</w:t>
      </w:r>
      <w:r w:rsidRPr="000D39DF">
        <w:rPr>
          <w:rFonts w:ascii="Arial Narrow" w:hAnsi="Arial Narrow" w:cs="Arial"/>
          <w:spacing w:val="3"/>
          <w:sz w:val="22"/>
          <w:szCs w:val="22"/>
        </w:rPr>
        <w:t>o</w:t>
      </w:r>
      <w:r w:rsidRPr="000D39DF">
        <w:rPr>
          <w:rFonts w:ascii="Arial Narrow" w:hAnsi="Arial Narrow" w:cs="Arial"/>
          <w:spacing w:val="-2"/>
          <w:sz w:val="22"/>
          <w:szCs w:val="22"/>
        </w:rPr>
        <w:t>w</w:t>
      </w:r>
      <w:r w:rsidRPr="000D39DF">
        <w:rPr>
          <w:rFonts w:ascii="Arial Narrow" w:hAnsi="Arial Narrow" w:cs="Arial"/>
          <w:sz w:val="22"/>
          <w:szCs w:val="22"/>
        </w:rPr>
        <w:t xml:space="preserve">y </w:t>
      </w:r>
      <w:r w:rsidR="169A7B90" w:rsidRPr="000D39DF">
        <w:rPr>
          <w:rFonts w:ascii="Arial Narrow" w:hAnsi="Arial Narrow" w:cs="Arial"/>
          <w:sz w:val="22"/>
          <w:szCs w:val="22"/>
        </w:rPr>
        <w:t xml:space="preserve">przedstawicielom </w:t>
      </w:r>
      <w:r w:rsidR="00420EC4" w:rsidRPr="000D39DF">
        <w:rPr>
          <w:rFonts w:ascii="Arial Narrow" w:hAnsi="Arial Narrow" w:cs="Arial"/>
          <w:sz w:val="22"/>
          <w:szCs w:val="22"/>
        </w:rPr>
        <w:t>Zamawiające</w:t>
      </w:r>
      <w:r w:rsidR="00402DD9" w:rsidRPr="000D39DF">
        <w:rPr>
          <w:rFonts w:ascii="Arial Narrow" w:hAnsi="Arial Narrow" w:cs="Arial"/>
          <w:sz w:val="22"/>
          <w:szCs w:val="22"/>
        </w:rPr>
        <w:t>go</w:t>
      </w:r>
      <w:r w:rsidRPr="000D39DF">
        <w:rPr>
          <w:rFonts w:ascii="Arial Narrow" w:hAnsi="Arial Narrow" w:cs="Arial"/>
          <w:sz w:val="22"/>
          <w:szCs w:val="22"/>
        </w:rPr>
        <w:t xml:space="preserve">, </w:t>
      </w:r>
      <w:r w:rsidRPr="000D39DF">
        <w:rPr>
          <w:rFonts w:ascii="Arial Narrow" w:hAnsi="Arial Narrow" w:cs="Arial"/>
          <w:spacing w:val="1"/>
          <w:sz w:val="22"/>
          <w:szCs w:val="22"/>
        </w:rPr>
        <w:t>I</w:t>
      </w:r>
      <w:r w:rsidRPr="000D39DF">
        <w:rPr>
          <w:rFonts w:ascii="Arial Narrow" w:hAnsi="Arial Narrow" w:cs="Arial"/>
          <w:spacing w:val="-1"/>
          <w:sz w:val="22"/>
          <w:szCs w:val="22"/>
        </w:rPr>
        <w:t>ns</w:t>
      </w:r>
      <w:r w:rsidRPr="000D39DF">
        <w:rPr>
          <w:rFonts w:ascii="Arial Narrow" w:hAnsi="Arial Narrow" w:cs="Arial"/>
          <w:spacing w:val="1"/>
          <w:sz w:val="22"/>
          <w:szCs w:val="22"/>
        </w:rPr>
        <w:t>p</w:t>
      </w:r>
      <w:r w:rsidRPr="000D39DF">
        <w:rPr>
          <w:rFonts w:ascii="Arial Narrow" w:hAnsi="Arial Narrow" w:cs="Arial"/>
          <w:sz w:val="22"/>
          <w:szCs w:val="22"/>
        </w:rPr>
        <w:t>e</w:t>
      </w:r>
      <w:r w:rsidRPr="000D39DF">
        <w:rPr>
          <w:rFonts w:ascii="Arial Narrow" w:hAnsi="Arial Narrow" w:cs="Arial"/>
          <w:spacing w:val="1"/>
          <w:sz w:val="22"/>
          <w:szCs w:val="22"/>
        </w:rPr>
        <w:t>k</w:t>
      </w:r>
      <w:r w:rsidRPr="000D39DF">
        <w:rPr>
          <w:rFonts w:ascii="Arial Narrow" w:hAnsi="Arial Narrow" w:cs="Arial"/>
          <w:sz w:val="22"/>
          <w:szCs w:val="22"/>
        </w:rPr>
        <w:t>t</w:t>
      </w:r>
      <w:r w:rsidRPr="000D39DF">
        <w:rPr>
          <w:rFonts w:ascii="Arial Narrow" w:hAnsi="Arial Narrow" w:cs="Arial"/>
          <w:spacing w:val="1"/>
          <w:sz w:val="22"/>
          <w:szCs w:val="22"/>
        </w:rPr>
        <w:t>oro</w:t>
      </w:r>
      <w:r w:rsidRPr="000D39DF">
        <w:rPr>
          <w:rFonts w:ascii="Arial Narrow" w:hAnsi="Arial Narrow" w:cs="Arial"/>
          <w:spacing w:val="-2"/>
          <w:sz w:val="22"/>
          <w:szCs w:val="22"/>
        </w:rPr>
        <w:t>w</w:t>
      </w:r>
      <w:r w:rsidRPr="000D39DF">
        <w:rPr>
          <w:rFonts w:ascii="Arial Narrow" w:hAnsi="Arial Narrow" w:cs="Arial"/>
          <w:sz w:val="22"/>
          <w:szCs w:val="22"/>
        </w:rPr>
        <w:t>i</w:t>
      </w:r>
      <w:r w:rsidRPr="000D39DF">
        <w:rPr>
          <w:rFonts w:ascii="Arial Narrow" w:hAnsi="Arial Narrow" w:cs="Arial"/>
          <w:spacing w:val="2"/>
          <w:sz w:val="22"/>
          <w:szCs w:val="22"/>
        </w:rPr>
        <w:t xml:space="preserve"> </w:t>
      </w:r>
      <w:r w:rsidRPr="000D39DF">
        <w:rPr>
          <w:rFonts w:ascii="Arial Narrow" w:hAnsi="Arial Narrow" w:cs="Arial"/>
          <w:sz w:val="22"/>
          <w:szCs w:val="22"/>
        </w:rPr>
        <w:t>Na</w:t>
      </w:r>
      <w:r w:rsidRPr="000D39DF">
        <w:rPr>
          <w:rFonts w:ascii="Arial Narrow" w:hAnsi="Arial Narrow" w:cs="Arial"/>
          <w:spacing w:val="2"/>
          <w:sz w:val="22"/>
          <w:szCs w:val="22"/>
        </w:rPr>
        <w:t>d</w:t>
      </w:r>
      <w:r w:rsidRPr="000D39DF">
        <w:rPr>
          <w:rFonts w:ascii="Arial Narrow" w:hAnsi="Arial Narrow" w:cs="Arial"/>
          <w:sz w:val="22"/>
          <w:szCs w:val="22"/>
        </w:rPr>
        <w:t>z</w:t>
      </w:r>
      <w:r w:rsidRPr="000D39DF">
        <w:rPr>
          <w:rFonts w:ascii="Arial Narrow" w:hAnsi="Arial Narrow" w:cs="Arial"/>
          <w:spacing w:val="1"/>
          <w:sz w:val="22"/>
          <w:szCs w:val="22"/>
        </w:rPr>
        <w:t>or</w:t>
      </w:r>
      <w:r w:rsidRPr="000D39DF">
        <w:rPr>
          <w:rFonts w:ascii="Arial Narrow" w:hAnsi="Arial Narrow" w:cs="Arial"/>
          <w:sz w:val="22"/>
          <w:szCs w:val="22"/>
        </w:rPr>
        <w:t>u</w:t>
      </w:r>
      <w:r w:rsidR="169A7B90" w:rsidRPr="000D39DF">
        <w:rPr>
          <w:rFonts w:ascii="Arial Narrow" w:hAnsi="Arial Narrow" w:cs="Arial"/>
          <w:sz w:val="22"/>
          <w:szCs w:val="22"/>
        </w:rPr>
        <w:t xml:space="preserve"> </w:t>
      </w:r>
      <w:r w:rsidR="169A7B90" w:rsidRPr="000D39DF">
        <w:rPr>
          <w:rFonts w:ascii="Arial Narrow" w:hAnsi="Arial Narrow" w:cs="Arial"/>
          <w:sz w:val="22"/>
          <w:szCs w:val="22"/>
        </w:rPr>
        <w:lastRenderedPageBreak/>
        <w:t>Inwestorskiego</w:t>
      </w:r>
      <w:r w:rsidRPr="000D39DF">
        <w:rPr>
          <w:rFonts w:ascii="Arial Narrow" w:hAnsi="Arial Narrow" w:cs="Arial"/>
          <w:sz w:val="22"/>
          <w:szCs w:val="22"/>
        </w:rPr>
        <w:t>,</w:t>
      </w:r>
      <w:r w:rsidRPr="000D39DF">
        <w:rPr>
          <w:rFonts w:ascii="Arial Narrow" w:hAnsi="Arial Narrow" w:cs="Arial"/>
          <w:spacing w:val="4"/>
          <w:sz w:val="22"/>
          <w:szCs w:val="22"/>
        </w:rPr>
        <w:t xml:space="preserve"> </w:t>
      </w:r>
      <w:r w:rsidRPr="000D39DF">
        <w:rPr>
          <w:rFonts w:ascii="Arial Narrow" w:hAnsi="Arial Narrow" w:cs="Arial"/>
          <w:spacing w:val="1"/>
          <w:sz w:val="22"/>
          <w:szCs w:val="22"/>
        </w:rPr>
        <w:t>pr</w:t>
      </w:r>
      <w:r w:rsidRPr="000D39DF">
        <w:rPr>
          <w:rFonts w:ascii="Arial Narrow" w:hAnsi="Arial Narrow" w:cs="Arial"/>
          <w:sz w:val="22"/>
          <w:szCs w:val="22"/>
        </w:rPr>
        <w:t>z</w:t>
      </w:r>
      <w:r w:rsidRPr="000D39DF">
        <w:rPr>
          <w:rFonts w:ascii="Arial Narrow" w:hAnsi="Arial Narrow" w:cs="Arial"/>
          <w:spacing w:val="1"/>
          <w:sz w:val="22"/>
          <w:szCs w:val="22"/>
        </w:rPr>
        <w:t>ed</w:t>
      </w:r>
      <w:r w:rsidRPr="000D39DF">
        <w:rPr>
          <w:rFonts w:ascii="Arial Narrow" w:hAnsi="Arial Narrow" w:cs="Arial"/>
          <w:spacing w:val="-1"/>
          <w:sz w:val="22"/>
          <w:szCs w:val="22"/>
        </w:rPr>
        <w:t>s</w:t>
      </w:r>
      <w:r w:rsidRPr="000D39DF">
        <w:rPr>
          <w:rFonts w:ascii="Arial Narrow" w:hAnsi="Arial Narrow" w:cs="Arial"/>
          <w:sz w:val="22"/>
          <w:szCs w:val="22"/>
        </w:rPr>
        <w:t>t</w:t>
      </w:r>
      <w:r w:rsidRPr="000D39DF">
        <w:rPr>
          <w:rFonts w:ascii="Arial Narrow" w:hAnsi="Arial Narrow" w:cs="Arial"/>
          <w:spacing w:val="2"/>
          <w:sz w:val="22"/>
          <w:szCs w:val="22"/>
        </w:rPr>
        <w:t>a</w:t>
      </w:r>
      <w:r w:rsidRPr="000D39DF">
        <w:rPr>
          <w:rFonts w:ascii="Arial Narrow" w:hAnsi="Arial Narrow" w:cs="Arial"/>
          <w:spacing w:val="-2"/>
          <w:sz w:val="22"/>
          <w:szCs w:val="22"/>
        </w:rPr>
        <w:t>w</w:t>
      </w:r>
      <w:r w:rsidRPr="000D39DF">
        <w:rPr>
          <w:rFonts w:ascii="Arial Narrow" w:hAnsi="Arial Narrow" w:cs="Arial"/>
          <w:sz w:val="22"/>
          <w:szCs w:val="22"/>
        </w:rPr>
        <w:t>iciel</w:t>
      </w:r>
      <w:r w:rsidRPr="000D39DF">
        <w:rPr>
          <w:rFonts w:ascii="Arial Narrow" w:hAnsi="Arial Narrow" w:cs="Arial"/>
          <w:spacing w:val="1"/>
          <w:sz w:val="22"/>
          <w:szCs w:val="22"/>
        </w:rPr>
        <w:t>o</w:t>
      </w:r>
      <w:r w:rsidR="169A7B90" w:rsidRPr="000D39DF">
        <w:rPr>
          <w:rFonts w:ascii="Arial Narrow" w:hAnsi="Arial Narrow" w:cs="Arial"/>
          <w:sz w:val="22"/>
          <w:szCs w:val="22"/>
        </w:rPr>
        <w:t>m</w:t>
      </w:r>
      <w:r w:rsidR="006E1F2E">
        <w:rPr>
          <w:rFonts w:ascii="Arial Narrow" w:hAnsi="Arial Narrow" w:cs="Arial"/>
          <w:sz w:val="22"/>
          <w:szCs w:val="22"/>
        </w:rPr>
        <w:t xml:space="preserve"> i </w:t>
      </w:r>
      <w:r w:rsidRPr="000D39DF">
        <w:rPr>
          <w:rFonts w:ascii="Arial Narrow" w:hAnsi="Arial Narrow" w:cs="Arial"/>
          <w:spacing w:val="1"/>
          <w:sz w:val="22"/>
          <w:szCs w:val="22"/>
        </w:rPr>
        <w:t>pr</w:t>
      </w:r>
      <w:r w:rsidRPr="000D39DF">
        <w:rPr>
          <w:rFonts w:ascii="Arial Narrow" w:hAnsi="Arial Narrow" w:cs="Arial"/>
          <w:sz w:val="22"/>
          <w:szCs w:val="22"/>
        </w:rPr>
        <w:t>a</w:t>
      </w:r>
      <w:r w:rsidRPr="000D39DF">
        <w:rPr>
          <w:rFonts w:ascii="Arial Narrow" w:hAnsi="Arial Narrow" w:cs="Arial"/>
          <w:spacing w:val="1"/>
          <w:sz w:val="22"/>
          <w:szCs w:val="22"/>
        </w:rPr>
        <w:t>c</w:t>
      </w:r>
      <w:r w:rsidRPr="000D39DF">
        <w:rPr>
          <w:rFonts w:ascii="Arial Narrow" w:hAnsi="Arial Narrow" w:cs="Arial"/>
          <w:spacing w:val="3"/>
          <w:sz w:val="22"/>
          <w:szCs w:val="22"/>
        </w:rPr>
        <w:t>o</w:t>
      </w:r>
      <w:r w:rsidRPr="000D39DF">
        <w:rPr>
          <w:rFonts w:ascii="Arial Narrow" w:hAnsi="Arial Narrow" w:cs="Arial"/>
          <w:spacing w:val="-5"/>
          <w:sz w:val="22"/>
          <w:szCs w:val="22"/>
        </w:rPr>
        <w:t>w</w:t>
      </w:r>
      <w:r w:rsidRPr="000D39DF">
        <w:rPr>
          <w:rFonts w:ascii="Arial Narrow" w:hAnsi="Arial Narrow" w:cs="Arial"/>
          <w:spacing w:val="-1"/>
          <w:sz w:val="22"/>
          <w:szCs w:val="22"/>
        </w:rPr>
        <w:t>n</w:t>
      </w:r>
      <w:r w:rsidRPr="000D39DF">
        <w:rPr>
          <w:rFonts w:ascii="Arial Narrow" w:hAnsi="Arial Narrow" w:cs="Arial"/>
          <w:spacing w:val="2"/>
          <w:sz w:val="22"/>
          <w:szCs w:val="22"/>
        </w:rPr>
        <w:t>i</w:t>
      </w:r>
      <w:r w:rsidRPr="000D39DF">
        <w:rPr>
          <w:rFonts w:ascii="Arial Narrow" w:hAnsi="Arial Narrow" w:cs="Arial"/>
          <w:spacing w:val="-1"/>
          <w:sz w:val="22"/>
          <w:szCs w:val="22"/>
        </w:rPr>
        <w:t>k</w:t>
      </w:r>
      <w:r w:rsidRPr="000D39DF">
        <w:rPr>
          <w:rFonts w:ascii="Arial Narrow" w:hAnsi="Arial Narrow" w:cs="Arial"/>
          <w:spacing w:val="3"/>
          <w:sz w:val="22"/>
          <w:szCs w:val="22"/>
        </w:rPr>
        <w:t>o</w:t>
      </w:r>
      <w:r w:rsidRPr="000D39DF">
        <w:rPr>
          <w:rFonts w:ascii="Arial Narrow" w:hAnsi="Arial Narrow" w:cs="Arial"/>
          <w:sz w:val="22"/>
          <w:szCs w:val="22"/>
        </w:rPr>
        <w:t xml:space="preserve">m </w:t>
      </w:r>
      <w:r w:rsidRPr="000D39DF">
        <w:rPr>
          <w:rFonts w:ascii="Arial Narrow" w:hAnsi="Arial Narrow" w:cs="Arial"/>
          <w:spacing w:val="1"/>
          <w:sz w:val="22"/>
          <w:szCs w:val="22"/>
        </w:rPr>
        <w:t>or</w:t>
      </w:r>
      <w:r w:rsidRPr="000D39DF">
        <w:rPr>
          <w:rFonts w:ascii="Arial Narrow" w:hAnsi="Arial Narrow" w:cs="Arial"/>
          <w:spacing w:val="-1"/>
          <w:sz w:val="22"/>
          <w:szCs w:val="22"/>
        </w:rPr>
        <w:t>g</w:t>
      </w:r>
      <w:r w:rsidRPr="000D39DF">
        <w:rPr>
          <w:rFonts w:ascii="Arial Narrow" w:hAnsi="Arial Narrow" w:cs="Arial"/>
          <w:spacing w:val="3"/>
          <w:sz w:val="22"/>
          <w:szCs w:val="22"/>
        </w:rPr>
        <w:t>a</w:t>
      </w:r>
      <w:r w:rsidRPr="000D39DF">
        <w:rPr>
          <w:rFonts w:ascii="Arial Narrow" w:hAnsi="Arial Narrow" w:cs="Arial"/>
          <w:spacing w:val="-1"/>
          <w:sz w:val="22"/>
          <w:szCs w:val="22"/>
        </w:rPr>
        <w:t>n</w:t>
      </w:r>
      <w:r w:rsidRPr="000D39DF">
        <w:rPr>
          <w:rFonts w:ascii="Arial Narrow" w:hAnsi="Arial Narrow" w:cs="Arial"/>
          <w:spacing w:val="3"/>
          <w:sz w:val="22"/>
          <w:szCs w:val="22"/>
        </w:rPr>
        <w:t>ó</w:t>
      </w:r>
      <w:r w:rsidRPr="000D39DF">
        <w:rPr>
          <w:rFonts w:ascii="Arial Narrow" w:hAnsi="Arial Narrow" w:cs="Arial"/>
          <w:sz w:val="22"/>
          <w:szCs w:val="22"/>
        </w:rPr>
        <w:t>w</w:t>
      </w:r>
      <w:r w:rsidRPr="000D39DF">
        <w:rPr>
          <w:rFonts w:ascii="Arial Narrow" w:hAnsi="Arial Narrow" w:cs="Arial"/>
          <w:spacing w:val="3"/>
          <w:sz w:val="22"/>
          <w:szCs w:val="22"/>
        </w:rPr>
        <w:t xml:space="preserve"> </w:t>
      </w:r>
      <w:r w:rsidRPr="000D39DF">
        <w:rPr>
          <w:rFonts w:ascii="Arial Narrow" w:hAnsi="Arial Narrow" w:cs="Arial"/>
          <w:spacing w:val="1"/>
          <w:sz w:val="22"/>
          <w:szCs w:val="22"/>
        </w:rPr>
        <w:t>p</w:t>
      </w:r>
      <w:r w:rsidRPr="000D39DF">
        <w:rPr>
          <w:rFonts w:ascii="Arial Narrow" w:hAnsi="Arial Narrow" w:cs="Arial"/>
          <w:sz w:val="22"/>
          <w:szCs w:val="22"/>
        </w:rPr>
        <w:t>a</w:t>
      </w:r>
      <w:r w:rsidRPr="000D39DF">
        <w:rPr>
          <w:rFonts w:ascii="Arial Narrow" w:hAnsi="Arial Narrow" w:cs="Arial"/>
          <w:spacing w:val="1"/>
          <w:sz w:val="22"/>
          <w:szCs w:val="22"/>
        </w:rPr>
        <w:t>ń</w:t>
      </w:r>
      <w:r w:rsidRPr="000D39DF">
        <w:rPr>
          <w:rFonts w:ascii="Arial Narrow" w:hAnsi="Arial Narrow" w:cs="Arial"/>
          <w:spacing w:val="-1"/>
          <w:sz w:val="22"/>
          <w:szCs w:val="22"/>
        </w:rPr>
        <w:t>s</w:t>
      </w:r>
      <w:r w:rsidRPr="000D39DF">
        <w:rPr>
          <w:rFonts w:ascii="Arial Narrow" w:hAnsi="Arial Narrow" w:cs="Arial"/>
          <w:spacing w:val="2"/>
          <w:sz w:val="22"/>
          <w:szCs w:val="22"/>
        </w:rPr>
        <w:t>t</w:t>
      </w:r>
      <w:r w:rsidRPr="000D39DF">
        <w:rPr>
          <w:rFonts w:ascii="Arial Narrow" w:hAnsi="Arial Narrow" w:cs="Arial"/>
          <w:spacing w:val="-5"/>
          <w:sz w:val="22"/>
          <w:szCs w:val="22"/>
        </w:rPr>
        <w:t>w</w:t>
      </w:r>
      <w:r w:rsidRPr="000D39DF">
        <w:rPr>
          <w:rFonts w:ascii="Arial Narrow" w:hAnsi="Arial Narrow" w:cs="Arial"/>
          <w:spacing w:val="6"/>
          <w:sz w:val="22"/>
          <w:szCs w:val="22"/>
        </w:rPr>
        <w:t>o</w:t>
      </w:r>
      <w:r w:rsidRPr="000D39DF">
        <w:rPr>
          <w:rFonts w:ascii="Arial Narrow" w:hAnsi="Arial Narrow" w:cs="Arial"/>
          <w:spacing w:val="-2"/>
          <w:sz w:val="22"/>
          <w:szCs w:val="22"/>
        </w:rPr>
        <w:t>w</w:t>
      </w:r>
      <w:r w:rsidRPr="000D39DF">
        <w:rPr>
          <w:rFonts w:ascii="Arial Narrow" w:hAnsi="Arial Narrow" w:cs="Arial"/>
          <w:spacing w:val="-1"/>
          <w:sz w:val="22"/>
          <w:szCs w:val="22"/>
        </w:rPr>
        <w:t>y</w:t>
      </w:r>
      <w:r w:rsidRPr="000D39DF">
        <w:rPr>
          <w:rFonts w:ascii="Arial Narrow" w:hAnsi="Arial Narrow" w:cs="Arial"/>
          <w:spacing w:val="3"/>
          <w:sz w:val="22"/>
          <w:szCs w:val="22"/>
        </w:rPr>
        <w:t>c</w:t>
      </w:r>
      <w:r w:rsidRPr="000D39DF">
        <w:rPr>
          <w:rFonts w:ascii="Arial Narrow" w:hAnsi="Arial Narrow" w:cs="Arial"/>
          <w:sz w:val="22"/>
          <w:szCs w:val="22"/>
        </w:rPr>
        <w:t>h c</w:t>
      </w:r>
      <w:r w:rsidRPr="000D39DF">
        <w:rPr>
          <w:rFonts w:ascii="Arial Narrow" w:hAnsi="Arial Narrow" w:cs="Arial"/>
          <w:spacing w:val="1"/>
          <w:sz w:val="22"/>
          <w:szCs w:val="22"/>
        </w:rPr>
        <w:t>e</w:t>
      </w:r>
      <w:r w:rsidRPr="000D39DF">
        <w:rPr>
          <w:rFonts w:ascii="Arial Narrow" w:hAnsi="Arial Narrow" w:cs="Arial"/>
          <w:sz w:val="22"/>
          <w:szCs w:val="22"/>
        </w:rPr>
        <w:t>l</w:t>
      </w:r>
      <w:r w:rsidRPr="000D39DF">
        <w:rPr>
          <w:rFonts w:ascii="Arial Narrow" w:hAnsi="Arial Narrow" w:cs="Arial"/>
          <w:spacing w:val="2"/>
          <w:sz w:val="22"/>
          <w:szCs w:val="22"/>
        </w:rPr>
        <w:t>e</w:t>
      </w:r>
      <w:r w:rsidRPr="000D39DF">
        <w:rPr>
          <w:rFonts w:ascii="Arial Narrow" w:hAnsi="Arial Narrow" w:cs="Arial"/>
          <w:sz w:val="22"/>
          <w:szCs w:val="22"/>
        </w:rPr>
        <w:t>m</w:t>
      </w:r>
      <w:r w:rsidRPr="000D39DF">
        <w:rPr>
          <w:rFonts w:ascii="Arial Narrow" w:hAnsi="Arial Narrow" w:cs="Arial"/>
          <w:spacing w:val="6"/>
          <w:sz w:val="22"/>
          <w:szCs w:val="22"/>
        </w:rPr>
        <w:t xml:space="preserve"> </w:t>
      </w:r>
      <w:r w:rsidRPr="000D39DF">
        <w:rPr>
          <w:rFonts w:ascii="Arial Narrow" w:hAnsi="Arial Narrow" w:cs="Arial"/>
          <w:spacing w:val="1"/>
          <w:sz w:val="22"/>
          <w:szCs w:val="22"/>
        </w:rPr>
        <w:t>do</w:t>
      </w:r>
      <w:r w:rsidRPr="000D39DF">
        <w:rPr>
          <w:rFonts w:ascii="Arial Narrow" w:hAnsi="Arial Narrow" w:cs="Arial"/>
          <w:spacing w:val="-1"/>
          <w:sz w:val="22"/>
          <w:szCs w:val="22"/>
        </w:rPr>
        <w:t>k</w:t>
      </w:r>
      <w:r w:rsidRPr="000D39DF">
        <w:rPr>
          <w:rFonts w:ascii="Arial Narrow" w:hAnsi="Arial Narrow" w:cs="Arial"/>
          <w:spacing w:val="3"/>
          <w:sz w:val="22"/>
          <w:szCs w:val="22"/>
        </w:rPr>
        <w:t>o</w:t>
      </w:r>
      <w:r w:rsidRPr="000D39DF">
        <w:rPr>
          <w:rFonts w:ascii="Arial Narrow" w:hAnsi="Arial Narrow" w:cs="Arial"/>
          <w:spacing w:val="1"/>
          <w:sz w:val="22"/>
          <w:szCs w:val="22"/>
        </w:rPr>
        <w:t>ny</w:t>
      </w:r>
      <w:r w:rsidRPr="000D39DF">
        <w:rPr>
          <w:rFonts w:ascii="Arial Narrow" w:hAnsi="Arial Narrow" w:cs="Arial"/>
          <w:spacing w:val="-2"/>
          <w:sz w:val="22"/>
          <w:szCs w:val="22"/>
        </w:rPr>
        <w:t>w</w:t>
      </w:r>
      <w:r w:rsidRPr="000D39DF">
        <w:rPr>
          <w:rFonts w:ascii="Arial Narrow" w:hAnsi="Arial Narrow" w:cs="Arial"/>
          <w:sz w:val="22"/>
          <w:szCs w:val="22"/>
        </w:rPr>
        <w:t>a</w:t>
      </w:r>
      <w:r w:rsidRPr="000D39DF">
        <w:rPr>
          <w:rFonts w:ascii="Arial Narrow" w:hAnsi="Arial Narrow" w:cs="Arial"/>
          <w:spacing w:val="1"/>
          <w:sz w:val="22"/>
          <w:szCs w:val="22"/>
        </w:rPr>
        <w:t>n</w:t>
      </w:r>
      <w:r w:rsidRPr="000D39DF">
        <w:rPr>
          <w:rFonts w:ascii="Arial Narrow" w:hAnsi="Arial Narrow" w:cs="Arial"/>
          <w:sz w:val="22"/>
          <w:szCs w:val="22"/>
        </w:rPr>
        <w:t>ia</w:t>
      </w:r>
      <w:r w:rsidRPr="000D39DF">
        <w:rPr>
          <w:rFonts w:ascii="Arial Narrow" w:hAnsi="Arial Narrow" w:cs="Arial"/>
          <w:spacing w:val="1"/>
          <w:sz w:val="22"/>
          <w:szCs w:val="22"/>
        </w:rPr>
        <w:t xml:space="preserve"> </w:t>
      </w:r>
      <w:r w:rsidRPr="000D39DF">
        <w:rPr>
          <w:rFonts w:ascii="Arial Narrow" w:hAnsi="Arial Narrow" w:cs="Arial"/>
          <w:spacing w:val="-1"/>
          <w:sz w:val="22"/>
          <w:szCs w:val="22"/>
        </w:rPr>
        <w:t>k</w:t>
      </w:r>
      <w:r w:rsidRPr="000D39DF">
        <w:rPr>
          <w:rFonts w:ascii="Arial Narrow" w:hAnsi="Arial Narrow" w:cs="Arial"/>
          <w:spacing w:val="1"/>
          <w:sz w:val="22"/>
          <w:szCs w:val="22"/>
        </w:rPr>
        <w:t>on</w:t>
      </w:r>
      <w:r w:rsidRPr="000D39DF">
        <w:rPr>
          <w:rFonts w:ascii="Arial Narrow" w:hAnsi="Arial Narrow" w:cs="Arial"/>
          <w:sz w:val="22"/>
          <w:szCs w:val="22"/>
        </w:rPr>
        <w:t>tr</w:t>
      </w:r>
      <w:r w:rsidRPr="000D39DF">
        <w:rPr>
          <w:rFonts w:ascii="Arial Narrow" w:hAnsi="Arial Narrow" w:cs="Arial"/>
          <w:spacing w:val="1"/>
          <w:sz w:val="22"/>
          <w:szCs w:val="22"/>
        </w:rPr>
        <w:t>o</w:t>
      </w:r>
      <w:r w:rsidRPr="000D39DF">
        <w:rPr>
          <w:rFonts w:ascii="Arial Narrow" w:hAnsi="Arial Narrow" w:cs="Arial"/>
          <w:sz w:val="22"/>
          <w:szCs w:val="22"/>
        </w:rPr>
        <w:t>li</w:t>
      </w:r>
      <w:r w:rsidR="0E152F41" w:rsidRPr="000D39DF">
        <w:rPr>
          <w:rFonts w:ascii="Arial Narrow" w:hAnsi="Arial Narrow" w:cs="Arial"/>
          <w:spacing w:val="14"/>
          <w:sz w:val="22"/>
          <w:szCs w:val="22"/>
        </w:rPr>
        <w:t>,</w:t>
      </w:r>
      <w:r w:rsidRPr="000D39DF">
        <w:rPr>
          <w:rFonts w:ascii="Arial Narrow" w:hAnsi="Arial Narrow" w:cs="Arial"/>
          <w:sz w:val="22"/>
          <w:szCs w:val="22"/>
        </w:rPr>
        <w:t xml:space="preserve"> </w:t>
      </w:r>
      <w:r w:rsidRPr="000D39DF">
        <w:rPr>
          <w:rFonts w:ascii="Arial Narrow" w:hAnsi="Arial Narrow" w:cs="Arial"/>
          <w:spacing w:val="-1"/>
          <w:sz w:val="22"/>
          <w:szCs w:val="22"/>
        </w:rPr>
        <w:t>u</w:t>
      </w:r>
      <w:r w:rsidRPr="000D39DF">
        <w:rPr>
          <w:rFonts w:ascii="Arial Narrow" w:hAnsi="Arial Narrow" w:cs="Arial"/>
          <w:spacing w:val="1"/>
          <w:sz w:val="22"/>
          <w:szCs w:val="22"/>
        </w:rPr>
        <w:t>d</w:t>
      </w:r>
      <w:r w:rsidRPr="000D39DF">
        <w:rPr>
          <w:rFonts w:ascii="Arial Narrow" w:hAnsi="Arial Narrow" w:cs="Arial"/>
          <w:sz w:val="22"/>
          <w:szCs w:val="22"/>
        </w:rPr>
        <w:t>ziel</w:t>
      </w:r>
      <w:r w:rsidRPr="000D39DF">
        <w:rPr>
          <w:rFonts w:ascii="Arial Narrow" w:hAnsi="Arial Narrow" w:cs="Arial"/>
          <w:spacing w:val="1"/>
          <w:sz w:val="22"/>
          <w:szCs w:val="22"/>
        </w:rPr>
        <w:t>ania</w:t>
      </w:r>
      <w:r w:rsidRPr="000D39DF">
        <w:rPr>
          <w:rFonts w:ascii="Arial Narrow" w:hAnsi="Arial Narrow" w:cs="Arial"/>
          <w:spacing w:val="-6"/>
          <w:sz w:val="22"/>
          <w:szCs w:val="22"/>
        </w:rPr>
        <w:t xml:space="preserve"> </w:t>
      </w:r>
      <w:r w:rsidRPr="000D39DF">
        <w:rPr>
          <w:rFonts w:ascii="Arial Narrow" w:hAnsi="Arial Narrow" w:cs="Arial"/>
          <w:spacing w:val="3"/>
          <w:sz w:val="22"/>
          <w:szCs w:val="22"/>
        </w:rPr>
        <w:t>i</w:t>
      </w:r>
      <w:r w:rsidRPr="000D39DF">
        <w:rPr>
          <w:rFonts w:ascii="Arial Narrow" w:hAnsi="Arial Narrow" w:cs="Arial"/>
          <w:sz w:val="22"/>
          <w:szCs w:val="22"/>
        </w:rPr>
        <w:t>m</w:t>
      </w:r>
      <w:r w:rsidRPr="000D39DF">
        <w:rPr>
          <w:rFonts w:ascii="Arial Narrow" w:hAnsi="Arial Narrow" w:cs="Arial"/>
          <w:spacing w:val="-6"/>
          <w:sz w:val="22"/>
          <w:szCs w:val="22"/>
        </w:rPr>
        <w:t xml:space="preserve"> </w:t>
      </w:r>
      <w:r w:rsidRPr="000D39DF">
        <w:rPr>
          <w:rFonts w:ascii="Arial Narrow" w:hAnsi="Arial Narrow" w:cs="Arial"/>
          <w:spacing w:val="2"/>
          <w:sz w:val="22"/>
          <w:szCs w:val="22"/>
        </w:rPr>
        <w:t>i</w:t>
      </w:r>
      <w:r w:rsidRPr="000D39DF">
        <w:rPr>
          <w:rFonts w:ascii="Arial Narrow" w:hAnsi="Arial Narrow" w:cs="Arial"/>
          <w:spacing w:val="1"/>
          <w:sz w:val="22"/>
          <w:szCs w:val="22"/>
        </w:rPr>
        <w:t>n</w:t>
      </w:r>
      <w:r w:rsidRPr="000D39DF">
        <w:rPr>
          <w:rFonts w:ascii="Arial Narrow" w:hAnsi="Arial Narrow" w:cs="Arial"/>
          <w:spacing w:val="-2"/>
          <w:sz w:val="22"/>
          <w:szCs w:val="22"/>
        </w:rPr>
        <w:t>f</w:t>
      </w:r>
      <w:r w:rsidRPr="000D39DF">
        <w:rPr>
          <w:rFonts w:ascii="Arial Narrow" w:hAnsi="Arial Narrow" w:cs="Arial"/>
          <w:spacing w:val="1"/>
          <w:sz w:val="22"/>
          <w:szCs w:val="22"/>
        </w:rPr>
        <w:t>o</w:t>
      </w:r>
      <w:r w:rsidRPr="000D39DF">
        <w:rPr>
          <w:rFonts w:ascii="Arial Narrow" w:hAnsi="Arial Narrow" w:cs="Arial"/>
          <w:spacing w:val="3"/>
          <w:sz w:val="22"/>
          <w:szCs w:val="22"/>
        </w:rPr>
        <w:t>r</w:t>
      </w:r>
      <w:r w:rsidRPr="000D39DF">
        <w:rPr>
          <w:rFonts w:ascii="Arial Narrow" w:hAnsi="Arial Narrow" w:cs="Arial"/>
          <w:spacing w:val="-4"/>
          <w:sz w:val="22"/>
          <w:szCs w:val="22"/>
        </w:rPr>
        <w:t>m</w:t>
      </w:r>
      <w:r w:rsidRPr="000D39DF">
        <w:rPr>
          <w:rFonts w:ascii="Arial Narrow" w:hAnsi="Arial Narrow" w:cs="Arial"/>
          <w:sz w:val="22"/>
          <w:szCs w:val="22"/>
        </w:rPr>
        <w:t>a</w:t>
      </w:r>
      <w:r w:rsidRPr="000D39DF">
        <w:rPr>
          <w:rFonts w:ascii="Arial Narrow" w:hAnsi="Arial Narrow" w:cs="Arial"/>
          <w:spacing w:val="1"/>
          <w:sz w:val="22"/>
          <w:szCs w:val="22"/>
        </w:rPr>
        <w:t>c</w:t>
      </w:r>
      <w:r w:rsidRPr="000D39DF">
        <w:rPr>
          <w:rFonts w:ascii="Arial Narrow" w:hAnsi="Arial Narrow" w:cs="Arial"/>
          <w:spacing w:val="2"/>
          <w:sz w:val="22"/>
          <w:szCs w:val="22"/>
        </w:rPr>
        <w:t>j</w:t>
      </w:r>
      <w:r w:rsidRPr="000D39DF">
        <w:rPr>
          <w:rFonts w:ascii="Arial Narrow" w:hAnsi="Arial Narrow" w:cs="Arial"/>
          <w:sz w:val="22"/>
          <w:szCs w:val="22"/>
        </w:rPr>
        <w:t>i</w:t>
      </w:r>
      <w:r w:rsidR="006E1F2E">
        <w:rPr>
          <w:rFonts w:ascii="Arial Narrow" w:hAnsi="Arial Narrow" w:cs="Arial"/>
          <w:spacing w:val="-8"/>
          <w:sz w:val="22"/>
          <w:szCs w:val="22"/>
        </w:rPr>
        <w:t xml:space="preserve"> i </w:t>
      </w:r>
      <w:r w:rsidRPr="000D39DF">
        <w:rPr>
          <w:rFonts w:ascii="Arial Narrow" w:hAnsi="Arial Narrow" w:cs="Arial"/>
          <w:spacing w:val="1"/>
          <w:sz w:val="22"/>
          <w:szCs w:val="22"/>
        </w:rPr>
        <w:t>po</w:t>
      </w:r>
      <w:r w:rsidRPr="000D39DF">
        <w:rPr>
          <w:rFonts w:ascii="Arial Narrow" w:hAnsi="Arial Narrow" w:cs="Arial"/>
          <w:spacing w:val="-4"/>
          <w:sz w:val="22"/>
          <w:szCs w:val="22"/>
        </w:rPr>
        <w:t>m</w:t>
      </w:r>
      <w:r w:rsidRPr="000D39DF">
        <w:rPr>
          <w:rFonts w:ascii="Arial Narrow" w:hAnsi="Arial Narrow" w:cs="Arial"/>
          <w:spacing w:val="3"/>
          <w:sz w:val="22"/>
          <w:szCs w:val="22"/>
        </w:rPr>
        <w:t>oc</w:t>
      </w:r>
      <w:r w:rsidRPr="000D39DF">
        <w:rPr>
          <w:rFonts w:ascii="Arial Narrow" w:hAnsi="Arial Narrow" w:cs="Arial"/>
          <w:sz w:val="22"/>
          <w:szCs w:val="22"/>
        </w:rPr>
        <w:t>y</w:t>
      </w:r>
      <w:r w:rsidRPr="000D39DF">
        <w:rPr>
          <w:rFonts w:ascii="Arial Narrow" w:hAnsi="Arial Narrow" w:cs="Arial"/>
          <w:spacing w:val="-7"/>
          <w:sz w:val="22"/>
          <w:szCs w:val="22"/>
        </w:rPr>
        <w:t xml:space="preserve"> </w:t>
      </w:r>
      <w:r w:rsidRPr="000D39DF">
        <w:rPr>
          <w:rFonts w:ascii="Arial Narrow" w:hAnsi="Arial Narrow" w:cs="Arial"/>
          <w:spacing w:val="-2"/>
          <w:sz w:val="22"/>
          <w:szCs w:val="22"/>
        </w:rPr>
        <w:t>w</w:t>
      </w:r>
      <w:r w:rsidRPr="000D39DF">
        <w:rPr>
          <w:rFonts w:ascii="Arial Narrow" w:hAnsi="Arial Narrow" w:cs="Arial"/>
          <w:spacing w:val="1"/>
          <w:sz w:val="22"/>
          <w:szCs w:val="22"/>
        </w:rPr>
        <w:t>y</w:t>
      </w:r>
      <w:r w:rsidRPr="000D39DF">
        <w:rPr>
          <w:rFonts w:ascii="Arial Narrow" w:hAnsi="Arial Narrow" w:cs="Arial"/>
          <w:spacing w:val="-1"/>
          <w:sz w:val="22"/>
          <w:szCs w:val="22"/>
        </w:rPr>
        <w:t>m</w:t>
      </w:r>
      <w:r w:rsidRPr="000D39DF">
        <w:rPr>
          <w:rFonts w:ascii="Arial Narrow" w:hAnsi="Arial Narrow" w:cs="Arial"/>
          <w:spacing w:val="3"/>
          <w:sz w:val="22"/>
          <w:szCs w:val="22"/>
        </w:rPr>
        <w:t>a</w:t>
      </w:r>
      <w:r w:rsidRPr="000D39DF">
        <w:rPr>
          <w:rFonts w:ascii="Arial Narrow" w:hAnsi="Arial Narrow" w:cs="Arial"/>
          <w:spacing w:val="-1"/>
          <w:sz w:val="22"/>
          <w:szCs w:val="22"/>
        </w:rPr>
        <w:t>g</w:t>
      </w:r>
      <w:r w:rsidRPr="000D39DF">
        <w:rPr>
          <w:rFonts w:ascii="Arial Narrow" w:hAnsi="Arial Narrow" w:cs="Arial"/>
          <w:sz w:val="22"/>
          <w:szCs w:val="22"/>
        </w:rPr>
        <w:t>a</w:t>
      </w:r>
      <w:r w:rsidRPr="000D39DF">
        <w:rPr>
          <w:rFonts w:ascii="Arial Narrow" w:hAnsi="Arial Narrow" w:cs="Arial"/>
          <w:spacing w:val="-1"/>
          <w:sz w:val="22"/>
          <w:szCs w:val="22"/>
        </w:rPr>
        <w:t>n</w:t>
      </w:r>
      <w:r w:rsidRPr="000D39DF">
        <w:rPr>
          <w:rFonts w:ascii="Arial Narrow" w:hAnsi="Arial Narrow" w:cs="Arial"/>
          <w:sz w:val="22"/>
          <w:szCs w:val="22"/>
        </w:rPr>
        <w:t>ej</w:t>
      </w:r>
      <w:r w:rsidRPr="000D39DF">
        <w:rPr>
          <w:rFonts w:ascii="Arial Narrow" w:hAnsi="Arial Narrow" w:cs="Arial"/>
          <w:spacing w:val="-6"/>
          <w:sz w:val="22"/>
          <w:szCs w:val="22"/>
        </w:rPr>
        <w:t xml:space="preserve"> stosownymi </w:t>
      </w:r>
      <w:r w:rsidRPr="000D39DF">
        <w:rPr>
          <w:rFonts w:ascii="Arial Narrow" w:hAnsi="Arial Narrow" w:cs="Arial"/>
          <w:spacing w:val="1"/>
          <w:sz w:val="22"/>
          <w:szCs w:val="22"/>
        </w:rPr>
        <w:t>pr</w:t>
      </w:r>
      <w:r w:rsidRPr="000D39DF">
        <w:rPr>
          <w:rFonts w:ascii="Arial Narrow" w:hAnsi="Arial Narrow" w:cs="Arial"/>
          <w:sz w:val="22"/>
          <w:szCs w:val="22"/>
        </w:rPr>
        <w:t>z</w:t>
      </w:r>
      <w:r w:rsidRPr="000D39DF">
        <w:rPr>
          <w:rFonts w:ascii="Arial Narrow" w:hAnsi="Arial Narrow" w:cs="Arial"/>
          <w:spacing w:val="1"/>
          <w:sz w:val="22"/>
          <w:szCs w:val="22"/>
        </w:rPr>
        <w:t>ep</w:t>
      </w:r>
      <w:r w:rsidRPr="000D39DF">
        <w:rPr>
          <w:rFonts w:ascii="Arial Narrow" w:hAnsi="Arial Narrow" w:cs="Arial"/>
          <w:sz w:val="22"/>
          <w:szCs w:val="22"/>
        </w:rPr>
        <w:t>i</w:t>
      </w:r>
      <w:r w:rsidRPr="000D39DF">
        <w:rPr>
          <w:rFonts w:ascii="Arial Narrow" w:hAnsi="Arial Narrow" w:cs="Arial"/>
          <w:spacing w:val="-1"/>
          <w:sz w:val="22"/>
          <w:szCs w:val="22"/>
        </w:rPr>
        <w:t>s</w:t>
      </w:r>
      <w:r w:rsidRPr="000D39DF">
        <w:rPr>
          <w:rFonts w:ascii="Arial Narrow" w:hAnsi="Arial Narrow" w:cs="Arial"/>
          <w:spacing w:val="3"/>
          <w:sz w:val="22"/>
          <w:szCs w:val="22"/>
        </w:rPr>
        <w:t>a</w:t>
      </w:r>
      <w:r w:rsidRPr="000D39DF">
        <w:rPr>
          <w:rFonts w:ascii="Arial Narrow" w:hAnsi="Arial Narrow" w:cs="Arial"/>
          <w:spacing w:val="-4"/>
          <w:sz w:val="22"/>
          <w:szCs w:val="22"/>
        </w:rPr>
        <w:t>m</w:t>
      </w:r>
      <w:r w:rsidR="2AD7A12D" w:rsidRPr="000D39DF">
        <w:rPr>
          <w:rFonts w:ascii="Arial Narrow" w:hAnsi="Arial Narrow" w:cs="Arial"/>
          <w:sz w:val="22"/>
          <w:szCs w:val="22"/>
        </w:rPr>
        <w:t>i,</w:t>
      </w:r>
    </w:p>
    <w:p w14:paraId="203B18BE" w14:textId="76B3588A" w:rsidR="00000EA6" w:rsidRPr="000D39DF" w:rsidRDefault="546440F9" w:rsidP="004845B4">
      <w:pPr>
        <w:pStyle w:val="Akapitzlist"/>
        <w:widowControl w:val="0"/>
        <w:numPr>
          <w:ilvl w:val="0"/>
          <w:numId w:val="35"/>
        </w:numPr>
        <w:spacing w:line="276" w:lineRule="auto"/>
        <w:ind w:left="851" w:right="81" w:hanging="284"/>
        <w:contextualSpacing/>
        <w:jc w:val="both"/>
        <w:rPr>
          <w:rFonts w:ascii="Arial Narrow" w:hAnsi="Arial Narrow" w:cs="Arial"/>
          <w:spacing w:val="1"/>
          <w:sz w:val="22"/>
          <w:szCs w:val="22"/>
        </w:rPr>
      </w:pPr>
      <w:r w:rsidRPr="000D39DF">
        <w:rPr>
          <w:rFonts w:ascii="Arial Narrow" w:hAnsi="Arial Narrow" w:cs="Arial"/>
          <w:spacing w:val="1"/>
          <w:sz w:val="22"/>
          <w:szCs w:val="22"/>
        </w:rPr>
        <w:t>odpowiednie</w:t>
      </w:r>
      <w:r w:rsidRPr="000D39DF">
        <w:rPr>
          <w:rFonts w:ascii="Arial Narrow" w:hAnsi="Arial Narrow" w:cs="Arial"/>
          <w:sz w:val="22"/>
          <w:szCs w:val="22"/>
        </w:rPr>
        <w:t xml:space="preserve"> zabezpieczenie</w:t>
      </w:r>
      <w:r w:rsidR="0F6CA830" w:rsidRPr="000D39DF">
        <w:rPr>
          <w:rFonts w:ascii="Arial Narrow" w:hAnsi="Arial Narrow" w:cs="Arial"/>
          <w:sz w:val="22"/>
          <w:szCs w:val="22"/>
        </w:rPr>
        <w:t xml:space="preserve"> swojego mienia znajdującego się na terenie prac</w:t>
      </w:r>
      <w:r w:rsidR="006E1F2E">
        <w:rPr>
          <w:rFonts w:ascii="Arial Narrow" w:hAnsi="Arial Narrow" w:cs="Arial"/>
          <w:sz w:val="22"/>
          <w:szCs w:val="22"/>
        </w:rPr>
        <w:t xml:space="preserve"> w </w:t>
      </w:r>
      <w:r w:rsidR="0F6CA830" w:rsidRPr="000D39DF">
        <w:rPr>
          <w:rFonts w:ascii="Arial Narrow" w:hAnsi="Arial Narrow" w:cs="Arial"/>
          <w:sz w:val="22"/>
          <w:szCs w:val="22"/>
        </w:rPr>
        <w:t xml:space="preserve">trakcie realizacji Umowy. Za uszkodzenie, zniszczenie lub zaginięcie mienia </w:t>
      </w:r>
      <w:r w:rsidR="3C6179FE" w:rsidRPr="000D39DF">
        <w:rPr>
          <w:rFonts w:ascii="Arial Narrow" w:hAnsi="Arial Narrow" w:cs="Arial"/>
          <w:sz w:val="22"/>
          <w:szCs w:val="22"/>
        </w:rPr>
        <w:t>Wykonawcy</w:t>
      </w:r>
      <w:r w:rsidR="0F6CA830" w:rsidRPr="000D39DF">
        <w:rPr>
          <w:rFonts w:ascii="Arial Narrow" w:hAnsi="Arial Narrow" w:cs="Arial"/>
          <w:sz w:val="22"/>
          <w:szCs w:val="22"/>
        </w:rPr>
        <w:t xml:space="preserve">, </w:t>
      </w:r>
      <w:r w:rsidR="00420EC4" w:rsidRPr="000D39DF">
        <w:rPr>
          <w:rFonts w:ascii="Arial Narrow" w:hAnsi="Arial Narrow" w:cs="Arial"/>
          <w:sz w:val="22"/>
          <w:szCs w:val="22"/>
        </w:rPr>
        <w:t>Zamawiając</w:t>
      </w:r>
      <w:r w:rsidR="0004144E">
        <w:rPr>
          <w:rFonts w:ascii="Arial Narrow" w:hAnsi="Arial Narrow" w:cs="Arial"/>
          <w:sz w:val="22"/>
          <w:szCs w:val="22"/>
        </w:rPr>
        <w:t>y</w:t>
      </w:r>
      <w:r w:rsidRPr="000D39DF">
        <w:rPr>
          <w:rFonts w:ascii="Arial Narrow" w:hAnsi="Arial Narrow" w:cs="Arial"/>
          <w:sz w:val="22"/>
          <w:szCs w:val="22"/>
        </w:rPr>
        <w:t xml:space="preserve"> nie ponosi odpowiedzialności;</w:t>
      </w:r>
    </w:p>
    <w:p w14:paraId="16310013" w14:textId="5F576803" w:rsidR="00000EA6" w:rsidRPr="000D39DF" w:rsidRDefault="56837725" w:rsidP="004845B4">
      <w:pPr>
        <w:pStyle w:val="Akapitzlist"/>
        <w:widowControl w:val="0"/>
        <w:numPr>
          <w:ilvl w:val="0"/>
          <w:numId w:val="35"/>
        </w:numPr>
        <w:spacing w:line="276" w:lineRule="auto"/>
        <w:ind w:left="851" w:right="81" w:hanging="284"/>
        <w:contextualSpacing/>
        <w:jc w:val="both"/>
        <w:rPr>
          <w:rFonts w:ascii="Arial Narrow" w:hAnsi="Arial Narrow" w:cs="Arial"/>
          <w:spacing w:val="1"/>
          <w:sz w:val="22"/>
          <w:szCs w:val="22"/>
        </w:rPr>
      </w:pPr>
      <w:r w:rsidRPr="000D39DF">
        <w:rPr>
          <w:rFonts w:ascii="Arial Narrow" w:hAnsi="Arial Narrow" w:cs="Arial"/>
          <w:spacing w:val="1"/>
          <w:sz w:val="22"/>
          <w:szCs w:val="22"/>
        </w:rPr>
        <w:t>podejm</w:t>
      </w:r>
      <w:r w:rsidR="546440F9" w:rsidRPr="000D39DF">
        <w:rPr>
          <w:rFonts w:ascii="Arial Narrow" w:hAnsi="Arial Narrow" w:cs="Arial"/>
          <w:spacing w:val="1"/>
          <w:sz w:val="22"/>
          <w:szCs w:val="22"/>
        </w:rPr>
        <w:t>owan</w:t>
      </w:r>
      <w:r w:rsidRPr="000D39DF">
        <w:rPr>
          <w:rFonts w:ascii="Arial Narrow" w:hAnsi="Arial Narrow" w:cs="Arial"/>
          <w:spacing w:val="1"/>
          <w:sz w:val="22"/>
          <w:szCs w:val="22"/>
        </w:rPr>
        <w:t xml:space="preserve">ie </w:t>
      </w:r>
      <w:r w:rsidRPr="000D39DF">
        <w:rPr>
          <w:rFonts w:ascii="Arial Narrow" w:hAnsi="Arial Narrow" w:cs="Arial"/>
          <w:spacing w:val="-2"/>
          <w:sz w:val="22"/>
          <w:szCs w:val="22"/>
        </w:rPr>
        <w:t>w</w:t>
      </w:r>
      <w:r w:rsidRPr="000D39DF">
        <w:rPr>
          <w:rFonts w:ascii="Arial Narrow" w:hAnsi="Arial Narrow" w:cs="Arial"/>
          <w:spacing w:val="-1"/>
          <w:sz w:val="22"/>
          <w:szCs w:val="22"/>
        </w:rPr>
        <w:t>s</w:t>
      </w:r>
      <w:r w:rsidRPr="000D39DF">
        <w:rPr>
          <w:rFonts w:ascii="Arial Narrow" w:hAnsi="Arial Narrow" w:cs="Arial"/>
          <w:sz w:val="22"/>
          <w:szCs w:val="22"/>
        </w:rPr>
        <w:t>z</w:t>
      </w:r>
      <w:r w:rsidRPr="000D39DF">
        <w:rPr>
          <w:rFonts w:ascii="Arial Narrow" w:hAnsi="Arial Narrow" w:cs="Arial"/>
          <w:spacing w:val="1"/>
          <w:sz w:val="22"/>
          <w:szCs w:val="22"/>
        </w:rPr>
        <w:t>e</w:t>
      </w:r>
      <w:r w:rsidRPr="000D39DF">
        <w:rPr>
          <w:rFonts w:ascii="Arial Narrow" w:hAnsi="Arial Narrow" w:cs="Arial"/>
          <w:sz w:val="22"/>
          <w:szCs w:val="22"/>
        </w:rPr>
        <w:t>l</w:t>
      </w:r>
      <w:r w:rsidRPr="000D39DF">
        <w:rPr>
          <w:rFonts w:ascii="Arial Narrow" w:hAnsi="Arial Narrow" w:cs="Arial"/>
          <w:spacing w:val="1"/>
          <w:sz w:val="22"/>
          <w:szCs w:val="22"/>
        </w:rPr>
        <w:t>k</w:t>
      </w:r>
      <w:r w:rsidR="546440F9" w:rsidRPr="000D39DF">
        <w:rPr>
          <w:rFonts w:ascii="Arial Narrow" w:hAnsi="Arial Narrow" w:cs="Arial"/>
          <w:sz w:val="22"/>
          <w:szCs w:val="22"/>
        </w:rPr>
        <w:t>ich</w:t>
      </w:r>
      <w:r w:rsidRPr="000D39DF">
        <w:rPr>
          <w:rFonts w:ascii="Arial Narrow" w:hAnsi="Arial Narrow" w:cs="Arial"/>
          <w:spacing w:val="-2"/>
          <w:sz w:val="22"/>
          <w:szCs w:val="22"/>
        </w:rPr>
        <w:t xml:space="preserve"> </w:t>
      </w:r>
      <w:r w:rsidRPr="000D39DF">
        <w:rPr>
          <w:rFonts w:ascii="Arial Narrow" w:hAnsi="Arial Narrow" w:cs="Arial"/>
          <w:spacing w:val="1"/>
          <w:sz w:val="22"/>
          <w:szCs w:val="22"/>
        </w:rPr>
        <w:t>n</w:t>
      </w:r>
      <w:r w:rsidRPr="000D39DF">
        <w:rPr>
          <w:rFonts w:ascii="Arial Narrow" w:hAnsi="Arial Narrow" w:cs="Arial"/>
          <w:sz w:val="22"/>
          <w:szCs w:val="22"/>
        </w:rPr>
        <w:t>iez</w:t>
      </w:r>
      <w:r w:rsidRPr="000D39DF">
        <w:rPr>
          <w:rFonts w:ascii="Arial Narrow" w:hAnsi="Arial Narrow" w:cs="Arial"/>
          <w:spacing w:val="2"/>
          <w:sz w:val="22"/>
          <w:szCs w:val="22"/>
        </w:rPr>
        <w:t>b</w:t>
      </w:r>
      <w:r w:rsidRPr="000D39DF">
        <w:rPr>
          <w:rFonts w:ascii="Arial Narrow" w:hAnsi="Arial Narrow" w:cs="Arial"/>
          <w:sz w:val="22"/>
          <w:szCs w:val="22"/>
        </w:rPr>
        <w:t>ę</w:t>
      </w:r>
      <w:r w:rsidRPr="000D39DF">
        <w:rPr>
          <w:rFonts w:ascii="Arial Narrow" w:hAnsi="Arial Narrow" w:cs="Arial"/>
          <w:spacing w:val="1"/>
          <w:sz w:val="22"/>
          <w:szCs w:val="22"/>
        </w:rPr>
        <w:t>d</w:t>
      </w:r>
      <w:r w:rsidRPr="000D39DF">
        <w:rPr>
          <w:rFonts w:ascii="Arial Narrow" w:hAnsi="Arial Narrow" w:cs="Arial"/>
          <w:spacing w:val="-1"/>
          <w:sz w:val="22"/>
          <w:szCs w:val="22"/>
        </w:rPr>
        <w:t>n</w:t>
      </w:r>
      <w:r w:rsidR="546440F9" w:rsidRPr="000D39DF">
        <w:rPr>
          <w:rFonts w:ascii="Arial Narrow" w:hAnsi="Arial Narrow" w:cs="Arial"/>
          <w:sz w:val="22"/>
          <w:szCs w:val="22"/>
        </w:rPr>
        <w:t>ych</w:t>
      </w:r>
      <w:r w:rsidRPr="000D39DF">
        <w:rPr>
          <w:rFonts w:ascii="Arial Narrow" w:hAnsi="Arial Narrow" w:cs="Arial"/>
          <w:spacing w:val="-3"/>
          <w:sz w:val="22"/>
          <w:szCs w:val="22"/>
        </w:rPr>
        <w:t xml:space="preserve"> </w:t>
      </w:r>
      <w:r w:rsidRPr="000D39DF">
        <w:rPr>
          <w:rFonts w:ascii="Arial Narrow" w:hAnsi="Arial Narrow" w:cs="Arial"/>
          <w:spacing w:val="1"/>
          <w:sz w:val="22"/>
          <w:szCs w:val="22"/>
        </w:rPr>
        <w:t>d</w:t>
      </w:r>
      <w:r w:rsidRPr="000D39DF">
        <w:rPr>
          <w:rFonts w:ascii="Arial Narrow" w:hAnsi="Arial Narrow" w:cs="Arial"/>
          <w:sz w:val="22"/>
          <w:szCs w:val="22"/>
        </w:rPr>
        <w:t>ział</w:t>
      </w:r>
      <w:r w:rsidRPr="000D39DF">
        <w:rPr>
          <w:rFonts w:ascii="Arial Narrow" w:hAnsi="Arial Narrow" w:cs="Arial"/>
          <w:spacing w:val="1"/>
          <w:sz w:val="22"/>
          <w:szCs w:val="22"/>
        </w:rPr>
        <w:t>a</w:t>
      </w:r>
      <w:r w:rsidR="546440F9" w:rsidRPr="000D39DF">
        <w:rPr>
          <w:rFonts w:ascii="Arial Narrow" w:hAnsi="Arial Narrow" w:cs="Arial"/>
          <w:spacing w:val="1"/>
          <w:sz w:val="22"/>
          <w:szCs w:val="22"/>
        </w:rPr>
        <w:t>ń</w:t>
      </w:r>
      <w:r w:rsidRPr="000D39DF">
        <w:rPr>
          <w:rFonts w:ascii="Arial Narrow" w:hAnsi="Arial Narrow" w:cs="Arial"/>
          <w:spacing w:val="-2"/>
          <w:sz w:val="22"/>
          <w:szCs w:val="22"/>
        </w:rPr>
        <w:t xml:space="preserve"> </w:t>
      </w:r>
      <w:r w:rsidRPr="000D39DF">
        <w:rPr>
          <w:rFonts w:ascii="Arial Narrow" w:hAnsi="Arial Narrow" w:cs="Arial"/>
          <w:sz w:val="22"/>
          <w:szCs w:val="22"/>
        </w:rPr>
        <w:t>c</w:t>
      </w:r>
      <w:r w:rsidRPr="000D39DF">
        <w:rPr>
          <w:rFonts w:ascii="Arial Narrow" w:hAnsi="Arial Narrow" w:cs="Arial"/>
          <w:spacing w:val="1"/>
          <w:sz w:val="22"/>
          <w:szCs w:val="22"/>
        </w:rPr>
        <w:t>e</w:t>
      </w:r>
      <w:r w:rsidRPr="000D39DF">
        <w:rPr>
          <w:rFonts w:ascii="Arial Narrow" w:hAnsi="Arial Narrow" w:cs="Arial"/>
          <w:sz w:val="22"/>
          <w:szCs w:val="22"/>
        </w:rPr>
        <w:t>l</w:t>
      </w:r>
      <w:r w:rsidRPr="000D39DF">
        <w:rPr>
          <w:rFonts w:ascii="Arial Narrow" w:hAnsi="Arial Narrow" w:cs="Arial"/>
          <w:spacing w:val="2"/>
          <w:sz w:val="22"/>
          <w:szCs w:val="22"/>
        </w:rPr>
        <w:t>e</w:t>
      </w:r>
      <w:r w:rsidRPr="000D39DF">
        <w:rPr>
          <w:rFonts w:ascii="Arial Narrow" w:hAnsi="Arial Narrow" w:cs="Arial"/>
          <w:sz w:val="22"/>
          <w:szCs w:val="22"/>
        </w:rPr>
        <w:t>m</w:t>
      </w:r>
      <w:r w:rsidRPr="000D39DF">
        <w:rPr>
          <w:rFonts w:ascii="Arial Narrow" w:hAnsi="Arial Narrow" w:cs="Arial"/>
          <w:spacing w:val="-1"/>
          <w:sz w:val="22"/>
          <w:szCs w:val="22"/>
        </w:rPr>
        <w:t xml:space="preserve"> </w:t>
      </w:r>
      <w:r w:rsidRPr="000D39DF">
        <w:rPr>
          <w:rFonts w:ascii="Arial Narrow" w:hAnsi="Arial Narrow" w:cs="Arial"/>
          <w:spacing w:val="1"/>
          <w:sz w:val="22"/>
          <w:szCs w:val="22"/>
        </w:rPr>
        <w:t>o</w:t>
      </w:r>
      <w:r w:rsidRPr="000D39DF">
        <w:rPr>
          <w:rFonts w:ascii="Arial Narrow" w:hAnsi="Arial Narrow" w:cs="Arial"/>
          <w:spacing w:val="3"/>
          <w:sz w:val="22"/>
          <w:szCs w:val="22"/>
        </w:rPr>
        <w:t>c</w:t>
      </w:r>
      <w:r w:rsidRPr="000D39DF">
        <w:rPr>
          <w:rFonts w:ascii="Arial Narrow" w:hAnsi="Arial Narrow" w:cs="Arial"/>
          <w:spacing w:val="-1"/>
          <w:sz w:val="22"/>
          <w:szCs w:val="22"/>
        </w:rPr>
        <w:t>h</w:t>
      </w:r>
      <w:r w:rsidRPr="000D39DF">
        <w:rPr>
          <w:rFonts w:ascii="Arial Narrow" w:hAnsi="Arial Narrow" w:cs="Arial"/>
          <w:spacing w:val="1"/>
          <w:sz w:val="22"/>
          <w:szCs w:val="22"/>
        </w:rPr>
        <w:t>ron</w:t>
      </w:r>
      <w:r w:rsidRPr="000D39DF">
        <w:rPr>
          <w:rFonts w:ascii="Arial Narrow" w:hAnsi="Arial Narrow" w:cs="Arial"/>
          <w:sz w:val="22"/>
          <w:szCs w:val="22"/>
        </w:rPr>
        <w:t>y</w:t>
      </w:r>
      <w:r w:rsidRPr="000D39DF">
        <w:rPr>
          <w:rFonts w:ascii="Arial Narrow" w:hAnsi="Arial Narrow" w:cs="Arial"/>
          <w:spacing w:val="-3"/>
          <w:sz w:val="22"/>
          <w:szCs w:val="22"/>
        </w:rPr>
        <w:t xml:space="preserve"> </w:t>
      </w:r>
      <w:r w:rsidRPr="000D39DF">
        <w:rPr>
          <w:rFonts w:ascii="Arial Narrow" w:hAnsi="Arial Narrow" w:cs="Arial"/>
          <w:spacing w:val="-1"/>
          <w:sz w:val="22"/>
          <w:szCs w:val="22"/>
        </w:rPr>
        <w:t>ś</w:t>
      </w:r>
      <w:r w:rsidRPr="000D39DF">
        <w:rPr>
          <w:rFonts w:ascii="Arial Narrow" w:hAnsi="Arial Narrow" w:cs="Arial"/>
          <w:spacing w:val="1"/>
          <w:sz w:val="22"/>
          <w:szCs w:val="22"/>
        </w:rPr>
        <w:t>rod</w:t>
      </w:r>
      <w:r w:rsidRPr="000D39DF">
        <w:rPr>
          <w:rFonts w:ascii="Arial Narrow" w:hAnsi="Arial Narrow" w:cs="Arial"/>
          <w:spacing w:val="3"/>
          <w:sz w:val="22"/>
          <w:szCs w:val="22"/>
        </w:rPr>
        <w:t>o</w:t>
      </w:r>
      <w:r w:rsidRPr="000D39DF">
        <w:rPr>
          <w:rFonts w:ascii="Arial Narrow" w:hAnsi="Arial Narrow" w:cs="Arial"/>
          <w:spacing w:val="-2"/>
          <w:sz w:val="22"/>
          <w:szCs w:val="22"/>
        </w:rPr>
        <w:t>w</w:t>
      </w:r>
      <w:r w:rsidRPr="000D39DF">
        <w:rPr>
          <w:rFonts w:ascii="Arial Narrow" w:hAnsi="Arial Narrow" w:cs="Arial"/>
          <w:sz w:val="22"/>
          <w:szCs w:val="22"/>
        </w:rPr>
        <w:t>i</w:t>
      </w:r>
      <w:r w:rsidRPr="000D39DF">
        <w:rPr>
          <w:rFonts w:ascii="Arial Narrow" w:hAnsi="Arial Narrow" w:cs="Arial"/>
          <w:spacing w:val="-1"/>
          <w:sz w:val="22"/>
          <w:szCs w:val="22"/>
        </w:rPr>
        <w:t>sk</w:t>
      </w:r>
      <w:r w:rsidRPr="000D39DF">
        <w:rPr>
          <w:rFonts w:ascii="Arial Narrow" w:hAnsi="Arial Narrow" w:cs="Arial"/>
          <w:sz w:val="22"/>
          <w:szCs w:val="22"/>
        </w:rPr>
        <w:t xml:space="preserve">a </w:t>
      </w:r>
      <w:r w:rsidR="4866B333" w:rsidRPr="000D39DF">
        <w:rPr>
          <w:rFonts w:ascii="Arial Narrow" w:hAnsi="Arial Narrow" w:cs="Arial"/>
          <w:sz w:val="22"/>
          <w:szCs w:val="22"/>
        </w:rPr>
        <w:t>zgodnie</w:t>
      </w:r>
      <w:r w:rsidR="006E1F2E">
        <w:rPr>
          <w:rFonts w:ascii="Arial Narrow" w:hAnsi="Arial Narrow" w:cs="Arial"/>
          <w:sz w:val="22"/>
          <w:szCs w:val="22"/>
        </w:rPr>
        <w:t xml:space="preserve"> z </w:t>
      </w:r>
      <w:r w:rsidR="4866B333" w:rsidRPr="000D39DF">
        <w:rPr>
          <w:rFonts w:ascii="Arial Narrow" w:hAnsi="Arial Narrow" w:cs="Arial"/>
          <w:sz w:val="22"/>
          <w:szCs w:val="22"/>
        </w:rPr>
        <w:t>§</w:t>
      </w:r>
      <w:r w:rsidR="0BDACF74" w:rsidRPr="000D39DF">
        <w:rPr>
          <w:rFonts w:ascii="Arial Narrow" w:hAnsi="Arial Narrow" w:cs="Arial"/>
          <w:sz w:val="22"/>
          <w:szCs w:val="22"/>
        </w:rPr>
        <w:t xml:space="preserve"> </w:t>
      </w:r>
      <w:r w:rsidR="00402DD9" w:rsidRPr="000D39DF">
        <w:rPr>
          <w:rFonts w:ascii="Arial Narrow" w:hAnsi="Arial Narrow" w:cs="Arial"/>
          <w:sz w:val="22"/>
          <w:szCs w:val="22"/>
        </w:rPr>
        <w:t>10</w:t>
      </w:r>
      <w:r w:rsidR="4866B333" w:rsidRPr="000D39DF">
        <w:rPr>
          <w:rFonts w:ascii="Arial Narrow" w:hAnsi="Arial Narrow" w:cs="Arial"/>
          <w:sz w:val="22"/>
          <w:szCs w:val="22"/>
        </w:rPr>
        <w:t xml:space="preserve"> Umowy</w:t>
      </w:r>
      <w:r w:rsidR="013FA23C" w:rsidRPr="000D39DF">
        <w:rPr>
          <w:rFonts w:ascii="Arial Narrow" w:hAnsi="Arial Narrow" w:cs="Arial"/>
          <w:sz w:val="22"/>
          <w:szCs w:val="22"/>
        </w:rPr>
        <w:t>.</w:t>
      </w:r>
      <w:r w:rsidR="169A7B90" w:rsidRPr="000D39DF">
        <w:rPr>
          <w:rFonts w:ascii="Arial Narrow" w:hAnsi="Arial Narrow" w:cs="Arial"/>
          <w:sz w:val="22"/>
          <w:szCs w:val="22"/>
        </w:rPr>
        <w:t xml:space="preserve"> </w:t>
      </w:r>
      <w:r w:rsidR="3C6179FE" w:rsidRPr="000D39DF">
        <w:rPr>
          <w:rFonts w:ascii="Arial Narrow" w:hAnsi="Arial Narrow" w:cs="Arial"/>
          <w:sz w:val="22"/>
          <w:szCs w:val="22"/>
        </w:rPr>
        <w:t xml:space="preserve">Wykonawca </w:t>
      </w:r>
      <w:r w:rsidR="169A7B90" w:rsidRPr="000D39DF">
        <w:rPr>
          <w:rFonts w:ascii="Arial Narrow" w:hAnsi="Arial Narrow" w:cs="Arial"/>
          <w:sz w:val="22"/>
          <w:szCs w:val="22"/>
        </w:rPr>
        <w:t>zobowiązuje się do zapoznania</w:t>
      </w:r>
      <w:r w:rsidR="006E1F2E">
        <w:rPr>
          <w:rFonts w:ascii="Arial Narrow" w:hAnsi="Arial Narrow" w:cs="Arial"/>
          <w:sz w:val="22"/>
          <w:szCs w:val="22"/>
        </w:rPr>
        <w:t xml:space="preserve"> i </w:t>
      </w:r>
      <w:r w:rsidR="169A7B90" w:rsidRPr="000D39DF">
        <w:rPr>
          <w:rFonts w:ascii="Arial Narrow" w:hAnsi="Arial Narrow" w:cs="Arial"/>
          <w:sz w:val="22"/>
          <w:szCs w:val="22"/>
        </w:rPr>
        <w:t xml:space="preserve">przestrzegania postanowień „Zasad postępowania dla </w:t>
      </w:r>
      <w:r w:rsidR="00814668">
        <w:rPr>
          <w:rFonts w:ascii="Arial Narrow" w:hAnsi="Arial Narrow" w:cs="Arial"/>
          <w:sz w:val="22"/>
          <w:szCs w:val="22"/>
        </w:rPr>
        <w:t xml:space="preserve">Wykonawców </w:t>
      </w:r>
      <w:r w:rsidR="006E1F2E">
        <w:rPr>
          <w:rFonts w:ascii="Arial Narrow" w:hAnsi="Arial Narrow" w:cs="Arial"/>
          <w:sz w:val="22"/>
          <w:szCs w:val="22"/>
        </w:rPr>
        <w:t>w </w:t>
      </w:r>
      <w:r w:rsidR="169A7B90" w:rsidRPr="000D39DF">
        <w:rPr>
          <w:rFonts w:ascii="Arial Narrow" w:hAnsi="Arial Narrow" w:cs="Arial"/>
          <w:sz w:val="22"/>
          <w:szCs w:val="22"/>
        </w:rPr>
        <w:t>zakresie ochrony środowiska” (</w:t>
      </w:r>
      <w:r w:rsidR="00402DD9" w:rsidRPr="00BA19F4">
        <w:rPr>
          <w:rFonts w:ascii="Arial Narrow" w:hAnsi="Arial Narrow" w:cs="Arial"/>
          <w:bCs/>
          <w:sz w:val="22"/>
          <w:szCs w:val="22"/>
        </w:rPr>
        <w:t>Z</w:t>
      </w:r>
      <w:r w:rsidR="169A7B90" w:rsidRPr="00BA19F4">
        <w:rPr>
          <w:rFonts w:ascii="Arial Narrow" w:hAnsi="Arial Narrow" w:cs="Arial"/>
          <w:bCs/>
          <w:sz w:val="22"/>
          <w:szCs w:val="22"/>
        </w:rPr>
        <w:t xml:space="preserve">ałącznik nr </w:t>
      </w:r>
      <w:r w:rsidR="00C05350" w:rsidRPr="00BA19F4">
        <w:rPr>
          <w:rFonts w:ascii="Arial Narrow" w:hAnsi="Arial Narrow" w:cs="Arial"/>
          <w:bCs/>
          <w:sz w:val="22"/>
          <w:szCs w:val="22"/>
        </w:rPr>
        <w:t>9</w:t>
      </w:r>
      <w:r w:rsidR="016A67DF" w:rsidRPr="000D39DF">
        <w:rPr>
          <w:rFonts w:ascii="Arial Narrow" w:hAnsi="Arial Narrow" w:cs="Arial"/>
          <w:sz w:val="22"/>
          <w:szCs w:val="22"/>
        </w:rPr>
        <w:t xml:space="preserve"> </w:t>
      </w:r>
      <w:r w:rsidR="169A7B90" w:rsidRPr="000D39DF">
        <w:rPr>
          <w:rFonts w:ascii="Arial Narrow" w:hAnsi="Arial Narrow" w:cs="Arial"/>
          <w:sz w:val="22"/>
          <w:szCs w:val="22"/>
        </w:rPr>
        <w:t>do</w:t>
      </w:r>
      <w:r w:rsidR="0BDACF74" w:rsidRPr="000D39DF">
        <w:rPr>
          <w:rFonts w:ascii="Arial Narrow" w:hAnsi="Arial Narrow" w:cs="Arial"/>
          <w:sz w:val="22"/>
          <w:szCs w:val="22"/>
        </w:rPr>
        <w:t xml:space="preserve"> Umowy),</w:t>
      </w:r>
      <w:r w:rsidR="006E1F2E">
        <w:rPr>
          <w:rFonts w:ascii="Arial Narrow" w:hAnsi="Arial Narrow" w:cs="Arial"/>
          <w:sz w:val="22"/>
          <w:szCs w:val="22"/>
        </w:rPr>
        <w:t xml:space="preserve"> w </w:t>
      </w:r>
      <w:r w:rsidR="169A7B90" w:rsidRPr="000D39DF">
        <w:rPr>
          <w:rFonts w:ascii="Arial Narrow" w:hAnsi="Arial Narrow" w:cs="Arial"/>
          <w:sz w:val="22"/>
          <w:szCs w:val="22"/>
        </w:rPr>
        <w:t>imieniu własnym jak</w:t>
      </w:r>
      <w:r w:rsidR="006E1F2E">
        <w:rPr>
          <w:rFonts w:ascii="Arial Narrow" w:hAnsi="Arial Narrow" w:cs="Arial"/>
          <w:sz w:val="22"/>
          <w:szCs w:val="22"/>
        </w:rPr>
        <w:t xml:space="preserve"> i </w:t>
      </w:r>
      <w:r w:rsidR="169A7B90" w:rsidRPr="000D39DF">
        <w:rPr>
          <w:rFonts w:ascii="Arial Narrow" w:hAnsi="Arial Narrow" w:cs="Arial"/>
          <w:sz w:val="22"/>
          <w:szCs w:val="22"/>
        </w:rPr>
        <w:t>osób trzecich biorących udział</w:t>
      </w:r>
      <w:r w:rsidR="006E1F2E">
        <w:rPr>
          <w:rFonts w:ascii="Arial Narrow" w:hAnsi="Arial Narrow" w:cs="Arial"/>
          <w:sz w:val="22"/>
          <w:szCs w:val="22"/>
        </w:rPr>
        <w:t xml:space="preserve"> w </w:t>
      </w:r>
      <w:r w:rsidR="169A7B90" w:rsidRPr="000D39DF">
        <w:rPr>
          <w:rFonts w:ascii="Arial Narrow" w:hAnsi="Arial Narrow" w:cs="Arial"/>
          <w:sz w:val="22"/>
          <w:szCs w:val="22"/>
        </w:rPr>
        <w:t>realizacji Umowy</w:t>
      </w:r>
      <w:r w:rsidR="016A67DF" w:rsidRPr="000D39DF">
        <w:rPr>
          <w:rFonts w:ascii="Arial Narrow" w:hAnsi="Arial Narrow" w:cs="Arial"/>
          <w:sz w:val="22"/>
          <w:szCs w:val="22"/>
        </w:rPr>
        <w:t>,</w:t>
      </w:r>
    </w:p>
    <w:p w14:paraId="70DCA494" w14:textId="7D246005" w:rsidR="00000EA6" w:rsidRPr="000D39DF" w:rsidRDefault="64ADB796" w:rsidP="004845B4">
      <w:pPr>
        <w:pStyle w:val="Akapitzlist"/>
        <w:widowControl w:val="0"/>
        <w:numPr>
          <w:ilvl w:val="0"/>
          <w:numId w:val="35"/>
        </w:numPr>
        <w:spacing w:line="276" w:lineRule="auto"/>
        <w:ind w:left="851" w:right="81" w:hanging="284"/>
        <w:contextualSpacing/>
        <w:jc w:val="both"/>
        <w:rPr>
          <w:rFonts w:ascii="Arial Narrow" w:hAnsi="Arial Narrow" w:cs="Arial"/>
          <w:spacing w:val="1"/>
          <w:sz w:val="22"/>
          <w:szCs w:val="22"/>
        </w:rPr>
      </w:pPr>
      <w:r w:rsidRPr="000D39DF">
        <w:rPr>
          <w:rFonts w:ascii="Arial Narrow" w:hAnsi="Arial Narrow" w:cs="Arial"/>
          <w:spacing w:val="1"/>
          <w:sz w:val="22"/>
          <w:szCs w:val="22"/>
        </w:rPr>
        <w:t>naliczanie</w:t>
      </w:r>
      <w:r w:rsidR="006E1F2E">
        <w:rPr>
          <w:rFonts w:ascii="Arial Narrow" w:hAnsi="Arial Narrow" w:cs="Arial"/>
          <w:sz w:val="22"/>
          <w:szCs w:val="22"/>
        </w:rPr>
        <w:t xml:space="preserve"> i </w:t>
      </w:r>
      <w:r w:rsidR="63D221B8" w:rsidRPr="000D39DF">
        <w:rPr>
          <w:rFonts w:ascii="Arial Narrow" w:hAnsi="Arial Narrow" w:cs="Arial"/>
          <w:sz w:val="22"/>
          <w:szCs w:val="22"/>
        </w:rPr>
        <w:t>ponoszeni</w:t>
      </w:r>
      <w:r w:rsidR="016A67DF" w:rsidRPr="000D39DF">
        <w:rPr>
          <w:rFonts w:ascii="Arial Narrow" w:hAnsi="Arial Narrow" w:cs="Arial"/>
          <w:sz w:val="22"/>
          <w:szCs w:val="22"/>
        </w:rPr>
        <w:t>e</w:t>
      </w:r>
      <w:r w:rsidR="63D221B8" w:rsidRPr="000D39DF">
        <w:rPr>
          <w:rFonts w:ascii="Arial Narrow" w:hAnsi="Arial Narrow" w:cs="Arial"/>
          <w:sz w:val="22"/>
          <w:szCs w:val="22"/>
        </w:rPr>
        <w:t xml:space="preserve"> opłat za korzystanie ze </w:t>
      </w:r>
      <w:r w:rsidR="0073323B" w:rsidRPr="000D39DF">
        <w:rPr>
          <w:rFonts w:ascii="Arial Narrow" w:hAnsi="Arial Narrow" w:cs="Arial"/>
          <w:sz w:val="22"/>
          <w:szCs w:val="22"/>
        </w:rPr>
        <w:t>środowiska,</w:t>
      </w:r>
      <w:r w:rsidR="63D221B8" w:rsidRPr="000D39DF">
        <w:rPr>
          <w:rFonts w:ascii="Arial Narrow" w:hAnsi="Arial Narrow" w:cs="Arial"/>
          <w:sz w:val="22"/>
          <w:szCs w:val="22"/>
        </w:rPr>
        <w:t xml:space="preserve"> </w:t>
      </w:r>
      <w:r w:rsidRPr="000D39DF">
        <w:rPr>
          <w:rFonts w:ascii="Arial Narrow" w:hAnsi="Arial Narrow" w:cs="Arial"/>
          <w:sz w:val="22"/>
          <w:szCs w:val="22"/>
        </w:rPr>
        <w:t xml:space="preserve">do których ponoszenia obowiązany jest </w:t>
      </w:r>
      <w:r w:rsidR="3C6179FE" w:rsidRPr="000D39DF">
        <w:rPr>
          <w:rFonts w:ascii="Arial Narrow" w:hAnsi="Arial Narrow" w:cs="Arial"/>
          <w:sz w:val="22"/>
          <w:szCs w:val="22"/>
        </w:rPr>
        <w:t>Wykonawca</w:t>
      </w:r>
      <w:r w:rsidR="006E1F2E">
        <w:rPr>
          <w:rFonts w:ascii="Arial Narrow" w:hAnsi="Arial Narrow" w:cs="Arial"/>
          <w:sz w:val="22"/>
          <w:szCs w:val="22"/>
        </w:rPr>
        <w:t xml:space="preserve"> w </w:t>
      </w:r>
      <w:r w:rsidR="63D221B8" w:rsidRPr="000D39DF">
        <w:rPr>
          <w:rFonts w:ascii="Arial Narrow" w:hAnsi="Arial Narrow" w:cs="Arial"/>
          <w:sz w:val="22"/>
          <w:szCs w:val="22"/>
        </w:rPr>
        <w:t>związku</w:t>
      </w:r>
      <w:r w:rsidR="006E1F2E">
        <w:rPr>
          <w:rFonts w:ascii="Arial Narrow" w:hAnsi="Arial Narrow" w:cs="Arial"/>
          <w:sz w:val="22"/>
          <w:szCs w:val="22"/>
        </w:rPr>
        <w:t xml:space="preserve"> z </w:t>
      </w:r>
      <w:r w:rsidR="63D221B8" w:rsidRPr="000D39DF">
        <w:rPr>
          <w:rFonts w:ascii="Arial Narrow" w:hAnsi="Arial Narrow" w:cs="Arial"/>
          <w:sz w:val="22"/>
          <w:szCs w:val="22"/>
        </w:rPr>
        <w:t>real</w:t>
      </w:r>
      <w:r w:rsidRPr="000D39DF">
        <w:rPr>
          <w:rFonts w:ascii="Arial Narrow" w:hAnsi="Arial Narrow" w:cs="Arial"/>
          <w:sz w:val="22"/>
          <w:szCs w:val="22"/>
        </w:rPr>
        <w:t>izacją Umowy,</w:t>
      </w:r>
    </w:p>
    <w:p w14:paraId="5BA2AD23" w14:textId="005664AF" w:rsidR="00000EA6" w:rsidRPr="000D39DF" w:rsidRDefault="56837725" w:rsidP="004845B4">
      <w:pPr>
        <w:pStyle w:val="Akapitzlist"/>
        <w:widowControl w:val="0"/>
        <w:numPr>
          <w:ilvl w:val="0"/>
          <w:numId w:val="35"/>
        </w:numPr>
        <w:spacing w:line="276" w:lineRule="auto"/>
        <w:ind w:left="851" w:right="81" w:hanging="284"/>
        <w:contextualSpacing/>
        <w:jc w:val="both"/>
        <w:rPr>
          <w:rFonts w:ascii="Arial Narrow" w:hAnsi="Arial Narrow" w:cs="Arial"/>
          <w:spacing w:val="1"/>
          <w:sz w:val="22"/>
          <w:szCs w:val="22"/>
        </w:rPr>
      </w:pPr>
      <w:r w:rsidRPr="000D39DF">
        <w:rPr>
          <w:rFonts w:ascii="Arial Narrow" w:hAnsi="Arial Narrow" w:cs="Arial"/>
          <w:sz w:val="22"/>
          <w:szCs w:val="22"/>
        </w:rPr>
        <w:t>na</w:t>
      </w:r>
      <w:r w:rsidRPr="000D39DF">
        <w:rPr>
          <w:rFonts w:ascii="Arial Narrow" w:hAnsi="Arial Narrow" w:cs="Arial"/>
          <w:spacing w:val="13"/>
          <w:sz w:val="22"/>
          <w:szCs w:val="22"/>
        </w:rPr>
        <w:t xml:space="preserve"> </w:t>
      </w:r>
      <w:r w:rsidRPr="000D39DF">
        <w:rPr>
          <w:rFonts w:ascii="Arial Narrow" w:hAnsi="Arial Narrow" w:cs="Arial"/>
          <w:spacing w:val="1"/>
          <w:sz w:val="22"/>
          <w:szCs w:val="22"/>
        </w:rPr>
        <w:t>ż</w:t>
      </w:r>
      <w:r w:rsidR="0457E085" w:rsidRPr="000D39DF">
        <w:rPr>
          <w:rFonts w:ascii="Arial Narrow" w:hAnsi="Arial Narrow" w:cs="Arial"/>
          <w:spacing w:val="1"/>
          <w:sz w:val="22"/>
          <w:szCs w:val="22"/>
        </w:rPr>
        <w:t>ąd</w:t>
      </w:r>
      <w:r w:rsidRPr="000D39DF">
        <w:rPr>
          <w:rFonts w:ascii="Arial Narrow" w:hAnsi="Arial Narrow" w:cs="Arial"/>
          <w:spacing w:val="1"/>
          <w:sz w:val="22"/>
          <w:szCs w:val="22"/>
        </w:rPr>
        <w:t>anie</w:t>
      </w:r>
      <w:r w:rsidRPr="000D39DF">
        <w:rPr>
          <w:rFonts w:ascii="Arial Narrow" w:hAnsi="Arial Narrow" w:cs="Arial"/>
          <w:spacing w:val="11"/>
          <w:sz w:val="22"/>
          <w:szCs w:val="22"/>
        </w:rPr>
        <w:t xml:space="preserve"> </w:t>
      </w:r>
      <w:r w:rsidR="00420EC4" w:rsidRPr="000D39DF">
        <w:rPr>
          <w:rFonts w:ascii="Arial Narrow" w:hAnsi="Arial Narrow" w:cs="Arial"/>
          <w:sz w:val="22"/>
          <w:szCs w:val="22"/>
        </w:rPr>
        <w:t>Zamawiającego</w:t>
      </w:r>
      <w:r w:rsidRPr="000D39DF">
        <w:rPr>
          <w:rFonts w:ascii="Arial Narrow" w:hAnsi="Arial Narrow" w:cs="Arial"/>
          <w:spacing w:val="3"/>
          <w:sz w:val="22"/>
          <w:szCs w:val="22"/>
        </w:rPr>
        <w:t xml:space="preserve"> p</w:t>
      </w:r>
      <w:r w:rsidRPr="000D39DF">
        <w:rPr>
          <w:rFonts w:ascii="Arial Narrow" w:hAnsi="Arial Narrow" w:cs="Arial"/>
          <w:spacing w:val="1"/>
          <w:sz w:val="22"/>
          <w:szCs w:val="22"/>
        </w:rPr>
        <w:t>r</w:t>
      </w:r>
      <w:r w:rsidRPr="000D39DF">
        <w:rPr>
          <w:rFonts w:ascii="Arial Narrow" w:hAnsi="Arial Narrow" w:cs="Arial"/>
          <w:sz w:val="22"/>
          <w:szCs w:val="22"/>
        </w:rPr>
        <w:t>z</w:t>
      </w:r>
      <w:r w:rsidRPr="000D39DF">
        <w:rPr>
          <w:rFonts w:ascii="Arial Narrow" w:hAnsi="Arial Narrow" w:cs="Arial"/>
          <w:spacing w:val="1"/>
          <w:sz w:val="22"/>
          <w:szCs w:val="22"/>
        </w:rPr>
        <w:t>e</w:t>
      </w:r>
      <w:r w:rsidRPr="000D39DF">
        <w:rPr>
          <w:rFonts w:ascii="Arial Narrow" w:hAnsi="Arial Narrow" w:cs="Arial"/>
          <w:spacing w:val="3"/>
          <w:sz w:val="22"/>
          <w:szCs w:val="22"/>
        </w:rPr>
        <w:t>r</w:t>
      </w:r>
      <w:r w:rsidRPr="000D39DF">
        <w:rPr>
          <w:rFonts w:ascii="Arial Narrow" w:hAnsi="Arial Narrow" w:cs="Arial"/>
          <w:spacing w:val="-5"/>
          <w:sz w:val="22"/>
          <w:szCs w:val="22"/>
        </w:rPr>
        <w:t>w</w:t>
      </w:r>
      <w:r w:rsidR="64ADB796" w:rsidRPr="000D39DF">
        <w:rPr>
          <w:rFonts w:ascii="Arial Narrow" w:hAnsi="Arial Narrow" w:cs="Arial"/>
          <w:sz w:val="22"/>
          <w:szCs w:val="22"/>
        </w:rPr>
        <w:t>anie</w:t>
      </w:r>
      <w:r w:rsidRPr="000D39DF">
        <w:rPr>
          <w:rFonts w:ascii="Arial Narrow" w:hAnsi="Arial Narrow" w:cs="Arial"/>
          <w:spacing w:val="11"/>
          <w:sz w:val="22"/>
          <w:szCs w:val="22"/>
        </w:rPr>
        <w:t xml:space="preserve"> </w:t>
      </w:r>
      <w:r w:rsidRPr="000D39DF">
        <w:rPr>
          <w:rFonts w:ascii="Arial Narrow" w:hAnsi="Arial Narrow" w:cs="Arial"/>
          <w:spacing w:val="-1"/>
          <w:sz w:val="22"/>
          <w:szCs w:val="22"/>
        </w:rPr>
        <w:t>r</w:t>
      </w:r>
      <w:r w:rsidRPr="000D39DF">
        <w:rPr>
          <w:rFonts w:ascii="Arial Narrow" w:hAnsi="Arial Narrow" w:cs="Arial"/>
          <w:spacing w:val="1"/>
          <w:sz w:val="22"/>
          <w:szCs w:val="22"/>
        </w:rPr>
        <w:t>obo</w:t>
      </w:r>
      <w:r w:rsidRPr="000D39DF">
        <w:rPr>
          <w:rFonts w:ascii="Arial Narrow" w:hAnsi="Arial Narrow" w:cs="Arial"/>
          <w:sz w:val="22"/>
          <w:szCs w:val="22"/>
        </w:rPr>
        <w:t>ty</w:t>
      </w:r>
      <w:r w:rsidRPr="000D39DF">
        <w:rPr>
          <w:rFonts w:ascii="Arial Narrow" w:hAnsi="Arial Narrow" w:cs="Arial"/>
          <w:spacing w:val="7"/>
          <w:sz w:val="22"/>
          <w:szCs w:val="22"/>
        </w:rPr>
        <w:t xml:space="preserve"> </w:t>
      </w:r>
      <w:r w:rsidRPr="000D39DF">
        <w:rPr>
          <w:rFonts w:ascii="Arial Narrow" w:hAnsi="Arial Narrow" w:cs="Arial"/>
          <w:spacing w:val="-1"/>
          <w:sz w:val="22"/>
          <w:szCs w:val="22"/>
        </w:rPr>
        <w:t>n</w:t>
      </w:r>
      <w:r w:rsidRPr="000D39DF">
        <w:rPr>
          <w:rFonts w:ascii="Arial Narrow" w:hAnsi="Arial Narrow" w:cs="Arial"/>
          <w:sz w:val="22"/>
          <w:szCs w:val="22"/>
        </w:rPr>
        <w:t>a</w:t>
      </w:r>
      <w:r w:rsidRPr="000D39DF">
        <w:rPr>
          <w:rFonts w:ascii="Arial Narrow" w:hAnsi="Arial Narrow" w:cs="Arial"/>
          <w:spacing w:val="15"/>
          <w:sz w:val="22"/>
          <w:szCs w:val="22"/>
        </w:rPr>
        <w:t xml:space="preserve"> </w:t>
      </w:r>
      <w:r w:rsidRPr="000D39DF">
        <w:rPr>
          <w:rFonts w:ascii="Arial Narrow" w:hAnsi="Arial Narrow" w:cs="Arial"/>
          <w:spacing w:val="1"/>
          <w:sz w:val="22"/>
          <w:szCs w:val="22"/>
        </w:rPr>
        <w:t>b</w:t>
      </w:r>
      <w:r w:rsidRPr="000D39DF">
        <w:rPr>
          <w:rFonts w:ascii="Arial Narrow" w:hAnsi="Arial Narrow" w:cs="Arial"/>
          <w:spacing w:val="-1"/>
          <w:sz w:val="22"/>
          <w:szCs w:val="22"/>
        </w:rPr>
        <w:t>u</w:t>
      </w:r>
      <w:r w:rsidRPr="000D39DF">
        <w:rPr>
          <w:rFonts w:ascii="Arial Narrow" w:hAnsi="Arial Narrow" w:cs="Arial"/>
          <w:spacing w:val="1"/>
          <w:sz w:val="22"/>
          <w:szCs w:val="22"/>
        </w:rPr>
        <w:t>d</w:t>
      </w:r>
      <w:r w:rsidRPr="000D39DF">
        <w:rPr>
          <w:rFonts w:ascii="Arial Narrow" w:hAnsi="Arial Narrow" w:cs="Arial"/>
          <w:spacing w:val="3"/>
          <w:sz w:val="22"/>
          <w:szCs w:val="22"/>
        </w:rPr>
        <w:t>o</w:t>
      </w:r>
      <w:r w:rsidRPr="000D39DF">
        <w:rPr>
          <w:rFonts w:ascii="Arial Narrow" w:hAnsi="Arial Narrow" w:cs="Arial"/>
          <w:spacing w:val="-2"/>
          <w:sz w:val="22"/>
          <w:szCs w:val="22"/>
        </w:rPr>
        <w:t>w</w:t>
      </w:r>
      <w:r w:rsidRPr="000D39DF">
        <w:rPr>
          <w:rFonts w:ascii="Arial Narrow" w:hAnsi="Arial Narrow" w:cs="Arial"/>
          <w:sz w:val="22"/>
          <w:szCs w:val="22"/>
        </w:rPr>
        <w:t>ie,</w:t>
      </w:r>
      <w:r w:rsidR="006E1F2E">
        <w:rPr>
          <w:rFonts w:ascii="Arial Narrow" w:hAnsi="Arial Narrow" w:cs="Arial"/>
          <w:spacing w:val="11"/>
          <w:sz w:val="22"/>
          <w:szCs w:val="22"/>
        </w:rPr>
        <w:t xml:space="preserve"> a </w:t>
      </w:r>
      <w:r w:rsidRPr="000D39DF">
        <w:rPr>
          <w:rFonts w:ascii="Arial Narrow" w:hAnsi="Arial Narrow" w:cs="Arial"/>
          <w:spacing w:val="2"/>
          <w:sz w:val="22"/>
          <w:szCs w:val="22"/>
        </w:rPr>
        <w:t>j</w:t>
      </w:r>
      <w:r w:rsidRPr="000D39DF">
        <w:rPr>
          <w:rFonts w:ascii="Arial Narrow" w:hAnsi="Arial Narrow" w:cs="Arial"/>
          <w:sz w:val="22"/>
          <w:szCs w:val="22"/>
        </w:rPr>
        <w:t>e</w:t>
      </w:r>
      <w:r w:rsidRPr="000D39DF">
        <w:rPr>
          <w:rFonts w:ascii="Arial Narrow" w:hAnsi="Arial Narrow" w:cs="Arial"/>
          <w:spacing w:val="1"/>
          <w:sz w:val="22"/>
          <w:szCs w:val="22"/>
        </w:rPr>
        <w:t>ż</w:t>
      </w:r>
      <w:r w:rsidRPr="000D39DF">
        <w:rPr>
          <w:rFonts w:ascii="Arial Narrow" w:hAnsi="Arial Narrow" w:cs="Arial"/>
          <w:sz w:val="22"/>
          <w:szCs w:val="22"/>
        </w:rPr>
        <w:t>eli</w:t>
      </w:r>
      <w:r w:rsidRPr="000D39DF">
        <w:rPr>
          <w:rFonts w:ascii="Arial Narrow" w:hAnsi="Arial Narrow" w:cs="Arial"/>
          <w:spacing w:val="11"/>
          <w:sz w:val="22"/>
          <w:szCs w:val="22"/>
        </w:rPr>
        <w:t xml:space="preserve"> </w:t>
      </w:r>
      <w:r w:rsidRPr="000D39DF">
        <w:rPr>
          <w:rFonts w:ascii="Arial Narrow" w:hAnsi="Arial Narrow" w:cs="Arial"/>
          <w:sz w:val="22"/>
          <w:szCs w:val="22"/>
        </w:rPr>
        <w:t>z</w:t>
      </w:r>
      <w:r w:rsidRPr="000D39DF">
        <w:rPr>
          <w:rFonts w:ascii="Arial Narrow" w:hAnsi="Arial Narrow" w:cs="Arial"/>
          <w:spacing w:val="-1"/>
          <w:sz w:val="22"/>
          <w:szCs w:val="22"/>
        </w:rPr>
        <w:t>g</w:t>
      </w:r>
      <w:r w:rsidRPr="000D39DF">
        <w:rPr>
          <w:rFonts w:ascii="Arial Narrow" w:hAnsi="Arial Narrow" w:cs="Arial"/>
          <w:sz w:val="22"/>
          <w:szCs w:val="22"/>
        </w:rPr>
        <w:t>ł</w:t>
      </w:r>
      <w:r w:rsidRPr="000D39DF">
        <w:rPr>
          <w:rFonts w:ascii="Arial Narrow" w:hAnsi="Arial Narrow" w:cs="Arial"/>
          <w:spacing w:val="1"/>
          <w:sz w:val="22"/>
          <w:szCs w:val="22"/>
        </w:rPr>
        <w:t>o</w:t>
      </w:r>
      <w:r w:rsidRPr="000D39DF">
        <w:rPr>
          <w:rFonts w:ascii="Arial Narrow" w:hAnsi="Arial Narrow" w:cs="Arial"/>
          <w:spacing w:val="-1"/>
          <w:sz w:val="22"/>
          <w:szCs w:val="22"/>
        </w:rPr>
        <w:t>s</w:t>
      </w:r>
      <w:r w:rsidRPr="000D39DF">
        <w:rPr>
          <w:rFonts w:ascii="Arial Narrow" w:hAnsi="Arial Narrow" w:cs="Arial"/>
          <w:sz w:val="22"/>
          <w:szCs w:val="22"/>
        </w:rPr>
        <w:t>z</w:t>
      </w:r>
      <w:r w:rsidRPr="000D39DF">
        <w:rPr>
          <w:rFonts w:ascii="Arial Narrow" w:hAnsi="Arial Narrow" w:cs="Arial"/>
          <w:spacing w:val="1"/>
          <w:sz w:val="22"/>
          <w:szCs w:val="22"/>
        </w:rPr>
        <w:t>o</w:t>
      </w:r>
      <w:r w:rsidRPr="000D39DF">
        <w:rPr>
          <w:rFonts w:ascii="Arial Narrow" w:hAnsi="Arial Narrow" w:cs="Arial"/>
          <w:spacing w:val="-1"/>
          <w:sz w:val="22"/>
          <w:szCs w:val="22"/>
        </w:rPr>
        <w:t>n</w:t>
      </w:r>
      <w:r w:rsidRPr="000D39DF">
        <w:rPr>
          <w:rFonts w:ascii="Arial Narrow" w:hAnsi="Arial Narrow" w:cs="Arial"/>
          <w:sz w:val="22"/>
          <w:szCs w:val="22"/>
        </w:rPr>
        <w:t>a</w:t>
      </w:r>
      <w:r w:rsidRPr="000D39DF">
        <w:rPr>
          <w:rFonts w:ascii="Arial Narrow" w:hAnsi="Arial Narrow" w:cs="Arial"/>
          <w:spacing w:val="7"/>
          <w:sz w:val="22"/>
          <w:szCs w:val="22"/>
        </w:rPr>
        <w:t xml:space="preserve"> </w:t>
      </w:r>
      <w:r w:rsidRPr="000D39DF">
        <w:rPr>
          <w:rFonts w:ascii="Arial Narrow" w:hAnsi="Arial Narrow" w:cs="Arial"/>
          <w:sz w:val="22"/>
          <w:szCs w:val="22"/>
        </w:rPr>
        <w:t>z</w:t>
      </w:r>
      <w:r w:rsidRPr="000D39DF">
        <w:rPr>
          <w:rFonts w:ascii="Arial Narrow" w:hAnsi="Arial Narrow" w:cs="Arial"/>
          <w:spacing w:val="4"/>
          <w:sz w:val="22"/>
          <w:szCs w:val="22"/>
        </w:rPr>
        <w:t>o</w:t>
      </w:r>
      <w:r w:rsidRPr="000D39DF">
        <w:rPr>
          <w:rFonts w:ascii="Arial Narrow" w:hAnsi="Arial Narrow" w:cs="Arial"/>
          <w:spacing w:val="-1"/>
          <w:sz w:val="22"/>
          <w:szCs w:val="22"/>
        </w:rPr>
        <w:t>s</w:t>
      </w:r>
      <w:r w:rsidRPr="000D39DF">
        <w:rPr>
          <w:rFonts w:ascii="Arial Narrow" w:hAnsi="Arial Narrow" w:cs="Arial"/>
          <w:sz w:val="22"/>
          <w:szCs w:val="22"/>
        </w:rPr>
        <w:t>ta</w:t>
      </w:r>
      <w:r w:rsidRPr="000D39DF">
        <w:rPr>
          <w:rFonts w:ascii="Arial Narrow" w:hAnsi="Arial Narrow" w:cs="Arial"/>
          <w:spacing w:val="1"/>
          <w:sz w:val="22"/>
          <w:szCs w:val="22"/>
        </w:rPr>
        <w:t>n</w:t>
      </w:r>
      <w:r w:rsidRPr="000D39DF">
        <w:rPr>
          <w:rFonts w:ascii="Arial Narrow" w:hAnsi="Arial Narrow" w:cs="Arial"/>
          <w:sz w:val="22"/>
          <w:szCs w:val="22"/>
        </w:rPr>
        <w:t>ie</w:t>
      </w:r>
      <w:r w:rsidRPr="000D39DF">
        <w:rPr>
          <w:rFonts w:ascii="Arial Narrow" w:hAnsi="Arial Narrow" w:cs="Arial"/>
          <w:spacing w:val="8"/>
          <w:sz w:val="22"/>
          <w:szCs w:val="22"/>
        </w:rPr>
        <w:t xml:space="preserve"> </w:t>
      </w:r>
      <w:r w:rsidRPr="000D39DF">
        <w:rPr>
          <w:rFonts w:ascii="Arial Narrow" w:hAnsi="Arial Narrow" w:cs="Arial"/>
          <w:sz w:val="22"/>
          <w:szCs w:val="22"/>
        </w:rPr>
        <w:t>t</w:t>
      </w:r>
      <w:r w:rsidRPr="000D39DF">
        <w:rPr>
          <w:rFonts w:ascii="Arial Narrow" w:hAnsi="Arial Narrow" w:cs="Arial"/>
          <w:spacing w:val="2"/>
          <w:sz w:val="22"/>
          <w:szCs w:val="22"/>
        </w:rPr>
        <w:t>a</w:t>
      </w:r>
      <w:r w:rsidRPr="000D39DF">
        <w:rPr>
          <w:rFonts w:ascii="Arial Narrow" w:hAnsi="Arial Narrow" w:cs="Arial"/>
          <w:spacing w:val="-1"/>
          <w:sz w:val="22"/>
          <w:szCs w:val="22"/>
        </w:rPr>
        <w:t>k</w:t>
      </w:r>
      <w:r w:rsidRPr="000D39DF">
        <w:rPr>
          <w:rFonts w:ascii="Arial Narrow" w:hAnsi="Arial Narrow" w:cs="Arial"/>
          <w:sz w:val="22"/>
          <w:szCs w:val="22"/>
        </w:rPr>
        <w:t>a</w:t>
      </w:r>
      <w:r w:rsidRPr="000D39DF">
        <w:rPr>
          <w:rFonts w:ascii="Arial Narrow" w:hAnsi="Arial Narrow" w:cs="Arial"/>
          <w:spacing w:val="12"/>
          <w:sz w:val="22"/>
          <w:szCs w:val="22"/>
        </w:rPr>
        <w:t xml:space="preserve"> </w:t>
      </w:r>
      <w:r w:rsidRPr="000D39DF">
        <w:rPr>
          <w:rFonts w:ascii="Arial Narrow" w:hAnsi="Arial Narrow" w:cs="Arial"/>
          <w:spacing w:val="1"/>
          <w:sz w:val="22"/>
          <w:szCs w:val="22"/>
        </w:rPr>
        <w:t>po</w:t>
      </w:r>
      <w:r w:rsidRPr="000D39DF">
        <w:rPr>
          <w:rFonts w:ascii="Arial Narrow" w:hAnsi="Arial Narrow" w:cs="Arial"/>
          <w:sz w:val="22"/>
          <w:szCs w:val="22"/>
        </w:rPr>
        <w:t>trz</w:t>
      </w:r>
      <w:r w:rsidRPr="000D39DF">
        <w:rPr>
          <w:rFonts w:ascii="Arial Narrow" w:hAnsi="Arial Narrow" w:cs="Arial"/>
          <w:spacing w:val="1"/>
          <w:sz w:val="22"/>
          <w:szCs w:val="22"/>
        </w:rPr>
        <w:t>eb</w:t>
      </w:r>
      <w:r w:rsidRPr="000D39DF">
        <w:rPr>
          <w:rFonts w:ascii="Arial Narrow" w:hAnsi="Arial Narrow" w:cs="Arial"/>
          <w:sz w:val="22"/>
          <w:szCs w:val="22"/>
        </w:rPr>
        <w:t>a</w:t>
      </w:r>
      <w:r w:rsidRPr="000D39DF">
        <w:rPr>
          <w:rFonts w:ascii="Arial Narrow" w:hAnsi="Arial Narrow" w:cs="Arial"/>
          <w:spacing w:val="19"/>
          <w:sz w:val="22"/>
          <w:szCs w:val="22"/>
        </w:rPr>
        <w:t xml:space="preserve"> </w:t>
      </w:r>
      <w:r w:rsidRPr="000D39DF">
        <w:rPr>
          <w:rFonts w:ascii="Arial Narrow" w:hAnsi="Arial Narrow" w:cs="Arial"/>
          <w:sz w:val="22"/>
          <w:szCs w:val="22"/>
        </w:rPr>
        <w:t>- z</w:t>
      </w:r>
      <w:r w:rsidRPr="000D39DF">
        <w:rPr>
          <w:rFonts w:ascii="Arial Narrow" w:hAnsi="Arial Narrow" w:cs="Arial"/>
          <w:spacing w:val="1"/>
          <w:sz w:val="22"/>
          <w:szCs w:val="22"/>
        </w:rPr>
        <w:t>ab</w:t>
      </w:r>
      <w:r w:rsidRPr="000D39DF">
        <w:rPr>
          <w:rFonts w:ascii="Arial Narrow" w:hAnsi="Arial Narrow" w:cs="Arial"/>
          <w:sz w:val="22"/>
          <w:szCs w:val="22"/>
        </w:rPr>
        <w:t>e</w:t>
      </w:r>
      <w:r w:rsidRPr="000D39DF">
        <w:rPr>
          <w:rFonts w:ascii="Arial Narrow" w:hAnsi="Arial Narrow" w:cs="Arial"/>
          <w:spacing w:val="1"/>
          <w:sz w:val="22"/>
          <w:szCs w:val="22"/>
        </w:rPr>
        <w:t>zp</w:t>
      </w:r>
      <w:r w:rsidRPr="000D39DF">
        <w:rPr>
          <w:rFonts w:ascii="Arial Narrow" w:hAnsi="Arial Narrow" w:cs="Arial"/>
          <w:sz w:val="22"/>
          <w:szCs w:val="22"/>
        </w:rPr>
        <w:t>iec</w:t>
      </w:r>
      <w:r w:rsidRPr="000D39DF">
        <w:rPr>
          <w:rFonts w:ascii="Arial Narrow" w:hAnsi="Arial Narrow" w:cs="Arial"/>
          <w:spacing w:val="1"/>
          <w:sz w:val="22"/>
          <w:szCs w:val="22"/>
        </w:rPr>
        <w:t>z</w:t>
      </w:r>
      <w:r w:rsidR="64ADB796" w:rsidRPr="000D39DF">
        <w:rPr>
          <w:rFonts w:ascii="Arial Narrow" w:hAnsi="Arial Narrow" w:cs="Arial"/>
          <w:spacing w:val="-4"/>
          <w:sz w:val="22"/>
          <w:szCs w:val="22"/>
        </w:rPr>
        <w:t>enie</w:t>
      </w:r>
      <w:r w:rsidRPr="000D39DF">
        <w:rPr>
          <w:rFonts w:ascii="Arial Narrow" w:hAnsi="Arial Narrow" w:cs="Arial"/>
          <w:spacing w:val="-8"/>
          <w:sz w:val="22"/>
          <w:szCs w:val="22"/>
        </w:rPr>
        <w:t xml:space="preserve"> </w:t>
      </w:r>
      <w:r w:rsidRPr="000D39DF">
        <w:rPr>
          <w:rFonts w:ascii="Arial Narrow" w:hAnsi="Arial Narrow" w:cs="Arial"/>
          <w:sz w:val="22"/>
          <w:szCs w:val="22"/>
        </w:rPr>
        <w:t>w</w:t>
      </w:r>
      <w:r w:rsidRPr="000D39DF">
        <w:rPr>
          <w:rFonts w:ascii="Arial Narrow" w:hAnsi="Arial Narrow" w:cs="Arial"/>
          <w:spacing w:val="-1"/>
          <w:sz w:val="22"/>
          <w:szCs w:val="22"/>
        </w:rPr>
        <w:t>yk</w:t>
      </w:r>
      <w:r w:rsidRPr="000D39DF">
        <w:rPr>
          <w:rFonts w:ascii="Arial Narrow" w:hAnsi="Arial Narrow" w:cs="Arial"/>
          <w:spacing w:val="3"/>
          <w:sz w:val="22"/>
          <w:szCs w:val="22"/>
        </w:rPr>
        <w:t>o</w:t>
      </w:r>
      <w:r w:rsidRPr="000D39DF">
        <w:rPr>
          <w:rFonts w:ascii="Arial Narrow" w:hAnsi="Arial Narrow" w:cs="Arial"/>
          <w:spacing w:val="-1"/>
          <w:sz w:val="22"/>
          <w:szCs w:val="22"/>
        </w:rPr>
        <w:t>n</w:t>
      </w:r>
      <w:r w:rsidRPr="000D39DF">
        <w:rPr>
          <w:rFonts w:ascii="Arial Narrow" w:hAnsi="Arial Narrow" w:cs="Arial"/>
          <w:sz w:val="22"/>
          <w:szCs w:val="22"/>
        </w:rPr>
        <w:t>a</w:t>
      </w:r>
      <w:r w:rsidRPr="000D39DF">
        <w:rPr>
          <w:rFonts w:ascii="Arial Narrow" w:hAnsi="Arial Narrow" w:cs="Arial"/>
          <w:spacing w:val="-1"/>
          <w:sz w:val="22"/>
          <w:szCs w:val="22"/>
        </w:rPr>
        <w:t>n</w:t>
      </w:r>
      <w:r w:rsidR="64ADB796" w:rsidRPr="000D39DF">
        <w:rPr>
          <w:rFonts w:ascii="Arial Narrow" w:hAnsi="Arial Narrow" w:cs="Arial"/>
          <w:sz w:val="22"/>
          <w:szCs w:val="22"/>
        </w:rPr>
        <w:t>ych</w:t>
      </w:r>
      <w:r w:rsidRPr="000D39DF">
        <w:rPr>
          <w:rFonts w:ascii="Arial Narrow" w:hAnsi="Arial Narrow" w:cs="Arial"/>
          <w:spacing w:val="-5"/>
          <w:sz w:val="22"/>
          <w:szCs w:val="22"/>
        </w:rPr>
        <w:t xml:space="preserve"> </w:t>
      </w:r>
      <w:r w:rsidRPr="000D39DF">
        <w:rPr>
          <w:rFonts w:ascii="Arial Narrow" w:hAnsi="Arial Narrow" w:cs="Arial"/>
          <w:spacing w:val="-1"/>
          <w:sz w:val="22"/>
          <w:szCs w:val="22"/>
        </w:rPr>
        <w:t>r</w:t>
      </w:r>
      <w:r w:rsidR="64ADB796" w:rsidRPr="000D39DF">
        <w:rPr>
          <w:rFonts w:ascii="Arial Narrow" w:hAnsi="Arial Narrow" w:cs="Arial"/>
          <w:spacing w:val="1"/>
          <w:sz w:val="22"/>
          <w:szCs w:val="22"/>
        </w:rPr>
        <w:t>obót</w:t>
      </w:r>
      <w:r w:rsidRPr="000D39DF">
        <w:rPr>
          <w:rFonts w:ascii="Arial Narrow" w:hAnsi="Arial Narrow" w:cs="Arial"/>
          <w:spacing w:val="-9"/>
          <w:sz w:val="22"/>
          <w:szCs w:val="22"/>
        </w:rPr>
        <w:t xml:space="preserve"> </w:t>
      </w:r>
      <w:r w:rsidRPr="000D39DF">
        <w:rPr>
          <w:rFonts w:ascii="Arial Narrow" w:hAnsi="Arial Narrow" w:cs="Arial"/>
          <w:spacing w:val="1"/>
          <w:sz w:val="22"/>
          <w:szCs w:val="22"/>
        </w:rPr>
        <w:t>pr</w:t>
      </w:r>
      <w:r w:rsidRPr="000D39DF">
        <w:rPr>
          <w:rFonts w:ascii="Arial Narrow" w:hAnsi="Arial Narrow" w:cs="Arial"/>
          <w:sz w:val="22"/>
          <w:szCs w:val="22"/>
        </w:rPr>
        <w:t>z</w:t>
      </w:r>
      <w:r w:rsidRPr="000D39DF">
        <w:rPr>
          <w:rFonts w:ascii="Arial Narrow" w:hAnsi="Arial Narrow" w:cs="Arial"/>
          <w:spacing w:val="1"/>
          <w:sz w:val="22"/>
          <w:szCs w:val="22"/>
        </w:rPr>
        <w:t>e</w:t>
      </w:r>
      <w:r w:rsidRPr="000D39DF">
        <w:rPr>
          <w:rFonts w:ascii="Arial Narrow" w:hAnsi="Arial Narrow" w:cs="Arial"/>
          <w:sz w:val="22"/>
          <w:szCs w:val="22"/>
        </w:rPr>
        <w:t>d</w:t>
      </w:r>
      <w:r w:rsidRPr="000D39DF">
        <w:rPr>
          <w:rFonts w:ascii="Arial Narrow" w:hAnsi="Arial Narrow" w:cs="Arial"/>
          <w:spacing w:val="-3"/>
          <w:sz w:val="22"/>
          <w:szCs w:val="22"/>
        </w:rPr>
        <w:t xml:space="preserve"> </w:t>
      </w:r>
      <w:r w:rsidRPr="000D39DF">
        <w:rPr>
          <w:rFonts w:ascii="Arial Narrow" w:hAnsi="Arial Narrow" w:cs="Arial"/>
          <w:sz w:val="22"/>
          <w:szCs w:val="22"/>
        </w:rPr>
        <w:t>ich</w:t>
      </w:r>
      <w:r w:rsidRPr="000D39DF">
        <w:rPr>
          <w:rFonts w:ascii="Arial Narrow" w:hAnsi="Arial Narrow" w:cs="Arial"/>
          <w:spacing w:val="-3"/>
          <w:sz w:val="22"/>
          <w:szCs w:val="22"/>
        </w:rPr>
        <w:t xml:space="preserve"> </w:t>
      </w:r>
      <w:r w:rsidRPr="000D39DF">
        <w:rPr>
          <w:rFonts w:ascii="Arial Narrow" w:hAnsi="Arial Narrow" w:cs="Arial"/>
          <w:sz w:val="22"/>
          <w:szCs w:val="22"/>
        </w:rPr>
        <w:t>z</w:t>
      </w:r>
      <w:r w:rsidRPr="000D39DF">
        <w:rPr>
          <w:rFonts w:ascii="Arial Narrow" w:hAnsi="Arial Narrow" w:cs="Arial"/>
          <w:spacing w:val="-1"/>
          <w:sz w:val="22"/>
          <w:szCs w:val="22"/>
        </w:rPr>
        <w:t>n</w:t>
      </w:r>
      <w:r w:rsidRPr="000D39DF">
        <w:rPr>
          <w:rFonts w:ascii="Arial Narrow" w:hAnsi="Arial Narrow" w:cs="Arial"/>
          <w:sz w:val="22"/>
          <w:szCs w:val="22"/>
        </w:rPr>
        <w:t>i</w:t>
      </w:r>
      <w:r w:rsidRPr="000D39DF">
        <w:rPr>
          <w:rFonts w:ascii="Arial Narrow" w:hAnsi="Arial Narrow" w:cs="Arial"/>
          <w:spacing w:val="-1"/>
          <w:sz w:val="22"/>
          <w:szCs w:val="22"/>
        </w:rPr>
        <w:t>s</w:t>
      </w:r>
      <w:r w:rsidRPr="000D39DF">
        <w:rPr>
          <w:rFonts w:ascii="Arial Narrow" w:hAnsi="Arial Narrow" w:cs="Arial"/>
          <w:sz w:val="22"/>
          <w:szCs w:val="22"/>
        </w:rPr>
        <w:t>z</w:t>
      </w:r>
      <w:r w:rsidRPr="000D39DF">
        <w:rPr>
          <w:rFonts w:ascii="Arial Narrow" w:hAnsi="Arial Narrow" w:cs="Arial"/>
          <w:spacing w:val="1"/>
          <w:sz w:val="22"/>
          <w:szCs w:val="22"/>
        </w:rPr>
        <w:t>c</w:t>
      </w:r>
      <w:r w:rsidRPr="000D39DF">
        <w:rPr>
          <w:rFonts w:ascii="Arial Narrow" w:hAnsi="Arial Narrow" w:cs="Arial"/>
          <w:sz w:val="22"/>
          <w:szCs w:val="22"/>
        </w:rPr>
        <w:t>z</w:t>
      </w:r>
      <w:r w:rsidRPr="000D39DF">
        <w:rPr>
          <w:rFonts w:ascii="Arial Narrow" w:hAnsi="Arial Narrow" w:cs="Arial"/>
          <w:spacing w:val="3"/>
          <w:sz w:val="22"/>
          <w:szCs w:val="22"/>
        </w:rPr>
        <w:t>e</w:t>
      </w:r>
      <w:r w:rsidRPr="000D39DF">
        <w:rPr>
          <w:rFonts w:ascii="Arial Narrow" w:hAnsi="Arial Narrow" w:cs="Arial"/>
          <w:spacing w:val="-1"/>
          <w:sz w:val="22"/>
          <w:szCs w:val="22"/>
        </w:rPr>
        <w:t>n</w:t>
      </w:r>
      <w:r w:rsidRPr="000D39DF">
        <w:rPr>
          <w:rFonts w:ascii="Arial Narrow" w:hAnsi="Arial Narrow" w:cs="Arial"/>
          <w:sz w:val="22"/>
          <w:szCs w:val="22"/>
        </w:rPr>
        <w:t>i</w:t>
      </w:r>
      <w:r w:rsidRPr="000D39DF">
        <w:rPr>
          <w:rFonts w:ascii="Arial Narrow" w:hAnsi="Arial Narrow" w:cs="Arial"/>
          <w:spacing w:val="2"/>
          <w:sz w:val="22"/>
          <w:szCs w:val="22"/>
        </w:rPr>
        <w:t>e</w:t>
      </w:r>
      <w:r w:rsidRPr="000D39DF">
        <w:rPr>
          <w:rFonts w:ascii="Arial Narrow" w:hAnsi="Arial Narrow" w:cs="Arial"/>
          <w:spacing w:val="-1"/>
          <w:sz w:val="22"/>
          <w:szCs w:val="22"/>
        </w:rPr>
        <w:t>m</w:t>
      </w:r>
      <w:r w:rsidR="64ADB796" w:rsidRPr="000D39DF">
        <w:rPr>
          <w:rFonts w:ascii="Arial Narrow" w:hAnsi="Arial Narrow" w:cs="Arial"/>
          <w:sz w:val="22"/>
          <w:szCs w:val="22"/>
        </w:rPr>
        <w:t>,</w:t>
      </w:r>
    </w:p>
    <w:p w14:paraId="0AD8FCCC" w14:textId="77777777" w:rsidR="00000EA6" w:rsidRPr="000D39DF" w:rsidRDefault="64ADB796" w:rsidP="004845B4">
      <w:pPr>
        <w:pStyle w:val="Akapitzlist"/>
        <w:widowControl w:val="0"/>
        <w:numPr>
          <w:ilvl w:val="0"/>
          <w:numId w:val="35"/>
        </w:numPr>
        <w:spacing w:line="276" w:lineRule="auto"/>
        <w:ind w:left="851" w:right="81" w:hanging="284"/>
        <w:contextualSpacing/>
        <w:jc w:val="both"/>
        <w:rPr>
          <w:rFonts w:ascii="Arial Narrow" w:hAnsi="Arial Narrow" w:cs="Arial"/>
          <w:spacing w:val="1"/>
          <w:sz w:val="22"/>
          <w:szCs w:val="22"/>
        </w:rPr>
      </w:pPr>
      <w:r w:rsidRPr="000D39DF">
        <w:rPr>
          <w:rFonts w:ascii="Arial Narrow" w:hAnsi="Arial Narrow" w:cs="Arial"/>
          <w:spacing w:val="1"/>
          <w:sz w:val="22"/>
          <w:szCs w:val="22"/>
        </w:rPr>
        <w:t>n</w:t>
      </w:r>
      <w:r w:rsidRPr="000D39DF">
        <w:rPr>
          <w:rFonts w:ascii="Arial Narrow" w:hAnsi="Arial Narrow" w:cs="Arial"/>
          <w:sz w:val="22"/>
          <w:szCs w:val="22"/>
        </w:rPr>
        <w:t>ie</w:t>
      </w:r>
      <w:r w:rsidRPr="000D39DF">
        <w:rPr>
          <w:rFonts w:ascii="Arial Narrow" w:hAnsi="Arial Narrow" w:cs="Arial"/>
          <w:spacing w:val="3"/>
          <w:sz w:val="22"/>
          <w:szCs w:val="22"/>
        </w:rPr>
        <w:t>z</w:t>
      </w:r>
      <w:r w:rsidRPr="000D39DF">
        <w:rPr>
          <w:rFonts w:ascii="Arial Narrow" w:hAnsi="Arial Narrow" w:cs="Arial"/>
          <w:spacing w:val="-2"/>
          <w:sz w:val="22"/>
          <w:szCs w:val="22"/>
        </w:rPr>
        <w:t>w</w:t>
      </w:r>
      <w:r w:rsidRPr="000D39DF">
        <w:rPr>
          <w:rFonts w:ascii="Arial Narrow" w:hAnsi="Arial Narrow" w:cs="Arial"/>
          <w:sz w:val="22"/>
          <w:szCs w:val="22"/>
        </w:rPr>
        <w:t>ł</w:t>
      </w:r>
      <w:r w:rsidRPr="000D39DF">
        <w:rPr>
          <w:rFonts w:ascii="Arial Narrow" w:hAnsi="Arial Narrow" w:cs="Arial"/>
          <w:spacing w:val="1"/>
          <w:sz w:val="22"/>
          <w:szCs w:val="22"/>
        </w:rPr>
        <w:t>o</w:t>
      </w:r>
      <w:r w:rsidRPr="000D39DF">
        <w:rPr>
          <w:rFonts w:ascii="Arial Narrow" w:hAnsi="Arial Narrow" w:cs="Arial"/>
          <w:sz w:val="22"/>
          <w:szCs w:val="22"/>
        </w:rPr>
        <w:t>c</w:t>
      </w:r>
      <w:r w:rsidRPr="000D39DF">
        <w:rPr>
          <w:rFonts w:ascii="Arial Narrow" w:hAnsi="Arial Narrow" w:cs="Arial"/>
          <w:spacing w:val="1"/>
          <w:sz w:val="22"/>
          <w:szCs w:val="22"/>
        </w:rPr>
        <w:t>z</w:t>
      </w:r>
      <w:r w:rsidRPr="000D39DF">
        <w:rPr>
          <w:rFonts w:ascii="Arial Narrow" w:hAnsi="Arial Narrow" w:cs="Arial"/>
          <w:spacing w:val="-1"/>
          <w:sz w:val="22"/>
          <w:szCs w:val="22"/>
        </w:rPr>
        <w:t>n</w:t>
      </w:r>
      <w:r w:rsidRPr="000D39DF">
        <w:rPr>
          <w:rFonts w:ascii="Arial Narrow" w:hAnsi="Arial Narrow" w:cs="Arial"/>
          <w:sz w:val="22"/>
          <w:szCs w:val="22"/>
        </w:rPr>
        <w:t xml:space="preserve">e </w:t>
      </w:r>
      <w:r w:rsidR="56837725" w:rsidRPr="000D39DF">
        <w:rPr>
          <w:rFonts w:ascii="Arial Narrow" w:hAnsi="Arial Narrow" w:cs="Arial"/>
          <w:sz w:val="22"/>
          <w:szCs w:val="22"/>
        </w:rPr>
        <w:t>usu</w:t>
      </w:r>
      <w:r w:rsidRPr="000D39DF">
        <w:rPr>
          <w:rFonts w:ascii="Arial Narrow" w:hAnsi="Arial Narrow" w:cs="Arial"/>
          <w:spacing w:val="-1"/>
          <w:sz w:val="22"/>
          <w:szCs w:val="22"/>
        </w:rPr>
        <w:t>wanie</w:t>
      </w:r>
      <w:r w:rsidR="56837725" w:rsidRPr="000D39DF">
        <w:rPr>
          <w:rFonts w:ascii="Arial Narrow" w:hAnsi="Arial Narrow" w:cs="Arial"/>
          <w:spacing w:val="-5"/>
          <w:sz w:val="22"/>
          <w:szCs w:val="22"/>
        </w:rPr>
        <w:t xml:space="preserve"> </w:t>
      </w:r>
      <w:r w:rsidR="56837725" w:rsidRPr="000D39DF">
        <w:rPr>
          <w:rFonts w:ascii="Arial Narrow" w:hAnsi="Arial Narrow" w:cs="Arial"/>
          <w:spacing w:val="-1"/>
          <w:sz w:val="22"/>
          <w:szCs w:val="22"/>
        </w:rPr>
        <w:t>u</w:t>
      </w:r>
      <w:r w:rsidR="56837725" w:rsidRPr="000D39DF">
        <w:rPr>
          <w:rFonts w:ascii="Arial Narrow" w:hAnsi="Arial Narrow" w:cs="Arial"/>
          <w:spacing w:val="2"/>
          <w:sz w:val="22"/>
          <w:szCs w:val="22"/>
        </w:rPr>
        <w:t>j</w:t>
      </w:r>
      <w:r w:rsidR="56837725" w:rsidRPr="000D39DF">
        <w:rPr>
          <w:rFonts w:ascii="Arial Narrow" w:hAnsi="Arial Narrow" w:cs="Arial"/>
          <w:spacing w:val="3"/>
          <w:sz w:val="22"/>
          <w:szCs w:val="22"/>
        </w:rPr>
        <w:t>a</w:t>
      </w:r>
      <w:r w:rsidR="56837725" w:rsidRPr="000D39DF">
        <w:rPr>
          <w:rFonts w:ascii="Arial Narrow" w:hAnsi="Arial Narrow" w:cs="Arial"/>
          <w:spacing w:val="-2"/>
          <w:sz w:val="22"/>
          <w:szCs w:val="22"/>
        </w:rPr>
        <w:t>w</w:t>
      </w:r>
      <w:r w:rsidR="56837725" w:rsidRPr="000D39DF">
        <w:rPr>
          <w:rFonts w:ascii="Arial Narrow" w:hAnsi="Arial Narrow" w:cs="Arial"/>
          <w:spacing w:val="-1"/>
          <w:sz w:val="22"/>
          <w:szCs w:val="22"/>
        </w:rPr>
        <w:t>n</w:t>
      </w:r>
      <w:r w:rsidR="56837725" w:rsidRPr="000D39DF">
        <w:rPr>
          <w:rFonts w:ascii="Arial Narrow" w:hAnsi="Arial Narrow" w:cs="Arial"/>
          <w:sz w:val="22"/>
          <w:szCs w:val="22"/>
        </w:rPr>
        <w:t>i</w:t>
      </w:r>
      <w:r w:rsidR="56837725" w:rsidRPr="000D39DF">
        <w:rPr>
          <w:rFonts w:ascii="Arial Narrow" w:hAnsi="Arial Narrow" w:cs="Arial"/>
          <w:spacing w:val="3"/>
          <w:sz w:val="22"/>
          <w:szCs w:val="22"/>
        </w:rPr>
        <w:t>o</w:t>
      </w:r>
      <w:r w:rsidR="56837725" w:rsidRPr="000D39DF">
        <w:rPr>
          <w:rFonts w:ascii="Arial Narrow" w:hAnsi="Arial Narrow" w:cs="Arial"/>
          <w:spacing w:val="-1"/>
          <w:sz w:val="22"/>
          <w:szCs w:val="22"/>
        </w:rPr>
        <w:t>n</w:t>
      </w:r>
      <w:r w:rsidRPr="000D39DF">
        <w:rPr>
          <w:rFonts w:ascii="Arial Narrow" w:hAnsi="Arial Narrow" w:cs="Arial"/>
          <w:sz w:val="22"/>
          <w:szCs w:val="22"/>
        </w:rPr>
        <w:t>ych</w:t>
      </w:r>
      <w:r w:rsidR="56837725" w:rsidRPr="000D39DF">
        <w:rPr>
          <w:rFonts w:ascii="Arial Narrow" w:hAnsi="Arial Narrow" w:cs="Arial"/>
          <w:spacing w:val="-2"/>
          <w:sz w:val="22"/>
          <w:szCs w:val="22"/>
        </w:rPr>
        <w:t xml:space="preserve"> w</w:t>
      </w:r>
      <w:r w:rsidR="56837725" w:rsidRPr="000D39DF">
        <w:rPr>
          <w:rFonts w:ascii="Arial Narrow" w:hAnsi="Arial Narrow" w:cs="Arial"/>
          <w:sz w:val="22"/>
          <w:szCs w:val="22"/>
        </w:rPr>
        <w:t>a</w:t>
      </w:r>
      <w:r w:rsidR="56837725" w:rsidRPr="000D39DF">
        <w:rPr>
          <w:rFonts w:ascii="Arial Narrow" w:hAnsi="Arial Narrow" w:cs="Arial"/>
          <w:spacing w:val="4"/>
          <w:sz w:val="22"/>
          <w:szCs w:val="22"/>
        </w:rPr>
        <w:t>d</w:t>
      </w:r>
      <w:r w:rsidR="56837725" w:rsidRPr="000D39DF">
        <w:rPr>
          <w:rFonts w:ascii="Arial Narrow" w:hAnsi="Arial Narrow" w:cs="Arial"/>
          <w:spacing w:val="-7"/>
          <w:sz w:val="22"/>
          <w:szCs w:val="22"/>
        </w:rPr>
        <w:t xml:space="preserve"> </w:t>
      </w:r>
      <w:r w:rsidR="101763C6" w:rsidRPr="000D39DF">
        <w:rPr>
          <w:rFonts w:ascii="Arial Narrow" w:hAnsi="Arial Narrow" w:cs="Arial"/>
          <w:spacing w:val="2"/>
          <w:sz w:val="22"/>
          <w:szCs w:val="22"/>
        </w:rPr>
        <w:t>P</w:t>
      </w:r>
      <w:r w:rsidR="56837725" w:rsidRPr="000D39DF">
        <w:rPr>
          <w:rFonts w:ascii="Arial Narrow" w:hAnsi="Arial Narrow" w:cs="Arial"/>
          <w:spacing w:val="1"/>
          <w:sz w:val="22"/>
          <w:szCs w:val="22"/>
        </w:rPr>
        <w:t>r</w:t>
      </w:r>
      <w:r w:rsidR="56837725" w:rsidRPr="000D39DF">
        <w:rPr>
          <w:rFonts w:ascii="Arial Narrow" w:hAnsi="Arial Narrow" w:cs="Arial"/>
          <w:sz w:val="22"/>
          <w:szCs w:val="22"/>
        </w:rPr>
        <w:t>z</w:t>
      </w:r>
      <w:r w:rsidR="56837725" w:rsidRPr="000D39DF">
        <w:rPr>
          <w:rFonts w:ascii="Arial Narrow" w:hAnsi="Arial Narrow" w:cs="Arial"/>
          <w:spacing w:val="1"/>
          <w:sz w:val="22"/>
          <w:szCs w:val="22"/>
        </w:rPr>
        <w:t>ed</w:t>
      </w:r>
      <w:r w:rsidR="56837725" w:rsidRPr="000D39DF">
        <w:rPr>
          <w:rFonts w:ascii="Arial Narrow" w:hAnsi="Arial Narrow" w:cs="Arial"/>
          <w:spacing w:val="-1"/>
          <w:sz w:val="22"/>
          <w:szCs w:val="22"/>
        </w:rPr>
        <w:t>m</w:t>
      </w:r>
      <w:r w:rsidR="56837725" w:rsidRPr="000D39DF">
        <w:rPr>
          <w:rFonts w:ascii="Arial Narrow" w:hAnsi="Arial Narrow" w:cs="Arial"/>
          <w:sz w:val="22"/>
          <w:szCs w:val="22"/>
        </w:rPr>
        <w:t>i</w:t>
      </w:r>
      <w:r w:rsidR="56837725" w:rsidRPr="000D39DF">
        <w:rPr>
          <w:rFonts w:ascii="Arial Narrow" w:hAnsi="Arial Narrow" w:cs="Arial"/>
          <w:spacing w:val="1"/>
          <w:sz w:val="22"/>
          <w:szCs w:val="22"/>
        </w:rPr>
        <w:t>o</w:t>
      </w:r>
      <w:r w:rsidR="56837725" w:rsidRPr="000D39DF">
        <w:rPr>
          <w:rFonts w:ascii="Arial Narrow" w:hAnsi="Arial Narrow" w:cs="Arial"/>
          <w:sz w:val="22"/>
          <w:szCs w:val="22"/>
        </w:rPr>
        <w:t>tu</w:t>
      </w:r>
      <w:r w:rsidR="56837725" w:rsidRPr="000D39DF">
        <w:rPr>
          <w:rFonts w:ascii="Arial Narrow" w:hAnsi="Arial Narrow" w:cs="Arial"/>
          <w:spacing w:val="-8"/>
          <w:sz w:val="22"/>
          <w:szCs w:val="22"/>
        </w:rPr>
        <w:t xml:space="preserve"> </w:t>
      </w:r>
      <w:r w:rsidR="101763C6" w:rsidRPr="000D39DF">
        <w:rPr>
          <w:rFonts w:ascii="Arial Narrow" w:hAnsi="Arial Narrow" w:cs="Arial"/>
          <w:spacing w:val="2"/>
          <w:sz w:val="22"/>
          <w:szCs w:val="22"/>
        </w:rPr>
        <w:t>U</w:t>
      </w:r>
      <w:r w:rsidR="56837725" w:rsidRPr="000D39DF">
        <w:rPr>
          <w:rFonts w:ascii="Arial Narrow" w:hAnsi="Arial Narrow" w:cs="Arial"/>
          <w:spacing w:val="-1"/>
          <w:sz w:val="22"/>
          <w:szCs w:val="22"/>
        </w:rPr>
        <w:t>m</w:t>
      </w:r>
      <w:r w:rsidR="56837725" w:rsidRPr="000D39DF">
        <w:rPr>
          <w:rFonts w:ascii="Arial Narrow" w:hAnsi="Arial Narrow" w:cs="Arial"/>
          <w:spacing w:val="3"/>
          <w:sz w:val="22"/>
          <w:szCs w:val="22"/>
        </w:rPr>
        <w:t>o</w:t>
      </w:r>
      <w:r w:rsidR="56837725" w:rsidRPr="000D39DF">
        <w:rPr>
          <w:rFonts w:ascii="Arial Narrow" w:hAnsi="Arial Narrow" w:cs="Arial"/>
          <w:spacing w:val="-2"/>
          <w:sz w:val="22"/>
          <w:szCs w:val="22"/>
        </w:rPr>
        <w:t>w</w:t>
      </w:r>
      <w:r w:rsidR="56837725" w:rsidRPr="000D39DF">
        <w:rPr>
          <w:rFonts w:ascii="Arial Narrow" w:hAnsi="Arial Narrow" w:cs="Arial"/>
          <w:spacing w:val="-1"/>
          <w:sz w:val="22"/>
          <w:szCs w:val="22"/>
        </w:rPr>
        <w:t>y</w:t>
      </w:r>
      <w:r w:rsidRPr="000D39DF">
        <w:rPr>
          <w:rFonts w:ascii="Arial Narrow" w:hAnsi="Arial Narrow" w:cs="Arial"/>
          <w:sz w:val="22"/>
          <w:szCs w:val="22"/>
        </w:rPr>
        <w:t>,</w:t>
      </w:r>
    </w:p>
    <w:p w14:paraId="4166D2DC" w14:textId="0D613930" w:rsidR="00000EA6" w:rsidRPr="000D39DF" w:rsidRDefault="56837725" w:rsidP="004845B4">
      <w:pPr>
        <w:pStyle w:val="Akapitzlist"/>
        <w:widowControl w:val="0"/>
        <w:numPr>
          <w:ilvl w:val="0"/>
          <w:numId w:val="35"/>
        </w:numPr>
        <w:spacing w:line="276" w:lineRule="auto"/>
        <w:ind w:left="851" w:right="81" w:hanging="284"/>
        <w:contextualSpacing/>
        <w:jc w:val="both"/>
        <w:rPr>
          <w:rFonts w:ascii="Arial Narrow" w:hAnsi="Arial Narrow" w:cs="Arial"/>
          <w:spacing w:val="1"/>
          <w:sz w:val="22"/>
          <w:szCs w:val="22"/>
        </w:rPr>
      </w:pPr>
      <w:r w:rsidRPr="000D39DF">
        <w:rPr>
          <w:rFonts w:ascii="Arial Narrow" w:hAnsi="Arial Narrow" w:cs="Arial"/>
          <w:spacing w:val="1"/>
          <w:sz w:val="22"/>
          <w:szCs w:val="22"/>
        </w:rPr>
        <w:t>w</w:t>
      </w:r>
      <w:r w:rsidRPr="000D39DF">
        <w:rPr>
          <w:rFonts w:ascii="Arial Narrow" w:hAnsi="Arial Narrow" w:cs="Arial"/>
          <w:spacing w:val="-1"/>
          <w:sz w:val="22"/>
          <w:szCs w:val="22"/>
        </w:rPr>
        <w:t>yk</w:t>
      </w:r>
      <w:r w:rsidRPr="000D39DF">
        <w:rPr>
          <w:rFonts w:ascii="Arial Narrow" w:hAnsi="Arial Narrow" w:cs="Arial"/>
          <w:spacing w:val="1"/>
          <w:sz w:val="22"/>
          <w:szCs w:val="22"/>
        </w:rPr>
        <w:t>o</w:t>
      </w:r>
      <w:r w:rsidR="0457E085" w:rsidRPr="000D39DF">
        <w:rPr>
          <w:rFonts w:ascii="Arial Narrow" w:hAnsi="Arial Narrow" w:cs="Arial"/>
          <w:spacing w:val="-1"/>
          <w:sz w:val="22"/>
          <w:szCs w:val="22"/>
        </w:rPr>
        <w:t>n</w:t>
      </w:r>
      <w:r w:rsidR="64ADB796" w:rsidRPr="000D39DF">
        <w:rPr>
          <w:rFonts w:ascii="Arial Narrow" w:hAnsi="Arial Narrow" w:cs="Arial"/>
          <w:sz w:val="22"/>
          <w:szCs w:val="22"/>
        </w:rPr>
        <w:t>anie</w:t>
      </w:r>
      <w:r w:rsidRPr="000D39DF">
        <w:rPr>
          <w:rFonts w:ascii="Arial Narrow" w:hAnsi="Arial Narrow" w:cs="Arial"/>
          <w:sz w:val="22"/>
          <w:szCs w:val="22"/>
        </w:rPr>
        <w:t xml:space="preserve"> </w:t>
      </w:r>
      <w:r w:rsidRPr="000D39DF">
        <w:rPr>
          <w:rFonts w:ascii="Arial Narrow" w:hAnsi="Arial Narrow" w:cs="Arial"/>
          <w:spacing w:val="1"/>
          <w:sz w:val="22"/>
          <w:szCs w:val="22"/>
        </w:rPr>
        <w:t>od</w:t>
      </w:r>
      <w:r w:rsidRPr="000D39DF">
        <w:rPr>
          <w:rFonts w:ascii="Arial Narrow" w:hAnsi="Arial Narrow" w:cs="Arial"/>
          <w:spacing w:val="-1"/>
          <w:sz w:val="22"/>
          <w:szCs w:val="22"/>
        </w:rPr>
        <w:t>k</w:t>
      </w:r>
      <w:r w:rsidRPr="000D39DF">
        <w:rPr>
          <w:rFonts w:ascii="Arial Narrow" w:hAnsi="Arial Narrow" w:cs="Arial"/>
          <w:spacing w:val="3"/>
          <w:sz w:val="22"/>
          <w:szCs w:val="22"/>
        </w:rPr>
        <w:t>r</w:t>
      </w:r>
      <w:r w:rsidRPr="000D39DF">
        <w:rPr>
          <w:rFonts w:ascii="Arial Narrow" w:hAnsi="Arial Narrow" w:cs="Arial"/>
          <w:spacing w:val="1"/>
          <w:sz w:val="22"/>
          <w:szCs w:val="22"/>
        </w:rPr>
        <w:t>y</w:t>
      </w:r>
      <w:r w:rsidRPr="000D39DF">
        <w:rPr>
          <w:rFonts w:ascii="Arial Narrow" w:hAnsi="Arial Narrow" w:cs="Arial"/>
          <w:spacing w:val="-2"/>
          <w:sz w:val="22"/>
          <w:szCs w:val="22"/>
        </w:rPr>
        <w:t>w</w:t>
      </w:r>
      <w:r w:rsidRPr="000D39DF">
        <w:rPr>
          <w:rFonts w:ascii="Arial Narrow" w:hAnsi="Arial Narrow" w:cs="Arial"/>
          <w:spacing w:val="1"/>
          <w:sz w:val="22"/>
          <w:szCs w:val="22"/>
        </w:rPr>
        <w:t>k</w:t>
      </w:r>
      <w:r w:rsidRPr="000D39DF">
        <w:rPr>
          <w:rFonts w:ascii="Arial Narrow" w:hAnsi="Arial Narrow" w:cs="Arial"/>
          <w:sz w:val="22"/>
          <w:szCs w:val="22"/>
        </w:rPr>
        <w:t>i el</w:t>
      </w:r>
      <w:r w:rsidRPr="000D39DF">
        <w:rPr>
          <w:rFonts w:ascii="Arial Narrow" w:hAnsi="Arial Narrow" w:cs="Arial"/>
          <w:spacing w:val="3"/>
          <w:sz w:val="22"/>
          <w:szCs w:val="22"/>
        </w:rPr>
        <w:t>e</w:t>
      </w:r>
      <w:r w:rsidRPr="000D39DF">
        <w:rPr>
          <w:rFonts w:ascii="Arial Narrow" w:hAnsi="Arial Narrow" w:cs="Arial"/>
          <w:spacing w:val="-4"/>
          <w:sz w:val="22"/>
          <w:szCs w:val="22"/>
        </w:rPr>
        <w:t>m</w:t>
      </w:r>
      <w:r w:rsidRPr="000D39DF">
        <w:rPr>
          <w:rFonts w:ascii="Arial Narrow" w:hAnsi="Arial Narrow" w:cs="Arial"/>
          <w:spacing w:val="3"/>
          <w:sz w:val="22"/>
          <w:szCs w:val="22"/>
        </w:rPr>
        <w:t>e</w:t>
      </w:r>
      <w:r w:rsidRPr="000D39DF">
        <w:rPr>
          <w:rFonts w:ascii="Arial Narrow" w:hAnsi="Arial Narrow" w:cs="Arial"/>
          <w:spacing w:val="-1"/>
          <w:sz w:val="22"/>
          <w:szCs w:val="22"/>
        </w:rPr>
        <w:t>n</w:t>
      </w:r>
      <w:r w:rsidRPr="000D39DF">
        <w:rPr>
          <w:rFonts w:ascii="Arial Narrow" w:hAnsi="Arial Narrow" w:cs="Arial"/>
          <w:spacing w:val="2"/>
          <w:sz w:val="22"/>
          <w:szCs w:val="22"/>
        </w:rPr>
        <w:t>t</w:t>
      </w:r>
      <w:r w:rsidRPr="000D39DF">
        <w:rPr>
          <w:rFonts w:ascii="Arial Narrow" w:hAnsi="Arial Narrow" w:cs="Arial"/>
          <w:spacing w:val="3"/>
          <w:sz w:val="22"/>
          <w:szCs w:val="22"/>
        </w:rPr>
        <w:t>ó</w:t>
      </w:r>
      <w:r w:rsidRPr="000D39DF">
        <w:rPr>
          <w:rFonts w:ascii="Arial Narrow" w:hAnsi="Arial Narrow" w:cs="Arial"/>
          <w:sz w:val="22"/>
          <w:szCs w:val="22"/>
        </w:rPr>
        <w:t xml:space="preserve">w </w:t>
      </w:r>
      <w:r w:rsidRPr="000D39DF">
        <w:rPr>
          <w:rFonts w:ascii="Arial Narrow" w:hAnsi="Arial Narrow" w:cs="Arial"/>
          <w:spacing w:val="-1"/>
          <w:sz w:val="22"/>
          <w:szCs w:val="22"/>
        </w:rPr>
        <w:t>r</w:t>
      </w:r>
      <w:r w:rsidRPr="000D39DF">
        <w:rPr>
          <w:rFonts w:ascii="Arial Narrow" w:hAnsi="Arial Narrow" w:cs="Arial"/>
          <w:spacing w:val="1"/>
          <w:sz w:val="22"/>
          <w:szCs w:val="22"/>
        </w:rPr>
        <w:t>obó</w:t>
      </w:r>
      <w:r w:rsidRPr="000D39DF">
        <w:rPr>
          <w:rFonts w:ascii="Arial Narrow" w:hAnsi="Arial Narrow" w:cs="Arial"/>
          <w:sz w:val="22"/>
          <w:szCs w:val="22"/>
        </w:rPr>
        <w:t xml:space="preserve">t </w:t>
      </w:r>
      <w:r w:rsidRPr="000D39DF">
        <w:rPr>
          <w:rFonts w:ascii="Arial Narrow" w:hAnsi="Arial Narrow" w:cs="Arial"/>
          <w:spacing w:val="1"/>
          <w:sz w:val="22"/>
          <w:szCs w:val="22"/>
        </w:rPr>
        <w:t>b</w:t>
      </w:r>
      <w:r w:rsidRPr="000D39DF">
        <w:rPr>
          <w:rFonts w:ascii="Arial Narrow" w:hAnsi="Arial Narrow" w:cs="Arial"/>
          <w:spacing w:val="-1"/>
          <w:sz w:val="22"/>
          <w:szCs w:val="22"/>
        </w:rPr>
        <w:t>u</w:t>
      </w:r>
      <w:r w:rsidRPr="000D39DF">
        <w:rPr>
          <w:rFonts w:ascii="Arial Narrow" w:hAnsi="Arial Narrow" w:cs="Arial"/>
          <w:spacing w:val="1"/>
          <w:sz w:val="22"/>
          <w:szCs w:val="22"/>
        </w:rPr>
        <w:t>d</w:t>
      </w:r>
      <w:r w:rsidRPr="000D39DF">
        <w:rPr>
          <w:rFonts w:ascii="Arial Narrow" w:hAnsi="Arial Narrow" w:cs="Arial"/>
          <w:sz w:val="22"/>
          <w:szCs w:val="22"/>
        </w:rPr>
        <w:t>z</w:t>
      </w:r>
      <w:r w:rsidRPr="000D39DF">
        <w:rPr>
          <w:rFonts w:ascii="Arial Narrow" w:hAnsi="Arial Narrow" w:cs="Arial"/>
          <w:spacing w:val="1"/>
          <w:sz w:val="22"/>
          <w:szCs w:val="22"/>
        </w:rPr>
        <w:t>ą</w:t>
      </w:r>
      <w:r w:rsidRPr="000D39DF">
        <w:rPr>
          <w:rFonts w:ascii="Arial Narrow" w:hAnsi="Arial Narrow" w:cs="Arial"/>
          <w:spacing w:val="3"/>
          <w:sz w:val="22"/>
          <w:szCs w:val="22"/>
        </w:rPr>
        <w:t>c</w:t>
      </w:r>
      <w:r w:rsidRPr="000D39DF">
        <w:rPr>
          <w:rFonts w:ascii="Arial Narrow" w:hAnsi="Arial Narrow" w:cs="Arial"/>
          <w:spacing w:val="-4"/>
          <w:sz w:val="22"/>
          <w:szCs w:val="22"/>
        </w:rPr>
        <w:t>y</w:t>
      </w:r>
      <w:r w:rsidRPr="000D39DF">
        <w:rPr>
          <w:rFonts w:ascii="Arial Narrow" w:hAnsi="Arial Narrow" w:cs="Arial"/>
          <w:sz w:val="22"/>
          <w:szCs w:val="22"/>
        </w:rPr>
        <w:t>ch</w:t>
      </w:r>
      <w:r w:rsidRPr="000D39DF">
        <w:rPr>
          <w:rFonts w:ascii="Arial Narrow" w:hAnsi="Arial Narrow" w:cs="Arial"/>
          <w:spacing w:val="6"/>
          <w:sz w:val="22"/>
          <w:szCs w:val="22"/>
        </w:rPr>
        <w:t xml:space="preserve"> </w:t>
      </w:r>
      <w:r w:rsidRPr="000D39DF">
        <w:rPr>
          <w:rFonts w:ascii="Arial Narrow" w:hAnsi="Arial Narrow" w:cs="Arial"/>
          <w:spacing w:val="-2"/>
          <w:sz w:val="22"/>
          <w:szCs w:val="22"/>
        </w:rPr>
        <w:t>w</w:t>
      </w:r>
      <w:r w:rsidRPr="000D39DF">
        <w:rPr>
          <w:rFonts w:ascii="Arial Narrow" w:hAnsi="Arial Narrow" w:cs="Arial"/>
          <w:spacing w:val="3"/>
          <w:sz w:val="22"/>
          <w:szCs w:val="22"/>
        </w:rPr>
        <w:t>ą</w:t>
      </w:r>
      <w:r w:rsidRPr="000D39DF">
        <w:rPr>
          <w:rFonts w:ascii="Arial Narrow" w:hAnsi="Arial Narrow" w:cs="Arial"/>
          <w:sz w:val="22"/>
          <w:szCs w:val="22"/>
        </w:rPr>
        <w:t>t</w:t>
      </w:r>
      <w:r w:rsidRPr="000D39DF">
        <w:rPr>
          <w:rFonts w:ascii="Arial Narrow" w:hAnsi="Arial Narrow" w:cs="Arial"/>
          <w:spacing w:val="1"/>
          <w:sz w:val="22"/>
          <w:szCs w:val="22"/>
        </w:rPr>
        <w:t>p</w:t>
      </w:r>
      <w:r w:rsidRPr="000D39DF">
        <w:rPr>
          <w:rFonts w:ascii="Arial Narrow" w:hAnsi="Arial Narrow" w:cs="Arial"/>
          <w:sz w:val="22"/>
          <w:szCs w:val="22"/>
        </w:rPr>
        <w:t>l</w:t>
      </w:r>
      <w:r w:rsidRPr="000D39DF">
        <w:rPr>
          <w:rFonts w:ascii="Arial Narrow" w:hAnsi="Arial Narrow" w:cs="Arial"/>
          <w:spacing w:val="2"/>
          <w:sz w:val="22"/>
          <w:szCs w:val="22"/>
        </w:rPr>
        <w:t>i</w:t>
      </w:r>
      <w:r w:rsidRPr="000D39DF">
        <w:rPr>
          <w:rFonts w:ascii="Arial Narrow" w:hAnsi="Arial Narrow" w:cs="Arial"/>
          <w:spacing w:val="-5"/>
          <w:sz w:val="22"/>
          <w:szCs w:val="22"/>
        </w:rPr>
        <w:t>w</w:t>
      </w:r>
      <w:r w:rsidRPr="000D39DF">
        <w:rPr>
          <w:rFonts w:ascii="Arial Narrow" w:hAnsi="Arial Narrow" w:cs="Arial"/>
          <w:spacing w:val="1"/>
          <w:sz w:val="22"/>
          <w:szCs w:val="22"/>
        </w:rPr>
        <w:t>o</w:t>
      </w:r>
      <w:r w:rsidRPr="000D39DF">
        <w:rPr>
          <w:rFonts w:ascii="Arial Narrow" w:hAnsi="Arial Narrow" w:cs="Arial"/>
          <w:spacing w:val="-1"/>
          <w:sz w:val="22"/>
          <w:szCs w:val="22"/>
        </w:rPr>
        <w:t>ś</w:t>
      </w:r>
      <w:r w:rsidRPr="000D39DF">
        <w:rPr>
          <w:rFonts w:ascii="Arial Narrow" w:hAnsi="Arial Narrow" w:cs="Arial"/>
          <w:spacing w:val="3"/>
          <w:sz w:val="22"/>
          <w:szCs w:val="22"/>
        </w:rPr>
        <w:t>c</w:t>
      </w:r>
      <w:r w:rsidRPr="000D39DF">
        <w:rPr>
          <w:rFonts w:ascii="Arial Narrow" w:hAnsi="Arial Narrow" w:cs="Arial"/>
          <w:sz w:val="22"/>
          <w:szCs w:val="22"/>
        </w:rPr>
        <w:t>i</w:t>
      </w:r>
      <w:r w:rsidR="006E1F2E">
        <w:rPr>
          <w:rFonts w:ascii="Arial Narrow" w:hAnsi="Arial Narrow" w:cs="Arial"/>
          <w:sz w:val="22"/>
          <w:szCs w:val="22"/>
        </w:rPr>
        <w:t xml:space="preserve"> w </w:t>
      </w:r>
      <w:r w:rsidRPr="000D39DF">
        <w:rPr>
          <w:rFonts w:ascii="Arial Narrow" w:hAnsi="Arial Narrow" w:cs="Arial"/>
          <w:sz w:val="22"/>
          <w:szCs w:val="22"/>
        </w:rPr>
        <w:t>c</w:t>
      </w:r>
      <w:r w:rsidRPr="000D39DF">
        <w:rPr>
          <w:rFonts w:ascii="Arial Narrow" w:hAnsi="Arial Narrow" w:cs="Arial"/>
          <w:spacing w:val="1"/>
          <w:sz w:val="22"/>
          <w:szCs w:val="22"/>
        </w:rPr>
        <w:t>e</w:t>
      </w:r>
      <w:r w:rsidRPr="000D39DF">
        <w:rPr>
          <w:rFonts w:ascii="Arial Narrow" w:hAnsi="Arial Narrow" w:cs="Arial"/>
          <w:spacing w:val="2"/>
          <w:sz w:val="22"/>
          <w:szCs w:val="22"/>
        </w:rPr>
        <w:t>l</w:t>
      </w:r>
      <w:r w:rsidRPr="000D39DF">
        <w:rPr>
          <w:rFonts w:ascii="Arial Narrow" w:hAnsi="Arial Narrow" w:cs="Arial"/>
          <w:sz w:val="22"/>
          <w:szCs w:val="22"/>
        </w:rPr>
        <w:t xml:space="preserve">u </w:t>
      </w:r>
      <w:r w:rsidRPr="000D39DF">
        <w:rPr>
          <w:rFonts w:ascii="Arial Narrow" w:hAnsi="Arial Narrow" w:cs="Arial"/>
          <w:spacing w:val="-1"/>
          <w:sz w:val="22"/>
          <w:szCs w:val="22"/>
        </w:rPr>
        <w:t>s</w:t>
      </w:r>
      <w:r w:rsidRPr="000D39DF">
        <w:rPr>
          <w:rFonts w:ascii="Arial Narrow" w:hAnsi="Arial Narrow" w:cs="Arial"/>
          <w:spacing w:val="1"/>
          <w:sz w:val="22"/>
          <w:szCs w:val="22"/>
        </w:rPr>
        <w:t>pr</w:t>
      </w:r>
      <w:r w:rsidRPr="000D39DF">
        <w:rPr>
          <w:rFonts w:ascii="Arial Narrow" w:hAnsi="Arial Narrow" w:cs="Arial"/>
          <w:spacing w:val="3"/>
          <w:sz w:val="22"/>
          <w:szCs w:val="22"/>
        </w:rPr>
        <w:t>a</w:t>
      </w:r>
      <w:r w:rsidRPr="000D39DF">
        <w:rPr>
          <w:rFonts w:ascii="Arial Narrow" w:hAnsi="Arial Narrow" w:cs="Arial"/>
          <w:spacing w:val="-2"/>
          <w:sz w:val="22"/>
          <w:szCs w:val="22"/>
        </w:rPr>
        <w:t>w</w:t>
      </w:r>
      <w:r w:rsidRPr="000D39DF">
        <w:rPr>
          <w:rFonts w:ascii="Arial Narrow" w:hAnsi="Arial Narrow" w:cs="Arial"/>
          <w:spacing w:val="1"/>
          <w:sz w:val="22"/>
          <w:szCs w:val="22"/>
        </w:rPr>
        <w:t>d</w:t>
      </w:r>
      <w:r w:rsidRPr="000D39DF">
        <w:rPr>
          <w:rFonts w:ascii="Arial Narrow" w:hAnsi="Arial Narrow" w:cs="Arial"/>
          <w:sz w:val="22"/>
          <w:szCs w:val="22"/>
        </w:rPr>
        <w:t>z</w:t>
      </w:r>
      <w:r w:rsidRPr="000D39DF">
        <w:rPr>
          <w:rFonts w:ascii="Arial Narrow" w:hAnsi="Arial Narrow" w:cs="Arial"/>
          <w:spacing w:val="1"/>
          <w:sz w:val="22"/>
          <w:szCs w:val="22"/>
        </w:rPr>
        <w:t>e</w:t>
      </w:r>
      <w:r w:rsidRPr="000D39DF">
        <w:rPr>
          <w:rFonts w:ascii="Arial Narrow" w:hAnsi="Arial Narrow" w:cs="Arial"/>
          <w:spacing w:val="-1"/>
          <w:sz w:val="22"/>
          <w:szCs w:val="22"/>
        </w:rPr>
        <w:t>n</w:t>
      </w:r>
      <w:r w:rsidRPr="000D39DF">
        <w:rPr>
          <w:rFonts w:ascii="Arial Narrow" w:hAnsi="Arial Narrow" w:cs="Arial"/>
          <w:sz w:val="22"/>
          <w:szCs w:val="22"/>
        </w:rPr>
        <w:t xml:space="preserve">ia </w:t>
      </w:r>
      <w:r w:rsidRPr="000D39DF">
        <w:rPr>
          <w:rFonts w:ascii="Arial Narrow" w:hAnsi="Arial Narrow" w:cs="Arial"/>
          <w:spacing w:val="2"/>
          <w:sz w:val="22"/>
          <w:szCs w:val="22"/>
        </w:rPr>
        <w:t>j</w:t>
      </w:r>
      <w:r w:rsidRPr="000D39DF">
        <w:rPr>
          <w:rFonts w:ascii="Arial Narrow" w:hAnsi="Arial Narrow" w:cs="Arial"/>
          <w:sz w:val="22"/>
          <w:szCs w:val="22"/>
        </w:rPr>
        <w:t>a</w:t>
      </w:r>
      <w:r w:rsidRPr="000D39DF">
        <w:rPr>
          <w:rFonts w:ascii="Arial Narrow" w:hAnsi="Arial Narrow" w:cs="Arial"/>
          <w:spacing w:val="-1"/>
          <w:sz w:val="22"/>
          <w:szCs w:val="22"/>
        </w:rPr>
        <w:t>k</w:t>
      </w:r>
      <w:r w:rsidRPr="000D39DF">
        <w:rPr>
          <w:rFonts w:ascii="Arial Narrow" w:hAnsi="Arial Narrow" w:cs="Arial"/>
          <w:spacing w:val="1"/>
          <w:sz w:val="22"/>
          <w:szCs w:val="22"/>
        </w:rPr>
        <w:t>o</w:t>
      </w:r>
      <w:r w:rsidRPr="000D39DF">
        <w:rPr>
          <w:rFonts w:ascii="Arial Narrow" w:hAnsi="Arial Narrow" w:cs="Arial"/>
          <w:spacing w:val="-1"/>
          <w:sz w:val="22"/>
          <w:szCs w:val="22"/>
        </w:rPr>
        <w:t>ś</w:t>
      </w:r>
      <w:r w:rsidRPr="000D39DF">
        <w:rPr>
          <w:rFonts w:ascii="Arial Narrow" w:hAnsi="Arial Narrow" w:cs="Arial"/>
          <w:sz w:val="22"/>
          <w:szCs w:val="22"/>
        </w:rPr>
        <w:t>ci ich w</w:t>
      </w:r>
      <w:r w:rsidRPr="000D39DF">
        <w:rPr>
          <w:rFonts w:ascii="Arial Narrow" w:hAnsi="Arial Narrow" w:cs="Arial"/>
          <w:spacing w:val="-1"/>
          <w:sz w:val="22"/>
          <w:szCs w:val="22"/>
        </w:rPr>
        <w:t>yk</w:t>
      </w:r>
      <w:r w:rsidRPr="000D39DF">
        <w:rPr>
          <w:rFonts w:ascii="Arial Narrow" w:hAnsi="Arial Narrow" w:cs="Arial"/>
          <w:spacing w:val="3"/>
          <w:sz w:val="22"/>
          <w:szCs w:val="22"/>
        </w:rPr>
        <w:t>o</w:t>
      </w:r>
      <w:r w:rsidRPr="000D39DF">
        <w:rPr>
          <w:rFonts w:ascii="Arial Narrow" w:hAnsi="Arial Narrow" w:cs="Arial"/>
          <w:spacing w:val="-1"/>
          <w:sz w:val="22"/>
          <w:szCs w:val="22"/>
        </w:rPr>
        <w:t>n</w:t>
      </w:r>
      <w:r w:rsidRPr="000D39DF">
        <w:rPr>
          <w:rFonts w:ascii="Arial Narrow" w:hAnsi="Arial Narrow" w:cs="Arial"/>
          <w:spacing w:val="3"/>
          <w:sz w:val="22"/>
          <w:szCs w:val="22"/>
        </w:rPr>
        <w:t>a</w:t>
      </w:r>
      <w:r w:rsidRPr="000D39DF">
        <w:rPr>
          <w:rFonts w:ascii="Arial Narrow" w:hAnsi="Arial Narrow" w:cs="Arial"/>
          <w:spacing w:val="-1"/>
          <w:sz w:val="22"/>
          <w:szCs w:val="22"/>
        </w:rPr>
        <w:t>n</w:t>
      </w:r>
      <w:r w:rsidRPr="000D39DF">
        <w:rPr>
          <w:rFonts w:ascii="Arial Narrow" w:hAnsi="Arial Narrow" w:cs="Arial"/>
          <w:sz w:val="22"/>
          <w:szCs w:val="22"/>
        </w:rPr>
        <w:t>ia</w:t>
      </w:r>
      <w:r w:rsidRPr="000D39DF">
        <w:rPr>
          <w:rFonts w:ascii="Arial Narrow" w:hAnsi="Arial Narrow" w:cs="Arial"/>
          <w:spacing w:val="-1"/>
          <w:sz w:val="22"/>
          <w:szCs w:val="22"/>
        </w:rPr>
        <w:t xml:space="preserve"> </w:t>
      </w:r>
      <w:r w:rsidRPr="000D39DF">
        <w:rPr>
          <w:rFonts w:ascii="Arial Narrow" w:hAnsi="Arial Narrow" w:cs="Arial"/>
          <w:spacing w:val="1"/>
          <w:sz w:val="22"/>
          <w:szCs w:val="22"/>
        </w:rPr>
        <w:t>(</w:t>
      </w:r>
      <w:r w:rsidRPr="000D39DF">
        <w:rPr>
          <w:rFonts w:ascii="Arial Narrow" w:hAnsi="Arial Narrow" w:cs="Arial"/>
          <w:spacing w:val="2"/>
          <w:sz w:val="22"/>
          <w:szCs w:val="22"/>
        </w:rPr>
        <w:t>j</w:t>
      </w:r>
      <w:r w:rsidRPr="000D39DF">
        <w:rPr>
          <w:rFonts w:ascii="Arial Narrow" w:hAnsi="Arial Narrow" w:cs="Arial"/>
          <w:sz w:val="22"/>
          <w:szCs w:val="22"/>
        </w:rPr>
        <w:t>e</w:t>
      </w:r>
      <w:r w:rsidRPr="000D39DF">
        <w:rPr>
          <w:rFonts w:ascii="Arial Narrow" w:hAnsi="Arial Narrow" w:cs="Arial"/>
          <w:spacing w:val="1"/>
          <w:sz w:val="22"/>
          <w:szCs w:val="22"/>
        </w:rPr>
        <w:t>ż</w:t>
      </w:r>
      <w:r w:rsidRPr="000D39DF">
        <w:rPr>
          <w:rFonts w:ascii="Arial Narrow" w:hAnsi="Arial Narrow" w:cs="Arial"/>
          <w:sz w:val="22"/>
          <w:szCs w:val="22"/>
        </w:rPr>
        <w:t>eli</w:t>
      </w:r>
      <w:r w:rsidRPr="000D39DF">
        <w:rPr>
          <w:rFonts w:ascii="Arial Narrow" w:hAnsi="Arial Narrow" w:cs="Arial"/>
          <w:spacing w:val="2"/>
          <w:sz w:val="22"/>
          <w:szCs w:val="22"/>
        </w:rPr>
        <w:t xml:space="preserve"> </w:t>
      </w:r>
      <w:r w:rsidRPr="000D39DF">
        <w:rPr>
          <w:rFonts w:ascii="Arial Narrow" w:hAnsi="Arial Narrow" w:cs="Arial"/>
          <w:spacing w:val="-2"/>
          <w:sz w:val="22"/>
          <w:szCs w:val="22"/>
        </w:rPr>
        <w:t>w</w:t>
      </w:r>
      <w:r w:rsidRPr="000D39DF">
        <w:rPr>
          <w:rFonts w:ascii="Arial Narrow" w:hAnsi="Arial Narrow" w:cs="Arial"/>
          <w:spacing w:val="-1"/>
          <w:sz w:val="22"/>
          <w:szCs w:val="22"/>
        </w:rPr>
        <w:t>yk</w:t>
      </w:r>
      <w:r w:rsidRPr="000D39DF">
        <w:rPr>
          <w:rFonts w:ascii="Arial Narrow" w:hAnsi="Arial Narrow" w:cs="Arial"/>
          <w:spacing w:val="3"/>
          <w:sz w:val="22"/>
          <w:szCs w:val="22"/>
        </w:rPr>
        <w:t>o</w:t>
      </w:r>
      <w:r w:rsidRPr="000D39DF">
        <w:rPr>
          <w:rFonts w:ascii="Arial Narrow" w:hAnsi="Arial Narrow" w:cs="Arial"/>
          <w:spacing w:val="-1"/>
          <w:sz w:val="22"/>
          <w:szCs w:val="22"/>
        </w:rPr>
        <w:t>n</w:t>
      </w:r>
      <w:r w:rsidRPr="000D39DF">
        <w:rPr>
          <w:rFonts w:ascii="Arial Narrow" w:hAnsi="Arial Narrow" w:cs="Arial"/>
          <w:spacing w:val="3"/>
          <w:sz w:val="22"/>
          <w:szCs w:val="22"/>
        </w:rPr>
        <w:t>a</w:t>
      </w:r>
      <w:r w:rsidRPr="000D39DF">
        <w:rPr>
          <w:rFonts w:ascii="Arial Narrow" w:hAnsi="Arial Narrow" w:cs="Arial"/>
          <w:spacing w:val="-1"/>
          <w:sz w:val="22"/>
          <w:szCs w:val="22"/>
        </w:rPr>
        <w:t>n</w:t>
      </w:r>
      <w:r w:rsidRPr="000D39DF">
        <w:rPr>
          <w:rFonts w:ascii="Arial Narrow" w:hAnsi="Arial Narrow" w:cs="Arial"/>
          <w:sz w:val="22"/>
          <w:szCs w:val="22"/>
        </w:rPr>
        <w:t>ie</w:t>
      </w:r>
      <w:r w:rsidRPr="000D39DF">
        <w:rPr>
          <w:rFonts w:ascii="Arial Narrow" w:hAnsi="Arial Narrow" w:cs="Arial"/>
          <w:spacing w:val="1"/>
          <w:sz w:val="22"/>
          <w:szCs w:val="22"/>
        </w:rPr>
        <w:t xml:space="preserve"> </w:t>
      </w:r>
      <w:r w:rsidRPr="000D39DF">
        <w:rPr>
          <w:rFonts w:ascii="Arial Narrow" w:hAnsi="Arial Narrow" w:cs="Arial"/>
          <w:spacing w:val="2"/>
          <w:sz w:val="22"/>
          <w:szCs w:val="22"/>
        </w:rPr>
        <w:t>t</w:t>
      </w:r>
      <w:r w:rsidRPr="000D39DF">
        <w:rPr>
          <w:rFonts w:ascii="Arial Narrow" w:hAnsi="Arial Narrow" w:cs="Arial"/>
          <w:spacing w:val="-4"/>
          <w:sz w:val="22"/>
          <w:szCs w:val="22"/>
        </w:rPr>
        <w:t>y</w:t>
      </w:r>
      <w:r w:rsidRPr="000D39DF">
        <w:rPr>
          <w:rFonts w:ascii="Arial Narrow" w:hAnsi="Arial Narrow" w:cs="Arial"/>
          <w:sz w:val="22"/>
          <w:szCs w:val="22"/>
        </w:rPr>
        <w:t>ch</w:t>
      </w:r>
      <w:r w:rsidRPr="000D39DF">
        <w:rPr>
          <w:rFonts w:ascii="Arial Narrow" w:hAnsi="Arial Narrow" w:cs="Arial"/>
          <w:spacing w:val="6"/>
          <w:sz w:val="22"/>
          <w:szCs w:val="22"/>
        </w:rPr>
        <w:t xml:space="preserve"> </w:t>
      </w:r>
      <w:r w:rsidRPr="000D39DF">
        <w:rPr>
          <w:rFonts w:ascii="Arial Narrow" w:hAnsi="Arial Narrow" w:cs="Arial"/>
          <w:spacing w:val="-1"/>
          <w:sz w:val="22"/>
          <w:szCs w:val="22"/>
        </w:rPr>
        <w:t>r</w:t>
      </w:r>
      <w:r w:rsidRPr="000D39DF">
        <w:rPr>
          <w:rFonts w:ascii="Arial Narrow" w:hAnsi="Arial Narrow" w:cs="Arial"/>
          <w:spacing w:val="1"/>
          <w:sz w:val="22"/>
          <w:szCs w:val="22"/>
        </w:rPr>
        <w:t>obó</w:t>
      </w:r>
      <w:r w:rsidRPr="000D39DF">
        <w:rPr>
          <w:rFonts w:ascii="Arial Narrow" w:hAnsi="Arial Narrow" w:cs="Arial"/>
          <w:sz w:val="22"/>
          <w:szCs w:val="22"/>
        </w:rPr>
        <w:t>t</w:t>
      </w:r>
      <w:r w:rsidRPr="000D39DF">
        <w:rPr>
          <w:rFonts w:ascii="Arial Narrow" w:hAnsi="Arial Narrow" w:cs="Arial"/>
          <w:spacing w:val="2"/>
          <w:sz w:val="22"/>
          <w:szCs w:val="22"/>
        </w:rPr>
        <w:t xml:space="preserve"> </w:t>
      </w:r>
      <w:r w:rsidRPr="000D39DF">
        <w:rPr>
          <w:rFonts w:ascii="Arial Narrow" w:hAnsi="Arial Narrow" w:cs="Arial"/>
          <w:spacing w:val="-1"/>
          <w:sz w:val="22"/>
          <w:szCs w:val="22"/>
        </w:rPr>
        <w:t>n</w:t>
      </w:r>
      <w:r w:rsidRPr="000D39DF">
        <w:rPr>
          <w:rFonts w:ascii="Arial Narrow" w:hAnsi="Arial Narrow" w:cs="Arial"/>
          <w:sz w:val="22"/>
          <w:szCs w:val="22"/>
        </w:rPr>
        <w:t>ie</w:t>
      </w:r>
      <w:r w:rsidRPr="000D39DF">
        <w:rPr>
          <w:rFonts w:ascii="Arial Narrow" w:hAnsi="Arial Narrow" w:cs="Arial"/>
          <w:spacing w:val="6"/>
          <w:sz w:val="22"/>
          <w:szCs w:val="22"/>
        </w:rPr>
        <w:t xml:space="preserve"> </w:t>
      </w:r>
      <w:r w:rsidRPr="000D39DF">
        <w:rPr>
          <w:rFonts w:ascii="Arial Narrow" w:hAnsi="Arial Narrow" w:cs="Arial"/>
          <w:sz w:val="22"/>
          <w:szCs w:val="22"/>
        </w:rPr>
        <w:t>z</w:t>
      </w:r>
      <w:r w:rsidRPr="000D39DF">
        <w:rPr>
          <w:rFonts w:ascii="Arial Narrow" w:hAnsi="Arial Narrow" w:cs="Arial"/>
          <w:spacing w:val="1"/>
          <w:sz w:val="22"/>
          <w:szCs w:val="22"/>
        </w:rPr>
        <w:t>o</w:t>
      </w:r>
      <w:r w:rsidRPr="000D39DF">
        <w:rPr>
          <w:rFonts w:ascii="Arial Narrow" w:hAnsi="Arial Narrow" w:cs="Arial"/>
          <w:spacing w:val="-1"/>
          <w:sz w:val="22"/>
          <w:szCs w:val="22"/>
        </w:rPr>
        <w:t>s</w:t>
      </w:r>
      <w:r w:rsidRPr="000D39DF">
        <w:rPr>
          <w:rFonts w:ascii="Arial Narrow" w:hAnsi="Arial Narrow" w:cs="Arial"/>
          <w:sz w:val="22"/>
          <w:szCs w:val="22"/>
        </w:rPr>
        <w:t>ta</w:t>
      </w:r>
      <w:r w:rsidRPr="000D39DF">
        <w:rPr>
          <w:rFonts w:ascii="Arial Narrow" w:hAnsi="Arial Narrow" w:cs="Arial"/>
          <w:spacing w:val="4"/>
          <w:sz w:val="22"/>
          <w:szCs w:val="22"/>
        </w:rPr>
        <w:t>ł</w:t>
      </w:r>
      <w:r w:rsidRPr="000D39DF">
        <w:rPr>
          <w:rFonts w:ascii="Arial Narrow" w:hAnsi="Arial Narrow" w:cs="Arial"/>
          <w:sz w:val="22"/>
          <w:szCs w:val="22"/>
        </w:rPr>
        <w:t>o</w:t>
      </w:r>
      <w:r w:rsidRPr="000D39DF">
        <w:rPr>
          <w:rFonts w:ascii="Arial Narrow" w:hAnsi="Arial Narrow" w:cs="Arial"/>
          <w:spacing w:val="2"/>
          <w:sz w:val="22"/>
          <w:szCs w:val="22"/>
        </w:rPr>
        <w:t xml:space="preserve"> </w:t>
      </w:r>
      <w:r w:rsidRPr="000D39DF">
        <w:rPr>
          <w:rFonts w:ascii="Arial Narrow" w:hAnsi="Arial Narrow" w:cs="Arial"/>
          <w:sz w:val="22"/>
          <w:szCs w:val="22"/>
        </w:rPr>
        <w:t>z</w:t>
      </w:r>
      <w:r w:rsidRPr="000D39DF">
        <w:rPr>
          <w:rFonts w:ascii="Arial Narrow" w:hAnsi="Arial Narrow" w:cs="Arial"/>
          <w:spacing w:val="-1"/>
          <w:sz w:val="22"/>
          <w:szCs w:val="22"/>
        </w:rPr>
        <w:t>g</w:t>
      </w:r>
      <w:r w:rsidRPr="000D39DF">
        <w:rPr>
          <w:rFonts w:ascii="Arial Narrow" w:hAnsi="Arial Narrow" w:cs="Arial"/>
          <w:sz w:val="22"/>
          <w:szCs w:val="22"/>
        </w:rPr>
        <w:t>ł</w:t>
      </w:r>
      <w:r w:rsidRPr="000D39DF">
        <w:rPr>
          <w:rFonts w:ascii="Arial Narrow" w:hAnsi="Arial Narrow" w:cs="Arial"/>
          <w:spacing w:val="1"/>
          <w:sz w:val="22"/>
          <w:szCs w:val="22"/>
        </w:rPr>
        <w:t>o</w:t>
      </w:r>
      <w:r w:rsidRPr="000D39DF">
        <w:rPr>
          <w:rFonts w:ascii="Arial Narrow" w:hAnsi="Arial Narrow" w:cs="Arial"/>
          <w:spacing w:val="-1"/>
          <w:sz w:val="22"/>
          <w:szCs w:val="22"/>
        </w:rPr>
        <w:t>s</w:t>
      </w:r>
      <w:r w:rsidRPr="000D39DF">
        <w:rPr>
          <w:rFonts w:ascii="Arial Narrow" w:hAnsi="Arial Narrow" w:cs="Arial"/>
          <w:spacing w:val="3"/>
          <w:sz w:val="22"/>
          <w:szCs w:val="22"/>
        </w:rPr>
        <w:t>z</w:t>
      </w:r>
      <w:r w:rsidRPr="000D39DF">
        <w:rPr>
          <w:rFonts w:ascii="Arial Narrow" w:hAnsi="Arial Narrow" w:cs="Arial"/>
          <w:spacing w:val="1"/>
          <w:sz w:val="22"/>
          <w:szCs w:val="22"/>
        </w:rPr>
        <w:t>o</w:t>
      </w:r>
      <w:r w:rsidRPr="000D39DF">
        <w:rPr>
          <w:rFonts w:ascii="Arial Narrow" w:hAnsi="Arial Narrow" w:cs="Arial"/>
          <w:spacing w:val="-1"/>
          <w:sz w:val="22"/>
          <w:szCs w:val="22"/>
        </w:rPr>
        <w:t>n</w:t>
      </w:r>
      <w:r w:rsidRPr="000D39DF">
        <w:rPr>
          <w:rFonts w:ascii="Arial Narrow" w:hAnsi="Arial Narrow" w:cs="Arial"/>
          <w:sz w:val="22"/>
          <w:szCs w:val="22"/>
        </w:rPr>
        <w:t xml:space="preserve">e </w:t>
      </w:r>
      <w:r w:rsidRPr="000D39DF">
        <w:rPr>
          <w:rFonts w:ascii="Arial Narrow" w:hAnsi="Arial Narrow" w:cs="Arial"/>
          <w:spacing w:val="1"/>
          <w:sz w:val="22"/>
          <w:szCs w:val="22"/>
        </w:rPr>
        <w:t>d</w:t>
      </w:r>
      <w:r w:rsidRPr="000D39DF">
        <w:rPr>
          <w:rFonts w:ascii="Arial Narrow" w:hAnsi="Arial Narrow" w:cs="Arial"/>
          <w:sz w:val="22"/>
          <w:szCs w:val="22"/>
        </w:rPr>
        <w:t>o</w:t>
      </w:r>
      <w:r w:rsidRPr="000D39DF">
        <w:rPr>
          <w:rFonts w:ascii="Arial Narrow" w:hAnsi="Arial Narrow" w:cs="Arial"/>
          <w:spacing w:val="6"/>
          <w:sz w:val="22"/>
          <w:szCs w:val="22"/>
        </w:rPr>
        <w:t xml:space="preserve"> </w:t>
      </w:r>
      <w:r w:rsidRPr="000D39DF">
        <w:rPr>
          <w:rFonts w:ascii="Arial Narrow" w:hAnsi="Arial Narrow" w:cs="Arial"/>
          <w:spacing w:val="-1"/>
          <w:sz w:val="22"/>
          <w:szCs w:val="22"/>
        </w:rPr>
        <w:t>s</w:t>
      </w:r>
      <w:r w:rsidRPr="000D39DF">
        <w:rPr>
          <w:rFonts w:ascii="Arial Narrow" w:hAnsi="Arial Narrow" w:cs="Arial"/>
          <w:spacing w:val="1"/>
          <w:sz w:val="22"/>
          <w:szCs w:val="22"/>
        </w:rPr>
        <w:t>pr</w:t>
      </w:r>
      <w:r w:rsidRPr="000D39DF">
        <w:rPr>
          <w:rFonts w:ascii="Arial Narrow" w:hAnsi="Arial Narrow" w:cs="Arial"/>
          <w:sz w:val="22"/>
          <w:szCs w:val="22"/>
        </w:rPr>
        <w:t>a</w:t>
      </w:r>
      <w:r w:rsidRPr="000D39DF">
        <w:rPr>
          <w:rFonts w:ascii="Arial Narrow" w:hAnsi="Arial Narrow" w:cs="Arial"/>
          <w:spacing w:val="-4"/>
          <w:sz w:val="22"/>
          <w:szCs w:val="22"/>
        </w:rPr>
        <w:t>w</w:t>
      </w:r>
      <w:r w:rsidRPr="000D39DF">
        <w:rPr>
          <w:rFonts w:ascii="Arial Narrow" w:hAnsi="Arial Narrow" w:cs="Arial"/>
          <w:spacing w:val="1"/>
          <w:sz w:val="22"/>
          <w:szCs w:val="22"/>
        </w:rPr>
        <w:t>d</w:t>
      </w:r>
      <w:r w:rsidRPr="000D39DF">
        <w:rPr>
          <w:rFonts w:ascii="Arial Narrow" w:hAnsi="Arial Narrow" w:cs="Arial"/>
          <w:sz w:val="22"/>
          <w:szCs w:val="22"/>
        </w:rPr>
        <w:t>z</w:t>
      </w:r>
      <w:r w:rsidRPr="000D39DF">
        <w:rPr>
          <w:rFonts w:ascii="Arial Narrow" w:hAnsi="Arial Narrow" w:cs="Arial"/>
          <w:spacing w:val="1"/>
          <w:sz w:val="22"/>
          <w:szCs w:val="22"/>
        </w:rPr>
        <w:t>en</w:t>
      </w:r>
      <w:r w:rsidRPr="000D39DF">
        <w:rPr>
          <w:rFonts w:ascii="Arial Narrow" w:hAnsi="Arial Narrow" w:cs="Arial"/>
          <w:sz w:val="22"/>
          <w:szCs w:val="22"/>
        </w:rPr>
        <w:t>ia</w:t>
      </w:r>
      <w:r w:rsidRPr="000D39DF">
        <w:rPr>
          <w:rFonts w:ascii="Arial Narrow" w:hAnsi="Arial Narrow" w:cs="Arial"/>
          <w:spacing w:val="-2"/>
          <w:sz w:val="22"/>
          <w:szCs w:val="22"/>
        </w:rPr>
        <w:t xml:space="preserve"> </w:t>
      </w:r>
      <w:r w:rsidRPr="000D39DF">
        <w:rPr>
          <w:rFonts w:ascii="Arial Narrow" w:hAnsi="Arial Narrow" w:cs="Arial"/>
          <w:spacing w:val="1"/>
          <w:sz w:val="22"/>
          <w:szCs w:val="22"/>
        </w:rPr>
        <w:t>pr</w:t>
      </w:r>
      <w:r w:rsidRPr="000D39DF">
        <w:rPr>
          <w:rFonts w:ascii="Arial Narrow" w:hAnsi="Arial Narrow" w:cs="Arial"/>
          <w:sz w:val="22"/>
          <w:szCs w:val="22"/>
        </w:rPr>
        <w:t>z</w:t>
      </w:r>
      <w:r w:rsidRPr="000D39DF">
        <w:rPr>
          <w:rFonts w:ascii="Arial Narrow" w:hAnsi="Arial Narrow" w:cs="Arial"/>
          <w:spacing w:val="1"/>
          <w:sz w:val="22"/>
          <w:szCs w:val="22"/>
        </w:rPr>
        <w:t>e</w:t>
      </w:r>
      <w:r w:rsidRPr="000D39DF">
        <w:rPr>
          <w:rFonts w:ascii="Arial Narrow" w:hAnsi="Arial Narrow" w:cs="Arial"/>
          <w:sz w:val="22"/>
          <w:szCs w:val="22"/>
        </w:rPr>
        <w:t>d</w:t>
      </w:r>
      <w:r w:rsidRPr="000D39DF">
        <w:rPr>
          <w:rFonts w:ascii="Arial Narrow" w:hAnsi="Arial Narrow" w:cs="Arial"/>
          <w:spacing w:val="4"/>
          <w:sz w:val="22"/>
          <w:szCs w:val="22"/>
        </w:rPr>
        <w:t xml:space="preserve"> </w:t>
      </w:r>
      <w:r w:rsidRPr="000D39DF">
        <w:rPr>
          <w:rFonts w:ascii="Arial Narrow" w:hAnsi="Arial Narrow" w:cs="Arial"/>
          <w:sz w:val="22"/>
          <w:szCs w:val="22"/>
        </w:rPr>
        <w:t>ich</w:t>
      </w:r>
      <w:r w:rsidRPr="000D39DF">
        <w:rPr>
          <w:rFonts w:ascii="Arial Narrow" w:hAnsi="Arial Narrow" w:cs="Arial"/>
          <w:spacing w:val="4"/>
          <w:sz w:val="22"/>
          <w:szCs w:val="22"/>
        </w:rPr>
        <w:t xml:space="preserve"> </w:t>
      </w:r>
      <w:r w:rsidRPr="000D39DF">
        <w:rPr>
          <w:rFonts w:ascii="Arial Narrow" w:hAnsi="Arial Narrow" w:cs="Arial"/>
          <w:sz w:val="22"/>
          <w:szCs w:val="22"/>
        </w:rPr>
        <w:t>z</w:t>
      </w:r>
      <w:r w:rsidRPr="000D39DF">
        <w:rPr>
          <w:rFonts w:ascii="Arial Narrow" w:hAnsi="Arial Narrow" w:cs="Arial"/>
          <w:spacing w:val="1"/>
          <w:sz w:val="22"/>
          <w:szCs w:val="22"/>
        </w:rPr>
        <w:t>a</w:t>
      </w:r>
      <w:r w:rsidRPr="000D39DF">
        <w:rPr>
          <w:rFonts w:ascii="Arial Narrow" w:hAnsi="Arial Narrow" w:cs="Arial"/>
          <w:spacing w:val="-1"/>
          <w:sz w:val="22"/>
          <w:szCs w:val="22"/>
        </w:rPr>
        <w:t>k</w:t>
      </w:r>
      <w:r w:rsidRPr="000D39DF">
        <w:rPr>
          <w:rFonts w:ascii="Arial Narrow" w:hAnsi="Arial Narrow" w:cs="Arial"/>
          <w:spacing w:val="3"/>
          <w:sz w:val="22"/>
          <w:szCs w:val="22"/>
        </w:rPr>
        <w:t>r</w:t>
      </w:r>
      <w:r w:rsidRPr="000D39DF">
        <w:rPr>
          <w:rFonts w:ascii="Arial Narrow" w:hAnsi="Arial Narrow" w:cs="Arial"/>
          <w:spacing w:val="-4"/>
          <w:sz w:val="22"/>
          <w:szCs w:val="22"/>
        </w:rPr>
        <w:t>y</w:t>
      </w:r>
      <w:r w:rsidRPr="000D39DF">
        <w:rPr>
          <w:rFonts w:ascii="Arial Narrow" w:hAnsi="Arial Narrow" w:cs="Arial"/>
          <w:sz w:val="22"/>
          <w:szCs w:val="22"/>
        </w:rPr>
        <w:t>ci</w:t>
      </w:r>
      <w:r w:rsidRPr="000D39DF">
        <w:rPr>
          <w:rFonts w:ascii="Arial Narrow" w:hAnsi="Arial Narrow" w:cs="Arial"/>
          <w:spacing w:val="3"/>
          <w:sz w:val="22"/>
          <w:szCs w:val="22"/>
        </w:rPr>
        <w:t>e</w:t>
      </w:r>
      <w:r w:rsidRPr="000D39DF">
        <w:rPr>
          <w:rFonts w:ascii="Arial Narrow" w:hAnsi="Arial Narrow" w:cs="Arial"/>
          <w:spacing w:val="-4"/>
          <w:sz w:val="22"/>
          <w:szCs w:val="22"/>
        </w:rPr>
        <w:t>m</w:t>
      </w:r>
      <w:r w:rsidRPr="000D39DF">
        <w:rPr>
          <w:rFonts w:ascii="Arial Narrow" w:hAnsi="Arial Narrow" w:cs="Arial"/>
          <w:spacing w:val="1"/>
          <w:sz w:val="22"/>
          <w:szCs w:val="22"/>
        </w:rPr>
        <w:t>)</w:t>
      </w:r>
      <w:r w:rsidR="64ADB796" w:rsidRPr="000D39DF">
        <w:rPr>
          <w:rFonts w:ascii="Arial Narrow" w:hAnsi="Arial Narrow" w:cs="Arial"/>
          <w:sz w:val="22"/>
          <w:szCs w:val="22"/>
        </w:rPr>
        <w:t>,</w:t>
      </w:r>
    </w:p>
    <w:p w14:paraId="15FEE989" w14:textId="77777777" w:rsidR="002E36A0" w:rsidRPr="002E36A0" w:rsidRDefault="00385C97" w:rsidP="002E36A0">
      <w:pPr>
        <w:pStyle w:val="Akapitzlist"/>
        <w:widowControl w:val="0"/>
        <w:numPr>
          <w:ilvl w:val="3"/>
          <w:numId w:val="21"/>
        </w:numPr>
        <w:spacing w:line="276" w:lineRule="auto"/>
        <w:ind w:left="851" w:right="81" w:hanging="425"/>
        <w:contextualSpacing/>
        <w:jc w:val="both"/>
        <w:rPr>
          <w:rFonts w:ascii="Arial Narrow" w:hAnsi="Arial Narrow" w:cs="Arial"/>
          <w:spacing w:val="1"/>
          <w:sz w:val="22"/>
          <w:szCs w:val="22"/>
        </w:rPr>
      </w:pPr>
      <w:r w:rsidRPr="000D39DF">
        <w:rPr>
          <w:rFonts w:ascii="Arial Narrow" w:hAnsi="Arial Narrow" w:cs="Arial"/>
          <w:spacing w:val="1"/>
          <w:sz w:val="22"/>
          <w:szCs w:val="22"/>
        </w:rPr>
        <w:t>ochrony</w:t>
      </w:r>
      <w:r w:rsidRPr="000D39DF">
        <w:rPr>
          <w:rFonts w:ascii="Arial Narrow" w:hAnsi="Arial Narrow" w:cs="Arial"/>
          <w:spacing w:val="2"/>
          <w:sz w:val="22"/>
          <w:szCs w:val="22"/>
        </w:rPr>
        <w:t xml:space="preserve"> </w:t>
      </w:r>
      <w:r w:rsidRPr="000D39DF">
        <w:rPr>
          <w:rFonts w:ascii="Arial Narrow" w:hAnsi="Arial Narrow" w:cs="Arial"/>
          <w:spacing w:val="1"/>
          <w:sz w:val="22"/>
          <w:szCs w:val="22"/>
        </w:rPr>
        <w:t>pr</w:t>
      </w:r>
      <w:r w:rsidRPr="000D39DF">
        <w:rPr>
          <w:rFonts w:ascii="Arial Narrow" w:hAnsi="Arial Narrow" w:cs="Arial"/>
          <w:sz w:val="22"/>
          <w:szCs w:val="22"/>
        </w:rPr>
        <w:t>z</w:t>
      </w:r>
      <w:r w:rsidRPr="000D39DF">
        <w:rPr>
          <w:rFonts w:ascii="Arial Narrow" w:hAnsi="Arial Narrow" w:cs="Arial"/>
          <w:spacing w:val="1"/>
          <w:sz w:val="22"/>
          <w:szCs w:val="22"/>
        </w:rPr>
        <w:t>e</w:t>
      </w:r>
      <w:r w:rsidRPr="000D39DF">
        <w:rPr>
          <w:rFonts w:ascii="Arial Narrow" w:hAnsi="Arial Narrow" w:cs="Arial"/>
          <w:sz w:val="22"/>
          <w:szCs w:val="22"/>
        </w:rPr>
        <w:t>d</w:t>
      </w:r>
      <w:r w:rsidRPr="000D39DF">
        <w:rPr>
          <w:rFonts w:ascii="Arial Narrow" w:hAnsi="Arial Narrow" w:cs="Arial"/>
          <w:spacing w:val="7"/>
          <w:sz w:val="22"/>
          <w:szCs w:val="22"/>
        </w:rPr>
        <w:t xml:space="preserve"> </w:t>
      </w:r>
      <w:r w:rsidRPr="000D39DF">
        <w:rPr>
          <w:rFonts w:ascii="Arial Narrow" w:hAnsi="Arial Narrow" w:cs="Arial"/>
          <w:spacing w:val="1"/>
          <w:sz w:val="22"/>
          <w:szCs w:val="22"/>
        </w:rPr>
        <w:t>u</w:t>
      </w:r>
      <w:r w:rsidRPr="000D39DF">
        <w:rPr>
          <w:rFonts w:ascii="Arial Narrow" w:hAnsi="Arial Narrow" w:cs="Arial"/>
          <w:spacing w:val="-1"/>
          <w:sz w:val="22"/>
          <w:szCs w:val="22"/>
        </w:rPr>
        <w:t>s</w:t>
      </w:r>
      <w:r w:rsidRPr="000D39DF">
        <w:rPr>
          <w:rFonts w:ascii="Arial Narrow" w:hAnsi="Arial Narrow" w:cs="Arial"/>
          <w:sz w:val="22"/>
          <w:szCs w:val="22"/>
        </w:rPr>
        <w:t>z</w:t>
      </w:r>
      <w:r w:rsidRPr="000D39DF">
        <w:rPr>
          <w:rFonts w:ascii="Arial Narrow" w:hAnsi="Arial Narrow" w:cs="Arial"/>
          <w:spacing w:val="-1"/>
          <w:sz w:val="22"/>
          <w:szCs w:val="22"/>
        </w:rPr>
        <w:t>k</w:t>
      </w:r>
      <w:r w:rsidRPr="000D39DF">
        <w:rPr>
          <w:rFonts w:ascii="Arial Narrow" w:hAnsi="Arial Narrow" w:cs="Arial"/>
          <w:spacing w:val="1"/>
          <w:sz w:val="22"/>
          <w:szCs w:val="22"/>
        </w:rPr>
        <w:t>od</w:t>
      </w:r>
      <w:r w:rsidRPr="000D39DF">
        <w:rPr>
          <w:rFonts w:ascii="Arial Narrow" w:hAnsi="Arial Narrow" w:cs="Arial"/>
          <w:sz w:val="22"/>
          <w:szCs w:val="22"/>
        </w:rPr>
        <w:t>z</w:t>
      </w:r>
      <w:r w:rsidRPr="000D39DF">
        <w:rPr>
          <w:rFonts w:ascii="Arial Narrow" w:hAnsi="Arial Narrow" w:cs="Arial"/>
          <w:spacing w:val="1"/>
          <w:sz w:val="22"/>
          <w:szCs w:val="22"/>
        </w:rPr>
        <w:t>en</w:t>
      </w:r>
      <w:r w:rsidRPr="000D39DF">
        <w:rPr>
          <w:rFonts w:ascii="Arial Narrow" w:hAnsi="Arial Narrow" w:cs="Arial"/>
          <w:sz w:val="22"/>
          <w:szCs w:val="22"/>
        </w:rPr>
        <w:t>i</w:t>
      </w:r>
      <w:r w:rsidRPr="000D39DF">
        <w:rPr>
          <w:rFonts w:ascii="Arial Narrow" w:hAnsi="Arial Narrow" w:cs="Arial"/>
          <w:spacing w:val="2"/>
          <w:sz w:val="22"/>
          <w:szCs w:val="22"/>
        </w:rPr>
        <w:t>e</w:t>
      </w:r>
      <w:r w:rsidRPr="000D39DF">
        <w:rPr>
          <w:rFonts w:ascii="Arial Narrow" w:hAnsi="Arial Narrow" w:cs="Arial"/>
          <w:sz w:val="22"/>
          <w:szCs w:val="22"/>
        </w:rPr>
        <w:t>m</w:t>
      </w:r>
      <w:r>
        <w:rPr>
          <w:rFonts w:ascii="Arial Narrow" w:hAnsi="Arial Narrow" w:cs="Arial"/>
          <w:spacing w:val="-3"/>
          <w:sz w:val="22"/>
          <w:szCs w:val="22"/>
        </w:rPr>
        <w:t xml:space="preserve"> i </w:t>
      </w:r>
      <w:r w:rsidRPr="000D39DF">
        <w:rPr>
          <w:rFonts w:ascii="Arial Narrow" w:hAnsi="Arial Narrow" w:cs="Arial"/>
          <w:spacing w:val="-1"/>
          <w:sz w:val="22"/>
          <w:szCs w:val="22"/>
        </w:rPr>
        <w:t>k</w:t>
      </w:r>
      <w:r w:rsidRPr="000D39DF">
        <w:rPr>
          <w:rFonts w:ascii="Arial Narrow" w:hAnsi="Arial Narrow" w:cs="Arial"/>
          <w:spacing w:val="1"/>
          <w:sz w:val="22"/>
          <w:szCs w:val="22"/>
        </w:rPr>
        <w:t>r</w:t>
      </w:r>
      <w:r w:rsidRPr="000D39DF">
        <w:rPr>
          <w:rFonts w:ascii="Arial Narrow" w:hAnsi="Arial Narrow" w:cs="Arial"/>
          <w:sz w:val="22"/>
          <w:szCs w:val="22"/>
        </w:rPr>
        <w:t>a</w:t>
      </w:r>
      <w:r w:rsidRPr="000D39DF">
        <w:rPr>
          <w:rFonts w:ascii="Arial Narrow" w:hAnsi="Arial Narrow" w:cs="Arial"/>
          <w:spacing w:val="1"/>
          <w:sz w:val="22"/>
          <w:szCs w:val="22"/>
        </w:rPr>
        <w:t>d</w:t>
      </w:r>
      <w:r w:rsidRPr="000D39DF">
        <w:rPr>
          <w:rFonts w:ascii="Arial Narrow" w:hAnsi="Arial Narrow" w:cs="Arial"/>
          <w:sz w:val="22"/>
          <w:szCs w:val="22"/>
        </w:rPr>
        <w:t>zie</w:t>
      </w:r>
      <w:r w:rsidRPr="000D39DF">
        <w:rPr>
          <w:rFonts w:ascii="Arial Narrow" w:hAnsi="Arial Narrow" w:cs="Arial"/>
          <w:spacing w:val="1"/>
          <w:sz w:val="22"/>
          <w:szCs w:val="22"/>
        </w:rPr>
        <w:t>ż</w:t>
      </w:r>
      <w:r w:rsidRPr="000D39DF">
        <w:rPr>
          <w:rFonts w:ascii="Arial Narrow" w:hAnsi="Arial Narrow" w:cs="Arial"/>
          <w:sz w:val="22"/>
          <w:szCs w:val="22"/>
        </w:rPr>
        <w:t>ą</w:t>
      </w:r>
      <w:r w:rsidRPr="000D39DF">
        <w:rPr>
          <w:rFonts w:ascii="Arial Narrow" w:hAnsi="Arial Narrow" w:cs="Arial"/>
          <w:spacing w:val="5"/>
          <w:sz w:val="22"/>
          <w:szCs w:val="22"/>
        </w:rPr>
        <w:t xml:space="preserve"> </w:t>
      </w:r>
      <w:r w:rsidRPr="000D39DF">
        <w:rPr>
          <w:rFonts w:ascii="Arial Narrow" w:hAnsi="Arial Narrow" w:cs="Arial"/>
          <w:spacing w:val="-2"/>
          <w:sz w:val="22"/>
          <w:szCs w:val="22"/>
        </w:rPr>
        <w:t>w</w:t>
      </w:r>
      <w:r w:rsidRPr="000D39DF">
        <w:rPr>
          <w:rFonts w:ascii="Arial Narrow" w:hAnsi="Arial Narrow" w:cs="Arial"/>
          <w:spacing w:val="-1"/>
          <w:sz w:val="22"/>
          <w:szCs w:val="22"/>
        </w:rPr>
        <w:t>y</w:t>
      </w:r>
      <w:r w:rsidRPr="000D39DF">
        <w:rPr>
          <w:rFonts w:ascii="Arial Narrow" w:hAnsi="Arial Narrow" w:cs="Arial"/>
          <w:spacing w:val="1"/>
          <w:sz w:val="22"/>
          <w:szCs w:val="22"/>
        </w:rPr>
        <w:t>ko</w:t>
      </w:r>
      <w:r w:rsidRPr="000D39DF">
        <w:rPr>
          <w:rFonts w:ascii="Arial Narrow" w:hAnsi="Arial Narrow" w:cs="Arial"/>
          <w:spacing w:val="-1"/>
          <w:sz w:val="22"/>
          <w:szCs w:val="22"/>
        </w:rPr>
        <w:t>n</w:t>
      </w:r>
      <w:r w:rsidRPr="000D39DF">
        <w:rPr>
          <w:rFonts w:ascii="Arial Narrow" w:hAnsi="Arial Narrow" w:cs="Arial"/>
          <w:spacing w:val="3"/>
          <w:sz w:val="22"/>
          <w:szCs w:val="22"/>
        </w:rPr>
        <w:t>a</w:t>
      </w:r>
      <w:r w:rsidRPr="000D39DF">
        <w:rPr>
          <w:rFonts w:ascii="Arial Narrow" w:hAnsi="Arial Narrow" w:cs="Arial"/>
          <w:spacing w:val="-1"/>
          <w:sz w:val="22"/>
          <w:szCs w:val="22"/>
        </w:rPr>
        <w:t>n</w:t>
      </w:r>
      <w:r w:rsidRPr="000D39DF">
        <w:rPr>
          <w:rFonts w:ascii="Arial Narrow" w:hAnsi="Arial Narrow" w:cs="Arial"/>
          <w:sz w:val="22"/>
          <w:szCs w:val="22"/>
        </w:rPr>
        <w:t>ych</w:t>
      </w:r>
      <w:r w:rsidRPr="000D39DF">
        <w:rPr>
          <w:rFonts w:ascii="Arial Narrow" w:hAnsi="Arial Narrow" w:cs="Arial"/>
          <w:spacing w:val="2"/>
          <w:sz w:val="22"/>
          <w:szCs w:val="22"/>
        </w:rPr>
        <w:t xml:space="preserve"> </w:t>
      </w:r>
      <w:r w:rsidRPr="000D39DF">
        <w:rPr>
          <w:rFonts w:ascii="Arial Narrow" w:hAnsi="Arial Narrow" w:cs="Arial"/>
          <w:spacing w:val="1"/>
          <w:sz w:val="22"/>
          <w:szCs w:val="22"/>
        </w:rPr>
        <w:t>pr</w:t>
      </w:r>
      <w:r w:rsidRPr="000D39DF">
        <w:rPr>
          <w:rFonts w:ascii="Arial Narrow" w:hAnsi="Arial Narrow" w:cs="Arial"/>
          <w:sz w:val="22"/>
          <w:szCs w:val="22"/>
        </w:rPr>
        <w:t>z</w:t>
      </w:r>
      <w:r w:rsidRPr="000D39DF">
        <w:rPr>
          <w:rFonts w:ascii="Arial Narrow" w:hAnsi="Arial Narrow" w:cs="Arial"/>
          <w:spacing w:val="1"/>
          <w:sz w:val="22"/>
          <w:szCs w:val="22"/>
        </w:rPr>
        <w:t>e</w:t>
      </w:r>
      <w:r w:rsidRPr="000D39DF">
        <w:rPr>
          <w:rFonts w:ascii="Arial Narrow" w:hAnsi="Arial Narrow" w:cs="Arial"/>
          <w:sz w:val="22"/>
          <w:szCs w:val="22"/>
        </w:rPr>
        <w:t>z</w:t>
      </w:r>
      <w:r w:rsidRPr="000D39DF">
        <w:rPr>
          <w:rFonts w:ascii="Arial Narrow" w:hAnsi="Arial Narrow" w:cs="Arial"/>
          <w:spacing w:val="6"/>
          <w:sz w:val="22"/>
          <w:szCs w:val="22"/>
        </w:rPr>
        <w:t xml:space="preserve"> </w:t>
      </w:r>
      <w:r w:rsidRPr="000D39DF">
        <w:rPr>
          <w:rFonts w:ascii="Arial Narrow" w:hAnsi="Arial Narrow" w:cs="Arial"/>
          <w:spacing w:val="-1"/>
          <w:sz w:val="22"/>
          <w:szCs w:val="22"/>
        </w:rPr>
        <w:t>s</w:t>
      </w:r>
      <w:r w:rsidRPr="000D39DF">
        <w:rPr>
          <w:rFonts w:ascii="Arial Narrow" w:hAnsi="Arial Narrow" w:cs="Arial"/>
          <w:sz w:val="22"/>
          <w:szCs w:val="22"/>
        </w:rPr>
        <w:t>ie</w:t>
      </w:r>
      <w:r w:rsidRPr="000D39DF">
        <w:rPr>
          <w:rFonts w:ascii="Arial Narrow" w:hAnsi="Arial Narrow" w:cs="Arial"/>
          <w:spacing w:val="1"/>
          <w:sz w:val="22"/>
          <w:szCs w:val="22"/>
        </w:rPr>
        <w:t>b</w:t>
      </w:r>
      <w:r w:rsidRPr="000D39DF">
        <w:rPr>
          <w:rFonts w:ascii="Arial Narrow" w:hAnsi="Arial Narrow" w:cs="Arial"/>
          <w:sz w:val="22"/>
          <w:szCs w:val="22"/>
        </w:rPr>
        <w:t>ie</w:t>
      </w:r>
      <w:r w:rsidRPr="000D39DF">
        <w:rPr>
          <w:rFonts w:ascii="Arial Narrow" w:hAnsi="Arial Narrow" w:cs="Arial"/>
          <w:spacing w:val="5"/>
          <w:sz w:val="22"/>
          <w:szCs w:val="22"/>
        </w:rPr>
        <w:t xml:space="preserve"> </w:t>
      </w:r>
      <w:r w:rsidRPr="000D39DF">
        <w:rPr>
          <w:rFonts w:ascii="Arial Narrow" w:hAnsi="Arial Narrow" w:cs="Arial"/>
          <w:spacing w:val="-1"/>
          <w:sz w:val="22"/>
          <w:szCs w:val="22"/>
        </w:rPr>
        <w:t>r</w:t>
      </w:r>
      <w:r w:rsidRPr="000D39DF">
        <w:rPr>
          <w:rFonts w:ascii="Arial Narrow" w:hAnsi="Arial Narrow" w:cs="Arial"/>
          <w:spacing w:val="1"/>
          <w:sz w:val="22"/>
          <w:szCs w:val="22"/>
        </w:rPr>
        <w:t>obót</w:t>
      </w:r>
      <w:r w:rsidRPr="000D39DF">
        <w:rPr>
          <w:rFonts w:ascii="Arial Narrow" w:hAnsi="Arial Narrow" w:cs="Arial"/>
          <w:sz w:val="22"/>
          <w:szCs w:val="22"/>
        </w:rPr>
        <w:t xml:space="preserve"> </w:t>
      </w:r>
      <w:r w:rsidRPr="000D39DF">
        <w:rPr>
          <w:rFonts w:ascii="Arial Narrow" w:hAnsi="Arial Narrow" w:cs="Arial"/>
          <w:spacing w:val="1"/>
          <w:sz w:val="22"/>
          <w:szCs w:val="22"/>
        </w:rPr>
        <w:t>d</w:t>
      </w:r>
      <w:r w:rsidRPr="000D39DF">
        <w:rPr>
          <w:rFonts w:ascii="Arial Narrow" w:hAnsi="Arial Narrow" w:cs="Arial"/>
          <w:sz w:val="22"/>
          <w:szCs w:val="22"/>
        </w:rPr>
        <w:t xml:space="preserve">o </w:t>
      </w:r>
      <w:r w:rsidRPr="000D39DF">
        <w:rPr>
          <w:rFonts w:ascii="Arial Narrow" w:hAnsi="Arial Narrow" w:cs="Arial"/>
          <w:spacing w:val="-4"/>
          <w:sz w:val="22"/>
          <w:szCs w:val="22"/>
        </w:rPr>
        <w:t>m</w:t>
      </w:r>
      <w:r w:rsidRPr="000D39DF">
        <w:rPr>
          <w:rFonts w:ascii="Arial Narrow" w:hAnsi="Arial Narrow" w:cs="Arial"/>
          <w:spacing w:val="3"/>
          <w:sz w:val="22"/>
          <w:szCs w:val="22"/>
        </w:rPr>
        <w:t>o</w:t>
      </w:r>
      <w:r w:rsidRPr="000D39DF">
        <w:rPr>
          <w:rFonts w:ascii="Arial Narrow" w:hAnsi="Arial Narrow" w:cs="Arial"/>
          <w:spacing w:val="-1"/>
          <w:sz w:val="22"/>
          <w:szCs w:val="22"/>
        </w:rPr>
        <w:t>m</w:t>
      </w:r>
      <w:r w:rsidRPr="000D39DF">
        <w:rPr>
          <w:rFonts w:ascii="Arial Narrow" w:hAnsi="Arial Narrow" w:cs="Arial"/>
          <w:sz w:val="22"/>
          <w:szCs w:val="22"/>
        </w:rPr>
        <w:t>e</w:t>
      </w:r>
      <w:r w:rsidRPr="000D39DF">
        <w:rPr>
          <w:rFonts w:ascii="Arial Narrow" w:hAnsi="Arial Narrow" w:cs="Arial"/>
          <w:spacing w:val="1"/>
          <w:sz w:val="22"/>
          <w:szCs w:val="22"/>
        </w:rPr>
        <w:t>n</w:t>
      </w:r>
      <w:r w:rsidRPr="000D39DF">
        <w:rPr>
          <w:rFonts w:ascii="Arial Narrow" w:hAnsi="Arial Narrow" w:cs="Arial"/>
          <w:sz w:val="22"/>
          <w:szCs w:val="22"/>
        </w:rPr>
        <w:t>tu</w:t>
      </w:r>
      <w:r w:rsidRPr="000D39DF">
        <w:rPr>
          <w:rFonts w:ascii="Arial Narrow" w:hAnsi="Arial Narrow" w:cs="Arial"/>
          <w:spacing w:val="3"/>
          <w:sz w:val="22"/>
          <w:szCs w:val="22"/>
        </w:rPr>
        <w:t xml:space="preserve"> dokonania przez </w:t>
      </w:r>
      <w:r w:rsidRPr="000D39DF">
        <w:rPr>
          <w:rFonts w:ascii="Arial Narrow" w:hAnsi="Arial Narrow" w:cs="Arial"/>
          <w:sz w:val="22"/>
          <w:szCs w:val="22"/>
        </w:rPr>
        <w:t>Zamawiającego</w:t>
      </w:r>
      <w:r w:rsidRPr="000D39DF">
        <w:rPr>
          <w:rFonts w:ascii="Arial Narrow" w:hAnsi="Arial Narrow" w:cs="Arial"/>
          <w:spacing w:val="3"/>
          <w:sz w:val="22"/>
          <w:szCs w:val="22"/>
        </w:rPr>
        <w:t xml:space="preserve"> </w:t>
      </w:r>
      <w:r w:rsidRPr="000D39DF">
        <w:rPr>
          <w:rFonts w:ascii="Arial Narrow" w:hAnsi="Arial Narrow" w:cs="Arial"/>
          <w:spacing w:val="1"/>
          <w:sz w:val="22"/>
          <w:szCs w:val="22"/>
        </w:rPr>
        <w:t>odb</w:t>
      </w:r>
      <w:r w:rsidRPr="000D39DF">
        <w:rPr>
          <w:rFonts w:ascii="Arial Narrow" w:hAnsi="Arial Narrow" w:cs="Arial"/>
          <w:sz w:val="22"/>
          <w:szCs w:val="22"/>
        </w:rPr>
        <w:t>i</w:t>
      </w:r>
      <w:r w:rsidRPr="000D39DF">
        <w:rPr>
          <w:rFonts w:ascii="Arial Narrow" w:hAnsi="Arial Narrow" w:cs="Arial"/>
          <w:spacing w:val="1"/>
          <w:sz w:val="22"/>
          <w:szCs w:val="22"/>
        </w:rPr>
        <w:t>or</w:t>
      </w:r>
      <w:r w:rsidRPr="000D39DF">
        <w:rPr>
          <w:rFonts w:ascii="Arial Narrow" w:hAnsi="Arial Narrow" w:cs="Arial"/>
          <w:sz w:val="22"/>
          <w:szCs w:val="22"/>
        </w:rPr>
        <w:t>u</w:t>
      </w:r>
      <w:r w:rsidRPr="000D39DF">
        <w:rPr>
          <w:rFonts w:ascii="Arial Narrow" w:hAnsi="Arial Narrow" w:cs="Arial"/>
          <w:spacing w:val="3"/>
          <w:sz w:val="22"/>
          <w:szCs w:val="22"/>
        </w:rPr>
        <w:t xml:space="preserve"> </w:t>
      </w:r>
      <w:r w:rsidRPr="000D39DF">
        <w:rPr>
          <w:rFonts w:ascii="Arial Narrow" w:hAnsi="Arial Narrow" w:cs="Arial"/>
          <w:spacing w:val="1"/>
          <w:sz w:val="22"/>
          <w:szCs w:val="22"/>
        </w:rPr>
        <w:t>końcowego Przedmiotu Umowy</w:t>
      </w:r>
      <w:r w:rsidRPr="000D39DF">
        <w:rPr>
          <w:rFonts w:ascii="Arial Narrow" w:hAnsi="Arial Narrow" w:cs="Arial"/>
          <w:sz w:val="22"/>
          <w:szCs w:val="22"/>
        </w:rPr>
        <w:t>,</w:t>
      </w:r>
    </w:p>
    <w:p w14:paraId="6B21EEB6" w14:textId="77777777" w:rsidR="002E36A0" w:rsidRPr="002E36A0" w:rsidRDefault="00385C97" w:rsidP="002E36A0">
      <w:pPr>
        <w:pStyle w:val="Akapitzlist"/>
        <w:widowControl w:val="0"/>
        <w:numPr>
          <w:ilvl w:val="3"/>
          <w:numId w:val="21"/>
        </w:numPr>
        <w:spacing w:line="276" w:lineRule="auto"/>
        <w:ind w:left="851" w:right="81" w:hanging="425"/>
        <w:contextualSpacing/>
        <w:jc w:val="both"/>
        <w:rPr>
          <w:rFonts w:ascii="Arial Narrow" w:hAnsi="Arial Narrow" w:cs="Arial"/>
          <w:spacing w:val="1"/>
          <w:sz w:val="22"/>
          <w:szCs w:val="22"/>
        </w:rPr>
      </w:pPr>
      <w:r w:rsidRPr="002E36A0">
        <w:rPr>
          <w:rFonts w:ascii="Arial Narrow" w:hAnsi="Arial Narrow" w:cs="Arial"/>
          <w:spacing w:val="1"/>
          <w:sz w:val="22"/>
          <w:szCs w:val="22"/>
        </w:rPr>
        <w:t>Wykonawca</w:t>
      </w:r>
      <w:r w:rsidRPr="002E36A0">
        <w:rPr>
          <w:rFonts w:ascii="Arial Narrow" w:hAnsi="Arial Narrow" w:cs="Arial"/>
          <w:sz w:val="22"/>
          <w:szCs w:val="22"/>
        </w:rPr>
        <w:t xml:space="preserve"> zobowiązany jest zabezpieczyć interesy osób trzecich oraz użytkowników i właścicieli okolicznej zabudowy, naruszone w związku z realizacją Przedmiotu Umowy,</w:t>
      </w:r>
    </w:p>
    <w:p w14:paraId="7AC91D5B" w14:textId="77777777" w:rsidR="002E36A0" w:rsidRPr="002E36A0" w:rsidRDefault="00385C97" w:rsidP="002E36A0">
      <w:pPr>
        <w:pStyle w:val="Akapitzlist"/>
        <w:widowControl w:val="0"/>
        <w:numPr>
          <w:ilvl w:val="3"/>
          <w:numId w:val="21"/>
        </w:numPr>
        <w:spacing w:line="276" w:lineRule="auto"/>
        <w:ind w:left="851" w:right="81" w:hanging="425"/>
        <w:contextualSpacing/>
        <w:jc w:val="both"/>
        <w:rPr>
          <w:rFonts w:ascii="Arial Narrow" w:hAnsi="Arial Narrow" w:cs="Arial"/>
          <w:spacing w:val="1"/>
          <w:sz w:val="22"/>
          <w:szCs w:val="22"/>
        </w:rPr>
      </w:pPr>
      <w:r w:rsidRPr="002E36A0">
        <w:rPr>
          <w:rFonts w:ascii="Arial Narrow" w:hAnsi="Arial Narrow" w:cs="Arial"/>
          <w:spacing w:val="1"/>
          <w:sz w:val="22"/>
          <w:szCs w:val="22"/>
        </w:rPr>
        <w:t>pisemne</w:t>
      </w:r>
      <w:r w:rsidRPr="002E36A0">
        <w:rPr>
          <w:rFonts w:ascii="Arial Narrow" w:hAnsi="Arial Narrow" w:cs="Arial"/>
          <w:sz w:val="22"/>
          <w:szCs w:val="22"/>
        </w:rPr>
        <w:t xml:space="preserve"> zgłoszenie gotowości do odbioru Przedmiotu Umowy,</w:t>
      </w:r>
    </w:p>
    <w:p w14:paraId="5ADBA8A9" w14:textId="071CE6A6" w:rsidR="00385C97" w:rsidRPr="002E36A0" w:rsidRDefault="00385C97" w:rsidP="002E36A0">
      <w:pPr>
        <w:pStyle w:val="Akapitzlist"/>
        <w:widowControl w:val="0"/>
        <w:numPr>
          <w:ilvl w:val="3"/>
          <w:numId w:val="21"/>
        </w:numPr>
        <w:spacing w:line="276" w:lineRule="auto"/>
        <w:ind w:left="851" w:right="81" w:hanging="425"/>
        <w:contextualSpacing/>
        <w:jc w:val="both"/>
        <w:rPr>
          <w:rFonts w:ascii="Arial Narrow" w:hAnsi="Arial Narrow" w:cs="Arial"/>
          <w:spacing w:val="1"/>
          <w:sz w:val="22"/>
          <w:szCs w:val="22"/>
        </w:rPr>
      </w:pPr>
      <w:r w:rsidRPr="002E36A0">
        <w:rPr>
          <w:rFonts w:ascii="Arial Narrow" w:hAnsi="Arial Narrow" w:cs="Arial"/>
          <w:spacing w:val="1"/>
          <w:sz w:val="22"/>
          <w:szCs w:val="22"/>
        </w:rPr>
        <w:t>dostarczenie</w:t>
      </w:r>
      <w:r w:rsidRPr="002E36A0">
        <w:rPr>
          <w:rFonts w:ascii="Arial Narrow" w:hAnsi="Arial Narrow" w:cs="Arial"/>
          <w:sz w:val="22"/>
          <w:szCs w:val="22"/>
        </w:rPr>
        <w:t xml:space="preserve"> łącznie z pisemnym zgłoszeniem o gotowości do przeprowadzenia odbioru robót:</w:t>
      </w:r>
    </w:p>
    <w:p w14:paraId="37E2474B" w14:textId="77777777" w:rsidR="00385C97" w:rsidRPr="000D39DF" w:rsidRDefault="00385C97" w:rsidP="00385C97">
      <w:pPr>
        <w:numPr>
          <w:ilvl w:val="3"/>
          <w:numId w:val="33"/>
        </w:numPr>
        <w:tabs>
          <w:tab w:val="clear" w:pos="3447"/>
          <w:tab w:val="left" w:pos="1560"/>
        </w:tabs>
        <w:suppressAutoHyphens/>
        <w:spacing w:line="276" w:lineRule="auto"/>
        <w:ind w:left="1418" w:hanging="284"/>
        <w:jc w:val="both"/>
        <w:rPr>
          <w:rFonts w:ascii="Arial Narrow" w:hAnsi="Arial Narrow" w:cs="Arial"/>
          <w:sz w:val="22"/>
          <w:szCs w:val="22"/>
        </w:rPr>
      </w:pPr>
      <w:r w:rsidRPr="000D39DF">
        <w:rPr>
          <w:rFonts w:ascii="Arial Narrow" w:hAnsi="Arial Narrow" w:cs="Arial"/>
          <w:sz w:val="22"/>
          <w:szCs w:val="22"/>
        </w:rPr>
        <w:t>atesty</w:t>
      </w:r>
      <w:r>
        <w:rPr>
          <w:rFonts w:ascii="Arial Narrow" w:hAnsi="Arial Narrow" w:cs="Arial"/>
          <w:sz w:val="22"/>
          <w:szCs w:val="22"/>
        </w:rPr>
        <w:t xml:space="preserve"> i </w:t>
      </w:r>
      <w:r w:rsidRPr="000D39DF">
        <w:rPr>
          <w:rFonts w:ascii="Arial Narrow" w:hAnsi="Arial Narrow" w:cs="Arial"/>
          <w:sz w:val="22"/>
          <w:szCs w:val="22"/>
        </w:rPr>
        <w:t>świadectwa jakości materiałów</w:t>
      </w:r>
      <w:r>
        <w:rPr>
          <w:rFonts w:ascii="Arial Narrow" w:hAnsi="Arial Narrow" w:cs="Arial"/>
          <w:sz w:val="22"/>
          <w:szCs w:val="22"/>
        </w:rPr>
        <w:t xml:space="preserve"> i </w:t>
      </w:r>
      <w:r w:rsidRPr="000D39DF">
        <w:rPr>
          <w:rFonts w:ascii="Arial Narrow" w:hAnsi="Arial Narrow" w:cs="Arial"/>
          <w:sz w:val="22"/>
          <w:szCs w:val="22"/>
        </w:rPr>
        <w:t>urządzeń,</w:t>
      </w:r>
    </w:p>
    <w:p w14:paraId="7ED5D14C" w14:textId="77777777" w:rsidR="00385C97" w:rsidRPr="000D39DF" w:rsidRDefault="00385C97" w:rsidP="00385C97">
      <w:pPr>
        <w:numPr>
          <w:ilvl w:val="3"/>
          <w:numId w:val="33"/>
        </w:numPr>
        <w:tabs>
          <w:tab w:val="clear" w:pos="3447"/>
          <w:tab w:val="left" w:pos="1560"/>
        </w:tabs>
        <w:suppressAutoHyphens/>
        <w:spacing w:line="276" w:lineRule="auto"/>
        <w:ind w:left="1418" w:hanging="284"/>
        <w:jc w:val="both"/>
        <w:rPr>
          <w:rFonts w:ascii="Arial Narrow" w:hAnsi="Arial Narrow" w:cs="Arial"/>
          <w:sz w:val="22"/>
          <w:szCs w:val="22"/>
        </w:rPr>
      </w:pPr>
      <w:r w:rsidRPr="000D39DF">
        <w:rPr>
          <w:rFonts w:ascii="Arial Narrow" w:hAnsi="Arial Narrow" w:cs="Arial"/>
          <w:sz w:val="22"/>
          <w:szCs w:val="22"/>
        </w:rPr>
        <w:t>oświadczenie Kierownika budowy</w:t>
      </w:r>
      <w:r>
        <w:rPr>
          <w:rFonts w:ascii="Arial Narrow" w:hAnsi="Arial Narrow" w:cs="Arial"/>
          <w:sz w:val="22"/>
          <w:szCs w:val="22"/>
        </w:rPr>
        <w:t xml:space="preserve"> o </w:t>
      </w:r>
      <w:r w:rsidRPr="000D39DF">
        <w:rPr>
          <w:rFonts w:ascii="Arial Narrow" w:hAnsi="Arial Narrow" w:cs="Arial"/>
          <w:sz w:val="22"/>
          <w:szCs w:val="22"/>
        </w:rPr>
        <w:t>zakończeniu robót</w:t>
      </w:r>
      <w:r>
        <w:rPr>
          <w:rFonts w:ascii="Arial Narrow" w:hAnsi="Arial Narrow" w:cs="Arial"/>
          <w:sz w:val="22"/>
          <w:szCs w:val="22"/>
        </w:rPr>
        <w:t xml:space="preserve"> i </w:t>
      </w:r>
      <w:r w:rsidRPr="000D39DF">
        <w:rPr>
          <w:rFonts w:ascii="Arial Narrow" w:hAnsi="Arial Narrow" w:cs="Arial"/>
          <w:sz w:val="22"/>
          <w:szCs w:val="22"/>
        </w:rPr>
        <w:t>ich prawidłowym wykonaniu oraz</w:t>
      </w:r>
      <w:r>
        <w:rPr>
          <w:rFonts w:ascii="Arial Narrow" w:hAnsi="Arial Narrow" w:cs="Arial"/>
          <w:sz w:val="22"/>
          <w:szCs w:val="22"/>
        </w:rPr>
        <w:t xml:space="preserve"> o </w:t>
      </w:r>
      <w:r w:rsidRPr="000D39DF">
        <w:rPr>
          <w:rFonts w:ascii="Arial Narrow" w:hAnsi="Arial Narrow" w:cs="Arial"/>
          <w:sz w:val="22"/>
          <w:szCs w:val="22"/>
        </w:rPr>
        <w:t>uporządkowaniu</w:t>
      </w:r>
      <w:r>
        <w:rPr>
          <w:rFonts w:ascii="Arial Narrow" w:hAnsi="Arial Narrow" w:cs="Arial"/>
          <w:sz w:val="22"/>
          <w:szCs w:val="22"/>
        </w:rPr>
        <w:t xml:space="preserve"> i </w:t>
      </w:r>
      <w:r w:rsidRPr="000D39DF">
        <w:rPr>
          <w:rFonts w:ascii="Arial Narrow" w:hAnsi="Arial Narrow" w:cs="Arial"/>
          <w:sz w:val="22"/>
          <w:szCs w:val="22"/>
        </w:rPr>
        <w:t>doprowadzeniu terenu do stanu jak przed rozpoczęciem robót,</w:t>
      </w:r>
    </w:p>
    <w:p w14:paraId="6BCB54A1" w14:textId="77777777" w:rsidR="00385C97" w:rsidRPr="000D39DF" w:rsidRDefault="00385C97" w:rsidP="00385C97">
      <w:pPr>
        <w:numPr>
          <w:ilvl w:val="3"/>
          <w:numId w:val="33"/>
        </w:numPr>
        <w:tabs>
          <w:tab w:val="clear" w:pos="3447"/>
          <w:tab w:val="left" w:pos="1560"/>
        </w:tabs>
        <w:suppressAutoHyphens/>
        <w:spacing w:line="276" w:lineRule="auto"/>
        <w:ind w:left="1418" w:hanging="284"/>
        <w:jc w:val="both"/>
        <w:rPr>
          <w:rFonts w:ascii="Arial Narrow" w:hAnsi="Arial Narrow" w:cs="Arial"/>
          <w:sz w:val="22"/>
          <w:szCs w:val="22"/>
        </w:rPr>
      </w:pPr>
      <w:r w:rsidRPr="000D39DF">
        <w:rPr>
          <w:rFonts w:ascii="Arial Narrow" w:hAnsi="Arial Narrow" w:cs="Arial"/>
          <w:sz w:val="22"/>
          <w:szCs w:val="22"/>
        </w:rPr>
        <w:t>karty przekazania odpadów/oświadczenie,</w:t>
      </w:r>
    </w:p>
    <w:p w14:paraId="727AA6C9" w14:textId="77777777" w:rsidR="00385C97" w:rsidRPr="000D39DF" w:rsidRDefault="00385C97" w:rsidP="00385C97">
      <w:pPr>
        <w:numPr>
          <w:ilvl w:val="3"/>
          <w:numId w:val="33"/>
        </w:numPr>
        <w:tabs>
          <w:tab w:val="clear" w:pos="3447"/>
          <w:tab w:val="left" w:pos="1560"/>
        </w:tabs>
        <w:suppressAutoHyphens/>
        <w:spacing w:line="276" w:lineRule="auto"/>
        <w:ind w:left="1418" w:hanging="284"/>
        <w:jc w:val="both"/>
        <w:rPr>
          <w:rFonts w:ascii="Arial Narrow" w:hAnsi="Arial Narrow" w:cs="Arial"/>
          <w:sz w:val="22"/>
          <w:szCs w:val="22"/>
        </w:rPr>
      </w:pPr>
      <w:r w:rsidRPr="000D39DF">
        <w:rPr>
          <w:rFonts w:ascii="Arial Narrow" w:hAnsi="Arial Narrow" w:cs="Arial"/>
          <w:sz w:val="22"/>
          <w:szCs w:val="22"/>
        </w:rPr>
        <w:t>kserokopie pozwoleń firmy odbierającej odpady,</w:t>
      </w:r>
    </w:p>
    <w:p w14:paraId="66AB0656" w14:textId="77777777" w:rsidR="002E36A0" w:rsidRDefault="00385C97" w:rsidP="002E36A0">
      <w:pPr>
        <w:pStyle w:val="Akapitzlist"/>
        <w:widowControl w:val="0"/>
        <w:numPr>
          <w:ilvl w:val="3"/>
          <w:numId w:val="21"/>
        </w:numPr>
        <w:spacing w:line="276" w:lineRule="auto"/>
        <w:ind w:left="851" w:right="81" w:hanging="425"/>
        <w:contextualSpacing/>
        <w:jc w:val="both"/>
        <w:rPr>
          <w:rFonts w:ascii="Arial Narrow" w:hAnsi="Arial Narrow" w:cs="Arial"/>
          <w:sz w:val="22"/>
          <w:szCs w:val="22"/>
        </w:rPr>
      </w:pPr>
      <w:r w:rsidRPr="000D39DF">
        <w:rPr>
          <w:rFonts w:ascii="Arial Narrow" w:hAnsi="Arial Narrow" w:cs="Arial"/>
          <w:spacing w:val="1"/>
          <w:sz w:val="22"/>
          <w:szCs w:val="22"/>
        </w:rPr>
        <w:t>wraz</w:t>
      </w:r>
      <w:r w:rsidRPr="000D39DF">
        <w:rPr>
          <w:rFonts w:ascii="Arial Narrow" w:hAnsi="Arial Narrow" w:cs="Arial"/>
          <w:sz w:val="22"/>
          <w:szCs w:val="22"/>
        </w:rPr>
        <w:t xml:space="preserve"> ze zgłoszeniem zakończenia całości robót Wykonawca zobowiązany jest doręczyć Zamawiającemu, pod rygorem odmowy przystąpienia do Odbioru Końcowego, komplet dokumentów odbiorowych</w:t>
      </w:r>
      <w:r>
        <w:rPr>
          <w:rFonts w:ascii="Arial Narrow" w:hAnsi="Arial Narrow" w:cs="Arial"/>
          <w:sz w:val="22"/>
          <w:szCs w:val="22"/>
        </w:rPr>
        <w:t xml:space="preserve"> w </w:t>
      </w:r>
      <w:r w:rsidRPr="000D39DF">
        <w:rPr>
          <w:rFonts w:ascii="Arial Narrow" w:hAnsi="Arial Narrow" w:cs="Arial"/>
          <w:sz w:val="22"/>
          <w:szCs w:val="22"/>
        </w:rPr>
        <w:t>formie operatu kolaudacyjnego,</w:t>
      </w:r>
      <w:r>
        <w:rPr>
          <w:rFonts w:ascii="Arial Narrow" w:hAnsi="Arial Narrow" w:cs="Arial"/>
          <w:sz w:val="22"/>
          <w:szCs w:val="22"/>
        </w:rPr>
        <w:t xml:space="preserve"> w </w:t>
      </w:r>
      <w:r w:rsidRPr="000D39DF">
        <w:rPr>
          <w:rFonts w:ascii="Arial Narrow" w:hAnsi="Arial Narrow" w:cs="Arial"/>
          <w:sz w:val="22"/>
          <w:szCs w:val="22"/>
        </w:rPr>
        <w:t>tym przygotowanych dokumentów</w:t>
      </w:r>
      <w:r>
        <w:rPr>
          <w:rFonts w:ascii="Arial Narrow" w:hAnsi="Arial Narrow" w:cs="Arial"/>
          <w:sz w:val="22"/>
          <w:szCs w:val="22"/>
        </w:rPr>
        <w:t xml:space="preserve"> i </w:t>
      </w:r>
      <w:r w:rsidRPr="000D39DF">
        <w:rPr>
          <w:rFonts w:ascii="Arial Narrow" w:hAnsi="Arial Narrow" w:cs="Arial"/>
          <w:sz w:val="22"/>
          <w:szCs w:val="22"/>
        </w:rPr>
        <w:t xml:space="preserve"> wniosku</w:t>
      </w:r>
      <w:r>
        <w:rPr>
          <w:rFonts w:ascii="Arial Narrow" w:hAnsi="Arial Narrow" w:cs="Arial"/>
          <w:sz w:val="22"/>
          <w:szCs w:val="22"/>
        </w:rPr>
        <w:t xml:space="preserve"> o </w:t>
      </w:r>
      <w:r w:rsidRPr="000D39DF">
        <w:rPr>
          <w:rFonts w:ascii="Arial Narrow" w:hAnsi="Arial Narrow" w:cs="Arial"/>
          <w:sz w:val="22"/>
          <w:szCs w:val="22"/>
        </w:rPr>
        <w:t>uzyskanie pozwolenia na użytkowanie wraz</w:t>
      </w:r>
      <w:r>
        <w:rPr>
          <w:rFonts w:ascii="Arial Narrow" w:hAnsi="Arial Narrow" w:cs="Arial"/>
          <w:sz w:val="22"/>
          <w:szCs w:val="22"/>
        </w:rPr>
        <w:t xml:space="preserve"> z </w:t>
      </w:r>
      <w:r w:rsidRPr="000D39DF">
        <w:rPr>
          <w:rFonts w:ascii="Arial Narrow" w:hAnsi="Arial Narrow" w:cs="Arial"/>
          <w:sz w:val="22"/>
          <w:szCs w:val="22"/>
        </w:rPr>
        <w:t>załącznikami (jeżeli uzyskanie tego pozwolenia wymagane było zgodnie</w:t>
      </w:r>
      <w:r>
        <w:rPr>
          <w:rFonts w:ascii="Arial Narrow" w:hAnsi="Arial Narrow" w:cs="Arial"/>
          <w:sz w:val="22"/>
          <w:szCs w:val="22"/>
        </w:rPr>
        <w:t xml:space="preserve"> z </w:t>
      </w:r>
      <w:r w:rsidRPr="000D39DF">
        <w:rPr>
          <w:rFonts w:ascii="Arial Narrow" w:hAnsi="Arial Narrow" w:cs="Arial"/>
          <w:sz w:val="22"/>
          <w:szCs w:val="22"/>
        </w:rPr>
        <w:t>treścią pozwolenia na budowę) lub zawiadomienia organu nadzoru budowlanego</w:t>
      </w:r>
      <w:r>
        <w:rPr>
          <w:rFonts w:ascii="Arial Narrow" w:hAnsi="Arial Narrow" w:cs="Arial"/>
          <w:sz w:val="22"/>
          <w:szCs w:val="22"/>
        </w:rPr>
        <w:t xml:space="preserve"> o </w:t>
      </w:r>
      <w:r w:rsidRPr="000D39DF">
        <w:rPr>
          <w:rFonts w:ascii="Arial Narrow" w:hAnsi="Arial Narrow" w:cs="Arial"/>
          <w:sz w:val="22"/>
          <w:szCs w:val="22"/>
        </w:rPr>
        <w:t>zakończeniu budowy</w:t>
      </w:r>
      <w:r>
        <w:rPr>
          <w:rFonts w:ascii="Arial Narrow" w:hAnsi="Arial Narrow" w:cs="Arial"/>
          <w:sz w:val="22"/>
          <w:szCs w:val="22"/>
        </w:rPr>
        <w:t xml:space="preserve"> w </w:t>
      </w:r>
      <w:r w:rsidRPr="000D39DF">
        <w:rPr>
          <w:rFonts w:ascii="Arial Narrow" w:hAnsi="Arial Narrow" w:cs="Arial"/>
          <w:sz w:val="22"/>
          <w:szCs w:val="22"/>
        </w:rPr>
        <w:t>trybie art. 54 ustawy Prawo budowlane,</w:t>
      </w:r>
    </w:p>
    <w:p w14:paraId="31BD0E4E" w14:textId="77777777" w:rsidR="002E36A0" w:rsidRDefault="00385C97" w:rsidP="002E36A0">
      <w:pPr>
        <w:pStyle w:val="Akapitzlist"/>
        <w:widowControl w:val="0"/>
        <w:numPr>
          <w:ilvl w:val="3"/>
          <w:numId w:val="21"/>
        </w:numPr>
        <w:spacing w:line="276" w:lineRule="auto"/>
        <w:ind w:left="851" w:right="81" w:hanging="425"/>
        <w:contextualSpacing/>
        <w:jc w:val="both"/>
        <w:rPr>
          <w:rFonts w:ascii="Arial Narrow" w:hAnsi="Arial Narrow" w:cs="Arial"/>
          <w:sz w:val="22"/>
          <w:szCs w:val="22"/>
        </w:rPr>
      </w:pPr>
      <w:r w:rsidRPr="002E36A0">
        <w:rPr>
          <w:rFonts w:ascii="Arial Narrow" w:hAnsi="Arial Narrow" w:cs="Arial"/>
          <w:spacing w:val="1"/>
          <w:sz w:val="22"/>
          <w:szCs w:val="22"/>
        </w:rPr>
        <w:t>dokonanie</w:t>
      </w:r>
      <w:r w:rsidRPr="002E36A0">
        <w:rPr>
          <w:rFonts w:ascii="Arial Narrow" w:hAnsi="Arial Narrow" w:cs="Arial"/>
          <w:sz w:val="22"/>
          <w:szCs w:val="22"/>
        </w:rPr>
        <w:t xml:space="preserve"> protokolarnego przekazania</w:t>
      </w:r>
      <w:r w:rsidRPr="002E36A0">
        <w:rPr>
          <w:rFonts w:ascii="Arial Narrow" w:hAnsi="Arial Narrow" w:cs="Arial"/>
          <w:spacing w:val="-3"/>
          <w:sz w:val="22"/>
          <w:szCs w:val="22"/>
        </w:rPr>
        <w:t xml:space="preserve"> </w:t>
      </w:r>
      <w:r w:rsidRPr="002E36A0">
        <w:rPr>
          <w:rFonts w:ascii="Arial Narrow" w:hAnsi="Arial Narrow" w:cs="Arial"/>
          <w:sz w:val="22"/>
          <w:szCs w:val="22"/>
        </w:rPr>
        <w:t>Zamawiającemu</w:t>
      </w:r>
      <w:r w:rsidRPr="002E36A0">
        <w:rPr>
          <w:rFonts w:ascii="Arial Narrow" w:hAnsi="Arial Narrow" w:cs="Arial"/>
          <w:spacing w:val="-3"/>
          <w:sz w:val="22"/>
          <w:szCs w:val="22"/>
        </w:rPr>
        <w:t xml:space="preserve"> </w:t>
      </w:r>
      <w:r w:rsidRPr="002E36A0">
        <w:rPr>
          <w:rFonts w:ascii="Arial Narrow" w:hAnsi="Arial Narrow" w:cs="Arial"/>
          <w:spacing w:val="-4"/>
          <w:sz w:val="22"/>
          <w:szCs w:val="22"/>
        </w:rPr>
        <w:t xml:space="preserve">wykonanych </w:t>
      </w:r>
      <w:r w:rsidRPr="002E36A0">
        <w:rPr>
          <w:rFonts w:ascii="Arial Narrow" w:hAnsi="Arial Narrow" w:cs="Arial"/>
          <w:spacing w:val="-1"/>
          <w:sz w:val="22"/>
          <w:szCs w:val="22"/>
        </w:rPr>
        <w:t>r</w:t>
      </w:r>
      <w:r w:rsidRPr="002E36A0">
        <w:rPr>
          <w:rFonts w:ascii="Arial Narrow" w:hAnsi="Arial Narrow" w:cs="Arial"/>
          <w:spacing w:val="1"/>
          <w:sz w:val="22"/>
          <w:szCs w:val="22"/>
        </w:rPr>
        <w:t>obót w </w:t>
      </w:r>
      <w:r w:rsidRPr="002E36A0">
        <w:rPr>
          <w:rFonts w:ascii="Arial Narrow" w:hAnsi="Arial Narrow" w:cs="Arial"/>
          <w:sz w:val="22"/>
          <w:szCs w:val="22"/>
        </w:rPr>
        <w:t>wyznaczonym przez Zamawiającego terminie,</w:t>
      </w:r>
    </w:p>
    <w:p w14:paraId="69BA935B" w14:textId="77777777" w:rsidR="002E36A0" w:rsidRDefault="00385C97" w:rsidP="002E36A0">
      <w:pPr>
        <w:pStyle w:val="Akapitzlist"/>
        <w:widowControl w:val="0"/>
        <w:numPr>
          <w:ilvl w:val="3"/>
          <w:numId w:val="21"/>
        </w:numPr>
        <w:spacing w:line="276" w:lineRule="auto"/>
        <w:ind w:left="851" w:right="81" w:hanging="425"/>
        <w:contextualSpacing/>
        <w:jc w:val="both"/>
        <w:rPr>
          <w:rFonts w:ascii="Arial Narrow" w:hAnsi="Arial Narrow" w:cs="Arial"/>
          <w:sz w:val="22"/>
          <w:szCs w:val="22"/>
        </w:rPr>
      </w:pPr>
      <w:r w:rsidRPr="002E36A0">
        <w:rPr>
          <w:rFonts w:ascii="Arial Narrow" w:hAnsi="Arial Narrow" w:cs="Arial"/>
          <w:spacing w:val="1"/>
          <w:sz w:val="22"/>
          <w:szCs w:val="22"/>
        </w:rPr>
        <w:t>dostarczenie</w:t>
      </w:r>
      <w:r w:rsidRPr="002E36A0">
        <w:rPr>
          <w:rFonts w:ascii="Arial Narrow" w:hAnsi="Arial Narrow" w:cs="Arial"/>
          <w:sz w:val="22"/>
          <w:szCs w:val="22"/>
        </w:rPr>
        <w:t xml:space="preserve"> Zamawiającemu wszystkich dokumentów i instrukcji w języku polskim,</w:t>
      </w:r>
    </w:p>
    <w:p w14:paraId="0A49C3BF" w14:textId="77777777" w:rsidR="002E36A0" w:rsidRPr="002E36A0" w:rsidRDefault="00385C97" w:rsidP="002E36A0">
      <w:pPr>
        <w:pStyle w:val="Akapitzlist"/>
        <w:widowControl w:val="0"/>
        <w:numPr>
          <w:ilvl w:val="3"/>
          <w:numId w:val="21"/>
        </w:numPr>
        <w:spacing w:line="276" w:lineRule="auto"/>
        <w:ind w:left="851" w:right="81" w:hanging="425"/>
        <w:contextualSpacing/>
        <w:jc w:val="both"/>
        <w:rPr>
          <w:rFonts w:ascii="Arial Narrow" w:hAnsi="Arial Narrow" w:cs="Arial"/>
          <w:sz w:val="22"/>
          <w:szCs w:val="22"/>
        </w:rPr>
      </w:pPr>
      <w:r w:rsidRPr="002E36A0">
        <w:rPr>
          <w:rFonts w:ascii="Arial Narrow" w:hAnsi="Arial Narrow" w:cs="Arial"/>
          <w:spacing w:val="1"/>
          <w:sz w:val="22"/>
          <w:szCs w:val="22"/>
        </w:rPr>
        <w:t>zawarcie</w:t>
      </w:r>
      <w:r w:rsidRPr="002E36A0">
        <w:rPr>
          <w:rFonts w:ascii="Arial Narrow" w:hAnsi="Arial Narrow" w:cs="Arial"/>
          <w:spacing w:val="16"/>
          <w:sz w:val="22"/>
          <w:szCs w:val="22"/>
        </w:rPr>
        <w:t xml:space="preserve"> </w:t>
      </w:r>
      <w:r w:rsidRPr="002E36A0">
        <w:rPr>
          <w:rFonts w:ascii="Arial Narrow" w:hAnsi="Arial Narrow" w:cs="Arial"/>
          <w:spacing w:val="1"/>
          <w:sz w:val="22"/>
          <w:szCs w:val="22"/>
        </w:rPr>
        <w:t>u</w:t>
      </w:r>
      <w:r w:rsidRPr="002E36A0">
        <w:rPr>
          <w:rFonts w:ascii="Arial Narrow" w:hAnsi="Arial Narrow" w:cs="Arial"/>
          <w:spacing w:val="-4"/>
          <w:sz w:val="22"/>
          <w:szCs w:val="22"/>
        </w:rPr>
        <w:t>m</w:t>
      </w:r>
      <w:r w:rsidRPr="002E36A0">
        <w:rPr>
          <w:rFonts w:ascii="Arial Narrow" w:hAnsi="Arial Narrow" w:cs="Arial"/>
          <w:spacing w:val="3"/>
          <w:sz w:val="22"/>
          <w:szCs w:val="22"/>
        </w:rPr>
        <w:t>ó</w:t>
      </w:r>
      <w:r w:rsidRPr="002E36A0">
        <w:rPr>
          <w:rFonts w:ascii="Arial Narrow" w:hAnsi="Arial Narrow" w:cs="Arial"/>
          <w:sz w:val="22"/>
          <w:szCs w:val="22"/>
        </w:rPr>
        <w:t>w</w:t>
      </w:r>
      <w:r w:rsidRPr="002E36A0">
        <w:rPr>
          <w:rFonts w:ascii="Arial Narrow" w:hAnsi="Arial Narrow" w:cs="Arial"/>
          <w:spacing w:val="18"/>
          <w:sz w:val="22"/>
          <w:szCs w:val="22"/>
        </w:rPr>
        <w:t xml:space="preserve"> </w:t>
      </w:r>
      <w:r w:rsidRPr="002E36A0">
        <w:rPr>
          <w:rFonts w:ascii="Arial Narrow" w:hAnsi="Arial Narrow" w:cs="Arial"/>
          <w:spacing w:val="-1"/>
          <w:sz w:val="22"/>
          <w:szCs w:val="22"/>
        </w:rPr>
        <w:t>u</w:t>
      </w:r>
      <w:r w:rsidRPr="002E36A0">
        <w:rPr>
          <w:rFonts w:ascii="Arial Narrow" w:hAnsi="Arial Narrow" w:cs="Arial"/>
          <w:spacing w:val="1"/>
          <w:sz w:val="22"/>
          <w:szCs w:val="22"/>
        </w:rPr>
        <w:t>b</w:t>
      </w:r>
      <w:r w:rsidRPr="002E36A0">
        <w:rPr>
          <w:rFonts w:ascii="Arial Narrow" w:hAnsi="Arial Narrow" w:cs="Arial"/>
          <w:sz w:val="22"/>
          <w:szCs w:val="22"/>
        </w:rPr>
        <w:t>e</w:t>
      </w:r>
      <w:r w:rsidRPr="002E36A0">
        <w:rPr>
          <w:rFonts w:ascii="Arial Narrow" w:hAnsi="Arial Narrow" w:cs="Arial"/>
          <w:spacing w:val="1"/>
          <w:sz w:val="22"/>
          <w:szCs w:val="22"/>
        </w:rPr>
        <w:t>zp</w:t>
      </w:r>
      <w:r w:rsidRPr="002E36A0">
        <w:rPr>
          <w:rFonts w:ascii="Arial Narrow" w:hAnsi="Arial Narrow" w:cs="Arial"/>
          <w:sz w:val="22"/>
          <w:szCs w:val="22"/>
        </w:rPr>
        <w:t>iec</w:t>
      </w:r>
      <w:r w:rsidRPr="002E36A0">
        <w:rPr>
          <w:rFonts w:ascii="Arial Narrow" w:hAnsi="Arial Narrow" w:cs="Arial"/>
          <w:spacing w:val="1"/>
          <w:sz w:val="22"/>
          <w:szCs w:val="22"/>
        </w:rPr>
        <w:t>z</w:t>
      </w:r>
      <w:r w:rsidRPr="002E36A0">
        <w:rPr>
          <w:rFonts w:ascii="Arial Narrow" w:hAnsi="Arial Narrow" w:cs="Arial"/>
          <w:sz w:val="22"/>
          <w:szCs w:val="22"/>
        </w:rPr>
        <w:t>e</w:t>
      </w:r>
      <w:r w:rsidRPr="002E36A0">
        <w:rPr>
          <w:rFonts w:ascii="Arial Narrow" w:hAnsi="Arial Narrow" w:cs="Arial"/>
          <w:spacing w:val="-1"/>
          <w:sz w:val="22"/>
          <w:szCs w:val="22"/>
        </w:rPr>
        <w:t>n</w:t>
      </w:r>
      <w:r w:rsidRPr="002E36A0">
        <w:rPr>
          <w:rFonts w:ascii="Arial Narrow" w:hAnsi="Arial Narrow" w:cs="Arial"/>
          <w:sz w:val="22"/>
          <w:szCs w:val="22"/>
        </w:rPr>
        <w:t>i</w:t>
      </w:r>
      <w:r w:rsidRPr="002E36A0">
        <w:rPr>
          <w:rFonts w:ascii="Arial Narrow" w:hAnsi="Arial Narrow" w:cs="Arial"/>
          <w:spacing w:val="3"/>
          <w:sz w:val="22"/>
          <w:szCs w:val="22"/>
        </w:rPr>
        <w:t>o</w:t>
      </w:r>
      <w:r w:rsidRPr="002E36A0">
        <w:rPr>
          <w:rFonts w:ascii="Arial Narrow" w:hAnsi="Arial Narrow" w:cs="Arial"/>
          <w:spacing w:val="-2"/>
          <w:sz w:val="22"/>
          <w:szCs w:val="22"/>
        </w:rPr>
        <w:t>w</w:t>
      </w:r>
      <w:r w:rsidRPr="002E36A0">
        <w:rPr>
          <w:rFonts w:ascii="Arial Narrow" w:hAnsi="Arial Narrow" w:cs="Arial"/>
          <w:spacing w:val="-1"/>
          <w:sz w:val="22"/>
          <w:szCs w:val="22"/>
        </w:rPr>
        <w:t>y</w:t>
      </w:r>
      <w:r w:rsidRPr="002E36A0">
        <w:rPr>
          <w:rFonts w:ascii="Arial Narrow" w:hAnsi="Arial Narrow" w:cs="Arial"/>
          <w:spacing w:val="3"/>
          <w:sz w:val="22"/>
          <w:szCs w:val="22"/>
        </w:rPr>
        <w:t>c</w:t>
      </w:r>
      <w:r w:rsidRPr="002E36A0">
        <w:rPr>
          <w:rFonts w:ascii="Arial Narrow" w:hAnsi="Arial Narrow" w:cs="Arial"/>
          <w:spacing w:val="-1"/>
          <w:sz w:val="22"/>
          <w:szCs w:val="22"/>
        </w:rPr>
        <w:t>h</w:t>
      </w:r>
      <w:r w:rsidRPr="002E36A0">
        <w:rPr>
          <w:rFonts w:ascii="Arial Narrow" w:hAnsi="Arial Narrow" w:cs="Arial"/>
          <w:spacing w:val="23"/>
          <w:sz w:val="22"/>
          <w:szCs w:val="22"/>
        </w:rPr>
        <w:t xml:space="preserve"> </w:t>
      </w:r>
      <w:r w:rsidRPr="002E36A0">
        <w:rPr>
          <w:rFonts w:ascii="Arial Narrow" w:hAnsi="Arial Narrow" w:cs="Arial"/>
          <w:spacing w:val="1"/>
          <w:sz w:val="22"/>
          <w:szCs w:val="22"/>
        </w:rPr>
        <w:t>oraz przedłużenie tych umów zgodnie z postanowieniami § 15,</w:t>
      </w:r>
    </w:p>
    <w:p w14:paraId="08F83F29" w14:textId="14144451" w:rsidR="00385C97" w:rsidRPr="000D39DF" w:rsidRDefault="00385C97" w:rsidP="00385C97">
      <w:pPr>
        <w:pStyle w:val="Akapitzlist"/>
        <w:widowControl w:val="0"/>
        <w:numPr>
          <w:ilvl w:val="0"/>
          <w:numId w:val="35"/>
        </w:numPr>
        <w:spacing w:line="276" w:lineRule="auto"/>
        <w:ind w:left="851" w:right="81" w:hanging="426"/>
        <w:contextualSpacing/>
        <w:jc w:val="both"/>
        <w:rPr>
          <w:rFonts w:ascii="Arial Narrow" w:hAnsi="Arial Narrow" w:cs="Arial"/>
          <w:sz w:val="22"/>
          <w:szCs w:val="22"/>
        </w:rPr>
      </w:pPr>
      <w:r w:rsidRPr="000D39DF">
        <w:rPr>
          <w:rFonts w:ascii="Arial Narrow" w:hAnsi="Arial Narrow" w:cs="Arial"/>
          <w:spacing w:val="1"/>
          <w:sz w:val="22"/>
          <w:szCs w:val="22"/>
        </w:rPr>
        <w:t>pisemne</w:t>
      </w:r>
      <w:r w:rsidRPr="000D39DF">
        <w:rPr>
          <w:rFonts w:ascii="Arial Narrow" w:hAnsi="Arial Narrow" w:cs="Arial"/>
          <w:color w:val="000000"/>
          <w:sz w:val="22"/>
          <w:szCs w:val="22"/>
        </w:rPr>
        <w:t xml:space="preserve"> informowanie </w:t>
      </w:r>
      <w:r w:rsidRPr="000D39DF">
        <w:rPr>
          <w:rFonts w:ascii="Arial Narrow" w:hAnsi="Arial Narrow" w:cs="Arial"/>
          <w:sz w:val="22"/>
          <w:szCs w:val="22"/>
        </w:rPr>
        <w:t>Zamawiającego</w:t>
      </w:r>
      <w:r w:rsidR="002E36A0">
        <w:rPr>
          <w:rFonts w:ascii="Arial Narrow" w:hAnsi="Arial Narrow" w:cs="Arial"/>
          <w:sz w:val="22"/>
          <w:szCs w:val="22"/>
        </w:rPr>
        <w:t xml:space="preserve"> i Inspektora </w:t>
      </w:r>
      <w:proofErr w:type="gramStart"/>
      <w:r w:rsidR="002E36A0">
        <w:rPr>
          <w:rFonts w:ascii="Arial Narrow" w:hAnsi="Arial Narrow" w:cs="Arial"/>
          <w:sz w:val="22"/>
          <w:szCs w:val="22"/>
        </w:rPr>
        <w:t>Nadzoru</w:t>
      </w:r>
      <w:proofErr w:type="gramEnd"/>
      <w:r w:rsidR="002E36A0">
        <w:rPr>
          <w:rFonts w:ascii="Arial Narrow" w:hAnsi="Arial Narrow" w:cs="Arial"/>
          <w:sz w:val="22"/>
          <w:szCs w:val="22"/>
        </w:rPr>
        <w:t xml:space="preserve"> jeżeli jest ustanowiony</w:t>
      </w:r>
      <w:r>
        <w:rPr>
          <w:rFonts w:ascii="Arial Narrow" w:hAnsi="Arial Narrow" w:cs="Arial"/>
          <w:color w:val="000000"/>
          <w:sz w:val="22"/>
          <w:szCs w:val="22"/>
        </w:rPr>
        <w:t xml:space="preserve"> o </w:t>
      </w:r>
      <w:r w:rsidRPr="000D39DF">
        <w:rPr>
          <w:rFonts w:ascii="Arial Narrow" w:hAnsi="Arial Narrow" w:cs="Arial"/>
          <w:color w:val="000000"/>
          <w:sz w:val="22"/>
          <w:szCs w:val="22"/>
        </w:rPr>
        <w:t>przebiegu prac będących Przedmiotem Umowy nie rzadziej niż co 14 dni;</w:t>
      </w:r>
    </w:p>
    <w:p w14:paraId="369BC723" w14:textId="77777777" w:rsidR="00385C97" w:rsidRPr="000D39DF" w:rsidRDefault="00385C97" w:rsidP="00385C97">
      <w:pPr>
        <w:pStyle w:val="Akapitzlist"/>
        <w:widowControl w:val="0"/>
        <w:numPr>
          <w:ilvl w:val="0"/>
          <w:numId w:val="35"/>
        </w:numPr>
        <w:tabs>
          <w:tab w:val="left" w:pos="851"/>
        </w:tabs>
        <w:spacing w:line="276" w:lineRule="auto"/>
        <w:ind w:left="709" w:right="81" w:hanging="284"/>
        <w:contextualSpacing/>
        <w:jc w:val="both"/>
        <w:rPr>
          <w:rFonts w:ascii="Arial Narrow" w:hAnsi="Arial Narrow" w:cs="Arial"/>
          <w:sz w:val="22"/>
          <w:szCs w:val="22"/>
        </w:rPr>
      </w:pPr>
      <w:r w:rsidRPr="000D39DF">
        <w:rPr>
          <w:rFonts w:ascii="Arial Narrow" w:hAnsi="Arial Narrow" w:cs="Arial"/>
          <w:spacing w:val="1"/>
          <w:sz w:val="22"/>
          <w:szCs w:val="22"/>
        </w:rPr>
        <w:t>udzielenie</w:t>
      </w:r>
      <w:r w:rsidRPr="000D39DF">
        <w:rPr>
          <w:rFonts w:ascii="Arial Narrow" w:hAnsi="Arial Narrow" w:cs="Arial"/>
          <w:color w:val="000000"/>
          <w:sz w:val="22"/>
          <w:szCs w:val="22"/>
        </w:rPr>
        <w:t xml:space="preserve"> gwarancji na wykonane roboty zgodnie</w:t>
      </w:r>
      <w:r>
        <w:rPr>
          <w:rFonts w:ascii="Arial Narrow" w:hAnsi="Arial Narrow" w:cs="Arial"/>
          <w:color w:val="000000"/>
          <w:sz w:val="22"/>
          <w:szCs w:val="22"/>
        </w:rPr>
        <w:t xml:space="preserve"> z </w:t>
      </w:r>
      <w:r w:rsidRPr="000D39DF">
        <w:rPr>
          <w:rFonts w:ascii="Arial Narrow" w:hAnsi="Arial Narrow" w:cs="Arial"/>
          <w:sz w:val="22"/>
          <w:szCs w:val="22"/>
        </w:rPr>
        <w:t>§ 8 Umowy.</w:t>
      </w:r>
    </w:p>
    <w:p w14:paraId="113348E2" w14:textId="77777777" w:rsidR="00385C97" w:rsidRPr="009F01D7" w:rsidRDefault="00385C97" w:rsidP="00385C97">
      <w:pPr>
        <w:numPr>
          <w:ilvl w:val="1"/>
          <w:numId w:val="21"/>
        </w:numPr>
        <w:tabs>
          <w:tab w:val="num" w:pos="360"/>
          <w:tab w:val="num" w:pos="567"/>
        </w:tabs>
        <w:suppressAutoHyphens/>
        <w:spacing w:after="120" w:line="276" w:lineRule="auto"/>
        <w:ind w:left="425" w:hanging="425"/>
        <w:jc w:val="both"/>
        <w:rPr>
          <w:rFonts w:ascii="Arial Narrow" w:eastAsia="Calibri" w:hAnsi="Arial Narrow" w:cs="Arial"/>
          <w:sz w:val="22"/>
          <w:szCs w:val="22"/>
          <w:lang w:eastAsia="en-US"/>
        </w:rPr>
      </w:pPr>
      <w:r w:rsidRPr="000D39DF">
        <w:rPr>
          <w:rFonts w:ascii="Arial Narrow" w:hAnsi="Arial Narrow" w:cs="Arial"/>
          <w:sz w:val="22"/>
          <w:szCs w:val="22"/>
        </w:rPr>
        <w:t>Do składania oświadczeń woli, zgód</w:t>
      </w:r>
      <w:r>
        <w:rPr>
          <w:rFonts w:ascii="Arial Narrow" w:hAnsi="Arial Narrow" w:cs="Arial"/>
          <w:sz w:val="22"/>
          <w:szCs w:val="22"/>
        </w:rPr>
        <w:t xml:space="preserve"> i </w:t>
      </w:r>
      <w:r w:rsidRPr="000D39DF">
        <w:rPr>
          <w:rFonts w:ascii="Arial Narrow" w:hAnsi="Arial Narrow" w:cs="Arial"/>
          <w:sz w:val="22"/>
          <w:szCs w:val="22"/>
        </w:rPr>
        <w:t>powiadomień oraz ustalenia terminu wykonania obowiązku wynikającego</w:t>
      </w:r>
      <w:r>
        <w:rPr>
          <w:rFonts w:ascii="Arial Narrow" w:hAnsi="Arial Narrow" w:cs="Arial"/>
          <w:sz w:val="22"/>
          <w:szCs w:val="22"/>
        </w:rPr>
        <w:t xml:space="preserve"> z </w:t>
      </w:r>
      <w:r w:rsidRPr="000D39DF">
        <w:rPr>
          <w:rFonts w:ascii="Arial Narrow" w:hAnsi="Arial Narrow" w:cs="Arial"/>
          <w:sz w:val="22"/>
          <w:szCs w:val="22"/>
        </w:rPr>
        <w:t>Umowy przyjmuje się początek dnia roboczego na godzinę 7:00, zaś koniec</w:t>
      </w:r>
      <w:r>
        <w:rPr>
          <w:rFonts w:ascii="Arial Narrow" w:hAnsi="Arial Narrow" w:cs="Arial"/>
          <w:sz w:val="22"/>
          <w:szCs w:val="22"/>
        </w:rPr>
        <w:t xml:space="preserve"> o </w:t>
      </w:r>
      <w:r w:rsidRPr="000D39DF">
        <w:rPr>
          <w:rFonts w:ascii="Arial Narrow" w:hAnsi="Arial Narrow" w:cs="Arial"/>
          <w:sz w:val="22"/>
          <w:szCs w:val="22"/>
        </w:rPr>
        <w:t>godzinie 15:00. Oświadczenia woli, zgody</w:t>
      </w:r>
      <w:r>
        <w:rPr>
          <w:rFonts w:ascii="Arial Narrow" w:hAnsi="Arial Narrow" w:cs="Arial"/>
          <w:sz w:val="22"/>
          <w:szCs w:val="22"/>
        </w:rPr>
        <w:t xml:space="preserve"> i </w:t>
      </w:r>
      <w:r w:rsidRPr="000D39DF">
        <w:rPr>
          <w:rFonts w:ascii="Arial Narrow" w:hAnsi="Arial Narrow" w:cs="Arial"/>
          <w:sz w:val="22"/>
          <w:szCs w:val="22"/>
        </w:rPr>
        <w:t>powiadomienia składane po wskazanej wyżej godzinie będą traktowane jak złożone</w:t>
      </w:r>
      <w:r>
        <w:rPr>
          <w:rFonts w:ascii="Arial Narrow" w:hAnsi="Arial Narrow" w:cs="Arial"/>
          <w:sz w:val="22"/>
          <w:szCs w:val="22"/>
        </w:rPr>
        <w:t xml:space="preserve"> o </w:t>
      </w:r>
      <w:r w:rsidRPr="000D39DF">
        <w:rPr>
          <w:rFonts w:ascii="Arial Narrow" w:hAnsi="Arial Narrow" w:cs="Arial"/>
          <w:sz w:val="22"/>
          <w:szCs w:val="22"/>
        </w:rPr>
        <w:t>godzinie 7:00 następnego dnia roboczego. Wykonanie obowiązku po wskazanej wyżej godzinie będzie uznawane za wykonanie tegoż obowiązku następnego dnia roboczego. Pozostałe terminy kończą się</w:t>
      </w:r>
      <w:r>
        <w:rPr>
          <w:rFonts w:ascii="Arial Narrow" w:hAnsi="Arial Narrow" w:cs="Arial"/>
          <w:sz w:val="22"/>
          <w:szCs w:val="22"/>
        </w:rPr>
        <w:t xml:space="preserve"> o </w:t>
      </w:r>
      <w:r w:rsidRPr="000D39DF">
        <w:rPr>
          <w:rFonts w:ascii="Arial Narrow" w:hAnsi="Arial Narrow" w:cs="Arial"/>
          <w:sz w:val="22"/>
          <w:szCs w:val="22"/>
        </w:rPr>
        <w:t>24:00.</w:t>
      </w:r>
    </w:p>
    <w:p w14:paraId="0DC717F2" w14:textId="371FA256" w:rsidR="00385C97" w:rsidRPr="009F01D7" w:rsidRDefault="00385C97" w:rsidP="00385C97">
      <w:pPr>
        <w:tabs>
          <w:tab w:val="num" w:pos="502"/>
          <w:tab w:val="num" w:pos="567"/>
        </w:tabs>
        <w:suppressAutoHyphens/>
        <w:spacing w:after="120" w:line="276" w:lineRule="auto"/>
        <w:jc w:val="both"/>
        <w:rPr>
          <w:rFonts w:ascii="Arial Narrow" w:eastAsia="Calibri" w:hAnsi="Arial Narrow" w:cs="Arial"/>
          <w:sz w:val="22"/>
          <w:szCs w:val="22"/>
          <w:lang w:eastAsia="en-US"/>
        </w:rPr>
      </w:pPr>
    </w:p>
    <w:p w14:paraId="1AD55227" w14:textId="516D7831" w:rsidR="00FD6ED6" w:rsidRPr="0058475F" w:rsidRDefault="00877CE8" w:rsidP="0058475F">
      <w:pPr>
        <w:pStyle w:val="Nagwek1"/>
        <w:rPr>
          <w:rFonts w:ascii="Arial Narrow" w:hAnsi="Arial Narrow" w:cs="Arial"/>
          <w:bCs/>
          <w:sz w:val="22"/>
          <w:szCs w:val="22"/>
        </w:rPr>
      </w:pPr>
      <w:r w:rsidRPr="000D39DF">
        <w:rPr>
          <w:rFonts w:ascii="Arial Narrow" w:hAnsi="Arial Narrow" w:cs="Arial"/>
          <w:sz w:val="22"/>
          <w:szCs w:val="22"/>
        </w:rPr>
        <w:lastRenderedPageBreak/>
        <w:t xml:space="preserve">§ </w:t>
      </w:r>
      <w:r w:rsidR="00617481" w:rsidRPr="000D39DF">
        <w:rPr>
          <w:rFonts w:ascii="Arial Narrow" w:hAnsi="Arial Narrow" w:cs="Arial"/>
          <w:sz w:val="22"/>
          <w:szCs w:val="22"/>
        </w:rPr>
        <w:t>4</w:t>
      </w:r>
      <w:r w:rsidR="000D39DF">
        <w:rPr>
          <w:rFonts w:ascii="Arial Narrow" w:hAnsi="Arial Narrow" w:cs="Arial"/>
          <w:b w:val="0"/>
          <w:sz w:val="22"/>
          <w:szCs w:val="22"/>
        </w:rPr>
        <w:t xml:space="preserve"> </w:t>
      </w:r>
      <w:r w:rsidRPr="000D39DF">
        <w:rPr>
          <w:rFonts w:ascii="Arial Narrow" w:hAnsi="Arial Narrow" w:cs="Arial"/>
          <w:bCs/>
          <w:sz w:val="22"/>
          <w:szCs w:val="22"/>
        </w:rPr>
        <w:t>Materiały</w:t>
      </w:r>
    </w:p>
    <w:p w14:paraId="48E751BB" w14:textId="23CEAE2E" w:rsidR="00877CE8" w:rsidRPr="000D39DF" w:rsidRDefault="00877CE8" w:rsidP="004845B4">
      <w:pPr>
        <w:pStyle w:val="Akapitzlist"/>
        <w:widowControl w:val="0"/>
        <w:numPr>
          <w:ilvl w:val="0"/>
          <w:numId w:val="10"/>
        </w:numPr>
        <w:tabs>
          <w:tab w:val="left" w:pos="426"/>
        </w:tabs>
        <w:spacing w:line="276" w:lineRule="auto"/>
        <w:ind w:left="425" w:right="57" w:hanging="425"/>
        <w:contextualSpacing/>
        <w:jc w:val="both"/>
        <w:rPr>
          <w:rFonts w:ascii="Arial Narrow" w:hAnsi="Arial Narrow" w:cs="Arial"/>
          <w:sz w:val="22"/>
          <w:szCs w:val="22"/>
        </w:rPr>
      </w:pPr>
      <w:r w:rsidRPr="000D39DF">
        <w:rPr>
          <w:rFonts w:ascii="Arial Narrow" w:hAnsi="Arial Narrow" w:cs="Arial"/>
          <w:sz w:val="22"/>
          <w:szCs w:val="22"/>
        </w:rPr>
        <w:t>M</w:t>
      </w:r>
      <w:r w:rsidRPr="000D39DF">
        <w:rPr>
          <w:rFonts w:ascii="Arial Narrow" w:hAnsi="Arial Narrow" w:cs="Arial"/>
          <w:spacing w:val="1"/>
          <w:sz w:val="22"/>
          <w:szCs w:val="22"/>
        </w:rPr>
        <w:t>a</w:t>
      </w:r>
      <w:r w:rsidRPr="000D39DF">
        <w:rPr>
          <w:rFonts w:ascii="Arial Narrow" w:hAnsi="Arial Narrow" w:cs="Arial"/>
          <w:sz w:val="22"/>
          <w:szCs w:val="22"/>
        </w:rPr>
        <w:t>te</w:t>
      </w:r>
      <w:r w:rsidRPr="000D39DF">
        <w:rPr>
          <w:rFonts w:ascii="Arial Narrow" w:hAnsi="Arial Narrow" w:cs="Arial"/>
          <w:spacing w:val="1"/>
          <w:sz w:val="22"/>
          <w:szCs w:val="22"/>
        </w:rPr>
        <w:t>r</w:t>
      </w:r>
      <w:r w:rsidRPr="000D39DF">
        <w:rPr>
          <w:rFonts w:ascii="Arial Narrow" w:hAnsi="Arial Narrow" w:cs="Arial"/>
          <w:sz w:val="22"/>
          <w:szCs w:val="22"/>
        </w:rPr>
        <w:t>ia</w:t>
      </w:r>
      <w:r w:rsidRPr="000D39DF">
        <w:rPr>
          <w:rFonts w:ascii="Arial Narrow" w:hAnsi="Arial Narrow" w:cs="Arial"/>
          <w:spacing w:val="2"/>
          <w:sz w:val="22"/>
          <w:szCs w:val="22"/>
        </w:rPr>
        <w:t>ł</w:t>
      </w:r>
      <w:r w:rsidRPr="000D39DF">
        <w:rPr>
          <w:rFonts w:ascii="Arial Narrow" w:hAnsi="Arial Narrow" w:cs="Arial"/>
          <w:sz w:val="22"/>
          <w:szCs w:val="22"/>
        </w:rPr>
        <w:t>y</w:t>
      </w:r>
      <w:r w:rsidR="006E1F2E">
        <w:rPr>
          <w:rFonts w:ascii="Arial Narrow" w:hAnsi="Arial Narrow" w:cs="Arial"/>
          <w:spacing w:val="3"/>
          <w:sz w:val="22"/>
          <w:szCs w:val="22"/>
        </w:rPr>
        <w:t xml:space="preserve"> i </w:t>
      </w:r>
      <w:r w:rsidRPr="000D39DF">
        <w:rPr>
          <w:rFonts w:ascii="Arial Narrow" w:hAnsi="Arial Narrow" w:cs="Arial"/>
          <w:spacing w:val="-1"/>
          <w:sz w:val="22"/>
          <w:szCs w:val="22"/>
        </w:rPr>
        <w:t>u</w:t>
      </w:r>
      <w:r w:rsidRPr="000D39DF">
        <w:rPr>
          <w:rFonts w:ascii="Arial Narrow" w:hAnsi="Arial Narrow" w:cs="Arial"/>
          <w:spacing w:val="1"/>
          <w:sz w:val="22"/>
          <w:szCs w:val="22"/>
        </w:rPr>
        <w:t>r</w:t>
      </w:r>
      <w:r w:rsidRPr="000D39DF">
        <w:rPr>
          <w:rFonts w:ascii="Arial Narrow" w:hAnsi="Arial Narrow" w:cs="Arial"/>
          <w:sz w:val="22"/>
          <w:szCs w:val="22"/>
        </w:rPr>
        <w:t>z</w:t>
      </w:r>
      <w:r w:rsidRPr="000D39DF">
        <w:rPr>
          <w:rFonts w:ascii="Arial Narrow" w:hAnsi="Arial Narrow" w:cs="Arial"/>
          <w:spacing w:val="1"/>
          <w:sz w:val="22"/>
          <w:szCs w:val="22"/>
        </w:rPr>
        <w:t>ąd</w:t>
      </w:r>
      <w:r w:rsidRPr="000D39DF">
        <w:rPr>
          <w:rFonts w:ascii="Arial Narrow" w:hAnsi="Arial Narrow" w:cs="Arial"/>
          <w:sz w:val="22"/>
          <w:szCs w:val="22"/>
        </w:rPr>
        <w:t>z</w:t>
      </w:r>
      <w:r w:rsidRPr="000D39DF">
        <w:rPr>
          <w:rFonts w:ascii="Arial Narrow" w:hAnsi="Arial Narrow" w:cs="Arial"/>
          <w:spacing w:val="1"/>
          <w:sz w:val="22"/>
          <w:szCs w:val="22"/>
        </w:rPr>
        <w:t>en</w:t>
      </w:r>
      <w:r w:rsidRPr="000D39DF">
        <w:rPr>
          <w:rFonts w:ascii="Arial Narrow" w:hAnsi="Arial Narrow" w:cs="Arial"/>
          <w:sz w:val="22"/>
          <w:szCs w:val="22"/>
        </w:rPr>
        <w:t xml:space="preserve">ia </w:t>
      </w:r>
      <w:r w:rsidRPr="000D39DF">
        <w:rPr>
          <w:rFonts w:ascii="Arial Narrow" w:hAnsi="Arial Narrow" w:cs="Arial"/>
          <w:spacing w:val="-1"/>
          <w:sz w:val="22"/>
          <w:szCs w:val="22"/>
        </w:rPr>
        <w:t>n</w:t>
      </w:r>
      <w:r w:rsidRPr="000D39DF">
        <w:rPr>
          <w:rFonts w:ascii="Arial Narrow" w:hAnsi="Arial Narrow" w:cs="Arial"/>
          <w:sz w:val="22"/>
          <w:szCs w:val="22"/>
        </w:rPr>
        <w:t>ie</w:t>
      </w:r>
      <w:r w:rsidRPr="000D39DF">
        <w:rPr>
          <w:rFonts w:ascii="Arial Narrow" w:hAnsi="Arial Narrow" w:cs="Arial"/>
          <w:spacing w:val="3"/>
          <w:sz w:val="22"/>
          <w:szCs w:val="22"/>
        </w:rPr>
        <w:t>z</w:t>
      </w:r>
      <w:r w:rsidRPr="000D39DF">
        <w:rPr>
          <w:rFonts w:ascii="Arial Narrow" w:hAnsi="Arial Narrow" w:cs="Arial"/>
          <w:spacing w:val="1"/>
          <w:sz w:val="22"/>
          <w:szCs w:val="22"/>
        </w:rPr>
        <w:t>b</w:t>
      </w:r>
      <w:r w:rsidRPr="000D39DF">
        <w:rPr>
          <w:rFonts w:ascii="Arial Narrow" w:hAnsi="Arial Narrow" w:cs="Arial"/>
          <w:sz w:val="22"/>
          <w:szCs w:val="22"/>
        </w:rPr>
        <w:t>ę</w:t>
      </w:r>
      <w:r w:rsidRPr="000D39DF">
        <w:rPr>
          <w:rFonts w:ascii="Arial Narrow" w:hAnsi="Arial Narrow" w:cs="Arial"/>
          <w:spacing w:val="1"/>
          <w:sz w:val="22"/>
          <w:szCs w:val="22"/>
        </w:rPr>
        <w:t>d</w:t>
      </w:r>
      <w:r w:rsidRPr="000D39DF">
        <w:rPr>
          <w:rFonts w:ascii="Arial Narrow" w:hAnsi="Arial Narrow" w:cs="Arial"/>
          <w:spacing w:val="-1"/>
          <w:sz w:val="22"/>
          <w:szCs w:val="22"/>
        </w:rPr>
        <w:t>n</w:t>
      </w:r>
      <w:r w:rsidRPr="000D39DF">
        <w:rPr>
          <w:rFonts w:ascii="Arial Narrow" w:hAnsi="Arial Narrow" w:cs="Arial"/>
          <w:sz w:val="22"/>
          <w:szCs w:val="22"/>
        </w:rPr>
        <w:t>e</w:t>
      </w:r>
      <w:r w:rsidRPr="000D39DF">
        <w:rPr>
          <w:rFonts w:ascii="Arial Narrow" w:hAnsi="Arial Narrow" w:cs="Arial"/>
          <w:spacing w:val="7"/>
          <w:sz w:val="22"/>
          <w:szCs w:val="22"/>
        </w:rPr>
        <w:t xml:space="preserve"> </w:t>
      </w:r>
      <w:r w:rsidRPr="000D39DF">
        <w:rPr>
          <w:rFonts w:ascii="Arial Narrow" w:hAnsi="Arial Narrow" w:cs="Arial"/>
          <w:spacing w:val="1"/>
          <w:sz w:val="22"/>
          <w:szCs w:val="22"/>
        </w:rPr>
        <w:t>d</w:t>
      </w:r>
      <w:r w:rsidRPr="000D39DF">
        <w:rPr>
          <w:rFonts w:ascii="Arial Narrow" w:hAnsi="Arial Narrow" w:cs="Arial"/>
          <w:sz w:val="22"/>
          <w:szCs w:val="22"/>
        </w:rPr>
        <w:t xml:space="preserve">o </w:t>
      </w:r>
      <w:r w:rsidRPr="000D39DF">
        <w:rPr>
          <w:rFonts w:ascii="Arial Narrow" w:hAnsi="Arial Narrow" w:cs="Arial"/>
          <w:spacing w:val="-2"/>
          <w:sz w:val="22"/>
          <w:szCs w:val="22"/>
        </w:rPr>
        <w:t>w</w:t>
      </w:r>
      <w:r w:rsidRPr="000D39DF">
        <w:rPr>
          <w:rFonts w:ascii="Arial Narrow" w:hAnsi="Arial Narrow" w:cs="Arial"/>
          <w:spacing w:val="-1"/>
          <w:sz w:val="22"/>
          <w:szCs w:val="22"/>
        </w:rPr>
        <w:t>yk</w:t>
      </w:r>
      <w:r w:rsidRPr="000D39DF">
        <w:rPr>
          <w:rFonts w:ascii="Arial Narrow" w:hAnsi="Arial Narrow" w:cs="Arial"/>
          <w:spacing w:val="3"/>
          <w:sz w:val="22"/>
          <w:szCs w:val="22"/>
        </w:rPr>
        <w:t>o</w:t>
      </w:r>
      <w:r w:rsidRPr="000D39DF">
        <w:rPr>
          <w:rFonts w:ascii="Arial Narrow" w:hAnsi="Arial Narrow" w:cs="Arial"/>
          <w:spacing w:val="-1"/>
          <w:sz w:val="22"/>
          <w:szCs w:val="22"/>
        </w:rPr>
        <w:t>n</w:t>
      </w:r>
      <w:r w:rsidRPr="000D39DF">
        <w:rPr>
          <w:rFonts w:ascii="Arial Narrow" w:hAnsi="Arial Narrow" w:cs="Arial"/>
          <w:sz w:val="22"/>
          <w:szCs w:val="22"/>
        </w:rPr>
        <w:t>a</w:t>
      </w:r>
      <w:r w:rsidRPr="000D39DF">
        <w:rPr>
          <w:rFonts w:ascii="Arial Narrow" w:hAnsi="Arial Narrow" w:cs="Arial"/>
          <w:spacing w:val="1"/>
          <w:sz w:val="22"/>
          <w:szCs w:val="22"/>
        </w:rPr>
        <w:t>n</w:t>
      </w:r>
      <w:r w:rsidRPr="000D39DF">
        <w:rPr>
          <w:rFonts w:ascii="Arial Narrow" w:hAnsi="Arial Narrow" w:cs="Arial"/>
          <w:sz w:val="22"/>
          <w:szCs w:val="22"/>
        </w:rPr>
        <w:t>ia</w:t>
      </w:r>
      <w:r w:rsidRPr="000D39DF">
        <w:rPr>
          <w:rFonts w:ascii="Arial Narrow" w:hAnsi="Arial Narrow" w:cs="Arial"/>
          <w:spacing w:val="12"/>
          <w:sz w:val="22"/>
          <w:szCs w:val="22"/>
        </w:rPr>
        <w:t xml:space="preserve"> </w:t>
      </w:r>
      <w:r w:rsidRPr="000D39DF">
        <w:rPr>
          <w:rFonts w:ascii="Arial Narrow" w:hAnsi="Arial Narrow" w:cs="Arial"/>
          <w:spacing w:val="2"/>
          <w:sz w:val="22"/>
          <w:szCs w:val="22"/>
        </w:rPr>
        <w:t>P</w:t>
      </w:r>
      <w:r w:rsidRPr="000D39DF">
        <w:rPr>
          <w:rFonts w:ascii="Arial Narrow" w:hAnsi="Arial Narrow" w:cs="Arial"/>
          <w:spacing w:val="1"/>
          <w:sz w:val="22"/>
          <w:szCs w:val="22"/>
        </w:rPr>
        <w:t>r</w:t>
      </w:r>
      <w:r w:rsidRPr="000D39DF">
        <w:rPr>
          <w:rFonts w:ascii="Arial Narrow" w:hAnsi="Arial Narrow" w:cs="Arial"/>
          <w:sz w:val="22"/>
          <w:szCs w:val="22"/>
        </w:rPr>
        <w:t>z</w:t>
      </w:r>
      <w:r w:rsidRPr="000D39DF">
        <w:rPr>
          <w:rFonts w:ascii="Arial Narrow" w:hAnsi="Arial Narrow" w:cs="Arial"/>
          <w:spacing w:val="1"/>
          <w:sz w:val="22"/>
          <w:szCs w:val="22"/>
        </w:rPr>
        <w:t>ed</w:t>
      </w:r>
      <w:r w:rsidRPr="000D39DF">
        <w:rPr>
          <w:rFonts w:ascii="Arial Narrow" w:hAnsi="Arial Narrow" w:cs="Arial"/>
          <w:spacing w:val="-1"/>
          <w:sz w:val="22"/>
          <w:szCs w:val="22"/>
        </w:rPr>
        <w:t>m</w:t>
      </w:r>
      <w:r w:rsidRPr="000D39DF">
        <w:rPr>
          <w:rFonts w:ascii="Arial Narrow" w:hAnsi="Arial Narrow" w:cs="Arial"/>
          <w:sz w:val="22"/>
          <w:szCs w:val="22"/>
        </w:rPr>
        <w:t>i</w:t>
      </w:r>
      <w:r w:rsidRPr="000D39DF">
        <w:rPr>
          <w:rFonts w:ascii="Arial Narrow" w:hAnsi="Arial Narrow" w:cs="Arial"/>
          <w:spacing w:val="1"/>
          <w:sz w:val="22"/>
          <w:szCs w:val="22"/>
        </w:rPr>
        <w:t>o</w:t>
      </w:r>
      <w:r w:rsidRPr="000D39DF">
        <w:rPr>
          <w:rFonts w:ascii="Arial Narrow" w:hAnsi="Arial Narrow" w:cs="Arial"/>
          <w:sz w:val="22"/>
          <w:szCs w:val="22"/>
        </w:rPr>
        <w:t xml:space="preserve">tu </w:t>
      </w:r>
      <w:r w:rsidRPr="000D39DF">
        <w:rPr>
          <w:rFonts w:ascii="Arial Narrow" w:hAnsi="Arial Narrow" w:cs="Arial"/>
          <w:spacing w:val="2"/>
          <w:sz w:val="22"/>
          <w:szCs w:val="22"/>
        </w:rPr>
        <w:t>U</w:t>
      </w:r>
      <w:r w:rsidRPr="000D39DF">
        <w:rPr>
          <w:rFonts w:ascii="Arial Narrow" w:hAnsi="Arial Narrow" w:cs="Arial"/>
          <w:spacing w:val="-4"/>
          <w:sz w:val="22"/>
          <w:szCs w:val="22"/>
        </w:rPr>
        <w:t>m</w:t>
      </w:r>
      <w:r w:rsidRPr="000D39DF">
        <w:rPr>
          <w:rFonts w:ascii="Arial Narrow" w:hAnsi="Arial Narrow" w:cs="Arial"/>
          <w:spacing w:val="7"/>
          <w:sz w:val="22"/>
          <w:szCs w:val="22"/>
        </w:rPr>
        <w:t>o</w:t>
      </w:r>
      <w:r w:rsidRPr="000D39DF">
        <w:rPr>
          <w:rFonts w:ascii="Arial Narrow" w:hAnsi="Arial Narrow" w:cs="Arial"/>
          <w:spacing w:val="-2"/>
          <w:sz w:val="22"/>
          <w:szCs w:val="22"/>
        </w:rPr>
        <w:t>w</w:t>
      </w:r>
      <w:r w:rsidRPr="000D39DF">
        <w:rPr>
          <w:rFonts w:ascii="Arial Narrow" w:hAnsi="Arial Narrow" w:cs="Arial"/>
          <w:sz w:val="22"/>
          <w:szCs w:val="22"/>
        </w:rPr>
        <w:t xml:space="preserve">y </w:t>
      </w:r>
      <w:r w:rsidRPr="000D39DF">
        <w:rPr>
          <w:rFonts w:ascii="Arial Narrow" w:hAnsi="Arial Narrow" w:cs="Arial"/>
          <w:spacing w:val="1"/>
          <w:sz w:val="22"/>
          <w:szCs w:val="22"/>
        </w:rPr>
        <w:t>p</w:t>
      </w:r>
      <w:r w:rsidRPr="000D39DF">
        <w:rPr>
          <w:rFonts w:ascii="Arial Narrow" w:hAnsi="Arial Narrow" w:cs="Arial"/>
          <w:spacing w:val="3"/>
          <w:sz w:val="22"/>
          <w:szCs w:val="22"/>
        </w:rPr>
        <w:t>o</w:t>
      </w:r>
      <w:r w:rsidRPr="000D39DF">
        <w:rPr>
          <w:rFonts w:ascii="Arial Narrow" w:hAnsi="Arial Narrow" w:cs="Arial"/>
          <w:spacing w:val="-2"/>
          <w:sz w:val="22"/>
          <w:szCs w:val="22"/>
        </w:rPr>
        <w:t>w</w:t>
      </w:r>
      <w:r w:rsidRPr="000D39DF">
        <w:rPr>
          <w:rFonts w:ascii="Arial Narrow" w:hAnsi="Arial Narrow" w:cs="Arial"/>
          <w:spacing w:val="2"/>
          <w:sz w:val="22"/>
          <w:szCs w:val="22"/>
        </w:rPr>
        <w:t>i</w:t>
      </w:r>
      <w:r w:rsidRPr="000D39DF">
        <w:rPr>
          <w:rFonts w:ascii="Arial Narrow" w:hAnsi="Arial Narrow" w:cs="Arial"/>
          <w:spacing w:val="1"/>
          <w:sz w:val="22"/>
          <w:szCs w:val="22"/>
        </w:rPr>
        <w:t>nn</w:t>
      </w:r>
      <w:r w:rsidRPr="000D39DF">
        <w:rPr>
          <w:rFonts w:ascii="Arial Narrow" w:hAnsi="Arial Narrow" w:cs="Arial"/>
          <w:sz w:val="22"/>
          <w:szCs w:val="22"/>
        </w:rPr>
        <w:t>y</w:t>
      </w:r>
      <w:r w:rsidRPr="000D39DF">
        <w:rPr>
          <w:rFonts w:ascii="Arial Narrow" w:hAnsi="Arial Narrow" w:cs="Arial"/>
          <w:spacing w:val="7"/>
          <w:sz w:val="22"/>
          <w:szCs w:val="22"/>
        </w:rPr>
        <w:t xml:space="preserve"> </w:t>
      </w:r>
      <w:r w:rsidRPr="000D39DF">
        <w:rPr>
          <w:rFonts w:ascii="Arial Narrow" w:hAnsi="Arial Narrow" w:cs="Arial"/>
          <w:spacing w:val="3"/>
          <w:sz w:val="22"/>
          <w:szCs w:val="22"/>
        </w:rPr>
        <w:t>b</w:t>
      </w:r>
      <w:r w:rsidRPr="000D39DF">
        <w:rPr>
          <w:rFonts w:ascii="Arial Narrow" w:hAnsi="Arial Narrow" w:cs="Arial"/>
          <w:spacing w:val="-4"/>
          <w:sz w:val="22"/>
          <w:szCs w:val="22"/>
        </w:rPr>
        <w:t>y</w:t>
      </w:r>
      <w:r w:rsidRPr="000D39DF">
        <w:rPr>
          <w:rFonts w:ascii="Arial Narrow" w:hAnsi="Arial Narrow" w:cs="Arial"/>
          <w:sz w:val="22"/>
          <w:szCs w:val="22"/>
        </w:rPr>
        <w:t>ć z</w:t>
      </w:r>
      <w:r w:rsidRPr="000D39DF">
        <w:rPr>
          <w:rFonts w:ascii="Arial Narrow" w:hAnsi="Arial Narrow" w:cs="Arial"/>
          <w:spacing w:val="1"/>
          <w:sz w:val="22"/>
          <w:szCs w:val="22"/>
        </w:rPr>
        <w:t>ak</w:t>
      </w:r>
      <w:r w:rsidRPr="000D39DF">
        <w:rPr>
          <w:rFonts w:ascii="Arial Narrow" w:hAnsi="Arial Narrow" w:cs="Arial"/>
          <w:spacing w:val="-1"/>
          <w:sz w:val="22"/>
          <w:szCs w:val="22"/>
        </w:rPr>
        <w:t>u</w:t>
      </w:r>
      <w:r w:rsidRPr="000D39DF">
        <w:rPr>
          <w:rFonts w:ascii="Arial Narrow" w:hAnsi="Arial Narrow" w:cs="Arial"/>
          <w:spacing w:val="1"/>
          <w:sz w:val="22"/>
          <w:szCs w:val="22"/>
        </w:rPr>
        <w:t>p</w:t>
      </w:r>
      <w:r w:rsidRPr="000D39DF">
        <w:rPr>
          <w:rFonts w:ascii="Arial Narrow" w:hAnsi="Arial Narrow" w:cs="Arial"/>
          <w:sz w:val="22"/>
          <w:szCs w:val="22"/>
        </w:rPr>
        <w:t>i</w:t>
      </w:r>
      <w:r w:rsidRPr="000D39DF">
        <w:rPr>
          <w:rFonts w:ascii="Arial Narrow" w:hAnsi="Arial Narrow" w:cs="Arial"/>
          <w:spacing w:val="1"/>
          <w:sz w:val="22"/>
          <w:szCs w:val="22"/>
        </w:rPr>
        <w:t>o</w:t>
      </w:r>
      <w:r w:rsidRPr="000D39DF">
        <w:rPr>
          <w:rFonts w:ascii="Arial Narrow" w:hAnsi="Arial Narrow" w:cs="Arial"/>
          <w:spacing w:val="-1"/>
          <w:sz w:val="22"/>
          <w:szCs w:val="22"/>
        </w:rPr>
        <w:t>n</w:t>
      </w:r>
      <w:r w:rsidRPr="000D39DF">
        <w:rPr>
          <w:rFonts w:ascii="Arial Narrow" w:hAnsi="Arial Narrow" w:cs="Arial"/>
          <w:sz w:val="22"/>
          <w:szCs w:val="22"/>
        </w:rPr>
        <w:t xml:space="preserve">e </w:t>
      </w:r>
      <w:r w:rsidRPr="000D39DF">
        <w:rPr>
          <w:rFonts w:ascii="Arial Narrow" w:hAnsi="Arial Narrow" w:cs="Arial"/>
          <w:spacing w:val="1"/>
          <w:sz w:val="22"/>
          <w:szCs w:val="22"/>
        </w:rPr>
        <w:t>pr</w:t>
      </w:r>
      <w:r w:rsidRPr="000D39DF">
        <w:rPr>
          <w:rFonts w:ascii="Arial Narrow" w:hAnsi="Arial Narrow" w:cs="Arial"/>
          <w:sz w:val="22"/>
          <w:szCs w:val="22"/>
        </w:rPr>
        <w:t>z</w:t>
      </w:r>
      <w:r w:rsidRPr="000D39DF">
        <w:rPr>
          <w:rFonts w:ascii="Arial Narrow" w:hAnsi="Arial Narrow" w:cs="Arial"/>
          <w:spacing w:val="1"/>
          <w:sz w:val="22"/>
          <w:szCs w:val="22"/>
        </w:rPr>
        <w:t>e</w:t>
      </w:r>
      <w:r w:rsidRPr="000D39DF">
        <w:rPr>
          <w:rFonts w:ascii="Arial Narrow" w:hAnsi="Arial Narrow" w:cs="Arial"/>
          <w:sz w:val="22"/>
          <w:szCs w:val="22"/>
        </w:rPr>
        <w:t xml:space="preserve">z </w:t>
      </w:r>
      <w:r w:rsidR="0004144E">
        <w:rPr>
          <w:rFonts w:ascii="Arial Narrow" w:hAnsi="Arial Narrow" w:cs="Arial"/>
          <w:sz w:val="22"/>
          <w:szCs w:val="22"/>
        </w:rPr>
        <w:t>Wykonawcę</w:t>
      </w:r>
      <w:r w:rsidR="006E1F2E">
        <w:rPr>
          <w:rFonts w:ascii="Arial Narrow" w:hAnsi="Arial Narrow" w:cs="Arial"/>
          <w:spacing w:val="1"/>
          <w:sz w:val="22"/>
          <w:szCs w:val="22"/>
        </w:rPr>
        <w:t xml:space="preserve"> i </w:t>
      </w:r>
      <w:r w:rsidRPr="000D39DF">
        <w:rPr>
          <w:rFonts w:ascii="Arial Narrow" w:hAnsi="Arial Narrow" w:cs="Arial"/>
          <w:spacing w:val="1"/>
          <w:sz w:val="22"/>
          <w:szCs w:val="22"/>
        </w:rPr>
        <w:t>odp</w:t>
      </w:r>
      <w:r w:rsidRPr="000D39DF">
        <w:rPr>
          <w:rFonts w:ascii="Arial Narrow" w:hAnsi="Arial Narrow" w:cs="Arial"/>
          <w:spacing w:val="3"/>
          <w:sz w:val="22"/>
          <w:szCs w:val="22"/>
        </w:rPr>
        <w:t>o</w:t>
      </w:r>
      <w:r w:rsidRPr="000D39DF">
        <w:rPr>
          <w:rFonts w:ascii="Arial Narrow" w:hAnsi="Arial Narrow" w:cs="Arial"/>
          <w:spacing w:val="-5"/>
          <w:sz w:val="22"/>
          <w:szCs w:val="22"/>
        </w:rPr>
        <w:t>w</w:t>
      </w:r>
      <w:r w:rsidRPr="000D39DF">
        <w:rPr>
          <w:rFonts w:ascii="Arial Narrow" w:hAnsi="Arial Narrow" w:cs="Arial"/>
          <w:sz w:val="22"/>
          <w:szCs w:val="22"/>
        </w:rPr>
        <w:t>ia</w:t>
      </w:r>
      <w:r w:rsidRPr="000D39DF">
        <w:rPr>
          <w:rFonts w:ascii="Arial Narrow" w:hAnsi="Arial Narrow" w:cs="Arial"/>
          <w:spacing w:val="1"/>
          <w:sz w:val="22"/>
          <w:szCs w:val="22"/>
        </w:rPr>
        <w:t>d</w:t>
      </w:r>
      <w:r w:rsidRPr="000D39DF">
        <w:rPr>
          <w:rFonts w:ascii="Arial Narrow" w:hAnsi="Arial Narrow" w:cs="Arial"/>
          <w:sz w:val="22"/>
          <w:szCs w:val="22"/>
        </w:rPr>
        <w:t>ać</w:t>
      </w:r>
      <w:r w:rsidRPr="000D39DF">
        <w:rPr>
          <w:rFonts w:ascii="Arial Narrow" w:hAnsi="Arial Narrow" w:cs="Arial"/>
          <w:spacing w:val="5"/>
          <w:sz w:val="22"/>
          <w:szCs w:val="22"/>
        </w:rPr>
        <w:t xml:space="preserve"> </w:t>
      </w:r>
      <w:r w:rsidRPr="000D39DF">
        <w:rPr>
          <w:rFonts w:ascii="Arial Narrow" w:hAnsi="Arial Narrow" w:cs="Arial"/>
          <w:sz w:val="22"/>
          <w:szCs w:val="22"/>
        </w:rPr>
        <w:t>w</w:t>
      </w:r>
      <w:r w:rsidRPr="000D39DF">
        <w:rPr>
          <w:rFonts w:ascii="Arial Narrow" w:hAnsi="Arial Narrow" w:cs="Arial"/>
          <w:spacing w:val="-1"/>
          <w:sz w:val="22"/>
          <w:szCs w:val="22"/>
        </w:rPr>
        <w:t>ym</w:t>
      </w:r>
      <w:r w:rsidRPr="000D39DF">
        <w:rPr>
          <w:rFonts w:ascii="Arial Narrow" w:hAnsi="Arial Narrow" w:cs="Arial"/>
          <w:spacing w:val="3"/>
          <w:sz w:val="22"/>
          <w:szCs w:val="22"/>
        </w:rPr>
        <w:t>o</w:t>
      </w:r>
      <w:r w:rsidRPr="000D39DF">
        <w:rPr>
          <w:rFonts w:ascii="Arial Narrow" w:hAnsi="Arial Narrow" w:cs="Arial"/>
          <w:spacing w:val="-1"/>
          <w:sz w:val="22"/>
          <w:szCs w:val="22"/>
        </w:rPr>
        <w:t>g</w:t>
      </w:r>
      <w:r w:rsidRPr="000D39DF">
        <w:rPr>
          <w:rFonts w:ascii="Arial Narrow" w:hAnsi="Arial Narrow" w:cs="Arial"/>
          <w:spacing w:val="3"/>
          <w:sz w:val="22"/>
          <w:szCs w:val="22"/>
        </w:rPr>
        <w:t>o</w:t>
      </w:r>
      <w:r w:rsidRPr="000D39DF">
        <w:rPr>
          <w:rFonts w:ascii="Arial Narrow" w:hAnsi="Arial Narrow" w:cs="Arial"/>
          <w:sz w:val="22"/>
          <w:szCs w:val="22"/>
        </w:rPr>
        <w:t>m</w:t>
      </w:r>
      <w:r w:rsidRPr="000D39DF">
        <w:rPr>
          <w:rFonts w:ascii="Arial Narrow" w:hAnsi="Arial Narrow" w:cs="Arial"/>
          <w:spacing w:val="3"/>
          <w:sz w:val="22"/>
          <w:szCs w:val="22"/>
        </w:rPr>
        <w:t xml:space="preserve"> </w:t>
      </w:r>
      <w:r w:rsidRPr="000D39DF">
        <w:rPr>
          <w:rFonts w:ascii="Arial Narrow" w:hAnsi="Arial Narrow" w:cs="Arial"/>
          <w:spacing w:val="-2"/>
          <w:sz w:val="22"/>
          <w:szCs w:val="22"/>
        </w:rPr>
        <w:t>ar</w:t>
      </w:r>
      <w:r w:rsidRPr="000D39DF">
        <w:rPr>
          <w:rFonts w:ascii="Arial Narrow" w:hAnsi="Arial Narrow" w:cs="Arial"/>
          <w:spacing w:val="-3"/>
          <w:sz w:val="22"/>
          <w:szCs w:val="22"/>
        </w:rPr>
        <w:t>t</w:t>
      </w:r>
      <w:r w:rsidRPr="000D39DF">
        <w:rPr>
          <w:rFonts w:ascii="Arial Narrow" w:hAnsi="Arial Narrow" w:cs="Arial"/>
          <w:sz w:val="22"/>
          <w:szCs w:val="22"/>
        </w:rPr>
        <w:t>.</w:t>
      </w:r>
      <w:r w:rsidRPr="000D39DF">
        <w:rPr>
          <w:rFonts w:ascii="Arial Narrow" w:hAnsi="Arial Narrow" w:cs="Arial"/>
          <w:spacing w:val="5"/>
          <w:sz w:val="22"/>
          <w:szCs w:val="22"/>
        </w:rPr>
        <w:t xml:space="preserve"> </w:t>
      </w:r>
      <w:r w:rsidRPr="000D39DF">
        <w:rPr>
          <w:rFonts w:ascii="Arial Narrow" w:hAnsi="Arial Narrow" w:cs="Arial"/>
          <w:spacing w:val="-1"/>
          <w:sz w:val="22"/>
          <w:szCs w:val="22"/>
        </w:rPr>
        <w:t>1</w:t>
      </w:r>
      <w:r w:rsidRPr="000D39DF">
        <w:rPr>
          <w:rFonts w:ascii="Arial Narrow" w:hAnsi="Arial Narrow" w:cs="Arial"/>
          <w:sz w:val="22"/>
          <w:szCs w:val="22"/>
        </w:rPr>
        <w:t>0</w:t>
      </w:r>
      <w:r w:rsidRPr="000D39DF">
        <w:rPr>
          <w:rFonts w:ascii="Arial Narrow" w:hAnsi="Arial Narrow" w:cs="Arial"/>
          <w:spacing w:val="7"/>
          <w:sz w:val="22"/>
          <w:szCs w:val="22"/>
        </w:rPr>
        <w:t xml:space="preserve"> </w:t>
      </w:r>
      <w:r w:rsidRPr="000D39DF">
        <w:rPr>
          <w:rFonts w:ascii="Arial Narrow" w:hAnsi="Arial Narrow" w:cs="Arial"/>
          <w:spacing w:val="-4"/>
          <w:sz w:val="22"/>
          <w:szCs w:val="22"/>
        </w:rPr>
        <w:t>u</w:t>
      </w:r>
      <w:r w:rsidRPr="000D39DF">
        <w:rPr>
          <w:rFonts w:ascii="Arial Narrow" w:hAnsi="Arial Narrow" w:cs="Arial"/>
          <w:spacing w:val="-1"/>
          <w:sz w:val="22"/>
          <w:szCs w:val="22"/>
        </w:rPr>
        <w:t>s</w:t>
      </w:r>
      <w:r w:rsidRPr="000D39DF">
        <w:rPr>
          <w:rFonts w:ascii="Arial Narrow" w:hAnsi="Arial Narrow" w:cs="Arial"/>
          <w:spacing w:val="-3"/>
          <w:sz w:val="22"/>
          <w:szCs w:val="22"/>
        </w:rPr>
        <w:t>t</w:t>
      </w:r>
      <w:r w:rsidRPr="000D39DF">
        <w:rPr>
          <w:rFonts w:ascii="Arial Narrow" w:hAnsi="Arial Narrow" w:cs="Arial"/>
          <w:sz w:val="22"/>
          <w:szCs w:val="22"/>
        </w:rPr>
        <w:t>a</w:t>
      </w:r>
      <w:r w:rsidRPr="000D39DF">
        <w:rPr>
          <w:rFonts w:ascii="Arial Narrow" w:hAnsi="Arial Narrow" w:cs="Arial"/>
          <w:spacing w:val="-2"/>
          <w:sz w:val="22"/>
          <w:szCs w:val="22"/>
        </w:rPr>
        <w:t>w</w:t>
      </w:r>
      <w:r w:rsidRPr="000D39DF">
        <w:rPr>
          <w:rFonts w:ascii="Arial Narrow" w:hAnsi="Arial Narrow" w:cs="Arial"/>
          <w:sz w:val="22"/>
          <w:szCs w:val="22"/>
        </w:rPr>
        <w:t>y</w:t>
      </w:r>
      <w:r w:rsidR="006E1F2E">
        <w:rPr>
          <w:rFonts w:ascii="Arial Narrow" w:hAnsi="Arial Narrow" w:cs="Arial"/>
          <w:sz w:val="22"/>
          <w:szCs w:val="22"/>
        </w:rPr>
        <w:t xml:space="preserve"> z </w:t>
      </w:r>
      <w:r w:rsidRPr="000D39DF">
        <w:rPr>
          <w:rFonts w:ascii="Arial Narrow" w:hAnsi="Arial Narrow" w:cs="Arial"/>
          <w:sz w:val="22"/>
          <w:szCs w:val="22"/>
        </w:rPr>
        <w:t>d</w:t>
      </w:r>
      <w:r w:rsidRPr="000D39DF">
        <w:rPr>
          <w:rFonts w:ascii="Arial Narrow" w:hAnsi="Arial Narrow" w:cs="Arial"/>
          <w:spacing w:val="-1"/>
          <w:sz w:val="22"/>
          <w:szCs w:val="22"/>
        </w:rPr>
        <w:t>n</w:t>
      </w:r>
      <w:r w:rsidRPr="000D39DF">
        <w:rPr>
          <w:rFonts w:ascii="Arial Narrow" w:hAnsi="Arial Narrow" w:cs="Arial"/>
          <w:spacing w:val="-3"/>
          <w:sz w:val="22"/>
          <w:szCs w:val="22"/>
        </w:rPr>
        <w:t>i</w:t>
      </w:r>
      <w:r w:rsidRPr="000D39DF">
        <w:rPr>
          <w:rFonts w:ascii="Arial Narrow" w:hAnsi="Arial Narrow" w:cs="Arial"/>
          <w:sz w:val="22"/>
          <w:szCs w:val="22"/>
        </w:rPr>
        <w:t>a</w:t>
      </w:r>
      <w:r w:rsidRPr="000D39DF">
        <w:rPr>
          <w:rFonts w:ascii="Arial Narrow" w:hAnsi="Arial Narrow" w:cs="Arial"/>
          <w:spacing w:val="4"/>
          <w:sz w:val="22"/>
          <w:szCs w:val="22"/>
        </w:rPr>
        <w:t xml:space="preserve"> </w:t>
      </w:r>
      <w:r w:rsidRPr="000D39DF">
        <w:rPr>
          <w:rFonts w:ascii="Arial Narrow" w:hAnsi="Arial Narrow" w:cs="Arial"/>
          <w:sz w:val="22"/>
          <w:szCs w:val="22"/>
        </w:rPr>
        <w:t>7</w:t>
      </w:r>
      <w:r w:rsidRPr="000D39DF">
        <w:rPr>
          <w:rFonts w:ascii="Arial Narrow" w:hAnsi="Arial Narrow" w:cs="Arial"/>
          <w:spacing w:val="8"/>
          <w:sz w:val="22"/>
          <w:szCs w:val="22"/>
        </w:rPr>
        <w:t xml:space="preserve"> </w:t>
      </w:r>
      <w:r w:rsidRPr="000D39DF">
        <w:rPr>
          <w:rFonts w:ascii="Arial Narrow" w:hAnsi="Arial Narrow" w:cs="Arial"/>
          <w:spacing w:val="-3"/>
          <w:sz w:val="22"/>
          <w:szCs w:val="22"/>
        </w:rPr>
        <w:t>li</w:t>
      </w:r>
      <w:r w:rsidRPr="000D39DF">
        <w:rPr>
          <w:rFonts w:ascii="Arial Narrow" w:hAnsi="Arial Narrow" w:cs="Arial"/>
          <w:spacing w:val="-1"/>
          <w:sz w:val="22"/>
          <w:szCs w:val="22"/>
        </w:rPr>
        <w:t>p</w:t>
      </w:r>
      <w:r w:rsidRPr="000D39DF">
        <w:rPr>
          <w:rFonts w:ascii="Arial Narrow" w:hAnsi="Arial Narrow" w:cs="Arial"/>
          <w:spacing w:val="-2"/>
          <w:sz w:val="22"/>
          <w:szCs w:val="22"/>
        </w:rPr>
        <w:t>c</w:t>
      </w:r>
      <w:r w:rsidRPr="000D39DF">
        <w:rPr>
          <w:rFonts w:ascii="Arial Narrow" w:hAnsi="Arial Narrow" w:cs="Arial"/>
          <w:sz w:val="22"/>
          <w:szCs w:val="22"/>
        </w:rPr>
        <w:t>a</w:t>
      </w:r>
      <w:r w:rsidRPr="000D39DF">
        <w:rPr>
          <w:rFonts w:ascii="Arial Narrow" w:hAnsi="Arial Narrow" w:cs="Arial"/>
          <w:spacing w:val="4"/>
          <w:sz w:val="22"/>
          <w:szCs w:val="22"/>
        </w:rPr>
        <w:t xml:space="preserve"> </w:t>
      </w:r>
      <w:r w:rsidRPr="000D39DF">
        <w:rPr>
          <w:rFonts w:ascii="Arial Narrow" w:hAnsi="Arial Narrow" w:cs="Arial"/>
          <w:spacing w:val="-1"/>
          <w:sz w:val="22"/>
          <w:szCs w:val="22"/>
        </w:rPr>
        <w:t>199</w:t>
      </w:r>
      <w:r w:rsidRPr="000D39DF">
        <w:rPr>
          <w:rFonts w:ascii="Arial Narrow" w:hAnsi="Arial Narrow" w:cs="Arial"/>
          <w:sz w:val="22"/>
          <w:szCs w:val="22"/>
        </w:rPr>
        <w:t>4</w:t>
      </w:r>
      <w:r w:rsidRPr="000D39DF">
        <w:rPr>
          <w:rFonts w:ascii="Arial Narrow" w:hAnsi="Arial Narrow" w:cs="Arial"/>
          <w:spacing w:val="5"/>
          <w:sz w:val="22"/>
          <w:szCs w:val="22"/>
        </w:rPr>
        <w:t xml:space="preserve"> </w:t>
      </w:r>
      <w:r w:rsidRPr="000D39DF">
        <w:rPr>
          <w:rFonts w:ascii="Arial Narrow" w:hAnsi="Arial Narrow" w:cs="Arial"/>
          <w:spacing w:val="-4"/>
          <w:sz w:val="22"/>
          <w:szCs w:val="22"/>
        </w:rPr>
        <w:t>r</w:t>
      </w:r>
      <w:r w:rsidRPr="000D39DF">
        <w:rPr>
          <w:rFonts w:ascii="Arial Narrow" w:hAnsi="Arial Narrow" w:cs="Arial"/>
          <w:spacing w:val="-1"/>
          <w:sz w:val="22"/>
          <w:szCs w:val="22"/>
        </w:rPr>
        <w:t>o</w:t>
      </w:r>
      <w:r w:rsidRPr="000D39DF">
        <w:rPr>
          <w:rFonts w:ascii="Arial Narrow" w:hAnsi="Arial Narrow" w:cs="Arial"/>
          <w:spacing w:val="-4"/>
          <w:sz w:val="22"/>
          <w:szCs w:val="22"/>
        </w:rPr>
        <w:t>k</w:t>
      </w:r>
      <w:r w:rsidRPr="000D39DF">
        <w:rPr>
          <w:rFonts w:ascii="Arial Narrow" w:hAnsi="Arial Narrow" w:cs="Arial"/>
          <w:sz w:val="22"/>
          <w:szCs w:val="22"/>
        </w:rPr>
        <w:t>u</w:t>
      </w:r>
      <w:r w:rsidRPr="000D39DF">
        <w:rPr>
          <w:rFonts w:ascii="Arial Narrow" w:hAnsi="Arial Narrow" w:cs="Arial"/>
          <w:spacing w:val="2"/>
          <w:sz w:val="22"/>
          <w:szCs w:val="22"/>
        </w:rPr>
        <w:t xml:space="preserve"> </w:t>
      </w:r>
      <w:r w:rsidRPr="000D39DF">
        <w:rPr>
          <w:rFonts w:ascii="Arial Narrow" w:hAnsi="Arial Narrow" w:cs="Arial"/>
          <w:sz w:val="22"/>
          <w:szCs w:val="22"/>
        </w:rPr>
        <w:t>P</w:t>
      </w:r>
      <w:r w:rsidRPr="000D39DF">
        <w:rPr>
          <w:rFonts w:ascii="Arial Narrow" w:hAnsi="Arial Narrow" w:cs="Arial"/>
          <w:spacing w:val="-2"/>
          <w:sz w:val="22"/>
          <w:szCs w:val="22"/>
        </w:rPr>
        <w:t>r</w:t>
      </w:r>
      <w:r w:rsidRPr="000D39DF">
        <w:rPr>
          <w:rFonts w:ascii="Arial Narrow" w:hAnsi="Arial Narrow" w:cs="Arial"/>
          <w:sz w:val="22"/>
          <w:szCs w:val="22"/>
        </w:rPr>
        <w:t>a</w:t>
      </w:r>
      <w:r w:rsidRPr="000D39DF">
        <w:rPr>
          <w:rFonts w:ascii="Arial Narrow" w:hAnsi="Arial Narrow" w:cs="Arial"/>
          <w:spacing w:val="-7"/>
          <w:sz w:val="22"/>
          <w:szCs w:val="22"/>
        </w:rPr>
        <w:t>w</w:t>
      </w:r>
      <w:r w:rsidRPr="000D39DF">
        <w:rPr>
          <w:rFonts w:ascii="Arial Narrow" w:hAnsi="Arial Narrow" w:cs="Arial"/>
          <w:sz w:val="22"/>
          <w:szCs w:val="22"/>
        </w:rPr>
        <w:t>o</w:t>
      </w:r>
      <w:r w:rsidRPr="000D39DF">
        <w:rPr>
          <w:rFonts w:ascii="Arial Narrow" w:hAnsi="Arial Narrow" w:cs="Arial"/>
          <w:spacing w:val="6"/>
          <w:sz w:val="22"/>
          <w:szCs w:val="22"/>
        </w:rPr>
        <w:t xml:space="preserve"> </w:t>
      </w:r>
      <w:r w:rsidRPr="000D39DF">
        <w:rPr>
          <w:rFonts w:ascii="Arial Narrow" w:hAnsi="Arial Narrow" w:cs="Arial"/>
          <w:spacing w:val="-1"/>
          <w:sz w:val="22"/>
          <w:szCs w:val="22"/>
        </w:rPr>
        <w:t>b</w:t>
      </w:r>
      <w:r w:rsidRPr="000D39DF">
        <w:rPr>
          <w:rFonts w:ascii="Arial Narrow" w:hAnsi="Arial Narrow" w:cs="Arial"/>
          <w:spacing w:val="-4"/>
          <w:sz w:val="22"/>
          <w:szCs w:val="22"/>
        </w:rPr>
        <w:t>u</w:t>
      </w:r>
      <w:r w:rsidRPr="000D39DF">
        <w:rPr>
          <w:rFonts w:ascii="Arial Narrow" w:hAnsi="Arial Narrow" w:cs="Arial"/>
          <w:spacing w:val="-1"/>
          <w:sz w:val="22"/>
          <w:szCs w:val="22"/>
        </w:rPr>
        <w:t>d</w:t>
      </w:r>
      <w:r w:rsidRPr="000D39DF">
        <w:rPr>
          <w:rFonts w:ascii="Arial Narrow" w:hAnsi="Arial Narrow" w:cs="Arial"/>
          <w:spacing w:val="1"/>
          <w:sz w:val="22"/>
          <w:szCs w:val="22"/>
        </w:rPr>
        <w:t>o</w:t>
      </w:r>
      <w:r w:rsidRPr="000D39DF">
        <w:rPr>
          <w:rFonts w:ascii="Arial Narrow" w:hAnsi="Arial Narrow" w:cs="Arial"/>
          <w:spacing w:val="-5"/>
          <w:sz w:val="22"/>
          <w:szCs w:val="22"/>
        </w:rPr>
        <w:t>w</w:t>
      </w:r>
      <w:r w:rsidRPr="000D39DF">
        <w:rPr>
          <w:rFonts w:ascii="Arial Narrow" w:hAnsi="Arial Narrow" w:cs="Arial"/>
          <w:spacing w:val="-3"/>
          <w:sz w:val="22"/>
          <w:szCs w:val="22"/>
        </w:rPr>
        <w:t>l</w:t>
      </w:r>
      <w:r w:rsidRPr="000D39DF">
        <w:rPr>
          <w:rFonts w:ascii="Arial Narrow" w:hAnsi="Arial Narrow" w:cs="Arial"/>
          <w:sz w:val="22"/>
          <w:szCs w:val="22"/>
        </w:rPr>
        <w:t>a</w:t>
      </w:r>
      <w:r w:rsidRPr="000D39DF">
        <w:rPr>
          <w:rFonts w:ascii="Arial Narrow" w:hAnsi="Arial Narrow" w:cs="Arial"/>
          <w:spacing w:val="-3"/>
          <w:sz w:val="22"/>
          <w:szCs w:val="22"/>
        </w:rPr>
        <w:t>n</w:t>
      </w:r>
      <w:r w:rsidRPr="000D39DF">
        <w:rPr>
          <w:rFonts w:ascii="Arial Narrow" w:hAnsi="Arial Narrow" w:cs="Arial"/>
          <w:sz w:val="22"/>
          <w:szCs w:val="22"/>
        </w:rPr>
        <w:t xml:space="preserve">e, </w:t>
      </w:r>
      <w:r w:rsidRPr="000D39DF">
        <w:rPr>
          <w:rFonts w:ascii="Arial Narrow" w:hAnsi="Arial Narrow" w:cs="Arial"/>
          <w:spacing w:val="-1"/>
          <w:sz w:val="22"/>
          <w:szCs w:val="22"/>
        </w:rPr>
        <w:t>us</w:t>
      </w:r>
      <w:r w:rsidRPr="000D39DF">
        <w:rPr>
          <w:rFonts w:ascii="Arial Narrow" w:hAnsi="Arial Narrow" w:cs="Arial"/>
          <w:spacing w:val="-3"/>
          <w:sz w:val="22"/>
          <w:szCs w:val="22"/>
        </w:rPr>
        <w:t>t</w:t>
      </w:r>
      <w:r w:rsidRPr="000D39DF">
        <w:rPr>
          <w:rFonts w:ascii="Arial Narrow" w:hAnsi="Arial Narrow" w:cs="Arial"/>
          <w:sz w:val="22"/>
          <w:szCs w:val="22"/>
        </w:rPr>
        <w:t>a</w:t>
      </w:r>
      <w:r w:rsidRPr="000D39DF">
        <w:rPr>
          <w:rFonts w:ascii="Arial Narrow" w:hAnsi="Arial Narrow" w:cs="Arial"/>
          <w:spacing w:val="-2"/>
          <w:sz w:val="22"/>
          <w:szCs w:val="22"/>
        </w:rPr>
        <w:t>w</w:t>
      </w:r>
      <w:r w:rsidRPr="000D39DF">
        <w:rPr>
          <w:rFonts w:ascii="Arial Narrow" w:hAnsi="Arial Narrow" w:cs="Arial"/>
          <w:sz w:val="22"/>
          <w:szCs w:val="22"/>
        </w:rPr>
        <w:t>y</w:t>
      </w:r>
      <w:r w:rsidR="006E1F2E">
        <w:rPr>
          <w:rFonts w:ascii="Arial Narrow" w:hAnsi="Arial Narrow" w:cs="Arial"/>
          <w:spacing w:val="3"/>
          <w:sz w:val="22"/>
          <w:szCs w:val="22"/>
        </w:rPr>
        <w:t xml:space="preserve"> z </w:t>
      </w:r>
      <w:r w:rsidRPr="000D39DF">
        <w:rPr>
          <w:rFonts w:ascii="Arial Narrow" w:hAnsi="Arial Narrow" w:cs="Arial"/>
          <w:spacing w:val="-1"/>
          <w:sz w:val="22"/>
          <w:szCs w:val="22"/>
        </w:rPr>
        <w:t>d</w:t>
      </w:r>
      <w:r w:rsidRPr="000D39DF">
        <w:rPr>
          <w:rFonts w:ascii="Arial Narrow" w:hAnsi="Arial Narrow" w:cs="Arial"/>
          <w:spacing w:val="-4"/>
          <w:sz w:val="22"/>
          <w:szCs w:val="22"/>
        </w:rPr>
        <w:t>n</w:t>
      </w:r>
      <w:r w:rsidRPr="000D39DF">
        <w:rPr>
          <w:rFonts w:ascii="Arial Narrow" w:hAnsi="Arial Narrow" w:cs="Arial"/>
          <w:spacing w:val="-3"/>
          <w:sz w:val="22"/>
          <w:szCs w:val="22"/>
        </w:rPr>
        <w:t>i</w:t>
      </w:r>
      <w:r w:rsidRPr="000D39DF">
        <w:rPr>
          <w:rFonts w:ascii="Arial Narrow" w:hAnsi="Arial Narrow" w:cs="Arial"/>
          <w:sz w:val="22"/>
          <w:szCs w:val="22"/>
        </w:rPr>
        <w:t>a</w:t>
      </w:r>
      <w:r w:rsidRPr="000D39DF">
        <w:rPr>
          <w:rFonts w:ascii="Arial Narrow" w:hAnsi="Arial Narrow" w:cs="Arial"/>
          <w:spacing w:val="8"/>
          <w:sz w:val="22"/>
          <w:szCs w:val="22"/>
        </w:rPr>
        <w:t xml:space="preserve"> </w:t>
      </w:r>
      <w:r w:rsidRPr="000D39DF">
        <w:rPr>
          <w:rFonts w:ascii="Arial Narrow" w:hAnsi="Arial Narrow" w:cs="Arial"/>
          <w:spacing w:val="-1"/>
          <w:sz w:val="22"/>
          <w:szCs w:val="22"/>
        </w:rPr>
        <w:t>1</w:t>
      </w:r>
      <w:r w:rsidRPr="000D39DF">
        <w:rPr>
          <w:rFonts w:ascii="Arial Narrow" w:hAnsi="Arial Narrow" w:cs="Arial"/>
          <w:sz w:val="22"/>
          <w:szCs w:val="22"/>
        </w:rPr>
        <w:t>6</w:t>
      </w:r>
      <w:r w:rsidRPr="000D39DF">
        <w:rPr>
          <w:rFonts w:ascii="Arial Narrow" w:hAnsi="Arial Narrow" w:cs="Arial"/>
          <w:spacing w:val="10"/>
          <w:sz w:val="22"/>
          <w:szCs w:val="22"/>
        </w:rPr>
        <w:t xml:space="preserve"> </w:t>
      </w:r>
      <w:r w:rsidRPr="000D39DF">
        <w:rPr>
          <w:rFonts w:ascii="Arial Narrow" w:hAnsi="Arial Narrow" w:cs="Arial"/>
          <w:spacing w:val="1"/>
          <w:sz w:val="22"/>
          <w:szCs w:val="22"/>
        </w:rPr>
        <w:t>k</w:t>
      </w:r>
      <w:r w:rsidRPr="000D39DF">
        <w:rPr>
          <w:rFonts w:ascii="Arial Narrow" w:hAnsi="Arial Narrow" w:cs="Arial"/>
          <w:spacing w:val="-5"/>
          <w:sz w:val="22"/>
          <w:szCs w:val="22"/>
        </w:rPr>
        <w:t>w</w:t>
      </w:r>
      <w:r w:rsidRPr="000D39DF">
        <w:rPr>
          <w:rFonts w:ascii="Arial Narrow" w:hAnsi="Arial Narrow" w:cs="Arial"/>
          <w:spacing w:val="-3"/>
          <w:sz w:val="22"/>
          <w:szCs w:val="22"/>
        </w:rPr>
        <w:t>i</w:t>
      </w:r>
      <w:r w:rsidRPr="000D39DF">
        <w:rPr>
          <w:rFonts w:ascii="Arial Narrow" w:hAnsi="Arial Narrow" w:cs="Arial"/>
          <w:sz w:val="22"/>
          <w:szCs w:val="22"/>
        </w:rPr>
        <w:t>e</w:t>
      </w:r>
      <w:r w:rsidRPr="000D39DF">
        <w:rPr>
          <w:rFonts w:ascii="Arial Narrow" w:hAnsi="Arial Narrow" w:cs="Arial"/>
          <w:spacing w:val="-2"/>
          <w:sz w:val="22"/>
          <w:szCs w:val="22"/>
        </w:rPr>
        <w:t>t</w:t>
      </w:r>
      <w:r w:rsidRPr="000D39DF">
        <w:rPr>
          <w:rFonts w:ascii="Arial Narrow" w:hAnsi="Arial Narrow" w:cs="Arial"/>
          <w:spacing w:val="-1"/>
          <w:sz w:val="22"/>
          <w:szCs w:val="22"/>
        </w:rPr>
        <w:t>n</w:t>
      </w:r>
      <w:r w:rsidRPr="000D39DF">
        <w:rPr>
          <w:rFonts w:ascii="Arial Narrow" w:hAnsi="Arial Narrow" w:cs="Arial"/>
          <w:spacing w:val="-3"/>
          <w:sz w:val="22"/>
          <w:szCs w:val="22"/>
        </w:rPr>
        <w:t>i</w:t>
      </w:r>
      <w:r w:rsidRPr="000D39DF">
        <w:rPr>
          <w:rFonts w:ascii="Arial Narrow" w:hAnsi="Arial Narrow" w:cs="Arial"/>
          <w:sz w:val="22"/>
          <w:szCs w:val="22"/>
        </w:rPr>
        <w:t>a</w:t>
      </w:r>
      <w:r w:rsidRPr="000D39DF">
        <w:rPr>
          <w:rFonts w:ascii="Arial Narrow" w:hAnsi="Arial Narrow" w:cs="Arial"/>
          <w:spacing w:val="4"/>
          <w:sz w:val="22"/>
          <w:szCs w:val="22"/>
        </w:rPr>
        <w:t xml:space="preserve"> </w:t>
      </w:r>
      <w:r w:rsidRPr="000D39DF">
        <w:rPr>
          <w:rFonts w:ascii="Arial Narrow" w:hAnsi="Arial Narrow" w:cs="Arial"/>
          <w:spacing w:val="-1"/>
          <w:sz w:val="22"/>
          <w:szCs w:val="22"/>
        </w:rPr>
        <w:t>200</w:t>
      </w:r>
      <w:r w:rsidRPr="000D39DF">
        <w:rPr>
          <w:rFonts w:ascii="Arial Narrow" w:hAnsi="Arial Narrow" w:cs="Arial"/>
          <w:sz w:val="22"/>
          <w:szCs w:val="22"/>
        </w:rPr>
        <w:t>4</w:t>
      </w:r>
      <w:r w:rsidRPr="000D39DF">
        <w:rPr>
          <w:rFonts w:ascii="Arial Narrow" w:hAnsi="Arial Narrow" w:cs="Arial"/>
          <w:spacing w:val="8"/>
          <w:sz w:val="22"/>
          <w:szCs w:val="22"/>
        </w:rPr>
        <w:t xml:space="preserve"> </w:t>
      </w:r>
      <w:r w:rsidRPr="000D39DF">
        <w:rPr>
          <w:rFonts w:ascii="Arial Narrow" w:hAnsi="Arial Narrow" w:cs="Arial"/>
          <w:spacing w:val="-2"/>
          <w:sz w:val="22"/>
          <w:szCs w:val="22"/>
        </w:rPr>
        <w:t>r</w:t>
      </w:r>
      <w:r w:rsidRPr="000D39DF">
        <w:rPr>
          <w:rFonts w:ascii="Arial Narrow" w:hAnsi="Arial Narrow" w:cs="Arial"/>
          <w:spacing w:val="-1"/>
          <w:sz w:val="22"/>
          <w:szCs w:val="22"/>
        </w:rPr>
        <w:t>o</w:t>
      </w:r>
      <w:r w:rsidRPr="000D39DF">
        <w:rPr>
          <w:rFonts w:ascii="Arial Narrow" w:hAnsi="Arial Narrow" w:cs="Arial"/>
          <w:spacing w:val="-4"/>
          <w:sz w:val="22"/>
          <w:szCs w:val="22"/>
        </w:rPr>
        <w:t>k</w:t>
      </w:r>
      <w:r w:rsidRPr="000D39DF">
        <w:rPr>
          <w:rFonts w:ascii="Arial Narrow" w:hAnsi="Arial Narrow" w:cs="Arial"/>
          <w:sz w:val="22"/>
          <w:szCs w:val="22"/>
        </w:rPr>
        <w:t>u</w:t>
      </w:r>
      <w:r w:rsidR="006E1F2E">
        <w:rPr>
          <w:rFonts w:ascii="Arial Narrow" w:hAnsi="Arial Narrow" w:cs="Arial"/>
          <w:spacing w:val="8"/>
          <w:sz w:val="22"/>
          <w:szCs w:val="22"/>
        </w:rPr>
        <w:t xml:space="preserve"> o </w:t>
      </w:r>
      <w:r w:rsidRPr="000D39DF">
        <w:rPr>
          <w:rFonts w:ascii="Arial Narrow" w:hAnsi="Arial Narrow" w:cs="Arial"/>
          <w:spacing w:val="-2"/>
          <w:sz w:val="22"/>
          <w:szCs w:val="22"/>
        </w:rPr>
        <w:t>w</w:t>
      </w:r>
      <w:r w:rsidRPr="000D39DF">
        <w:rPr>
          <w:rFonts w:ascii="Arial Narrow" w:hAnsi="Arial Narrow" w:cs="Arial"/>
          <w:spacing w:val="-4"/>
          <w:sz w:val="22"/>
          <w:szCs w:val="22"/>
        </w:rPr>
        <w:t>y</w:t>
      </w:r>
      <w:r w:rsidRPr="000D39DF">
        <w:rPr>
          <w:rFonts w:ascii="Arial Narrow" w:hAnsi="Arial Narrow" w:cs="Arial"/>
          <w:spacing w:val="-2"/>
          <w:sz w:val="22"/>
          <w:szCs w:val="22"/>
        </w:rPr>
        <w:t>r</w:t>
      </w:r>
      <w:r w:rsidRPr="000D39DF">
        <w:rPr>
          <w:rFonts w:ascii="Arial Narrow" w:hAnsi="Arial Narrow" w:cs="Arial"/>
          <w:spacing w:val="-1"/>
          <w:sz w:val="22"/>
          <w:szCs w:val="22"/>
        </w:rPr>
        <w:t>ob</w:t>
      </w:r>
      <w:r w:rsidRPr="000D39DF">
        <w:rPr>
          <w:rFonts w:ascii="Arial Narrow" w:hAnsi="Arial Narrow" w:cs="Arial"/>
          <w:spacing w:val="-2"/>
          <w:sz w:val="22"/>
          <w:szCs w:val="22"/>
        </w:rPr>
        <w:t>a</w:t>
      </w:r>
      <w:r w:rsidRPr="000D39DF">
        <w:rPr>
          <w:rFonts w:ascii="Arial Narrow" w:hAnsi="Arial Narrow" w:cs="Arial"/>
          <w:sz w:val="22"/>
          <w:szCs w:val="22"/>
        </w:rPr>
        <w:t xml:space="preserve">ch </w:t>
      </w:r>
      <w:r w:rsidRPr="000D39DF">
        <w:rPr>
          <w:rFonts w:ascii="Arial Narrow" w:hAnsi="Arial Narrow" w:cs="Arial"/>
          <w:spacing w:val="-1"/>
          <w:sz w:val="22"/>
          <w:szCs w:val="22"/>
        </w:rPr>
        <w:t>b</w:t>
      </w:r>
      <w:r w:rsidRPr="000D39DF">
        <w:rPr>
          <w:rFonts w:ascii="Arial Narrow" w:hAnsi="Arial Narrow" w:cs="Arial"/>
          <w:spacing w:val="-4"/>
          <w:sz w:val="22"/>
          <w:szCs w:val="22"/>
        </w:rPr>
        <w:t>u</w:t>
      </w:r>
      <w:r w:rsidRPr="000D39DF">
        <w:rPr>
          <w:rFonts w:ascii="Arial Narrow" w:hAnsi="Arial Narrow" w:cs="Arial"/>
          <w:spacing w:val="-1"/>
          <w:sz w:val="22"/>
          <w:szCs w:val="22"/>
        </w:rPr>
        <w:t>d</w:t>
      </w:r>
      <w:r w:rsidRPr="000D39DF">
        <w:rPr>
          <w:rFonts w:ascii="Arial Narrow" w:hAnsi="Arial Narrow" w:cs="Arial"/>
          <w:spacing w:val="1"/>
          <w:sz w:val="22"/>
          <w:szCs w:val="22"/>
        </w:rPr>
        <w:t>o</w:t>
      </w:r>
      <w:r w:rsidRPr="000D39DF">
        <w:rPr>
          <w:rFonts w:ascii="Arial Narrow" w:hAnsi="Arial Narrow" w:cs="Arial"/>
          <w:spacing w:val="-5"/>
          <w:sz w:val="22"/>
          <w:szCs w:val="22"/>
        </w:rPr>
        <w:t>w</w:t>
      </w:r>
      <w:r w:rsidRPr="000D39DF">
        <w:rPr>
          <w:rFonts w:ascii="Arial Narrow" w:hAnsi="Arial Narrow" w:cs="Arial"/>
          <w:spacing w:val="-3"/>
          <w:sz w:val="22"/>
          <w:szCs w:val="22"/>
        </w:rPr>
        <w:t>l</w:t>
      </w:r>
      <w:r w:rsidRPr="000D39DF">
        <w:rPr>
          <w:rFonts w:ascii="Arial Narrow" w:hAnsi="Arial Narrow" w:cs="Arial"/>
          <w:sz w:val="22"/>
          <w:szCs w:val="22"/>
        </w:rPr>
        <w:t>a</w:t>
      </w:r>
      <w:r w:rsidRPr="000D39DF">
        <w:rPr>
          <w:rFonts w:ascii="Arial Narrow" w:hAnsi="Arial Narrow" w:cs="Arial"/>
          <w:spacing w:val="-1"/>
          <w:sz w:val="22"/>
          <w:szCs w:val="22"/>
        </w:rPr>
        <w:t>n</w:t>
      </w:r>
      <w:r w:rsidRPr="000D39DF">
        <w:rPr>
          <w:rFonts w:ascii="Arial Narrow" w:hAnsi="Arial Narrow" w:cs="Arial"/>
          <w:spacing w:val="-4"/>
          <w:sz w:val="22"/>
          <w:szCs w:val="22"/>
        </w:rPr>
        <w:t>y</w:t>
      </w:r>
      <w:r w:rsidRPr="000D39DF">
        <w:rPr>
          <w:rFonts w:ascii="Arial Narrow" w:hAnsi="Arial Narrow" w:cs="Arial"/>
          <w:sz w:val="22"/>
          <w:szCs w:val="22"/>
        </w:rPr>
        <w:t>ch</w:t>
      </w:r>
      <w:r w:rsidRPr="000D39DF">
        <w:rPr>
          <w:rFonts w:ascii="Arial Narrow" w:hAnsi="Arial Narrow" w:cs="Arial"/>
          <w:spacing w:val="5"/>
          <w:sz w:val="22"/>
          <w:szCs w:val="22"/>
        </w:rPr>
        <w:t xml:space="preserve"> </w:t>
      </w:r>
      <w:r w:rsidRPr="000D39DF">
        <w:rPr>
          <w:rFonts w:ascii="Arial Narrow" w:hAnsi="Arial Narrow" w:cs="Arial"/>
          <w:spacing w:val="-2"/>
          <w:sz w:val="22"/>
          <w:szCs w:val="22"/>
        </w:rPr>
        <w:t>(</w:t>
      </w:r>
      <w:r w:rsidR="007B6B16">
        <w:rPr>
          <w:rFonts w:ascii="Arial Narrow" w:hAnsi="Arial Narrow" w:cs="Arial"/>
          <w:spacing w:val="-2"/>
          <w:sz w:val="22"/>
          <w:szCs w:val="22"/>
        </w:rPr>
        <w:t xml:space="preserve">tj. </w:t>
      </w:r>
      <w:r w:rsidRPr="000D39DF">
        <w:rPr>
          <w:rFonts w:ascii="Arial Narrow" w:hAnsi="Arial Narrow" w:cs="Arial"/>
          <w:spacing w:val="-2"/>
          <w:sz w:val="22"/>
          <w:szCs w:val="22"/>
        </w:rPr>
        <w:t>Dz</w:t>
      </w:r>
      <w:r w:rsidRPr="000D39DF">
        <w:rPr>
          <w:rFonts w:ascii="Arial Narrow" w:hAnsi="Arial Narrow" w:cs="Arial"/>
          <w:sz w:val="22"/>
          <w:szCs w:val="22"/>
        </w:rPr>
        <w:t>.</w:t>
      </w:r>
      <w:r w:rsidRPr="000D39DF">
        <w:rPr>
          <w:rFonts w:ascii="Arial Narrow" w:hAnsi="Arial Narrow" w:cs="Arial"/>
          <w:spacing w:val="14"/>
          <w:sz w:val="22"/>
          <w:szCs w:val="22"/>
        </w:rPr>
        <w:t xml:space="preserve"> </w:t>
      </w:r>
      <w:r w:rsidRPr="000D39DF">
        <w:rPr>
          <w:rFonts w:ascii="Arial Narrow" w:hAnsi="Arial Narrow" w:cs="Arial"/>
          <w:spacing w:val="-2"/>
          <w:sz w:val="22"/>
          <w:szCs w:val="22"/>
        </w:rPr>
        <w:t>U</w:t>
      </w:r>
      <w:r w:rsidRPr="000D39DF">
        <w:rPr>
          <w:rFonts w:ascii="Arial Narrow" w:hAnsi="Arial Narrow" w:cs="Arial"/>
          <w:sz w:val="22"/>
          <w:szCs w:val="22"/>
        </w:rPr>
        <w:t>.</w:t>
      </w:r>
      <w:r w:rsidR="006E1F2E">
        <w:rPr>
          <w:rFonts w:ascii="Arial Narrow" w:hAnsi="Arial Narrow" w:cs="Arial"/>
          <w:spacing w:val="16"/>
          <w:sz w:val="22"/>
          <w:szCs w:val="22"/>
        </w:rPr>
        <w:t xml:space="preserve"> z </w:t>
      </w:r>
      <w:r w:rsidR="007B6B16" w:rsidRPr="000D39DF">
        <w:rPr>
          <w:rFonts w:ascii="Arial Narrow" w:hAnsi="Arial Narrow" w:cs="Arial"/>
          <w:spacing w:val="-1"/>
          <w:sz w:val="22"/>
          <w:szCs w:val="22"/>
        </w:rPr>
        <w:t>20</w:t>
      </w:r>
      <w:r w:rsidR="007B6B16">
        <w:rPr>
          <w:rFonts w:ascii="Arial Narrow" w:hAnsi="Arial Narrow" w:cs="Arial"/>
          <w:spacing w:val="-1"/>
          <w:sz w:val="22"/>
          <w:szCs w:val="22"/>
        </w:rPr>
        <w:t>21</w:t>
      </w:r>
      <w:r w:rsidRPr="000D39DF">
        <w:rPr>
          <w:rFonts w:ascii="Arial Narrow" w:hAnsi="Arial Narrow" w:cs="Arial"/>
          <w:spacing w:val="12"/>
          <w:sz w:val="22"/>
          <w:szCs w:val="22"/>
        </w:rPr>
        <w:t>,</w:t>
      </w:r>
      <w:r w:rsidRPr="000D39DF">
        <w:rPr>
          <w:rFonts w:ascii="Arial Narrow" w:hAnsi="Arial Narrow" w:cs="Arial"/>
          <w:spacing w:val="15"/>
          <w:sz w:val="22"/>
          <w:szCs w:val="22"/>
        </w:rPr>
        <w:t xml:space="preserve"> </w:t>
      </w:r>
      <w:r w:rsidRPr="000D39DF">
        <w:rPr>
          <w:rFonts w:ascii="Arial Narrow" w:hAnsi="Arial Narrow" w:cs="Arial"/>
          <w:spacing w:val="-1"/>
          <w:sz w:val="22"/>
          <w:szCs w:val="22"/>
        </w:rPr>
        <w:t>po</w:t>
      </w:r>
      <w:r w:rsidRPr="000D39DF">
        <w:rPr>
          <w:rFonts w:ascii="Arial Narrow" w:hAnsi="Arial Narrow" w:cs="Arial"/>
          <w:spacing w:val="-2"/>
          <w:sz w:val="22"/>
          <w:szCs w:val="22"/>
        </w:rPr>
        <w:t>z</w:t>
      </w:r>
      <w:r w:rsidRPr="000D39DF">
        <w:rPr>
          <w:rFonts w:ascii="Arial Narrow" w:hAnsi="Arial Narrow" w:cs="Arial"/>
          <w:sz w:val="22"/>
          <w:szCs w:val="22"/>
        </w:rPr>
        <w:t>.</w:t>
      </w:r>
      <w:r w:rsidRPr="000D39DF">
        <w:rPr>
          <w:rFonts w:ascii="Arial Narrow" w:hAnsi="Arial Narrow" w:cs="Arial"/>
          <w:spacing w:val="12"/>
          <w:sz w:val="22"/>
          <w:szCs w:val="22"/>
        </w:rPr>
        <w:t xml:space="preserve"> </w:t>
      </w:r>
      <w:r w:rsidR="007B6B16">
        <w:rPr>
          <w:rFonts w:ascii="Arial Narrow" w:hAnsi="Arial Narrow" w:cs="Arial"/>
          <w:spacing w:val="12"/>
          <w:sz w:val="22"/>
          <w:szCs w:val="22"/>
        </w:rPr>
        <w:t>1213</w:t>
      </w:r>
      <w:r w:rsidR="007B6B16" w:rsidRPr="000D39DF">
        <w:rPr>
          <w:rFonts w:ascii="Arial Narrow" w:hAnsi="Arial Narrow" w:cs="Arial"/>
          <w:spacing w:val="16"/>
          <w:sz w:val="22"/>
          <w:szCs w:val="22"/>
        </w:rPr>
        <w:t xml:space="preserve"> </w:t>
      </w:r>
      <w:r w:rsidRPr="000D39DF">
        <w:rPr>
          <w:rFonts w:ascii="Arial Narrow" w:hAnsi="Arial Narrow" w:cs="Arial"/>
          <w:sz w:val="22"/>
          <w:szCs w:val="22"/>
        </w:rPr>
        <w:t>ze</w:t>
      </w:r>
      <w:r w:rsidRPr="000D39DF">
        <w:rPr>
          <w:rFonts w:ascii="Arial Narrow" w:hAnsi="Arial Narrow" w:cs="Arial"/>
          <w:spacing w:val="16"/>
          <w:sz w:val="22"/>
          <w:szCs w:val="22"/>
        </w:rPr>
        <w:t xml:space="preserve"> </w:t>
      </w:r>
      <w:r w:rsidRPr="000D39DF">
        <w:rPr>
          <w:rFonts w:ascii="Arial Narrow" w:hAnsi="Arial Narrow" w:cs="Arial"/>
          <w:spacing w:val="-2"/>
          <w:sz w:val="22"/>
          <w:szCs w:val="22"/>
        </w:rPr>
        <w:t>z</w:t>
      </w:r>
      <w:r w:rsidRPr="000D39DF">
        <w:rPr>
          <w:rFonts w:ascii="Arial Narrow" w:hAnsi="Arial Narrow" w:cs="Arial"/>
          <w:spacing w:val="-6"/>
          <w:sz w:val="22"/>
          <w:szCs w:val="22"/>
        </w:rPr>
        <w:t>m</w:t>
      </w:r>
      <w:r w:rsidRPr="000D39DF">
        <w:rPr>
          <w:rFonts w:ascii="Arial Narrow" w:hAnsi="Arial Narrow" w:cs="Arial"/>
          <w:spacing w:val="-2"/>
          <w:sz w:val="22"/>
          <w:szCs w:val="22"/>
        </w:rPr>
        <w:t>.</w:t>
      </w:r>
      <w:r w:rsidRPr="000D39DF">
        <w:rPr>
          <w:rFonts w:ascii="Arial Narrow" w:hAnsi="Arial Narrow" w:cs="Arial"/>
          <w:sz w:val="22"/>
          <w:szCs w:val="22"/>
        </w:rPr>
        <w:t>)</w:t>
      </w:r>
      <w:r w:rsidRPr="000D39DF">
        <w:rPr>
          <w:rFonts w:ascii="Arial Narrow" w:hAnsi="Arial Narrow" w:cs="Arial"/>
          <w:spacing w:val="17"/>
          <w:sz w:val="22"/>
          <w:szCs w:val="22"/>
        </w:rPr>
        <w:t xml:space="preserve"> </w:t>
      </w:r>
      <w:r w:rsidRPr="000D39DF">
        <w:rPr>
          <w:rFonts w:ascii="Arial Narrow" w:hAnsi="Arial Narrow" w:cs="Arial"/>
          <w:spacing w:val="1"/>
          <w:sz w:val="22"/>
          <w:szCs w:val="22"/>
        </w:rPr>
        <w:t>or</w:t>
      </w:r>
      <w:r w:rsidRPr="000D39DF">
        <w:rPr>
          <w:rFonts w:ascii="Arial Narrow" w:hAnsi="Arial Narrow" w:cs="Arial"/>
          <w:sz w:val="22"/>
          <w:szCs w:val="22"/>
        </w:rPr>
        <w:t>az</w:t>
      </w:r>
      <w:r w:rsidRPr="000D39DF">
        <w:rPr>
          <w:rFonts w:ascii="Arial Narrow" w:hAnsi="Arial Narrow" w:cs="Arial"/>
          <w:spacing w:val="17"/>
          <w:sz w:val="22"/>
          <w:szCs w:val="22"/>
        </w:rPr>
        <w:t xml:space="preserve"> </w:t>
      </w:r>
      <w:r w:rsidRPr="000D39DF">
        <w:rPr>
          <w:rFonts w:ascii="Arial Narrow" w:hAnsi="Arial Narrow" w:cs="Arial"/>
          <w:sz w:val="22"/>
          <w:szCs w:val="22"/>
        </w:rPr>
        <w:t>d</w:t>
      </w:r>
      <w:r w:rsidRPr="000D39DF">
        <w:rPr>
          <w:rFonts w:ascii="Arial Narrow" w:hAnsi="Arial Narrow" w:cs="Arial"/>
          <w:spacing w:val="1"/>
          <w:sz w:val="22"/>
          <w:szCs w:val="22"/>
        </w:rPr>
        <w:t>o</w:t>
      </w:r>
      <w:r w:rsidRPr="000D39DF">
        <w:rPr>
          <w:rFonts w:ascii="Arial Narrow" w:hAnsi="Arial Narrow" w:cs="Arial"/>
          <w:spacing w:val="-1"/>
          <w:sz w:val="22"/>
          <w:szCs w:val="22"/>
        </w:rPr>
        <w:t>k</w:t>
      </w:r>
      <w:r w:rsidRPr="000D39DF">
        <w:rPr>
          <w:rFonts w:ascii="Arial Narrow" w:hAnsi="Arial Narrow" w:cs="Arial"/>
          <w:spacing w:val="1"/>
          <w:sz w:val="22"/>
          <w:szCs w:val="22"/>
        </w:rPr>
        <w:t>u</w:t>
      </w:r>
      <w:r w:rsidRPr="000D39DF">
        <w:rPr>
          <w:rFonts w:ascii="Arial Narrow" w:hAnsi="Arial Narrow" w:cs="Arial"/>
          <w:spacing w:val="-1"/>
          <w:sz w:val="22"/>
          <w:szCs w:val="22"/>
        </w:rPr>
        <w:t>m</w:t>
      </w:r>
      <w:r w:rsidRPr="000D39DF">
        <w:rPr>
          <w:rFonts w:ascii="Arial Narrow" w:hAnsi="Arial Narrow" w:cs="Arial"/>
          <w:sz w:val="22"/>
          <w:szCs w:val="22"/>
        </w:rPr>
        <w:t>e</w:t>
      </w:r>
      <w:r w:rsidRPr="000D39DF">
        <w:rPr>
          <w:rFonts w:ascii="Arial Narrow" w:hAnsi="Arial Narrow" w:cs="Arial"/>
          <w:spacing w:val="1"/>
          <w:sz w:val="22"/>
          <w:szCs w:val="22"/>
        </w:rPr>
        <w:t>n</w:t>
      </w:r>
      <w:r w:rsidRPr="000D39DF">
        <w:rPr>
          <w:rFonts w:ascii="Arial Narrow" w:hAnsi="Arial Narrow" w:cs="Arial"/>
          <w:sz w:val="22"/>
          <w:szCs w:val="22"/>
        </w:rPr>
        <w:t>tac</w:t>
      </w:r>
      <w:r w:rsidRPr="000D39DF">
        <w:rPr>
          <w:rFonts w:ascii="Arial Narrow" w:hAnsi="Arial Narrow" w:cs="Arial"/>
          <w:spacing w:val="3"/>
          <w:sz w:val="22"/>
          <w:szCs w:val="22"/>
        </w:rPr>
        <w:t>j</w:t>
      </w:r>
      <w:r w:rsidRPr="000D39DF">
        <w:rPr>
          <w:rFonts w:ascii="Arial Narrow" w:hAnsi="Arial Narrow" w:cs="Arial"/>
          <w:sz w:val="22"/>
          <w:szCs w:val="22"/>
        </w:rPr>
        <w:t>i</w:t>
      </w:r>
      <w:r w:rsidRPr="000D39DF">
        <w:rPr>
          <w:rFonts w:ascii="Arial Narrow" w:hAnsi="Arial Narrow" w:cs="Arial"/>
          <w:spacing w:val="8"/>
          <w:sz w:val="22"/>
          <w:szCs w:val="22"/>
        </w:rPr>
        <w:t xml:space="preserve"> </w:t>
      </w:r>
      <w:r w:rsidR="003F16E4">
        <w:rPr>
          <w:rFonts w:ascii="Arial Narrow" w:hAnsi="Arial Narrow" w:cs="Arial"/>
          <w:spacing w:val="1"/>
          <w:sz w:val="22"/>
          <w:szCs w:val="22"/>
        </w:rPr>
        <w:t>przetargowej</w:t>
      </w:r>
      <w:r w:rsidR="006E1F2E">
        <w:rPr>
          <w:rFonts w:ascii="Arial Narrow" w:hAnsi="Arial Narrow" w:cs="Arial"/>
          <w:spacing w:val="31"/>
          <w:sz w:val="22"/>
          <w:szCs w:val="22"/>
        </w:rPr>
        <w:t xml:space="preserve"> i </w:t>
      </w:r>
      <w:r w:rsidRPr="000D39DF">
        <w:rPr>
          <w:rFonts w:ascii="Arial Narrow" w:hAnsi="Arial Narrow" w:cs="Arial"/>
          <w:sz w:val="22"/>
          <w:szCs w:val="22"/>
        </w:rPr>
        <w:t>S</w:t>
      </w:r>
      <w:r w:rsidRPr="000D39DF">
        <w:rPr>
          <w:rFonts w:ascii="Arial Narrow" w:hAnsi="Arial Narrow" w:cs="Arial"/>
          <w:spacing w:val="1"/>
          <w:sz w:val="22"/>
          <w:szCs w:val="22"/>
        </w:rPr>
        <w:t>p</w:t>
      </w:r>
      <w:r w:rsidRPr="000D39DF">
        <w:rPr>
          <w:rFonts w:ascii="Arial Narrow" w:hAnsi="Arial Narrow" w:cs="Arial"/>
          <w:sz w:val="22"/>
          <w:szCs w:val="22"/>
        </w:rPr>
        <w:t>e</w:t>
      </w:r>
      <w:r w:rsidRPr="000D39DF">
        <w:rPr>
          <w:rFonts w:ascii="Arial Narrow" w:hAnsi="Arial Narrow" w:cs="Arial"/>
          <w:spacing w:val="3"/>
          <w:sz w:val="22"/>
          <w:szCs w:val="22"/>
        </w:rPr>
        <w:t>c</w:t>
      </w:r>
      <w:r w:rsidRPr="000D39DF">
        <w:rPr>
          <w:rFonts w:ascii="Arial Narrow" w:hAnsi="Arial Narrow" w:cs="Arial"/>
          <w:spacing w:val="-1"/>
          <w:sz w:val="22"/>
          <w:szCs w:val="22"/>
        </w:rPr>
        <w:t>y</w:t>
      </w:r>
      <w:r w:rsidRPr="000D39DF">
        <w:rPr>
          <w:rFonts w:ascii="Arial Narrow" w:hAnsi="Arial Narrow" w:cs="Arial"/>
          <w:spacing w:val="-2"/>
          <w:sz w:val="22"/>
          <w:szCs w:val="22"/>
        </w:rPr>
        <w:t>f</w:t>
      </w:r>
      <w:r w:rsidRPr="000D39DF">
        <w:rPr>
          <w:rFonts w:ascii="Arial Narrow" w:hAnsi="Arial Narrow" w:cs="Arial"/>
          <w:spacing w:val="2"/>
          <w:sz w:val="22"/>
          <w:szCs w:val="22"/>
        </w:rPr>
        <w:t>i</w:t>
      </w:r>
      <w:r w:rsidRPr="000D39DF">
        <w:rPr>
          <w:rFonts w:ascii="Arial Narrow" w:hAnsi="Arial Narrow" w:cs="Arial"/>
          <w:spacing w:val="-1"/>
          <w:sz w:val="22"/>
          <w:szCs w:val="22"/>
        </w:rPr>
        <w:t>k</w:t>
      </w:r>
      <w:r w:rsidRPr="000D39DF">
        <w:rPr>
          <w:rFonts w:ascii="Arial Narrow" w:hAnsi="Arial Narrow" w:cs="Arial"/>
          <w:sz w:val="22"/>
          <w:szCs w:val="22"/>
        </w:rPr>
        <w:t>a</w:t>
      </w:r>
      <w:r w:rsidRPr="000D39DF">
        <w:rPr>
          <w:rFonts w:ascii="Arial Narrow" w:hAnsi="Arial Narrow" w:cs="Arial"/>
          <w:spacing w:val="1"/>
          <w:sz w:val="22"/>
          <w:szCs w:val="22"/>
        </w:rPr>
        <w:t>c</w:t>
      </w:r>
      <w:r w:rsidRPr="000D39DF">
        <w:rPr>
          <w:rFonts w:ascii="Arial Narrow" w:hAnsi="Arial Narrow" w:cs="Arial"/>
          <w:spacing w:val="2"/>
          <w:sz w:val="22"/>
          <w:szCs w:val="22"/>
        </w:rPr>
        <w:t>j</w:t>
      </w:r>
      <w:r w:rsidRPr="000D39DF">
        <w:rPr>
          <w:rFonts w:ascii="Arial Narrow" w:hAnsi="Arial Narrow" w:cs="Arial"/>
          <w:sz w:val="22"/>
          <w:szCs w:val="22"/>
        </w:rPr>
        <w:t>i Tec</w:t>
      </w:r>
      <w:r w:rsidRPr="000D39DF">
        <w:rPr>
          <w:rFonts w:ascii="Arial Narrow" w:hAnsi="Arial Narrow" w:cs="Arial"/>
          <w:spacing w:val="-1"/>
          <w:sz w:val="22"/>
          <w:szCs w:val="22"/>
        </w:rPr>
        <w:t>h</w:t>
      </w:r>
      <w:r w:rsidRPr="000D39DF">
        <w:rPr>
          <w:rFonts w:ascii="Arial Narrow" w:hAnsi="Arial Narrow" w:cs="Arial"/>
          <w:spacing w:val="1"/>
          <w:sz w:val="22"/>
          <w:szCs w:val="22"/>
        </w:rPr>
        <w:t>n</w:t>
      </w:r>
      <w:r w:rsidRPr="000D39DF">
        <w:rPr>
          <w:rFonts w:ascii="Arial Narrow" w:hAnsi="Arial Narrow" w:cs="Arial"/>
          <w:sz w:val="22"/>
          <w:szCs w:val="22"/>
        </w:rPr>
        <w:t>icz</w:t>
      </w:r>
      <w:r w:rsidRPr="000D39DF">
        <w:rPr>
          <w:rFonts w:ascii="Arial Narrow" w:hAnsi="Arial Narrow" w:cs="Arial"/>
          <w:spacing w:val="-1"/>
          <w:sz w:val="22"/>
          <w:szCs w:val="22"/>
        </w:rPr>
        <w:t>n</w:t>
      </w:r>
      <w:r w:rsidRPr="000D39DF">
        <w:rPr>
          <w:rFonts w:ascii="Arial Narrow" w:hAnsi="Arial Narrow" w:cs="Arial"/>
          <w:sz w:val="22"/>
          <w:szCs w:val="22"/>
        </w:rPr>
        <w:t>ej</w:t>
      </w:r>
      <w:r w:rsidRPr="000D39DF">
        <w:rPr>
          <w:rFonts w:ascii="Arial Narrow" w:hAnsi="Arial Narrow" w:cs="Arial"/>
          <w:spacing w:val="-4"/>
          <w:sz w:val="22"/>
          <w:szCs w:val="22"/>
        </w:rPr>
        <w:t xml:space="preserve"> </w:t>
      </w:r>
      <w:r w:rsidRPr="000D39DF">
        <w:rPr>
          <w:rFonts w:ascii="Arial Narrow" w:hAnsi="Arial Narrow" w:cs="Arial"/>
          <w:spacing w:val="-2"/>
          <w:sz w:val="22"/>
          <w:szCs w:val="22"/>
        </w:rPr>
        <w:t>W</w:t>
      </w:r>
      <w:r w:rsidRPr="000D39DF">
        <w:rPr>
          <w:rFonts w:ascii="Arial Narrow" w:hAnsi="Arial Narrow" w:cs="Arial"/>
          <w:spacing w:val="-1"/>
          <w:sz w:val="22"/>
          <w:szCs w:val="22"/>
        </w:rPr>
        <w:t>yk</w:t>
      </w:r>
      <w:r w:rsidRPr="000D39DF">
        <w:rPr>
          <w:rFonts w:ascii="Arial Narrow" w:hAnsi="Arial Narrow" w:cs="Arial"/>
          <w:spacing w:val="3"/>
          <w:sz w:val="22"/>
          <w:szCs w:val="22"/>
        </w:rPr>
        <w:t>o</w:t>
      </w:r>
      <w:r w:rsidRPr="000D39DF">
        <w:rPr>
          <w:rFonts w:ascii="Arial Narrow" w:hAnsi="Arial Narrow" w:cs="Arial"/>
          <w:spacing w:val="-1"/>
          <w:sz w:val="22"/>
          <w:szCs w:val="22"/>
        </w:rPr>
        <w:t>n</w:t>
      </w:r>
      <w:r w:rsidRPr="000D39DF">
        <w:rPr>
          <w:rFonts w:ascii="Arial Narrow" w:hAnsi="Arial Narrow" w:cs="Arial"/>
          <w:spacing w:val="3"/>
          <w:sz w:val="22"/>
          <w:szCs w:val="22"/>
        </w:rPr>
        <w:t>a</w:t>
      </w:r>
      <w:r w:rsidRPr="000D39DF">
        <w:rPr>
          <w:rFonts w:ascii="Arial Narrow" w:hAnsi="Arial Narrow" w:cs="Arial"/>
          <w:spacing w:val="-1"/>
          <w:sz w:val="22"/>
          <w:szCs w:val="22"/>
        </w:rPr>
        <w:t>n</w:t>
      </w:r>
      <w:r w:rsidRPr="000D39DF">
        <w:rPr>
          <w:rFonts w:ascii="Arial Narrow" w:hAnsi="Arial Narrow" w:cs="Arial"/>
          <w:sz w:val="22"/>
          <w:szCs w:val="22"/>
        </w:rPr>
        <w:t>ia</w:t>
      </w:r>
      <w:r w:rsidR="006E1F2E">
        <w:rPr>
          <w:rFonts w:ascii="Arial Narrow" w:hAnsi="Arial Narrow" w:cs="Arial"/>
          <w:spacing w:val="-9"/>
          <w:sz w:val="22"/>
          <w:szCs w:val="22"/>
        </w:rPr>
        <w:t xml:space="preserve"> i </w:t>
      </w:r>
      <w:r w:rsidRPr="000D39DF">
        <w:rPr>
          <w:rFonts w:ascii="Arial Narrow" w:hAnsi="Arial Narrow" w:cs="Arial"/>
          <w:spacing w:val="1"/>
          <w:sz w:val="22"/>
          <w:szCs w:val="22"/>
        </w:rPr>
        <w:t>Odb</w:t>
      </w:r>
      <w:r w:rsidRPr="000D39DF">
        <w:rPr>
          <w:rFonts w:ascii="Arial Narrow" w:hAnsi="Arial Narrow" w:cs="Arial"/>
          <w:sz w:val="22"/>
          <w:szCs w:val="22"/>
        </w:rPr>
        <w:t>i</w:t>
      </w:r>
      <w:r w:rsidRPr="000D39DF">
        <w:rPr>
          <w:rFonts w:ascii="Arial Narrow" w:hAnsi="Arial Narrow" w:cs="Arial"/>
          <w:spacing w:val="1"/>
          <w:sz w:val="22"/>
          <w:szCs w:val="22"/>
        </w:rPr>
        <w:t>or</w:t>
      </w:r>
      <w:r w:rsidRPr="000D39DF">
        <w:rPr>
          <w:rFonts w:ascii="Arial Narrow" w:hAnsi="Arial Narrow" w:cs="Arial"/>
          <w:sz w:val="22"/>
          <w:szCs w:val="22"/>
        </w:rPr>
        <w:t>u</w:t>
      </w:r>
      <w:r w:rsidRPr="000D39DF">
        <w:rPr>
          <w:rFonts w:ascii="Arial Narrow" w:hAnsi="Arial Narrow" w:cs="Arial"/>
          <w:spacing w:val="-7"/>
          <w:sz w:val="22"/>
          <w:szCs w:val="22"/>
        </w:rPr>
        <w:t xml:space="preserve"> </w:t>
      </w:r>
      <w:r w:rsidRPr="000D39DF">
        <w:rPr>
          <w:rFonts w:ascii="Arial Narrow" w:hAnsi="Arial Narrow" w:cs="Arial"/>
          <w:spacing w:val="1"/>
          <w:sz w:val="22"/>
          <w:szCs w:val="22"/>
        </w:rPr>
        <w:t>Robo</w:t>
      </w:r>
      <w:r w:rsidRPr="000D39DF">
        <w:rPr>
          <w:rFonts w:ascii="Arial Narrow" w:hAnsi="Arial Narrow" w:cs="Arial"/>
          <w:sz w:val="22"/>
          <w:szCs w:val="22"/>
        </w:rPr>
        <w:t>t</w:t>
      </w:r>
      <w:r w:rsidRPr="000D39DF">
        <w:rPr>
          <w:rFonts w:ascii="Arial Narrow" w:hAnsi="Arial Narrow" w:cs="Arial"/>
          <w:spacing w:val="-4"/>
          <w:sz w:val="22"/>
          <w:szCs w:val="22"/>
        </w:rPr>
        <w:t xml:space="preserve"> </w:t>
      </w:r>
      <w:r w:rsidRPr="000D39DF">
        <w:rPr>
          <w:rFonts w:ascii="Arial Narrow" w:hAnsi="Arial Narrow" w:cs="Arial"/>
          <w:spacing w:val="1"/>
          <w:sz w:val="22"/>
          <w:szCs w:val="22"/>
        </w:rPr>
        <w:t>B</w:t>
      </w:r>
      <w:r w:rsidRPr="000D39DF">
        <w:rPr>
          <w:rFonts w:ascii="Arial Narrow" w:hAnsi="Arial Narrow" w:cs="Arial"/>
          <w:spacing w:val="-1"/>
          <w:sz w:val="22"/>
          <w:szCs w:val="22"/>
        </w:rPr>
        <w:t>u</w:t>
      </w:r>
      <w:r w:rsidRPr="000D39DF">
        <w:rPr>
          <w:rFonts w:ascii="Arial Narrow" w:hAnsi="Arial Narrow" w:cs="Arial"/>
          <w:spacing w:val="1"/>
          <w:sz w:val="22"/>
          <w:szCs w:val="22"/>
        </w:rPr>
        <w:t>do</w:t>
      </w:r>
      <w:r w:rsidRPr="000D39DF">
        <w:rPr>
          <w:rFonts w:ascii="Arial Narrow" w:hAnsi="Arial Narrow" w:cs="Arial"/>
          <w:spacing w:val="-5"/>
          <w:sz w:val="22"/>
          <w:szCs w:val="22"/>
        </w:rPr>
        <w:t>w</w:t>
      </w:r>
      <w:r w:rsidRPr="000D39DF">
        <w:rPr>
          <w:rFonts w:ascii="Arial Narrow" w:hAnsi="Arial Narrow" w:cs="Arial"/>
          <w:sz w:val="22"/>
          <w:szCs w:val="22"/>
        </w:rPr>
        <w:t>l</w:t>
      </w:r>
      <w:r w:rsidRPr="000D39DF">
        <w:rPr>
          <w:rFonts w:ascii="Arial Narrow" w:hAnsi="Arial Narrow" w:cs="Arial"/>
          <w:spacing w:val="2"/>
          <w:sz w:val="22"/>
          <w:szCs w:val="22"/>
        </w:rPr>
        <w:t>a</w:t>
      </w:r>
      <w:r w:rsidRPr="000D39DF">
        <w:rPr>
          <w:rFonts w:ascii="Arial Narrow" w:hAnsi="Arial Narrow" w:cs="Arial"/>
          <w:spacing w:val="1"/>
          <w:sz w:val="22"/>
          <w:szCs w:val="22"/>
        </w:rPr>
        <w:t>n</w:t>
      </w:r>
      <w:r w:rsidRPr="000D39DF">
        <w:rPr>
          <w:rFonts w:ascii="Arial Narrow" w:hAnsi="Arial Narrow" w:cs="Arial"/>
          <w:spacing w:val="-4"/>
          <w:sz w:val="22"/>
          <w:szCs w:val="22"/>
        </w:rPr>
        <w:t>y</w:t>
      </w:r>
      <w:r w:rsidRPr="000D39DF">
        <w:rPr>
          <w:rFonts w:ascii="Arial Narrow" w:hAnsi="Arial Narrow" w:cs="Arial"/>
          <w:spacing w:val="3"/>
          <w:sz w:val="22"/>
          <w:szCs w:val="22"/>
        </w:rPr>
        <w:t>c</w:t>
      </w:r>
      <w:r w:rsidRPr="000D39DF">
        <w:rPr>
          <w:rFonts w:ascii="Arial Narrow" w:hAnsi="Arial Narrow" w:cs="Arial"/>
          <w:spacing w:val="-1"/>
          <w:sz w:val="22"/>
          <w:szCs w:val="22"/>
        </w:rPr>
        <w:t>h</w:t>
      </w:r>
      <w:r w:rsidRPr="000D39DF">
        <w:rPr>
          <w:rFonts w:ascii="Arial Narrow" w:hAnsi="Arial Narrow" w:cs="Arial"/>
          <w:sz w:val="22"/>
          <w:szCs w:val="22"/>
        </w:rPr>
        <w:t>.</w:t>
      </w:r>
    </w:p>
    <w:p w14:paraId="6D375384" w14:textId="3DA54353" w:rsidR="00877CE8" w:rsidRPr="000D39DF" w:rsidRDefault="00877CE8" w:rsidP="004845B4">
      <w:pPr>
        <w:pStyle w:val="Akapitzlist"/>
        <w:widowControl w:val="0"/>
        <w:numPr>
          <w:ilvl w:val="0"/>
          <w:numId w:val="10"/>
        </w:numPr>
        <w:tabs>
          <w:tab w:val="left" w:pos="426"/>
        </w:tabs>
        <w:spacing w:line="276" w:lineRule="auto"/>
        <w:ind w:left="426" w:right="57" w:hanging="426"/>
        <w:contextualSpacing/>
        <w:jc w:val="both"/>
        <w:rPr>
          <w:rFonts w:ascii="Arial Narrow" w:hAnsi="Arial Narrow" w:cs="Arial"/>
          <w:sz w:val="22"/>
          <w:szCs w:val="22"/>
        </w:rPr>
      </w:pPr>
      <w:r w:rsidRPr="000D39DF">
        <w:rPr>
          <w:rFonts w:ascii="Arial Narrow" w:hAnsi="Arial Narrow" w:cs="Arial"/>
          <w:sz w:val="22"/>
          <w:szCs w:val="22"/>
        </w:rPr>
        <w:t xml:space="preserve">Wykonawca zobowiązany jest przy wykonywaniu robót budowlanych stosować nowe materiały, urządzenia dopuszczone do obrotu na polskim </w:t>
      </w:r>
      <w:proofErr w:type="gramStart"/>
      <w:r w:rsidRPr="000D39DF">
        <w:rPr>
          <w:rFonts w:ascii="Arial Narrow" w:hAnsi="Arial Narrow" w:cs="Arial"/>
          <w:sz w:val="22"/>
          <w:szCs w:val="22"/>
        </w:rPr>
        <w:t xml:space="preserve">rynku </w:t>
      </w:r>
      <w:r w:rsidR="00AA164C">
        <w:rPr>
          <w:rFonts w:ascii="Arial Narrow" w:hAnsi="Arial Narrow" w:cs="Arial"/>
          <w:sz w:val="22"/>
          <w:szCs w:val="22"/>
        </w:rPr>
        <w:t>.</w:t>
      </w:r>
      <w:proofErr w:type="gramEnd"/>
    </w:p>
    <w:p w14:paraId="7E8BCDF5" w14:textId="7608E9AD" w:rsidR="00877CE8" w:rsidRPr="000D39DF" w:rsidRDefault="00877CE8" w:rsidP="004845B4">
      <w:pPr>
        <w:pStyle w:val="Akapitzlist"/>
        <w:widowControl w:val="0"/>
        <w:numPr>
          <w:ilvl w:val="0"/>
          <w:numId w:val="10"/>
        </w:numPr>
        <w:tabs>
          <w:tab w:val="left" w:pos="426"/>
        </w:tabs>
        <w:spacing w:line="276" w:lineRule="auto"/>
        <w:ind w:left="425" w:right="57" w:hanging="425"/>
        <w:contextualSpacing/>
        <w:jc w:val="both"/>
        <w:rPr>
          <w:rFonts w:ascii="Arial Narrow" w:hAnsi="Arial Narrow" w:cs="Arial"/>
          <w:sz w:val="22"/>
          <w:szCs w:val="22"/>
        </w:rPr>
      </w:pPr>
      <w:r w:rsidRPr="000D39DF">
        <w:rPr>
          <w:rFonts w:ascii="Arial Narrow" w:hAnsi="Arial Narrow" w:cs="Arial"/>
          <w:sz w:val="22"/>
          <w:szCs w:val="22"/>
        </w:rPr>
        <w:t>Kie</w:t>
      </w:r>
      <w:r w:rsidRPr="000D39DF">
        <w:rPr>
          <w:rFonts w:ascii="Arial Narrow" w:hAnsi="Arial Narrow" w:cs="Arial"/>
          <w:spacing w:val="1"/>
          <w:sz w:val="22"/>
          <w:szCs w:val="22"/>
        </w:rPr>
        <w:t>r</w:t>
      </w:r>
      <w:r w:rsidRPr="000D39DF">
        <w:rPr>
          <w:rFonts w:ascii="Arial Narrow" w:hAnsi="Arial Narrow" w:cs="Arial"/>
          <w:spacing w:val="3"/>
          <w:sz w:val="22"/>
          <w:szCs w:val="22"/>
        </w:rPr>
        <w:t>o</w:t>
      </w:r>
      <w:r w:rsidRPr="000D39DF">
        <w:rPr>
          <w:rFonts w:ascii="Arial Narrow" w:hAnsi="Arial Narrow" w:cs="Arial"/>
          <w:spacing w:val="-2"/>
          <w:sz w:val="22"/>
          <w:szCs w:val="22"/>
        </w:rPr>
        <w:t>w</w:t>
      </w:r>
      <w:r w:rsidRPr="000D39DF">
        <w:rPr>
          <w:rFonts w:ascii="Arial Narrow" w:hAnsi="Arial Narrow" w:cs="Arial"/>
          <w:spacing w:val="-1"/>
          <w:sz w:val="22"/>
          <w:szCs w:val="22"/>
        </w:rPr>
        <w:t>n</w:t>
      </w:r>
      <w:r w:rsidRPr="000D39DF">
        <w:rPr>
          <w:rFonts w:ascii="Arial Narrow" w:hAnsi="Arial Narrow" w:cs="Arial"/>
          <w:sz w:val="22"/>
          <w:szCs w:val="22"/>
        </w:rPr>
        <w:t xml:space="preserve">ik </w:t>
      </w:r>
      <w:r w:rsidRPr="000D39DF">
        <w:rPr>
          <w:rFonts w:ascii="Arial Narrow" w:hAnsi="Arial Narrow" w:cs="Arial"/>
          <w:spacing w:val="1"/>
          <w:sz w:val="22"/>
          <w:szCs w:val="22"/>
        </w:rPr>
        <w:t>B</w:t>
      </w:r>
      <w:r w:rsidRPr="000D39DF">
        <w:rPr>
          <w:rFonts w:ascii="Arial Narrow" w:hAnsi="Arial Narrow" w:cs="Arial"/>
          <w:spacing w:val="-1"/>
          <w:sz w:val="22"/>
          <w:szCs w:val="22"/>
        </w:rPr>
        <w:t>u</w:t>
      </w:r>
      <w:r w:rsidRPr="000D39DF">
        <w:rPr>
          <w:rFonts w:ascii="Arial Narrow" w:hAnsi="Arial Narrow" w:cs="Arial"/>
          <w:spacing w:val="1"/>
          <w:sz w:val="22"/>
          <w:szCs w:val="22"/>
        </w:rPr>
        <w:t>d</w:t>
      </w:r>
      <w:r w:rsidRPr="000D39DF">
        <w:rPr>
          <w:rFonts w:ascii="Arial Narrow" w:hAnsi="Arial Narrow" w:cs="Arial"/>
          <w:spacing w:val="3"/>
          <w:sz w:val="22"/>
          <w:szCs w:val="22"/>
        </w:rPr>
        <w:t>o</w:t>
      </w:r>
      <w:r w:rsidRPr="000D39DF">
        <w:rPr>
          <w:rFonts w:ascii="Arial Narrow" w:hAnsi="Arial Narrow" w:cs="Arial"/>
          <w:spacing w:val="-2"/>
          <w:sz w:val="22"/>
          <w:szCs w:val="22"/>
        </w:rPr>
        <w:t>w</w:t>
      </w:r>
      <w:r w:rsidRPr="000D39DF">
        <w:rPr>
          <w:rFonts w:ascii="Arial Narrow" w:hAnsi="Arial Narrow" w:cs="Arial"/>
          <w:sz w:val="22"/>
          <w:szCs w:val="22"/>
        </w:rPr>
        <w:t>y</w:t>
      </w:r>
      <w:r w:rsidRPr="000D39DF">
        <w:rPr>
          <w:rFonts w:ascii="Arial Narrow" w:hAnsi="Arial Narrow" w:cs="Arial"/>
          <w:spacing w:val="9"/>
          <w:sz w:val="22"/>
          <w:szCs w:val="22"/>
        </w:rPr>
        <w:t xml:space="preserve"> </w:t>
      </w:r>
      <w:r w:rsidRPr="000D39DF">
        <w:rPr>
          <w:rFonts w:ascii="Arial Narrow" w:hAnsi="Arial Narrow" w:cs="Arial"/>
          <w:sz w:val="22"/>
          <w:szCs w:val="22"/>
        </w:rPr>
        <w:t xml:space="preserve">(robót) zobowiązany jest okazać przedstawicielowi </w:t>
      </w:r>
      <w:r w:rsidRPr="000D39DF">
        <w:rPr>
          <w:rFonts w:ascii="Arial Narrow" w:hAnsi="Arial Narrow" w:cs="Arial"/>
          <w:snapToGrid w:val="0"/>
          <w:sz w:val="22"/>
          <w:szCs w:val="22"/>
        </w:rPr>
        <w:t>Zamawiającego</w:t>
      </w:r>
      <w:r w:rsidRPr="000D39DF">
        <w:rPr>
          <w:rFonts w:ascii="Arial Narrow" w:hAnsi="Arial Narrow" w:cs="Arial"/>
          <w:spacing w:val="12"/>
          <w:sz w:val="22"/>
          <w:szCs w:val="22"/>
        </w:rPr>
        <w:t xml:space="preserve"> (lub </w:t>
      </w:r>
      <w:r w:rsidRPr="000D39DF">
        <w:rPr>
          <w:rFonts w:ascii="Arial Narrow" w:hAnsi="Arial Narrow" w:cs="Arial"/>
          <w:spacing w:val="1"/>
          <w:sz w:val="22"/>
          <w:szCs w:val="22"/>
        </w:rPr>
        <w:t>In</w:t>
      </w:r>
      <w:r w:rsidRPr="000D39DF">
        <w:rPr>
          <w:rFonts w:ascii="Arial Narrow" w:hAnsi="Arial Narrow" w:cs="Arial"/>
          <w:spacing w:val="-1"/>
          <w:sz w:val="22"/>
          <w:szCs w:val="22"/>
        </w:rPr>
        <w:t>s</w:t>
      </w:r>
      <w:r w:rsidRPr="000D39DF">
        <w:rPr>
          <w:rFonts w:ascii="Arial Narrow" w:hAnsi="Arial Narrow" w:cs="Arial"/>
          <w:spacing w:val="1"/>
          <w:sz w:val="22"/>
          <w:szCs w:val="22"/>
        </w:rPr>
        <w:t>p</w:t>
      </w:r>
      <w:r w:rsidRPr="000D39DF">
        <w:rPr>
          <w:rFonts w:ascii="Arial Narrow" w:hAnsi="Arial Narrow" w:cs="Arial"/>
          <w:sz w:val="22"/>
          <w:szCs w:val="22"/>
        </w:rPr>
        <w:t>e</w:t>
      </w:r>
      <w:r w:rsidRPr="000D39DF">
        <w:rPr>
          <w:rFonts w:ascii="Arial Narrow" w:hAnsi="Arial Narrow" w:cs="Arial"/>
          <w:spacing w:val="-1"/>
          <w:sz w:val="22"/>
          <w:szCs w:val="22"/>
        </w:rPr>
        <w:t>k</w:t>
      </w:r>
      <w:r w:rsidRPr="000D39DF">
        <w:rPr>
          <w:rFonts w:ascii="Arial Narrow" w:hAnsi="Arial Narrow" w:cs="Arial"/>
          <w:sz w:val="22"/>
          <w:szCs w:val="22"/>
        </w:rPr>
        <w:t>t</w:t>
      </w:r>
      <w:r w:rsidRPr="000D39DF">
        <w:rPr>
          <w:rFonts w:ascii="Arial Narrow" w:hAnsi="Arial Narrow" w:cs="Arial"/>
          <w:spacing w:val="1"/>
          <w:sz w:val="22"/>
          <w:szCs w:val="22"/>
        </w:rPr>
        <w:t>or</w:t>
      </w:r>
      <w:r w:rsidRPr="000D39DF">
        <w:rPr>
          <w:rFonts w:ascii="Arial Narrow" w:hAnsi="Arial Narrow" w:cs="Arial"/>
          <w:spacing w:val="3"/>
          <w:sz w:val="22"/>
          <w:szCs w:val="22"/>
        </w:rPr>
        <w:t>o</w:t>
      </w:r>
      <w:r w:rsidRPr="000D39DF">
        <w:rPr>
          <w:rFonts w:ascii="Arial Narrow" w:hAnsi="Arial Narrow" w:cs="Arial"/>
          <w:spacing w:val="-5"/>
          <w:sz w:val="22"/>
          <w:szCs w:val="22"/>
        </w:rPr>
        <w:t>w</w:t>
      </w:r>
      <w:r w:rsidRPr="000D39DF">
        <w:rPr>
          <w:rFonts w:ascii="Arial Narrow" w:hAnsi="Arial Narrow" w:cs="Arial"/>
          <w:sz w:val="22"/>
          <w:szCs w:val="22"/>
        </w:rPr>
        <w:t>i Na</w:t>
      </w:r>
      <w:r w:rsidRPr="000D39DF">
        <w:rPr>
          <w:rFonts w:ascii="Arial Narrow" w:hAnsi="Arial Narrow" w:cs="Arial"/>
          <w:spacing w:val="2"/>
          <w:sz w:val="22"/>
          <w:szCs w:val="22"/>
        </w:rPr>
        <w:t>d</w:t>
      </w:r>
      <w:r w:rsidRPr="000D39DF">
        <w:rPr>
          <w:rFonts w:ascii="Arial Narrow" w:hAnsi="Arial Narrow" w:cs="Arial"/>
          <w:sz w:val="22"/>
          <w:szCs w:val="22"/>
        </w:rPr>
        <w:t>z</w:t>
      </w:r>
      <w:r w:rsidRPr="000D39DF">
        <w:rPr>
          <w:rFonts w:ascii="Arial Narrow" w:hAnsi="Arial Narrow" w:cs="Arial"/>
          <w:spacing w:val="1"/>
          <w:sz w:val="22"/>
          <w:szCs w:val="22"/>
        </w:rPr>
        <w:t>or</w:t>
      </w:r>
      <w:r w:rsidRPr="000D39DF">
        <w:rPr>
          <w:rFonts w:ascii="Arial Narrow" w:hAnsi="Arial Narrow" w:cs="Arial"/>
          <w:sz w:val="22"/>
          <w:szCs w:val="22"/>
        </w:rPr>
        <w:t xml:space="preserve">u Inwestorskiego, jeśli zostanie powołany) </w:t>
      </w:r>
      <w:r w:rsidRPr="000D39DF">
        <w:rPr>
          <w:rFonts w:ascii="Arial Narrow" w:hAnsi="Arial Narrow" w:cs="Arial"/>
          <w:spacing w:val="-1"/>
          <w:sz w:val="22"/>
          <w:szCs w:val="22"/>
        </w:rPr>
        <w:t>odp</w:t>
      </w:r>
      <w:r w:rsidRPr="000D39DF">
        <w:rPr>
          <w:rFonts w:ascii="Arial Narrow" w:hAnsi="Arial Narrow" w:cs="Arial"/>
          <w:spacing w:val="1"/>
          <w:sz w:val="22"/>
          <w:szCs w:val="22"/>
        </w:rPr>
        <w:t>o</w:t>
      </w:r>
      <w:r w:rsidRPr="000D39DF">
        <w:rPr>
          <w:rFonts w:ascii="Arial Narrow" w:hAnsi="Arial Narrow" w:cs="Arial"/>
          <w:spacing w:val="-5"/>
          <w:sz w:val="22"/>
          <w:szCs w:val="22"/>
        </w:rPr>
        <w:t>w</w:t>
      </w:r>
      <w:r w:rsidRPr="000D39DF">
        <w:rPr>
          <w:rFonts w:ascii="Arial Narrow" w:hAnsi="Arial Narrow" w:cs="Arial"/>
          <w:sz w:val="22"/>
          <w:szCs w:val="22"/>
        </w:rPr>
        <w:t>i</w:t>
      </w:r>
      <w:r w:rsidRPr="000D39DF">
        <w:rPr>
          <w:rFonts w:ascii="Arial Narrow" w:hAnsi="Arial Narrow" w:cs="Arial"/>
          <w:spacing w:val="-2"/>
          <w:sz w:val="22"/>
          <w:szCs w:val="22"/>
        </w:rPr>
        <w:t>e</w:t>
      </w:r>
      <w:r w:rsidRPr="000D39DF">
        <w:rPr>
          <w:rFonts w:ascii="Arial Narrow" w:hAnsi="Arial Narrow" w:cs="Arial"/>
          <w:spacing w:val="-1"/>
          <w:sz w:val="22"/>
          <w:szCs w:val="22"/>
        </w:rPr>
        <w:t>d</w:t>
      </w:r>
      <w:r w:rsidRPr="000D39DF">
        <w:rPr>
          <w:rFonts w:ascii="Arial Narrow" w:hAnsi="Arial Narrow" w:cs="Arial"/>
          <w:spacing w:val="-4"/>
          <w:sz w:val="22"/>
          <w:szCs w:val="22"/>
        </w:rPr>
        <w:t>n</w:t>
      </w:r>
      <w:r w:rsidRPr="000D39DF">
        <w:rPr>
          <w:rFonts w:ascii="Arial Narrow" w:hAnsi="Arial Narrow" w:cs="Arial"/>
          <w:spacing w:val="-3"/>
          <w:sz w:val="22"/>
          <w:szCs w:val="22"/>
        </w:rPr>
        <w:t>i</w:t>
      </w:r>
      <w:r w:rsidRPr="000D39DF">
        <w:rPr>
          <w:rFonts w:ascii="Arial Narrow" w:hAnsi="Arial Narrow" w:cs="Arial"/>
          <w:sz w:val="22"/>
          <w:szCs w:val="22"/>
        </w:rPr>
        <w:t>e</w:t>
      </w:r>
      <w:r w:rsidRPr="000D39DF">
        <w:rPr>
          <w:rFonts w:ascii="Arial Narrow" w:hAnsi="Arial Narrow" w:cs="Arial"/>
          <w:spacing w:val="5"/>
          <w:sz w:val="22"/>
          <w:szCs w:val="22"/>
        </w:rPr>
        <w:t xml:space="preserve"> </w:t>
      </w:r>
      <w:r w:rsidRPr="000D39DF">
        <w:rPr>
          <w:rFonts w:ascii="Arial Narrow" w:hAnsi="Arial Narrow" w:cs="Arial"/>
          <w:spacing w:val="-1"/>
          <w:sz w:val="22"/>
          <w:szCs w:val="22"/>
        </w:rPr>
        <w:t>doku</w:t>
      </w:r>
      <w:r w:rsidRPr="000D39DF">
        <w:rPr>
          <w:rFonts w:ascii="Arial Narrow" w:hAnsi="Arial Narrow" w:cs="Arial"/>
          <w:spacing w:val="-4"/>
          <w:sz w:val="22"/>
          <w:szCs w:val="22"/>
        </w:rPr>
        <w:t>m</w:t>
      </w:r>
      <w:r w:rsidRPr="000D39DF">
        <w:rPr>
          <w:rFonts w:ascii="Arial Narrow" w:hAnsi="Arial Narrow" w:cs="Arial"/>
          <w:sz w:val="22"/>
          <w:szCs w:val="22"/>
        </w:rPr>
        <w:t>e</w:t>
      </w:r>
      <w:r w:rsidRPr="000D39DF">
        <w:rPr>
          <w:rFonts w:ascii="Arial Narrow" w:hAnsi="Arial Narrow" w:cs="Arial"/>
          <w:spacing w:val="-3"/>
          <w:sz w:val="22"/>
          <w:szCs w:val="22"/>
        </w:rPr>
        <w:t>n</w:t>
      </w:r>
      <w:r w:rsidRPr="000D39DF">
        <w:rPr>
          <w:rFonts w:ascii="Arial Narrow" w:hAnsi="Arial Narrow" w:cs="Arial"/>
          <w:sz w:val="22"/>
          <w:szCs w:val="22"/>
        </w:rPr>
        <w:t xml:space="preserve">ty </w:t>
      </w:r>
      <w:r w:rsidRPr="000D39DF">
        <w:rPr>
          <w:rFonts w:ascii="Arial Narrow" w:hAnsi="Arial Narrow" w:cs="Arial"/>
          <w:spacing w:val="-1"/>
          <w:sz w:val="22"/>
          <w:szCs w:val="22"/>
        </w:rPr>
        <w:t>po</w:t>
      </w:r>
      <w:r w:rsidRPr="000D39DF">
        <w:rPr>
          <w:rFonts w:ascii="Arial Narrow" w:hAnsi="Arial Narrow" w:cs="Arial"/>
          <w:sz w:val="22"/>
          <w:szCs w:val="22"/>
        </w:rPr>
        <w:t>t</w:t>
      </w:r>
      <w:r w:rsidRPr="000D39DF">
        <w:rPr>
          <w:rFonts w:ascii="Arial Narrow" w:hAnsi="Arial Narrow" w:cs="Arial"/>
          <w:spacing w:val="-5"/>
          <w:sz w:val="22"/>
          <w:szCs w:val="22"/>
        </w:rPr>
        <w:t>w</w:t>
      </w:r>
      <w:r w:rsidRPr="000D39DF">
        <w:rPr>
          <w:rFonts w:ascii="Arial Narrow" w:hAnsi="Arial Narrow" w:cs="Arial"/>
          <w:spacing w:val="-3"/>
          <w:sz w:val="22"/>
          <w:szCs w:val="22"/>
        </w:rPr>
        <w:t>i</w:t>
      </w:r>
      <w:r w:rsidRPr="000D39DF">
        <w:rPr>
          <w:rFonts w:ascii="Arial Narrow" w:hAnsi="Arial Narrow" w:cs="Arial"/>
          <w:spacing w:val="-2"/>
          <w:sz w:val="22"/>
          <w:szCs w:val="22"/>
        </w:rPr>
        <w:t>er</w:t>
      </w:r>
      <w:r w:rsidRPr="000D39DF">
        <w:rPr>
          <w:rFonts w:ascii="Arial Narrow" w:hAnsi="Arial Narrow" w:cs="Arial"/>
          <w:spacing w:val="-1"/>
          <w:sz w:val="22"/>
          <w:szCs w:val="22"/>
        </w:rPr>
        <w:t>d</w:t>
      </w:r>
      <w:r w:rsidRPr="000D39DF">
        <w:rPr>
          <w:rFonts w:ascii="Arial Narrow" w:hAnsi="Arial Narrow" w:cs="Arial"/>
          <w:spacing w:val="-2"/>
          <w:sz w:val="22"/>
          <w:szCs w:val="22"/>
        </w:rPr>
        <w:t>za</w:t>
      </w:r>
      <w:r w:rsidRPr="000D39DF">
        <w:rPr>
          <w:rFonts w:ascii="Arial Narrow" w:hAnsi="Arial Narrow" w:cs="Arial"/>
          <w:sz w:val="22"/>
          <w:szCs w:val="22"/>
        </w:rPr>
        <w:t>j</w:t>
      </w:r>
      <w:r w:rsidRPr="000D39DF">
        <w:rPr>
          <w:rFonts w:ascii="Arial Narrow" w:hAnsi="Arial Narrow" w:cs="Arial"/>
          <w:spacing w:val="-2"/>
          <w:sz w:val="22"/>
          <w:szCs w:val="22"/>
        </w:rPr>
        <w:t>ące</w:t>
      </w:r>
      <w:r w:rsidRPr="000D39DF">
        <w:rPr>
          <w:rFonts w:ascii="Arial Narrow" w:hAnsi="Arial Narrow" w:cs="Arial"/>
          <w:sz w:val="22"/>
          <w:szCs w:val="22"/>
        </w:rPr>
        <w:t>,</w:t>
      </w:r>
      <w:r w:rsidRPr="000D39DF">
        <w:rPr>
          <w:rFonts w:ascii="Arial Narrow" w:hAnsi="Arial Narrow" w:cs="Arial"/>
          <w:spacing w:val="-3"/>
          <w:sz w:val="22"/>
          <w:szCs w:val="22"/>
        </w:rPr>
        <w:t xml:space="preserve"> </w:t>
      </w:r>
      <w:r w:rsidRPr="000D39DF">
        <w:rPr>
          <w:rFonts w:ascii="Arial Narrow" w:hAnsi="Arial Narrow" w:cs="Arial"/>
          <w:spacing w:val="-2"/>
          <w:sz w:val="22"/>
          <w:szCs w:val="22"/>
        </w:rPr>
        <w:t>ż</w:t>
      </w:r>
      <w:r w:rsidRPr="000D39DF">
        <w:rPr>
          <w:rFonts w:ascii="Arial Narrow" w:hAnsi="Arial Narrow" w:cs="Arial"/>
          <w:sz w:val="22"/>
          <w:szCs w:val="22"/>
        </w:rPr>
        <w:t>e</w:t>
      </w:r>
      <w:r w:rsidRPr="000D39DF">
        <w:rPr>
          <w:rFonts w:ascii="Arial Narrow" w:hAnsi="Arial Narrow" w:cs="Arial"/>
          <w:spacing w:val="8"/>
          <w:sz w:val="22"/>
          <w:szCs w:val="22"/>
        </w:rPr>
        <w:t xml:space="preserve"> </w:t>
      </w:r>
      <w:r w:rsidRPr="000D39DF">
        <w:rPr>
          <w:rFonts w:ascii="Arial Narrow" w:hAnsi="Arial Narrow" w:cs="Arial"/>
          <w:spacing w:val="-1"/>
          <w:sz w:val="22"/>
          <w:szCs w:val="22"/>
        </w:rPr>
        <w:t>d</w:t>
      </w:r>
      <w:r w:rsidRPr="000D39DF">
        <w:rPr>
          <w:rFonts w:ascii="Arial Narrow" w:hAnsi="Arial Narrow" w:cs="Arial"/>
          <w:sz w:val="22"/>
          <w:szCs w:val="22"/>
        </w:rPr>
        <w:t>a</w:t>
      </w:r>
      <w:r w:rsidRPr="000D39DF">
        <w:rPr>
          <w:rFonts w:ascii="Arial Narrow" w:hAnsi="Arial Narrow" w:cs="Arial"/>
          <w:spacing w:val="-1"/>
          <w:sz w:val="22"/>
          <w:szCs w:val="22"/>
        </w:rPr>
        <w:t>n</w:t>
      </w:r>
      <w:r w:rsidRPr="000D39DF">
        <w:rPr>
          <w:rFonts w:ascii="Arial Narrow" w:hAnsi="Arial Narrow" w:cs="Arial"/>
          <w:sz w:val="22"/>
          <w:szCs w:val="22"/>
        </w:rPr>
        <w:t>y</w:t>
      </w:r>
      <w:r w:rsidRPr="000D39DF">
        <w:rPr>
          <w:rFonts w:ascii="Arial Narrow" w:hAnsi="Arial Narrow" w:cs="Arial"/>
          <w:spacing w:val="7"/>
          <w:sz w:val="22"/>
          <w:szCs w:val="22"/>
        </w:rPr>
        <w:t xml:space="preserve"> </w:t>
      </w:r>
      <w:r w:rsidRPr="000D39DF">
        <w:rPr>
          <w:rFonts w:ascii="Arial Narrow" w:hAnsi="Arial Narrow" w:cs="Arial"/>
          <w:spacing w:val="-2"/>
          <w:sz w:val="22"/>
          <w:szCs w:val="22"/>
        </w:rPr>
        <w:t>w</w:t>
      </w:r>
      <w:r w:rsidRPr="000D39DF">
        <w:rPr>
          <w:rFonts w:ascii="Arial Narrow" w:hAnsi="Arial Narrow" w:cs="Arial"/>
          <w:spacing w:val="-4"/>
          <w:sz w:val="22"/>
          <w:szCs w:val="22"/>
        </w:rPr>
        <w:t>y</w:t>
      </w:r>
      <w:r w:rsidRPr="000D39DF">
        <w:rPr>
          <w:rFonts w:ascii="Arial Narrow" w:hAnsi="Arial Narrow" w:cs="Arial"/>
          <w:spacing w:val="-2"/>
          <w:sz w:val="22"/>
          <w:szCs w:val="22"/>
        </w:rPr>
        <w:t>r</w:t>
      </w:r>
      <w:r w:rsidRPr="000D39DF">
        <w:rPr>
          <w:rFonts w:ascii="Arial Narrow" w:hAnsi="Arial Narrow" w:cs="Arial"/>
          <w:spacing w:val="1"/>
          <w:sz w:val="22"/>
          <w:szCs w:val="22"/>
        </w:rPr>
        <w:t>ó</w:t>
      </w:r>
      <w:r w:rsidRPr="000D39DF">
        <w:rPr>
          <w:rFonts w:ascii="Arial Narrow" w:hAnsi="Arial Narrow" w:cs="Arial"/>
          <w:sz w:val="22"/>
          <w:szCs w:val="22"/>
        </w:rPr>
        <w:t>b</w:t>
      </w:r>
      <w:r w:rsidRPr="000D39DF">
        <w:rPr>
          <w:rFonts w:ascii="Arial Narrow" w:hAnsi="Arial Narrow" w:cs="Arial"/>
          <w:spacing w:val="6"/>
          <w:sz w:val="22"/>
          <w:szCs w:val="22"/>
        </w:rPr>
        <w:t xml:space="preserve"> </w:t>
      </w:r>
      <w:r w:rsidRPr="000D39DF">
        <w:rPr>
          <w:rFonts w:ascii="Arial Narrow" w:hAnsi="Arial Narrow" w:cs="Arial"/>
          <w:spacing w:val="-1"/>
          <w:sz w:val="22"/>
          <w:szCs w:val="22"/>
        </w:rPr>
        <w:t>b</w:t>
      </w:r>
      <w:r w:rsidRPr="000D39DF">
        <w:rPr>
          <w:rFonts w:ascii="Arial Narrow" w:hAnsi="Arial Narrow" w:cs="Arial"/>
          <w:spacing w:val="-4"/>
          <w:sz w:val="22"/>
          <w:szCs w:val="22"/>
        </w:rPr>
        <w:t>u</w:t>
      </w:r>
      <w:r w:rsidRPr="000D39DF">
        <w:rPr>
          <w:rFonts w:ascii="Arial Narrow" w:hAnsi="Arial Narrow" w:cs="Arial"/>
          <w:spacing w:val="-1"/>
          <w:sz w:val="22"/>
          <w:szCs w:val="22"/>
        </w:rPr>
        <w:t>d</w:t>
      </w:r>
      <w:r w:rsidRPr="000D39DF">
        <w:rPr>
          <w:rFonts w:ascii="Arial Narrow" w:hAnsi="Arial Narrow" w:cs="Arial"/>
          <w:spacing w:val="1"/>
          <w:sz w:val="22"/>
          <w:szCs w:val="22"/>
        </w:rPr>
        <w:t>o</w:t>
      </w:r>
      <w:r w:rsidRPr="000D39DF">
        <w:rPr>
          <w:rFonts w:ascii="Arial Narrow" w:hAnsi="Arial Narrow" w:cs="Arial"/>
          <w:spacing w:val="-5"/>
          <w:sz w:val="22"/>
          <w:szCs w:val="22"/>
        </w:rPr>
        <w:t>w</w:t>
      </w:r>
      <w:r w:rsidRPr="000D39DF">
        <w:rPr>
          <w:rFonts w:ascii="Arial Narrow" w:hAnsi="Arial Narrow" w:cs="Arial"/>
          <w:spacing w:val="-3"/>
          <w:sz w:val="22"/>
          <w:szCs w:val="22"/>
        </w:rPr>
        <w:t>l</w:t>
      </w:r>
      <w:r w:rsidRPr="000D39DF">
        <w:rPr>
          <w:rFonts w:ascii="Arial Narrow" w:hAnsi="Arial Narrow" w:cs="Arial"/>
          <w:sz w:val="22"/>
          <w:szCs w:val="22"/>
        </w:rPr>
        <w:t>a</w:t>
      </w:r>
      <w:r w:rsidRPr="000D39DF">
        <w:rPr>
          <w:rFonts w:ascii="Arial Narrow" w:hAnsi="Arial Narrow" w:cs="Arial"/>
          <w:spacing w:val="-1"/>
          <w:sz w:val="22"/>
          <w:szCs w:val="22"/>
        </w:rPr>
        <w:t>n</w:t>
      </w:r>
      <w:r w:rsidRPr="000D39DF">
        <w:rPr>
          <w:rFonts w:ascii="Arial Narrow" w:hAnsi="Arial Narrow" w:cs="Arial"/>
          <w:sz w:val="22"/>
          <w:szCs w:val="22"/>
        </w:rPr>
        <w:t>y</w:t>
      </w:r>
      <w:r w:rsidRPr="000D39DF">
        <w:rPr>
          <w:rFonts w:ascii="Arial Narrow" w:hAnsi="Arial Narrow" w:cs="Arial"/>
          <w:spacing w:val="2"/>
          <w:sz w:val="22"/>
          <w:szCs w:val="22"/>
        </w:rPr>
        <w:t xml:space="preserve"> </w:t>
      </w:r>
      <w:r w:rsidRPr="000D39DF">
        <w:rPr>
          <w:rFonts w:ascii="Arial Narrow" w:hAnsi="Arial Narrow" w:cs="Arial"/>
          <w:spacing w:val="-4"/>
          <w:sz w:val="22"/>
          <w:szCs w:val="22"/>
        </w:rPr>
        <w:t>n</w:t>
      </w:r>
      <w:r w:rsidRPr="000D39DF">
        <w:rPr>
          <w:rFonts w:ascii="Arial Narrow" w:hAnsi="Arial Narrow" w:cs="Arial"/>
          <w:spacing w:val="-2"/>
          <w:sz w:val="22"/>
          <w:szCs w:val="22"/>
        </w:rPr>
        <w:t>a</w:t>
      </w:r>
      <w:r w:rsidRPr="000D39DF">
        <w:rPr>
          <w:rFonts w:ascii="Arial Narrow" w:hAnsi="Arial Narrow" w:cs="Arial"/>
          <w:spacing w:val="-1"/>
          <w:sz w:val="22"/>
          <w:szCs w:val="22"/>
        </w:rPr>
        <w:t>d</w:t>
      </w:r>
      <w:r w:rsidRPr="000D39DF">
        <w:rPr>
          <w:rFonts w:ascii="Arial Narrow" w:hAnsi="Arial Narrow" w:cs="Arial"/>
          <w:spacing w:val="-2"/>
          <w:sz w:val="22"/>
          <w:szCs w:val="22"/>
        </w:rPr>
        <w:t>a</w:t>
      </w:r>
      <w:r w:rsidRPr="000D39DF">
        <w:rPr>
          <w:rFonts w:ascii="Arial Narrow" w:hAnsi="Arial Narrow" w:cs="Arial"/>
          <w:sz w:val="22"/>
          <w:szCs w:val="22"/>
        </w:rPr>
        <w:t>je</w:t>
      </w:r>
      <w:r w:rsidRPr="000D39DF">
        <w:rPr>
          <w:rFonts w:ascii="Arial Narrow" w:hAnsi="Arial Narrow" w:cs="Arial"/>
          <w:spacing w:val="5"/>
          <w:sz w:val="22"/>
          <w:szCs w:val="22"/>
        </w:rPr>
        <w:t xml:space="preserve"> </w:t>
      </w:r>
      <w:r w:rsidRPr="000D39DF">
        <w:rPr>
          <w:rFonts w:ascii="Arial Narrow" w:hAnsi="Arial Narrow" w:cs="Arial"/>
          <w:spacing w:val="-3"/>
          <w:sz w:val="22"/>
          <w:szCs w:val="22"/>
        </w:rPr>
        <w:t>si</w:t>
      </w:r>
      <w:r w:rsidRPr="000D39DF">
        <w:rPr>
          <w:rFonts w:ascii="Arial Narrow" w:hAnsi="Arial Narrow" w:cs="Arial"/>
          <w:sz w:val="22"/>
          <w:szCs w:val="22"/>
        </w:rPr>
        <w:t>ę</w:t>
      </w:r>
      <w:r w:rsidRPr="000D39DF">
        <w:rPr>
          <w:rFonts w:ascii="Arial Narrow" w:hAnsi="Arial Narrow" w:cs="Arial"/>
          <w:spacing w:val="8"/>
          <w:sz w:val="22"/>
          <w:szCs w:val="22"/>
        </w:rPr>
        <w:t xml:space="preserve"> </w:t>
      </w:r>
      <w:r w:rsidRPr="000D39DF">
        <w:rPr>
          <w:rFonts w:ascii="Arial Narrow" w:hAnsi="Arial Narrow" w:cs="Arial"/>
          <w:spacing w:val="-1"/>
          <w:sz w:val="22"/>
          <w:szCs w:val="22"/>
        </w:rPr>
        <w:t>d</w:t>
      </w:r>
      <w:r w:rsidRPr="000D39DF">
        <w:rPr>
          <w:rFonts w:ascii="Arial Narrow" w:hAnsi="Arial Narrow" w:cs="Arial"/>
          <w:sz w:val="22"/>
          <w:szCs w:val="22"/>
        </w:rPr>
        <w:t>o</w:t>
      </w:r>
      <w:r w:rsidRPr="000D39DF">
        <w:rPr>
          <w:rFonts w:ascii="Arial Narrow" w:hAnsi="Arial Narrow" w:cs="Arial"/>
          <w:spacing w:val="11"/>
          <w:sz w:val="22"/>
          <w:szCs w:val="22"/>
        </w:rPr>
        <w:t xml:space="preserve"> </w:t>
      </w:r>
      <w:r w:rsidRPr="000D39DF">
        <w:rPr>
          <w:rFonts w:ascii="Arial Narrow" w:hAnsi="Arial Narrow" w:cs="Arial"/>
          <w:spacing w:val="-3"/>
          <w:sz w:val="22"/>
          <w:szCs w:val="22"/>
        </w:rPr>
        <w:t>st</w:t>
      </w:r>
      <w:r w:rsidRPr="000D39DF">
        <w:rPr>
          <w:rFonts w:ascii="Arial Narrow" w:hAnsi="Arial Narrow" w:cs="Arial"/>
          <w:spacing w:val="1"/>
          <w:sz w:val="22"/>
          <w:szCs w:val="22"/>
        </w:rPr>
        <w:t>o</w:t>
      </w:r>
      <w:r w:rsidRPr="000D39DF">
        <w:rPr>
          <w:rFonts w:ascii="Arial Narrow" w:hAnsi="Arial Narrow" w:cs="Arial"/>
          <w:spacing w:val="-3"/>
          <w:sz w:val="22"/>
          <w:szCs w:val="22"/>
        </w:rPr>
        <w:t>s</w:t>
      </w:r>
      <w:r w:rsidRPr="000D39DF">
        <w:rPr>
          <w:rFonts w:ascii="Arial Narrow" w:hAnsi="Arial Narrow" w:cs="Arial"/>
          <w:spacing w:val="1"/>
          <w:sz w:val="22"/>
          <w:szCs w:val="22"/>
        </w:rPr>
        <w:t>o</w:t>
      </w:r>
      <w:r w:rsidRPr="000D39DF">
        <w:rPr>
          <w:rFonts w:ascii="Arial Narrow" w:hAnsi="Arial Narrow" w:cs="Arial"/>
          <w:spacing w:val="-5"/>
          <w:sz w:val="22"/>
          <w:szCs w:val="22"/>
        </w:rPr>
        <w:t>w</w:t>
      </w:r>
      <w:r w:rsidRPr="000D39DF">
        <w:rPr>
          <w:rFonts w:ascii="Arial Narrow" w:hAnsi="Arial Narrow" w:cs="Arial"/>
          <w:sz w:val="22"/>
          <w:szCs w:val="22"/>
        </w:rPr>
        <w:t>a</w:t>
      </w:r>
      <w:r w:rsidRPr="000D39DF">
        <w:rPr>
          <w:rFonts w:ascii="Arial Narrow" w:hAnsi="Arial Narrow" w:cs="Arial"/>
          <w:spacing w:val="-3"/>
          <w:sz w:val="22"/>
          <w:szCs w:val="22"/>
        </w:rPr>
        <w:t>ni</w:t>
      </w:r>
      <w:r w:rsidRPr="000D39DF">
        <w:rPr>
          <w:rFonts w:ascii="Arial Narrow" w:hAnsi="Arial Narrow" w:cs="Arial"/>
          <w:sz w:val="22"/>
          <w:szCs w:val="22"/>
        </w:rPr>
        <w:t>a</w:t>
      </w:r>
      <w:r w:rsidRPr="000D39DF">
        <w:rPr>
          <w:rFonts w:ascii="Arial Narrow" w:hAnsi="Arial Narrow" w:cs="Arial"/>
          <w:spacing w:val="1"/>
          <w:sz w:val="22"/>
          <w:szCs w:val="22"/>
        </w:rPr>
        <w:t xml:space="preserve"> </w:t>
      </w:r>
      <w:r w:rsidRPr="000D39DF">
        <w:rPr>
          <w:rFonts w:ascii="Arial Narrow" w:hAnsi="Arial Narrow" w:cs="Arial"/>
          <w:spacing w:val="-1"/>
          <w:sz w:val="22"/>
          <w:szCs w:val="22"/>
        </w:rPr>
        <w:t>p</w:t>
      </w:r>
      <w:r w:rsidRPr="000D39DF">
        <w:rPr>
          <w:rFonts w:ascii="Arial Narrow" w:hAnsi="Arial Narrow" w:cs="Arial"/>
          <w:spacing w:val="-2"/>
          <w:sz w:val="22"/>
          <w:szCs w:val="22"/>
        </w:rPr>
        <w:t>r</w:t>
      </w:r>
      <w:r w:rsidRPr="000D39DF">
        <w:rPr>
          <w:rFonts w:ascii="Arial Narrow" w:hAnsi="Arial Narrow" w:cs="Arial"/>
          <w:sz w:val="22"/>
          <w:szCs w:val="22"/>
        </w:rPr>
        <w:t>zy</w:t>
      </w:r>
      <w:r w:rsidRPr="000D39DF">
        <w:rPr>
          <w:rFonts w:ascii="Arial Narrow" w:hAnsi="Arial Narrow" w:cs="Arial"/>
          <w:spacing w:val="7"/>
          <w:sz w:val="22"/>
          <w:szCs w:val="22"/>
        </w:rPr>
        <w:t xml:space="preserve"> </w:t>
      </w:r>
      <w:r w:rsidRPr="000D39DF">
        <w:rPr>
          <w:rFonts w:ascii="Arial Narrow" w:hAnsi="Arial Narrow" w:cs="Arial"/>
          <w:spacing w:val="-2"/>
          <w:sz w:val="22"/>
          <w:szCs w:val="22"/>
        </w:rPr>
        <w:t>w</w:t>
      </w:r>
      <w:r w:rsidRPr="000D39DF">
        <w:rPr>
          <w:rFonts w:ascii="Arial Narrow" w:hAnsi="Arial Narrow" w:cs="Arial"/>
          <w:spacing w:val="-4"/>
          <w:sz w:val="22"/>
          <w:szCs w:val="22"/>
        </w:rPr>
        <w:t>y</w:t>
      </w:r>
      <w:r w:rsidRPr="000D39DF">
        <w:rPr>
          <w:rFonts w:ascii="Arial Narrow" w:hAnsi="Arial Narrow" w:cs="Arial"/>
          <w:spacing w:val="-1"/>
          <w:sz w:val="22"/>
          <w:szCs w:val="22"/>
        </w:rPr>
        <w:t>k</w:t>
      </w:r>
      <w:r w:rsidRPr="000D39DF">
        <w:rPr>
          <w:rFonts w:ascii="Arial Narrow" w:hAnsi="Arial Narrow" w:cs="Arial"/>
          <w:spacing w:val="1"/>
          <w:sz w:val="22"/>
          <w:szCs w:val="22"/>
        </w:rPr>
        <w:t>o</w:t>
      </w:r>
      <w:r w:rsidRPr="000D39DF">
        <w:rPr>
          <w:rFonts w:ascii="Arial Narrow" w:hAnsi="Arial Narrow" w:cs="Arial"/>
          <w:spacing w:val="-1"/>
          <w:sz w:val="22"/>
          <w:szCs w:val="22"/>
        </w:rPr>
        <w:t>ny</w:t>
      </w:r>
      <w:r w:rsidRPr="000D39DF">
        <w:rPr>
          <w:rFonts w:ascii="Arial Narrow" w:hAnsi="Arial Narrow" w:cs="Arial"/>
          <w:spacing w:val="-5"/>
          <w:sz w:val="22"/>
          <w:szCs w:val="22"/>
        </w:rPr>
        <w:t>w</w:t>
      </w:r>
      <w:r w:rsidRPr="000D39DF">
        <w:rPr>
          <w:rFonts w:ascii="Arial Narrow" w:hAnsi="Arial Narrow" w:cs="Arial"/>
          <w:sz w:val="22"/>
          <w:szCs w:val="22"/>
        </w:rPr>
        <w:t>a</w:t>
      </w:r>
      <w:r w:rsidRPr="000D39DF">
        <w:rPr>
          <w:rFonts w:ascii="Arial Narrow" w:hAnsi="Arial Narrow" w:cs="Arial"/>
          <w:spacing w:val="-3"/>
          <w:sz w:val="22"/>
          <w:szCs w:val="22"/>
        </w:rPr>
        <w:t>n</w:t>
      </w:r>
      <w:r w:rsidRPr="000D39DF">
        <w:rPr>
          <w:rFonts w:ascii="Arial Narrow" w:hAnsi="Arial Narrow" w:cs="Arial"/>
          <w:sz w:val="22"/>
          <w:szCs w:val="22"/>
        </w:rPr>
        <w:t>iu</w:t>
      </w:r>
      <w:r w:rsidRPr="000D39DF">
        <w:rPr>
          <w:rFonts w:ascii="Arial Narrow" w:hAnsi="Arial Narrow" w:cs="Arial"/>
          <w:spacing w:val="-3"/>
          <w:sz w:val="22"/>
          <w:szCs w:val="22"/>
        </w:rPr>
        <w:t xml:space="preserve"> </w:t>
      </w:r>
      <w:r w:rsidRPr="000D39DF">
        <w:rPr>
          <w:rFonts w:ascii="Arial Narrow" w:hAnsi="Arial Narrow" w:cs="Arial"/>
          <w:spacing w:val="-2"/>
          <w:sz w:val="22"/>
          <w:szCs w:val="22"/>
        </w:rPr>
        <w:t>r</w:t>
      </w:r>
      <w:r w:rsidRPr="000D39DF">
        <w:rPr>
          <w:rFonts w:ascii="Arial Narrow" w:hAnsi="Arial Narrow" w:cs="Arial"/>
          <w:spacing w:val="1"/>
          <w:sz w:val="22"/>
          <w:szCs w:val="22"/>
        </w:rPr>
        <w:t>o</w:t>
      </w:r>
      <w:r w:rsidRPr="000D39DF">
        <w:rPr>
          <w:rFonts w:ascii="Arial Narrow" w:hAnsi="Arial Narrow" w:cs="Arial"/>
          <w:spacing w:val="-1"/>
          <w:sz w:val="22"/>
          <w:szCs w:val="22"/>
        </w:rPr>
        <w:t>bó</w:t>
      </w:r>
      <w:r w:rsidRPr="000D39DF">
        <w:rPr>
          <w:rFonts w:ascii="Arial Narrow" w:hAnsi="Arial Narrow" w:cs="Arial"/>
          <w:sz w:val="22"/>
          <w:szCs w:val="22"/>
        </w:rPr>
        <w:t>t</w:t>
      </w:r>
      <w:r w:rsidRPr="000D39DF">
        <w:rPr>
          <w:rFonts w:ascii="Arial Narrow" w:hAnsi="Arial Narrow" w:cs="Arial"/>
          <w:spacing w:val="6"/>
          <w:sz w:val="22"/>
          <w:szCs w:val="22"/>
        </w:rPr>
        <w:t xml:space="preserve"> </w:t>
      </w:r>
      <w:r w:rsidRPr="000D39DF">
        <w:rPr>
          <w:rFonts w:ascii="Arial Narrow" w:hAnsi="Arial Narrow" w:cs="Arial"/>
          <w:spacing w:val="-1"/>
          <w:sz w:val="22"/>
          <w:szCs w:val="22"/>
        </w:rPr>
        <w:t>b</w:t>
      </w:r>
      <w:r w:rsidRPr="000D39DF">
        <w:rPr>
          <w:rFonts w:ascii="Arial Narrow" w:hAnsi="Arial Narrow" w:cs="Arial"/>
          <w:spacing w:val="-4"/>
          <w:sz w:val="22"/>
          <w:szCs w:val="22"/>
        </w:rPr>
        <w:t>u</w:t>
      </w:r>
      <w:r w:rsidRPr="000D39DF">
        <w:rPr>
          <w:rFonts w:ascii="Arial Narrow" w:hAnsi="Arial Narrow" w:cs="Arial"/>
          <w:spacing w:val="-1"/>
          <w:sz w:val="22"/>
          <w:szCs w:val="22"/>
        </w:rPr>
        <w:t>d</w:t>
      </w:r>
      <w:r w:rsidRPr="000D39DF">
        <w:rPr>
          <w:rFonts w:ascii="Arial Narrow" w:hAnsi="Arial Narrow" w:cs="Arial"/>
          <w:spacing w:val="1"/>
          <w:sz w:val="22"/>
          <w:szCs w:val="22"/>
        </w:rPr>
        <w:t>o</w:t>
      </w:r>
      <w:r w:rsidRPr="000D39DF">
        <w:rPr>
          <w:rFonts w:ascii="Arial Narrow" w:hAnsi="Arial Narrow" w:cs="Arial"/>
          <w:spacing w:val="-5"/>
          <w:sz w:val="22"/>
          <w:szCs w:val="22"/>
        </w:rPr>
        <w:t>w</w:t>
      </w:r>
      <w:r w:rsidRPr="000D39DF">
        <w:rPr>
          <w:rFonts w:ascii="Arial Narrow" w:hAnsi="Arial Narrow" w:cs="Arial"/>
          <w:spacing w:val="-3"/>
          <w:sz w:val="22"/>
          <w:szCs w:val="22"/>
        </w:rPr>
        <w:t>l</w:t>
      </w:r>
      <w:r w:rsidRPr="000D39DF">
        <w:rPr>
          <w:rFonts w:ascii="Arial Narrow" w:hAnsi="Arial Narrow" w:cs="Arial"/>
          <w:sz w:val="22"/>
          <w:szCs w:val="22"/>
        </w:rPr>
        <w:t>a</w:t>
      </w:r>
      <w:r w:rsidRPr="000D39DF">
        <w:rPr>
          <w:rFonts w:ascii="Arial Narrow" w:hAnsi="Arial Narrow" w:cs="Arial"/>
          <w:spacing w:val="-1"/>
          <w:sz w:val="22"/>
          <w:szCs w:val="22"/>
        </w:rPr>
        <w:t>n</w:t>
      </w:r>
      <w:r w:rsidRPr="000D39DF">
        <w:rPr>
          <w:rFonts w:ascii="Arial Narrow" w:hAnsi="Arial Narrow" w:cs="Arial"/>
          <w:spacing w:val="-4"/>
          <w:sz w:val="22"/>
          <w:szCs w:val="22"/>
        </w:rPr>
        <w:t>y</w:t>
      </w:r>
      <w:r w:rsidRPr="000D39DF">
        <w:rPr>
          <w:rFonts w:ascii="Arial Narrow" w:hAnsi="Arial Narrow" w:cs="Arial"/>
          <w:sz w:val="22"/>
          <w:szCs w:val="22"/>
        </w:rPr>
        <w:t>c</w:t>
      </w:r>
      <w:r w:rsidRPr="000D39DF">
        <w:rPr>
          <w:rFonts w:ascii="Arial Narrow" w:hAnsi="Arial Narrow" w:cs="Arial"/>
          <w:spacing w:val="-3"/>
          <w:sz w:val="22"/>
          <w:szCs w:val="22"/>
        </w:rPr>
        <w:t>h</w:t>
      </w:r>
      <w:r w:rsidRPr="000D39DF">
        <w:rPr>
          <w:rFonts w:ascii="Arial Narrow" w:hAnsi="Arial Narrow" w:cs="Arial"/>
          <w:sz w:val="22"/>
          <w:szCs w:val="22"/>
        </w:rPr>
        <w:t xml:space="preserve">, </w:t>
      </w:r>
      <w:r w:rsidRPr="000D39DF">
        <w:rPr>
          <w:rFonts w:ascii="Arial Narrow" w:hAnsi="Arial Narrow" w:cs="Arial"/>
          <w:spacing w:val="-2"/>
          <w:sz w:val="22"/>
          <w:szCs w:val="22"/>
        </w:rPr>
        <w:t>z</w:t>
      </w:r>
      <w:r w:rsidRPr="000D39DF">
        <w:rPr>
          <w:rFonts w:ascii="Arial Narrow" w:hAnsi="Arial Narrow" w:cs="Arial"/>
          <w:spacing w:val="-4"/>
          <w:sz w:val="22"/>
          <w:szCs w:val="22"/>
        </w:rPr>
        <w:t>g</w:t>
      </w:r>
      <w:r w:rsidRPr="000D39DF">
        <w:rPr>
          <w:rFonts w:ascii="Arial Narrow" w:hAnsi="Arial Narrow" w:cs="Arial"/>
          <w:spacing w:val="-1"/>
          <w:sz w:val="22"/>
          <w:szCs w:val="22"/>
        </w:rPr>
        <w:t>odn</w:t>
      </w:r>
      <w:r w:rsidRPr="000D39DF">
        <w:rPr>
          <w:rFonts w:ascii="Arial Narrow" w:hAnsi="Arial Narrow" w:cs="Arial"/>
          <w:spacing w:val="-3"/>
          <w:sz w:val="22"/>
          <w:szCs w:val="22"/>
        </w:rPr>
        <w:t>i</w:t>
      </w:r>
      <w:r w:rsidRPr="000D39DF">
        <w:rPr>
          <w:rFonts w:ascii="Arial Narrow" w:hAnsi="Arial Narrow" w:cs="Arial"/>
          <w:sz w:val="22"/>
          <w:szCs w:val="22"/>
        </w:rPr>
        <w:t>e</w:t>
      </w:r>
      <w:r w:rsidR="006E1F2E">
        <w:rPr>
          <w:rFonts w:ascii="Arial Narrow" w:hAnsi="Arial Narrow" w:cs="Arial"/>
          <w:spacing w:val="3"/>
          <w:sz w:val="22"/>
          <w:szCs w:val="22"/>
        </w:rPr>
        <w:t xml:space="preserve"> z </w:t>
      </w:r>
      <w:r w:rsidRPr="000D39DF">
        <w:rPr>
          <w:rFonts w:ascii="Arial Narrow" w:hAnsi="Arial Narrow" w:cs="Arial"/>
          <w:spacing w:val="-2"/>
          <w:sz w:val="22"/>
          <w:szCs w:val="22"/>
        </w:rPr>
        <w:t>ar</w:t>
      </w:r>
      <w:r w:rsidRPr="000D39DF">
        <w:rPr>
          <w:rFonts w:ascii="Arial Narrow" w:hAnsi="Arial Narrow" w:cs="Arial"/>
          <w:spacing w:val="-3"/>
          <w:sz w:val="22"/>
          <w:szCs w:val="22"/>
        </w:rPr>
        <w:t>t</w:t>
      </w:r>
      <w:r w:rsidRPr="000D39DF">
        <w:rPr>
          <w:rFonts w:ascii="Arial Narrow" w:hAnsi="Arial Narrow" w:cs="Arial"/>
          <w:sz w:val="22"/>
          <w:szCs w:val="22"/>
        </w:rPr>
        <w:t>.</w:t>
      </w:r>
      <w:r w:rsidRPr="000D39DF">
        <w:rPr>
          <w:rFonts w:ascii="Arial Narrow" w:hAnsi="Arial Narrow" w:cs="Arial"/>
          <w:spacing w:val="8"/>
          <w:sz w:val="22"/>
          <w:szCs w:val="22"/>
        </w:rPr>
        <w:t xml:space="preserve"> </w:t>
      </w:r>
      <w:r w:rsidRPr="000D39DF">
        <w:rPr>
          <w:rFonts w:ascii="Arial Narrow" w:hAnsi="Arial Narrow" w:cs="Arial"/>
          <w:spacing w:val="-1"/>
          <w:sz w:val="22"/>
          <w:szCs w:val="22"/>
        </w:rPr>
        <w:t>1</w:t>
      </w:r>
      <w:r w:rsidRPr="000D39DF">
        <w:rPr>
          <w:rFonts w:ascii="Arial Narrow" w:hAnsi="Arial Narrow" w:cs="Arial"/>
          <w:sz w:val="22"/>
          <w:szCs w:val="22"/>
        </w:rPr>
        <w:t>0</w:t>
      </w:r>
      <w:r w:rsidRPr="000D39DF">
        <w:rPr>
          <w:rFonts w:ascii="Arial Narrow" w:hAnsi="Arial Narrow" w:cs="Arial"/>
          <w:spacing w:val="10"/>
          <w:sz w:val="22"/>
          <w:szCs w:val="22"/>
        </w:rPr>
        <w:t xml:space="preserve"> </w:t>
      </w:r>
      <w:r w:rsidRPr="000D39DF">
        <w:rPr>
          <w:rFonts w:ascii="Arial Narrow" w:hAnsi="Arial Narrow" w:cs="Arial"/>
          <w:spacing w:val="-4"/>
          <w:sz w:val="22"/>
          <w:szCs w:val="22"/>
        </w:rPr>
        <w:t>u</w:t>
      </w:r>
      <w:r w:rsidRPr="000D39DF">
        <w:rPr>
          <w:rFonts w:ascii="Arial Narrow" w:hAnsi="Arial Narrow" w:cs="Arial"/>
          <w:spacing w:val="-3"/>
          <w:sz w:val="22"/>
          <w:szCs w:val="22"/>
        </w:rPr>
        <w:t>s</w:t>
      </w:r>
      <w:r w:rsidRPr="000D39DF">
        <w:rPr>
          <w:rFonts w:ascii="Arial Narrow" w:hAnsi="Arial Narrow" w:cs="Arial"/>
          <w:sz w:val="22"/>
          <w:szCs w:val="22"/>
        </w:rPr>
        <w:t>ta</w:t>
      </w:r>
      <w:r w:rsidRPr="000D39DF">
        <w:rPr>
          <w:rFonts w:ascii="Arial Narrow" w:hAnsi="Arial Narrow" w:cs="Arial"/>
          <w:spacing w:val="-2"/>
          <w:sz w:val="22"/>
          <w:szCs w:val="22"/>
        </w:rPr>
        <w:t>w</w:t>
      </w:r>
      <w:r w:rsidRPr="000D39DF">
        <w:rPr>
          <w:rFonts w:ascii="Arial Narrow" w:hAnsi="Arial Narrow" w:cs="Arial"/>
          <w:sz w:val="22"/>
          <w:szCs w:val="22"/>
        </w:rPr>
        <w:t>y</w:t>
      </w:r>
      <w:r w:rsidRPr="000D39DF">
        <w:rPr>
          <w:rFonts w:ascii="Arial Narrow" w:hAnsi="Arial Narrow" w:cs="Arial"/>
          <w:spacing w:val="3"/>
          <w:sz w:val="22"/>
          <w:szCs w:val="22"/>
        </w:rPr>
        <w:t xml:space="preserve"> </w:t>
      </w:r>
      <w:r w:rsidRPr="000D39DF">
        <w:rPr>
          <w:rFonts w:ascii="Arial Narrow" w:hAnsi="Arial Narrow" w:cs="Arial"/>
          <w:sz w:val="22"/>
          <w:szCs w:val="22"/>
        </w:rPr>
        <w:t>P</w:t>
      </w:r>
      <w:r w:rsidRPr="000D39DF">
        <w:rPr>
          <w:rFonts w:ascii="Arial Narrow" w:hAnsi="Arial Narrow" w:cs="Arial"/>
          <w:spacing w:val="-2"/>
          <w:sz w:val="22"/>
          <w:szCs w:val="22"/>
        </w:rPr>
        <w:t>r</w:t>
      </w:r>
      <w:r w:rsidRPr="000D39DF">
        <w:rPr>
          <w:rFonts w:ascii="Arial Narrow" w:hAnsi="Arial Narrow" w:cs="Arial"/>
          <w:sz w:val="22"/>
          <w:szCs w:val="22"/>
        </w:rPr>
        <w:t>a</w:t>
      </w:r>
      <w:r w:rsidRPr="000D39DF">
        <w:rPr>
          <w:rFonts w:ascii="Arial Narrow" w:hAnsi="Arial Narrow" w:cs="Arial"/>
          <w:spacing w:val="-7"/>
          <w:sz w:val="22"/>
          <w:szCs w:val="22"/>
        </w:rPr>
        <w:t>w</w:t>
      </w:r>
      <w:r w:rsidRPr="000D39DF">
        <w:rPr>
          <w:rFonts w:ascii="Arial Narrow" w:hAnsi="Arial Narrow" w:cs="Arial"/>
          <w:sz w:val="22"/>
          <w:szCs w:val="22"/>
        </w:rPr>
        <w:t>o</w:t>
      </w:r>
      <w:r w:rsidRPr="000D39DF">
        <w:rPr>
          <w:rFonts w:ascii="Arial Narrow" w:hAnsi="Arial Narrow" w:cs="Arial"/>
          <w:spacing w:val="5"/>
          <w:sz w:val="22"/>
          <w:szCs w:val="22"/>
        </w:rPr>
        <w:t xml:space="preserve"> </w:t>
      </w:r>
      <w:r w:rsidRPr="000D39DF">
        <w:rPr>
          <w:rFonts w:ascii="Arial Narrow" w:hAnsi="Arial Narrow" w:cs="Arial"/>
          <w:spacing w:val="1"/>
          <w:sz w:val="22"/>
          <w:szCs w:val="22"/>
        </w:rPr>
        <w:t>b</w:t>
      </w:r>
      <w:r w:rsidRPr="000D39DF">
        <w:rPr>
          <w:rFonts w:ascii="Arial Narrow" w:hAnsi="Arial Narrow" w:cs="Arial"/>
          <w:spacing w:val="-4"/>
          <w:sz w:val="22"/>
          <w:szCs w:val="22"/>
        </w:rPr>
        <w:t>u</w:t>
      </w:r>
      <w:r w:rsidRPr="000D39DF">
        <w:rPr>
          <w:rFonts w:ascii="Arial Narrow" w:hAnsi="Arial Narrow" w:cs="Arial"/>
          <w:spacing w:val="-1"/>
          <w:sz w:val="22"/>
          <w:szCs w:val="22"/>
        </w:rPr>
        <w:t>d</w:t>
      </w:r>
      <w:r w:rsidRPr="000D39DF">
        <w:rPr>
          <w:rFonts w:ascii="Arial Narrow" w:hAnsi="Arial Narrow" w:cs="Arial"/>
          <w:spacing w:val="1"/>
          <w:sz w:val="22"/>
          <w:szCs w:val="22"/>
        </w:rPr>
        <w:t>o</w:t>
      </w:r>
      <w:r w:rsidRPr="000D39DF">
        <w:rPr>
          <w:rFonts w:ascii="Arial Narrow" w:hAnsi="Arial Narrow" w:cs="Arial"/>
          <w:spacing w:val="-5"/>
          <w:sz w:val="22"/>
          <w:szCs w:val="22"/>
        </w:rPr>
        <w:t>w</w:t>
      </w:r>
      <w:r w:rsidRPr="000D39DF">
        <w:rPr>
          <w:rFonts w:ascii="Arial Narrow" w:hAnsi="Arial Narrow" w:cs="Arial"/>
          <w:spacing w:val="-3"/>
          <w:sz w:val="22"/>
          <w:szCs w:val="22"/>
        </w:rPr>
        <w:t>l</w:t>
      </w:r>
      <w:r w:rsidRPr="000D39DF">
        <w:rPr>
          <w:rFonts w:ascii="Arial Narrow" w:hAnsi="Arial Narrow" w:cs="Arial"/>
          <w:sz w:val="22"/>
          <w:szCs w:val="22"/>
        </w:rPr>
        <w:t>a</w:t>
      </w:r>
      <w:r w:rsidRPr="000D39DF">
        <w:rPr>
          <w:rFonts w:ascii="Arial Narrow" w:hAnsi="Arial Narrow" w:cs="Arial"/>
          <w:spacing w:val="-3"/>
          <w:sz w:val="22"/>
          <w:szCs w:val="22"/>
        </w:rPr>
        <w:t>n</w:t>
      </w:r>
      <w:r w:rsidRPr="000D39DF">
        <w:rPr>
          <w:rFonts w:ascii="Arial Narrow" w:hAnsi="Arial Narrow" w:cs="Arial"/>
          <w:spacing w:val="-2"/>
          <w:sz w:val="22"/>
          <w:szCs w:val="22"/>
        </w:rPr>
        <w:t>e</w:t>
      </w:r>
      <w:r w:rsidRPr="000D39DF">
        <w:rPr>
          <w:rFonts w:ascii="Arial Narrow" w:hAnsi="Arial Narrow" w:cs="Arial"/>
          <w:sz w:val="22"/>
          <w:szCs w:val="22"/>
        </w:rPr>
        <w:t xml:space="preserve"> </w:t>
      </w:r>
      <w:r w:rsidRPr="000D39DF">
        <w:rPr>
          <w:rFonts w:ascii="Arial Narrow" w:hAnsi="Arial Narrow" w:cs="Arial"/>
          <w:spacing w:val="-1"/>
          <w:sz w:val="22"/>
          <w:szCs w:val="22"/>
        </w:rPr>
        <w:t>o</w:t>
      </w:r>
      <w:r w:rsidRPr="000D39DF">
        <w:rPr>
          <w:rFonts w:ascii="Arial Narrow" w:hAnsi="Arial Narrow" w:cs="Arial"/>
          <w:spacing w:val="-2"/>
          <w:sz w:val="22"/>
          <w:szCs w:val="22"/>
        </w:rPr>
        <w:t>ra</w:t>
      </w:r>
      <w:r w:rsidRPr="000D39DF">
        <w:rPr>
          <w:rFonts w:ascii="Arial Narrow" w:hAnsi="Arial Narrow" w:cs="Arial"/>
          <w:sz w:val="22"/>
          <w:szCs w:val="22"/>
        </w:rPr>
        <w:t>z</w:t>
      </w:r>
      <w:r w:rsidRPr="000D39DF">
        <w:rPr>
          <w:rFonts w:ascii="Arial Narrow" w:hAnsi="Arial Narrow" w:cs="Arial"/>
          <w:spacing w:val="9"/>
          <w:sz w:val="22"/>
          <w:szCs w:val="22"/>
        </w:rPr>
        <w:t xml:space="preserve"> </w:t>
      </w:r>
      <w:r w:rsidRPr="000D39DF">
        <w:rPr>
          <w:rFonts w:ascii="Arial Narrow" w:hAnsi="Arial Narrow" w:cs="Arial"/>
          <w:spacing w:val="-1"/>
          <w:sz w:val="22"/>
          <w:szCs w:val="22"/>
        </w:rPr>
        <w:t>u</w:t>
      </w:r>
      <w:r w:rsidRPr="000D39DF">
        <w:rPr>
          <w:rFonts w:ascii="Arial Narrow" w:hAnsi="Arial Narrow" w:cs="Arial"/>
          <w:spacing w:val="-3"/>
          <w:sz w:val="22"/>
          <w:szCs w:val="22"/>
        </w:rPr>
        <w:t>st</w:t>
      </w:r>
      <w:r w:rsidRPr="000D39DF">
        <w:rPr>
          <w:rFonts w:ascii="Arial Narrow" w:hAnsi="Arial Narrow" w:cs="Arial"/>
          <w:sz w:val="22"/>
          <w:szCs w:val="22"/>
        </w:rPr>
        <w:t>a</w:t>
      </w:r>
      <w:r w:rsidRPr="000D39DF">
        <w:rPr>
          <w:rFonts w:ascii="Arial Narrow" w:hAnsi="Arial Narrow" w:cs="Arial"/>
          <w:spacing w:val="-4"/>
          <w:sz w:val="22"/>
          <w:szCs w:val="22"/>
        </w:rPr>
        <w:t>w</w:t>
      </w:r>
      <w:r w:rsidRPr="000D39DF">
        <w:rPr>
          <w:rFonts w:ascii="Arial Narrow" w:hAnsi="Arial Narrow" w:cs="Arial"/>
          <w:sz w:val="22"/>
          <w:szCs w:val="22"/>
        </w:rPr>
        <w:t>ą</w:t>
      </w:r>
      <w:r w:rsidR="006E1F2E">
        <w:rPr>
          <w:rFonts w:ascii="Arial Narrow" w:hAnsi="Arial Narrow" w:cs="Arial"/>
          <w:spacing w:val="5"/>
          <w:sz w:val="22"/>
          <w:szCs w:val="22"/>
        </w:rPr>
        <w:t xml:space="preserve"> o </w:t>
      </w:r>
      <w:r w:rsidRPr="000D39DF">
        <w:rPr>
          <w:rFonts w:ascii="Arial Narrow" w:hAnsi="Arial Narrow" w:cs="Arial"/>
          <w:spacing w:val="-5"/>
          <w:sz w:val="22"/>
          <w:szCs w:val="22"/>
        </w:rPr>
        <w:t>w</w:t>
      </w:r>
      <w:r w:rsidRPr="000D39DF">
        <w:rPr>
          <w:rFonts w:ascii="Arial Narrow" w:hAnsi="Arial Narrow" w:cs="Arial"/>
          <w:spacing w:val="-4"/>
          <w:sz w:val="22"/>
          <w:szCs w:val="22"/>
        </w:rPr>
        <w:t>y</w:t>
      </w:r>
      <w:r w:rsidRPr="000D39DF">
        <w:rPr>
          <w:rFonts w:ascii="Arial Narrow" w:hAnsi="Arial Narrow" w:cs="Arial"/>
          <w:spacing w:val="-2"/>
          <w:sz w:val="22"/>
          <w:szCs w:val="22"/>
        </w:rPr>
        <w:t>r</w:t>
      </w:r>
      <w:r w:rsidRPr="000D39DF">
        <w:rPr>
          <w:rFonts w:ascii="Arial Narrow" w:hAnsi="Arial Narrow" w:cs="Arial"/>
          <w:spacing w:val="-1"/>
          <w:sz w:val="22"/>
          <w:szCs w:val="22"/>
        </w:rPr>
        <w:t>ob</w:t>
      </w:r>
      <w:r w:rsidRPr="000D39DF">
        <w:rPr>
          <w:rFonts w:ascii="Arial Narrow" w:hAnsi="Arial Narrow" w:cs="Arial"/>
          <w:spacing w:val="-2"/>
          <w:sz w:val="22"/>
          <w:szCs w:val="22"/>
        </w:rPr>
        <w:t>a</w:t>
      </w:r>
      <w:r w:rsidRPr="000D39DF">
        <w:rPr>
          <w:rFonts w:ascii="Arial Narrow" w:hAnsi="Arial Narrow" w:cs="Arial"/>
          <w:sz w:val="22"/>
          <w:szCs w:val="22"/>
        </w:rPr>
        <w:t xml:space="preserve">ch </w:t>
      </w:r>
      <w:r w:rsidRPr="000D39DF">
        <w:rPr>
          <w:rFonts w:ascii="Arial Narrow" w:hAnsi="Arial Narrow" w:cs="Arial"/>
          <w:spacing w:val="-1"/>
          <w:sz w:val="22"/>
          <w:szCs w:val="22"/>
        </w:rPr>
        <w:t>b</w:t>
      </w:r>
      <w:r w:rsidRPr="000D39DF">
        <w:rPr>
          <w:rFonts w:ascii="Arial Narrow" w:hAnsi="Arial Narrow" w:cs="Arial"/>
          <w:spacing w:val="-4"/>
          <w:sz w:val="22"/>
          <w:szCs w:val="22"/>
        </w:rPr>
        <w:t>u</w:t>
      </w:r>
      <w:r w:rsidRPr="000D39DF">
        <w:rPr>
          <w:rFonts w:ascii="Arial Narrow" w:hAnsi="Arial Narrow" w:cs="Arial"/>
          <w:spacing w:val="-1"/>
          <w:sz w:val="22"/>
          <w:szCs w:val="22"/>
        </w:rPr>
        <w:t>d</w:t>
      </w:r>
      <w:r w:rsidRPr="000D39DF">
        <w:rPr>
          <w:rFonts w:ascii="Arial Narrow" w:hAnsi="Arial Narrow" w:cs="Arial"/>
          <w:spacing w:val="1"/>
          <w:sz w:val="22"/>
          <w:szCs w:val="22"/>
        </w:rPr>
        <w:t>o</w:t>
      </w:r>
      <w:r w:rsidRPr="000D39DF">
        <w:rPr>
          <w:rFonts w:ascii="Arial Narrow" w:hAnsi="Arial Narrow" w:cs="Arial"/>
          <w:spacing w:val="-5"/>
          <w:sz w:val="22"/>
          <w:szCs w:val="22"/>
        </w:rPr>
        <w:t>w</w:t>
      </w:r>
      <w:r w:rsidRPr="000D39DF">
        <w:rPr>
          <w:rFonts w:ascii="Arial Narrow" w:hAnsi="Arial Narrow" w:cs="Arial"/>
          <w:spacing w:val="-3"/>
          <w:sz w:val="22"/>
          <w:szCs w:val="22"/>
        </w:rPr>
        <w:t>l</w:t>
      </w:r>
      <w:r w:rsidRPr="000D39DF">
        <w:rPr>
          <w:rFonts w:ascii="Arial Narrow" w:hAnsi="Arial Narrow" w:cs="Arial"/>
          <w:sz w:val="22"/>
          <w:szCs w:val="22"/>
        </w:rPr>
        <w:t>a</w:t>
      </w:r>
      <w:r w:rsidRPr="000D39DF">
        <w:rPr>
          <w:rFonts w:ascii="Arial Narrow" w:hAnsi="Arial Narrow" w:cs="Arial"/>
          <w:spacing w:val="-1"/>
          <w:sz w:val="22"/>
          <w:szCs w:val="22"/>
        </w:rPr>
        <w:t>n</w:t>
      </w:r>
      <w:r w:rsidRPr="000D39DF">
        <w:rPr>
          <w:rFonts w:ascii="Arial Narrow" w:hAnsi="Arial Narrow" w:cs="Arial"/>
          <w:spacing w:val="-4"/>
          <w:sz w:val="22"/>
          <w:szCs w:val="22"/>
        </w:rPr>
        <w:t>ych.</w:t>
      </w:r>
      <w:r w:rsidRPr="000D39DF">
        <w:rPr>
          <w:rFonts w:ascii="Arial Narrow" w:hAnsi="Arial Narrow" w:cs="Arial"/>
          <w:spacing w:val="11"/>
          <w:sz w:val="22"/>
          <w:szCs w:val="22"/>
        </w:rPr>
        <w:t xml:space="preserve"> </w:t>
      </w:r>
      <w:r w:rsidRPr="000D39DF">
        <w:rPr>
          <w:rFonts w:ascii="Arial Narrow" w:hAnsi="Arial Narrow" w:cs="Arial"/>
          <w:sz w:val="22"/>
          <w:szCs w:val="22"/>
        </w:rPr>
        <w:t>Po</w:t>
      </w:r>
      <w:r w:rsidRPr="000D39DF">
        <w:rPr>
          <w:rFonts w:ascii="Arial Narrow" w:hAnsi="Arial Narrow" w:cs="Arial"/>
          <w:spacing w:val="13"/>
          <w:sz w:val="22"/>
          <w:szCs w:val="22"/>
        </w:rPr>
        <w:t xml:space="preserve"> </w:t>
      </w:r>
      <w:r w:rsidRPr="000D39DF">
        <w:rPr>
          <w:rFonts w:ascii="Arial Narrow" w:hAnsi="Arial Narrow" w:cs="Arial"/>
          <w:spacing w:val="-3"/>
          <w:sz w:val="22"/>
          <w:szCs w:val="22"/>
        </w:rPr>
        <w:t>s</w:t>
      </w:r>
      <w:r w:rsidRPr="000D39DF">
        <w:rPr>
          <w:rFonts w:ascii="Arial Narrow" w:hAnsi="Arial Narrow" w:cs="Arial"/>
          <w:spacing w:val="-1"/>
          <w:sz w:val="22"/>
          <w:szCs w:val="22"/>
        </w:rPr>
        <w:t>p</w:t>
      </w:r>
      <w:r w:rsidRPr="000D39DF">
        <w:rPr>
          <w:rFonts w:ascii="Arial Narrow" w:hAnsi="Arial Narrow" w:cs="Arial"/>
          <w:spacing w:val="-2"/>
          <w:sz w:val="22"/>
          <w:szCs w:val="22"/>
        </w:rPr>
        <w:t>r</w:t>
      </w:r>
      <w:r w:rsidRPr="000D39DF">
        <w:rPr>
          <w:rFonts w:ascii="Arial Narrow" w:hAnsi="Arial Narrow" w:cs="Arial"/>
          <w:sz w:val="22"/>
          <w:szCs w:val="22"/>
        </w:rPr>
        <w:t>a</w:t>
      </w:r>
      <w:r w:rsidRPr="000D39DF">
        <w:rPr>
          <w:rFonts w:ascii="Arial Narrow" w:hAnsi="Arial Narrow" w:cs="Arial"/>
          <w:spacing w:val="-2"/>
          <w:sz w:val="22"/>
          <w:szCs w:val="22"/>
        </w:rPr>
        <w:t>w</w:t>
      </w:r>
      <w:r w:rsidRPr="000D39DF">
        <w:rPr>
          <w:rFonts w:ascii="Arial Narrow" w:hAnsi="Arial Narrow" w:cs="Arial"/>
          <w:spacing w:val="-1"/>
          <w:sz w:val="22"/>
          <w:szCs w:val="22"/>
        </w:rPr>
        <w:t>d</w:t>
      </w:r>
      <w:r w:rsidRPr="000D39DF">
        <w:rPr>
          <w:rFonts w:ascii="Arial Narrow" w:hAnsi="Arial Narrow" w:cs="Arial"/>
          <w:spacing w:val="-2"/>
          <w:sz w:val="22"/>
          <w:szCs w:val="22"/>
        </w:rPr>
        <w:t>ze</w:t>
      </w:r>
      <w:r w:rsidRPr="000D39DF">
        <w:rPr>
          <w:rFonts w:ascii="Arial Narrow" w:hAnsi="Arial Narrow" w:cs="Arial"/>
          <w:spacing w:val="-4"/>
          <w:sz w:val="22"/>
          <w:szCs w:val="22"/>
        </w:rPr>
        <w:t>n</w:t>
      </w:r>
      <w:r w:rsidRPr="000D39DF">
        <w:rPr>
          <w:rFonts w:ascii="Arial Narrow" w:hAnsi="Arial Narrow" w:cs="Arial"/>
          <w:sz w:val="22"/>
          <w:szCs w:val="22"/>
        </w:rPr>
        <w:t>iu</w:t>
      </w:r>
      <w:r w:rsidR="006E1F2E">
        <w:rPr>
          <w:rFonts w:ascii="Arial Narrow" w:hAnsi="Arial Narrow" w:cs="Arial"/>
          <w:spacing w:val="3"/>
          <w:sz w:val="22"/>
          <w:szCs w:val="22"/>
        </w:rPr>
        <w:t xml:space="preserve"> i </w:t>
      </w:r>
      <w:r w:rsidRPr="000D39DF">
        <w:rPr>
          <w:rFonts w:ascii="Arial Narrow" w:hAnsi="Arial Narrow" w:cs="Arial"/>
          <w:spacing w:val="-2"/>
          <w:sz w:val="22"/>
          <w:szCs w:val="22"/>
        </w:rPr>
        <w:t>za</w:t>
      </w:r>
      <w:r w:rsidRPr="000D39DF">
        <w:rPr>
          <w:rFonts w:ascii="Arial Narrow" w:hAnsi="Arial Narrow" w:cs="Arial"/>
          <w:sz w:val="22"/>
          <w:szCs w:val="22"/>
        </w:rPr>
        <w:t>a</w:t>
      </w:r>
      <w:r w:rsidRPr="000D39DF">
        <w:rPr>
          <w:rFonts w:ascii="Arial Narrow" w:hAnsi="Arial Narrow" w:cs="Arial"/>
          <w:spacing w:val="-3"/>
          <w:sz w:val="22"/>
          <w:szCs w:val="22"/>
        </w:rPr>
        <w:t>k</w:t>
      </w:r>
      <w:r w:rsidRPr="000D39DF">
        <w:rPr>
          <w:rFonts w:ascii="Arial Narrow" w:hAnsi="Arial Narrow" w:cs="Arial"/>
          <w:sz w:val="22"/>
          <w:szCs w:val="22"/>
        </w:rPr>
        <w:t>c</w:t>
      </w:r>
      <w:r w:rsidRPr="000D39DF">
        <w:rPr>
          <w:rFonts w:ascii="Arial Narrow" w:hAnsi="Arial Narrow" w:cs="Arial"/>
          <w:spacing w:val="-2"/>
          <w:sz w:val="22"/>
          <w:szCs w:val="22"/>
        </w:rPr>
        <w:t>e</w:t>
      </w:r>
      <w:r w:rsidRPr="000D39DF">
        <w:rPr>
          <w:rFonts w:ascii="Arial Narrow" w:hAnsi="Arial Narrow" w:cs="Arial"/>
          <w:spacing w:val="-1"/>
          <w:sz w:val="22"/>
          <w:szCs w:val="22"/>
        </w:rPr>
        <w:t>p</w:t>
      </w:r>
      <w:r w:rsidRPr="000D39DF">
        <w:rPr>
          <w:rFonts w:ascii="Arial Narrow" w:hAnsi="Arial Narrow" w:cs="Arial"/>
          <w:spacing w:val="-3"/>
          <w:sz w:val="22"/>
          <w:szCs w:val="22"/>
        </w:rPr>
        <w:t>t</w:t>
      </w:r>
      <w:r w:rsidRPr="000D39DF">
        <w:rPr>
          <w:rFonts w:ascii="Arial Narrow" w:hAnsi="Arial Narrow" w:cs="Arial"/>
          <w:spacing w:val="1"/>
          <w:sz w:val="22"/>
          <w:szCs w:val="22"/>
        </w:rPr>
        <w:t>o</w:t>
      </w:r>
      <w:r w:rsidRPr="000D39DF">
        <w:rPr>
          <w:rFonts w:ascii="Arial Narrow" w:hAnsi="Arial Narrow" w:cs="Arial"/>
          <w:spacing w:val="-5"/>
          <w:sz w:val="22"/>
          <w:szCs w:val="22"/>
        </w:rPr>
        <w:t>w</w:t>
      </w:r>
      <w:r w:rsidRPr="000D39DF">
        <w:rPr>
          <w:rFonts w:ascii="Arial Narrow" w:hAnsi="Arial Narrow" w:cs="Arial"/>
          <w:sz w:val="22"/>
          <w:szCs w:val="22"/>
        </w:rPr>
        <w:t>a</w:t>
      </w:r>
      <w:r w:rsidRPr="000D39DF">
        <w:rPr>
          <w:rFonts w:ascii="Arial Narrow" w:hAnsi="Arial Narrow" w:cs="Arial"/>
          <w:spacing w:val="-3"/>
          <w:sz w:val="22"/>
          <w:szCs w:val="22"/>
        </w:rPr>
        <w:t>n</w:t>
      </w:r>
      <w:r w:rsidRPr="000D39DF">
        <w:rPr>
          <w:rFonts w:ascii="Arial Narrow" w:hAnsi="Arial Narrow" w:cs="Arial"/>
          <w:sz w:val="22"/>
          <w:szCs w:val="22"/>
        </w:rPr>
        <w:t xml:space="preserve">iu </w:t>
      </w:r>
      <w:r w:rsidRPr="000D39DF">
        <w:rPr>
          <w:rFonts w:ascii="Arial Narrow" w:hAnsi="Arial Narrow" w:cs="Arial"/>
          <w:spacing w:val="-1"/>
          <w:sz w:val="22"/>
          <w:szCs w:val="22"/>
        </w:rPr>
        <w:t>p</w:t>
      </w:r>
      <w:r w:rsidRPr="000D39DF">
        <w:rPr>
          <w:rFonts w:ascii="Arial Narrow" w:hAnsi="Arial Narrow" w:cs="Arial"/>
          <w:spacing w:val="-2"/>
          <w:sz w:val="22"/>
          <w:szCs w:val="22"/>
        </w:rPr>
        <w:t>rz</w:t>
      </w:r>
      <w:r w:rsidRPr="000D39DF">
        <w:rPr>
          <w:rFonts w:ascii="Arial Narrow" w:hAnsi="Arial Narrow" w:cs="Arial"/>
          <w:sz w:val="22"/>
          <w:szCs w:val="22"/>
        </w:rPr>
        <w:t>e</w:t>
      </w:r>
      <w:r w:rsidRPr="000D39DF">
        <w:rPr>
          <w:rFonts w:ascii="Arial Narrow" w:hAnsi="Arial Narrow" w:cs="Arial"/>
          <w:spacing w:val="-1"/>
          <w:sz w:val="22"/>
          <w:szCs w:val="22"/>
        </w:rPr>
        <w:t>d</w:t>
      </w:r>
      <w:r w:rsidRPr="000D39DF">
        <w:rPr>
          <w:rFonts w:ascii="Arial Narrow" w:hAnsi="Arial Narrow" w:cs="Arial"/>
          <w:spacing w:val="-3"/>
          <w:sz w:val="22"/>
          <w:szCs w:val="22"/>
        </w:rPr>
        <w:t>ł</w:t>
      </w:r>
      <w:r w:rsidRPr="000D39DF">
        <w:rPr>
          <w:rFonts w:ascii="Arial Narrow" w:hAnsi="Arial Narrow" w:cs="Arial"/>
          <w:spacing w:val="-1"/>
          <w:sz w:val="22"/>
          <w:szCs w:val="22"/>
        </w:rPr>
        <w:t>o</w:t>
      </w:r>
      <w:r w:rsidRPr="000D39DF">
        <w:rPr>
          <w:rFonts w:ascii="Arial Narrow" w:hAnsi="Arial Narrow" w:cs="Arial"/>
          <w:spacing w:val="-2"/>
          <w:sz w:val="22"/>
          <w:szCs w:val="22"/>
        </w:rPr>
        <w:t>ż</w:t>
      </w:r>
      <w:r w:rsidRPr="000D39DF">
        <w:rPr>
          <w:rFonts w:ascii="Arial Narrow" w:hAnsi="Arial Narrow" w:cs="Arial"/>
          <w:spacing w:val="-1"/>
          <w:sz w:val="22"/>
          <w:szCs w:val="22"/>
        </w:rPr>
        <w:t>on</w:t>
      </w:r>
      <w:r w:rsidRPr="000D39DF">
        <w:rPr>
          <w:rFonts w:ascii="Arial Narrow" w:hAnsi="Arial Narrow" w:cs="Arial"/>
          <w:spacing w:val="-4"/>
          <w:sz w:val="22"/>
          <w:szCs w:val="22"/>
        </w:rPr>
        <w:t>y</w:t>
      </w:r>
      <w:r w:rsidRPr="000D39DF">
        <w:rPr>
          <w:rFonts w:ascii="Arial Narrow" w:hAnsi="Arial Narrow" w:cs="Arial"/>
          <w:sz w:val="22"/>
          <w:szCs w:val="22"/>
        </w:rPr>
        <w:t>ch</w:t>
      </w:r>
      <w:r w:rsidRPr="000D39DF">
        <w:rPr>
          <w:rFonts w:ascii="Arial Narrow" w:hAnsi="Arial Narrow" w:cs="Arial"/>
          <w:spacing w:val="1"/>
          <w:sz w:val="22"/>
          <w:szCs w:val="22"/>
        </w:rPr>
        <w:t xml:space="preserve"> </w:t>
      </w:r>
      <w:r w:rsidRPr="000D39DF">
        <w:rPr>
          <w:rFonts w:ascii="Arial Narrow" w:hAnsi="Arial Narrow" w:cs="Arial"/>
          <w:spacing w:val="-1"/>
          <w:sz w:val="22"/>
          <w:szCs w:val="22"/>
        </w:rPr>
        <w:t>p</w:t>
      </w:r>
      <w:r w:rsidRPr="000D39DF">
        <w:rPr>
          <w:rFonts w:ascii="Arial Narrow" w:hAnsi="Arial Narrow" w:cs="Arial"/>
          <w:spacing w:val="-2"/>
          <w:sz w:val="22"/>
          <w:szCs w:val="22"/>
        </w:rPr>
        <w:t>rze</w:t>
      </w:r>
      <w:r w:rsidRPr="000D39DF">
        <w:rPr>
          <w:rFonts w:ascii="Arial Narrow" w:hAnsi="Arial Narrow" w:cs="Arial"/>
          <w:sz w:val="22"/>
          <w:szCs w:val="22"/>
        </w:rPr>
        <w:t xml:space="preserve">z </w:t>
      </w:r>
      <w:r w:rsidRPr="000D39DF">
        <w:rPr>
          <w:rFonts w:ascii="Arial Narrow" w:hAnsi="Arial Narrow" w:cs="Arial"/>
          <w:spacing w:val="-2"/>
          <w:sz w:val="22"/>
          <w:szCs w:val="22"/>
        </w:rPr>
        <w:t>K</w:t>
      </w:r>
      <w:r w:rsidRPr="000D39DF">
        <w:rPr>
          <w:rFonts w:ascii="Arial Narrow" w:hAnsi="Arial Narrow" w:cs="Arial"/>
          <w:spacing w:val="-3"/>
          <w:sz w:val="22"/>
          <w:szCs w:val="22"/>
        </w:rPr>
        <w:t>i</w:t>
      </w:r>
      <w:r w:rsidRPr="000D39DF">
        <w:rPr>
          <w:rFonts w:ascii="Arial Narrow" w:hAnsi="Arial Narrow" w:cs="Arial"/>
          <w:spacing w:val="-2"/>
          <w:sz w:val="22"/>
          <w:szCs w:val="22"/>
        </w:rPr>
        <w:t>er</w:t>
      </w:r>
      <w:r w:rsidRPr="000D39DF">
        <w:rPr>
          <w:rFonts w:ascii="Arial Narrow" w:hAnsi="Arial Narrow" w:cs="Arial"/>
          <w:spacing w:val="1"/>
          <w:sz w:val="22"/>
          <w:szCs w:val="22"/>
        </w:rPr>
        <w:t>o</w:t>
      </w:r>
      <w:r w:rsidRPr="000D39DF">
        <w:rPr>
          <w:rFonts w:ascii="Arial Narrow" w:hAnsi="Arial Narrow" w:cs="Arial"/>
          <w:spacing w:val="-5"/>
          <w:sz w:val="22"/>
          <w:szCs w:val="22"/>
        </w:rPr>
        <w:t>w</w:t>
      </w:r>
      <w:r w:rsidRPr="000D39DF">
        <w:rPr>
          <w:rFonts w:ascii="Arial Narrow" w:hAnsi="Arial Narrow" w:cs="Arial"/>
          <w:spacing w:val="-1"/>
          <w:sz w:val="22"/>
          <w:szCs w:val="22"/>
        </w:rPr>
        <w:t>n</w:t>
      </w:r>
      <w:r w:rsidRPr="000D39DF">
        <w:rPr>
          <w:rFonts w:ascii="Arial Narrow" w:hAnsi="Arial Narrow" w:cs="Arial"/>
          <w:sz w:val="22"/>
          <w:szCs w:val="22"/>
        </w:rPr>
        <w:t>i</w:t>
      </w:r>
      <w:r w:rsidRPr="000D39DF">
        <w:rPr>
          <w:rFonts w:ascii="Arial Narrow" w:hAnsi="Arial Narrow" w:cs="Arial"/>
          <w:spacing w:val="-4"/>
          <w:sz w:val="22"/>
          <w:szCs w:val="22"/>
        </w:rPr>
        <w:t>k</w:t>
      </w:r>
      <w:r w:rsidRPr="000D39DF">
        <w:rPr>
          <w:rFonts w:ascii="Arial Narrow" w:hAnsi="Arial Narrow" w:cs="Arial"/>
          <w:sz w:val="22"/>
          <w:szCs w:val="22"/>
        </w:rPr>
        <w:t xml:space="preserve">a </w:t>
      </w:r>
      <w:r w:rsidRPr="000D39DF">
        <w:rPr>
          <w:rFonts w:ascii="Arial Narrow" w:hAnsi="Arial Narrow" w:cs="Arial"/>
          <w:spacing w:val="-1"/>
          <w:sz w:val="22"/>
          <w:szCs w:val="22"/>
        </w:rPr>
        <w:t>B</w:t>
      </w:r>
      <w:r w:rsidRPr="000D39DF">
        <w:rPr>
          <w:rFonts w:ascii="Arial Narrow" w:hAnsi="Arial Narrow" w:cs="Arial"/>
          <w:spacing w:val="-4"/>
          <w:sz w:val="22"/>
          <w:szCs w:val="22"/>
        </w:rPr>
        <w:t>u</w:t>
      </w:r>
      <w:r w:rsidRPr="000D39DF">
        <w:rPr>
          <w:rFonts w:ascii="Arial Narrow" w:hAnsi="Arial Narrow" w:cs="Arial"/>
          <w:spacing w:val="-1"/>
          <w:sz w:val="22"/>
          <w:szCs w:val="22"/>
        </w:rPr>
        <w:t>d</w:t>
      </w:r>
      <w:r w:rsidRPr="000D39DF">
        <w:rPr>
          <w:rFonts w:ascii="Arial Narrow" w:hAnsi="Arial Narrow" w:cs="Arial"/>
          <w:spacing w:val="1"/>
          <w:sz w:val="22"/>
          <w:szCs w:val="22"/>
        </w:rPr>
        <w:t>o</w:t>
      </w:r>
      <w:r w:rsidRPr="000D39DF">
        <w:rPr>
          <w:rFonts w:ascii="Arial Narrow" w:hAnsi="Arial Narrow" w:cs="Arial"/>
          <w:spacing w:val="-2"/>
          <w:sz w:val="22"/>
          <w:szCs w:val="22"/>
        </w:rPr>
        <w:t>w</w:t>
      </w:r>
      <w:r w:rsidRPr="000D39DF">
        <w:rPr>
          <w:rFonts w:ascii="Arial Narrow" w:hAnsi="Arial Narrow" w:cs="Arial"/>
          <w:sz w:val="22"/>
          <w:szCs w:val="22"/>
        </w:rPr>
        <w:t>y</w:t>
      </w:r>
      <w:r w:rsidRPr="000D39DF">
        <w:rPr>
          <w:rFonts w:ascii="Arial Narrow" w:hAnsi="Arial Narrow" w:cs="Arial"/>
          <w:spacing w:val="3"/>
          <w:sz w:val="22"/>
          <w:szCs w:val="22"/>
        </w:rPr>
        <w:t xml:space="preserve"> </w:t>
      </w:r>
      <w:r w:rsidRPr="000D39DF">
        <w:rPr>
          <w:rFonts w:ascii="Arial Narrow" w:hAnsi="Arial Narrow" w:cs="Arial"/>
          <w:spacing w:val="-1"/>
          <w:sz w:val="22"/>
          <w:szCs w:val="22"/>
        </w:rPr>
        <w:t>dokum</w:t>
      </w:r>
      <w:r w:rsidRPr="000D39DF">
        <w:rPr>
          <w:rFonts w:ascii="Arial Narrow" w:hAnsi="Arial Narrow" w:cs="Arial"/>
          <w:spacing w:val="-2"/>
          <w:sz w:val="22"/>
          <w:szCs w:val="22"/>
        </w:rPr>
        <w:t>e</w:t>
      </w:r>
      <w:r w:rsidRPr="000D39DF">
        <w:rPr>
          <w:rFonts w:ascii="Arial Narrow" w:hAnsi="Arial Narrow" w:cs="Arial"/>
          <w:spacing w:val="-4"/>
          <w:sz w:val="22"/>
          <w:szCs w:val="22"/>
        </w:rPr>
        <w:t>n</w:t>
      </w:r>
      <w:r w:rsidRPr="000D39DF">
        <w:rPr>
          <w:rFonts w:ascii="Arial Narrow" w:hAnsi="Arial Narrow" w:cs="Arial"/>
          <w:spacing w:val="-3"/>
          <w:sz w:val="22"/>
          <w:szCs w:val="22"/>
        </w:rPr>
        <w:t>t</w:t>
      </w:r>
      <w:r w:rsidRPr="000D39DF">
        <w:rPr>
          <w:rFonts w:ascii="Arial Narrow" w:hAnsi="Arial Narrow" w:cs="Arial"/>
          <w:spacing w:val="1"/>
          <w:sz w:val="22"/>
          <w:szCs w:val="22"/>
        </w:rPr>
        <w:t>ó</w:t>
      </w:r>
      <w:r w:rsidRPr="000D39DF">
        <w:rPr>
          <w:rFonts w:ascii="Arial Narrow" w:hAnsi="Arial Narrow" w:cs="Arial"/>
          <w:spacing w:val="-3"/>
          <w:sz w:val="22"/>
          <w:szCs w:val="22"/>
        </w:rPr>
        <w:t>w</w:t>
      </w:r>
      <w:r w:rsidRPr="000D39DF">
        <w:rPr>
          <w:rFonts w:ascii="Arial Narrow" w:hAnsi="Arial Narrow" w:cs="Arial"/>
          <w:sz w:val="22"/>
          <w:szCs w:val="22"/>
        </w:rPr>
        <w:t>,</w:t>
      </w:r>
      <w:r w:rsidR="006E1F2E">
        <w:rPr>
          <w:rFonts w:ascii="Arial Narrow" w:hAnsi="Arial Narrow" w:cs="Arial"/>
          <w:sz w:val="22"/>
          <w:szCs w:val="22"/>
        </w:rPr>
        <w:t xml:space="preserve"> a </w:t>
      </w:r>
      <w:r w:rsidRPr="000D39DF">
        <w:rPr>
          <w:rFonts w:ascii="Arial Narrow" w:hAnsi="Arial Narrow" w:cs="Arial"/>
          <w:spacing w:val="-3"/>
          <w:sz w:val="22"/>
          <w:szCs w:val="22"/>
        </w:rPr>
        <w:t>t</w:t>
      </w:r>
      <w:r w:rsidRPr="000D39DF">
        <w:rPr>
          <w:rFonts w:ascii="Arial Narrow" w:hAnsi="Arial Narrow" w:cs="Arial"/>
          <w:sz w:val="22"/>
          <w:szCs w:val="22"/>
        </w:rPr>
        <w:t>a</w:t>
      </w:r>
      <w:r w:rsidRPr="000D39DF">
        <w:rPr>
          <w:rFonts w:ascii="Arial Narrow" w:hAnsi="Arial Narrow" w:cs="Arial"/>
          <w:spacing w:val="-3"/>
          <w:sz w:val="22"/>
          <w:szCs w:val="22"/>
        </w:rPr>
        <w:t>k</w:t>
      </w:r>
      <w:r w:rsidRPr="000D39DF">
        <w:rPr>
          <w:rFonts w:ascii="Arial Narrow" w:hAnsi="Arial Narrow" w:cs="Arial"/>
          <w:sz w:val="22"/>
          <w:szCs w:val="22"/>
        </w:rPr>
        <w:t>że</w:t>
      </w:r>
      <w:r w:rsidRPr="000D39DF">
        <w:rPr>
          <w:rFonts w:ascii="Arial Narrow" w:hAnsi="Arial Narrow" w:cs="Arial"/>
          <w:spacing w:val="7"/>
          <w:sz w:val="22"/>
          <w:szCs w:val="22"/>
        </w:rPr>
        <w:t xml:space="preserve"> </w:t>
      </w:r>
      <w:r w:rsidRPr="000D39DF">
        <w:rPr>
          <w:rFonts w:ascii="Arial Narrow" w:hAnsi="Arial Narrow" w:cs="Arial"/>
          <w:spacing w:val="-3"/>
          <w:sz w:val="22"/>
          <w:szCs w:val="22"/>
        </w:rPr>
        <w:t>s</w:t>
      </w:r>
      <w:r w:rsidRPr="000D39DF">
        <w:rPr>
          <w:rFonts w:ascii="Arial Narrow" w:hAnsi="Arial Narrow" w:cs="Arial"/>
          <w:spacing w:val="-1"/>
          <w:sz w:val="22"/>
          <w:szCs w:val="22"/>
        </w:rPr>
        <w:t>p</w:t>
      </w:r>
      <w:r w:rsidRPr="000D39DF">
        <w:rPr>
          <w:rFonts w:ascii="Arial Narrow" w:hAnsi="Arial Narrow" w:cs="Arial"/>
          <w:spacing w:val="-2"/>
          <w:sz w:val="22"/>
          <w:szCs w:val="22"/>
        </w:rPr>
        <w:t>r</w:t>
      </w:r>
      <w:r w:rsidRPr="000D39DF">
        <w:rPr>
          <w:rFonts w:ascii="Arial Narrow" w:hAnsi="Arial Narrow" w:cs="Arial"/>
          <w:sz w:val="22"/>
          <w:szCs w:val="22"/>
        </w:rPr>
        <w:t>a</w:t>
      </w:r>
      <w:r w:rsidRPr="000D39DF">
        <w:rPr>
          <w:rFonts w:ascii="Arial Narrow" w:hAnsi="Arial Narrow" w:cs="Arial"/>
          <w:spacing w:val="-4"/>
          <w:sz w:val="22"/>
          <w:szCs w:val="22"/>
        </w:rPr>
        <w:t>w</w:t>
      </w:r>
      <w:r w:rsidRPr="000D39DF">
        <w:rPr>
          <w:rFonts w:ascii="Arial Narrow" w:hAnsi="Arial Narrow" w:cs="Arial"/>
          <w:spacing w:val="-1"/>
          <w:sz w:val="22"/>
          <w:szCs w:val="22"/>
        </w:rPr>
        <w:t>d</w:t>
      </w:r>
      <w:r w:rsidRPr="000D39DF">
        <w:rPr>
          <w:rFonts w:ascii="Arial Narrow" w:hAnsi="Arial Narrow" w:cs="Arial"/>
          <w:spacing w:val="-2"/>
          <w:sz w:val="22"/>
          <w:szCs w:val="22"/>
        </w:rPr>
        <w:t>z</w:t>
      </w:r>
      <w:r w:rsidRPr="000D39DF">
        <w:rPr>
          <w:rFonts w:ascii="Arial Narrow" w:hAnsi="Arial Narrow" w:cs="Arial"/>
          <w:sz w:val="22"/>
          <w:szCs w:val="22"/>
        </w:rPr>
        <w:t>e</w:t>
      </w:r>
      <w:r w:rsidRPr="000D39DF">
        <w:rPr>
          <w:rFonts w:ascii="Arial Narrow" w:hAnsi="Arial Narrow" w:cs="Arial"/>
          <w:spacing w:val="-3"/>
          <w:sz w:val="22"/>
          <w:szCs w:val="22"/>
        </w:rPr>
        <w:t>n</w:t>
      </w:r>
      <w:r w:rsidRPr="000D39DF">
        <w:rPr>
          <w:rFonts w:ascii="Arial Narrow" w:hAnsi="Arial Narrow" w:cs="Arial"/>
          <w:sz w:val="22"/>
          <w:szCs w:val="22"/>
        </w:rPr>
        <w:t>iu</w:t>
      </w:r>
      <w:r w:rsidRPr="000D39DF">
        <w:rPr>
          <w:rFonts w:ascii="Arial Narrow" w:hAnsi="Arial Narrow" w:cs="Arial"/>
          <w:spacing w:val="1"/>
          <w:sz w:val="22"/>
          <w:szCs w:val="22"/>
        </w:rPr>
        <w:t xml:space="preserve"> </w:t>
      </w:r>
      <w:r w:rsidRPr="000D39DF">
        <w:rPr>
          <w:rFonts w:ascii="Arial Narrow" w:hAnsi="Arial Narrow" w:cs="Arial"/>
          <w:spacing w:val="-2"/>
          <w:sz w:val="22"/>
          <w:szCs w:val="22"/>
        </w:rPr>
        <w:t>z</w:t>
      </w:r>
      <w:r w:rsidRPr="000D39DF">
        <w:rPr>
          <w:rFonts w:ascii="Arial Narrow" w:hAnsi="Arial Narrow" w:cs="Arial"/>
          <w:spacing w:val="-4"/>
          <w:sz w:val="22"/>
          <w:szCs w:val="22"/>
        </w:rPr>
        <w:t>g</w:t>
      </w:r>
      <w:r w:rsidRPr="000D39DF">
        <w:rPr>
          <w:rFonts w:ascii="Arial Narrow" w:hAnsi="Arial Narrow" w:cs="Arial"/>
          <w:spacing w:val="-1"/>
          <w:sz w:val="22"/>
          <w:szCs w:val="22"/>
        </w:rPr>
        <w:t>od</w:t>
      </w:r>
      <w:r w:rsidRPr="000D39DF">
        <w:rPr>
          <w:rFonts w:ascii="Arial Narrow" w:hAnsi="Arial Narrow" w:cs="Arial"/>
          <w:spacing w:val="-4"/>
          <w:sz w:val="22"/>
          <w:szCs w:val="22"/>
        </w:rPr>
        <w:t>n</w:t>
      </w:r>
      <w:r w:rsidRPr="000D39DF">
        <w:rPr>
          <w:rFonts w:ascii="Arial Narrow" w:hAnsi="Arial Narrow" w:cs="Arial"/>
          <w:spacing w:val="1"/>
          <w:sz w:val="22"/>
          <w:szCs w:val="22"/>
        </w:rPr>
        <w:t>o</w:t>
      </w:r>
      <w:r w:rsidRPr="000D39DF">
        <w:rPr>
          <w:rFonts w:ascii="Arial Narrow" w:hAnsi="Arial Narrow" w:cs="Arial"/>
          <w:spacing w:val="-3"/>
          <w:sz w:val="22"/>
          <w:szCs w:val="22"/>
        </w:rPr>
        <w:t>ś</w:t>
      </w:r>
      <w:r w:rsidRPr="000D39DF">
        <w:rPr>
          <w:rFonts w:ascii="Arial Narrow" w:hAnsi="Arial Narrow" w:cs="Arial"/>
          <w:spacing w:val="-2"/>
          <w:sz w:val="22"/>
          <w:szCs w:val="22"/>
        </w:rPr>
        <w:t>c</w:t>
      </w:r>
      <w:r w:rsidRPr="000D39DF">
        <w:rPr>
          <w:rFonts w:ascii="Arial Narrow" w:hAnsi="Arial Narrow" w:cs="Arial"/>
          <w:sz w:val="22"/>
          <w:szCs w:val="22"/>
        </w:rPr>
        <w:t>i</w:t>
      </w:r>
      <w:r w:rsidRPr="000D39DF">
        <w:rPr>
          <w:rFonts w:ascii="Arial Narrow" w:hAnsi="Arial Narrow" w:cs="Arial"/>
          <w:spacing w:val="3"/>
          <w:sz w:val="22"/>
          <w:szCs w:val="22"/>
        </w:rPr>
        <w:t xml:space="preserve"> </w:t>
      </w:r>
      <w:r w:rsidRPr="000D39DF">
        <w:rPr>
          <w:rFonts w:ascii="Arial Narrow" w:hAnsi="Arial Narrow" w:cs="Arial"/>
          <w:spacing w:val="-1"/>
          <w:sz w:val="22"/>
          <w:szCs w:val="22"/>
        </w:rPr>
        <w:t>d</w:t>
      </w:r>
      <w:r w:rsidRPr="000D39DF">
        <w:rPr>
          <w:rFonts w:ascii="Arial Narrow" w:hAnsi="Arial Narrow" w:cs="Arial"/>
          <w:sz w:val="22"/>
          <w:szCs w:val="22"/>
        </w:rPr>
        <w:t>a</w:t>
      </w:r>
      <w:r w:rsidRPr="000D39DF">
        <w:rPr>
          <w:rFonts w:ascii="Arial Narrow" w:hAnsi="Arial Narrow" w:cs="Arial"/>
          <w:spacing w:val="-3"/>
          <w:sz w:val="22"/>
          <w:szCs w:val="22"/>
        </w:rPr>
        <w:t>n</w:t>
      </w:r>
      <w:r w:rsidRPr="000D39DF">
        <w:rPr>
          <w:rFonts w:ascii="Arial Narrow" w:hAnsi="Arial Narrow" w:cs="Arial"/>
          <w:sz w:val="22"/>
          <w:szCs w:val="22"/>
        </w:rPr>
        <w:t>e</w:t>
      </w:r>
      <w:r w:rsidRPr="000D39DF">
        <w:rPr>
          <w:rFonts w:ascii="Arial Narrow" w:hAnsi="Arial Narrow" w:cs="Arial"/>
          <w:spacing w:val="-3"/>
          <w:sz w:val="22"/>
          <w:szCs w:val="22"/>
        </w:rPr>
        <w:t>g</w:t>
      </w:r>
      <w:r w:rsidRPr="000D39DF">
        <w:rPr>
          <w:rFonts w:ascii="Arial Narrow" w:hAnsi="Arial Narrow" w:cs="Arial"/>
          <w:sz w:val="22"/>
          <w:szCs w:val="22"/>
        </w:rPr>
        <w:t>o</w:t>
      </w:r>
      <w:r w:rsidRPr="000D39DF">
        <w:rPr>
          <w:rFonts w:ascii="Arial Narrow" w:hAnsi="Arial Narrow" w:cs="Arial"/>
          <w:spacing w:val="7"/>
          <w:sz w:val="22"/>
          <w:szCs w:val="22"/>
        </w:rPr>
        <w:t xml:space="preserve"> </w:t>
      </w:r>
      <w:r w:rsidRPr="000D39DF">
        <w:rPr>
          <w:rFonts w:ascii="Arial Narrow" w:hAnsi="Arial Narrow" w:cs="Arial"/>
          <w:spacing w:val="-5"/>
          <w:sz w:val="22"/>
          <w:szCs w:val="22"/>
        </w:rPr>
        <w:t>w</w:t>
      </w:r>
      <w:r w:rsidRPr="000D39DF">
        <w:rPr>
          <w:rFonts w:ascii="Arial Narrow" w:hAnsi="Arial Narrow" w:cs="Arial"/>
          <w:spacing w:val="-4"/>
          <w:sz w:val="22"/>
          <w:szCs w:val="22"/>
        </w:rPr>
        <w:t>y</w:t>
      </w:r>
      <w:r w:rsidRPr="000D39DF">
        <w:rPr>
          <w:rFonts w:ascii="Arial Narrow" w:hAnsi="Arial Narrow" w:cs="Arial"/>
          <w:spacing w:val="-2"/>
          <w:sz w:val="22"/>
          <w:szCs w:val="22"/>
        </w:rPr>
        <w:t>r</w:t>
      </w:r>
      <w:r w:rsidRPr="000D39DF">
        <w:rPr>
          <w:rFonts w:ascii="Arial Narrow" w:hAnsi="Arial Narrow" w:cs="Arial"/>
          <w:spacing w:val="-1"/>
          <w:sz w:val="22"/>
          <w:szCs w:val="22"/>
        </w:rPr>
        <w:t>o</w:t>
      </w:r>
      <w:r w:rsidRPr="000D39DF">
        <w:rPr>
          <w:rFonts w:ascii="Arial Narrow" w:hAnsi="Arial Narrow" w:cs="Arial"/>
          <w:spacing w:val="1"/>
          <w:sz w:val="22"/>
          <w:szCs w:val="22"/>
        </w:rPr>
        <w:t>b</w:t>
      </w:r>
      <w:r w:rsidRPr="000D39DF">
        <w:rPr>
          <w:rFonts w:ascii="Arial Narrow" w:hAnsi="Arial Narrow" w:cs="Arial"/>
          <w:sz w:val="22"/>
          <w:szCs w:val="22"/>
        </w:rPr>
        <w:t>u</w:t>
      </w:r>
      <w:r w:rsidRPr="000D39DF">
        <w:rPr>
          <w:rFonts w:ascii="Arial Narrow" w:hAnsi="Arial Narrow" w:cs="Arial"/>
          <w:spacing w:val="5"/>
          <w:sz w:val="22"/>
          <w:szCs w:val="22"/>
        </w:rPr>
        <w:t xml:space="preserve"> </w:t>
      </w:r>
      <w:r w:rsidRPr="000D39DF">
        <w:rPr>
          <w:rFonts w:ascii="Arial Narrow" w:hAnsi="Arial Narrow" w:cs="Arial"/>
          <w:spacing w:val="-1"/>
          <w:sz w:val="22"/>
          <w:szCs w:val="22"/>
        </w:rPr>
        <w:t>b</w:t>
      </w:r>
      <w:r w:rsidRPr="000D39DF">
        <w:rPr>
          <w:rFonts w:ascii="Arial Narrow" w:hAnsi="Arial Narrow" w:cs="Arial"/>
          <w:spacing w:val="-4"/>
          <w:sz w:val="22"/>
          <w:szCs w:val="22"/>
        </w:rPr>
        <w:t>u</w:t>
      </w:r>
      <w:r w:rsidRPr="000D39DF">
        <w:rPr>
          <w:rFonts w:ascii="Arial Narrow" w:hAnsi="Arial Narrow" w:cs="Arial"/>
          <w:spacing w:val="-1"/>
          <w:sz w:val="22"/>
          <w:szCs w:val="22"/>
        </w:rPr>
        <w:t>d</w:t>
      </w:r>
      <w:r w:rsidRPr="000D39DF">
        <w:rPr>
          <w:rFonts w:ascii="Arial Narrow" w:hAnsi="Arial Narrow" w:cs="Arial"/>
          <w:spacing w:val="1"/>
          <w:sz w:val="22"/>
          <w:szCs w:val="22"/>
        </w:rPr>
        <w:t>o</w:t>
      </w:r>
      <w:r w:rsidRPr="000D39DF">
        <w:rPr>
          <w:rFonts w:ascii="Arial Narrow" w:hAnsi="Arial Narrow" w:cs="Arial"/>
          <w:spacing w:val="-4"/>
          <w:sz w:val="22"/>
          <w:szCs w:val="22"/>
        </w:rPr>
        <w:t>w</w:t>
      </w:r>
      <w:r w:rsidRPr="000D39DF">
        <w:rPr>
          <w:rFonts w:ascii="Arial Narrow" w:hAnsi="Arial Narrow" w:cs="Arial"/>
          <w:spacing w:val="-3"/>
          <w:sz w:val="22"/>
          <w:szCs w:val="22"/>
        </w:rPr>
        <w:t>l</w:t>
      </w:r>
      <w:r w:rsidRPr="000D39DF">
        <w:rPr>
          <w:rFonts w:ascii="Arial Narrow" w:hAnsi="Arial Narrow" w:cs="Arial"/>
          <w:sz w:val="22"/>
          <w:szCs w:val="22"/>
        </w:rPr>
        <w:t>a</w:t>
      </w:r>
      <w:r w:rsidRPr="000D39DF">
        <w:rPr>
          <w:rFonts w:ascii="Arial Narrow" w:hAnsi="Arial Narrow" w:cs="Arial"/>
          <w:spacing w:val="-3"/>
          <w:sz w:val="22"/>
          <w:szCs w:val="22"/>
        </w:rPr>
        <w:t>n</w:t>
      </w:r>
      <w:r w:rsidRPr="000D39DF">
        <w:rPr>
          <w:rFonts w:ascii="Arial Narrow" w:hAnsi="Arial Narrow" w:cs="Arial"/>
          <w:sz w:val="22"/>
          <w:szCs w:val="22"/>
        </w:rPr>
        <w:t>e</w:t>
      </w:r>
      <w:r w:rsidRPr="000D39DF">
        <w:rPr>
          <w:rFonts w:ascii="Arial Narrow" w:hAnsi="Arial Narrow" w:cs="Arial"/>
          <w:spacing w:val="-3"/>
          <w:sz w:val="22"/>
          <w:szCs w:val="22"/>
        </w:rPr>
        <w:t>g</w:t>
      </w:r>
      <w:r w:rsidRPr="000D39DF">
        <w:rPr>
          <w:rFonts w:ascii="Arial Narrow" w:hAnsi="Arial Narrow" w:cs="Arial"/>
          <w:sz w:val="22"/>
          <w:szCs w:val="22"/>
        </w:rPr>
        <w:t>o</w:t>
      </w:r>
      <w:r w:rsidR="006E1F2E">
        <w:rPr>
          <w:rFonts w:ascii="Arial Narrow" w:hAnsi="Arial Narrow" w:cs="Arial"/>
          <w:sz w:val="22"/>
          <w:szCs w:val="22"/>
        </w:rPr>
        <w:t xml:space="preserve"> z </w:t>
      </w:r>
      <w:r w:rsidRPr="000D39DF">
        <w:rPr>
          <w:rFonts w:ascii="Arial Narrow" w:hAnsi="Arial Narrow" w:cs="Arial"/>
          <w:spacing w:val="-1"/>
          <w:sz w:val="22"/>
          <w:szCs w:val="22"/>
        </w:rPr>
        <w:t>p</w:t>
      </w:r>
      <w:r w:rsidRPr="000D39DF">
        <w:rPr>
          <w:rFonts w:ascii="Arial Narrow" w:hAnsi="Arial Narrow" w:cs="Arial"/>
          <w:spacing w:val="-2"/>
          <w:sz w:val="22"/>
          <w:szCs w:val="22"/>
        </w:rPr>
        <w:t>rze</w:t>
      </w:r>
      <w:r w:rsidRPr="000D39DF">
        <w:rPr>
          <w:rFonts w:ascii="Arial Narrow" w:hAnsi="Arial Narrow" w:cs="Arial"/>
          <w:spacing w:val="-1"/>
          <w:sz w:val="22"/>
          <w:szCs w:val="22"/>
        </w:rPr>
        <w:t>d</w:t>
      </w:r>
      <w:r w:rsidRPr="000D39DF">
        <w:rPr>
          <w:rFonts w:ascii="Arial Narrow" w:hAnsi="Arial Narrow" w:cs="Arial"/>
          <w:spacing w:val="-3"/>
          <w:sz w:val="22"/>
          <w:szCs w:val="22"/>
        </w:rPr>
        <w:t>st</w:t>
      </w:r>
      <w:r w:rsidRPr="000D39DF">
        <w:rPr>
          <w:rFonts w:ascii="Arial Narrow" w:hAnsi="Arial Narrow" w:cs="Arial"/>
          <w:sz w:val="22"/>
          <w:szCs w:val="22"/>
        </w:rPr>
        <w:t>a</w:t>
      </w:r>
      <w:r w:rsidRPr="000D39DF">
        <w:rPr>
          <w:rFonts w:ascii="Arial Narrow" w:hAnsi="Arial Narrow" w:cs="Arial"/>
          <w:spacing w:val="-4"/>
          <w:sz w:val="22"/>
          <w:szCs w:val="22"/>
        </w:rPr>
        <w:t>w</w:t>
      </w:r>
      <w:r w:rsidRPr="000D39DF">
        <w:rPr>
          <w:rFonts w:ascii="Arial Narrow" w:hAnsi="Arial Narrow" w:cs="Arial"/>
          <w:spacing w:val="-3"/>
          <w:sz w:val="22"/>
          <w:szCs w:val="22"/>
        </w:rPr>
        <w:t>i</w:t>
      </w:r>
      <w:r w:rsidRPr="000D39DF">
        <w:rPr>
          <w:rFonts w:ascii="Arial Narrow" w:hAnsi="Arial Narrow" w:cs="Arial"/>
          <w:spacing w:val="1"/>
          <w:sz w:val="22"/>
          <w:szCs w:val="22"/>
        </w:rPr>
        <w:t>o</w:t>
      </w:r>
      <w:r w:rsidRPr="000D39DF">
        <w:rPr>
          <w:rFonts w:ascii="Arial Narrow" w:hAnsi="Arial Narrow" w:cs="Arial"/>
          <w:spacing w:val="-1"/>
          <w:sz w:val="22"/>
          <w:szCs w:val="22"/>
        </w:rPr>
        <w:t>ny</w:t>
      </w:r>
      <w:r w:rsidRPr="000D39DF">
        <w:rPr>
          <w:rFonts w:ascii="Arial Narrow" w:hAnsi="Arial Narrow" w:cs="Arial"/>
          <w:spacing w:val="-4"/>
          <w:sz w:val="22"/>
          <w:szCs w:val="22"/>
        </w:rPr>
        <w:t>m</w:t>
      </w:r>
      <w:r w:rsidRPr="000D39DF">
        <w:rPr>
          <w:rFonts w:ascii="Arial Narrow" w:hAnsi="Arial Narrow" w:cs="Arial"/>
          <w:sz w:val="22"/>
          <w:szCs w:val="22"/>
        </w:rPr>
        <w:t>i</w:t>
      </w:r>
      <w:r w:rsidRPr="000D39DF">
        <w:rPr>
          <w:rFonts w:ascii="Arial Narrow" w:hAnsi="Arial Narrow" w:cs="Arial"/>
          <w:spacing w:val="-7"/>
          <w:sz w:val="22"/>
          <w:szCs w:val="22"/>
        </w:rPr>
        <w:t xml:space="preserve"> </w:t>
      </w:r>
      <w:r w:rsidRPr="000D39DF">
        <w:rPr>
          <w:rFonts w:ascii="Arial Narrow" w:hAnsi="Arial Narrow" w:cs="Arial"/>
          <w:spacing w:val="-1"/>
          <w:sz w:val="22"/>
          <w:szCs w:val="22"/>
        </w:rPr>
        <w:t>doku</w:t>
      </w:r>
      <w:r w:rsidRPr="000D39DF">
        <w:rPr>
          <w:rFonts w:ascii="Arial Narrow" w:hAnsi="Arial Narrow" w:cs="Arial"/>
          <w:spacing w:val="-4"/>
          <w:sz w:val="22"/>
          <w:szCs w:val="22"/>
        </w:rPr>
        <w:t>m</w:t>
      </w:r>
      <w:r w:rsidRPr="000D39DF">
        <w:rPr>
          <w:rFonts w:ascii="Arial Narrow" w:hAnsi="Arial Narrow" w:cs="Arial"/>
          <w:sz w:val="22"/>
          <w:szCs w:val="22"/>
        </w:rPr>
        <w:t>e</w:t>
      </w:r>
      <w:r w:rsidRPr="000D39DF">
        <w:rPr>
          <w:rFonts w:ascii="Arial Narrow" w:hAnsi="Arial Narrow" w:cs="Arial"/>
          <w:spacing w:val="-3"/>
          <w:sz w:val="22"/>
          <w:szCs w:val="22"/>
        </w:rPr>
        <w:t>nt</w:t>
      </w:r>
      <w:r w:rsidRPr="000D39DF">
        <w:rPr>
          <w:rFonts w:ascii="Arial Narrow" w:hAnsi="Arial Narrow" w:cs="Arial"/>
          <w:sz w:val="22"/>
          <w:szCs w:val="22"/>
        </w:rPr>
        <w:t>a</w:t>
      </w:r>
      <w:r w:rsidRPr="000D39DF">
        <w:rPr>
          <w:rFonts w:ascii="Arial Narrow" w:hAnsi="Arial Narrow" w:cs="Arial"/>
          <w:spacing w:val="-1"/>
          <w:sz w:val="22"/>
          <w:szCs w:val="22"/>
        </w:rPr>
        <w:t>m</w:t>
      </w:r>
      <w:r w:rsidRPr="000D39DF">
        <w:rPr>
          <w:rFonts w:ascii="Arial Narrow" w:hAnsi="Arial Narrow" w:cs="Arial"/>
          <w:sz w:val="22"/>
          <w:szCs w:val="22"/>
        </w:rPr>
        <w:t>i</w:t>
      </w:r>
      <w:r w:rsidRPr="000D39DF">
        <w:rPr>
          <w:rFonts w:ascii="Arial Narrow" w:hAnsi="Arial Narrow" w:cs="Arial"/>
          <w:spacing w:val="-5"/>
          <w:sz w:val="22"/>
          <w:szCs w:val="22"/>
        </w:rPr>
        <w:t xml:space="preserve"> </w:t>
      </w:r>
      <w:r w:rsidRPr="000D39DF">
        <w:rPr>
          <w:rFonts w:ascii="Arial Narrow" w:hAnsi="Arial Narrow" w:cs="Arial"/>
          <w:spacing w:val="-1"/>
          <w:sz w:val="22"/>
          <w:szCs w:val="22"/>
        </w:rPr>
        <w:t>o</w:t>
      </w:r>
      <w:r w:rsidRPr="000D39DF">
        <w:rPr>
          <w:rFonts w:ascii="Arial Narrow" w:hAnsi="Arial Narrow" w:cs="Arial"/>
          <w:spacing w:val="-2"/>
          <w:sz w:val="22"/>
          <w:szCs w:val="22"/>
        </w:rPr>
        <w:t>ra</w:t>
      </w:r>
      <w:r w:rsidRPr="000D39DF">
        <w:rPr>
          <w:rFonts w:ascii="Arial Narrow" w:hAnsi="Arial Narrow" w:cs="Arial"/>
          <w:sz w:val="22"/>
          <w:szCs w:val="22"/>
        </w:rPr>
        <w:t>z</w:t>
      </w:r>
      <w:r w:rsidRPr="000D39DF">
        <w:rPr>
          <w:rFonts w:ascii="Arial Narrow" w:hAnsi="Arial Narrow" w:cs="Arial"/>
          <w:spacing w:val="2"/>
          <w:sz w:val="22"/>
          <w:szCs w:val="22"/>
        </w:rPr>
        <w:t xml:space="preserve"> </w:t>
      </w:r>
      <w:r w:rsidRPr="000D39DF">
        <w:rPr>
          <w:rFonts w:ascii="Arial Narrow" w:hAnsi="Arial Narrow" w:cs="Arial"/>
          <w:sz w:val="22"/>
          <w:szCs w:val="22"/>
        </w:rPr>
        <w:t>j</w:t>
      </w:r>
      <w:r w:rsidRPr="000D39DF">
        <w:rPr>
          <w:rFonts w:ascii="Arial Narrow" w:hAnsi="Arial Narrow" w:cs="Arial"/>
          <w:spacing w:val="-2"/>
          <w:sz w:val="22"/>
          <w:szCs w:val="22"/>
        </w:rPr>
        <w:t>e</w:t>
      </w:r>
      <w:r w:rsidRPr="000D39DF">
        <w:rPr>
          <w:rFonts w:ascii="Arial Narrow" w:hAnsi="Arial Narrow" w:cs="Arial"/>
          <w:spacing w:val="-4"/>
          <w:sz w:val="22"/>
          <w:szCs w:val="22"/>
        </w:rPr>
        <w:t>g</w:t>
      </w:r>
      <w:r w:rsidRPr="000D39DF">
        <w:rPr>
          <w:rFonts w:ascii="Arial Narrow" w:hAnsi="Arial Narrow" w:cs="Arial"/>
          <w:sz w:val="22"/>
          <w:szCs w:val="22"/>
        </w:rPr>
        <w:t>o</w:t>
      </w:r>
      <w:r w:rsidRPr="000D39DF">
        <w:rPr>
          <w:rFonts w:ascii="Arial Narrow" w:hAnsi="Arial Narrow" w:cs="Arial"/>
          <w:spacing w:val="3"/>
          <w:sz w:val="22"/>
          <w:szCs w:val="22"/>
        </w:rPr>
        <w:t xml:space="preserve"> </w:t>
      </w:r>
      <w:r w:rsidRPr="000D39DF">
        <w:rPr>
          <w:rFonts w:ascii="Arial Narrow" w:hAnsi="Arial Narrow" w:cs="Arial"/>
          <w:sz w:val="22"/>
          <w:szCs w:val="22"/>
        </w:rPr>
        <w:t>j</w:t>
      </w:r>
      <w:r w:rsidRPr="000D39DF">
        <w:rPr>
          <w:rFonts w:ascii="Arial Narrow" w:hAnsi="Arial Narrow" w:cs="Arial"/>
          <w:spacing w:val="-2"/>
          <w:sz w:val="22"/>
          <w:szCs w:val="22"/>
        </w:rPr>
        <w:t>a</w:t>
      </w:r>
      <w:r w:rsidRPr="000D39DF">
        <w:rPr>
          <w:rFonts w:ascii="Arial Narrow" w:hAnsi="Arial Narrow" w:cs="Arial"/>
          <w:spacing w:val="-4"/>
          <w:sz w:val="22"/>
          <w:szCs w:val="22"/>
        </w:rPr>
        <w:t>k</w:t>
      </w:r>
      <w:r w:rsidRPr="000D39DF">
        <w:rPr>
          <w:rFonts w:ascii="Arial Narrow" w:hAnsi="Arial Narrow" w:cs="Arial"/>
          <w:spacing w:val="-1"/>
          <w:sz w:val="22"/>
          <w:szCs w:val="22"/>
        </w:rPr>
        <w:t>oś</w:t>
      </w:r>
      <w:r w:rsidRPr="000D39DF">
        <w:rPr>
          <w:rFonts w:ascii="Arial Narrow" w:hAnsi="Arial Narrow" w:cs="Arial"/>
          <w:spacing w:val="-2"/>
          <w:sz w:val="22"/>
          <w:szCs w:val="22"/>
        </w:rPr>
        <w:t>c</w:t>
      </w:r>
      <w:r w:rsidRPr="000D39DF">
        <w:rPr>
          <w:rFonts w:ascii="Arial Narrow" w:hAnsi="Arial Narrow" w:cs="Arial"/>
          <w:sz w:val="22"/>
          <w:szCs w:val="22"/>
        </w:rPr>
        <w:t>i</w:t>
      </w:r>
      <w:r w:rsidR="006E1F2E">
        <w:rPr>
          <w:rFonts w:ascii="Arial Narrow" w:hAnsi="Arial Narrow" w:cs="Arial"/>
          <w:spacing w:val="-1"/>
          <w:sz w:val="22"/>
          <w:szCs w:val="22"/>
        </w:rPr>
        <w:t xml:space="preserve"> i </w:t>
      </w:r>
      <w:r w:rsidRPr="000D39DF">
        <w:rPr>
          <w:rFonts w:ascii="Arial Narrow" w:hAnsi="Arial Narrow" w:cs="Arial"/>
          <w:spacing w:val="-1"/>
          <w:sz w:val="22"/>
          <w:szCs w:val="22"/>
        </w:rPr>
        <w:t>p</w:t>
      </w:r>
      <w:r w:rsidRPr="000D39DF">
        <w:rPr>
          <w:rFonts w:ascii="Arial Narrow" w:hAnsi="Arial Narrow" w:cs="Arial"/>
          <w:spacing w:val="-2"/>
          <w:sz w:val="22"/>
          <w:szCs w:val="22"/>
        </w:rPr>
        <w:t>r</w:t>
      </w:r>
      <w:r w:rsidRPr="000D39DF">
        <w:rPr>
          <w:rFonts w:ascii="Arial Narrow" w:hAnsi="Arial Narrow" w:cs="Arial"/>
          <w:sz w:val="22"/>
          <w:szCs w:val="22"/>
        </w:rPr>
        <w:t>z</w:t>
      </w:r>
      <w:r w:rsidRPr="000D39DF">
        <w:rPr>
          <w:rFonts w:ascii="Arial Narrow" w:hAnsi="Arial Narrow" w:cs="Arial"/>
          <w:spacing w:val="-3"/>
          <w:sz w:val="22"/>
          <w:szCs w:val="22"/>
        </w:rPr>
        <w:t>y</w:t>
      </w:r>
      <w:r w:rsidRPr="000D39DF">
        <w:rPr>
          <w:rFonts w:ascii="Arial Narrow" w:hAnsi="Arial Narrow" w:cs="Arial"/>
          <w:spacing w:val="-1"/>
          <w:sz w:val="22"/>
          <w:szCs w:val="22"/>
        </w:rPr>
        <w:t>d</w:t>
      </w:r>
      <w:r w:rsidRPr="000D39DF">
        <w:rPr>
          <w:rFonts w:ascii="Arial Narrow" w:hAnsi="Arial Narrow" w:cs="Arial"/>
          <w:spacing w:val="-2"/>
          <w:sz w:val="22"/>
          <w:szCs w:val="22"/>
        </w:rPr>
        <w:t>a</w:t>
      </w:r>
      <w:r w:rsidRPr="000D39DF">
        <w:rPr>
          <w:rFonts w:ascii="Arial Narrow" w:hAnsi="Arial Narrow" w:cs="Arial"/>
          <w:sz w:val="22"/>
          <w:szCs w:val="22"/>
        </w:rPr>
        <w:t>t</w:t>
      </w:r>
      <w:r w:rsidRPr="000D39DF">
        <w:rPr>
          <w:rFonts w:ascii="Arial Narrow" w:hAnsi="Arial Narrow" w:cs="Arial"/>
          <w:spacing w:val="-4"/>
          <w:sz w:val="22"/>
          <w:szCs w:val="22"/>
        </w:rPr>
        <w:t>n</w:t>
      </w:r>
      <w:r w:rsidRPr="000D39DF">
        <w:rPr>
          <w:rFonts w:ascii="Arial Narrow" w:hAnsi="Arial Narrow" w:cs="Arial"/>
          <w:spacing w:val="1"/>
          <w:sz w:val="22"/>
          <w:szCs w:val="22"/>
        </w:rPr>
        <w:t>o</w:t>
      </w:r>
      <w:r w:rsidRPr="000D39DF">
        <w:rPr>
          <w:rFonts w:ascii="Arial Narrow" w:hAnsi="Arial Narrow" w:cs="Arial"/>
          <w:spacing w:val="-3"/>
          <w:sz w:val="22"/>
          <w:szCs w:val="22"/>
        </w:rPr>
        <w:t>ś</w:t>
      </w:r>
      <w:r w:rsidRPr="000D39DF">
        <w:rPr>
          <w:rFonts w:ascii="Arial Narrow" w:hAnsi="Arial Narrow" w:cs="Arial"/>
          <w:spacing w:val="-2"/>
          <w:sz w:val="22"/>
          <w:szCs w:val="22"/>
        </w:rPr>
        <w:t>c</w:t>
      </w:r>
      <w:r w:rsidRPr="000D39DF">
        <w:rPr>
          <w:rFonts w:ascii="Arial Narrow" w:hAnsi="Arial Narrow" w:cs="Arial"/>
          <w:sz w:val="22"/>
          <w:szCs w:val="22"/>
        </w:rPr>
        <w:t>i</w:t>
      </w:r>
      <w:r w:rsidRPr="000D39DF">
        <w:rPr>
          <w:rFonts w:ascii="Arial Narrow" w:hAnsi="Arial Narrow" w:cs="Arial"/>
          <w:spacing w:val="-4"/>
          <w:sz w:val="22"/>
          <w:szCs w:val="22"/>
        </w:rPr>
        <w:t xml:space="preserve"> </w:t>
      </w:r>
      <w:r w:rsidRPr="000D39DF">
        <w:rPr>
          <w:rFonts w:ascii="Arial Narrow" w:hAnsi="Arial Narrow" w:cs="Arial"/>
          <w:spacing w:val="-1"/>
          <w:sz w:val="22"/>
          <w:szCs w:val="22"/>
        </w:rPr>
        <w:t>d</w:t>
      </w:r>
      <w:r w:rsidRPr="000D39DF">
        <w:rPr>
          <w:rFonts w:ascii="Arial Narrow" w:hAnsi="Arial Narrow" w:cs="Arial"/>
          <w:sz w:val="22"/>
          <w:szCs w:val="22"/>
        </w:rPr>
        <w:t>o</w:t>
      </w:r>
      <w:r w:rsidRPr="000D39DF">
        <w:rPr>
          <w:rFonts w:ascii="Arial Narrow" w:hAnsi="Arial Narrow" w:cs="Arial"/>
          <w:spacing w:val="7"/>
          <w:sz w:val="22"/>
          <w:szCs w:val="22"/>
        </w:rPr>
        <w:t xml:space="preserve"> </w:t>
      </w:r>
      <w:r w:rsidRPr="000D39DF">
        <w:rPr>
          <w:rFonts w:ascii="Arial Narrow" w:hAnsi="Arial Narrow" w:cs="Arial"/>
          <w:spacing w:val="-5"/>
          <w:sz w:val="22"/>
          <w:szCs w:val="22"/>
        </w:rPr>
        <w:t>w</w:t>
      </w:r>
      <w:r w:rsidRPr="000D39DF">
        <w:rPr>
          <w:rFonts w:ascii="Arial Narrow" w:hAnsi="Arial Narrow" w:cs="Arial"/>
          <w:spacing w:val="1"/>
          <w:sz w:val="22"/>
          <w:szCs w:val="22"/>
        </w:rPr>
        <w:t>b</w:t>
      </w:r>
      <w:r w:rsidRPr="000D39DF">
        <w:rPr>
          <w:rFonts w:ascii="Arial Narrow" w:hAnsi="Arial Narrow" w:cs="Arial"/>
          <w:spacing w:val="-4"/>
          <w:sz w:val="22"/>
          <w:szCs w:val="22"/>
        </w:rPr>
        <w:t>u</w:t>
      </w:r>
      <w:r w:rsidRPr="000D39DF">
        <w:rPr>
          <w:rFonts w:ascii="Arial Narrow" w:hAnsi="Arial Narrow" w:cs="Arial"/>
          <w:spacing w:val="-1"/>
          <w:sz w:val="22"/>
          <w:szCs w:val="22"/>
        </w:rPr>
        <w:t>d</w:t>
      </w:r>
      <w:r w:rsidRPr="000D39DF">
        <w:rPr>
          <w:rFonts w:ascii="Arial Narrow" w:hAnsi="Arial Narrow" w:cs="Arial"/>
          <w:spacing w:val="1"/>
          <w:sz w:val="22"/>
          <w:szCs w:val="22"/>
        </w:rPr>
        <w:t>o</w:t>
      </w:r>
      <w:r w:rsidRPr="000D39DF">
        <w:rPr>
          <w:rFonts w:ascii="Arial Narrow" w:hAnsi="Arial Narrow" w:cs="Arial"/>
          <w:spacing w:val="-5"/>
          <w:sz w:val="22"/>
          <w:szCs w:val="22"/>
        </w:rPr>
        <w:t>w</w:t>
      </w:r>
      <w:r w:rsidRPr="000D39DF">
        <w:rPr>
          <w:rFonts w:ascii="Arial Narrow" w:hAnsi="Arial Narrow" w:cs="Arial"/>
          <w:sz w:val="22"/>
          <w:szCs w:val="22"/>
        </w:rPr>
        <w:t>a</w:t>
      </w:r>
      <w:r w:rsidRPr="000D39DF">
        <w:rPr>
          <w:rFonts w:ascii="Arial Narrow" w:hAnsi="Arial Narrow" w:cs="Arial"/>
          <w:spacing w:val="-3"/>
          <w:sz w:val="22"/>
          <w:szCs w:val="22"/>
        </w:rPr>
        <w:t>ni</w:t>
      </w:r>
      <w:r w:rsidRPr="000D39DF">
        <w:rPr>
          <w:rFonts w:ascii="Arial Narrow" w:hAnsi="Arial Narrow" w:cs="Arial"/>
          <w:spacing w:val="-2"/>
          <w:sz w:val="22"/>
          <w:szCs w:val="22"/>
        </w:rPr>
        <w:t>a</w:t>
      </w:r>
      <w:r w:rsidRPr="000D39DF">
        <w:rPr>
          <w:rFonts w:ascii="Arial Narrow" w:hAnsi="Arial Narrow" w:cs="Arial"/>
          <w:sz w:val="22"/>
          <w:szCs w:val="22"/>
        </w:rPr>
        <w:t>,</w:t>
      </w:r>
      <w:r w:rsidRPr="000D39DF">
        <w:rPr>
          <w:rFonts w:ascii="Arial Narrow" w:hAnsi="Arial Narrow" w:cs="Arial"/>
          <w:spacing w:val="-5"/>
          <w:sz w:val="22"/>
          <w:szCs w:val="22"/>
        </w:rPr>
        <w:t xml:space="preserve"> Przedstawiciel </w:t>
      </w:r>
      <w:r w:rsidRPr="000D39DF">
        <w:rPr>
          <w:rFonts w:ascii="Arial Narrow" w:hAnsi="Arial Narrow" w:cs="Arial"/>
          <w:snapToGrid w:val="0"/>
          <w:sz w:val="22"/>
          <w:szCs w:val="22"/>
        </w:rPr>
        <w:t>Zamawiającego</w:t>
      </w:r>
      <w:r w:rsidRPr="000D39DF">
        <w:rPr>
          <w:rFonts w:ascii="Arial Narrow" w:hAnsi="Arial Narrow" w:cs="Arial"/>
          <w:spacing w:val="-5"/>
          <w:sz w:val="22"/>
          <w:szCs w:val="22"/>
        </w:rPr>
        <w:t xml:space="preserve"> lub </w:t>
      </w:r>
      <w:r w:rsidRPr="000D39DF">
        <w:rPr>
          <w:rFonts w:ascii="Arial Narrow" w:hAnsi="Arial Narrow" w:cs="Arial"/>
          <w:spacing w:val="1"/>
          <w:sz w:val="22"/>
          <w:szCs w:val="22"/>
        </w:rPr>
        <w:t>I</w:t>
      </w:r>
      <w:r w:rsidRPr="000D39DF">
        <w:rPr>
          <w:rFonts w:ascii="Arial Narrow" w:hAnsi="Arial Narrow" w:cs="Arial"/>
          <w:spacing w:val="-1"/>
          <w:sz w:val="22"/>
          <w:szCs w:val="22"/>
        </w:rPr>
        <w:t>n</w:t>
      </w:r>
      <w:r w:rsidRPr="000D39DF">
        <w:rPr>
          <w:rFonts w:ascii="Arial Narrow" w:hAnsi="Arial Narrow" w:cs="Arial"/>
          <w:spacing w:val="-3"/>
          <w:sz w:val="22"/>
          <w:szCs w:val="22"/>
        </w:rPr>
        <w:t>s</w:t>
      </w:r>
      <w:r w:rsidRPr="000D39DF">
        <w:rPr>
          <w:rFonts w:ascii="Arial Narrow" w:hAnsi="Arial Narrow" w:cs="Arial"/>
          <w:spacing w:val="-1"/>
          <w:sz w:val="22"/>
          <w:szCs w:val="22"/>
        </w:rPr>
        <w:t>p</w:t>
      </w:r>
      <w:r w:rsidRPr="000D39DF">
        <w:rPr>
          <w:rFonts w:ascii="Arial Narrow" w:hAnsi="Arial Narrow" w:cs="Arial"/>
          <w:sz w:val="22"/>
          <w:szCs w:val="22"/>
        </w:rPr>
        <w:t>e</w:t>
      </w:r>
      <w:r w:rsidRPr="000D39DF">
        <w:rPr>
          <w:rFonts w:ascii="Arial Narrow" w:hAnsi="Arial Narrow" w:cs="Arial"/>
          <w:spacing w:val="-3"/>
          <w:sz w:val="22"/>
          <w:szCs w:val="22"/>
        </w:rPr>
        <w:t>kt</w:t>
      </w:r>
      <w:r w:rsidRPr="000D39DF">
        <w:rPr>
          <w:rFonts w:ascii="Arial Narrow" w:hAnsi="Arial Narrow" w:cs="Arial"/>
          <w:spacing w:val="-1"/>
          <w:sz w:val="22"/>
          <w:szCs w:val="22"/>
        </w:rPr>
        <w:t>o</w:t>
      </w:r>
      <w:r w:rsidRPr="000D39DF">
        <w:rPr>
          <w:rFonts w:ascii="Arial Narrow" w:hAnsi="Arial Narrow" w:cs="Arial"/>
          <w:sz w:val="22"/>
          <w:szCs w:val="22"/>
        </w:rPr>
        <w:t>r</w:t>
      </w:r>
      <w:r w:rsidRPr="000D39DF">
        <w:rPr>
          <w:rFonts w:ascii="Arial Narrow" w:hAnsi="Arial Narrow" w:cs="Arial"/>
          <w:spacing w:val="2"/>
          <w:sz w:val="22"/>
          <w:szCs w:val="22"/>
        </w:rPr>
        <w:t xml:space="preserve"> </w:t>
      </w:r>
      <w:r w:rsidRPr="000D39DF">
        <w:rPr>
          <w:rFonts w:ascii="Arial Narrow" w:hAnsi="Arial Narrow" w:cs="Arial"/>
          <w:spacing w:val="-2"/>
          <w:sz w:val="22"/>
          <w:szCs w:val="22"/>
        </w:rPr>
        <w:t>Na</w:t>
      </w:r>
      <w:r w:rsidRPr="000D39DF">
        <w:rPr>
          <w:rFonts w:ascii="Arial Narrow" w:hAnsi="Arial Narrow" w:cs="Arial"/>
          <w:spacing w:val="-1"/>
          <w:sz w:val="22"/>
          <w:szCs w:val="22"/>
        </w:rPr>
        <w:t>d</w:t>
      </w:r>
      <w:r w:rsidRPr="000D39DF">
        <w:rPr>
          <w:rFonts w:ascii="Arial Narrow" w:hAnsi="Arial Narrow" w:cs="Arial"/>
          <w:spacing w:val="-2"/>
          <w:sz w:val="22"/>
          <w:szCs w:val="22"/>
        </w:rPr>
        <w:t>z</w:t>
      </w:r>
      <w:r w:rsidRPr="000D39DF">
        <w:rPr>
          <w:rFonts w:ascii="Arial Narrow" w:hAnsi="Arial Narrow" w:cs="Arial"/>
          <w:spacing w:val="-1"/>
          <w:sz w:val="22"/>
          <w:szCs w:val="22"/>
        </w:rPr>
        <w:t>o</w:t>
      </w:r>
      <w:r w:rsidRPr="000D39DF">
        <w:rPr>
          <w:rFonts w:ascii="Arial Narrow" w:hAnsi="Arial Narrow" w:cs="Arial"/>
          <w:spacing w:val="-2"/>
          <w:sz w:val="22"/>
          <w:szCs w:val="22"/>
        </w:rPr>
        <w:t>r</w:t>
      </w:r>
      <w:r w:rsidRPr="000D39DF">
        <w:rPr>
          <w:rFonts w:ascii="Arial Narrow" w:hAnsi="Arial Narrow" w:cs="Arial"/>
          <w:sz w:val="22"/>
          <w:szCs w:val="22"/>
        </w:rPr>
        <w:t>u</w:t>
      </w:r>
      <w:r w:rsidRPr="000D39DF">
        <w:rPr>
          <w:rFonts w:ascii="Arial Narrow" w:hAnsi="Arial Narrow" w:cs="Arial"/>
          <w:spacing w:val="-3"/>
          <w:sz w:val="22"/>
          <w:szCs w:val="22"/>
        </w:rPr>
        <w:t xml:space="preserve"> Inwestorskiego </w:t>
      </w:r>
      <w:r w:rsidRPr="000D39DF">
        <w:rPr>
          <w:rFonts w:ascii="Arial Narrow" w:hAnsi="Arial Narrow" w:cs="Arial"/>
          <w:spacing w:val="-2"/>
          <w:sz w:val="22"/>
          <w:szCs w:val="22"/>
        </w:rPr>
        <w:t>z</w:t>
      </w:r>
      <w:r w:rsidRPr="000D39DF">
        <w:rPr>
          <w:rFonts w:ascii="Arial Narrow" w:hAnsi="Arial Narrow" w:cs="Arial"/>
          <w:sz w:val="22"/>
          <w:szCs w:val="22"/>
        </w:rPr>
        <w:t>e</w:t>
      </w:r>
      <w:r w:rsidRPr="000D39DF">
        <w:rPr>
          <w:rFonts w:ascii="Arial Narrow" w:hAnsi="Arial Narrow" w:cs="Arial"/>
          <w:spacing w:val="1"/>
          <w:sz w:val="22"/>
          <w:szCs w:val="22"/>
        </w:rPr>
        <w:t>z</w:t>
      </w:r>
      <w:r w:rsidRPr="000D39DF">
        <w:rPr>
          <w:rFonts w:ascii="Arial Narrow" w:hAnsi="Arial Narrow" w:cs="Arial"/>
          <w:spacing w:val="-5"/>
          <w:sz w:val="22"/>
          <w:szCs w:val="22"/>
        </w:rPr>
        <w:t>w</w:t>
      </w:r>
      <w:r w:rsidRPr="000D39DF">
        <w:rPr>
          <w:rFonts w:ascii="Arial Narrow" w:hAnsi="Arial Narrow" w:cs="Arial"/>
          <w:spacing w:val="-2"/>
          <w:sz w:val="22"/>
          <w:szCs w:val="22"/>
        </w:rPr>
        <w:t>a</w:t>
      </w:r>
      <w:r w:rsidRPr="000D39DF">
        <w:rPr>
          <w:rFonts w:ascii="Arial Narrow" w:hAnsi="Arial Narrow" w:cs="Arial"/>
          <w:sz w:val="22"/>
          <w:szCs w:val="22"/>
        </w:rPr>
        <w:t xml:space="preserve">la </w:t>
      </w:r>
      <w:r w:rsidRPr="000D39DF">
        <w:rPr>
          <w:rFonts w:ascii="Arial Narrow" w:hAnsi="Arial Narrow" w:cs="Arial"/>
          <w:spacing w:val="-4"/>
          <w:sz w:val="22"/>
          <w:szCs w:val="22"/>
        </w:rPr>
        <w:t>n</w:t>
      </w:r>
      <w:r w:rsidRPr="000D39DF">
        <w:rPr>
          <w:rFonts w:ascii="Arial Narrow" w:hAnsi="Arial Narrow" w:cs="Arial"/>
          <w:sz w:val="22"/>
          <w:szCs w:val="22"/>
        </w:rPr>
        <w:t>a</w:t>
      </w:r>
      <w:r w:rsidRPr="000D39DF">
        <w:rPr>
          <w:rFonts w:ascii="Arial Narrow" w:hAnsi="Arial Narrow" w:cs="Arial"/>
          <w:spacing w:val="1"/>
          <w:sz w:val="22"/>
          <w:szCs w:val="22"/>
        </w:rPr>
        <w:t xml:space="preserve"> </w:t>
      </w:r>
      <w:r w:rsidRPr="000D39DF">
        <w:rPr>
          <w:rFonts w:ascii="Arial Narrow" w:hAnsi="Arial Narrow" w:cs="Arial"/>
          <w:spacing w:val="-5"/>
          <w:sz w:val="22"/>
          <w:szCs w:val="22"/>
        </w:rPr>
        <w:t>w</w:t>
      </w:r>
      <w:r w:rsidRPr="000D39DF">
        <w:rPr>
          <w:rFonts w:ascii="Arial Narrow" w:hAnsi="Arial Narrow" w:cs="Arial"/>
          <w:spacing w:val="1"/>
          <w:sz w:val="22"/>
          <w:szCs w:val="22"/>
        </w:rPr>
        <w:t>b</w:t>
      </w:r>
      <w:r w:rsidRPr="000D39DF">
        <w:rPr>
          <w:rFonts w:ascii="Arial Narrow" w:hAnsi="Arial Narrow" w:cs="Arial"/>
          <w:spacing w:val="-4"/>
          <w:sz w:val="22"/>
          <w:szCs w:val="22"/>
        </w:rPr>
        <w:t>u</w:t>
      </w:r>
      <w:r w:rsidRPr="000D39DF">
        <w:rPr>
          <w:rFonts w:ascii="Arial Narrow" w:hAnsi="Arial Narrow" w:cs="Arial"/>
          <w:spacing w:val="-1"/>
          <w:sz w:val="22"/>
          <w:szCs w:val="22"/>
        </w:rPr>
        <w:t>d</w:t>
      </w:r>
      <w:r w:rsidRPr="000D39DF">
        <w:rPr>
          <w:rFonts w:ascii="Arial Narrow" w:hAnsi="Arial Narrow" w:cs="Arial"/>
          <w:spacing w:val="1"/>
          <w:sz w:val="22"/>
          <w:szCs w:val="22"/>
        </w:rPr>
        <w:t>o</w:t>
      </w:r>
      <w:r w:rsidRPr="000D39DF">
        <w:rPr>
          <w:rFonts w:ascii="Arial Narrow" w:hAnsi="Arial Narrow" w:cs="Arial"/>
          <w:spacing w:val="-5"/>
          <w:sz w:val="22"/>
          <w:szCs w:val="22"/>
        </w:rPr>
        <w:t>w</w:t>
      </w:r>
      <w:r w:rsidRPr="000D39DF">
        <w:rPr>
          <w:rFonts w:ascii="Arial Narrow" w:hAnsi="Arial Narrow" w:cs="Arial"/>
          <w:sz w:val="22"/>
          <w:szCs w:val="22"/>
        </w:rPr>
        <w:t>a</w:t>
      </w:r>
      <w:r w:rsidRPr="000D39DF">
        <w:rPr>
          <w:rFonts w:ascii="Arial Narrow" w:hAnsi="Arial Narrow" w:cs="Arial"/>
          <w:spacing w:val="-3"/>
          <w:sz w:val="22"/>
          <w:szCs w:val="22"/>
        </w:rPr>
        <w:t>ni</w:t>
      </w:r>
      <w:r w:rsidRPr="000D39DF">
        <w:rPr>
          <w:rFonts w:ascii="Arial Narrow" w:hAnsi="Arial Narrow" w:cs="Arial"/>
          <w:sz w:val="22"/>
          <w:szCs w:val="22"/>
        </w:rPr>
        <w:t>e</w:t>
      </w:r>
      <w:r w:rsidRPr="000D39DF">
        <w:rPr>
          <w:rFonts w:ascii="Arial Narrow" w:hAnsi="Arial Narrow" w:cs="Arial"/>
          <w:spacing w:val="-9"/>
          <w:sz w:val="22"/>
          <w:szCs w:val="22"/>
        </w:rPr>
        <w:t xml:space="preserve"> </w:t>
      </w:r>
      <w:r w:rsidRPr="000D39DF">
        <w:rPr>
          <w:rFonts w:ascii="Arial Narrow" w:hAnsi="Arial Narrow" w:cs="Arial"/>
          <w:spacing w:val="-1"/>
          <w:sz w:val="22"/>
          <w:szCs w:val="22"/>
        </w:rPr>
        <w:t>d</w:t>
      </w:r>
      <w:r w:rsidRPr="000D39DF">
        <w:rPr>
          <w:rFonts w:ascii="Arial Narrow" w:hAnsi="Arial Narrow" w:cs="Arial"/>
          <w:sz w:val="22"/>
          <w:szCs w:val="22"/>
        </w:rPr>
        <w:t>a</w:t>
      </w:r>
      <w:r w:rsidRPr="000D39DF">
        <w:rPr>
          <w:rFonts w:ascii="Arial Narrow" w:hAnsi="Arial Narrow" w:cs="Arial"/>
          <w:spacing w:val="-3"/>
          <w:sz w:val="22"/>
          <w:szCs w:val="22"/>
        </w:rPr>
        <w:t>n</w:t>
      </w:r>
      <w:r w:rsidRPr="000D39DF">
        <w:rPr>
          <w:rFonts w:ascii="Arial Narrow" w:hAnsi="Arial Narrow" w:cs="Arial"/>
          <w:sz w:val="22"/>
          <w:szCs w:val="22"/>
        </w:rPr>
        <w:t>e</w:t>
      </w:r>
      <w:r w:rsidRPr="000D39DF">
        <w:rPr>
          <w:rFonts w:ascii="Arial Narrow" w:hAnsi="Arial Narrow" w:cs="Arial"/>
          <w:spacing w:val="-3"/>
          <w:sz w:val="22"/>
          <w:szCs w:val="22"/>
        </w:rPr>
        <w:t>g</w:t>
      </w:r>
      <w:r w:rsidRPr="000D39DF">
        <w:rPr>
          <w:rFonts w:ascii="Arial Narrow" w:hAnsi="Arial Narrow" w:cs="Arial"/>
          <w:sz w:val="22"/>
          <w:szCs w:val="22"/>
        </w:rPr>
        <w:t>o</w:t>
      </w:r>
      <w:r w:rsidRPr="000D39DF">
        <w:rPr>
          <w:rFonts w:ascii="Arial Narrow" w:hAnsi="Arial Narrow" w:cs="Arial"/>
          <w:spacing w:val="-2"/>
          <w:sz w:val="22"/>
          <w:szCs w:val="22"/>
        </w:rPr>
        <w:t xml:space="preserve"> </w:t>
      </w:r>
      <w:r w:rsidRPr="000D39DF">
        <w:rPr>
          <w:rFonts w:ascii="Arial Narrow" w:hAnsi="Arial Narrow" w:cs="Arial"/>
          <w:spacing w:val="-5"/>
          <w:sz w:val="22"/>
          <w:szCs w:val="22"/>
        </w:rPr>
        <w:t>w</w:t>
      </w:r>
      <w:r w:rsidRPr="000D39DF">
        <w:rPr>
          <w:rFonts w:ascii="Arial Narrow" w:hAnsi="Arial Narrow" w:cs="Arial"/>
          <w:spacing w:val="-4"/>
          <w:sz w:val="22"/>
          <w:szCs w:val="22"/>
        </w:rPr>
        <w:t>y</w:t>
      </w:r>
      <w:r w:rsidRPr="000D39DF">
        <w:rPr>
          <w:rFonts w:ascii="Arial Narrow" w:hAnsi="Arial Narrow" w:cs="Arial"/>
          <w:spacing w:val="-2"/>
          <w:sz w:val="22"/>
          <w:szCs w:val="22"/>
        </w:rPr>
        <w:t>r</w:t>
      </w:r>
      <w:r w:rsidRPr="000D39DF">
        <w:rPr>
          <w:rFonts w:ascii="Arial Narrow" w:hAnsi="Arial Narrow" w:cs="Arial"/>
          <w:spacing w:val="-1"/>
          <w:sz w:val="22"/>
          <w:szCs w:val="22"/>
        </w:rPr>
        <w:t>o</w:t>
      </w:r>
      <w:r w:rsidRPr="000D39DF">
        <w:rPr>
          <w:rFonts w:ascii="Arial Narrow" w:hAnsi="Arial Narrow" w:cs="Arial"/>
          <w:spacing w:val="1"/>
          <w:sz w:val="22"/>
          <w:szCs w:val="22"/>
        </w:rPr>
        <w:t>b</w:t>
      </w:r>
      <w:r w:rsidRPr="000D39DF">
        <w:rPr>
          <w:rFonts w:ascii="Arial Narrow" w:hAnsi="Arial Narrow" w:cs="Arial"/>
          <w:sz w:val="22"/>
          <w:szCs w:val="22"/>
        </w:rPr>
        <w:t>u</w:t>
      </w:r>
      <w:r w:rsidRPr="000D39DF">
        <w:rPr>
          <w:rFonts w:ascii="Arial Narrow" w:hAnsi="Arial Narrow" w:cs="Arial"/>
          <w:spacing w:val="-7"/>
          <w:sz w:val="22"/>
          <w:szCs w:val="22"/>
        </w:rPr>
        <w:t xml:space="preserve"> </w:t>
      </w:r>
      <w:r w:rsidRPr="000D39DF">
        <w:rPr>
          <w:rFonts w:ascii="Arial Narrow" w:hAnsi="Arial Narrow" w:cs="Arial"/>
          <w:spacing w:val="-1"/>
          <w:sz w:val="22"/>
          <w:szCs w:val="22"/>
        </w:rPr>
        <w:t>b</w:t>
      </w:r>
      <w:r w:rsidRPr="000D39DF">
        <w:rPr>
          <w:rFonts w:ascii="Arial Narrow" w:hAnsi="Arial Narrow" w:cs="Arial"/>
          <w:spacing w:val="-4"/>
          <w:sz w:val="22"/>
          <w:szCs w:val="22"/>
        </w:rPr>
        <w:t>u</w:t>
      </w:r>
      <w:r w:rsidRPr="000D39DF">
        <w:rPr>
          <w:rFonts w:ascii="Arial Narrow" w:hAnsi="Arial Narrow" w:cs="Arial"/>
          <w:spacing w:val="-1"/>
          <w:sz w:val="22"/>
          <w:szCs w:val="22"/>
        </w:rPr>
        <w:t>d</w:t>
      </w:r>
      <w:r w:rsidRPr="000D39DF">
        <w:rPr>
          <w:rFonts w:ascii="Arial Narrow" w:hAnsi="Arial Narrow" w:cs="Arial"/>
          <w:spacing w:val="1"/>
          <w:sz w:val="22"/>
          <w:szCs w:val="22"/>
        </w:rPr>
        <w:t>o</w:t>
      </w:r>
      <w:r w:rsidRPr="000D39DF">
        <w:rPr>
          <w:rFonts w:ascii="Arial Narrow" w:hAnsi="Arial Narrow" w:cs="Arial"/>
          <w:spacing w:val="-5"/>
          <w:sz w:val="22"/>
          <w:szCs w:val="22"/>
        </w:rPr>
        <w:t>w</w:t>
      </w:r>
      <w:r w:rsidRPr="000D39DF">
        <w:rPr>
          <w:rFonts w:ascii="Arial Narrow" w:hAnsi="Arial Narrow" w:cs="Arial"/>
          <w:sz w:val="22"/>
          <w:szCs w:val="22"/>
        </w:rPr>
        <w:t>la</w:t>
      </w:r>
      <w:r w:rsidRPr="000D39DF">
        <w:rPr>
          <w:rFonts w:ascii="Arial Narrow" w:hAnsi="Arial Narrow" w:cs="Arial"/>
          <w:spacing w:val="-3"/>
          <w:sz w:val="22"/>
          <w:szCs w:val="22"/>
        </w:rPr>
        <w:t>n</w:t>
      </w:r>
      <w:r w:rsidRPr="000D39DF">
        <w:rPr>
          <w:rFonts w:ascii="Arial Narrow" w:hAnsi="Arial Narrow" w:cs="Arial"/>
          <w:sz w:val="22"/>
          <w:szCs w:val="22"/>
        </w:rPr>
        <w:t>e</w:t>
      </w:r>
      <w:r w:rsidRPr="000D39DF">
        <w:rPr>
          <w:rFonts w:ascii="Arial Narrow" w:hAnsi="Arial Narrow" w:cs="Arial"/>
          <w:spacing w:val="-3"/>
          <w:sz w:val="22"/>
          <w:szCs w:val="22"/>
        </w:rPr>
        <w:t>g</w:t>
      </w:r>
      <w:r w:rsidRPr="000D39DF">
        <w:rPr>
          <w:rFonts w:ascii="Arial Narrow" w:hAnsi="Arial Narrow" w:cs="Arial"/>
          <w:spacing w:val="-1"/>
          <w:sz w:val="22"/>
          <w:szCs w:val="22"/>
        </w:rPr>
        <w:t>o</w:t>
      </w:r>
      <w:r w:rsidRPr="000D39DF">
        <w:rPr>
          <w:rFonts w:ascii="Arial Narrow" w:hAnsi="Arial Narrow" w:cs="Arial"/>
          <w:sz w:val="22"/>
          <w:szCs w:val="22"/>
        </w:rPr>
        <w:t>,</w:t>
      </w:r>
      <w:r w:rsidRPr="000D39DF">
        <w:rPr>
          <w:rFonts w:ascii="Arial Narrow" w:hAnsi="Arial Narrow" w:cs="Arial"/>
          <w:spacing w:val="-10"/>
          <w:sz w:val="22"/>
          <w:szCs w:val="22"/>
        </w:rPr>
        <w:t xml:space="preserve"> </w:t>
      </w:r>
      <w:r w:rsidRPr="000D39DF">
        <w:rPr>
          <w:rFonts w:ascii="Arial Narrow" w:hAnsi="Arial Narrow" w:cs="Arial"/>
          <w:spacing w:val="-1"/>
          <w:sz w:val="22"/>
          <w:szCs w:val="22"/>
        </w:rPr>
        <w:t>po</w:t>
      </w:r>
      <w:r w:rsidRPr="000D39DF">
        <w:rPr>
          <w:rFonts w:ascii="Arial Narrow" w:hAnsi="Arial Narrow" w:cs="Arial"/>
          <w:sz w:val="22"/>
          <w:szCs w:val="22"/>
        </w:rPr>
        <w:t>t</w:t>
      </w:r>
      <w:r w:rsidRPr="000D39DF">
        <w:rPr>
          <w:rFonts w:ascii="Arial Narrow" w:hAnsi="Arial Narrow" w:cs="Arial"/>
          <w:spacing w:val="-5"/>
          <w:sz w:val="22"/>
          <w:szCs w:val="22"/>
        </w:rPr>
        <w:t>w</w:t>
      </w:r>
      <w:r w:rsidRPr="000D39DF">
        <w:rPr>
          <w:rFonts w:ascii="Arial Narrow" w:hAnsi="Arial Narrow" w:cs="Arial"/>
          <w:spacing w:val="-3"/>
          <w:sz w:val="22"/>
          <w:szCs w:val="22"/>
        </w:rPr>
        <w:t>i</w:t>
      </w:r>
      <w:r w:rsidRPr="000D39DF">
        <w:rPr>
          <w:rFonts w:ascii="Arial Narrow" w:hAnsi="Arial Narrow" w:cs="Arial"/>
          <w:spacing w:val="-2"/>
          <w:sz w:val="22"/>
          <w:szCs w:val="22"/>
        </w:rPr>
        <w:t>er</w:t>
      </w:r>
      <w:r w:rsidRPr="000D39DF">
        <w:rPr>
          <w:rFonts w:ascii="Arial Narrow" w:hAnsi="Arial Narrow" w:cs="Arial"/>
          <w:spacing w:val="-1"/>
          <w:sz w:val="22"/>
          <w:szCs w:val="22"/>
        </w:rPr>
        <w:t>d</w:t>
      </w:r>
      <w:r w:rsidRPr="000D39DF">
        <w:rPr>
          <w:rFonts w:ascii="Arial Narrow" w:hAnsi="Arial Narrow" w:cs="Arial"/>
          <w:spacing w:val="-2"/>
          <w:sz w:val="22"/>
          <w:szCs w:val="22"/>
        </w:rPr>
        <w:t>za</w:t>
      </w:r>
      <w:r w:rsidRPr="000D39DF">
        <w:rPr>
          <w:rFonts w:ascii="Arial Narrow" w:hAnsi="Arial Narrow" w:cs="Arial"/>
          <w:sz w:val="22"/>
          <w:szCs w:val="22"/>
        </w:rPr>
        <w:t>j</w:t>
      </w:r>
      <w:r w:rsidRPr="000D39DF">
        <w:rPr>
          <w:rFonts w:ascii="Arial Narrow" w:hAnsi="Arial Narrow" w:cs="Arial"/>
          <w:spacing w:val="-2"/>
          <w:sz w:val="22"/>
          <w:szCs w:val="22"/>
        </w:rPr>
        <w:t>ą</w:t>
      </w:r>
      <w:r w:rsidRPr="000D39DF">
        <w:rPr>
          <w:rFonts w:ascii="Arial Narrow" w:hAnsi="Arial Narrow" w:cs="Arial"/>
          <w:sz w:val="22"/>
          <w:szCs w:val="22"/>
        </w:rPr>
        <w:t>c</w:t>
      </w:r>
      <w:r w:rsidRPr="000D39DF">
        <w:rPr>
          <w:rFonts w:ascii="Arial Narrow" w:hAnsi="Arial Narrow" w:cs="Arial"/>
          <w:spacing w:val="-10"/>
          <w:sz w:val="22"/>
          <w:szCs w:val="22"/>
        </w:rPr>
        <w:t xml:space="preserve"> </w:t>
      </w:r>
      <w:r w:rsidRPr="000D39DF">
        <w:rPr>
          <w:rFonts w:ascii="Arial Narrow" w:hAnsi="Arial Narrow" w:cs="Arial"/>
          <w:spacing w:val="-3"/>
          <w:sz w:val="22"/>
          <w:szCs w:val="22"/>
        </w:rPr>
        <w:t>t</w:t>
      </w:r>
      <w:r w:rsidRPr="000D39DF">
        <w:rPr>
          <w:rFonts w:ascii="Arial Narrow" w:hAnsi="Arial Narrow" w:cs="Arial"/>
          <w:sz w:val="22"/>
          <w:szCs w:val="22"/>
        </w:rPr>
        <w:t>o</w:t>
      </w:r>
      <w:r w:rsidRPr="000D39DF">
        <w:rPr>
          <w:rFonts w:ascii="Arial Narrow" w:hAnsi="Arial Narrow" w:cs="Arial"/>
          <w:spacing w:val="-1"/>
          <w:sz w:val="22"/>
          <w:szCs w:val="22"/>
        </w:rPr>
        <w:t xml:space="preserve"> </w:t>
      </w:r>
      <w:r w:rsidRPr="000D39DF">
        <w:rPr>
          <w:rFonts w:ascii="Arial Narrow" w:hAnsi="Arial Narrow" w:cs="Arial"/>
          <w:spacing w:val="-3"/>
          <w:sz w:val="22"/>
          <w:szCs w:val="22"/>
        </w:rPr>
        <w:t>st</w:t>
      </w:r>
      <w:r w:rsidRPr="000D39DF">
        <w:rPr>
          <w:rFonts w:ascii="Arial Narrow" w:hAnsi="Arial Narrow" w:cs="Arial"/>
          <w:spacing w:val="-1"/>
          <w:sz w:val="22"/>
          <w:szCs w:val="22"/>
        </w:rPr>
        <w:t>o</w:t>
      </w:r>
      <w:r w:rsidRPr="000D39DF">
        <w:rPr>
          <w:rFonts w:ascii="Arial Narrow" w:hAnsi="Arial Narrow" w:cs="Arial"/>
          <w:spacing w:val="-3"/>
          <w:sz w:val="22"/>
          <w:szCs w:val="22"/>
        </w:rPr>
        <w:t>s</w:t>
      </w:r>
      <w:r w:rsidRPr="000D39DF">
        <w:rPr>
          <w:rFonts w:ascii="Arial Narrow" w:hAnsi="Arial Narrow" w:cs="Arial"/>
          <w:spacing w:val="1"/>
          <w:sz w:val="22"/>
          <w:szCs w:val="22"/>
        </w:rPr>
        <w:t>o</w:t>
      </w:r>
      <w:r w:rsidRPr="000D39DF">
        <w:rPr>
          <w:rFonts w:ascii="Arial Narrow" w:hAnsi="Arial Narrow" w:cs="Arial"/>
          <w:spacing w:val="-5"/>
          <w:sz w:val="22"/>
          <w:szCs w:val="22"/>
        </w:rPr>
        <w:t>w</w:t>
      </w:r>
      <w:r w:rsidRPr="000D39DF">
        <w:rPr>
          <w:rFonts w:ascii="Arial Narrow" w:hAnsi="Arial Narrow" w:cs="Arial"/>
          <w:spacing w:val="1"/>
          <w:sz w:val="22"/>
          <w:szCs w:val="22"/>
        </w:rPr>
        <w:t>n</w:t>
      </w:r>
      <w:r w:rsidRPr="000D39DF">
        <w:rPr>
          <w:rFonts w:ascii="Arial Narrow" w:hAnsi="Arial Narrow" w:cs="Arial"/>
          <w:spacing w:val="-1"/>
          <w:sz w:val="22"/>
          <w:szCs w:val="22"/>
        </w:rPr>
        <w:t>y</w:t>
      </w:r>
      <w:r w:rsidRPr="000D39DF">
        <w:rPr>
          <w:rFonts w:ascii="Arial Narrow" w:hAnsi="Arial Narrow" w:cs="Arial"/>
          <w:sz w:val="22"/>
          <w:szCs w:val="22"/>
        </w:rPr>
        <w:t>m</w:t>
      </w:r>
      <w:r w:rsidRPr="000D39DF">
        <w:rPr>
          <w:rFonts w:ascii="Arial Narrow" w:hAnsi="Arial Narrow" w:cs="Arial"/>
          <w:spacing w:val="-10"/>
          <w:sz w:val="22"/>
          <w:szCs w:val="22"/>
        </w:rPr>
        <w:t xml:space="preserve"> </w:t>
      </w:r>
      <w:r w:rsidRPr="000D39DF">
        <w:rPr>
          <w:rFonts w:ascii="Arial Narrow" w:hAnsi="Arial Narrow" w:cs="Arial"/>
          <w:spacing w:val="-2"/>
          <w:sz w:val="22"/>
          <w:szCs w:val="22"/>
        </w:rPr>
        <w:t>za</w:t>
      </w:r>
      <w:r w:rsidRPr="000D39DF">
        <w:rPr>
          <w:rFonts w:ascii="Arial Narrow" w:hAnsi="Arial Narrow" w:cs="Arial"/>
          <w:spacing w:val="-1"/>
          <w:sz w:val="22"/>
          <w:szCs w:val="22"/>
        </w:rPr>
        <w:t>p</w:t>
      </w:r>
      <w:r w:rsidRPr="000D39DF">
        <w:rPr>
          <w:rFonts w:ascii="Arial Narrow" w:hAnsi="Arial Narrow" w:cs="Arial"/>
          <w:sz w:val="22"/>
          <w:szCs w:val="22"/>
        </w:rPr>
        <w:t>i</w:t>
      </w:r>
      <w:r w:rsidRPr="000D39DF">
        <w:rPr>
          <w:rFonts w:ascii="Arial Narrow" w:hAnsi="Arial Narrow" w:cs="Arial"/>
          <w:spacing w:val="-3"/>
          <w:sz w:val="22"/>
          <w:szCs w:val="22"/>
        </w:rPr>
        <w:t>s</w:t>
      </w:r>
      <w:r w:rsidRPr="000D39DF">
        <w:rPr>
          <w:rFonts w:ascii="Arial Narrow" w:hAnsi="Arial Narrow" w:cs="Arial"/>
          <w:sz w:val="22"/>
          <w:szCs w:val="22"/>
        </w:rPr>
        <w:t>em</w:t>
      </w:r>
      <w:r w:rsidRPr="000D39DF">
        <w:rPr>
          <w:rFonts w:ascii="Arial Narrow" w:hAnsi="Arial Narrow" w:cs="Arial"/>
          <w:spacing w:val="-8"/>
          <w:sz w:val="22"/>
          <w:szCs w:val="22"/>
        </w:rPr>
        <w:t xml:space="preserve"> </w:t>
      </w:r>
      <w:r w:rsidRPr="000D39DF">
        <w:rPr>
          <w:rFonts w:ascii="Arial Narrow" w:hAnsi="Arial Narrow" w:cs="Arial"/>
          <w:spacing w:val="-1"/>
          <w:sz w:val="22"/>
          <w:szCs w:val="22"/>
        </w:rPr>
        <w:t>n</w:t>
      </w:r>
      <w:r w:rsidRPr="000D39DF">
        <w:rPr>
          <w:rFonts w:ascii="Arial Narrow" w:hAnsi="Arial Narrow" w:cs="Arial"/>
          <w:sz w:val="22"/>
          <w:szCs w:val="22"/>
        </w:rPr>
        <w:t>a</w:t>
      </w:r>
      <w:r w:rsidRPr="000D39DF">
        <w:rPr>
          <w:rFonts w:ascii="Arial Narrow" w:hAnsi="Arial Narrow" w:cs="Arial"/>
          <w:spacing w:val="-1"/>
          <w:sz w:val="22"/>
          <w:szCs w:val="22"/>
        </w:rPr>
        <w:t xml:space="preserve"> </w:t>
      </w:r>
      <w:r w:rsidRPr="000D39DF">
        <w:rPr>
          <w:rFonts w:ascii="Arial Narrow" w:hAnsi="Arial Narrow" w:cs="Arial"/>
          <w:sz w:val="22"/>
          <w:szCs w:val="22"/>
        </w:rPr>
        <w:t>t</w:t>
      </w:r>
      <w:r w:rsidRPr="000D39DF">
        <w:rPr>
          <w:rFonts w:ascii="Arial Narrow" w:hAnsi="Arial Narrow" w:cs="Arial"/>
          <w:spacing w:val="-4"/>
          <w:sz w:val="22"/>
          <w:szCs w:val="22"/>
        </w:rPr>
        <w:t>y</w:t>
      </w:r>
      <w:r w:rsidRPr="000D39DF">
        <w:rPr>
          <w:rFonts w:ascii="Arial Narrow" w:hAnsi="Arial Narrow" w:cs="Arial"/>
          <w:spacing w:val="-2"/>
          <w:sz w:val="22"/>
          <w:szCs w:val="22"/>
        </w:rPr>
        <w:t>c</w:t>
      </w:r>
      <w:r w:rsidRPr="000D39DF">
        <w:rPr>
          <w:rFonts w:ascii="Arial Narrow" w:hAnsi="Arial Narrow" w:cs="Arial"/>
          <w:sz w:val="22"/>
          <w:szCs w:val="22"/>
        </w:rPr>
        <w:t>h</w:t>
      </w:r>
      <w:r w:rsidRPr="000D39DF">
        <w:rPr>
          <w:rFonts w:ascii="Arial Narrow" w:hAnsi="Arial Narrow" w:cs="Arial"/>
          <w:spacing w:val="-2"/>
          <w:sz w:val="22"/>
          <w:szCs w:val="22"/>
        </w:rPr>
        <w:t xml:space="preserve"> </w:t>
      </w:r>
      <w:r w:rsidRPr="000D39DF">
        <w:rPr>
          <w:rFonts w:ascii="Arial Narrow" w:hAnsi="Arial Narrow" w:cs="Arial"/>
          <w:spacing w:val="-1"/>
          <w:sz w:val="22"/>
          <w:szCs w:val="22"/>
        </w:rPr>
        <w:t>do</w:t>
      </w:r>
      <w:r w:rsidRPr="000D39DF">
        <w:rPr>
          <w:rFonts w:ascii="Arial Narrow" w:hAnsi="Arial Narrow" w:cs="Arial"/>
          <w:spacing w:val="-4"/>
          <w:sz w:val="22"/>
          <w:szCs w:val="22"/>
        </w:rPr>
        <w:t>k</w:t>
      </w:r>
      <w:r w:rsidRPr="000D39DF">
        <w:rPr>
          <w:rFonts w:ascii="Arial Narrow" w:hAnsi="Arial Narrow" w:cs="Arial"/>
          <w:spacing w:val="-1"/>
          <w:sz w:val="22"/>
          <w:szCs w:val="22"/>
        </w:rPr>
        <w:t>u</w:t>
      </w:r>
      <w:r w:rsidRPr="000D39DF">
        <w:rPr>
          <w:rFonts w:ascii="Arial Narrow" w:hAnsi="Arial Narrow" w:cs="Arial"/>
          <w:spacing w:val="-4"/>
          <w:sz w:val="22"/>
          <w:szCs w:val="22"/>
        </w:rPr>
        <w:t>m</w:t>
      </w:r>
      <w:r w:rsidRPr="000D39DF">
        <w:rPr>
          <w:rFonts w:ascii="Arial Narrow" w:hAnsi="Arial Narrow" w:cs="Arial"/>
          <w:sz w:val="22"/>
          <w:szCs w:val="22"/>
        </w:rPr>
        <w:t>e</w:t>
      </w:r>
      <w:r w:rsidRPr="000D39DF">
        <w:rPr>
          <w:rFonts w:ascii="Arial Narrow" w:hAnsi="Arial Narrow" w:cs="Arial"/>
          <w:spacing w:val="-3"/>
          <w:sz w:val="22"/>
          <w:szCs w:val="22"/>
        </w:rPr>
        <w:t>nt</w:t>
      </w:r>
      <w:r w:rsidRPr="000D39DF">
        <w:rPr>
          <w:rFonts w:ascii="Arial Narrow" w:hAnsi="Arial Narrow" w:cs="Arial"/>
          <w:sz w:val="22"/>
          <w:szCs w:val="22"/>
        </w:rPr>
        <w:t>a</w:t>
      </w:r>
      <w:r w:rsidRPr="000D39DF">
        <w:rPr>
          <w:rFonts w:ascii="Arial Narrow" w:hAnsi="Arial Narrow" w:cs="Arial"/>
          <w:spacing w:val="-2"/>
          <w:sz w:val="22"/>
          <w:szCs w:val="22"/>
        </w:rPr>
        <w:t>c</w:t>
      </w:r>
      <w:r w:rsidRPr="000D39DF">
        <w:rPr>
          <w:rFonts w:ascii="Arial Narrow" w:hAnsi="Arial Narrow" w:cs="Arial"/>
          <w:spacing w:val="-4"/>
          <w:sz w:val="22"/>
          <w:szCs w:val="22"/>
        </w:rPr>
        <w:t>h</w:t>
      </w:r>
      <w:r w:rsidRPr="000D39DF">
        <w:rPr>
          <w:rFonts w:ascii="Arial Narrow" w:hAnsi="Arial Narrow" w:cs="Arial"/>
          <w:sz w:val="22"/>
          <w:szCs w:val="22"/>
        </w:rPr>
        <w:t>.</w:t>
      </w:r>
      <w:r w:rsidR="006E1F2E">
        <w:rPr>
          <w:rFonts w:ascii="Arial Narrow" w:hAnsi="Arial Narrow" w:cs="Arial"/>
          <w:spacing w:val="-8"/>
          <w:sz w:val="22"/>
          <w:szCs w:val="22"/>
        </w:rPr>
        <w:t xml:space="preserve"> w </w:t>
      </w:r>
      <w:r w:rsidRPr="000D39DF">
        <w:rPr>
          <w:rFonts w:ascii="Arial Narrow" w:hAnsi="Arial Narrow" w:cs="Arial"/>
          <w:spacing w:val="-1"/>
          <w:sz w:val="22"/>
          <w:szCs w:val="22"/>
        </w:rPr>
        <w:t>p</w:t>
      </w:r>
      <w:r w:rsidRPr="000D39DF">
        <w:rPr>
          <w:rFonts w:ascii="Arial Narrow" w:hAnsi="Arial Narrow" w:cs="Arial"/>
          <w:spacing w:val="-2"/>
          <w:sz w:val="22"/>
          <w:szCs w:val="22"/>
        </w:rPr>
        <w:t>r</w:t>
      </w:r>
      <w:r w:rsidRPr="000D39DF">
        <w:rPr>
          <w:rFonts w:ascii="Arial Narrow" w:hAnsi="Arial Narrow" w:cs="Arial"/>
          <w:sz w:val="22"/>
          <w:szCs w:val="22"/>
        </w:rPr>
        <w:t>z</w:t>
      </w:r>
      <w:r w:rsidRPr="000D39DF">
        <w:rPr>
          <w:rFonts w:ascii="Arial Narrow" w:hAnsi="Arial Narrow" w:cs="Arial"/>
          <w:spacing w:val="-6"/>
          <w:sz w:val="22"/>
          <w:szCs w:val="22"/>
        </w:rPr>
        <w:t>y</w:t>
      </w:r>
      <w:r w:rsidRPr="000D39DF">
        <w:rPr>
          <w:rFonts w:ascii="Arial Narrow" w:hAnsi="Arial Narrow" w:cs="Arial"/>
          <w:spacing w:val="-1"/>
          <w:sz w:val="22"/>
          <w:szCs w:val="22"/>
        </w:rPr>
        <w:t>p</w:t>
      </w:r>
      <w:r w:rsidRPr="000D39DF">
        <w:rPr>
          <w:rFonts w:ascii="Arial Narrow" w:hAnsi="Arial Narrow" w:cs="Arial"/>
          <w:spacing w:val="-2"/>
          <w:sz w:val="22"/>
          <w:szCs w:val="22"/>
        </w:rPr>
        <w:t>a</w:t>
      </w:r>
      <w:r w:rsidRPr="000D39DF">
        <w:rPr>
          <w:rFonts w:ascii="Arial Narrow" w:hAnsi="Arial Narrow" w:cs="Arial"/>
          <w:spacing w:val="-1"/>
          <w:sz w:val="22"/>
          <w:szCs w:val="22"/>
        </w:rPr>
        <w:t>dk</w:t>
      </w:r>
      <w:r w:rsidRPr="000D39DF">
        <w:rPr>
          <w:rFonts w:ascii="Arial Narrow" w:hAnsi="Arial Narrow" w:cs="Arial"/>
          <w:sz w:val="22"/>
          <w:szCs w:val="22"/>
        </w:rPr>
        <w:t>u</w:t>
      </w:r>
      <w:r w:rsidRPr="000D39DF">
        <w:rPr>
          <w:rFonts w:ascii="Arial Narrow" w:hAnsi="Arial Narrow" w:cs="Arial"/>
          <w:spacing w:val="-4"/>
          <w:sz w:val="22"/>
          <w:szCs w:val="22"/>
        </w:rPr>
        <w:t xml:space="preserve"> </w:t>
      </w:r>
      <w:r w:rsidRPr="000D39DF">
        <w:rPr>
          <w:rFonts w:ascii="Arial Narrow" w:hAnsi="Arial Narrow" w:cs="Arial"/>
          <w:spacing w:val="-1"/>
          <w:sz w:val="22"/>
          <w:szCs w:val="22"/>
        </w:rPr>
        <w:t>b</w:t>
      </w:r>
      <w:r w:rsidRPr="000D39DF">
        <w:rPr>
          <w:rFonts w:ascii="Arial Narrow" w:hAnsi="Arial Narrow" w:cs="Arial"/>
          <w:spacing w:val="-2"/>
          <w:sz w:val="22"/>
          <w:szCs w:val="22"/>
        </w:rPr>
        <w:t>r</w:t>
      </w:r>
      <w:r w:rsidRPr="000D39DF">
        <w:rPr>
          <w:rFonts w:ascii="Arial Narrow" w:hAnsi="Arial Narrow" w:cs="Arial"/>
          <w:sz w:val="22"/>
          <w:szCs w:val="22"/>
        </w:rPr>
        <w:t>a</w:t>
      </w:r>
      <w:r w:rsidRPr="000D39DF">
        <w:rPr>
          <w:rFonts w:ascii="Arial Narrow" w:hAnsi="Arial Narrow" w:cs="Arial"/>
          <w:spacing w:val="-1"/>
          <w:sz w:val="22"/>
          <w:szCs w:val="22"/>
        </w:rPr>
        <w:t>k</w:t>
      </w:r>
      <w:r w:rsidRPr="000D39DF">
        <w:rPr>
          <w:rFonts w:ascii="Arial Narrow" w:hAnsi="Arial Narrow" w:cs="Arial"/>
          <w:sz w:val="22"/>
          <w:szCs w:val="22"/>
        </w:rPr>
        <w:t>u</w:t>
      </w:r>
      <w:r w:rsidRPr="000D39DF">
        <w:rPr>
          <w:rFonts w:ascii="Arial Narrow" w:hAnsi="Arial Narrow" w:cs="Arial"/>
          <w:spacing w:val="-1"/>
          <w:sz w:val="22"/>
          <w:szCs w:val="22"/>
        </w:rPr>
        <w:t xml:space="preserve"> odp</w:t>
      </w:r>
      <w:r w:rsidRPr="000D39DF">
        <w:rPr>
          <w:rFonts w:ascii="Arial Narrow" w:hAnsi="Arial Narrow" w:cs="Arial"/>
          <w:spacing w:val="1"/>
          <w:sz w:val="22"/>
          <w:szCs w:val="22"/>
        </w:rPr>
        <w:t>o</w:t>
      </w:r>
      <w:r w:rsidRPr="000D39DF">
        <w:rPr>
          <w:rFonts w:ascii="Arial Narrow" w:hAnsi="Arial Narrow" w:cs="Arial"/>
          <w:spacing w:val="-5"/>
          <w:sz w:val="22"/>
          <w:szCs w:val="22"/>
        </w:rPr>
        <w:t>w</w:t>
      </w:r>
      <w:r w:rsidRPr="000D39DF">
        <w:rPr>
          <w:rFonts w:ascii="Arial Narrow" w:hAnsi="Arial Narrow" w:cs="Arial"/>
          <w:spacing w:val="-3"/>
          <w:sz w:val="22"/>
          <w:szCs w:val="22"/>
        </w:rPr>
        <w:t>i</w:t>
      </w:r>
      <w:r w:rsidRPr="000D39DF">
        <w:rPr>
          <w:rFonts w:ascii="Arial Narrow" w:hAnsi="Arial Narrow" w:cs="Arial"/>
          <w:spacing w:val="-2"/>
          <w:sz w:val="22"/>
          <w:szCs w:val="22"/>
        </w:rPr>
        <w:t>e</w:t>
      </w:r>
      <w:r w:rsidRPr="000D39DF">
        <w:rPr>
          <w:rFonts w:ascii="Arial Narrow" w:hAnsi="Arial Narrow" w:cs="Arial"/>
          <w:spacing w:val="-1"/>
          <w:sz w:val="22"/>
          <w:szCs w:val="22"/>
        </w:rPr>
        <w:t>dn</w:t>
      </w:r>
      <w:r w:rsidRPr="000D39DF">
        <w:rPr>
          <w:rFonts w:ascii="Arial Narrow" w:hAnsi="Arial Narrow" w:cs="Arial"/>
          <w:spacing w:val="-3"/>
          <w:sz w:val="22"/>
          <w:szCs w:val="22"/>
        </w:rPr>
        <w:t>i</w:t>
      </w:r>
      <w:r w:rsidRPr="000D39DF">
        <w:rPr>
          <w:rFonts w:ascii="Arial Narrow" w:hAnsi="Arial Narrow" w:cs="Arial"/>
          <w:sz w:val="22"/>
          <w:szCs w:val="22"/>
        </w:rPr>
        <w:t>ch</w:t>
      </w:r>
      <w:r w:rsidRPr="000D39DF">
        <w:rPr>
          <w:rFonts w:ascii="Arial Narrow" w:hAnsi="Arial Narrow" w:cs="Arial"/>
          <w:spacing w:val="-7"/>
          <w:sz w:val="22"/>
          <w:szCs w:val="22"/>
        </w:rPr>
        <w:t xml:space="preserve"> </w:t>
      </w:r>
      <w:r w:rsidRPr="000D39DF">
        <w:rPr>
          <w:rFonts w:ascii="Arial Narrow" w:hAnsi="Arial Narrow" w:cs="Arial"/>
          <w:spacing w:val="-1"/>
          <w:sz w:val="22"/>
          <w:szCs w:val="22"/>
        </w:rPr>
        <w:t>doku</w:t>
      </w:r>
      <w:r w:rsidRPr="000D39DF">
        <w:rPr>
          <w:rFonts w:ascii="Arial Narrow" w:hAnsi="Arial Narrow" w:cs="Arial"/>
          <w:spacing w:val="-4"/>
          <w:sz w:val="22"/>
          <w:szCs w:val="22"/>
        </w:rPr>
        <w:t>m</w:t>
      </w:r>
      <w:r w:rsidRPr="000D39DF">
        <w:rPr>
          <w:rFonts w:ascii="Arial Narrow" w:hAnsi="Arial Narrow" w:cs="Arial"/>
          <w:sz w:val="22"/>
          <w:szCs w:val="22"/>
        </w:rPr>
        <w:t>e</w:t>
      </w:r>
      <w:r w:rsidRPr="000D39DF">
        <w:rPr>
          <w:rFonts w:ascii="Arial Narrow" w:hAnsi="Arial Narrow" w:cs="Arial"/>
          <w:spacing w:val="-3"/>
          <w:sz w:val="22"/>
          <w:szCs w:val="22"/>
        </w:rPr>
        <w:t>nt</w:t>
      </w:r>
      <w:r w:rsidRPr="000D39DF">
        <w:rPr>
          <w:rFonts w:ascii="Arial Narrow" w:hAnsi="Arial Narrow" w:cs="Arial"/>
          <w:spacing w:val="3"/>
          <w:sz w:val="22"/>
          <w:szCs w:val="22"/>
        </w:rPr>
        <w:t>ó</w:t>
      </w:r>
      <w:r w:rsidRPr="000D39DF">
        <w:rPr>
          <w:rFonts w:ascii="Arial Narrow" w:hAnsi="Arial Narrow" w:cs="Arial"/>
          <w:sz w:val="22"/>
          <w:szCs w:val="22"/>
        </w:rPr>
        <w:t>w</w:t>
      </w:r>
      <w:r w:rsidRPr="000D39DF">
        <w:rPr>
          <w:rFonts w:ascii="Arial Narrow" w:hAnsi="Arial Narrow" w:cs="Arial"/>
          <w:spacing w:val="-7"/>
          <w:sz w:val="22"/>
          <w:szCs w:val="22"/>
        </w:rPr>
        <w:t xml:space="preserve"> </w:t>
      </w:r>
      <w:r w:rsidRPr="000D39DF">
        <w:rPr>
          <w:rFonts w:ascii="Arial Narrow" w:hAnsi="Arial Narrow" w:cs="Arial"/>
          <w:sz w:val="22"/>
          <w:szCs w:val="22"/>
        </w:rPr>
        <w:t>l</w:t>
      </w:r>
      <w:r w:rsidRPr="000D39DF">
        <w:rPr>
          <w:rFonts w:ascii="Arial Narrow" w:hAnsi="Arial Narrow" w:cs="Arial"/>
          <w:spacing w:val="-4"/>
          <w:sz w:val="22"/>
          <w:szCs w:val="22"/>
        </w:rPr>
        <w:t>u</w:t>
      </w:r>
      <w:r w:rsidRPr="000D39DF">
        <w:rPr>
          <w:rFonts w:ascii="Arial Narrow" w:hAnsi="Arial Narrow" w:cs="Arial"/>
          <w:sz w:val="22"/>
          <w:szCs w:val="22"/>
        </w:rPr>
        <w:t>b</w:t>
      </w:r>
      <w:r w:rsidRPr="000D39DF">
        <w:rPr>
          <w:rFonts w:ascii="Arial Narrow" w:hAnsi="Arial Narrow" w:cs="Arial"/>
          <w:spacing w:val="3"/>
          <w:sz w:val="22"/>
          <w:szCs w:val="22"/>
        </w:rPr>
        <w:t xml:space="preserve"> </w:t>
      </w:r>
      <w:r w:rsidRPr="000D39DF">
        <w:rPr>
          <w:rFonts w:ascii="Arial Narrow" w:hAnsi="Arial Narrow" w:cs="Arial"/>
          <w:spacing w:val="-1"/>
          <w:sz w:val="22"/>
          <w:szCs w:val="22"/>
        </w:rPr>
        <w:t>s</w:t>
      </w:r>
      <w:r w:rsidRPr="000D39DF">
        <w:rPr>
          <w:rFonts w:ascii="Arial Narrow" w:hAnsi="Arial Narrow" w:cs="Arial"/>
          <w:spacing w:val="2"/>
          <w:sz w:val="22"/>
          <w:szCs w:val="22"/>
        </w:rPr>
        <w:t>t</w:t>
      </w:r>
      <w:r w:rsidRPr="000D39DF">
        <w:rPr>
          <w:rFonts w:ascii="Arial Narrow" w:hAnsi="Arial Narrow" w:cs="Arial"/>
          <w:spacing w:val="-5"/>
          <w:sz w:val="22"/>
          <w:szCs w:val="22"/>
        </w:rPr>
        <w:t>w</w:t>
      </w:r>
      <w:r w:rsidRPr="000D39DF">
        <w:rPr>
          <w:rFonts w:ascii="Arial Narrow" w:hAnsi="Arial Narrow" w:cs="Arial"/>
          <w:spacing w:val="-3"/>
          <w:sz w:val="22"/>
          <w:szCs w:val="22"/>
        </w:rPr>
        <w:t>i</w:t>
      </w:r>
      <w:r w:rsidRPr="000D39DF">
        <w:rPr>
          <w:rFonts w:ascii="Arial Narrow" w:hAnsi="Arial Narrow" w:cs="Arial"/>
          <w:spacing w:val="-2"/>
          <w:sz w:val="22"/>
          <w:szCs w:val="22"/>
        </w:rPr>
        <w:t>er</w:t>
      </w:r>
      <w:r w:rsidRPr="000D39DF">
        <w:rPr>
          <w:rFonts w:ascii="Arial Narrow" w:hAnsi="Arial Narrow" w:cs="Arial"/>
          <w:spacing w:val="-1"/>
          <w:sz w:val="22"/>
          <w:szCs w:val="22"/>
        </w:rPr>
        <w:t>d</w:t>
      </w:r>
      <w:r w:rsidRPr="000D39DF">
        <w:rPr>
          <w:rFonts w:ascii="Arial Narrow" w:hAnsi="Arial Narrow" w:cs="Arial"/>
          <w:spacing w:val="-2"/>
          <w:sz w:val="22"/>
          <w:szCs w:val="22"/>
        </w:rPr>
        <w:t>z</w:t>
      </w:r>
      <w:r w:rsidRPr="000D39DF">
        <w:rPr>
          <w:rFonts w:ascii="Arial Narrow" w:hAnsi="Arial Narrow" w:cs="Arial"/>
          <w:sz w:val="22"/>
          <w:szCs w:val="22"/>
        </w:rPr>
        <w:t>e</w:t>
      </w:r>
      <w:r w:rsidRPr="000D39DF">
        <w:rPr>
          <w:rFonts w:ascii="Arial Narrow" w:hAnsi="Arial Narrow" w:cs="Arial"/>
          <w:spacing w:val="-3"/>
          <w:sz w:val="22"/>
          <w:szCs w:val="22"/>
        </w:rPr>
        <w:t>n</w:t>
      </w:r>
      <w:r w:rsidRPr="000D39DF">
        <w:rPr>
          <w:rFonts w:ascii="Arial Narrow" w:hAnsi="Arial Narrow" w:cs="Arial"/>
          <w:sz w:val="22"/>
          <w:szCs w:val="22"/>
        </w:rPr>
        <w:t>ia</w:t>
      </w:r>
      <w:r w:rsidRPr="000D39DF">
        <w:rPr>
          <w:rFonts w:ascii="Arial Narrow" w:hAnsi="Arial Narrow" w:cs="Arial"/>
          <w:spacing w:val="-5"/>
          <w:sz w:val="22"/>
          <w:szCs w:val="22"/>
        </w:rPr>
        <w:t xml:space="preserve"> </w:t>
      </w:r>
      <w:r w:rsidRPr="000D39DF">
        <w:rPr>
          <w:rFonts w:ascii="Arial Narrow" w:hAnsi="Arial Narrow" w:cs="Arial"/>
          <w:spacing w:val="-2"/>
          <w:sz w:val="22"/>
          <w:szCs w:val="22"/>
        </w:rPr>
        <w:t>z</w:t>
      </w:r>
      <w:r w:rsidRPr="000D39DF">
        <w:rPr>
          <w:rFonts w:ascii="Arial Narrow" w:hAnsi="Arial Narrow" w:cs="Arial"/>
          <w:spacing w:val="-3"/>
          <w:sz w:val="22"/>
          <w:szCs w:val="22"/>
        </w:rPr>
        <w:t>ł</w:t>
      </w:r>
      <w:r w:rsidRPr="000D39DF">
        <w:rPr>
          <w:rFonts w:ascii="Arial Narrow" w:hAnsi="Arial Narrow" w:cs="Arial"/>
          <w:spacing w:val="-2"/>
          <w:sz w:val="22"/>
          <w:szCs w:val="22"/>
        </w:rPr>
        <w:t>e</w:t>
      </w:r>
      <w:r w:rsidRPr="000D39DF">
        <w:rPr>
          <w:rFonts w:ascii="Arial Narrow" w:hAnsi="Arial Narrow" w:cs="Arial"/>
          <w:sz w:val="22"/>
          <w:szCs w:val="22"/>
        </w:rPr>
        <w:t>j</w:t>
      </w:r>
      <w:r w:rsidRPr="000D39DF">
        <w:rPr>
          <w:rFonts w:ascii="Arial Narrow" w:hAnsi="Arial Narrow" w:cs="Arial"/>
          <w:spacing w:val="4"/>
          <w:sz w:val="22"/>
          <w:szCs w:val="22"/>
        </w:rPr>
        <w:t xml:space="preserve"> </w:t>
      </w:r>
      <w:r w:rsidRPr="000D39DF">
        <w:rPr>
          <w:rFonts w:ascii="Arial Narrow" w:hAnsi="Arial Narrow" w:cs="Arial"/>
          <w:sz w:val="22"/>
          <w:szCs w:val="22"/>
        </w:rPr>
        <w:t>j</w:t>
      </w:r>
      <w:r w:rsidRPr="000D39DF">
        <w:rPr>
          <w:rFonts w:ascii="Arial Narrow" w:hAnsi="Arial Narrow" w:cs="Arial"/>
          <w:spacing w:val="-2"/>
          <w:sz w:val="22"/>
          <w:szCs w:val="22"/>
        </w:rPr>
        <w:t>a</w:t>
      </w:r>
      <w:r w:rsidRPr="000D39DF">
        <w:rPr>
          <w:rFonts w:ascii="Arial Narrow" w:hAnsi="Arial Narrow" w:cs="Arial"/>
          <w:spacing w:val="-4"/>
          <w:sz w:val="22"/>
          <w:szCs w:val="22"/>
        </w:rPr>
        <w:t>k</w:t>
      </w:r>
      <w:r w:rsidRPr="000D39DF">
        <w:rPr>
          <w:rFonts w:ascii="Arial Narrow" w:hAnsi="Arial Narrow" w:cs="Arial"/>
          <w:spacing w:val="-1"/>
          <w:sz w:val="22"/>
          <w:szCs w:val="22"/>
        </w:rPr>
        <w:t>o</w:t>
      </w:r>
      <w:r w:rsidRPr="000D39DF">
        <w:rPr>
          <w:rFonts w:ascii="Arial Narrow" w:hAnsi="Arial Narrow" w:cs="Arial"/>
          <w:spacing w:val="-3"/>
          <w:sz w:val="22"/>
          <w:szCs w:val="22"/>
        </w:rPr>
        <w:t>ś</w:t>
      </w:r>
      <w:r w:rsidRPr="000D39DF">
        <w:rPr>
          <w:rFonts w:ascii="Arial Narrow" w:hAnsi="Arial Narrow" w:cs="Arial"/>
          <w:spacing w:val="-2"/>
          <w:sz w:val="22"/>
          <w:szCs w:val="22"/>
        </w:rPr>
        <w:t>c</w:t>
      </w:r>
      <w:r w:rsidRPr="000D39DF">
        <w:rPr>
          <w:rFonts w:ascii="Arial Narrow" w:hAnsi="Arial Narrow" w:cs="Arial"/>
          <w:sz w:val="22"/>
          <w:szCs w:val="22"/>
        </w:rPr>
        <w:t>i</w:t>
      </w:r>
      <w:r w:rsidRPr="000D39DF">
        <w:rPr>
          <w:rFonts w:ascii="Arial Narrow" w:hAnsi="Arial Narrow" w:cs="Arial"/>
          <w:spacing w:val="1"/>
          <w:sz w:val="22"/>
          <w:szCs w:val="22"/>
        </w:rPr>
        <w:t xml:space="preserve"> </w:t>
      </w:r>
      <w:r w:rsidRPr="000D39DF">
        <w:rPr>
          <w:rFonts w:ascii="Arial Narrow" w:hAnsi="Arial Narrow" w:cs="Arial"/>
          <w:spacing w:val="-2"/>
          <w:sz w:val="22"/>
          <w:szCs w:val="22"/>
        </w:rPr>
        <w:t>w</w:t>
      </w:r>
      <w:r w:rsidRPr="000D39DF">
        <w:rPr>
          <w:rFonts w:ascii="Arial Narrow" w:hAnsi="Arial Narrow" w:cs="Arial"/>
          <w:spacing w:val="-4"/>
          <w:sz w:val="22"/>
          <w:szCs w:val="22"/>
        </w:rPr>
        <w:t>y</w:t>
      </w:r>
      <w:r w:rsidRPr="000D39DF">
        <w:rPr>
          <w:rFonts w:ascii="Arial Narrow" w:hAnsi="Arial Narrow" w:cs="Arial"/>
          <w:spacing w:val="-2"/>
          <w:sz w:val="22"/>
          <w:szCs w:val="22"/>
        </w:rPr>
        <w:t>r</w:t>
      </w:r>
      <w:r w:rsidRPr="000D39DF">
        <w:rPr>
          <w:rFonts w:ascii="Arial Narrow" w:hAnsi="Arial Narrow" w:cs="Arial"/>
          <w:spacing w:val="-1"/>
          <w:sz w:val="22"/>
          <w:szCs w:val="22"/>
        </w:rPr>
        <w:t>o</w:t>
      </w:r>
      <w:r w:rsidRPr="000D39DF">
        <w:rPr>
          <w:rFonts w:ascii="Arial Narrow" w:hAnsi="Arial Narrow" w:cs="Arial"/>
          <w:spacing w:val="1"/>
          <w:sz w:val="22"/>
          <w:szCs w:val="22"/>
        </w:rPr>
        <w:t>b</w:t>
      </w:r>
      <w:r w:rsidRPr="000D39DF">
        <w:rPr>
          <w:rFonts w:ascii="Arial Narrow" w:hAnsi="Arial Narrow" w:cs="Arial"/>
          <w:sz w:val="22"/>
          <w:szCs w:val="22"/>
        </w:rPr>
        <w:t>u</w:t>
      </w:r>
      <w:r w:rsidRPr="000D39DF">
        <w:rPr>
          <w:rFonts w:ascii="Arial Narrow" w:hAnsi="Arial Narrow" w:cs="Arial"/>
          <w:spacing w:val="-2"/>
          <w:sz w:val="22"/>
          <w:szCs w:val="22"/>
        </w:rPr>
        <w:t xml:space="preserve"> c</w:t>
      </w:r>
      <w:r w:rsidRPr="000D39DF">
        <w:rPr>
          <w:rFonts w:ascii="Arial Narrow" w:hAnsi="Arial Narrow" w:cs="Arial"/>
          <w:sz w:val="22"/>
          <w:szCs w:val="22"/>
        </w:rPr>
        <w:t>zy</w:t>
      </w:r>
      <w:r w:rsidRPr="000D39DF">
        <w:rPr>
          <w:rFonts w:ascii="Arial Narrow" w:hAnsi="Arial Narrow" w:cs="Arial"/>
          <w:spacing w:val="1"/>
          <w:sz w:val="22"/>
          <w:szCs w:val="22"/>
        </w:rPr>
        <w:t xml:space="preserve"> </w:t>
      </w:r>
      <w:r w:rsidRPr="000D39DF">
        <w:rPr>
          <w:rFonts w:ascii="Arial Narrow" w:hAnsi="Arial Narrow" w:cs="Arial"/>
          <w:spacing w:val="-1"/>
          <w:sz w:val="22"/>
          <w:szCs w:val="22"/>
        </w:rPr>
        <w:t>b</w:t>
      </w:r>
      <w:r w:rsidRPr="000D39DF">
        <w:rPr>
          <w:rFonts w:ascii="Arial Narrow" w:hAnsi="Arial Narrow" w:cs="Arial"/>
          <w:spacing w:val="-2"/>
          <w:sz w:val="22"/>
          <w:szCs w:val="22"/>
        </w:rPr>
        <w:t>ra</w:t>
      </w:r>
      <w:r w:rsidRPr="000D39DF">
        <w:rPr>
          <w:rFonts w:ascii="Arial Narrow" w:hAnsi="Arial Narrow" w:cs="Arial"/>
          <w:spacing w:val="-1"/>
          <w:sz w:val="22"/>
          <w:szCs w:val="22"/>
        </w:rPr>
        <w:t>k</w:t>
      </w:r>
      <w:r w:rsidRPr="000D39DF">
        <w:rPr>
          <w:rFonts w:ascii="Arial Narrow" w:hAnsi="Arial Narrow" w:cs="Arial"/>
          <w:sz w:val="22"/>
          <w:szCs w:val="22"/>
        </w:rPr>
        <w:t>u</w:t>
      </w:r>
      <w:r w:rsidRPr="000D39DF">
        <w:rPr>
          <w:rFonts w:ascii="Arial Narrow" w:hAnsi="Arial Narrow" w:cs="Arial"/>
          <w:spacing w:val="-1"/>
          <w:sz w:val="22"/>
          <w:szCs w:val="22"/>
        </w:rPr>
        <w:t xml:space="preserve"> p</w:t>
      </w:r>
      <w:r w:rsidRPr="000D39DF">
        <w:rPr>
          <w:rFonts w:ascii="Arial Narrow" w:hAnsi="Arial Narrow" w:cs="Arial"/>
          <w:spacing w:val="-2"/>
          <w:sz w:val="22"/>
          <w:szCs w:val="22"/>
        </w:rPr>
        <w:t>r</w:t>
      </w:r>
      <w:r w:rsidRPr="000D39DF">
        <w:rPr>
          <w:rFonts w:ascii="Arial Narrow" w:hAnsi="Arial Narrow" w:cs="Arial"/>
          <w:sz w:val="22"/>
          <w:szCs w:val="22"/>
        </w:rPr>
        <w:t>z</w:t>
      </w:r>
      <w:r w:rsidRPr="000D39DF">
        <w:rPr>
          <w:rFonts w:ascii="Arial Narrow" w:hAnsi="Arial Narrow" w:cs="Arial"/>
          <w:spacing w:val="-6"/>
          <w:sz w:val="22"/>
          <w:szCs w:val="22"/>
        </w:rPr>
        <w:t>y</w:t>
      </w:r>
      <w:r w:rsidRPr="000D39DF">
        <w:rPr>
          <w:rFonts w:ascii="Arial Narrow" w:hAnsi="Arial Narrow" w:cs="Arial"/>
          <w:spacing w:val="-1"/>
          <w:sz w:val="22"/>
          <w:szCs w:val="22"/>
        </w:rPr>
        <w:t>d</w:t>
      </w:r>
      <w:r w:rsidRPr="000D39DF">
        <w:rPr>
          <w:rFonts w:ascii="Arial Narrow" w:hAnsi="Arial Narrow" w:cs="Arial"/>
          <w:sz w:val="22"/>
          <w:szCs w:val="22"/>
        </w:rPr>
        <w:t>at</w:t>
      </w:r>
      <w:r w:rsidRPr="000D39DF">
        <w:rPr>
          <w:rFonts w:ascii="Arial Narrow" w:hAnsi="Arial Narrow" w:cs="Arial"/>
          <w:spacing w:val="-3"/>
          <w:sz w:val="22"/>
          <w:szCs w:val="22"/>
        </w:rPr>
        <w:t>n</w:t>
      </w:r>
      <w:r w:rsidRPr="000D39DF">
        <w:rPr>
          <w:rFonts w:ascii="Arial Narrow" w:hAnsi="Arial Narrow" w:cs="Arial"/>
          <w:spacing w:val="-1"/>
          <w:sz w:val="22"/>
          <w:szCs w:val="22"/>
        </w:rPr>
        <w:t>o</w:t>
      </w:r>
      <w:r w:rsidRPr="000D39DF">
        <w:rPr>
          <w:rFonts w:ascii="Arial Narrow" w:hAnsi="Arial Narrow" w:cs="Arial"/>
          <w:spacing w:val="-3"/>
          <w:sz w:val="22"/>
          <w:szCs w:val="22"/>
        </w:rPr>
        <w:t>ś</w:t>
      </w:r>
      <w:r w:rsidRPr="000D39DF">
        <w:rPr>
          <w:rFonts w:ascii="Arial Narrow" w:hAnsi="Arial Narrow" w:cs="Arial"/>
          <w:sz w:val="22"/>
          <w:szCs w:val="22"/>
        </w:rPr>
        <w:t>ci</w:t>
      </w:r>
      <w:r w:rsidRPr="000D39DF">
        <w:rPr>
          <w:rFonts w:ascii="Arial Narrow" w:hAnsi="Arial Narrow" w:cs="Arial"/>
          <w:spacing w:val="-5"/>
          <w:sz w:val="22"/>
          <w:szCs w:val="22"/>
        </w:rPr>
        <w:t xml:space="preserve"> </w:t>
      </w:r>
      <w:r w:rsidRPr="000D39DF">
        <w:rPr>
          <w:rFonts w:ascii="Arial Narrow" w:hAnsi="Arial Narrow" w:cs="Arial"/>
          <w:spacing w:val="-1"/>
          <w:sz w:val="22"/>
          <w:szCs w:val="22"/>
        </w:rPr>
        <w:t>d</w:t>
      </w:r>
      <w:r w:rsidRPr="000D39DF">
        <w:rPr>
          <w:rFonts w:ascii="Arial Narrow" w:hAnsi="Arial Narrow" w:cs="Arial"/>
          <w:sz w:val="22"/>
          <w:szCs w:val="22"/>
        </w:rPr>
        <w:t xml:space="preserve">o </w:t>
      </w:r>
      <w:r w:rsidRPr="000D39DF">
        <w:rPr>
          <w:rFonts w:ascii="Arial Narrow" w:hAnsi="Arial Narrow" w:cs="Arial"/>
          <w:spacing w:val="-5"/>
          <w:sz w:val="22"/>
          <w:szCs w:val="22"/>
        </w:rPr>
        <w:t>w</w:t>
      </w:r>
      <w:r w:rsidRPr="000D39DF">
        <w:rPr>
          <w:rFonts w:ascii="Arial Narrow" w:hAnsi="Arial Narrow" w:cs="Arial"/>
          <w:spacing w:val="1"/>
          <w:sz w:val="22"/>
          <w:szCs w:val="22"/>
        </w:rPr>
        <w:t>b</w:t>
      </w:r>
      <w:r w:rsidRPr="000D39DF">
        <w:rPr>
          <w:rFonts w:ascii="Arial Narrow" w:hAnsi="Arial Narrow" w:cs="Arial"/>
          <w:spacing w:val="-4"/>
          <w:sz w:val="22"/>
          <w:szCs w:val="22"/>
        </w:rPr>
        <w:t>u</w:t>
      </w:r>
      <w:r w:rsidRPr="000D39DF">
        <w:rPr>
          <w:rFonts w:ascii="Arial Narrow" w:hAnsi="Arial Narrow" w:cs="Arial"/>
          <w:spacing w:val="-1"/>
          <w:sz w:val="22"/>
          <w:szCs w:val="22"/>
        </w:rPr>
        <w:t>d</w:t>
      </w:r>
      <w:r w:rsidRPr="000D39DF">
        <w:rPr>
          <w:rFonts w:ascii="Arial Narrow" w:hAnsi="Arial Narrow" w:cs="Arial"/>
          <w:spacing w:val="1"/>
          <w:sz w:val="22"/>
          <w:szCs w:val="22"/>
        </w:rPr>
        <w:t>o</w:t>
      </w:r>
      <w:r w:rsidRPr="000D39DF">
        <w:rPr>
          <w:rFonts w:ascii="Arial Narrow" w:hAnsi="Arial Narrow" w:cs="Arial"/>
          <w:spacing w:val="-5"/>
          <w:sz w:val="22"/>
          <w:szCs w:val="22"/>
        </w:rPr>
        <w:t>w</w:t>
      </w:r>
      <w:r w:rsidRPr="000D39DF">
        <w:rPr>
          <w:rFonts w:ascii="Arial Narrow" w:hAnsi="Arial Narrow" w:cs="Arial"/>
          <w:sz w:val="22"/>
          <w:szCs w:val="22"/>
        </w:rPr>
        <w:t>a</w:t>
      </w:r>
      <w:r w:rsidRPr="000D39DF">
        <w:rPr>
          <w:rFonts w:ascii="Arial Narrow" w:hAnsi="Arial Narrow" w:cs="Arial"/>
          <w:spacing w:val="-3"/>
          <w:sz w:val="22"/>
          <w:szCs w:val="22"/>
        </w:rPr>
        <w:t>n</w:t>
      </w:r>
      <w:r w:rsidRPr="000D39DF">
        <w:rPr>
          <w:rFonts w:ascii="Arial Narrow" w:hAnsi="Arial Narrow" w:cs="Arial"/>
          <w:sz w:val="22"/>
          <w:szCs w:val="22"/>
        </w:rPr>
        <w:t>ia</w:t>
      </w:r>
      <w:r w:rsidRPr="000D39DF">
        <w:rPr>
          <w:rFonts w:ascii="Arial Narrow" w:hAnsi="Arial Narrow" w:cs="Arial"/>
          <w:spacing w:val="-2"/>
          <w:sz w:val="22"/>
          <w:szCs w:val="22"/>
        </w:rPr>
        <w:t xml:space="preserve"> przedstawiciel </w:t>
      </w:r>
      <w:r w:rsidRPr="000D39DF">
        <w:rPr>
          <w:rFonts w:ascii="Arial Narrow" w:hAnsi="Arial Narrow" w:cs="Arial"/>
          <w:snapToGrid w:val="0"/>
          <w:sz w:val="22"/>
          <w:szCs w:val="22"/>
        </w:rPr>
        <w:t>Zamawiającego</w:t>
      </w:r>
      <w:r w:rsidRPr="000D39DF">
        <w:rPr>
          <w:rFonts w:ascii="Arial Narrow" w:hAnsi="Arial Narrow" w:cs="Arial"/>
          <w:spacing w:val="-2"/>
          <w:sz w:val="22"/>
          <w:szCs w:val="22"/>
        </w:rPr>
        <w:t xml:space="preserve"> lub </w:t>
      </w:r>
      <w:r w:rsidRPr="000D39DF">
        <w:rPr>
          <w:rFonts w:ascii="Arial Narrow" w:hAnsi="Arial Narrow" w:cs="Arial"/>
          <w:spacing w:val="1"/>
          <w:sz w:val="22"/>
          <w:szCs w:val="22"/>
        </w:rPr>
        <w:t>I</w:t>
      </w:r>
      <w:r w:rsidRPr="000D39DF">
        <w:rPr>
          <w:rFonts w:ascii="Arial Narrow" w:hAnsi="Arial Narrow" w:cs="Arial"/>
          <w:spacing w:val="-4"/>
          <w:sz w:val="22"/>
          <w:szCs w:val="22"/>
        </w:rPr>
        <w:t>n</w:t>
      </w:r>
      <w:r w:rsidRPr="000D39DF">
        <w:rPr>
          <w:rFonts w:ascii="Arial Narrow" w:hAnsi="Arial Narrow" w:cs="Arial"/>
          <w:spacing w:val="-3"/>
          <w:sz w:val="22"/>
          <w:szCs w:val="22"/>
        </w:rPr>
        <w:t>s</w:t>
      </w:r>
      <w:r w:rsidRPr="000D39DF">
        <w:rPr>
          <w:rFonts w:ascii="Arial Narrow" w:hAnsi="Arial Narrow" w:cs="Arial"/>
          <w:spacing w:val="-1"/>
          <w:sz w:val="22"/>
          <w:szCs w:val="22"/>
        </w:rPr>
        <w:t>p</w:t>
      </w:r>
      <w:r w:rsidRPr="000D39DF">
        <w:rPr>
          <w:rFonts w:ascii="Arial Narrow" w:hAnsi="Arial Narrow" w:cs="Arial"/>
          <w:sz w:val="22"/>
          <w:szCs w:val="22"/>
        </w:rPr>
        <w:t>e</w:t>
      </w:r>
      <w:r w:rsidRPr="000D39DF">
        <w:rPr>
          <w:rFonts w:ascii="Arial Narrow" w:hAnsi="Arial Narrow" w:cs="Arial"/>
          <w:spacing w:val="-3"/>
          <w:sz w:val="22"/>
          <w:szCs w:val="22"/>
        </w:rPr>
        <w:t>kt</w:t>
      </w:r>
      <w:r w:rsidRPr="000D39DF">
        <w:rPr>
          <w:rFonts w:ascii="Arial Narrow" w:hAnsi="Arial Narrow" w:cs="Arial"/>
          <w:spacing w:val="-1"/>
          <w:sz w:val="22"/>
          <w:szCs w:val="22"/>
        </w:rPr>
        <w:t>o</w:t>
      </w:r>
      <w:r w:rsidRPr="000D39DF">
        <w:rPr>
          <w:rFonts w:ascii="Arial Narrow" w:hAnsi="Arial Narrow" w:cs="Arial"/>
          <w:sz w:val="22"/>
          <w:szCs w:val="22"/>
        </w:rPr>
        <w:t>r</w:t>
      </w:r>
      <w:r w:rsidRPr="000D39DF">
        <w:rPr>
          <w:rFonts w:ascii="Arial Narrow" w:hAnsi="Arial Narrow" w:cs="Arial"/>
          <w:spacing w:val="4"/>
          <w:sz w:val="22"/>
          <w:szCs w:val="22"/>
        </w:rPr>
        <w:t xml:space="preserve"> </w:t>
      </w:r>
      <w:r w:rsidRPr="000D39DF">
        <w:rPr>
          <w:rFonts w:ascii="Arial Narrow" w:hAnsi="Arial Narrow" w:cs="Arial"/>
          <w:spacing w:val="-2"/>
          <w:sz w:val="22"/>
          <w:szCs w:val="22"/>
        </w:rPr>
        <w:t>Na</w:t>
      </w:r>
      <w:r w:rsidRPr="000D39DF">
        <w:rPr>
          <w:rFonts w:ascii="Arial Narrow" w:hAnsi="Arial Narrow" w:cs="Arial"/>
          <w:spacing w:val="-1"/>
          <w:sz w:val="22"/>
          <w:szCs w:val="22"/>
        </w:rPr>
        <w:t>d</w:t>
      </w:r>
      <w:r w:rsidRPr="000D39DF">
        <w:rPr>
          <w:rFonts w:ascii="Arial Narrow" w:hAnsi="Arial Narrow" w:cs="Arial"/>
          <w:spacing w:val="-2"/>
          <w:sz w:val="22"/>
          <w:szCs w:val="22"/>
        </w:rPr>
        <w:t>z</w:t>
      </w:r>
      <w:r w:rsidRPr="000D39DF">
        <w:rPr>
          <w:rFonts w:ascii="Arial Narrow" w:hAnsi="Arial Narrow" w:cs="Arial"/>
          <w:spacing w:val="-1"/>
          <w:sz w:val="22"/>
          <w:szCs w:val="22"/>
        </w:rPr>
        <w:t>o</w:t>
      </w:r>
      <w:r w:rsidRPr="000D39DF">
        <w:rPr>
          <w:rFonts w:ascii="Arial Narrow" w:hAnsi="Arial Narrow" w:cs="Arial"/>
          <w:spacing w:val="1"/>
          <w:sz w:val="22"/>
          <w:szCs w:val="22"/>
        </w:rPr>
        <w:t>r</w:t>
      </w:r>
      <w:r w:rsidRPr="000D39DF">
        <w:rPr>
          <w:rFonts w:ascii="Arial Narrow" w:hAnsi="Arial Narrow" w:cs="Arial"/>
          <w:sz w:val="22"/>
          <w:szCs w:val="22"/>
        </w:rPr>
        <w:t>u</w:t>
      </w:r>
      <w:r w:rsidRPr="000D39DF">
        <w:rPr>
          <w:rFonts w:ascii="Arial Narrow" w:hAnsi="Arial Narrow" w:cs="Arial"/>
          <w:spacing w:val="2"/>
          <w:sz w:val="22"/>
          <w:szCs w:val="22"/>
        </w:rPr>
        <w:t xml:space="preserve"> Inwestorskiego </w:t>
      </w:r>
      <w:r w:rsidRPr="000D39DF">
        <w:rPr>
          <w:rFonts w:ascii="Arial Narrow" w:hAnsi="Arial Narrow" w:cs="Arial"/>
          <w:spacing w:val="-4"/>
          <w:sz w:val="22"/>
          <w:szCs w:val="22"/>
        </w:rPr>
        <w:t>m</w:t>
      </w:r>
      <w:r w:rsidRPr="000D39DF">
        <w:rPr>
          <w:rFonts w:ascii="Arial Narrow" w:hAnsi="Arial Narrow" w:cs="Arial"/>
          <w:spacing w:val="-1"/>
          <w:sz w:val="22"/>
          <w:szCs w:val="22"/>
        </w:rPr>
        <w:t>o</w:t>
      </w:r>
      <w:r w:rsidRPr="000D39DF">
        <w:rPr>
          <w:rFonts w:ascii="Arial Narrow" w:hAnsi="Arial Narrow" w:cs="Arial"/>
          <w:spacing w:val="-2"/>
          <w:sz w:val="22"/>
          <w:szCs w:val="22"/>
        </w:rPr>
        <w:t>ż</w:t>
      </w:r>
      <w:r w:rsidRPr="000D39DF">
        <w:rPr>
          <w:rFonts w:ascii="Arial Narrow" w:hAnsi="Arial Narrow" w:cs="Arial"/>
          <w:sz w:val="22"/>
          <w:szCs w:val="22"/>
        </w:rPr>
        <w:t>e</w:t>
      </w:r>
      <w:r w:rsidRPr="000D39DF">
        <w:rPr>
          <w:rFonts w:ascii="Arial Narrow" w:hAnsi="Arial Narrow" w:cs="Arial"/>
          <w:spacing w:val="6"/>
          <w:sz w:val="22"/>
          <w:szCs w:val="22"/>
        </w:rPr>
        <w:t xml:space="preserve"> </w:t>
      </w:r>
      <w:r w:rsidRPr="000D39DF">
        <w:rPr>
          <w:rFonts w:ascii="Arial Narrow" w:hAnsi="Arial Narrow" w:cs="Arial"/>
          <w:spacing w:val="-1"/>
          <w:sz w:val="22"/>
          <w:szCs w:val="22"/>
        </w:rPr>
        <w:t>po</w:t>
      </w:r>
      <w:r w:rsidRPr="000D39DF">
        <w:rPr>
          <w:rFonts w:ascii="Arial Narrow" w:hAnsi="Arial Narrow" w:cs="Arial"/>
          <w:spacing w:val="-3"/>
          <w:sz w:val="22"/>
          <w:szCs w:val="22"/>
        </w:rPr>
        <w:t>l</w:t>
      </w:r>
      <w:r w:rsidRPr="000D39DF">
        <w:rPr>
          <w:rFonts w:ascii="Arial Narrow" w:hAnsi="Arial Narrow" w:cs="Arial"/>
          <w:spacing w:val="-2"/>
          <w:sz w:val="22"/>
          <w:szCs w:val="22"/>
        </w:rPr>
        <w:t>ec</w:t>
      </w:r>
      <w:r w:rsidRPr="000D39DF">
        <w:rPr>
          <w:rFonts w:ascii="Arial Narrow" w:hAnsi="Arial Narrow" w:cs="Arial"/>
          <w:spacing w:val="-3"/>
          <w:sz w:val="22"/>
          <w:szCs w:val="22"/>
        </w:rPr>
        <w:t>i</w:t>
      </w:r>
      <w:r w:rsidRPr="000D39DF">
        <w:rPr>
          <w:rFonts w:ascii="Arial Narrow" w:hAnsi="Arial Narrow" w:cs="Arial"/>
          <w:sz w:val="22"/>
          <w:szCs w:val="22"/>
        </w:rPr>
        <w:t>ć</w:t>
      </w:r>
      <w:r w:rsidRPr="000D39DF">
        <w:rPr>
          <w:rFonts w:ascii="Arial Narrow" w:hAnsi="Arial Narrow" w:cs="Arial"/>
          <w:spacing w:val="4"/>
          <w:sz w:val="22"/>
          <w:szCs w:val="22"/>
        </w:rPr>
        <w:t xml:space="preserve"> </w:t>
      </w:r>
      <w:r w:rsidRPr="000D39DF">
        <w:rPr>
          <w:rFonts w:ascii="Arial Narrow" w:hAnsi="Arial Narrow" w:cs="Arial"/>
          <w:sz w:val="22"/>
          <w:szCs w:val="22"/>
        </w:rPr>
        <w:t>W</w:t>
      </w:r>
      <w:r w:rsidRPr="000D39DF">
        <w:rPr>
          <w:rFonts w:ascii="Arial Narrow" w:hAnsi="Arial Narrow" w:cs="Arial"/>
          <w:spacing w:val="-4"/>
          <w:sz w:val="22"/>
          <w:szCs w:val="22"/>
        </w:rPr>
        <w:t>yk</w:t>
      </w:r>
      <w:r w:rsidRPr="000D39DF">
        <w:rPr>
          <w:rFonts w:ascii="Arial Narrow" w:hAnsi="Arial Narrow" w:cs="Arial"/>
          <w:spacing w:val="1"/>
          <w:sz w:val="22"/>
          <w:szCs w:val="22"/>
        </w:rPr>
        <w:t>o</w:t>
      </w:r>
      <w:r w:rsidRPr="000D39DF">
        <w:rPr>
          <w:rFonts w:ascii="Arial Narrow" w:hAnsi="Arial Narrow" w:cs="Arial"/>
          <w:spacing w:val="-4"/>
          <w:sz w:val="22"/>
          <w:szCs w:val="22"/>
        </w:rPr>
        <w:t>n</w:t>
      </w:r>
      <w:r w:rsidRPr="000D39DF">
        <w:rPr>
          <w:rFonts w:ascii="Arial Narrow" w:hAnsi="Arial Narrow" w:cs="Arial"/>
          <w:sz w:val="22"/>
          <w:szCs w:val="22"/>
        </w:rPr>
        <w:t>a</w:t>
      </w:r>
      <w:r w:rsidRPr="000D39DF">
        <w:rPr>
          <w:rFonts w:ascii="Arial Narrow" w:hAnsi="Arial Narrow" w:cs="Arial"/>
          <w:spacing w:val="-4"/>
          <w:sz w:val="22"/>
          <w:szCs w:val="22"/>
        </w:rPr>
        <w:t>w</w:t>
      </w:r>
      <w:r w:rsidRPr="000D39DF">
        <w:rPr>
          <w:rFonts w:ascii="Arial Narrow" w:hAnsi="Arial Narrow" w:cs="Arial"/>
          <w:sz w:val="22"/>
          <w:szCs w:val="22"/>
        </w:rPr>
        <w:t>cy</w:t>
      </w:r>
      <w:r w:rsidRPr="000D39DF">
        <w:rPr>
          <w:rFonts w:ascii="Arial Narrow" w:hAnsi="Arial Narrow" w:cs="Arial"/>
          <w:spacing w:val="-1"/>
          <w:sz w:val="22"/>
          <w:szCs w:val="22"/>
        </w:rPr>
        <w:t xml:space="preserve"> </w:t>
      </w:r>
      <w:r w:rsidRPr="000D39DF">
        <w:rPr>
          <w:rFonts w:ascii="Arial Narrow" w:hAnsi="Arial Narrow" w:cs="Arial"/>
          <w:spacing w:val="1"/>
          <w:sz w:val="22"/>
          <w:szCs w:val="22"/>
        </w:rPr>
        <w:t>u</w:t>
      </w:r>
      <w:r w:rsidRPr="000D39DF">
        <w:rPr>
          <w:rFonts w:ascii="Arial Narrow" w:hAnsi="Arial Narrow" w:cs="Arial"/>
          <w:spacing w:val="-3"/>
          <w:sz w:val="22"/>
          <w:szCs w:val="22"/>
        </w:rPr>
        <w:t>s</w:t>
      </w:r>
      <w:r w:rsidRPr="000D39DF">
        <w:rPr>
          <w:rFonts w:ascii="Arial Narrow" w:hAnsi="Arial Narrow" w:cs="Arial"/>
          <w:spacing w:val="-1"/>
          <w:sz w:val="22"/>
          <w:szCs w:val="22"/>
        </w:rPr>
        <w:t>un</w:t>
      </w:r>
      <w:r w:rsidRPr="000D39DF">
        <w:rPr>
          <w:rFonts w:ascii="Arial Narrow" w:hAnsi="Arial Narrow" w:cs="Arial"/>
          <w:spacing w:val="-3"/>
          <w:sz w:val="22"/>
          <w:szCs w:val="22"/>
        </w:rPr>
        <w:t>i</w:t>
      </w:r>
      <w:r w:rsidRPr="000D39DF">
        <w:rPr>
          <w:rFonts w:ascii="Arial Narrow" w:hAnsi="Arial Narrow" w:cs="Arial"/>
          <w:spacing w:val="-2"/>
          <w:sz w:val="22"/>
          <w:szCs w:val="22"/>
        </w:rPr>
        <w:t>ęc</w:t>
      </w:r>
      <w:r w:rsidRPr="000D39DF">
        <w:rPr>
          <w:rFonts w:ascii="Arial Narrow" w:hAnsi="Arial Narrow" w:cs="Arial"/>
          <w:spacing w:val="-3"/>
          <w:sz w:val="22"/>
          <w:szCs w:val="22"/>
        </w:rPr>
        <w:t>i</w:t>
      </w:r>
      <w:r w:rsidRPr="000D39DF">
        <w:rPr>
          <w:rFonts w:ascii="Arial Narrow" w:hAnsi="Arial Narrow" w:cs="Arial"/>
          <w:sz w:val="22"/>
          <w:szCs w:val="22"/>
        </w:rPr>
        <w:t>e</w:t>
      </w:r>
      <w:r w:rsidRPr="000D39DF">
        <w:rPr>
          <w:rFonts w:ascii="Arial Narrow" w:hAnsi="Arial Narrow" w:cs="Arial"/>
          <w:spacing w:val="2"/>
          <w:sz w:val="22"/>
          <w:szCs w:val="22"/>
        </w:rPr>
        <w:t xml:space="preserve"> </w:t>
      </w:r>
      <w:r w:rsidRPr="000D39DF">
        <w:rPr>
          <w:rFonts w:ascii="Arial Narrow" w:hAnsi="Arial Narrow" w:cs="Arial"/>
          <w:spacing w:val="-3"/>
          <w:sz w:val="22"/>
          <w:szCs w:val="22"/>
        </w:rPr>
        <w:t>t</w:t>
      </w:r>
      <w:r w:rsidRPr="000D39DF">
        <w:rPr>
          <w:rFonts w:ascii="Arial Narrow" w:hAnsi="Arial Narrow" w:cs="Arial"/>
          <w:sz w:val="22"/>
          <w:szCs w:val="22"/>
        </w:rPr>
        <w:t>a</w:t>
      </w:r>
      <w:r w:rsidRPr="000D39DF">
        <w:rPr>
          <w:rFonts w:ascii="Arial Narrow" w:hAnsi="Arial Narrow" w:cs="Arial"/>
          <w:spacing w:val="-3"/>
          <w:sz w:val="22"/>
          <w:szCs w:val="22"/>
        </w:rPr>
        <w:t>k</w:t>
      </w:r>
      <w:r w:rsidRPr="000D39DF">
        <w:rPr>
          <w:rFonts w:ascii="Arial Narrow" w:hAnsi="Arial Narrow" w:cs="Arial"/>
          <w:sz w:val="22"/>
          <w:szCs w:val="22"/>
        </w:rPr>
        <w:t>i</w:t>
      </w:r>
      <w:r w:rsidRPr="000D39DF">
        <w:rPr>
          <w:rFonts w:ascii="Arial Narrow" w:hAnsi="Arial Narrow" w:cs="Arial"/>
          <w:spacing w:val="-2"/>
          <w:sz w:val="22"/>
          <w:szCs w:val="22"/>
        </w:rPr>
        <w:t>e</w:t>
      </w:r>
      <w:r w:rsidRPr="000D39DF">
        <w:rPr>
          <w:rFonts w:ascii="Arial Narrow" w:hAnsi="Arial Narrow" w:cs="Arial"/>
          <w:spacing w:val="-4"/>
          <w:sz w:val="22"/>
          <w:szCs w:val="22"/>
        </w:rPr>
        <w:t>g</w:t>
      </w:r>
      <w:r w:rsidRPr="000D39DF">
        <w:rPr>
          <w:rFonts w:ascii="Arial Narrow" w:hAnsi="Arial Narrow" w:cs="Arial"/>
          <w:sz w:val="22"/>
          <w:szCs w:val="22"/>
        </w:rPr>
        <w:t>o</w:t>
      </w:r>
      <w:r w:rsidRPr="000D39DF">
        <w:rPr>
          <w:rFonts w:ascii="Arial Narrow" w:hAnsi="Arial Narrow" w:cs="Arial"/>
          <w:spacing w:val="7"/>
          <w:sz w:val="22"/>
          <w:szCs w:val="22"/>
        </w:rPr>
        <w:t xml:space="preserve"> </w:t>
      </w:r>
      <w:r w:rsidRPr="000D39DF">
        <w:rPr>
          <w:rFonts w:ascii="Arial Narrow" w:hAnsi="Arial Narrow" w:cs="Arial"/>
          <w:spacing w:val="-2"/>
          <w:sz w:val="22"/>
          <w:szCs w:val="22"/>
        </w:rPr>
        <w:t>w</w:t>
      </w:r>
      <w:r w:rsidRPr="000D39DF">
        <w:rPr>
          <w:rFonts w:ascii="Arial Narrow" w:hAnsi="Arial Narrow" w:cs="Arial"/>
          <w:spacing w:val="-4"/>
          <w:sz w:val="22"/>
          <w:szCs w:val="22"/>
        </w:rPr>
        <w:t>y</w:t>
      </w:r>
      <w:r w:rsidRPr="000D39DF">
        <w:rPr>
          <w:rFonts w:ascii="Arial Narrow" w:hAnsi="Arial Narrow" w:cs="Arial"/>
          <w:spacing w:val="-2"/>
          <w:sz w:val="22"/>
          <w:szCs w:val="22"/>
        </w:rPr>
        <w:t>r</w:t>
      </w:r>
      <w:r w:rsidRPr="000D39DF">
        <w:rPr>
          <w:rFonts w:ascii="Arial Narrow" w:hAnsi="Arial Narrow" w:cs="Arial"/>
          <w:spacing w:val="-1"/>
          <w:sz w:val="22"/>
          <w:szCs w:val="22"/>
        </w:rPr>
        <w:t>ob</w:t>
      </w:r>
      <w:r w:rsidRPr="000D39DF">
        <w:rPr>
          <w:rFonts w:ascii="Arial Narrow" w:hAnsi="Arial Narrow" w:cs="Arial"/>
          <w:sz w:val="22"/>
          <w:szCs w:val="22"/>
        </w:rPr>
        <w:t>u</w:t>
      </w:r>
      <w:r w:rsidRPr="000D39DF">
        <w:rPr>
          <w:rFonts w:ascii="Arial Narrow" w:hAnsi="Arial Narrow" w:cs="Arial"/>
          <w:spacing w:val="3"/>
          <w:sz w:val="22"/>
          <w:szCs w:val="22"/>
        </w:rPr>
        <w:t xml:space="preserve"> </w:t>
      </w:r>
      <w:r w:rsidRPr="000D39DF">
        <w:rPr>
          <w:rFonts w:ascii="Arial Narrow" w:hAnsi="Arial Narrow" w:cs="Arial"/>
          <w:spacing w:val="-1"/>
          <w:sz w:val="22"/>
          <w:szCs w:val="22"/>
        </w:rPr>
        <w:t>b</w:t>
      </w:r>
      <w:r w:rsidRPr="000D39DF">
        <w:rPr>
          <w:rFonts w:ascii="Arial Narrow" w:hAnsi="Arial Narrow" w:cs="Arial"/>
          <w:spacing w:val="-4"/>
          <w:sz w:val="22"/>
          <w:szCs w:val="22"/>
        </w:rPr>
        <w:t>u</w:t>
      </w:r>
      <w:r w:rsidRPr="000D39DF">
        <w:rPr>
          <w:rFonts w:ascii="Arial Narrow" w:hAnsi="Arial Narrow" w:cs="Arial"/>
          <w:spacing w:val="-1"/>
          <w:sz w:val="22"/>
          <w:szCs w:val="22"/>
        </w:rPr>
        <w:t>d</w:t>
      </w:r>
      <w:r w:rsidRPr="000D39DF">
        <w:rPr>
          <w:rFonts w:ascii="Arial Narrow" w:hAnsi="Arial Narrow" w:cs="Arial"/>
          <w:spacing w:val="1"/>
          <w:sz w:val="22"/>
          <w:szCs w:val="22"/>
        </w:rPr>
        <w:t>o</w:t>
      </w:r>
      <w:r w:rsidRPr="000D39DF">
        <w:rPr>
          <w:rFonts w:ascii="Arial Narrow" w:hAnsi="Arial Narrow" w:cs="Arial"/>
          <w:spacing w:val="-5"/>
          <w:sz w:val="22"/>
          <w:szCs w:val="22"/>
        </w:rPr>
        <w:t>w</w:t>
      </w:r>
      <w:r w:rsidRPr="000D39DF">
        <w:rPr>
          <w:rFonts w:ascii="Arial Narrow" w:hAnsi="Arial Narrow" w:cs="Arial"/>
          <w:sz w:val="22"/>
          <w:szCs w:val="22"/>
        </w:rPr>
        <w:t>la</w:t>
      </w:r>
      <w:r w:rsidRPr="000D39DF">
        <w:rPr>
          <w:rFonts w:ascii="Arial Narrow" w:hAnsi="Arial Narrow" w:cs="Arial"/>
          <w:spacing w:val="-3"/>
          <w:sz w:val="22"/>
          <w:szCs w:val="22"/>
        </w:rPr>
        <w:t>n</w:t>
      </w:r>
      <w:r w:rsidRPr="000D39DF">
        <w:rPr>
          <w:rFonts w:ascii="Arial Narrow" w:hAnsi="Arial Narrow" w:cs="Arial"/>
          <w:sz w:val="22"/>
          <w:szCs w:val="22"/>
        </w:rPr>
        <w:t>e</w:t>
      </w:r>
      <w:r w:rsidRPr="000D39DF">
        <w:rPr>
          <w:rFonts w:ascii="Arial Narrow" w:hAnsi="Arial Narrow" w:cs="Arial"/>
          <w:spacing w:val="-3"/>
          <w:sz w:val="22"/>
          <w:szCs w:val="22"/>
        </w:rPr>
        <w:t>g</w:t>
      </w:r>
      <w:r w:rsidRPr="000D39DF">
        <w:rPr>
          <w:rFonts w:ascii="Arial Narrow" w:hAnsi="Arial Narrow" w:cs="Arial"/>
          <w:sz w:val="22"/>
          <w:szCs w:val="22"/>
        </w:rPr>
        <w:t>o</w:t>
      </w:r>
      <w:r w:rsidR="006E1F2E">
        <w:rPr>
          <w:rFonts w:ascii="Arial Narrow" w:hAnsi="Arial Narrow" w:cs="Arial"/>
          <w:spacing w:val="-2"/>
          <w:sz w:val="22"/>
          <w:szCs w:val="22"/>
        </w:rPr>
        <w:t xml:space="preserve"> z </w:t>
      </w:r>
      <w:r w:rsidRPr="000D39DF">
        <w:rPr>
          <w:rFonts w:ascii="Arial Narrow" w:hAnsi="Arial Narrow" w:cs="Arial"/>
          <w:sz w:val="22"/>
          <w:szCs w:val="22"/>
        </w:rPr>
        <w:t>t</w:t>
      </w:r>
      <w:r w:rsidRPr="000D39DF">
        <w:rPr>
          <w:rFonts w:ascii="Arial Narrow" w:hAnsi="Arial Narrow" w:cs="Arial"/>
          <w:spacing w:val="-2"/>
          <w:sz w:val="22"/>
          <w:szCs w:val="22"/>
        </w:rPr>
        <w:t>ere</w:t>
      </w:r>
      <w:r w:rsidRPr="000D39DF">
        <w:rPr>
          <w:rFonts w:ascii="Arial Narrow" w:hAnsi="Arial Narrow" w:cs="Arial"/>
          <w:spacing w:val="-1"/>
          <w:sz w:val="22"/>
          <w:szCs w:val="22"/>
        </w:rPr>
        <w:t>n</w:t>
      </w:r>
      <w:r w:rsidRPr="000D39DF">
        <w:rPr>
          <w:rFonts w:ascii="Arial Narrow" w:hAnsi="Arial Narrow" w:cs="Arial"/>
          <w:sz w:val="22"/>
          <w:szCs w:val="22"/>
        </w:rPr>
        <w:t xml:space="preserve">u </w:t>
      </w:r>
      <w:r w:rsidRPr="000D39DF">
        <w:rPr>
          <w:rFonts w:ascii="Arial Narrow" w:hAnsi="Arial Narrow" w:cs="Arial"/>
          <w:spacing w:val="-1"/>
          <w:sz w:val="22"/>
          <w:szCs w:val="22"/>
        </w:rPr>
        <w:t>b</w:t>
      </w:r>
      <w:r w:rsidRPr="000D39DF">
        <w:rPr>
          <w:rFonts w:ascii="Arial Narrow" w:hAnsi="Arial Narrow" w:cs="Arial"/>
          <w:spacing w:val="-4"/>
          <w:sz w:val="22"/>
          <w:szCs w:val="22"/>
        </w:rPr>
        <w:t>u</w:t>
      </w:r>
      <w:r w:rsidRPr="000D39DF">
        <w:rPr>
          <w:rFonts w:ascii="Arial Narrow" w:hAnsi="Arial Narrow" w:cs="Arial"/>
          <w:spacing w:val="-1"/>
          <w:sz w:val="22"/>
          <w:szCs w:val="22"/>
        </w:rPr>
        <w:t>d</w:t>
      </w:r>
      <w:r w:rsidRPr="000D39DF">
        <w:rPr>
          <w:rFonts w:ascii="Arial Narrow" w:hAnsi="Arial Narrow" w:cs="Arial"/>
          <w:spacing w:val="1"/>
          <w:sz w:val="22"/>
          <w:szCs w:val="22"/>
        </w:rPr>
        <w:t>o</w:t>
      </w:r>
      <w:r w:rsidRPr="000D39DF">
        <w:rPr>
          <w:rFonts w:ascii="Arial Narrow" w:hAnsi="Arial Narrow" w:cs="Arial"/>
          <w:spacing w:val="-2"/>
          <w:sz w:val="22"/>
          <w:szCs w:val="22"/>
        </w:rPr>
        <w:t>w</w:t>
      </w:r>
      <w:r w:rsidRPr="000D39DF">
        <w:rPr>
          <w:rFonts w:ascii="Arial Narrow" w:hAnsi="Arial Narrow" w:cs="Arial"/>
          <w:sz w:val="22"/>
          <w:szCs w:val="22"/>
        </w:rPr>
        <w:t>y</w:t>
      </w:r>
      <w:r w:rsidR="006E1F2E">
        <w:rPr>
          <w:rFonts w:ascii="Arial Narrow" w:hAnsi="Arial Narrow" w:cs="Arial"/>
          <w:spacing w:val="-12"/>
          <w:sz w:val="22"/>
          <w:szCs w:val="22"/>
        </w:rPr>
        <w:t xml:space="preserve"> i </w:t>
      </w:r>
      <w:r w:rsidRPr="000D39DF">
        <w:rPr>
          <w:rFonts w:ascii="Arial Narrow" w:hAnsi="Arial Narrow" w:cs="Arial"/>
          <w:spacing w:val="-4"/>
          <w:sz w:val="22"/>
          <w:szCs w:val="22"/>
        </w:rPr>
        <w:t>n</w:t>
      </w:r>
      <w:r w:rsidRPr="000D39DF">
        <w:rPr>
          <w:rFonts w:ascii="Arial Narrow" w:hAnsi="Arial Narrow" w:cs="Arial"/>
          <w:spacing w:val="-3"/>
          <w:sz w:val="22"/>
          <w:szCs w:val="22"/>
        </w:rPr>
        <w:t>i</w:t>
      </w:r>
      <w:r w:rsidRPr="000D39DF">
        <w:rPr>
          <w:rFonts w:ascii="Arial Narrow" w:hAnsi="Arial Narrow" w:cs="Arial"/>
          <w:sz w:val="22"/>
          <w:szCs w:val="22"/>
        </w:rPr>
        <w:t>e</w:t>
      </w:r>
      <w:r w:rsidRPr="000D39DF">
        <w:rPr>
          <w:rFonts w:ascii="Arial Narrow" w:hAnsi="Arial Narrow" w:cs="Arial"/>
          <w:spacing w:val="-6"/>
          <w:sz w:val="22"/>
          <w:szCs w:val="22"/>
        </w:rPr>
        <w:t xml:space="preserve"> </w:t>
      </w:r>
      <w:r w:rsidRPr="000D39DF">
        <w:rPr>
          <w:rFonts w:ascii="Arial Narrow" w:hAnsi="Arial Narrow" w:cs="Arial"/>
          <w:spacing w:val="-1"/>
          <w:sz w:val="22"/>
          <w:szCs w:val="22"/>
        </w:rPr>
        <w:t>do</w:t>
      </w:r>
      <w:r w:rsidRPr="000D39DF">
        <w:rPr>
          <w:rFonts w:ascii="Arial Narrow" w:hAnsi="Arial Narrow" w:cs="Arial"/>
          <w:spacing w:val="1"/>
          <w:sz w:val="22"/>
          <w:szCs w:val="22"/>
        </w:rPr>
        <w:t>p</w:t>
      </w:r>
      <w:r w:rsidRPr="000D39DF">
        <w:rPr>
          <w:rFonts w:ascii="Arial Narrow" w:hAnsi="Arial Narrow" w:cs="Arial"/>
          <w:spacing w:val="-4"/>
          <w:sz w:val="22"/>
          <w:szCs w:val="22"/>
        </w:rPr>
        <w:t>u</w:t>
      </w:r>
      <w:r w:rsidRPr="000D39DF">
        <w:rPr>
          <w:rFonts w:ascii="Arial Narrow" w:hAnsi="Arial Narrow" w:cs="Arial"/>
          <w:spacing w:val="-3"/>
          <w:sz w:val="22"/>
          <w:szCs w:val="22"/>
        </w:rPr>
        <w:t>ś</w:t>
      </w:r>
      <w:r w:rsidRPr="000D39DF">
        <w:rPr>
          <w:rFonts w:ascii="Arial Narrow" w:hAnsi="Arial Narrow" w:cs="Arial"/>
          <w:sz w:val="22"/>
          <w:szCs w:val="22"/>
        </w:rPr>
        <w:t>c</w:t>
      </w:r>
      <w:r w:rsidRPr="000D39DF">
        <w:rPr>
          <w:rFonts w:ascii="Arial Narrow" w:hAnsi="Arial Narrow" w:cs="Arial"/>
          <w:spacing w:val="-2"/>
          <w:sz w:val="22"/>
          <w:szCs w:val="22"/>
        </w:rPr>
        <w:t>i</w:t>
      </w:r>
      <w:r w:rsidRPr="000D39DF">
        <w:rPr>
          <w:rFonts w:ascii="Arial Narrow" w:hAnsi="Arial Narrow" w:cs="Arial"/>
          <w:sz w:val="22"/>
          <w:szCs w:val="22"/>
        </w:rPr>
        <w:t>ć</w:t>
      </w:r>
      <w:r w:rsidRPr="000D39DF">
        <w:rPr>
          <w:rFonts w:ascii="Arial Narrow" w:hAnsi="Arial Narrow" w:cs="Arial"/>
          <w:spacing w:val="-11"/>
          <w:sz w:val="22"/>
          <w:szCs w:val="22"/>
        </w:rPr>
        <w:t xml:space="preserve"> </w:t>
      </w:r>
      <w:r w:rsidRPr="000D39DF">
        <w:rPr>
          <w:rFonts w:ascii="Arial Narrow" w:hAnsi="Arial Narrow" w:cs="Arial"/>
          <w:spacing w:val="-1"/>
          <w:sz w:val="22"/>
          <w:szCs w:val="22"/>
        </w:rPr>
        <w:t>d</w:t>
      </w:r>
      <w:r w:rsidRPr="000D39DF">
        <w:rPr>
          <w:rFonts w:ascii="Arial Narrow" w:hAnsi="Arial Narrow" w:cs="Arial"/>
          <w:sz w:val="22"/>
          <w:szCs w:val="22"/>
        </w:rPr>
        <w:t>o</w:t>
      </w:r>
      <w:r w:rsidRPr="000D39DF">
        <w:rPr>
          <w:rFonts w:ascii="Arial Narrow" w:hAnsi="Arial Narrow" w:cs="Arial"/>
          <w:spacing w:val="-5"/>
          <w:sz w:val="22"/>
          <w:szCs w:val="22"/>
        </w:rPr>
        <w:t xml:space="preserve"> </w:t>
      </w:r>
      <w:r w:rsidRPr="000D39DF">
        <w:rPr>
          <w:rFonts w:ascii="Arial Narrow" w:hAnsi="Arial Narrow" w:cs="Arial"/>
          <w:sz w:val="22"/>
          <w:szCs w:val="22"/>
        </w:rPr>
        <w:t>j</w:t>
      </w:r>
      <w:r w:rsidRPr="000D39DF">
        <w:rPr>
          <w:rFonts w:ascii="Arial Narrow" w:hAnsi="Arial Narrow" w:cs="Arial"/>
          <w:spacing w:val="-2"/>
          <w:sz w:val="22"/>
          <w:szCs w:val="22"/>
        </w:rPr>
        <w:t>e</w:t>
      </w:r>
      <w:r w:rsidRPr="000D39DF">
        <w:rPr>
          <w:rFonts w:ascii="Arial Narrow" w:hAnsi="Arial Narrow" w:cs="Arial"/>
          <w:spacing w:val="-4"/>
          <w:sz w:val="22"/>
          <w:szCs w:val="22"/>
        </w:rPr>
        <w:t>g</w:t>
      </w:r>
      <w:r w:rsidRPr="000D39DF">
        <w:rPr>
          <w:rFonts w:ascii="Arial Narrow" w:hAnsi="Arial Narrow" w:cs="Arial"/>
          <w:sz w:val="22"/>
          <w:szCs w:val="22"/>
        </w:rPr>
        <w:t>o</w:t>
      </w:r>
      <w:r w:rsidRPr="000D39DF">
        <w:rPr>
          <w:rFonts w:ascii="Arial Narrow" w:hAnsi="Arial Narrow" w:cs="Arial"/>
          <w:spacing w:val="-4"/>
          <w:sz w:val="22"/>
          <w:szCs w:val="22"/>
        </w:rPr>
        <w:t xml:space="preserve"> </w:t>
      </w:r>
      <w:r w:rsidRPr="000D39DF">
        <w:rPr>
          <w:rFonts w:ascii="Arial Narrow" w:hAnsi="Arial Narrow" w:cs="Arial"/>
          <w:spacing w:val="-5"/>
          <w:sz w:val="22"/>
          <w:szCs w:val="22"/>
        </w:rPr>
        <w:t>w</w:t>
      </w:r>
      <w:r w:rsidRPr="000D39DF">
        <w:rPr>
          <w:rFonts w:ascii="Arial Narrow" w:hAnsi="Arial Narrow" w:cs="Arial"/>
          <w:spacing w:val="1"/>
          <w:sz w:val="22"/>
          <w:szCs w:val="22"/>
        </w:rPr>
        <w:t>b</w:t>
      </w:r>
      <w:r w:rsidRPr="000D39DF">
        <w:rPr>
          <w:rFonts w:ascii="Arial Narrow" w:hAnsi="Arial Narrow" w:cs="Arial"/>
          <w:spacing w:val="-4"/>
          <w:sz w:val="22"/>
          <w:szCs w:val="22"/>
        </w:rPr>
        <w:t>u</w:t>
      </w:r>
      <w:r w:rsidRPr="000D39DF">
        <w:rPr>
          <w:rFonts w:ascii="Arial Narrow" w:hAnsi="Arial Narrow" w:cs="Arial"/>
          <w:spacing w:val="-1"/>
          <w:sz w:val="22"/>
          <w:szCs w:val="22"/>
        </w:rPr>
        <w:t>d</w:t>
      </w:r>
      <w:r w:rsidRPr="000D39DF">
        <w:rPr>
          <w:rFonts w:ascii="Arial Narrow" w:hAnsi="Arial Narrow" w:cs="Arial"/>
          <w:spacing w:val="1"/>
          <w:sz w:val="22"/>
          <w:szCs w:val="22"/>
        </w:rPr>
        <w:t>o</w:t>
      </w:r>
      <w:r w:rsidRPr="000D39DF">
        <w:rPr>
          <w:rFonts w:ascii="Arial Narrow" w:hAnsi="Arial Narrow" w:cs="Arial"/>
          <w:spacing w:val="-5"/>
          <w:sz w:val="22"/>
          <w:szCs w:val="22"/>
        </w:rPr>
        <w:t>w</w:t>
      </w:r>
      <w:r w:rsidRPr="000D39DF">
        <w:rPr>
          <w:rFonts w:ascii="Arial Narrow" w:hAnsi="Arial Narrow" w:cs="Arial"/>
          <w:sz w:val="22"/>
          <w:szCs w:val="22"/>
        </w:rPr>
        <w:t>a</w:t>
      </w:r>
      <w:r w:rsidRPr="000D39DF">
        <w:rPr>
          <w:rFonts w:ascii="Arial Narrow" w:hAnsi="Arial Narrow" w:cs="Arial"/>
          <w:spacing w:val="-3"/>
          <w:sz w:val="22"/>
          <w:szCs w:val="22"/>
        </w:rPr>
        <w:t>n</w:t>
      </w:r>
      <w:r w:rsidRPr="000D39DF">
        <w:rPr>
          <w:rFonts w:ascii="Arial Narrow" w:hAnsi="Arial Narrow" w:cs="Arial"/>
          <w:sz w:val="22"/>
          <w:szCs w:val="22"/>
        </w:rPr>
        <w:t>i</w:t>
      </w:r>
      <w:r w:rsidRPr="000D39DF">
        <w:rPr>
          <w:rFonts w:ascii="Arial Narrow" w:hAnsi="Arial Narrow" w:cs="Arial"/>
          <w:spacing w:val="-2"/>
          <w:sz w:val="22"/>
          <w:szCs w:val="22"/>
        </w:rPr>
        <w:t>a</w:t>
      </w:r>
      <w:r w:rsidRPr="000D39DF">
        <w:rPr>
          <w:rFonts w:ascii="Arial Narrow" w:hAnsi="Arial Narrow" w:cs="Arial"/>
          <w:sz w:val="22"/>
          <w:szCs w:val="22"/>
        </w:rPr>
        <w:t>.</w:t>
      </w:r>
    </w:p>
    <w:p w14:paraId="54693C7E" w14:textId="77777777" w:rsidR="00877CE8" w:rsidRPr="000D39DF" w:rsidRDefault="00877CE8" w:rsidP="004845B4">
      <w:pPr>
        <w:pStyle w:val="Akapitzlist"/>
        <w:widowControl w:val="0"/>
        <w:numPr>
          <w:ilvl w:val="0"/>
          <w:numId w:val="10"/>
        </w:numPr>
        <w:tabs>
          <w:tab w:val="left" w:pos="426"/>
        </w:tabs>
        <w:spacing w:line="276" w:lineRule="auto"/>
        <w:ind w:left="425" w:right="57" w:hanging="425"/>
        <w:contextualSpacing/>
        <w:jc w:val="both"/>
        <w:rPr>
          <w:rFonts w:ascii="Arial Narrow" w:hAnsi="Arial Narrow" w:cs="Arial"/>
          <w:sz w:val="22"/>
          <w:szCs w:val="22"/>
        </w:rPr>
      </w:pPr>
      <w:r w:rsidRPr="000D39DF">
        <w:rPr>
          <w:rFonts w:ascii="Arial Narrow" w:hAnsi="Arial Narrow" w:cs="Arial"/>
          <w:spacing w:val="2"/>
          <w:sz w:val="22"/>
          <w:szCs w:val="22"/>
        </w:rPr>
        <w:t>J</w:t>
      </w:r>
      <w:r w:rsidRPr="000D39DF">
        <w:rPr>
          <w:rFonts w:ascii="Arial Narrow" w:hAnsi="Arial Narrow" w:cs="Arial"/>
          <w:sz w:val="22"/>
          <w:szCs w:val="22"/>
        </w:rPr>
        <w:t>e</w:t>
      </w:r>
      <w:r w:rsidRPr="000D39DF">
        <w:rPr>
          <w:rFonts w:ascii="Arial Narrow" w:hAnsi="Arial Narrow" w:cs="Arial"/>
          <w:spacing w:val="1"/>
          <w:sz w:val="22"/>
          <w:szCs w:val="22"/>
        </w:rPr>
        <w:t>ż</w:t>
      </w:r>
      <w:r w:rsidRPr="000D39DF">
        <w:rPr>
          <w:rFonts w:ascii="Arial Narrow" w:hAnsi="Arial Narrow" w:cs="Arial"/>
          <w:sz w:val="22"/>
          <w:szCs w:val="22"/>
        </w:rPr>
        <w:t>eli</w:t>
      </w:r>
      <w:r w:rsidRPr="000D39DF">
        <w:rPr>
          <w:rFonts w:ascii="Arial Narrow" w:hAnsi="Arial Narrow" w:cs="Arial"/>
          <w:spacing w:val="26"/>
          <w:sz w:val="22"/>
          <w:szCs w:val="22"/>
        </w:rPr>
        <w:t xml:space="preserve"> </w:t>
      </w:r>
      <w:r w:rsidRPr="000D39DF">
        <w:rPr>
          <w:rFonts w:ascii="Arial Narrow" w:hAnsi="Arial Narrow" w:cs="Arial"/>
          <w:snapToGrid w:val="0"/>
          <w:sz w:val="22"/>
          <w:szCs w:val="22"/>
        </w:rPr>
        <w:t>Zamawiający</w:t>
      </w:r>
      <w:r w:rsidRPr="000D39DF">
        <w:rPr>
          <w:rFonts w:ascii="Arial Narrow" w:hAnsi="Arial Narrow" w:cs="Arial"/>
          <w:spacing w:val="19"/>
          <w:sz w:val="22"/>
          <w:szCs w:val="22"/>
        </w:rPr>
        <w:t xml:space="preserve"> </w:t>
      </w:r>
      <w:r w:rsidRPr="000D39DF">
        <w:rPr>
          <w:rFonts w:ascii="Arial Narrow" w:hAnsi="Arial Narrow" w:cs="Arial"/>
          <w:sz w:val="22"/>
          <w:szCs w:val="22"/>
        </w:rPr>
        <w:t>z</w:t>
      </w:r>
      <w:r w:rsidRPr="000D39DF">
        <w:rPr>
          <w:rFonts w:ascii="Arial Narrow" w:hAnsi="Arial Narrow" w:cs="Arial"/>
          <w:spacing w:val="1"/>
          <w:sz w:val="22"/>
          <w:szCs w:val="22"/>
        </w:rPr>
        <w:t>a</w:t>
      </w:r>
      <w:r w:rsidRPr="000D39DF">
        <w:rPr>
          <w:rFonts w:ascii="Arial Narrow" w:hAnsi="Arial Narrow" w:cs="Arial"/>
          <w:sz w:val="22"/>
          <w:szCs w:val="22"/>
        </w:rPr>
        <w:t>ż</w:t>
      </w:r>
      <w:r w:rsidRPr="000D39DF">
        <w:rPr>
          <w:rFonts w:ascii="Arial Narrow" w:hAnsi="Arial Narrow" w:cs="Arial"/>
          <w:spacing w:val="1"/>
          <w:sz w:val="22"/>
          <w:szCs w:val="22"/>
        </w:rPr>
        <w:t>ąd</w:t>
      </w:r>
      <w:r w:rsidRPr="000D39DF">
        <w:rPr>
          <w:rFonts w:ascii="Arial Narrow" w:hAnsi="Arial Narrow" w:cs="Arial"/>
          <w:sz w:val="22"/>
          <w:szCs w:val="22"/>
        </w:rPr>
        <w:t>a</w:t>
      </w:r>
      <w:r w:rsidRPr="000D39DF">
        <w:rPr>
          <w:rFonts w:ascii="Arial Narrow" w:hAnsi="Arial Narrow" w:cs="Arial"/>
          <w:spacing w:val="27"/>
          <w:sz w:val="22"/>
          <w:szCs w:val="22"/>
        </w:rPr>
        <w:t xml:space="preserve"> </w:t>
      </w:r>
      <w:r w:rsidRPr="000D39DF">
        <w:rPr>
          <w:rFonts w:ascii="Arial Narrow" w:hAnsi="Arial Narrow" w:cs="Arial"/>
          <w:spacing w:val="3"/>
          <w:sz w:val="22"/>
          <w:szCs w:val="22"/>
        </w:rPr>
        <w:t>b</w:t>
      </w:r>
      <w:r w:rsidRPr="000D39DF">
        <w:rPr>
          <w:rFonts w:ascii="Arial Narrow" w:hAnsi="Arial Narrow" w:cs="Arial"/>
          <w:sz w:val="22"/>
          <w:szCs w:val="22"/>
        </w:rPr>
        <w:t>a</w:t>
      </w:r>
      <w:r w:rsidRPr="000D39DF">
        <w:rPr>
          <w:rFonts w:ascii="Arial Narrow" w:hAnsi="Arial Narrow" w:cs="Arial"/>
          <w:spacing w:val="1"/>
          <w:sz w:val="22"/>
          <w:szCs w:val="22"/>
        </w:rPr>
        <w:t>d</w:t>
      </w:r>
      <w:r w:rsidRPr="000D39DF">
        <w:rPr>
          <w:rFonts w:ascii="Arial Narrow" w:hAnsi="Arial Narrow" w:cs="Arial"/>
          <w:sz w:val="22"/>
          <w:szCs w:val="22"/>
        </w:rPr>
        <w:t>ań</w:t>
      </w:r>
      <w:r w:rsidRPr="000D39DF">
        <w:rPr>
          <w:rFonts w:ascii="Arial Narrow" w:hAnsi="Arial Narrow" w:cs="Arial"/>
          <w:spacing w:val="26"/>
          <w:sz w:val="22"/>
          <w:szCs w:val="22"/>
        </w:rPr>
        <w:t xml:space="preserve"> </w:t>
      </w:r>
      <w:r w:rsidRPr="000D39DF">
        <w:rPr>
          <w:rFonts w:ascii="Arial Narrow" w:hAnsi="Arial Narrow" w:cs="Arial"/>
          <w:spacing w:val="1"/>
          <w:sz w:val="22"/>
          <w:szCs w:val="22"/>
        </w:rPr>
        <w:t>do</w:t>
      </w:r>
      <w:r w:rsidRPr="000D39DF">
        <w:rPr>
          <w:rFonts w:ascii="Arial Narrow" w:hAnsi="Arial Narrow" w:cs="Arial"/>
          <w:spacing w:val="2"/>
          <w:sz w:val="22"/>
          <w:szCs w:val="22"/>
        </w:rPr>
        <w:t>t</w:t>
      </w:r>
      <w:r w:rsidRPr="000D39DF">
        <w:rPr>
          <w:rFonts w:ascii="Arial Narrow" w:hAnsi="Arial Narrow" w:cs="Arial"/>
          <w:spacing w:val="-4"/>
          <w:sz w:val="22"/>
          <w:szCs w:val="22"/>
        </w:rPr>
        <w:t>y</w:t>
      </w:r>
      <w:r w:rsidRPr="000D39DF">
        <w:rPr>
          <w:rFonts w:ascii="Arial Narrow" w:hAnsi="Arial Narrow" w:cs="Arial"/>
          <w:sz w:val="22"/>
          <w:szCs w:val="22"/>
        </w:rPr>
        <w:t>c</w:t>
      </w:r>
      <w:r w:rsidRPr="000D39DF">
        <w:rPr>
          <w:rFonts w:ascii="Arial Narrow" w:hAnsi="Arial Narrow" w:cs="Arial"/>
          <w:spacing w:val="1"/>
          <w:sz w:val="22"/>
          <w:szCs w:val="22"/>
        </w:rPr>
        <w:t>z</w:t>
      </w:r>
      <w:r w:rsidRPr="000D39DF">
        <w:rPr>
          <w:rFonts w:ascii="Arial Narrow" w:hAnsi="Arial Narrow" w:cs="Arial"/>
          <w:sz w:val="22"/>
          <w:szCs w:val="22"/>
        </w:rPr>
        <w:t>ą</w:t>
      </w:r>
      <w:r w:rsidRPr="000D39DF">
        <w:rPr>
          <w:rFonts w:ascii="Arial Narrow" w:hAnsi="Arial Narrow" w:cs="Arial"/>
          <w:spacing w:val="3"/>
          <w:sz w:val="22"/>
          <w:szCs w:val="22"/>
        </w:rPr>
        <w:t>c</w:t>
      </w:r>
      <w:r w:rsidRPr="000D39DF">
        <w:rPr>
          <w:rFonts w:ascii="Arial Narrow" w:hAnsi="Arial Narrow" w:cs="Arial"/>
          <w:spacing w:val="-1"/>
          <w:sz w:val="22"/>
          <w:szCs w:val="22"/>
        </w:rPr>
        <w:t>y</w:t>
      </w:r>
      <w:r w:rsidRPr="000D39DF">
        <w:rPr>
          <w:rFonts w:ascii="Arial Narrow" w:hAnsi="Arial Narrow" w:cs="Arial"/>
          <w:sz w:val="22"/>
          <w:szCs w:val="22"/>
        </w:rPr>
        <w:t>ch</w:t>
      </w:r>
      <w:r w:rsidRPr="000D39DF">
        <w:rPr>
          <w:rFonts w:ascii="Arial Narrow" w:hAnsi="Arial Narrow" w:cs="Arial"/>
          <w:spacing w:val="23"/>
          <w:sz w:val="22"/>
          <w:szCs w:val="22"/>
        </w:rPr>
        <w:t xml:space="preserve"> </w:t>
      </w:r>
      <w:r w:rsidRPr="000D39DF">
        <w:rPr>
          <w:rFonts w:ascii="Arial Narrow" w:hAnsi="Arial Narrow" w:cs="Arial"/>
          <w:spacing w:val="1"/>
          <w:sz w:val="22"/>
          <w:szCs w:val="22"/>
        </w:rPr>
        <w:t>o</w:t>
      </w:r>
      <w:r w:rsidRPr="000D39DF">
        <w:rPr>
          <w:rFonts w:ascii="Arial Narrow" w:hAnsi="Arial Narrow" w:cs="Arial"/>
          <w:spacing w:val="-1"/>
          <w:sz w:val="22"/>
          <w:szCs w:val="22"/>
        </w:rPr>
        <w:t>k</w:t>
      </w:r>
      <w:r w:rsidRPr="000D39DF">
        <w:rPr>
          <w:rFonts w:ascii="Arial Narrow" w:hAnsi="Arial Narrow" w:cs="Arial"/>
          <w:spacing w:val="1"/>
          <w:sz w:val="22"/>
          <w:szCs w:val="22"/>
        </w:rPr>
        <w:t>r</w:t>
      </w:r>
      <w:r w:rsidRPr="000D39DF">
        <w:rPr>
          <w:rFonts w:ascii="Arial Narrow" w:hAnsi="Arial Narrow" w:cs="Arial"/>
          <w:sz w:val="22"/>
          <w:szCs w:val="22"/>
        </w:rPr>
        <w:t>eśl</w:t>
      </w:r>
      <w:r w:rsidRPr="000D39DF">
        <w:rPr>
          <w:rFonts w:ascii="Arial Narrow" w:hAnsi="Arial Narrow" w:cs="Arial"/>
          <w:spacing w:val="2"/>
          <w:sz w:val="22"/>
          <w:szCs w:val="22"/>
        </w:rPr>
        <w:t>e</w:t>
      </w:r>
      <w:r w:rsidRPr="000D39DF">
        <w:rPr>
          <w:rFonts w:ascii="Arial Narrow" w:hAnsi="Arial Narrow" w:cs="Arial"/>
          <w:spacing w:val="-1"/>
          <w:sz w:val="22"/>
          <w:szCs w:val="22"/>
        </w:rPr>
        <w:t>n</w:t>
      </w:r>
      <w:r w:rsidRPr="000D39DF">
        <w:rPr>
          <w:rFonts w:ascii="Arial Narrow" w:hAnsi="Arial Narrow" w:cs="Arial"/>
          <w:sz w:val="22"/>
          <w:szCs w:val="22"/>
        </w:rPr>
        <w:t>ia</w:t>
      </w:r>
      <w:r w:rsidRPr="000D39DF">
        <w:rPr>
          <w:rFonts w:ascii="Arial Narrow" w:hAnsi="Arial Narrow" w:cs="Arial"/>
          <w:spacing w:val="26"/>
          <w:sz w:val="22"/>
          <w:szCs w:val="22"/>
        </w:rPr>
        <w:t xml:space="preserve"> </w:t>
      </w:r>
      <w:r w:rsidRPr="000D39DF">
        <w:rPr>
          <w:rFonts w:ascii="Arial Narrow" w:hAnsi="Arial Narrow" w:cs="Arial"/>
          <w:spacing w:val="2"/>
          <w:sz w:val="22"/>
          <w:szCs w:val="22"/>
        </w:rPr>
        <w:t>j</w:t>
      </w:r>
      <w:r w:rsidRPr="000D39DF">
        <w:rPr>
          <w:rFonts w:ascii="Arial Narrow" w:hAnsi="Arial Narrow" w:cs="Arial"/>
          <w:sz w:val="22"/>
          <w:szCs w:val="22"/>
        </w:rPr>
        <w:t>a</w:t>
      </w:r>
      <w:r w:rsidRPr="000D39DF">
        <w:rPr>
          <w:rFonts w:ascii="Arial Narrow" w:hAnsi="Arial Narrow" w:cs="Arial"/>
          <w:spacing w:val="3"/>
          <w:sz w:val="22"/>
          <w:szCs w:val="22"/>
        </w:rPr>
        <w:t>k</w:t>
      </w:r>
      <w:r w:rsidRPr="000D39DF">
        <w:rPr>
          <w:rFonts w:ascii="Arial Narrow" w:hAnsi="Arial Narrow" w:cs="Arial"/>
          <w:spacing w:val="1"/>
          <w:sz w:val="22"/>
          <w:szCs w:val="22"/>
        </w:rPr>
        <w:t>o</w:t>
      </w:r>
      <w:r w:rsidRPr="000D39DF">
        <w:rPr>
          <w:rFonts w:ascii="Arial Narrow" w:hAnsi="Arial Narrow" w:cs="Arial"/>
          <w:spacing w:val="-1"/>
          <w:sz w:val="22"/>
          <w:szCs w:val="22"/>
        </w:rPr>
        <w:t>ś</w:t>
      </w:r>
      <w:r w:rsidRPr="000D39DF">
        <w:rPr>
          <w:rFonts w:ascii="Arial Narrow" w:hAnsi="Arial Narrow" w:cs="Arial"/>
          <w:sz w:val="22"/>
          <w:szCs w:val="22"/>
        </w:rPr>
        <w:t>ci</w:t>
      </w:r>
      <w:r w:rsidRPr="000D39DF">
        <w:rPr>
          <w:rFonts w:ascii="Arial Narrow" w:hAnsi="Arial Narrow" w:cs="Arial"/>
          <w:spacing w:val="26"/>
          <w:sz w:val="22"/>
          <w:szCs w:val="22"/>
        </w:rPr>
        <w:t xml:space="preserve"> </w:t>
      </w:r>
      <w:r w:rsidRPr="000D39DF">
        <w:rPr>
          <w:rFonts w:ascii="Arial Narrow" w:hAnsi="Arial Narrow" w:cs="Arial"/>
          <w:spacing w:val="-1"/>
          <w:sz w:val="22"/>
          <w:szCs w:val="22"/>
        </w:rPr>
        <w:t>r</w:t>
      </w:r>
      <w:r w:rsidRPr="000D39DF">
        <w:rPr>
          <w:rFonts w:ascii="Arial Narrow" w:hAnsi="Arial Narrow" w:cs="Arial"/>
          <w:spacing w:val="1"/>
          <w:sz w:val="22"/>
          <w:szCs w:val="22"/>
        </w:rPr>
        <w:t>obó</w:t>
      </w:r>
      <w:r w:rsidRPr="000D39DF">
        <w:rPr>
          <w:rFonts w:ascii="Arial Narrow" w:hAnsi="Arial Narrow" w:cs="Arial"/>
          <w:sz w:val="22"/>
          <w:szCs w:val="22"/>
        </w:rPr>
        <w:t>t</w:t>
      </w:r>
      <w:r w:rsidRPr="000D39DF">
        <w:rPr>
          <w:rFonts w:ascii="Arial Narrow" w:hAnsi="Arial Narrow" w:cs="Arial"/>
          <w:spacing w:val="28"/>
          <w:sz w:val="22"/>
          <w:szCs w:val="22"/>
        </w:rPr>
        <w:t xml:space="preserve"> </w:t>
      </w:r>
      <w:r w:rsidRPr="000D39DF">
        <w:rPr>
          <w:rFonts w:ascii="Arial Narrow" w:hAnsi="Arial Narrow" w:cs="Arial"/>
          <w:sz w:val="22"/>
          <w:szCs w:val="22"/>
        </w:rPr>
        <w:t>l</w:t>
      </w:r>
      <w:r w:rsidRPr="000D39DF">
        <w:rPr>
          <w:rFonts w:ascii="Arial Narrow" w:hAnsi="Arial Narrow" w:cs="Arial"/>
          <w:spacing w:val="-1"/>
          <w:sz w:val="22"/>
          <w:szCs w:val="22"/>
        </w:rPr>
        <w:t>u</w:t>
      </w:r>
      <w:r w:rsidRPr="000D39DF">
        <w:rPr>
          <w:rFonts w:ascii="Arial Narrow" w:hAnsi="Arial Narrow" w:cs="Arial"/>
          <w:sz w:val="22"/>
          <w:szCs w:val="22"/>
        </w:rPr>
        <w:t>b</w:t>
      </w:r>
      <w:r w:rsidRPr="000D39DF">
        <w:rPr>
          <w:rFonts w:ascii="Arial Narrow" w:hAnsi="Arial Narrow" w:cs="Arial"/>
          <w:spacing w:val="32"/>
          <w:sz w:val="22"/>
          <w:szCs w:val="22"/>
        </w:rPr>
        <w:t> </w:t>
      </w:r>
      <w:r w:rsidRPr="000D39DF">
        <w:rPr>
          <w:rFonts w:ascii="Arial Narrow" w:hAnsi="Arial Narrow" w:cs="Arial"/>
          <w:sz w:val="22"/>
          <w:szCs w:val="22"/>
        </w:rPr>
        <w:t>z</w:t>
      </w:r>
      <w:r w:rsidRPr="000D39DF">
        <w:rPr>
          <w:rFonts w:ascii="Arial Narrow" w:hAnsi="Arial Narrow" w:cs="Arial"/>
          <w:spacing w:val="1"/>
          <w:sz w:val="22"/>
          <w:szCs w:val="22"/>
        </w:rPr>
        <w:t>a</w:t>
      </w:r>
      <w:r w:rsidRPr="000D39DF">
        <w:rPr>
          <w:rFonts w:ascii="Arial Narrow" w:hAnsi="Arial Narrow" w:cs="Arial"/>
          <w:spacing w:val="-1"/>
          <w:sz w:val="22"/>
          <w:szCs w:val="22"/>
        </w:rPr>
        <w:t>s</w:t>
      </w:r>
      <w:r w:rsidRPr="000D39DF">
        <w:rPr>
          <w:rFonts w:ascii="Arial Narrow" w:hAnsi="Arial Narrow" w:cs="Arial"/>
          <w:sz w:val="22"/>
          <w:szCs w:val="22"/>
        </w:rPr>
        <w:t>t</w:t>
      </w:r>
      <w:r w:rsidRPr="000D39DF">
        <w:rPr>
          <w:rFonts w:ascii="Arial Narrow" w:hAnsi="Arial Narrow" w:cs="Arial"/>
          <w:spacing w:val="1"/>
          <w:sz w:val="22"/>
          <w:szCs w:val="22"/>
        </w:rPr>
        <w:t>o</w:t>
      </w:r>
      <w:r w:rsidRPr="000D39DF">
        <w:rPr>
          <w:rFonts w:ascii="Arial Narrow" w:hAnsi="Arial Narrow" w:cs="Arial"/>
          <w:spacing w:val="-1"/>
          <w:sz w:val="22"/>
          <w:szCs w:val="22"/>
        </w:rPr>
        <w:t>s</w:t>
      </w:r>
      <w:r w:rsidRPr="000D39DF">
        <w:rPr>
          <w:rFonts w:ascii="Arial Narrow" w:hAnsi="Arial Narrow" w:cs="Arial"/>
          <w:spacing w:val="3"/>
          <w:sz w:val="22"/>
          <w:szCs w:val="22"/>
        </w:rPr>
        <w:t>o</w:t>
      </w:r>
      <w:r w:rsidRPr="000D39DF">
        <w:rPr>
          <w:rFonts w:ascii="Arial Narrow" w:hAnsi="Arial Narrow" w:cs="Arial"/>
          <w:spacing w:val="-2"/>
          <w:sz w:val="22"/>
          <w:szCs w:val="22"/>
        </w:rPr>
        <w:t>w</w:t>
      </w:r>
      <w:r w:rsidRPr="000D39DF">
        <w:rPr>
          <w:rFonts w:ascii="Arial Narrow" w:hAnsi="Arial Narrow" w:cs="Arial"/>
          <w:spacing w:val="3"/>
          <w:sz w:val="22"/>
          <w:szCs w:val="22"/>
        </w:rPr>
        <w:t>a</w:t>
      </w:r>
      <w:r w:rsidRPr="000D39DF">
        <w:rPr>
          <w:rFonts w:ascii="Arial Narrow" w:hAnsi="Arial Narrow" w:cs="Arial"/>
          <w:spacing w:val="1"/>
          <w:sz w:val="22"/>
          <w:szCs w:val="22"/>
        </w:rPr>
        <w:t>n</w:t>
      </w:r>
      <w:r w:rsidRPr="000D39DF">
        <w:rPr>
          <w:rFonts w:ascii="Arial Narrow" w:hAnsi="Arial Narrow" w:cs="Arial"/>
          <w:spacing w:val="-4"/>
          <w:sz w:val="22"/>
          <w:szCs w:val="22"/>
        </w:rPr>
        <w:t>y</w:t>
      </w:r>
      <w:r w:rsidRPr="000D39DF">
        <w:rPr>
          <w:rFonts w:ascii="Arial Narrow" w:hAnsi="Arial Narrow" w:cs="Arial"/>
          <w:spacing w:val="3"/>
          <w:sz w:val="22"/>
          <w:szCs w:val="22"/>
        </w:rPr>
        <w:t>c</w:t>
      </w:r>
      <w:r w:rsidRPr="000D39DF">
        <w:rPr>
          <w:rFonts w:ascii="Arial Narrow" w:hAnsi="Arial Narrow" w:cs="Arial"/>
          <w:sz w:val="22"/>
          <w:szCs w:val="22"/>
        </w:rPr>
        <w:t>h</w:t>
      </w:r>
      <w:r w:rsidRPr="000D39DF">
        <w:rPr>
          <w:rFonts w:ascii="Arial Narrow" w:hAnsi="Arial Narrow" w:cs="Arial"/>
          <w:spacing w:val="21"/>
          <w:sz w:val="22"/>
          <w:szCs w:val="22"/>
        </w:rPr>
        <w:t xml:space="preserve"> </w:t>
      </w:r>
      <w:r w:rsidRPr="000D39DF">
        <w:rPr>
          <w:rFonts w:ascii="Arial Narrow" w:hAnsi="Arial Narrow" w:cs="Arial"/>
          <w:spacing w:val="-1"/>
          <w:sz w:val="22"/>
          <w:szCs w:val="22"/>
        </w:rPr>
        <w:t>m</w:t>
      </w:r>
      <w:r w:rsidRPr="000D39DF">
        <w:rPr>
          <w:rFonts w:ascii="Arial Narrow" w:hAnsi="Arial Narrow" w:cs="Arial"/>
          <w:sz w:val="22"/>
          <w:szCs w:val="22"/>
        </w:rPr>
        <w:t>ate</w:t>
      </w:r>
      <w:r w:rsidRPr="000D39DF">
        <w:rPr>
          <w:rFonts w:ascii="Arial Narrow" w:hAnsi="Arial Narrow" w:cs="Arial"/>
          <w:spacing w:val="1"/>
          <w:sz w:val="22"/>
          <w:szCs w:val="22"/>
        </w:rPr>
        <w:t>r</w:t>
      </w:r>
      <w:r w:rsidRPr="000D39DF">
        <w:rPr>
          <w:rFonts w:ascii="Arial Narrow" w:hAnsi="Arial Narrow" w:cs="Arial"/>
          <w:sz w:val="22"/>
          <w:szCs w:val="22"/>
        </w:rPr>
        <w:t>iał</w:t>
      </w:r>
      <w:r w:rsidRPr="000D39DF">
        <w:rPr>
          <w:rFonts w:ascii="Arial Narrow" w:hAnsi="Arial Narrow" w:cs="Arial"/>
          <w:spacing w:val="3"/>
          <w:sz w:val="22"/>
          <w:szCs w:val="22"/>
        </w:rPr>
        <w:t>ó</w:t>
      </w:r>
      <w:r w:rsidRPr="000D39DF">
        <w:rPr>
          <w:rFonts w:ascii="Arial Narrow" w:hAnsi="Arial Narrow" w:cs="Arial"/>
          <w:spacing w:val="2"/>
          <w:sz w:val="22"/>
          <w:szCs w:val="22"/>
        </w:rPr>
        <w:t>w</w:t>
      </w:r>
      <w:r w:rsidRPr="000D39DF">
        <w:rPr>
          <w:rFonts w:ascii="Arial Narrow" w:hAnsi="Arial Narrow" w:cs="Arial"/>
          <w:sz w:val="22"/>
          <w:szCs w:val="22"/>
        </w:rPr>
        <w:t>, W</w:t>
      </w:r>
      <w:r w:rsidRPr="000D39DF">
        <w:rPr>
          <w:rFonts w:ascii="Arial Narrow" w:hAnsi="Arial Narrow" w:cs="Arial"/>
          <w:spacing w:val="-1"/>
          <w:sz w:val="22"/>
          <w:szCs w:val="22"/>
        </w:rPr>
        <w:t>yk</w:t>
      </w:r>
      <w:r w:rsidRPr="000D39DF">
        <w:rPr>
          <w:rFonts w:ascii="Arial Narrow" w:hAnsi="Arial Narrow" w:cs="Arial"/>
          <w:spacing w:val="1"/>
          <w:sz w:val="22"/>
          <w:szCs w:val="22"/>
        </w:rPr>
        <w:t>o</w:t>
      </w:r>
      <w:r w:rsidRPr="000D39DF">
        <w:rPr>
          <w:rFonts w:ascii="Arial Narrow" w:hAnsi="Arial Narrow" w:cs="Arial"/>
          <w:spacing w:val="-1"/>
          <w:sz w:val="22"/>
          <w:szCs w:val="22"/>
        </w:rPr>
        <w:t>n</w:t>
      </w:r>
      <w:r w:rsidRPr="000D39DF">
        <w:rPr>
          <w:rFonts w:ascii="Arial Narrow" w:hAnsi="Arial Narrow" w:cs="Arial"/>
          <w:spacing w:val="5"/>
          <w:sz w:val="22"/>
          <w:szCs w:val="22"/>
        </w:rPr>
        <w:t>a</w:t>
      </w:r>
      <w:r w:rsidRPr="000D39DF">
        <w:rPr>
          <w:rFonts w:ascii="Arial Narrow" w:hAnsi="Arial Narrow" w:cs="Arial"/>
          <w:spacing w:val="-2"/>
          <w:sz w:val="22"/>
          <w:szCs w:val="22"/>
        </w:rPr>
        <w:t>w</w:t>
      </w:r>
      <w:r w:rsidRPr="000D39DF">
        <w:rPr>
          <w:rFonts w:ascii="Arial Narrow" w:hAnsi="Arial Narrow" w:cs="Arial"/>
          <w:sz w:val="22"/>
          <w:szCs w:val="22"/>
        </w:rPr>
        <w:t>ca</w:t>
      </w:r>
      <w:r w:rsidRPr="000D39DF">
        <w:rPr>
          <w:rFonts w:ascii="Arial Narrow" w:hAnsi="Arial Narrow" w:cs="Arial"/>
          <w:spacing w:val="-8"/>
          <w:sz w:val="22"/>
          <w:szCs w:val="22"/>
        </w:rPr>
        <w:t xml:space="preserve"> </w:t>
      </w:r>
      <w:r w:rsidRPr="000D39DF">
        <w:rPr>
          <w:rFonts w:ascii="Arial Narrow" w:hAnsi="Arial Narrow" w:cs="Arial"/>
          <w:spacing w:val="1"/>
          <w:sz w:val="22"/>
          <w:szCs w:val="22"/>
        </w:rPr>
        <w:t>ob</w:t>
      </w:r>
      <w:r w:rsidRPr="000D39DF">
        <w:rPr>
          <w:rFonts w:ascii="Arial Narrow" w:hAnsi="Arial Narrow" w:cs="Arial"/>
          <w:spacing w:val="3"/>
          <w:sz w:val="22"/>
          <w:szCs w:val="22"/>
        </w:rPr>
        <w:t>o</w:t>
      </w:r>
      <w:r w:rsidRPr="000D39DF">
        <w:rPr>
          <w:rFonts w:ascii="Arial Narrow" w:hAnsi="Arial Narrow" w:cs="Arial"/>
          <w:spacing w:val="-5"/>
          <w:sz w:val="22"/>
          <w:szCs w:val="22"/>
        </w:rPr>
        <w:t>w</w:t>
      </w:r>
      <w:r w:rsidRPr="000D39DF">
        <w:rPr>
          <w:rFonts w:ascii="Arial Narrow" w:hAnsi="Arial Narrow" w:cs="Arial"/>
          <w:sz w:val="22"/>
          <w:szCs w:val="22"/>
        </w:rPr>
        <w:t>iąz</w:t>
      </w:r>
      <w:r w:rsidRPr="000D39DF">
        <w:rPr>
          <w:rFonts w:ascii="Arial Narrow" w:hAnsi="Arial Narrow" w:cs="Arial"/>
          <w:spacing w:val="1"/>
          <w:sz w:val="22"/>
          <w:szCs w:val="22"/>
        </w:rPr>
        <w:t>an</w:t>
      </w:r>
      <w:r w:rsidRPr="000D39DF">
        <w:rPr>
          <w:rFonts w:ascii="Arial Narrow" w:hAnsi="Arial Narrow" w:cs="Arial"/>
          <w:sz w:val="22"/>
          <w:szCs w:val="22"/>
        </w:rPr>
        <w:t>y</w:t>
      </w:r>
      <w:r w:rsidRPr="000D39DF">
        <w:rPr>
          <w:rFonts w:ascii="Arial Narrow" w:hAnsi="Arial Narrow" w:cs="Arial"/>
          <w:spacing w:val="-11"/>
          <w:sz w:val="22"/>
          <w:szCs w:val="22"/>
        </w:rPr>
        <w:t xml:space="preserve"> </w:t>
      </w:r>
      <w:r w:rsidRPr="000D39DF">
        <w:rPr>
          <w:rFonts w:ascii="Arial Narrow" w:hAnsi="Arial Narrow" w:cs="Arial"/>
          <w:spacing w:val="2"/>
          <w:sz w:val="22"/>
          <w:szCs w:val="22"/>
        </w:rPr>
        <w:t>j</w:t>
      </w:r>
      <w:r w:rsidRPr="000D39DF">
        <w:rPr>
          <w:rFonts w:ascii="Arial Narrow" w:hAnsi="Arial Narrow" w:cs="Arial"/>
          <w:sz w:val="22"/>
          <w:szCs w:val="22"/>
        </w:rPr>
        <w:t>est</w:t>
      </w:r>
      <w:r w:rsidRPr="000D39DF">
        <w:rPr>
          <w:rFonts w:ascii="Arial Narrow" w:hAnsi="Arial Narrow" w:cs="Arial"/>
          <w:spacing w:val="-3"/>
          <w:sz w:val="22"/>
          <w:szCs w:val="22"/>
        </w:rPr>
        <w:t xml:space="preserve"> </w:t>
      </w:r>
      <w:r w:rsidRPr="000D39DF">
        <w:rPr>
          <w:rFonts w:ascii="Arial Narrow" w:hAnsi="Arial Narrow" w:cs="Arial"/>
          <w:spacing w:val="2"/>
          <w:sz w:val="22"/>
          <w:szCs w:val="22"/>
        </w:rPr>
        <w:t>j</w:t>
      </w:r>
      <w:r w:rsidRPr="000D39DF">
        <w:rPr>
          <w:rFonts w:ascii="Arial Narrow" w:hAnsi="Arial Narrow" w:cs="Arial"/>
          <w:sz w:val="22"/>
          <w:szCs w:val="22"/>
        </w:rPr>
        <w:t xml:space="preserve">e </w:t>
      </w:r>
      <w:r w:rsidRPr="000D39DF">
        <w:rPr>
          <w:rFonts w:ascii="Arial Narrow" w:hAnsi="Arial Narrow" w:cs="Arial"/>
          <w:spacing w:val="1"/>
          <w:sz w:val="22"/>
          <w:szCs w:val="22"/>
        </w:rPr>
        <w:t>pr</w:t>
      </w:r>
      <w:r w:rsidRPr="000D39DF">
        <w:rPr>
          <w:rFonts w:ascii="Arial Narrow" w:hAnsi="Arial Narrow" w:cs="Arial"/>
          <w:sz w:val="22"/>
          <w:szCs w:val="22"/>
        </w:rPr>
        <w:t>z</w:t>
      </w:r>
      <w:r w:rsidRPr="000D39DF">
        <w:rPr>
          <w:rFonts w:ascii="Arial Narrow" w:hAnsi="Arial Narrow" w:cs="Arial"/>
          <w:spacing w:val="1"/>
          <w:sz w:val="22"/>
          <w:szCs w:val="22"/>
        </w:rPr>
        <w:t>ep</w:t>
      </w:r>
      <w:r w:rsidRPr="000D39DF">
        <w:rPr>
          <w:rFonts w:ascii="Arial Narrow" w:hAnsi="Arial Narrow" w:cs="Arial"/>
          <w:spacing w:val="-2"/>
          <w:sz w:val="22"/>
          <w:szCs w:val="22"/>
        </w:rPr>
        <w:t>r</w:t>
      </w:r>
      <w:r w:rsidRPr="000D39DF">
        <w:rPr>
          <w:rFonts w:ascii="Arial Narrow" w:hAnsi="Arial Narrow" w:cs="Arial"/>
          <w:spacing w:val="3"/>
          <w:sz w:val="22"/>
          <w:szCs w:val="22"/>
        </w:rPr>
        <w:t>o</w:t>
      </w:r>
      <w:r w:rsidRPr="000D39DF">
        <w:rPr>
          <w:rFonts w:ascii="Arial Narrow" w:hAnsi="Arial Narrow" w:cs="Arial"/>
          <w:spacing w:val="-5"/>
          <w:sz w:val="22"/>
          <w:szCs w:val="22"/>
        </w:rPr>
        <w:t>w</w:t>
      </w:r>
      <w:r w:rsidRPr="000D39DF">
        <w:rPr>
          <w:rFonts w:ascii="Arial Narrow" w:hAnsi="Arial Narrow" w:cs="Arial"/>
          <w:sz w:val="22"/>
          <w:szCs w:val="22"/>
        </w:rPr>
        <w:t>a</w:t>
      </w:r>
      <w:r w:rsidRPr="000D39DF">
        <w:rPr>
          <w:rFonts w:ascii="Arial Narrow" w:hAnsi="Arial Narrow" w:cs="Arial"/>
          <w:spacing w:val="1"/>
          <w:sz w:val="22"/>
          <w:szCs w:val="22"/>
        </w:rPr>
        <w:t>d</w:t>
      </w:r>
      <w:r w:rsidRPr="000D39DF">
        <w:rPr>
          <w:rFonts w:ascii="Arial Narrow" w:hAnsi="Arial Narrow" w:cs="Arial"/>
          <w:sz w:val="22"/>
          <w:szCs w:val="22"/>
        </w:rPr>
        <w:t>zić.</w:t>
      </w:r>
    </w:p>
    <w:p w14:paraId="64429DCA" w14:textId="4DEB2E16" w:rsidR="00877CE8" w:rsidRPr="000D39DF" w:rsidRDefault="00877CE8" w:rsidP="004845B4">
      <w:pPr>
        <w:pStyle w:val="Akapitzlist"/>
        <w:widowControl w:val="0"/>
        <w:numPr>
          <w:ilvl w:val="0"/>
          <w:numId w:val="10"/>
        </w:numPr>
        <w:tabs>
          <w:tab w:val="left" w:pos="426"/>
        </w:tabs>
        <w:spacing w:after="120" w:line="276" w:lineRule="auto"/>
        <w:ind w:left="425" w:right="57" w:hanging="425"/>
        <w:jc w:val="both"/>
        <w:rPr>
          <w:rFonts w:ascii="Arial Narrow" w:hAnsi="Arial Narrow" w:cs="Arial"/>
          <w:sz w:val="22"/>
          <w:szCs w:val="22"/>
        </w:rPr>
      </w:pPr>
      <w:r w:rsidRPr="000D39DF">
        <w:rPr>
          <w:rFonts w:ascii="Arial Narrow" w:hAnsi="Arial Narrow" w:cs="Arial"/>
          <w:spacing w:val="2"/>
          <w:sz w:val="22"/>
          <w:szCs w:val="22"/>
        </w:rPr>
        <w:t>J</w:t>
      </w:r>
      <w:r w:rsidRPr="000D39DF">
        <w:rPr>
          <w:rFonts w:ascii="Arial Narrow" w:hAnsi="Arial Narrow" w:cs="Arial"/>
          <w:sz w:val="22"/>
          <w:szCs w:val="22"/>
        </w:rPr>
        <w:t>e</w:t>
      </w:r>
      <w:r w:rsidRPr="000D39DF">
        <w:rPr>
          <w:rFonts w:ascii="Arial Narrow" w:hAnsi="Arial Narrow" w:cs="Arial"/>
          <w:spacing w:val="1"/>
          <w:sz w:val="22"/>
          <w:szCs w:val="22"/>
        </w:rPr>
        <w:t>ż</w:t>
      </w:r>
      <w:r w:rsidRPr="000D39DF">
        <w:rPr>
          <w:rFonts w:ascii="Arial Narrow" w:hAnsi="Arial Narrow" w:cs="Arial"/>
          <w:sz w:val="22"/>
          <w:szCs w:val="22"/>
        </w:rPr>
        <w:t>eli</w:t>
      </w:r>
      <w:r w:rsidRPr="000D39DF">
        <w:rPr>
          <w:rFonts w:ascii="Arial Narrow" w:hAnsi="Arial Narrow" w:cs="Arial"/>
          <w:spacing w:val="31"/>
          <w:sz w:val="22"/>
          <w:szCs w:val="22"/>
        </w:rPr>
        <w:t xml:space="preserve"> </w:t>
      </w:r>
      <w:r w:rsidRPr="000D39DF">
        <w:rPr>
          <w:rFonts w:ascii="Arial Narrow" w:hAnsi="Arial Narrow" w:cs="Arial"/>
          <w:spacing w:val="1"/>
          <w:sz w:val="22"/>
          <w:szCs w:val="22"/>
        </w:rPr>
        <w:t>p</w:t>
      </w:r>
      <w:r w:rsidRPr="000D39DF">
        <w:rPr>
          <w:rFonts w:ascii="Arial Narrow" w:hAnsi="Arial Narrow" w:cs="Arial"/>
          <w:sz w:val="22"/>
          <w:szCs w:val="22"/>
        </w:rPr>
        <w:t>o</w:t>
      </w:r>
      <w:r w:rsidRPr="000D39DF">
        <w:rPr>
          <w:rFonts w:ascii="Arial Narrow" w:hAnsi="Arial Narrow" w:cs="Arial"/>
          <w:spacing w:val="33"/>
          <w:sz w:val="22"/>
          <w:szCs w:val="22"/>
        </w:rPr>
        <w:t xml:space="preserve"> </w:t>
      </w:r>
      <w:r w:rsidRPr="000D39DF">
        <w:rPr>
          <w:rFonts w:ascii="Arial Narrow" w:hAnsi="Arial Narrow" w:cs="Arial"/>
          <w:spacing w:val="1"/>
          <w:sz w:val="22"/>
          <w:szCs w:val="22"/>
        </w:rPr>
        <w:t>pr</w:t>
      </w:r>
      <w:r w:rsidRPr="000D39DF">
        <w:rPr>
          <w:rFonts w:ascii="Arial Narrow" w:hAnsi="Arial Narrow" w:cs="Arial"/>
          <w:sz w:val="22"/>
          <w:szCs w:val="22"/>
        </w:rPr>
        <w:t>z</w:t>
      </w:r>
      <w:r w:rsidRPr="000D39DF">
        <w:rPr>
          <w:rFonts w:ascii="Arial Narrow" w:hAnsi="Arial Narrow" w:cs="Arial"/>
          <w:spacing w:val="1"/>
          <w:sz w:val="22"/>
          <w:szCs w:val="22"/>
        </w:rPr>
        <w:t>e</w:t>
      </w:r>
      <w:r w:rsidRPr="000D39DF">
        <w:rPr>
          <w:rFonts w:ascii="Arial Narrow" w:hAnsi="Arial Narrow" w:cs="Arial"/>
          <w:spacing w:val="-1"/>
          <w:sz w:val="22"/>
          <w:szCs w:val="22"/>
        </w:rPr>
        <w:t>p</w:t>
      </w:r>
      <w:r w:rsidRPr="000D39DF">
        <w:rPr>
          <w:rFonts w:ascii="Arial Narrow" w:hAnsi="Arial Narrow" w:cs="Arial"/>
          <w:spacing w:val="1"/>
          <w:sz w:val="22"/>
          <w:szCs w:val="22"/>
        </w:rPr>
        <w:t>ro</w:t>
      </w:r>
      <w:r w:rsidRPr="000D39DF">
        <w:rPr>
          <w:rFonts w:ascii="Arial Narrow" w:hAnsi="Arial Narrow" w:cs="Arial"/>
          <w:spacing w:val="-5"/>
          <w:sz w:val="22"/>
          <w:szCs w:val="22"/>
        </w:rPr>
        <w:t>w</w:t>
      </w:r>
      <w:r w:rsidRPr="000D39DF">
        <w:rPr>
          <w:rFonts w:ascii="Arial Narrow" w:hAnsi="Arial Narrow" w:cs="Arial"/>
          <w:sz w:val="22"/>
          <w:szCs w:val="22"/>
        </w:rPr>
        <w:t>a</w:t>
      </w:r>
      <w:r w:rsidRPr="000D39DF">
        <w:rPr>
          <w:rFonts w:ascii="Arial Narrow" w:hAnsi="Arial Narrow" w:cs="Arial"/>
          <w:spacing w:val="1"/>
          <w:sz w:val="22"/>
          <w:szCs w:val="22"/>
        </w:rPr>
        <w:t>d</w:t>
      </w:r>
      <w:r w:rsidRPr="000D39DF">
        <w:rPr>
          <w:rFonts w:ascii="Arial Narrow" w:hAnsi="Arial Narrow" w:cs="Arial"/>
          <w:sz w:val="22"/>
          <w:szCs w:val="22"/>
        </w:rPr>
        <w:t>z</w:t>
      </w:r>
      <w:r w:rsidRPr="000D39DF">
        <w:rPr>
          <w:rFonts w:ascii="Arial Narrow" w:hAnsi="Arial Narrow" w:cs="Arial"/>
          <w:spacing w:val="1"/>
          <w:sz w:val="22"/>
          <w:szCs w:val="22"/>
        </w:rPr>
        <w:t>en</w:t>
      </w:r>
      <w:r w:rsidRPr="000D39DF">
        <w:rPr>
          <w:rFonts w:ascii="Arial Narrow" w:hAnsi="Arial Narrow" w:cs="Arial"/>
          <w:sz w:val="22"/>
          <w:szCs w:val="22"/>
        </w:rPr>
        <w:t>iu</w:t>
      </w:r>
      <w:r w:rsidRPr="000D39DF">
        <w:rPr>
          <w:rFonts w:ascii="Arial Narrow" w:hAnsi="Arial Narrow" w:cs="Arial"/>
          <w:spacing w:val="21"/>
          <w:sz w:val="22"/>
          <w:szCs w:val="22"/>
        </w:rPr>
        <w:t xml:space="preserve"> </w:t>
      </w:r>
      <w:r w:rsidRPr="000D39DF">
        <w:rPr>
          <w:rFonts w:ascii="Arial Narrow" w:hAnsi="Arial Narrow" w:cs="Arial"/>
          <w:spacing w:val="1"/>
          <w:sz w:val="22"/>
          <w:szCs w:val="22"/>
        </w:rPr>
        <w:t>b</w:t>
      </w:r>
      <w:r w:rsidRPr="000D39DF">
        <w:rPr>
          <w:rFonts w:ascii="Arial Narrow" w:hAnsi="Arial Narrow" w:cs="Arial"/>
          <w:sz w:val="22"/>
          <w:szCs w:val="22"/>
        </w:rPr>
        <w:t>a</w:t>
      </w:r>
      <w:r w:rsidRPr="000D39DF">
        <w:rPr>
          <w:rFonts w:ascii="Arial Narrow" w:hAnsi="Arial Narrow" w:cs="Arial"/>
          <w:spacing w:val="1"/>
          <w:sz w:val="22"/>
          <w:szCs w:val="22"/>
        </w:rPr>
        <w:t>d</w:t>
      </w:r>
      <w:r w:rsidRPr="000D39DF">
        <w:rPr>
          <w:rFonts w:ascii="Arial Narrow" w:hAnsi="Arial Narrow" w:cs="Arial"/>
          <w:sz w:val="22"/>
          <w:szCs w:val="22"/>
        </w:rPr>
        <w:t>ań</w:t>
      </w:r>
      <w:r w:rsidRPr="000D39DF">
        <w:rPr>
          <w:rFonts w:ascii="Arial Narrow" w:hAnsi="Arial Narrow" w:cs="Arial"/>
          <w:spacing w:val="30"/>
          <w:sz w:val="22"/>
          <w:szCs w:val="22"/>
        </w:rPr>
        <w:t>,</w:t>
      </w:r>
      <w:r w:rsidR="006E1F2E">
        <w:rPr>
          <w:rFonts w:ascii="Arial Narrow" w:hAnsi="Arial Narrow" w:cs="Arial"/>
          <w:spacing w:val="30"/>
          <w:sz w:val="22"/>
          <w:szCs w:val="22"/>
        </w:rPr>
        <w:t xml:space="preserve"> o </w:t>
      </w:r>
      <w:r w:rsidRPr="000D39DF">
        <w:rPr>
          <w:rFonts w:ascii="Arial Narrow" w:hAnsi="Arial Narrow" w:cs="Arial"/>
          <w:sz w:val="22"/>
          <w:szCs w:val="22"/>
        </w:rPr>
        <w:t>których mowa</w:t>
      </w:r>
      <w:r w:rsidR="006E1F2E">
        <w:rPr>
          <w:rFonts w:ascii="Arial Narrow" w:hAnsi="Arial Narrow" w:cs="Arial"/>
          <w:sz w:val="22"/>
          <w:szCs w:val="22"/>
        </w:rPr>
        <w:t xml:space="preserve"> w </w:t>
      </w:r>
      <w:r w:rsidRPr="000D39DF">
        <w:rPr>
          <w:rFonts w:ascii="Arial Narrow" w:hAnsi="Arial Narrow" w:cs="Arial"/>
          <w:sz w:val="22"/>
          <w:szCs w:val="22"/>
        </w:rPr>
        <w:t>ust. 4, okaże</w:t>
      </w:r>
      <w:r w:rsidRPr="000D39DF">
        <w:rPr>
          <w:rFonts w:ascii="Arial Narrow" w:hAnsi="Arial Narrow" w:cs="Arial"/>
          <w:spacing w:val="32"/>
          <w:sz w:val="22"/>
          <w:szCs w:val="22"/>
        </w:rPr>
        <w:t xml:space="preserve"> </w:t>
      </w:r>
      <w:r w:rsidRPr="000D39DF">
        <w:rPr>
          <w:rFonts w:ascii="Arial Narrow" w:hAnsi="Arial Narrow" w:cs="Arial"/>
          <w:spacing w:val="-1"/>
          <w:sz w:val="22"/>
          <w:szCs w:val="22"/>
        </w:rPr>
        <w:t>s</w:t>
      </w:r>
      <w:r w:rsidRPr="000D39DF">
        <w:rPr>
          <w:rFonts w:ascii="Arial Narrow" w:hAnsi="Arial Narrow" w:cs="Arial"/>
          <w:sz w:val="22"/>
          <w:szCs w:val="22"/>
        </w:rPr>
        <w:t>ię,</w:t>
      </w:r>
      <w:r w:rsidRPr="000D39DF">
        <w:rPr>
          <w:rFonts w:ascii="Arial Narrow" w:hAnsi="Arial Narrow" w:cs="Arial"/>
          <w:spacing w:val="34"/>
          <w:sz w:val="22"/>
          <w:szCs w:val="22"/>
        </w:rPr>
        <w:t xml:space="preserve"> </w:t>
      </w:r>
      <w:r w:rsidRPr="000D39DF">
        <w:rPr>
          <w:rFonts w:ascii="Arial Narrow" w:hAnsi="Arial Narrow" w:cs="Arial"/>
          <w:sz w:val="22"/>
          <w:szCs w:val="22"/>
        </w:rPr>
        <w:t>że</w:t>
      </w:r>
      <w:r w:rsidRPr="000D39DF">
        <w:rPr>
          <w:rFonts w:ascii="Arial Narrow" w:hAnsi="Arial Narrow" w:cs="Arial"/>
          <w:spacing w:val="35"/>
          <w:sz w:val="22"/>
          <w:szCs w:val="22"/>
        </w:rPr>
        <w:t xml:space="preserve"> </w:t>
      </w:r>
      <w:r w:rsidRPr="000D39DF">
        <w:rPr>
          <w:rFonts w:ascii="Arial Narrow" w:hAnsi="Arial Narrow" w:cs="Arial"/>
          <w:sz w:val="22"/>
          <w:szCs w:val="22"/>
        </w:rPr>
        <w:t>z</w:t>
      </w:r>
      <w:r w:rsidRPr="000D39DF">
        <w:rPr>
          <w:rFonts w:ascii="Arial Narrow" w:hAnsi="Arial Narrow" w:cs="Arial"/>
          <w:spacing w:val="1"/>
          <w:sz w:val="22"/>
          <w:szCs w:val="22"/>
        </w:rPr>
        <w:t>a</w:t>
      </w:r>
      <w:r w:rsidRPr="000D39DF">
        <w:rPr>
          <w:rFonts w:ascii="Arial Narrow" w:hAnsi="Arial Narrow" w:cs="Arial"/>
          <w:spacing w:val="-1"/>
          <w:sz w:val="22"/>
          <w:szCs w:val="22"/>
        </w:rPr>
        <w:t>s</w:t>
      </w:r>
      <w:r w:rsidRPr="000D39DF">
        <w:rPr>
          <w:rFonts w:ascii="Arial Narrow" w:hAnsi="Arial Narrow" w:cs="Arial"/>
          <w:sz w:val="22"/>
          <w:szCs w:val="22"/>
        </w:rPr>
        <w:t>t</w:t>
      </w:r>
      <w:r w:rsidRPr="000D39DF">
        <w:rPr>
          <w:rFonts w:ascii="Arial Narrow" w:hAnsi="Arial Narrow" w:cs="Arial"/>
          <w:spacing w:val="1"/>
          <w:sz w:val="22"/>
          <w:szCs w:val="22"/>
        </w:rPr>
        <w:t>o</w:t>
      </w:r>
      <w:r w:rsidRPr="000D39DF">
        <w:rPr>
          <w:rFonts w:ascii="Arial Narrow" w:hAnsi="Arial Narrow" w:cs="Arial"/>
          <w:spacing w:val="-1"/>
          <w:sz w:val="22"/>
          <w:szCs w:val="22"/>
        </w:rPr>
        <w:t>s</w:t>
      </w:r>
      <w:r w:rsidRPr="000D39DF">
        <w:rPr>
          <w:rFonts w:ascii="Arial Narrow" w:hAnsi="Arial Narrow" w:cs="Arial"/>
          <w:spacing w:val="3"/>
          <w:sz w:val="22"/>
          <w:szCs w:val="22"/>
        </w:rPr>
        <w:t>o</w:t>
      </w:r>
      <w:r w:rsidRPr="000D39DF">
        <w:rPr>
          <w:rFonts w:ascii="Arial Narrow" w:hAnsi="Arial Narrow" w:cs="Arial"/>
          <w:spacing w:val="-5"/>
          <w:sz w:val="22"/>
          <w:szCs w:val="22"/>
        </w:rPr>
        <w:t>w</w:t>
      </w:r>
      <w:r w:rsidRPr="000D39DF">
        <w:rPr>
          <w:rFonts w:ascii="Arial Narrow" w:hAnsi="Arial Narrow" w:cs="Arial"/>
          <w:spacing w:val="3"/>
          <w:sz w:val="22"/>
          <w:szCs w:val="22"/>
        </w:rPr>
        <w:t>a</w:t>
      </w:r>
      <w:r w:rsidRPr="000D39DF">
        <w:rPr>
          <w:rFonts w:ascii="Arial Narrow" w:hAnsi="Arial Narrow" w:cs="Arial"/>
          <w:spacing w:val="-1"/>
          <w:sz w:val="22"/>
          <w:szCs w:val="22"/>
        </w:rPr>
        <w:t>n</w:t>
      </w:r>
      <w:r w:rsidRPr="000D39DF">
        <w:rPr>
          <w:rFonts w:ascii="Arial Narrow" w:hAnsi="Arial Narrow" w:cs="Arial"/>
          <w:sz w:val="22"/>
          <w:szCs w:val="22"/>
        </w:rPr>
        <w:t>e</w:t>
      </w:r>
      <w:r w:rsidRPr="000D39DF">
        <w:rPr>
          <w:rFonts w:ascii="Arial Narrow" w:hAnsi="Arial Narrow" w:cs="Arial"/>
          <w:spacing w:val="29"/>
          <w:sz w:val="22"/>
          <w:szCs w:val="22"/>
        </w:rPr>
        <w:t xml:space="preserve"> </w:t>
      </w:r>
      <w:r w:rsidRPr="000D39DF">
        <w:rPr>
          <w:rFonts w:ascii="Arial Narrow" w:hAnsi="Arial Narrow" w:cs="Arial"/>
          <w:spacing w:val="-4"/>
          <w:sz w:val="22"/>
          <w:szCs w:val="22"/>
        </w:rPr>
        <w:t>m</w:t>
      </w:r>
      <w:r w:rsidRPr="000D39DF">
        <w:rPr>
          <w:rFonts w:ascii="Arial Narrow" w:hAnsi="Arial Narrow" w:cs="Arial"/>
          <w:spacing w:val="3"/>
          <w:sz w:val="22"/>
          <w:szCs w:val="22"/>
        </w:rPr>
        <w:t>a</w:t>
      </w:r>
      <w:r w:rsidRPr="000D39DF">
        <w:rPr>
          <w:rFonts w:ascii="Arial Narrow" w:hAnsi="Arial Narrow" w:cs="Arial"/>
          <w:sz w:val="22"/>
          <w:szCs w:val="22"/>
        </w:rPr>
        <w:t>te</w:t>
      </w:r>
      <w:r w:rsidRPr="000D39DF">
        <w:rPr>
          <w:rFonts w:ascii="Arial Narrow" w:hAnsi="Arial Narrow" w:cs="Arial"/>
          <w:spacing w:val="1"/>
          <w:sz w:val="22"/>
          <w:szCs w:val="22"/>
        </w:rPr>
        <w:t>r</w:t>
      </w:r>
      <w:r w:rsidRPr="000D39DF">
        <w:rPr>
          <w:rFonts w:ascii="Arial Narrow" w:hAnsi="Arial Narrow" w:cs="Arial"/>
          <w:sz w:val="22"/>
          <w:szCs w:val="22"/>
        </w:rPr>
        <w:t>ia</w:t>
      </w:r>
      <w:r w:rsidRPr="000D39DF">
        <w:rPr>
          <w:rFonts w:ascii="Arial Narrow" w:hAnsi="Arial Narrow" w:cs="Arial"/>
          <w:spacing w:val="2"/>
          <w:sz w:val="22"/>
          <w:szCs w:val="22"/>
        </w:rPr>
        <w:t>ł</w:t>
      </w:r>
      <w:r w:rsidRPr="000D39DF">
        <w:rPr>
          <w:rFonts w:ascii="Arial Narrow" w:hAnsi="Arial Narrow" w:cs="Arial"/>
          <w:sz w:val="22"/>
          <w:szCs w:val="22"/>
        </w:rPr>
        <w:t>y</w:t>
      </w:r>
      <w:r w:rsidRPr="000D39DF">
        <w:rPr>
          <w:rFonts w:ascii="Arial Narrow" w:hAnsi="Arial Narrow" w:cs="Arial"/>
          <w:spacing w:val="25"/>
          <w:sz w:val="22"/>
          <w:szCs w:val="22"/>
        </w:rPr>
        <w:t xml:space="preserve"> </w:t>
      </w:r>
      <w:r w:rsidRPr="000D39DF">
        <w:rPr>
          <w:rFonts w:ascii="Arial Narrow" w:hAnsi="Arial Narrow" w:cs="Arial"/>
          <w:spacing w:val="1"/>
          <w:sz w:val="22"/>
          <w:szCs w:val="22"/>
        </w:rPr>
        <w:t>b</w:t>
      </w:r>
      <w:r w:rsidRPr="000D39DF">
        <w:rPr>
          <w:rFonts w:ascii="Arial Narrow" w:hAnsi="Arial Narrow" w:cs="Arial"/>
          <w:sz w:val="22"/>
          <w:szCs w:val="22"/>
        </w:rPr>
        <w:t>ą</w:t>
      </w:r>
      <w:r w:rsidRPr="000D39DF">
        <w:rPr>
          <w:rFonts w:ascii="Arial Narrow" w:hAnsi="Arial Narrow" w:cs="Arial"/>
          <w:spacing w:val="1"/>
          <w:sz w:val="22"/>
          <w:szCs w:val="22"/>
        </w:rPr>
        <w:t>d</w:t>
      </w:r>
      <w:r w:rsidRPr="000D39DF">
        <w:rPr>
          <w:rFonts w:ascii="Arial Narrow" w:hAnsi="Arial Narrow" w:cs="Arial"/>
          <w:sz w:val="22"/>
          <w:szCs w:val="22"/>
        </w:rPr>
        <w:t>ź</w:t>
      </w:r>
      <w:r w:rsidRPr="000D39DF">
        <w:rPr>
          <w:rFonts w:ascii="Arial Narrow" w:hAnsi="Arial Narrow" w:cs="Arial"/>
          <w:spacing w:val="35"/>
          <w:sz w:val="22"/>
          <w:szCs w:val="22"/>
        </w:rPr>
        <w:t xml:space="preserve"> </w:t>
      </w:r>
      <w:r w:rsidRPr="000D39DF">
        <w:rPr>
          <w:rFonts w:ascii="Arial Narrow" w:hAnsi="Arial Narrow" w:cs="Arial"/>
          <w:spacing w:val="-2"/>
          <w:sz w:val="22"/>
          <w:szCs w:val="22"/>
        </w:rPr>
        <w:t>w</w:t>
      </w:r>
      <w:r w:rsidRPr="000D39DF">
        <w:rPr>
          <w:rFonts w:ascii="Arial Narrow" w:hAnsi="Arial Narrow" w:cs="Arial"/>
          <w:spacing w:val="-1"/>
          <w:sz w:val="22"/>
          <w:szCs w:val="22"/>
        </w:rPr>
        <w:t>yk</w:t>
      </w:r>
      <w:r w:rsidRPr="000D39DF">
        <w:rPr>
          <w:rFonts w:ascii="Arial Narrow" w:hAnsi="Arial Narrow" w:cs="Arial"/>
          <w:spacing w:val="3"/>
          <w:sz w:val="22"/>
          <w:szCs w:val="22"/>
        </w:rPr>
        <w:t>o</w:t>
      </w:r>
      <w:r w:rsidRPr="000D39DF">
        <w:rPr>
          <w:rFonts w:ascii="Arial Narrow" w:hAnsi="Arial Narrow" w:cs="Arial"/>
          <w:spacing w:val="-1"/>
          <w:sz w:val="22"/>
          <w:szCs w:val="22"/>
        </w:rPr>
        <w:t>n</w:t>
      </w:r>
      <w:r w:rsidRPr="000D39DF">
        <w:rPr>
          <w:rFonts w:ascii="Arial Narrow" w:hAnsi="Arial Narrow" w:cs="Arial"/>
          <w:sz w:val="22"/>
          <w:szCs w:val="22"/>
        </w:rPr>
        <w:t>a</w:t>
      </w:r>
      <w:r w:rsidRPr="000D39DF">
        <w:rPr>
          <w:rFonts w:ascii="Arial Narrow" w:hAnsi="Arial Narrow" w:cs="Arial"/>
          <w:spacing w:val="-1"/>
          <w:sz w:val="22"/>
          <w:szCs w:val="22"/>
        </w:rPr>
        <w:t>n</w:t>
      </w:r>
      <w:r w:rsidRPr="000D39DF">
        <w:rPr>
          <w:rFonts w:ascii="Arial Narrow" w:hAnsi="Arial Narrow" w:cs="Arial"/>
          <w:sz w:val="22"/>
          <w:szCs w:val="22"/>
        </w:rPr>
        <w:t>ie</w:t>
      </w:r>
      <w:r w:rsidRPr="000D39DF">
        <w:rPr>
          <w:rFonts w:ascii="Arial Narrow" w:hAnsi="Arial Narrow" w:cs="Arial"/>
          <w:spacing w:val="30"/>
          <w:sz w:val="22"/>
          <w:szCs w:val="22"/>
        </w:rPr>
        <w:t xml:space="preserve"> </w:t>
      </w:r>
      <w:r w:rsidRPr="000D39DF">
        <w:rPr>
          <w:rFonts w:ascii="Arial Narrow" w:hAnsi="Arial Narrow" w:cs="Arial"/>
          <w:spacing w:val="-1"/>
          <w:sz w:val="22"/>
          <w:szCs w:val="22"/>
        </w:rPr>
        <w:t>r</w:t>
      </w:r>
      <w:r w:rsidRPr="000D39DF">
        <w:rPr>
          <w:rFonts w:ascii="Arial Narrow" w:hAnsi="Arial Narrow" w:cs="Arial"/>
          <w:spacing w:val="1"/>
          <w:sz w:val="22"/>
          <w:szCs w:val="22"/>
        </w:rPr>
        <w:t>obó</w:t>
      </w:r>
      <w:r w:rsidRPr="000D39DF">
        <w:rPr>
          <w:rFonts w:ascii="Arial Narrow" w:hAnsi="Arial Narrow" w:cs="Arial"/>
          <w:sz w:val="22"/>
          <w:szCs w:val="22"/>
        </w:rPr>
        <w:t>t</w:t>
      </w:r>
      <w:r w:rsidRPr="000D39DF">
        <w:rPr>
          <w:rFonts w:ascii="Arial Narrow" w:hAnsi="Arial Narrow" w:cs="Arial"/>
          <w:spacing w:val="31"/>
          <w:sz w:val="22"/>
          <w:szCs w:val="22"/>
        </w:rPr>
        <w:t xml:space="preserve"> </w:t>
      </w:r>
      <w:r w:rsidRPr="000D39DF">
        <w:rPr>
          <w:rFonts w:ascii="Arial Narrow" w:hAnsi="Arial Narrow" w:cs="Arial"/>
          <w:spacing w:val="2"/>
          <w:sz w:val="22"/>
          <w:szCs w:val="22"/>
        </w:rPr>
        <w:t>j</w:t>
      </w:r>
      <w:r w:rsidRPr="000D39DF">
        <w:rPr>
          <w:rFonts w:ascii="Arial Narrow" w:hAnsi="Arial Narrow" w:cs="Arial"/>
          <w:sz w:val="22"/>
          <w:szCs w:val="22"/>
        </w:rPr>
        <w:t xml:space="preserve">est </w:t>
      </w:r>
      <w:r w:rsidRPr="000D39DF">
        <w:rPr>
          <w:rFonts w:ascii="Arial Narrow" w:hAnsi="Arial Narrow" w:cs="Arial"/>
          <w:spacing w:val="-1"/>
          <w:sz w:val="22"/>
          <w:szCs w:val="22"/>
        </w:rPr>
        <w:t>n</w:t>
      </w:r>
      <w:r w:rsidRPr="000D39DF">
        <w:rPr>
          <w:rFonts w:ascii="Arial Narrow" w:hAnsi="Arial Narrow" w:cs="Arial"/>
          <w:sz w:val="22"/>
          <w:szCs w:val="22"/>
        </w:rPr>
        <w:t>iez</w:t>
      </w:r>
      <w:r w:rsidRPr="000D39DF">
        <w:rPr>
          <w:rFonts w:ascii="Arial Narrow" w:hAnsi="Arial Narrow" w:cs="Arial"/>
          <w:spacing w:val="-1"/>
          <w:sz w:val="22"/>
          <w:szCs w:val="22"/>
        </w:rPr>
        <w:t>g</w:t>
      </w:r>
      <w:r w:rsidRPr="000D39DF">
        <w:rPr>
          <w:rFonts w:ascii="Arial Narrow" w:hAnsi="Arial Narrow" w:cs="Arial"/>
          <w:spacing w:val="1"/>
          <w:sz w:val="22"/>
          <w:szCs w:val="22"/>
        </w:rPr>
        <w:t>od</w:t>
      </w:r>
      <w:r w:rsidRPr="000D39DF">
        <w:rPr>
          <w:rFonts w:ascii="Arial Narrow" w:hAnsi="Arial Narrow" w:cs="Arial"/>
          <w:spacing w:val="-1"/>
          <w:sz w:val="22"/>
          <w:szCs w:val="22"/>
        </w:rPr>
        <w:t>n</w:t>
      </w:r>
      <w:r w:rsidRPr="000D39DF">
        <w:rPr>
          <w:rFonts w:ascii="Arial Narrow" w:hAnsi="Arial Narrow" w:cs="Arial"/>
          <w:sz w:val="22"/>
          <w:szCs w:val="22"/>
        </w:rPr>
        <w:t>e</w:t>
      </w:r>
      <w:r w:rsidR="006E1F2E">
        <w:rPr>
          <w:rFonts w:ascii="Arial Narrow" w:hAnsi="Arial Narrow" w:cs="Arial"/>
          <w:spacing w:val="4"/>
          <w:sz w:val="22"/>
          <w:szCs w:val="22"/>
        </w:rPr>
        <w:t xml:space="preserve"> z </w:t>
      </w:r>
      <w:r w:rsidRPr="000D39DF">
        <w:rPr>
          <w:rFonts w:ascii="Arial Narrow" w:hAnsi="Arial Narrow" w:cs="Arial"/>
          <w:spacing w:val="2"/>
          <w:sz w:val="22"/>
          <w:szCs w:val="22"/>
        </w:rPr>
        <w:t>U</w:t>
      </w:r>
      <w:r w:rsidRPr="000D39DF">
        <w:rPr>
          <w:rFonts w:ascii="Arial Narrow" w:hAnsi="Arial Narrow" w:cs="Arial"/>
          <w:spacing w:val="-1"/>
          <w:sz w:val="22"/>
          <w:szCs w:val="22"/>
        </w:rPr>
        <w:t>m</w:t>
      </w:r>
      <w:r w:rsidRPr="000D39DF">
        <w:rPr>
          <w:rFonts w:ascii="Arial Narrow" w:hAnsi="Arial Narrow" w:cs="Arial"/>
          <w:spacing w:val="3"/>
          <w:sz w:val="22"/>
          <w:szCs w:val="22"/>
        </w:rPr>
        <w:t>o</w:t>
      </w:r>
      <w:r w:rsidRPr="000D39DF">
        <w:rPr>
          <w:rFonts w:ascii="Arial Narrow" w:hAnsi="Arial Narrow" w:cs="Arial"/>
          <w:spacing w:val="-2"/>
          <w:sz w:val="22"/>
          <w:szCs w:val="22"/>
        </w:rPr>
        <w:t>w</w:t>
      </w:r>
      <w:r w:rsidRPr="000D39DF">
        <w:rPr>
          <w:rFonts w:ascii="Arial Narrow" w:hAnsi="Arial Narrow" w:cs="Arial"/>
          <w:sz w:val="22"/>
          <w:szCs w:val="22"/>
        </w:rPr>
        <w:t>ą,</w:t>
      </w:r>
      <w:r w:rsidRPr="000D39DF">
        <w:rPr>
          <w:rFonts w:ascii="Arial Narrow" w:hAnsi="Arial Narrow" w:cs="Arial"/>
          <w:spacing w:val="4"/>
          <w:sz w:val="22"/>
          <w:szCs w:val="22"/>
        </w:rPr>
        <w:t xml:space="preserve"> </w:t>
      </w:r>
      <w:r w:rsidRPr="000D39DF">
        <w:rPr>
          <w:rFonts w:ascii="Arial Narrow" w:hAnsi="Arial Narrow" w:cs="Arial"/>
          <w:sz w:val="22"/>
          <w:szCs w:val="22"/>
        </w:rPr>
        <w:t>to</w:t>
      </w:r>
      <w:r w:rsidRPr="000D39DF">
        <w:rPr>
          <w:rFonts w:ascii="Arial Narrow" w:hAnsi="Arial Narrow" w:cs="Arial"/>
          <w:spacing w:val="11"/>
          <w:sz w:val="22"/>
          <w:szCs w:val="22"/>
        </w:rPr>
        <w:t xml:space="preserve"> </w:t>
      </w:r>
      <w:r w:rsidRPr="000D39DF">
        <w:rPr>
          <w:rFonts w:ascii="Arial Narrow" w:hAnsi="Arial Narrow" w:cs="Arial"/>
          <w:spacing w:val="-1"/>
          <w:sz w:val="22"/>
          <w:szCs w:val="22"/>
        </w:rPr>
        <w:t>k</w:t>
      </w:r>
      <w:r w:rsidRPr="000D39DF">
        <w:rPr>
          <w:rFonts w:ascii="Arial Narrow" w:hAnsi="Arial Narrow" w:cs="Arial"/>
          <w:spacing w:val="1"/>
          <w:sz w:val="22"/>
          <w:szCs w:val="22"/>
        </w:rPr>
        <w:t>o</w:t>
      </w:r>
      <w:r w:rsidRPr="000D39DF">
        <w:rPr>
          <w:rFonts w:ascii="Arial Narrow" w:hAnsi="Arial Narrow" w:cs="Arial"/>
          <w:spacing w:val="-1"/>
          <w:sz w:val="22"/>
          <w:szCs w:val="22"/>
        </w:rPr>
        <w:t>s</w:t>
      </w:r>
      <w:r w:rsidRPr="000D39DF">
        <w:rPr>
          <w:rFonts w:ascii="Arial Narrow" w:hAnsi="Arial Narrow" w:cs="Arial"/>
          <w:sz w:val="22"/>
          <w:szCs w:val="22"/>
        </w:rPr>
        <w:t>z</w:t>
      </w:r>
      <w:r w:rsidRPr="000D39DF">
        <w:rPr>
          <w:rFonts w:ascii="Arial Narrow" w:hAnsi="Arial Narrow" w:cs="Arial"/>
          <w:spacing w:val="2"/>
          <w:sz w:val="22"/>
          <w:szCs w:val="22"/>
        </w:rPr>
        <w:t>t</w:t>
      </w:r>
      <w:r w:rsidRPr="000D39DF">
        <w:rPr>
          <w:rFonts w:ascii="Arial Narrow" w:hAnsi="Arial Narrow" w:cs="Arial"/>
          <w:sz w:val="22"/>
          <w:szCs w:val="22"/>
        </w:rPr>
        <w:t>y</w:t>
      </w:r>
      <w:r w:rsidRPr="000D39DF">
        <w:rPr>
          <w:rFonts w:ascii="Arial Narrow" w:hAnsi="Arial Narrow" w:cs="Arial"/>
          <w:spacing w:val="4"/>
          <w:sz w:val="22"/>
          <w:szCs w:val="22"/>
        </w:rPr>
        <w:t xml:space="preserve"> </w:t>
      </w:r>
      <w:r w:rsidRPr="000D39DF">
        <w:rPr>
          <w:rFonts w:ascii="Arial Narrow" w:hAnsi="Arial Narrow" w:cs="Arial"/>
          <w:spacing w:val="1"/>
          <w:sz w:val="22"/>
          <w:szCs w:val="22"/>
        </w:rPr>
        <w:t>b</w:t>
      </w:r>
      <w:r w:rsidRPr="000D39DF">
        <w:rPr>
          <w:rFonts w:ascii="Arial Narrow" w:hAnsi="Arial Narrow" w:cs="Arial"/>
          <w:sz w:val="22"/>
          <w:szCs w:val="22"/>
        </w:rPr>
        <w:t>a</w:t>
      </w:r>
      <w:r w:rsidRPr="000D39DF">
        <w:rPr>
          <w:rFonts w:ascii="Arial Narrow" w:hAnsi="Arial Narrow" w:cs="Arial"/>
          <w:spacing w:val="1"/>
          <w:sz w:val="22"/>
          <w:szCs w:val="22"/>
        </w:rPr>
        <w:t>d</w:t>
      </w:r>
      <w:r w:rsidRPr="000D39DF">
        <w:rPr>
          <w:rFonts w:ascii="Arial Narrow" w:hAnsi="Arial Narrow" w:cs="Arial"/>
          <w:sz w:val="22"/>
          <w:szCs w:val="22"/>
        </w:rPr>
        <w:t>ań</w:t>
      </w:r>
      <w:r w:rsidRPr="000D39DF">
        <w:rPr>
          <w:rFonts w:ascii="Arial Narrow" w:hAnsi="Arial Narrow" w:cs="Arial"/>
          <w:spacing w:val="4"/>
          <w:sz w:val="22"/>
          <w:szCs w:val="22"/>
        </w:rPr>
        <w:t xml:space="preserve"> </w:t>
      </w:r>
      <w:r w:rsidRPr="000D39DF">
        <w:rPr>
          <w:rFonts w:ascii="Arial Narrow" w:hAnsi="Arial Narrow" w:cs="Arial"/>
          <w:spacing w:val="1"/>
          <w:sz w:val="22"/>
          <w:szCs w:val="22"/>
        </w:rPr>
        <w:t>dod</w:t>
      </w:r>
      <w:r w:rsidRPr="000D39DF">
        <w:rPr>
          <w:rFonts w:ascii="Arial Narrow" w:hAnsi="Arial Narrow" w:cs="Arial"/>
          <w:sz w:val="22"/>
          <w:szCs w:val="22"/>
        </w:rPr>
        <w:t>at</w:t>
      </w:r>
      <w:r w:rsidRPr="000D39DF">
        <w:rPr>
          <w:rFonts w:ascii="Arial Narrow" w:hAnsi="Arial Narrow" w:cs="Arial"/>
          <w:spacing w:val="-1"/>
          <w:sz w:val="22"/>
          <w:szCs w:val="22"/>
        </w:rPr>
        <w:t>k</w:t>
      </w:r>
      <w:r w:rsidRPr="000D39DF">
        <w:rPr>
          <w:rFonts w:ascii="Arial Narrow" w:hAnsi="Arial Narrow" w:cs="Arial"/>
          <w:spacing w:val="3"/>
          <w:sz w:val="22"/>
          <w:szCs w:val="22"/>
        </w:rPr>
        <w:t>o</w:t>
      </w:r>
      <w:r w:rsidRPr="000D39DF">
        <w:rPr>
          <w:rFonts w:ascii="Arial Narrow" w:hAnsi="Arial Narrow" w:cs="Arial"/>
          <w:sz w:val="22"/>
          <w:szCs w:val="22"/>
        </w:rPr>
        <w:t>w</w:t>
      </w:r>
      <w:r w:rsidRPr="000D39DF">
        <w:rPr>
          <w:rFonts w:ascii="Arial Narrow" w:hAnsi="Arial Narrow" w:cs="Arial"/>
          <w:spacing w:val="-1"/>
          <w:sz w:val="22"/>
          <w:szCs w:val="22"/>
        </w:rPr>
        <w:t>y</w:t>
      </w:r>
      <w:r w:rsidRPr="000D39DF">
        <w:rPr>
          <w:rFonts w:ascii="Arial Narrow" w:hAnsi="Arial Narrow" w:cs="Arial"/>
          <w:sz w:val="22"/>
          <w:szCs w:val="22"/>
        </w:rPr>
        <w:t xml:space="preserve">ch </w:t>
      </w:r>
      <w:r w:rsidRPr="000D39DF">
        <w:rPr>
          <w:rFonts w:ascii="Arial Narrow" w:hAnsi="Arial Narrow" w:cs="Arial"/>
          <w:spacing w:val="1"/>
          <w:sz w:val="22"/>
          <w:szCs w:val="22"/>
        </w:rPr>
        <w:t>ob</w:t>
      </w:r>
      <w:r w:rsidRPr="000D39DF">
        <w:rPr>
          <w:rFonts w:ascii="Arial Narrow" w:hAnsi="Arial Narrow" w:cs="Arial"/>
          <w:sz w:val="22"/>
          <w:szCs w:val="22"/>
        </w:rPr>
        <w:t>cią</w:t>
      </w:r>
      <w:r w:rsidRPr="000D39DF">
        <w:rPr>
          <w:rFonts w:ascii="Arial Narrow" w:hAnsi="Arial Narrow" w:cs="Arial"/>
          <w:spacing w:val="1"/>
          <w:sz w:val="22"/>
          <w:szCs w:val="22"/>
        </w:rPr>
        <w:t>ż</w:t>
      </w:r>
      <w:r w:rsidRPr="000D39DF">
        <w:rPr>
          <w:rFonts w:ascii="Arial Narrow" w:hAnsi="Arial Narrow" w:cs="Arial"/>
          <w:sz w:val="22"/>
          <w:szCs w:val="22"/>
        </w:rPr>
        <w:t>a</w:t>
      </w:r>
      <w:r w:rsidRPr="000D39DF">
        <w:rPr>
          <w:rFonts w:ascii="Arial Narrow" w:hAnsi="Arial Narrow" w:cs="Arial"/>
          <w:spacing w:val="2"/>
          <w:sz w:val="22"/>
          <w:szCs w:val="22"/>
        </w:rPr>
        <w:t>j</w:t>
      </w:r>
      <w:r w:rsidRPr="000D39DF">
        <w:rPr>
          <w:rFonts w:ascii="Arial Narrow" w:hAnsi="Arial Narrow" w:cs="Arial"/>
          <w:sz w:val="22"/>
          <w:szCs w:val="22"/>
        </w:rPr>
        <w:t>ą</w:t>
      </w:r>
      <w:r w:rsidRPr="000D39DF">
        <w:rPr>
          <w:rFonts w:ascii="Arial Narrow" w:hAnsi="Arial Narrow" w:cs="Arial"/>
          <w:spacing w:val="2"/>
          <w:sz w:val="22"/>
          <w:szCs w:val="22"/>
        </w:rPr>
        <w:t xml:space="preserve"> </w:t>
      </w:r>
      <w:r w:rsidRPr="000D39DF">
        <w:rPr>
          <w:rFonts w:ascii="Arial Narrow" w:hAnsi="Arial Narrow" w:cs="Arial"/>
          <w:sz w:val="22"/>
          <w:szCs w:val="22"/>
        </w:rPr>
        <w:t>Wy</w:t>
      </w:r>
      <w:r w:rsidRPr="000D39DF">
        <w:rPr>
          <w:rFonts w:ascii="Arial Narrow" w:hAnsi="Arial Narrow" w:cs="Arial"/>
          <w:spacing w:val="-1"/>
          <w:sz w:val="22"/>
          <w:szCs w:val="22"/>
        </w:rPr>
        <w:t>k</w:t>
      </w:r>
      <w:r w:rsidRPr="000D39DF">
        <w:rPr>
          <w:rFonts w:ascii="Arial Narrow" w:hAnsi="Arial Narrow" w:cs="Arial"/>
          <w:spacing w:val="1"/>
          <w:sz w:val="22"/>
          <w:szCs w:val="22"/>
        </w:rPr>
        <w:t>o</w:t>
      </w:r>
      <w:r w:rsidRPr="000D39DF">
        <w:rPr>
          <w:rFonts w:ascii="Arial Narrow" w:hAnsi="Arial Narrow" w:cs="Arial"/>
          <w:spacing w:val="-1"/>
          <w:sz w:val="22"/>
          <w:szCs w:val="22"/>
        </w:rPr>
        <w:t>n</w:t>
      </w:r>
      <w:r w:rsidRPr="000D39DF">
        <w:rPr>
          <w:rFonts w:ascii="Arial Narrow" w:hAnsi="Arial Narrow" w:cs="Arial"/>
          <w:spacing w:val="3"/>
          <w:sz w:val="22"/>
          <w:szCs w:val="22"/>
        </w:rPr>
        <w:t>a</w:t>
      </w:r>
      <w:r w:rsidRPr="000D39DF">
        <w:rPr>
          <w:rFonts w:ascii="Arial Narrow" w:hAnsi="Arial Narrow" w:cs="Arial"/>
          <w:spacing w:val="-2"/>
          <w:sz w:val="22"/>
          <w:szCs w:val="22"/>
        </w:rPr>
        <w:t>w</w:t>
      </w:r>
      <w:r w:rsidRPr="000D39DF">
        <w:rPr>
          <w:rFonts w:ascii="Arial Narrow" w:hAnsi="Arial Narrow" w:cs="Arial"/>
          <w:sz w:val="22"/>
          <w:szCs w:val="22"/>
        </w:rPr>
        <w:t>c</w:t>
      </w:r>
      <w:r w:rsidRPr="000D39DF">
        <w:rPr>
          <w:rFonts w:ascii="Arial Narrow" w:hAnsi="Arial Narrow" w:cs="Arial"/>
          <w:spacing w:val="1"/>
          <w:sz w:val="22"/>
          <w:szCs w:val="22"/>
        </w:rPr>
        <w:t>ę</w:t>
      </w:r>
      <w:r w:rsidRPr="000D39DF">
        <w:rPr>
          <w:rFonts w:ascii="Arial Narrow" w:hAnsi="Arial Narrow" w:cs="Arial"/>
          <w:sz w:val="22"/>
          <w:szCs w:val="22"/>
        </w:rPr>
        <w:t>, z</w:t>
      </w:r>
      <w:r w:rsidRPr="000D39DF">
        <w:rPr>
          <w:rFonts w:ascii="Arial Narrow" w:hAnsi="Arial Narrow" w:cs="Arial"/>
          <w:spacing w:val="3"/>
          <w:sz w:val="22"/>
          <w:szCs w:val="22"/>
        </w:rPr>
        <w:t>a</w:t>
      </w:r>
      <w:r w:rsidRPr="000D39DF">
        <w:rPr>
          <w:rFonts w:ascii="Arial Narrow" w:hAnsi="Arial Narrow" w:cs="Arial"/>
          <w:sz w:val="22"/>
          <w:szCs w:val="22"/>
        </w:rPr>
        <w:t>ś</w:t>
      </w:r>
      <w:r w:rsidRPr="000D39DF">
        <w:rPr>
          <w:rFonts w:ascii="Arial Narrow" w:hAnsi="Arial Narrow" w:cs="Arial"/>
          <w:spacing w:val="17"/>
          <w:sz w:val="22"/>
          <w:szCs w:val="22"/>
        </w:rPr>
        <w:t xml:space="preserve"> </w:t>
      </w:r>
      <w:r w:rsidRPr="000D39DF">
        <w:rPr>
          <w:rFonts w:ascii="Arial Narrow" w:hAnsi="Arial Narrow" w:cs="Arial"/>
          <w:spacing w:val="-1"/>
          <w:sz w:val="22"/>
          <w:szCs w:val="22"/>
        </w:rPr>
        <w:t>g</w:t>
      </w:r>
      <w:r w:rsidRPr="000D39DF">
        <w:rPr>
          <w:rFonts w:ascii="Arial Narrow" w:hAnsi="Arial Narrow" w:cs="Arial"/>
          <w:spacing w:val="3"/>
          <w:sz w:val="22"/>
          <w:szCs w:val="22"/>
        </w:rPr>
        <w:t>d</w:t>
      </w:r>
      <w:r w:rsidRPr="000D39DF">
        <w:rPr>
          <w:rFonts w:ascii="Arial Narrow" w:hAnsi="Arial Narrow" w:cs="Arial"/>
          <w:sz w:val="22"/>
          <w:szCs w:val="22"/>
        </w:rPr>
        <w:t>y</w:t>
      </w:r>
      <w:r w:rsidRPr="000D39DF">
        <w:rPr>
          <w:rFonts w:ascii="Arial Narrow" w:hAnsi="Arial Narrow" w:cs="Arial"/>
          <w:spacing w:val="8"/>
          <w:sz w:val="22"/>
          <w:szCs w:val="22"/>
        </w:rPr>
        <w:t xml:space="preserve"> </w:t>
      </w:r>
      <w:r w:rsidRPr="000D39DF">
        <w:rPr>
          <w:rFonts w:ascii="Arial Narrow" w:hAnsi="Arial Narrow" w:cs="Arial"/>
          <w:spacing w:val="-2"/>
          <w:sz w:val="22"/>
          <w:szCs w:val="22"/>
        </w:rPr>
        <w:t>w</w:t>
      </w:r>
      <w:r w:rsidRPr="000D39DF">
        <w:rPr>
          <w:rFonts w:ascii="Arial Narrow" w:hAnsi="Arial Narrow" w:cs="Arial"/>
          <w:spacing w:val="-1"/>
          <w:sz w:val="22"/>
          <w:szCs w:val="22"/>
        </w:rPr>
        <w:t>y</w:t>
      </w:r>
      <w:r w:rsidRPr="000D39DF">
        <w:rPr>
          <w:rFonts w:ascii="Arial Narrow" w:hAnsi="Arial Narrow" w:cs="Arial"/>
          <w:spacing w:val="1"/>
          <w:sz w:val="22"/>
          <w:szCs w:val="22"/>
        </w:rPr>
        <w:t>n</w:t>
      </w:r>
      <w:r w:rsidRPr="000D39DF">
        <w:rPr>
          <w:rFonts w:ascii="Arial Narrow" w:hAnsi="Arial Narrow" w:cs="Arial"/>
          <w:spacing w:val="2"/>
          <w:sz w:val="22"/>
          <w:szCs w:val="22"/>
        </w:rPr>
        <w:t>i</w:t>
      </w:r>
      <w:r w:rsidRPr="000D39DF">
        <w:rPr>
          <w:rFonts w:ascii="Arial Narrow" w:hAnsi="Arial Narrow" w:cs="Arial"/>
          <w:spacing w:val="-1"/>
          <w:sz w:val="22"/>
          <w:szCs w:val="22"/>
        </w:rPr>
        <w:t>k</w:t>
      </w:r>
      <w:r w:rsidRPr="000D39DF">
        <w:rPr>
          <w:rFonts w:ascii="Arial Narrow" w:hAnsi="Arial Narrow" w:cs="Arial"/>
          <w:sz w:val="22"/>
          <w:szCs w:val="22"/>
        </w:rPr>
        <w:t>i</w:t>
      </w:r>
      <w:r w:rsidRPr="000D39DF">
        <w:rPr>
          <w:rFonts w:ascii="Arial Narrow" w:hAnsi="Arial Narrow" w:cs="Arial"/>
          <w:spacing w:val="4"/>
          <w:sz w:val="22"/>
          <w:szCs w:val="22"/>
        </w:rPr>
        <w:t xml:space="preserve"> </w:t>
      </w:r>
      <w:r w:rsidRPr="000D39DF">
        <w:rPr>
          <w:rFonts w:ascii="Arial Narrow" w:hAnsi="Arial Narrow" w:cs="Arial"/>
          <w:spacing w:val="1"/>
          <w:sz w:val="22"/>
          <w:szCs w:val="22"/>
        </w:rPr>
        <w:t>b</w:t>
      </w:r>
      <w:r w:rsidRPr="000D39DF">
        <w:rPr>
          <w:rFonts w:ascii="Arial Narrow" w:hAnsi="Arial Narrow" w:cs="Arial"/>
          <w:sz w:val="22"/>
          <w:szCs w:val="22"/>
        </w:rPr>
        <w:t>a</w:t>
      </w:r>
      <w:r w:rsidRPr="000D39DF">
        <w:rPr>
          <w:rFonts w:ascii="Arial Narrow" w:hAnsi="Arial Narrow" w:cs="Arial"/>
          <w:spacing w:val="1"/>
          <w:sz w:val="22"/>
          <w:szCs w:val="22"/>
        </w:rPr>
        <w:t>d</w:t>
      </w:r>
      <w:r w:rsidRPr="000D39DF">
        <w:rPr>
          <w:rFonts w:ascii="Arial Narrow" w:hAnsi="Arial Narrow" w:cs="Arial"/>
          <w:sz w:val="22"/>
          <w:szCs w:val="22"/>
        </w:rPr>
        <w:t>ań</w:t>
      </w:r>
      <w:r w:rsidRPr="000D39DF">
        <w:rPr>
          <w:rFonts w:ascii="Arial Narrow" w:hAnsi="Arial Narrow" w:cs="Arial"/>
          <w:spacing w:val="9"/>
          <w:sz w:val="22"/>
          <w:szCs w:val="22"/>
        </w:rPr>
        <w:t xml:space="preserve"> </w:t>
      </w:r>
      <w:r w:rsidRPr="000D39DF">
        <w:rPr>
          <w:rFonts w:ascii="Arial Narrow" w:hAnsi="Arial Narrow" w:cs="Arial"/>
          <w:spacing w:val="-2"/>
          <w:sz w:val="22"/>
          <w:szCs w:val="22"/>
        </w:rPr>
        <w:t>w</w:t>
      </w:r>
      <w:r w:rsidRPr="000D39DF">
        <w:rPr>
          <w:rFonts w:ascii="Arial Narrow" w:hAnsi="Arial Narrow" w:cs="Arial"/>
          <w:spacing w:val="-1"/>
          <w:sz w:val="22"/>
          <w:szCs w:val="22"/>
        </w:rPr>
        <w:t>y</w:t>
      </w:r>
      <w:r w:rsidRPr="000D39DF">
        <w:rPr>
          <w:rFonts w:ascii="Arial Narrow" w:hAnsi="Arial Narrow" w:cs="Arial"/>
          <w:spacing w:val="1"/>
          <w:sz w:val="22"/>
          <w:szCs w:val="22"/>
        </w:rPr>
        <w:t>k</w:t>
      </w:r>
      <w:r w:rsidRPr="000D39DF">
        <w:rPr>
          <w:rFonts w:ascii="Arial Narrow" w:hAnsi="Arial Narrow" w:cs="Arial"/>
          <w:sz w:val="22"/>
          <w:szCs w:val="22"/>
        </w:rPr>
        <w:t>a</w:t>
      </w:r>
      <w:r w:rsidRPr="000D39DF">
        <w:rPr>
          <w:rFonts w:ascii="Arial Narrow" w:hAnsi="Arial Narrow" w:cs="Arial"/>
          <w:spacing w:val="1"/>
          <w:sz w:val="22"/>
          <w:szCs w:val="22"/>
        </w:rPr>
        <w:t>ż</w:t>
      </w:r>
      <w:r w:rsidRPr="000D39DF">
        <w:rPr>
          <w:rFonts w:ascii="Arial Narrow" w:hAnsi="Arial Narrow" w:cs="Arial"/>
          <w:spacing w:val="3"/>
          <w:sz w:val="22"/>
          <w:szCs w:val="22"/>
        </w:rPr>
        <w:t>ą</w:t>
      </w:r>
      <w:r w:rsidRPr="000D39DF">
        <w:rPr>
          <w:rFonts w:ascii="Arial Narrow" w:hAnsi="Arial Narrow" w:cs="Arial"/>
          <w:sz w:val="22"/>
          <w:szCs w:val="22"/>
        </w:rPr>
        <w:t>, że</w:t>
      </w:r>
      <w:r w:rsidRPr="000D39DF">
        <w:rPr>
          <w:rFonts w:ascii="Arial Narrow" w:hAnsi="Arial Narrow" w:cs="Arial"/>
          <w:spacing w:val="1"/>
          <w:sz w:val="22"/>
          <w:szCs w:val="22"/>
        </w:rPr>
        <w:t xml:space="preserve"> </w:t>
      </w:r>
      <w:r w:rsidRPr="000D39DF">
        <w:rPr>
          <w:rFonts w:ascii="Arial Narrow" w:hAnsi="Arial Narrow" w:cs="Arial"/>
          <w:spacing w:val="-4"/>
          <w:sz w:val="22"/>
          <w:szCs w:val="22"/>
        </w:rPr>
        <w:t>m</w:t>
      </w:r>
      <w:r w:rsidRPr="000D39DF">
        <w:rPr>
          <w:rFonts w:ascii="Arial Narrow" w:hAnsi="Arial Narrow" w:cs="Arial"/>
          <w:sz w:val="22"/>
          <w:szCs w:val="22"/>
        </w:rPr>
        <w:t>ate</w:t>
      </w:r>
      <w:r w:rsidRPr="000D39DF">
        <w:rPr>
          <w:rFonts w:ascii="Arial Narrow" w:hAnsi="Arial Narrow" w:cs="Arial"/>
          <w:spacing w:val="1"/>
          <w:sz w:val="22"/>
          <w:szCs w:val="22"/>
        </w:rPr>
        <w:t>r</w:t>
      </w:r>
      <w:r w:rsidRPr="000D39DF">
        <w:rPr>
          <w:rFonts w:ascii="Arial Narrow" w:hAnsi="Arial Narrow" w:cs="Arial"/>
          <w:sz w:val="22"/>
          <w:szCs w:val="22"/>
        </w:rPr>
        <w:t>ia</w:t>
      </w:r>
      <w:r w:rsidRPr="000D39DF">
        <w:rPr>
          <w:rFonts w:ascii="Arial Narrow" w:hAnsi="Arial Narrow" w:cs="Arial"/>
          <w:spacing w:val="2"/>
          <w:sz w:val="22"/>
          <w:szCs w:val="22"/>
        </w:rPr>
        <w:t>ł</w:t>
      </w:r>
      <w:r w:rsidRPr="000D39DF">
        <w:rPr>
          <w:rFonts w:ascii="Arial Narrow" w:hAnsi="Arial Narrow" w:cs="Arial"/>
          <w:sz w:val="22"/>
          <w:szCs w:val="22"/>
        </w:rPr>
        <w:t>y</w:t>
      </w:r>
      <w:r w:rsidRPr="000D39DF">
        <w:rPr>
          <w:rFonts w:ascii="Arial Narrow" w:hAnsi="Arial Narrow" w:cs="Arial"/>
          <w:spacing w:val="-11"/>
          <w:sz w:val="22"/>
          <w:szCs w:val="22"/>
        </w:rPr>
        <w:t xml:space="preserve"> </w:t>
      </w:r>
      <w:r w:rsidRPr="000D39DF">
        <w:rPr>
          <w:rFonts w:ascii="Arial Narrow" w:hAnsi="Arial Narrow" w:cs="Arial"/>
          <w:spacing w:val="1"/>
          <w:sz w:val="22"/>
          <w:szCs w:val="22"/>
        </w:rPr>
        <w:t>b</w:t>
      </w:r>
      <w:r w:rsidRPr="000D39DF">
        <w:rPr>
          <w:rFonts w:ascii="Arial Narrow" w:hAnsi="Arial Narrow" w:cs="Arial"/>
          <w:sz w:val="22"/>
          <w:szCs w:val="22"/>
        </w:rPr>
        <w:t>ą</w:t>
      </w:r>
      <w:r w:rsidRPr="000D39DF">
        <w:rPr>
          <w:rFonts w:ascii="Arial Narrow" w:hAnsi="Arial Narrow" w:cs="Arial"/>
          <w:spacing w:val="1"/>
          <w:sz w:val="22"/>
          <w:szCs w:val="22"/>
        </w:rPr>
        <w:t>d</w:t>
      </w:r>
      <w:r w:rsidRPr="000D39DF">
        <w:rPr>
          <w:rFonts w:ascii="Arial Narrow" w:hAnsi="Arial Narrow" w:cs="Arial"/>
          <w:sz w:val="22"/>
          <w:szCs w:val="22"/>
        </w:rPr>
        <w:t>ź</w:t>
      </w:r>
      <w:r w:rsidRPr="000D39DF">
        <w:rPr>
          <w:rFonts w:ascii="Arial Narrow" w:hAnsi="Arial Narrow" w:cs="Arial"/>
          <w:spacing w:val="-1"/>
          <w:sz w:val="22"/>
          <w:szCs w:val="22"/>
        </w:rPr>
        <w:t xml:space="preserve"> </w:t>
      </w:r>
      <w:r w:rsidRPr="000D39DF">
        <w:rPr>
          <w:rFonts w:ascii="Arial Narrow" w:hAnsi="Arial Narrow" w:cs="Arial"/>
          <w:spacing w:val="-2"/>
          <w:sz w:val="22"/>
          <w:szCs w:val="22"/>
        </w:rPr>
        <w:t>w</w:t>
      </w:r>
      <w:r w:rsidRPr="000D39DF">
        <w:rPr>
          <w:rFonts w:ascii="Arial Narrow" w:hAnsi="Arial Narrow" w:cs="Arial"/>
          <w:spacing w:val="-1"/>
          <w:sz w:val="22"/>
          <w:szCs w:val="22"/>
        </w:rPr>
        <w:t>y</w:t>
      </w:r>
      <w:r w:rsidRPr="000D39DF">
        <w:rPr>
          <w:rFonts w:ascii="Arial Narrow" w:hAnsi="Arial Narrow" w:cs="Arial"/>
          <w:spacing w:val="1"/>
          <w:sz w:val="22"/>
          <w:szCs w:val="22"/>
        </w:rPr>
        <w:t>ko</w:t>
      </w:r>
      <w:r w:rsidRPr="000D39DF">
        <w:rPr>
          <w:rFonts w:ascii="Arial Narrow" w:hAnsi="Arial Narrow" w:cs="Arial"/>
          <w:spacing w:val="-1"/>
          <w:sz w:val="22"/>
          <w:szCs w:val="22"/>
        </w:rPr>
        <w:t>n</w:t>
      </w:r>
      <w:r w:rsidRPr="000D39DF">
        <w:rPr>
          <w:rFonts w:ascii="Arial Narrow" w:hAnsi="Arial Narrow" w:cs="Arial"/>
          <w:spacing w:val="3"/>
          <w:sz w:val="22"/>
          <w:szCs w:val="22"/>
        </w:rPr>
        <w:t>a</w:t>
      </w:r>
      <w:r w:rsidRPr="000D39DF">
        <w:rPr>
          <w:rFonts w:ascii="Arial Narrow" w:hAnsi="Arial Narrow" w:cs="Arial"/>
          <w:spacing w:val="-1"/>
          <w:sz w:val="22"/>
          <w:szCs w:val="22"/>
        </w:rPr>
        <w:t>n</w:t>
      </w:r>
      <w:r w:rsidRPr="000D39DF">
        <w:rPr>
          <w:rFonts w:ascii="Arial Narrow" w:hAnsi="Arial Narrow" w:cs="Arial"/>
          <w:sz w:val="22"/>
          <w:szCs w:val="22"/>
        </w:rPr>
        <w:t>ie</w:t>
      </w:r>
      <w:r w:rsidRPr="000D39DF">
        <w:rPr>
          <w:rFonts w:ascii="Arial Narrow" w:hAnsi="Arial Narrow" w:cs="Arial"/>
          <w:spacing w:val="-6"/>
          <w:sz w:val="22"/>
          <w:szCs w:val="22"/>
        </w:rPr>
        <w:t xml:space="preserve"> </w:t>
      </w:r>
      <w:r w:rsidRPr="000D39DF">
        <w:rPr>
          <w:rFonts w:ascii="Arial Narrow" w:hAnsi="Arial Narrow" w:cs="Arial"/>
          <w:spacing w:val="-1"/>
          <w:sz w:val="22"/>
          <w:szCs w:val="22"/>
        </w:rPr>
        <w:t>r</w:t>
      </w:r>
      <w:r w:rsidRPr="000D39DF">
        <w:rPr>
          <w:rFonts w:ascii="Arial Narrow" w:hAnsi="Arial Narrow" w:cs="Arial"/>
          <w:spacing w:val="1"/>
          <w:sz w:val="22"/>
          <w:szCs w:val="22"/>
        </w:rPr>
        <w:t>obó</w:t>
      </w:r>
      <w:r w:rsidRPr="000D39DF">
        <w:rPr>
          <w:rFonts w:ascii="Arial Narrow" w:hAnsi="Arial Narrow" w:cs="Arial"/>
          <w:sz w:val="22"/>
          <w:szCs w:val="22"/>
        </w:rPr>
        <w:t>t</w:t>
      </w:r>
      <w:r w:rsidRPr="000D39DF">
        <w:rPr>
          <w:rFonts w:ascii="Arial Narrow" w:hAnsi="Arial Narrow" w:cs="Arial"/>
          <w:spacing w:val="-5"/>
          <w:sz w:val="22"/>
          <w:szCs w:val="22"/>
        </w:rPr>
        <w:t xml:space="preserve"> </w:t>
      </w:r>
      <w:r w:rsidRPr="000D39DF">
        <w:rPr>
          <w:rFonts w:ascii="Arial Narrow" w:hAnsi="Arial Narrow" w:cs="Arial"/>
          <w:spacing w:val="2"/>
          <w:sz w:val="22"/>
          <w:szCs w:val="22"/>
        </w:rPr>
        <w:t>j</w:t>
      </w:r>
      <w:r w:rsidRPr="000D39DF">
        <w:rPr>
          <w:rFonts w:ascii="Arial Narrow" w:hAnsi="Arial Narrow" w:cs="Arial"/>
          <w:sz w:val="22"/>
          <w:szCs w:val="22"/>
        </w:rPr>
        <w:t>est</w:t>
      </w:r>
      <w:r w:rsidRPr="000D39DF">
        <w:rPr>
          <w:rFonts w:ascii="Arial Narrow" w:hAnsi="Arial Narrow" w:cs="Arial"/>
          <w:spacing w:val="-3"/>
          <w:sz w:val="22"/>
          <w:szCs w:val="22"/>
        </w:rPr>
        <w:t xml:space="preserve"> </w:t>
      </w:r>
      <w:r w:rsidRPr="000D39DF">
        <w:rPr>
          <w:rFonts w:ascii="Arial Narrow" w:hAnsi="Arial Narrow" w:cs="Arial"/>
          <w:sz w:val="22"/>
          <w:szCs w:val="22"/>
        </w:rPr>
        <w:t>z</w:t>
      </w:r>
      <w:r w:rsidRPr="000D39DF">
        <w:rPr>
          <w:rFonts w:ascii="Arial Narrow" w:hAnsi="Arial Narrow" w:cs="Arial"/>
          <w:spacing w:val="-1"/>
          <w:sz w:val="22"/>
          <w:szCs w:val="22"/>
        </w:rPr>
        <w:t>g</w:t>
      </w:r>
      <w:r w:rsidRPr="000D39DF">
        <w:rPr>
          <w:rFonts w:ascii="Arial Narrow" w:hAnsi="Arial Narrow" w:cs="Arial"/>
          <w:spacing w:val="1"/>
          <w:sz w:val="22"/>
          <w:szCs w:val="22"/>
        </w:rPr>
        <w:t>od</w:t>
      </w:r>
      <w:r w:rsidRPr="000D39DF">
        <w:rPr>
          <w:rFonts w:ascii="Arial Narrow" w:hAnsi="Arial Narrow" w:cs="Arial"/>
          <w:spacing w:val="-1"/>
          <w:sz w:val="22"/>
          <w:szCs w:val="22"/>
        </w:rPr>
        <w:t>n</w:t>
      </w:r>
      <w:r w:rsidRPr="000D39DF">
        <w:rPr>
          <w:rFonts w:ascii="Arial Narrow" w:hAnsi="Arial Narrow" w:cs="Arial"/>
          <w:sz w:val="22"/>
          <w:szCs w:val="22"/>
        </w:rPr>
        <w:t>e</w:t>
      </w:r>
      <w:r w:rsidR="006E1F2E">
        <w:rPr>
          <w:rFonts w:ascii="Arial Narrow" w:hAnsi="Arial Narrow" w:cs="Arial"/>
          <w:spacing w:val="-5"/>
          <w:sz w:val="22"/>
          <w:szCs w:val="22"/>
        </w:rPr>
        <w:t xml:space="preserve"> z </w:t>
      </w:r>
      <w:r w:rsidRPr="000D39DF">
        <w:rPr>
          <w:rFonts w:ascii="Arial Narrow" w:hAnsi="Arial Narrow" w:cs="Arial"/>
          <w:sz w:val="22"/>
          <w:szCs w:val="22"/>
        </w:rPr>
        <w:t>U</w:t>
      </w:r>
      <w:r w:rsidRPr="000D39DF">
        <w:rPr>
          <w:rFonts w:ascii="Arial Narrow" w:hAnsi="Arial Narrow" w:cs="Arial"/>
          <w:spacing w:val="-4"/>
          <w:sz w:val="22"/>
          <w:szCs w:val="22"/>
        </w:rPr>
        <w:t>m</w:t>
      </w:r>
      <w:r w:rsidRPr="000D39DF">
        <w:rPr>
          <w:rFonts w:ascii="Arial Narrow" w:hAnsi="Arial Narrow" w:cs="Arial"/>
          <w:spacing w:val="3"/>
          <w:sz w:val="22"/>
          <w:szCs w:val="22"/>
        </w:rPr>
        <w:t>o</w:t>
      </w:r>
      <w:r w:rsidRPr="000D39DF">
        <w:rPr>
          <w:rFonts w:ascii="Arial Narrow" w:hAnsi="Arial Narrow" w:cs="Arial"/>
          <w:spacing w:val="-2"/>
          <w:sz w:val="22"/>
          <w:szCs w:val="22"/>
        </w:rPr>
        <w:t>w</w:t>
      </w:r>
      <w:r w:rsidRPr="000D39DF">
        <w:rPr>
          <w:rFonts w:ascii="Arial Narrow" w:hAnsi="Arial Narrow" w:cs="Arial"/>
          <w:sz w:val="22"/>
          <w:szCs w:val="22"/>
        </w:rPr>
        <w:t>ą,</w:t>
      </w:r>
      <w:r w:rsidRPr="000D39DF">
        <w:rPr>
          <w:rFonts w:ascii="Arial Narrow" w:hAnsi="Arial Narrow" w:cs="Arial"/>
          <w:spacing w:val="-6"/>
          <w:sz w:val="22"/>
          <w:szCs w:val="22"/>
        </w:rPr>
        <w:t xml:space="preserve"> </w:t>
      </w:r>
      <w:r w:rsidRPr="000D39DF">
        <w:rPr>
          <w:rFonts w:ascii="Arial Narrow" w:hAnsi="Arial Narrow" w:cs="Arial"/>
          <w:spacing w:val="2"/>
          <w:sz w:val="22"/>
          <w:szCs w:val="22"/>
        </w:rPr>
        <w:t>t</w:t>
      </w:r>
      <w:r w:rsidRPr="000D39DF">
        <w:rPr>
          <w:rFonts w:ascii="Arial Narrow" w:hAnsi="Arial Narrow" w:cs="Arial"/>
          <w:sz w:val="22"/>
          <w:szCs w:val="22"/>
        </w:rPr>
        <w:t>o</w:t>
      </w:r>
      <w:r w:rsidRPr="000D39DF">
        <w:rPr>
          <w:rFonts w:ascii="Arial Narrow" w:hAnsi="Arial Narrow" w:cs="Arial"/>
          <w:spacing w:val="-1"/>
          <w:sz w:val="22"/>
          <w:szCs w:val="22"/>
        </w:rPr>
        <w:t xml:space="preserve"> k</w:t>
      </w:r>
      <w:r w:rsidRPr="000D39DF">
        <w:rPr>
          <w:rFonts w:ascii="Arial Narrow" w:hAnsi="Arial Narrow" w:cs="Arial"/>
          <w:spacing w:val="1"/>
          <w:sz w:val="22"/>
          <w:szCs w:val="22"/>
        </w:rPr>
        <w:t>o</w:t>
      </w:r>
      <w:r w:rsidRPr="000D39DF">
        <w:rPr>
          <w:rFonts w:ascii="Arial Narrow" w:hAnsi="Arial Narrow" w:cs="Arial"/>
          <w:spacing w:val="-1"/>
          <w:sz w:val="22"/>
          <w:szCs w:val="22"/>
        </w:rPr>
        <w:t>s</w:t>
      </w:r>
      <w:r w:rsidRPr="000D39DF">
        <w:rPr>
          <w:rFonts w:ascii="Arial Narrow" w:hAnsi="Arial Narrow" w:cs="Arial"/>
          <w:sz w:val="22"/>
          <w:szCs w:val="22"/>
        </w:rPr>
        <w:t>z</w:t>
      </w:r>
      <w:r w:rsidRPr="000D39DF">
        <w:rPr>
          <w:rFonts w:ascii="Arial Narrow" w:hAnsi="Arial Narrow" w:cs="Arial"/>
          <w:spacing w:val="2"/>
          <w:sz w:val="22"/>
          <w:szCs w:val="22"/>
        </w:rPr>
        <w:t>t</w:t>
      </w:r>
      <w:r w:rsidRPr="000D39DF">
        <w:rPr>
          <w:rFonts w:ascii="Arial Narrow" w:hAnsi="Arial Narrow" w:cs="Arial"/>
          <w:sz w:val="22"/>
          <w:szCs w:val="22"/>
        </w:rPr>
        <w:t>y</w:t>
      </w:r>
      <w:r w:rsidRPr="000D39DF">
        <w:rPr>
          <w:rFonts w:ascii="Arial Narrow" w:hAnsi="Arial Narrow" w:cs="Arial"/>
          <w:spacing w:val="-8"/>
          <w:sz w:val="22"/>
          <w:szCs w:val="22"/>
        </w:rPr>
        <w:t xml:space="preserve"> </w:t>
      </w:r>
      <w:r w:rsidRPr="000D39DF">
        <w:rPr>
          <w:rFonts w:ascii="Arial Narrow" w:hAnsi="Arial Narrow" w:cs="Arial"/>
          <w:spacing w:val="2"/>
          <w:sz w:val="22"/>
          <w:szCs w:val="22"/>
        </w:rPr>
        <w:t>t</w:t>
      </w:r>
      <w:r w:rsidRPr="000D39DF">
        <w:rPr>
          <w:rFonts w:ascii="Arial Narrow" w:hAnsi="Arial Narrow" w:cs="Arial"/>
          <w:spacing w:val="-1"/>
          <w:sz w:val="22"/>
          <w:szCs w:val="22"/>
        </w:rPr>
        <w:t>y</w:t>
      </w:r>
      <w:r w:rsidRPr="000D39DF">
        <w:rPr>
          <w:rFonts w:ascii="Arial Narrow" w:hAnsi="Arial Narrow" w:cs="Arial"/>
          <w:sz w:val="22"/>
          <w:szCs w:val="22"/>
        </w:rPr>
        <w:t>ch</w:t>
      </w:r>
      <w:r w:rsidRPr="000D39DF">
        <w:rPr>
          <w:rFonts w:ascii="Arial Narrow" w:hAnsi="Arial Narrow" w:cs="Arial"/>
          <w:spacing w:val="-4"/>
          <w:sz w:val="22"/>
          <w:szCs w:val="22"/>
        </w:rPr>
        <w:t xml:space="preserve"> </w:t>
      </w:r>
      <w:r w:rsidRPr="000D39DF">
        <w:rPr>
          <w:rFonts w:ascii="Arial Narrow" w:hAnsi="Arial Narrow" w:cs="Arial"/>
          <w:spacing w:val="1"/>
          <w:sz w:val="22"/>
          <w:szCs w:val="22"/>
        </w:rPr>
        <w:t>b</w:t>
      </w:r>
      <w:r w:rsidRPr="000D39DF">
        <w:rPr>
          <w:rFonts w:ascii="Arial Narrow" w:hAnsi="Arial Narrow" w:cs="Arial"/>
          <w:sz w:val="22"/>
          <w:szCs w:val="22"/>
        </w:rPr>
        <w:t>a</w:t>
      </w:r>
      <w:r w:rsidRPr="000D39DF">
        <w:rPr>
          <w:rFonts w:ascii="Arial Narrow" w:hAnsi="Arial Narrow" w:cs="Arial"/>
          <w:spacing w:val="1"/>
          <w:sz w:val="22"/>
          <w:szCs w:val="22"/>
        </w:rPr>
        <w:t>d</w:t>
      </w:r>
      <w:r w:rsidRPr="000D39DF">
        <w:rPr>
          <w:rFonts w:ascii="Arial Narrow" w:hAnsi="Arial Narrow" w:cs="Arial"/>
          <w:sz w:val="22"/>
          <w:szCs w:val="22"/>
        </w:rPr>
        <w:t>ań</w:t>
      </w:r>
      <w:r w:rsidRPr="000D39DF">
        <w:rPr>
          <w:rFonts w:ascii="Arial Narrow" w:hAnsi="Arial Narrow" w:cs="Arial"/>
          <w:spacing w:val="-6"/>
          <w:sz w:val="22"/>
          <w:szCs w:val="22"/>
        </w:rPr>
        <w:t xml:space="preserve"> </w:t>
      </w:r>
      <w:r w:rsidRPr="000D39DF">
        <w:rPr>
          <w:rFonts w:ascii="Arial Narrow" w:hAnsi="Arial Narrow" w:cs="Arial"/>
          <w:spacing w:val="1"/>
          <w:sz w:val="22"/>
          <w:szCs w:val="22"/>
        </w:rPr>
        <w:t>ob</w:t>
      </w:r>
      <w:r w:rsidRPr="000D39DF">
        <w:rPr>
          <w:rFonts w:ascii="Arial Narrow" w:hAnsi="Arial Narrow" w:cs="Arial"/>
          <w:sz w:val="22"/>
          <w:szCs w:val="22"/>
        </w:rPr>
        <w:t>cią</w:t>
      </w:r>
      <w:r w:rsidRPr="000D39DF">
        <w:rPr>
          <w:rFonts w:ascii="Arial Narrow" w:hAnsi="Arial Narrow" w:cs="Arial"/>
          <w:spacing w:val="1"/>
          <w:sz w:val="22"/>
          <w:szCs w:val="22"/>
        </w:rPr>
        <w:t>ż</w:t>
      </w:r>
      <w:r w:rsidRPr="000D39DF">
        <w:rPr>
          <w:rFonts w:ascii="Arial Narrow" w:hAnsi="Arial Narrow" w:cs="Arial"/>
          <w:sz w:val="22"/>
          <w:szCs w:val="22"/>
        </w:rPr>
        <w:t>a</w:t>
      </w:r>
      <w:r w:rsidRPr="000D39DF">
        <w:rPr>
          <w:rFonts w:ascii="Arial Narrow" w:hAnsi="Arial Narrow" w:cs="Arial"/>
          <w:spacing w:val="2"/>
          <w:sz w:val="22"/>
          <w:szCs w:val="22"/>
        </w:rPr>
        <w:t>j</w:t>
      </w:r>
      <w:r w:rsidRPr="000D39DF">
        <w:rPr>
          <w:rFonts w:ascii="Arial Narrow" w:hAnsi="Arial Narrow" w:cs="Arial"/>
          <w:sz w:val="22"/>
          <w:szCs w:val="22"/>
        </w:rPr>
        <w:t xml:space="preserve">ą </w:t>
      </w:r>
      <w:r w:rsidRPr="000D39DF">
        <w:rPr>
          <w:rFonts w:ascii="Arial Narrow" w:hAnsi="Arial Narrow" w:cs="Arial"/>
          <w:snapToGrid w:val="0"/>
          <w:sz w:val="22"/>
          <w:szCs w:val="22"/>
        </w:rPr>
        <w:t>Zamawiającego</w:t>
      </w:r>
      <w:r w:rsidRPr="000D39DF">
        <w:rPr>
          <w:rFonts w:ascii="Arial Narrow" w:hAnsi="Arial Narrow" w:cs="Arial"/>
          <w:spacing w:val="-7"/>
          <w:sz w:val="22"/>
          <w:szCs w:val="22"/>
        </w:rPr>
        <w:t>.</w:t>
      </w:r>
    </w:p>
    <w:p w14:paraId="66A8BE1E" w14:textId="77777777" w:rsidR="003262CE" w:rsidRPr="000D39DF" w:rsidRDefault="003262CE" w:rsidP="00877CE8">
      <w:pPr>
        <w:spacing w:line="276" w:lineRule="auto"/>
        <w:jc w:val="center"/>
        <w:rPr>
          <w:rFonts w:ascii="Arial Narrow" w:hAnsi="Arial Narrow" w:cs="Arial"/>
          <w:b/>
          <w:sz w:val="22"/>
          <w:szCs w:val="22"/>
        </w:rPr>
      </w:pPr>
    </w:p>
    <w:p w14:paraId="6DA856D4" w14:textId="6BBD1F7A" w:rsidR="00FD6ED6" w:rsidRPr="0058475F" w:rsidRDefault="00877CE8" w:rsidP="0058475F">
      <w:pPr>
        <w:pStyle w:val="Nagwek1"/>
        <w:rPr>
          <w:rFonts w:ascii="Arial Narrow" w:hAnsi="Arial Narrow" w:cs="Arial"/>
          <w:sz w:val="22"/>
          <w:szCs w:val="22"/>
        </w:rPr>
      </w:pPr>
      <w:r w:rsidRPr="000D39DF">
        <w:rPr>
          <w:rFonts w:ascii="Arial Narrow" w:hAnsi="Arial Narrow" w:cs="Arial"/>
          <w:sz w:val="22"/>
          <w:szCs w:val="22"/>
        </w:rPr>
        <w:t xml:space="preserve">§ </w:t>
      </w:r>
      <w:r w:rsidR="003262CE" w:rsidRPr="000D39DF">
        <w:rPr>
          <w:rFonts w:ascii="Arial Narrow" w:hAnsi="Arial Narrow" w:cs="Arial"/>
          <w:sz w:val="22"/>
          <w:szCs w:val="22"/>
        </w:rPr>
        <w:t>5</w:t>
      </w:r>
      <w:r w:rsidR="000D39DF">
        <w:rPr>
          <w:rFonts w:ascii="Arial Narrow" w:hAnsi="Arial Narrow" w:cs="Arial"/>
          <w:b w:val="0"/>
          <w:sz w:val="22"/>
          <w:szCs w:val="22"/>
        </w:rPr>
        <w:t xml:space="preserve"> </w:t>
      </w:r>
      <w:r w:rsidRPr="000D39DF">
        <w:rPr>
          <w:rFonts w:ascii="Arial Narrow" w:hAnsi="Arial Narrow" w:cs="Arial"/>
          <w:sz w:val="22"/>
          <w:szCs w:val="22"/>
        </w:rPr>
        <w:t>Odbiór Przedmiotu Umowy</w:t>
      </w:r>
    </w:p>
    <w:p w14:paraId="381045B0" w14:textId="5253DC81" w:rsidR="00877CE8" w:rsidRPr="000D39DF" w:rsidRDefault="00877CE8" w:rsidP="004845B4">
      <w:pPr>
        <w:numPr>
          <w:ilvl w:val="0"/>
          <w:numId w:val="15"/>
        </w:numPr>
        <w:spacing w:line="276" w:lineRule="auto"/>
        <w:ind w:left="425" w:hanging="425"/>
        <w:jc w:val="both"/>
        <w:rPr>
          <w:rFonts w:ascii="Arial Narrow" w:hAnsi="Arial Narrow" w:cs="Arial"/>
          <w:sz w:val="22"/>
          <w:szCs w:val="22"/>
        </w:rPr>
      </w:pPr>
      <w:r w:rsidRPr="000D39DF">
        <w:rPr>
          <w:rFonts w:ascii="Arial Narrow" w:hAnsi="Arial Narrow" w:cs="Arial"/>
          <w:sz w:val="22"/>
          <w:szCs w:val="22"/>
        </w:rPr>
        <w:t xml:space="preserve">Strony postanawiają, że przedmiotem </w:t>
      </w:r>
      <w:r w:rsidR="00F426FD" w:rsidRPr="000D39DF">
        <w:rPr>
          <w:rFonts w:ascii="Arial Narrow" w:hAnsi="Arial Narrow" w:cs="Arial"/>
          <w:sz w:val="22"/>
          <w:szCs w:val="22"/>
        </w:rPr>
        <w:t>O</w:t>
      </w:r>
      <w:r w:rsidRPr="000D39DF">
        <w:rPr>
          <w:rFonts w:ascii="Arial Narrow" w:hAnsi="Arial Narrow" w:cs="Arial"/>
          <w:sz w:val="22"/>
          <w:szCs w:val="22"/>
        </w:rPr>
        <w:t xml:space="preserve">dbioru </w:t>
      </w:r>
      <w:r w:rsidR="00F426FD" w:rsidRPr="000D39DF">
        <w:rPr>
          <w:rFonts w:ascii="Arial Narrow" w:hAnsi="Arial Narrow" w:cs="Arial"/>
          <w:sz w:val="22"/>
          <w:szCs w:val="22"/>
        </w:rPr>
        <w:t>K</w:t>
      </w:r>
      <w:r w:rsidRPr="000D39DF">
        <w:rPr>
          <w:rFonts w:ascii="Arial Narrow" w:hAnsi="Arial Narrow" w:cs="Arial"/>
          <w:sz w:val="22"/>
          <w:szCs w:val="22"/>
        </w:rPr>
        <w:t>ońcowego będzie Przedmiot Umowy określony</w:t>
      </w:r>
      <w:r w:rsidR="006E1F2E">
        <w:rPr>
          <w:rFonts w:ascii="Arial Narrow" w:hAnsi="Arial Narrow" w:cs="Arial"/>
          <w:sz w:val="22"/>
          <w:szCs w:val="22"/>
        </w:rPr>
        <w:t xml:space="preserve"> w </w:t>
      </w:r>
      <w:r w:rsidRPr="000D39DF">
        <w:rPr>
          <w:rFonts w:ascii="Arial Narrow" w:hAnsi="Arial Narrow" w:cs="Arial"/>
          <w:sz w:val="22"/>
          <w:szCs w:val="22"/>
        </w:rPr>
        <w:t>§ 1</w:t>
      </w:r>
      <w:r w:rsidR="000F24F1">
        <w:rPr>
          <w:rFonts w:ascii="Arial Narrow" w:hAnsi="Arial Narrow" w:cs="Arial"/>
          <w:sz w:val="22"/>
          <w:szCs w:val="22"/>
        </w:rPr>
        <w:t xml:space="preserve"> Umowy</w:t>
      </w:r>
      <w:r w:rsidRPr="000D39DF">
        <w:rPr>
          <w:rFonts w:ascii="Arial Narrow" w:hAnsi="Arial Narrow" w:cs="Arial"/>
          <w:sz w:val="22"/>
          <w:szCs w:val="22"/>
        </w:rPr>
        <w:t>.</w:t>
      </w:r>
    </w:p>
    <w:p w14:paraId="634E3618" w14:textId="77777777" w:rsidR="00877CE8" w:rsidRPr="000D39DF" w:rsidRDefault="00877CE8" w:rsidP="004845B4">
      <w:pPr>
        <w:numPr>
          <w:ilvl w:val="0"/>
          <w:numId w:val="15"/>
        </w:numPr>
        <w:spacing w:line="276" w:lineRule="auto"/>
        <w:ind w:left="425" w:hanging="425"/>
        <w:jc w:val="both"/>
        <w:rPr>
          <w:rFonts w:ascii="Arial Narrow" w:hAnsi="Arial Narrow" w:cs="Arial"/>
          <w:sz w:val="22"/>
          <w:szCs w:val="22"/>
        </w:rPr>
      </w:pPr>
      <w:r w:rsidRPr="000D39DF">
        <w:rPr>
          <w:rFonts w:ascii="Arial Narrow" w:hAnsi="Arial Narrow" w:cs="Arial"/>
          <w:sz w:val="22"/>
          <w:szCs w:val="22"/>
        </w:rPr>
        <w:t>Wyróżnia się następujące odbiory robót:</w:t>
      </w:r>
    </w:p>
    <w:p w14:paraId="4A7E29A9" w14:textId="763F2AE2" w:rsidR="00877CE8" w:rsidRPr="000D39DF" w:rsidRDefault="00F426FD" w:rsidP="004845B4">
      <w:pPr>
        <w:numPr>
          <w:ilvl w:val="0"/>
          <w:numId w:val="36"/>
        </w:numPr>
        <w:suppressAutoHyphens/>
        <w:spacing w:line="276" w:lineRule="auto"/>
        <w:ind w:hanging="294"/>
        <w:jc w:val="both"/>
        <w:rPr>
          <w:rFonts w:ascii="Arial Narrow" w:hAnsi="Arial Narrow" w:cs="Arial"/>
          <w:sz w:val="22"/>
          <w:szCs w:val="22"/>
        </w:rPr>
      </w:pPr>
      <w:r w:rsidRPr="000D39DF">
        <w:rPr>
          <w:rFonts w:ascii="Arial Narrow" w:hAnsi="Arial Narrow" w:cs="Arial"/>
          <w:sz w:val="22"/>
          <w:szCs w:val="22"/>
        </w:rPr>
        <w:t>O</w:t>
      </w:r>
      <w:r w:rsidR="00877CE8" w:rsidRPr="000D39DF">
        <w:rPr>
          <w:rFonts w:ascii="Arial Narrow" w:hAnsi="Arial Narrow" w:cs="Arial"/>
          <w:sz w:val="22"/>
          <w:szCs w:val="22"/>
        </w:rPr>
        <w:t xml:space="preserve">dbiór </w:t>
      </w:r>
      <w:r w:rsidRPr="000D39DF">
        <w:rPr>
          <w:rFonts w:ascii="Arial Narrow" w:hAnsi="Arial Narrow" w:cs="Arial"/>
          <w:sz w:val="22"/>
          <w:szCs w:val="22"/>
        </w:rPr>
        <w:t>C</w:t>
      </w:r>
      <w:r w:rsidR="00877CE8" w:rsidRPr="000D39DF">
        <w:rPr>
          <w:rFonts w:ascii="Arial Narrow" w:hAnsi="Arial Narrow" w:cs="Arial"/>
          <w:sz w:val="22"/>
          <w:szCs w:val="22"/>
        </w:rPr>
        <w:t>zęściowy polegający na częściowej ocenie robót</w:t>
      </w:r>
      <w:r w:rsidR="006E1F2E">
        <w:rPr>
          <w:rFonts w:ascii="Arial Narrow" w:hAnsi="Arial Narrow" w:cs="Arial"/>
          <w:sz w:val="22"/>
          <w:szCs w:val="22"/>
        </w:rPr>
        <w:t xml:space="preserve"> i </w:t>
      </w:r>
      <w:r w:rsidR="00877CE8" w:rsidRPr="000D39DF">
        <w:rPr>
          <w:rFonts w:ascii="Arial Narrow" w:hAnsi="Arial Narrow" w:cs="Arial"/>
          <w:sz w:val="22"/>
          <w:szCs w:val="22"/>
        </w:rPr>
        <w:t xml:space="preserve">ich zaawansowaniu, </w:t>
      </w:r>
    </w:p>
    <w:p w14:paraId="6511044C" w14:textId="3FCCC0BC" w:rsidR="00877CE8" w:rsidRPr="000D39DF" w:rsidRDefault="00877CE8" w:rsidP="004845B4">
      <w:pPr>
        <w:numPr>
          <w:ilvl w:val="0"/>
          <w:numId w:val="36"/>
        </w:numPr>
        <w:suppressAutoHyphens/>
        <w:spacing w:line="276" w:lineRule="auto"/>
        <w:ind w:hanging="294"/>
        <w:jc w:val="both"/>
        <w:rPr>
          <w:rFonts w:ascii="Arial Narrow" w:hAnsi="Arial Narrow" w:cs="Arial"/>
          <w:sz w:val="22"/>
          <w:szCs w:val="22"/>
        </w:rPr>
      </w:pPr>
      <w:r w:rsidRPr="000D39DF">
        <w:rPr>
          <w:rFonts w:ascii="Arial Narrow" w:hAnsi="Arial Narrow" w:cs="Arial"/>
          <w:sz w:val="22"/>
          <w:szCs w:val="22"/>
        </w:rPr>
        <w:t>odbiór robót zanikających lub ulegających zakryciu, polegający na ocenie ilości, jakości robót, których ocena nie byłaby możliwa</w:t>
      </w:r>
      <w:r w:rsidR="006E1F2E">
        <w:rPr>
          <w:rFonts w:ascii="Arial Narrow" w:hAnsi="Arial Narrow" w:cs="Arial"/>
          <w:sz w:val="22"/>
          <w:szCs w:val="22"/>
        </w:rPr>
        <w:t xml:space="preserve"> w </w:t>
      </w:r>
      <w:r w:rsidRPr="000D39DF">
        <w:rPr>
          <w:rFonts w:ascii="Arial Narrow" w:hAnsi="Arial Narrow" w:cs="Arial"/>
          <w:sz w:val="22"/>
          <w:szCs w:val="22"/>
        </w:rPr>
        <w:t xml:space="preserve">toku dalszej realizacji Przedmiotu </w:t>
      </w:r>
      <w:r w:rsidR="00207F54">
        <w:rPr>
          <w:rFonts w:ascii="Arial Narrow" w:hAnsi="Arial Narrow" w:cs="Arial"/>
          <w:sz w:val="22"/>
          <w:szCs w:val="22"/>
        </w:rPr>
        <w:t>U</w:t>
      </w:r>
      <w:r w:rsidRPr="000D39DF">
        <w:rPr>
          <w:rFonts w:ascii="Arial Narrow" w:hAnsi="Arial Narrow" w:cs="Arial"/>
          <w:sz w:val="22"/>
          <w:szCs w:val="22"/>
        </w:rPr>
        <w:t>mowy,</w:t>
      </w:r>
    </w:p>
    <w:p w14:paraId="58DEB186" w14:textId="46179074" w:rsidR="00877CE8" w:rsidRPr="000D39DF" w:rsidRDefault="00F426FD" w:rsidP="004845B4">
      <w:pPr>
        <w:numPr>
          <w:ilvl w:val="0"/>
          <w:numId w:val="36"/>
        </w:numPr>
        <w:suppressAutoHyphens/>
        <w:spacing w:line="276" w:lineRule="auto"/>
        <w:ind w:hanging="294"/>
        <w:jc w:val="both"/>
        <w:rPr>
          <w:rFonts w:ascii="Arial Narrow" w:hAnsi="Arial Narrow" w:cs="Arial"/>
          <w:sz w:val="22"/>
          <w:szCs w:val="22"/>
        </w:rPr>
      </w:pPr>
      <w:r w:rsidRPr="000D39DF">
        <w:rPr>
          <w:rFonts w:ascii="Arial Narrow" w:hAnsi="Arial Narrow" w:cs="Arial"/>
          <w:sz w:val="22"/>
          <w:szCs w:val="22"/>
        </w:rPr>
        <w:t>O</w:t>
      </w:r>
      <w:r w:rsidR="00877CE8" w:rsidRPr="000D39DF">
        <w:rPr>
          <w:rFonts w:ascii="Arial Narrow" w:hAnsi="Arial Narrow" w:cs="Arial"/>
          <w:sz w:val="22"/>
          <w:szCs w:val="22"/>
        </w:rPr>
        <w:t xml:space="preserve">dbiór </w:t>
      </w:r>
      <w:r w:rsidRPr="000D39DF">
        <w:rPr>
          <w:rFonts w:ascii="Arial Narrow" w:hAnsi="Arial Narrow" w:cs="Arial"/>
          <w:sz w:val="22"/>
          <w:szCs w:val="22"/>
        </w:rPr>
        <w:t>K</w:t>
      </w:r>
      <w:r w:rsidR="00877CE8" w:rsidRPr="000D39DF">
        <w:rPr>
          <w:rFonts w:ascii="Arial Narrow" w:hAnsi="Arial Narrow" w:cs="Arial"/>
          <w:sz w:val="22"/>
          <w:szCs w:val="22"/>
        </w:rPr>
        <w:t>ońcowy Przedmiotu Umowy.</w:t>
      </w:r>
    </w:p>
    <w:p w14:paraId="724D3A51" w14:textId="1DBA2AB3" w:rsidR="00877CE8" w:rsidRPr="000D39DF" w:rsidRDefault="009D14F0" w:rsidP="004845B4">
      <w:pPr>
        <w:pStyle w:val="Akapitzlist"/>
        <w:numPr>
          <w:ilvl w:val="0"/>
          <w:numId w:val="15"/>
        </w:numPr>
        <w:spacing w:line="276" w:lineRule="auto"/>
        <w:ind w:left="426"/>
        <w:jc w:val="both"/>
        <w:rPr>
          <w:rFonts w:ascii="Arial Narrow" w:hAnsi="Arial Narrow" w:cs="Arial"/>
          <w:b/>
          <w:sz w:val="22"/>
          <w:szCs w:val="22"/>
        </w:rPr>
      </w:pPr>
      <w:r>
        <w:rPr>
          <w:rFonts w:ascii="Arial Narrow" w:hAnsi="Arial Narrow" w:cs="Arial"/>
          <w:sz w:val="22"/>
          <w:szCs w:val="22"/>
        </w:rPr>
        <w:t>Każdy odbiór,</w:t>
      </w:r>
      <w:r w:rsidR="006E1F2E">
        <w:rPr>
          <w:rFonts w:ascii="Arial Narrow" w:hAnsi="Arial Narrow" w:cs="Arial"/>
          <w:sz w:val="22"/>
          <w:szCs w:val="22"/>
        </w:rPr>
        <w:t xml:space="preserve"> </w:t>
      </w:r>
      <w:r w:rsidR="00982C0F">
        <w:rPr>
          <w:rFonts w:ascii="Arial Narrow" w:hAnsi="Arial Narrow" w:cs="Arial"/>
          <w:sz w:val="22"/>
          <w:szCs w:val="22"/>
        </w:rPr>
        <w:t>a w</w:t>
      </w:r>
      <w:r w:rsidR="006E1F2E">
        <w:rPr>
          <w:rFonts w:ascii="Arial Narrow" w:hAnsi="Arial Narrow" w:cs="Arial"/>
          <w:sz w:val="22"/>
          <w:szCs w:val="22"/>
        </w:rPr>
        <w:t> </w:t>
      </w:r>
      <w:r>
        <w:rPr>
          <w:rFonts w:ascii="Arial Narrow" w:hAnsi="Arial Narrow" w:cs="Arial"/>
          <w:sz w:val="22"/>
          <w:szCs w:val="22"/>
        </w:rPr>
        <w:t xml:space="preserve">szczególności </w:t>
      </w:r>
      <w:r w:rsidR="00877CE8" w:rsidRPr="000D39DF">
        <w:rPr>
          <w:rFonts w:ascii="Arial Narrow" w:hAnsi="Arial Narrow" w:cs="Arial"/>
          <w:sz w:val="22"/>
          <w:szCs w:val="22"/>
        </w:rPr>
        <w:t xml:space="preserve">Odbiór </w:t>
      </w:r>
      <w:r w:rsidR="00F426FD" w:rsidRPr="000D39DF">
        <w:rPr>
          <w:rFonts w:ascii="Arial Narrow" w:hAnsi="Arial Narrow" w:cs="Arial"/>
          <w:sz w:val="22"/>
          <w:szCs w:val="22"/>
        </w:rPr>
        <w:t>K</w:t>
      </w:r>
      <w:r w:rsidR="00877CE8" w:rsidRPr="000D39DF">
        <w:rPr>
          <w:rFonts w:ascii="Arial Narrow" w:hAnsi="Arial Narrow" w:cs="Arial"/>
          <w:sz w:val="22"/>
          <w:szCs w:val="22"/>
        </w:rPr>
        <w:t>ońcowy winien być przygotowany przez Wykonawcę</w:t>
      </w:r>
      <w:r w:rsidR="006E1F2E">
        <w:rPr>
          <w:rFonts w:ascii="Arial Narrow" w:hAnsi="Arial Narrow" w:cs="Arial"/>
          <w:spacing w:val="5"/>
          <w:sz w:val="22"/>
          <w:szCs w:val="22"/>
        </w:rPr>
        <w:t xml:space="preserve"> z </w:t>
      </w:r>
      <w:r w:rsidR="00877CE8" w:rsidRPr="000D39DF">
        <w:rPr>
          <w:rFonts w:ascii="Arial Narrow" w:hAnsi="Arial Narrow" w:cs="Arial"/>
          <w:spacing w:val="-1"/>
          <w:sz w:val="22"/>
          <w:szCs w:val="22"/>
        </w:rPr>
        <w:t>n</w:t>
      </w:r>
      <w:r w:rsidR="00877CE8" w:rsidRPr="000D39DF">
        <w:rPr>
          <w:rFonts w:ascii="Arial Narrow" w:hAnsi="Arial Narrow" w:cs="Arial"/>
          <w:sz w:val="22"/>
          <w:szCs w:val="22"/>
        </w:rPr>
        <w:t>al</w:t>
      </w:r>
      <w:r w:rsidR="00877CE8" w:rsidRPr="000D39DF">
        <w:rPr>
          <w:rFonts w:ascii="Arial Narrow" w:hAnsi="Arial Narrow" w:cs="Arial"/>
          <w:spacing w:val="3"/>
          <w:sz w:val="22"/>
          <w:szCs w:val="22"/>
        </w:rPr>
        <w:t>eż</w:t>
      </w:r>
      <w:r w:rsidR="00877CE8" w:rsidRPr="000D39DF">
        <w:rPr>
          <w:rFonts w:ascii="Arial Narrow" w:hAnsi="Arial Narrow" w:cs="Arial"/>
          <w:spacing w:val="-4"/>
          <w:sz w:val="22"/>
          <w:szCs w:val="22"/>
        </w:rPr>
        <w:t>y</w:t>
      </w:r>
      <w:r w:rsidR="00877CE8" w:rsidRPr="000D39DF">
        <w:rPr>
          <w:rFonts w:ascii="Arial Narrow" w:hAnsi="Arial Narrow" w:cs="Arial"/>
          <w:sz w:val="22"/>
          <w:szCs w:val="22"/>
        </w:rPr>
        <w:t>tą</w:t>
      </w:r>
      <w:r w:rsidR="00877CE8" w:rsidRPr="000D39DF">
        <w:rPr>
          <w:rFonts w:ascii="Arial Narrow" w:hAnsi="Arial Narrow" w:cs="Arial"/>
          <w:spacing w:val="8"/>
          <w:sz w:val="22"/>
          <w:szCs w:val="22"/>
        </w:rPr>
        <w:t xml:space="preserve"> </w:t>
      </w:r>
      <w:r w:rsidR="00877CE8" w:rsidRPr="000D39DF">
        <w:rPr>
          <w:rFonts w:ascii="Arial Narrow" w:hAnsi="Arial Narrow" w:cs="Arial"/>
          <w:spacing w:val="-1"/>
          <w:sz w:val="22"/>
          <w:szCs w:val="22"/>
        </w:rPr>
        <w:t>s</w:t>
      </w:r>
      <w:r w:rsidR="00877CE8" w:rsidRPr="000D39DF">
        <w:rPr>
          <w:rFonts w:ascii="Arial Narrow" w:hAnsi="Arial Narrow" w:cs="Arial"/>
          <w:sz w:val="22"/>
          <w:szCs w:val="22"/>
        </w:rPr>
        <w:t>ta</w:t>
      </w:r>
      <w:r w:rsidR="00877CE8" w:rsidRPr="000D39DF">
        <w:rPr>
          <w:rFonts w:ascii="Arial Narrow" w:hAnsi="Arial Narrow" w:cs="Arial"/>
          <w:spacing w:val="1"/>
          <w:sz w:val="22"/>
          <w:szCs w:val="22"/>
        </w:rPr>
        <w:t>r</w:t>
      </w:r>
      <w:r w:rsidR="00877CE8" w:rsidRPr="000D39DF">
        <w:rPr>
          <w:rFonts w:ascii="Arial Narrow" w:hAnsi="Arial Narrow" w:cs="Arial"/>
          <w:sz w:val="22"/>
          <w:szCs w:val="22"/>
        </w:rPr>
        <w:t>a</w:t>
      </w:r>
      <w:r w:rsidR="00877CE8" w:rsidRPr="000D39DF">
        <w:rPr>
          <w:rFonts w:ascii="Arial Narrow" w:hAnsi="Arial Narrow" w:cs="Arial"/>
          <w:spacing w:val="1"/>
          <w:sz w:val="22"/>
          <w:szCs w:val="22"/>
        </w:rPr>
        <w:t>n</w:t>
      </w:r>
      <w:r w:rsidR="00877CE8" w:rsidRPr="000D39DF">
        <w:rPr>
          <w:rFonts w:ascii="Arial Narrow" w:hAnsi="Arial Narrow" w:cs="Arial"/>
          <w:spacing w:val="-1"/>
          <w:sz w:val="22"/>
          <w:szCs w:val="22"/>
        </w:rPr>
        <w:t>n</w:t>
      </w:r>
      <w:r w:rsidR="00877CE8" w:rsidRPr="000D39DF">
        <w:rPr>
          <w:rFonts w:ascii="Arial Narrow" w:hAnsi="Arial Narrow" w:cs="Arial"/>
          <w:spacing w:val="1"/>
          <w:sz w:val="22"/>
          <w:szCs w:val="22"/>
        </w:rPr>
        <w:t>o</w:t>
      </w:r>
      <w:r w:rsidR="00877CE8" w:rsidRPr="000D39DF">
        <w:rPr>
          <w:rFonts w:ascii="Arial Narrow" w:hAnsi="Arial Narrow" w:cs="Arial"/>
          <w:spacing w:val="-1"/>
          <w:sz w:val="22"/>
          <w:szCs w:val="22"/>
        </w:rPr>
        <w:t>ś</w:t>
      </w:r>
      <w:r w:rsidR="00877CE8" w:rsidRPr="000D39DF">
        <w:rPr>
          <w:rFonts w:ascii="Arial Narrow" w:hAnsi="Arial Narrow" w:cs="Arial"/>
          <w:sz w:val="22"/>
          <w:szCs w:val="22"/>
        </w:rPr>
        <w:t>cią.</w:t>
      </w:r>
    </w:p>
    <w:p w14:paraId="17C3310F" w14:textId="0814AD49" w:rsidR="00877CE8" w:rsidRPr="000D39DF" w:rsidRDefault="00877CE8" w:rsidP="004845B4">
      <w:pPr>
        <w:pStyle w:val="Akapitzlist"/>
        <w:numPr>
          <w:ilvl w:val="0"/>
          <w:numId w:val="15"/>
        </w:numPr>
        <w:spacing w:line="276" w:lineRule="auto"/>
        <w:ind w:left="426"/>
        <w:jc w:val="both"/>
        <w:rPr>
          <w:rFonts w:ascii="Arial Narrow" w:hAnsi="Arial Narrow" w:cs="Arial"/>
          <w:sz w:val="22"/>
          <w:szCs w:val="22"/>
        </w:rPr>
      </w:pPr>
      <w:r w:rsidRPr="000D39DF">
        <w:rPr>
          <w:rFonts w:ascii="Arial Narrow" w:hAnsi="Arial Narrow" w:cs="Arial"/>
          <w:snapToGrid w:val="0"/>
          <w:sz w:val="22"/>
          <w:szCs w:val="22"/>
        </w:rPr>
        <w:t>Zamawiający</w:t>
      </w:r>
      <w:r w:rsidRPr="000D39DF">
        <w:rPr>
          <w:rFonts w:ascii="Arial Narrow" w:hAnsi="Arial Narrow" w:cs="Arial"/>
          <w:spacing w:val="-2"/>
          <w:sz w:val="22"/>
          <w:szCs w:val="22"/>
        </w:rPr>
        <w:t xml:space="preserve"> w</w:t>
      </w:r>
      <w:r w:rsidRPr="000D39DF">
        <w:rPr>
          <w:rFonts w:ascii="Arial Narrow" w:hAnsi="Arial Narrow" w:cs="Arial"/>
          <w:spacing w:val="-1"/>
          <w:sz w:val="22"/>
          <w:szCs w:val="22"/>
        </w:rPr>
        <w:t>y</w:t>
      </w:r>
      <w:r w:rsidRPr="000D39DF">
        <w:rPr>
          <w:rFonts w:ascii="Arial Narrow" w:hAnsi="Arial Narrow" w:cs="Arial"/>
          <w:spacing w:val="3"/>
          <w:sz w:val="22"/>
          <w:szCs w:val="22"/>
        </w:rPr>
        <w:t>z</w:t>
      </w:r>
      <w:r w:rsidRPr="000D39DF">
        <w:rPr>
          <w:rFonts w:ascii="Arial Narrow" w:hAnsi="Arial Narrow" w:cs="Arial"/>
          <w:spacing w:val="-1"/>
          <w:sz w:val="22"/>
          <w:szCs w:val="22"/>
        </w:rPr>
        <w:t>n</w:t>
      </w:r>
      <w:r w:rsidRPr="000D39DF">
        <w:rPr>
          <w:rFonts w:ascii="Arial Narrow" w:hAnsi="Arial Narrow" w:cs="Arial"/>
          <w:sz w:val="22"/>
          <w:szCs w:val="22"/>
        </w:rPr>
        <w:t>a</w:t>
      </w:r>
      <w:r w:rsidRPr="000D39DF">
        <w:rPr>
          <w:rFonts w:ascii="Arial Narrow" w:hAnsi="Arial Narrow" w:cs="Arial"/>
          <w:spacing w:val="1"/>
          <w:sz w:val="22"/>
          <w:szCs w:val="22"/>
        </w:rPr>
        <w:t>c</w:t>
      </w:r>
      <w:r w:rsidRPr="000D39DF">
        <w:rPr>
          <w:rFonts w:ascii="Arial Narrow" w:hAnsi="Arial Narrow" w:cs="Arial"/>
          <w:sz w:val="22"/>
          <w:szCs w:val="22"/>
        </w:rPr>
        <w:t>za</w:t>
      </w:r>
      <w:r w:rsidRPr="000D39DF">
        <w:rPr>
          <w:rFonts w:ascii="Arial Narrow" w:hAnsi="Arial Narrow" w:cs="Arial"/>
          <w:spacing w:val="7"/>
          <w:sz w:val="22"/>
          <w:szCs w:val="22"/>
        </w:rPr>
        <w:t xml:space="preserve"> </w:t>
      </w:r>
      <w:r w:rsidRPr="000D39DF">
        <w:rPr>
          <w:rFonts w:ascii="Arial Narrow" w:hAnsi="Arial Narrow" w:cs="Arial"/>
          <w:spacing w:val="1"/>
          <w:sz w:val="22"/>
          <w:szCs w:val="22"/>
        </w:rPr>
        <w:t>d</w:t>
      </w:r>
      <w:r w:rsidRPr="000D39DF">
        <w:rPr>
          <w:rFonts w:ascii="Arial Narrow" w:hAnsi="Arial Narrow" w:cs="Arial"/>
          <w:sz w:val="22"/>
          <w:szCs w:val="22"/>
        </w:rPr>
        <w:t xml:space="preserve">atę </w:t>
      </w:r>
      <w:r w:rsidRPr="000D39DF">
        <w:rPr>
          <w:rFonts w:ascii="Arial Narrow" w:hAnsi="Arial Narrow" w:cs="Arial"/>
          <w:spacing w:val="1"/>
          <w:sz w:val="22"/>
          <w:szCs w:val="22"/>
        </w:rPr>
        <w:t>odb</w:t>
      </w:r>
      <w:r w:rsidRPr="000D39DF">
        <w:rPr>
          <w:rFonts w:ascii="Arial Narrow" w:hAnsi="Arial Narrow" w:cs="Arial"/>
          <w:sz w:val="22"/>
          <w:szCs w:val="22"/>
        </w:rPr>
        <w:t>i</w:t>
      </w:r>
      <w:r w:rsidRPr="000D39DF">
        <w:rPr>
          <w:rFonts w:ascii="Arial Narrow" w:hAnsi="Arial Narrow" w:cs="Arial"/>
          <w:spacing w:val="1"/>
          <w:sz w:val="22"/>
          <w:szCs w:val="22"/>
        </w:rPr>
        <w:t>or</w:t>
      </w:r>
      <w:r w:rsidRPr="000D39DF">
        <w:rPr>
          <w:rFonts w:ascii="Arial Narrow" w:hAnsi="Arial Narrow" w:cs="Arial"/>
          <w:sz w:val="22"/>
          <w:szCs w:val="22"/>
        </w:rPr>
        <w:t>u</w:t>
      </w:r>
      <w:r w:rsidR="006E1F2E">
        <w:rPr>
          <w:rFonts w:ascii="Arial Narrow" w:hAnsi="Arial Narrow" w:cs="Arial"/>
          <w:spacing w:val="-7"/>
          <w:sz w:val="22"/>
          <w:szCs w:val="22"/>
        </w:rPr>
        <w:t xml:space="preserve"> i </w:t>
      </w:r>
      <w:r w:rsidRPr="000D39DF">
        <w:rPr>
          <w:rFonts w:ascii="Arial Narrow" w:hAnsi="Arial Narrow" w:cs="Arial"/>
          <w:spacing w:val="1"/>
          <w:sz w:val="22"/>
          <w:szCs w:val="22"/>
        </w:rPr>
        <w:t>ro</w:t>
      </w:r>
      <w:r w:rsidRPr="000D39DF">
        <w:rPr>
          <w:rFonts w:ascii="Arial Narrow" w:hAnsi="Arial Narrow" w:cs="Arial"/>
          <w:sz w:val="22"/>
          <w:szCs w:val="22"/>
        </w:rPr>
        <w:t>z</w:t>
      </w:r>
      <w:r w:rsidRPr="000D39DF">
        <w:rPr>
          <w:rFonts w:ascii="Arial Narrow" w:hAnsi="Arial Narrow" w:cs="Arial"/>
          <w:spacing w:val="-1"/>
          <w:sz w:val="22"/>
          <w:szCs w:val="22"/>
        </w:rPr>
        <w:t>p</w:t>
      </w:r>
      <w:r w:rsidRPr="000D39DF">
        <w:rPr>
          <w:rFonts w:ascii="Arial Narrow" w:hAnsi="Arial Narrow" w:cs="Arial"/>
          <w:spacing w:val="1"/>
          <w:sz w:val="22"/>
          <w:szCs w:val="22"/>
        </w:rPr>
        <w:t>o</w:t>
      </w:r>
      <w:r w:rsidRPr="000D39DF">
        <w:rPr>
          <w:rFonts w:ascii="Arial Narrow" w:hAnsi="Arial Narrow" w:cs="Arial"/>
          <w:sz w:val="22"/>
          <w:szCs w:val="22"/>
        </w:rPr>
        <w:t>c</w:t>
      </w:r>
      <w:r w:rsidRPr="000D39DF">
        <w:rPr>
          <w:rFonts w:ascii="Arial Narrow" w:hAnsi="Arial Narrow" w:cs="Arial"/>
          <w:spacing w:val="1"/>
          <w:sz w:val="22"/>
          <w:szCs w:val="22"/>
        </w:rPr>
        <w:t>z</w:t>
      </w:r>
      <w:r w:rsidRPr="000D39DF">
        <w:rPr>
          <w:rFonts w:ascii="Arial Narrow" w:hAnsi="Arial Narrow" w:cs="Arial"/>
          <w:spacing w:val="-1"/>
          <w:sz w:val="22"/>
          <w:szCs w:val="22"/>
        </w:rPr>
        <w:t>yn</w:t>
      </w:r>
      <w:r w:rsidRPr="000D39DF">
        <w:rPr>
          <w:rFonts w:ascii="Arial Narrow" w:hAnsi="Arial Narrow" w:cs="Arial"/>
          <w:sz w:val="22"/>
          <w:szCs w:val="22"/>
        </w:rPr>
        <w:t>a</w:t>
      </w:r>
      <w:r w:rsidRPr="000D39DF">
        <w:rPr>
          <w:rFonts w:ascii="Arial Narrow" w:hAnsi="Arial Narrow" w:cs="Arial"/>
          <w:spacing w:val="-8"/>
          <w:sz w:val="22"/>
          <w:szCs w:val="22"/>
        </w:rPr>
        <w:t xml:space="preserve"> </w:t>
      </w:r>
      <w:r w:rsidRPr="000D39DF">
        <w:rPr>
          <w:rFonts w:ascii="Arial Narrow" w:hAnsi="Arial Narrow" w:cs="Arial"/>
          <w:spacing w:val="-1"/>
          <w:sz w:val="22"/>
          <w:szCs w:val="22"/>
        </w:rPr>
        <w:t>g</w:t>
      </w:r>
      <w:r w:rsidRPr="000D39DF">
        <w:rPr>
          <w:rFonts w:ascii="Arial Narrow" w:hAnsi="Arial Narrow" w:cs="Arial"/>
          <w:sz w:val="22"/>
          <w:szCs w:val="22"/>
        </w:rPr>
        <w:t>o</w:t>
      </w:r>
      <w:r w:rsidR="006E1F2E">
        <w:rPr>
          <w:rFonts w:ascii="Arial Narrow" w:hAnsi="Arial Narrow" w:cs="Arial"/>
          <w:spacing w:val="2"/>
          <w:sz w:val="22"/>
          <w:szCs w:val="22"/>
        </w:rPr>
        <w:t xml:space="preserve"> w </w:t>
      </w:r>
      <w:r w:rsidRPr="000D39DF">
        <w:rPr>
          <w:rFonts w:ascii="Arial Narrow" w:hAnsi="Arial Narrow" w:cs="Arial"/>
          <w:spacing w:val="3"/>
          <w:sz w:val="22"/>
          <w:szCs w:val="22"/>
        </w:rPr>
        <w:t>c</w:t>
      </w:r>
      <w:r w:rsidRPr="000D39DF">
        <w:rPr>
          <w:rFonts w:ascii="Arial Narrow" w:hAnsi="Arial Narrow" w:cs="Arial"/>
          <w:sz w:val="22"/>
          <w:szCs w:val="22"/>
        </w:rPr>
        <w:t>i</w:t>
      </w:r>
      <w:r w:rsidRPr="000D39DF">
        <w:rPr>
          <w:rFonts w:ascii="Arial Narrow" w:hAnsi="Arial Narrow" w:cs="Arial"/>
          <w:spacing w:val="2"/>
          <w:sz w:val="22"/>
          <w:szCs w:val="22"/>
        </w:rPr>
        <w:t>ą</w:t>
      </w:r>
      <w:r w:rsidRPr="000D39DF">
        <w:rPr>
          <w:rFonts w:ascii="Arial Narrow" w:hAnsi="Arial Narrow" w:cs="Arial"/>
          <w:spacing w:val="-1"/>
          <w:sz w:val="22"/>
          <w:szCs w:val="22"/>
        </w:rPr>
        <w:t>g</w:t>
      </w:r>
      <w:r w:rsidRPr="000D39DF">
        <w:rPr>
          <w:rFonts w:ascii="Arial Narrow" w:hAnsi="Arial Narrow" w:cs="Arial"/>
          <w:sz w:val="22"/>
          <w:szCs w:val="22"/>
        </w:rPr>
        <w:t>u</w:t>
      </w:r>
      <w:r w:rsidRPr="000D39DF">
        <w:rPr>
          <w:rFonts w:ascii="Arial Narrow" w:hAnsi="Arial Narrow" w:cs="Arial"/>
          <w:spacing w:val="-5"/>
          <w:sz w:val="22"/>
          <w:szCs w:val="22"/>
        </w:rPr>
        <w:t xml:space="preserve"> </w:t>
      </w:r>
      <w:r w:rsidRPr="00602F54">
        <w:rPr>
          <w:rFonts w:ascii="Arial Narrow" w:hAnsi="Arial Narrow" w:cs="Arial"/>
          <w:b/>
          <w:bCs/>
          <w:spacing w:val="1"/>
          <w:sz w:val="22"/>
          <w:szCs w:val="22"/>
        </w:rPr>
        <w:t>5</w:t>
      </w:r>
      <w:r w:rsidRPr="00602F54">
        <w:rPr>
          <w:rFonts w:ascii="Arial Narrow" w:hAnsi="Arial Narrow" w:cs="Arial"/>
          <w:b/>
          <w:bCs/>
          <w:spacing w:val="-1"/>
          <w:sz w:val="22"/>
          <w:szCs w:val="22"/>
        </w:rPr>
        <w:t xml:space="preserve"> </w:t>
      </w:r>
      <w:r w:rsidR="00602F54">
        <w:rPr>
          <w:rFonts w:ascii="Arial Narrow" w:hAnsi="Arial Narrow" w:cs="Arial"/>
          <w:b/>
          <w:bCs/>
          <w:spacing w:val="-1"/>
          <w:sz w:val="22"/>
          <w:szCs w:val="22"/>
        </w:rPr>
        <w:t xml:space="preserve">(pięciu) </w:t>
      </w:r>
      <w:r w:rsidRPr="00602F54">
        <w:rPr>
          <w:rFonts w:ascii="Arial Narrow" w:hAnsi="Arial Narrow" w:cs="Arial"/>
          <w:b/>
          <w:bCs/>
          <w:spacing w:val="1"/>
          <w:sz w:val="22"/>
          <w:szCs w:val="22"/>
        </w:rPr>
        <w:t>d</w:t>
      </w:r>
      <w:r w:rsidRPr="00602F54">
        <w:rPr>
          <w:rFonts w:ascii="Arial Narrow" w:hAnsi="Arial Narrow" w:cs="Arial"/>
          <w:b/>
          <w:bCs/>
          <w:spacing w:val="-1"/>
          <w:sz w:val="22"/>
          <w:szCs w:val="22"/>
        </w:rPr>
        <w:t>n</w:t>
      </w:r>
      <w:r w:rsidRPr="00602F54">
        <w:rPr>
          <w:rFonts w:ascii="Arial Narrow" w:hAnsi="Arial Narrow" w:cs="Arial"/>
          <w:b/>
          <w:bCs/>
          <w:sz w:val="22"/>
          <w:szCs w:val="22"/>
        </w:rPr>
        <w:t>i</w:t>
      </w:r>
      <w:r w:rsidRPr="000D39DF">
        <w:rPr>
          <w:rFonts w:ascii="Arial Narrow" w:hAnsi="Arial Narrow" w:cs="Arial"/>
          <w:spacing w:val="-1"/>
          <w:sz w:val="22"/>
          <w:szCs w:val="22"/>
        </w:rPr>
        <w:t xml:space="preserve"> roboczych</w:t>
      </w:r>
      <w:r w:rsidRPr="000D39DF">
        <w:rPr>
          <w:rFonts w:ascii="Arial Narrow" w:hAnsi="Arial Narrow" w:cs="Arial"/>
          <w:spacing w:val="-11"/>
          <w:sz w:val="22"/>
          <w:szCs w:val="22"/>
        </w:rPr>
        <w:t xml:space="preserve"> </w:t>
      </w:r>
      <w:r w:rsidRPr="000D39DF">
        <w:rPr>
          <w:rFonts w:ascii="Arial Narrow" w:hAnsi="Arial Narrow" w:cs="Arial"/>
          <w:spacing w:val="1"/>
          <w:sz w:val="22"/>
          <w:szCs w:val="22"/>
        </w:rPr>
        <w:t>o</w:t>
      </w:r>
      <w:r w:rsidRPr="000D39DF">
        <w:rPr>
          <w:rFonts w:ascii="Arial Narrow" w:hAnsi="Arial Narrow" w:cs="Arial"/>
          <w:sz w:val="22"/>
          <w:szCs w:val="22"/>
        </w:rPr>
        <w:t>d</w:t>
      </w:r>
      <w:r w:rsidRPr="000D39DF">
        <w:rPr>
          <w:rFonts w:ascii="Arial Narrow" w:hAnsi="Arial Narrow" w:cs="Arial"/>
          <w:spacing w:val="-1"/>
          <w:sz w:val="22"/>
          <w:szCs w:val="22"/>
        </w:rPr>
        <w:t xml:space="preserve"> </w:t>
      </w:r>
      <w:r w:rsidRPr="000D39DF">
        <w:rPr>
          <w:rFonts w:ascii="Arial Narrow" w:hAnsi="Arial Narrow" w:cs="Arial"/>
          <w:spacing w:val="1"/>
          <w:sz w:val="22"/>
          <w:szCs w:val="22"/>
        </w:rPr>
        <w:t>d</w:t>
      </w:r>
      <w:r w:rsidRPr="000D39DF">
        <w:rPr>
          <w:rFonts w:ascii="Arial Narrow" w:hAnsi="Arial Narrow" w:cs="Arial"/>
          <w:sz w:val="22"/>
          <w:szCs w:val="22"/>
        </w:rPr>
        <w:t>aty</w:t>
      </w:r>
      <w:r w:rsidRPr="000D39DF">
        <w:rPr>
          <w:rFonts w:ascii="Arial Narrow" w:hAnsi="Arial Narrow" w:cs="Arial"/>
          <w:spacing w:val="-4"/>
          <w:sz w:val="22"/>
          <w:szCs w:val="22"/>
        </w:rPr>
        <w:t xml:space="preserve"> </w:t>
      </w:r>
      <w:r w:rsidRPr="000D39DF">
        <w:rPr>
          <w:rFonts w:ascii="Arial Narrow" w:hAnsi="Arial Narrow" w:cs="Arial"/>
          <w:spacing w:val="1"/>
          <w:sz w:val="22"/>
          <w:szCs w:val="22"/>
        </w:rPr>
        <w:t>p</w:t>
      </w:r>
      <w:r w:rsidRPr="000D39DF">
        <w:rPr>
          <w:rFonts w:ascii="Arial Narrow" w:hAnsi="Arial Narrow" w:cs="Arial"/>
          <w:sz w:val="22"/>
          <w:szCs w:val="22"/>
        </w:rPr>
        <w:t>i</w:t>
      </w:r>
      <w:r w:rsidRPr="000D39DF">
        <w:rPr>
          <w:rFonts w:ascii="Arial Narrow" w:hAnsi="Arial Narrow" w:cs="Arial"/>
          <w:spacing w:val="-1"/>
          <w:sz w:val="22"/>
          <w:szCs w:val="22"/>
        </w:rPr>
        <w:t>s</w:t>
      </w:r>
      <w:r w:rsidRPr="000D39DF">
        <w:rPr>
          <w:rFonts w:ascii="Arial Narrow" w:hAnsi="Arial Narrow" w:cs="Arial"/>
          <w:spacing w:val="3"/>
          <w:sz w:val="22"/>
          <w:szCs w:val="22"/>
        </w:rPr>
        <w:t>e</w:t>
      </w:r>
      <w:r w:rsidRPr="000D39DF">
        <w:rPr>
          <w:rFonts w:ascii="Arial Narrow" w:hAnsi="Arial Narrow" w:cs="Arial"/>
          <w:spacing w:val="-1"/>
          <w:sz w:val="22"/>
          <w:szCs w:val="22"/>
        </w:rPr>
        <w:t>mn</w:t>
      </w:r>
      <w:r w:rsidRPr="000D39DF">
        <w:rPr>
          <w:rFonts w:ascii="Arial Narrow" w:hAnsi="Arial Narrow" w:cs="Arial"/>
          <w:spacing w:val="3"/>
          <w:sz w:val="22"/>
          <w:szCs w:val="22"/>
        </w:rPr>
        <w:t>e</w:t>
      </w:r>
      <w:r w:rsidRPr="000D39DF">
        <w:rPr>
          <w:rFonts w:ascii="Arial Narrow" w:hAnsi="Arial Narrow" w:cs="Arial"/>
          <w:spacing w:val="-1"/>
          <w:sz w:val="22"/>
          <w:szCs w:val="22"/>
        </w:rPr>
        <w:t>g</w:t>
      </w:r>
      <w:r w:rsidRPr="000D39DF">
        <w:rPr>
          <w:rFonts w:ascii="Arial Narrow" w:hAnsi="Arial Narrow" w:cs="Arial"/>
          <w:sz w:val="22"/>
          <w:szCs w:val="22"/>
        </w:rPr>
        <w:t>o</w:t>
      </w:r>
      <w:r w:rsidRPr="000D39DF">
        <w:rPr>
          <w:rFonts w:ascii="Arial Narrow" w:hAnsi="Arial Narrow" w:cs="Arial"/>
          <w:spacing w:val="-8"/>
          <w:sz w:val="22"/>
          <w:szCs w:val="22"/>
        </w:rPr>
        <w:t xml:space="preserve"> </w:t>
      </w:r>
      <w:r w:rsidRPr="000D39DF">
        <w:rPr>
          <w:rFonts w:ascii="Arial Narrow" w:hAnsi="Arial Narrow" w:cs="Arial"/>
          <w:spacing w:val="1"/>
          <w:sz w:val="22"/>
          <w:szCs w:val="22"/>
        </w:rPr>
        <w:t>zgłoszenia przez Wykonawcę gotowości do odbioru końcowego,</w:t>
      </w:r>
      <w:r w:rsidR="006E1F2E">
        <w:rPr>
          <w:rFonts w:ascii="Arial Narrow" w:hAnsi="Arial Narrow" w:cs="Arial"/>
          <w:spacing w:val="1"/>
          <w:sz w:val="22"/>
          <w:szCs w:val="22"/>
        </w:rPr>
        <w:t xml:space="preserve"> z </w:t>
      </w:r>
      <w:r w:rsidRPr="000D39DF">
        <w:rPr>
          <w:rFonts w:ascii="Arial Narrow" w:hAnsi="Arial Narrow" w:cs="Arial"/>
          <w:spacing w:val="1"/>
          <w:sz w:val="22"/>
          <w:szCs w:val="22"/>
        </w:rPr>
        <w:t xml:space="preserve">zastrzeżeniem </w:t>
      </w:r>
      <w:r w:rsidRPr="000D39DF">
        <w:rPr>
          <w:rFonts w:ascii="Arial Narrow" w:hAnsi="Arial Narrow" w:cs="Arial"/>
          <w:sz w:val="22"/>
          <w:szCs w:val="22"/>
        </w:rPr>
        <w:t>§ 3 ust. 3 pkt </w:t>
      </w:r>
      <w:proofErr w:type="spellStart"/>
      <w:r w:rsidRPr="000D39DF">
        <w:rPr>
          <w:rFonts w:ascii="Arial Narrow" w:hAnsi="Arial Narrow" w:cs="Arial"/>
          <w:sz w:val="22"/>
          <w:szCs w:val="22"/>
        </w:rPr>
        <w:t>ff</w:t>
      </w:r>
      <w:proofErr w:type="spellEnd"/>
      <w:r w:rsidRPr="000D39DF">
        <w:rPr>
          <w:rFonts w:ascii="Arial Narrow" w:hAnsi="Arial Narrow" w:cs="Arial"/>
          <w:sz w:val="22"/>
          <w:szCs w:val="22"/>
        </w:rPr>
        <w:t>)</w:t>
      </w:r>
      <w:r w:rsidR="006E1F2E">
        <w:rPr>
          <w:rFonts w:ascii="Arial Narrow" w:hAnsi="Arial Narrow" w:cs="Arial"/>
          <w:sz w:val="22"/>
          <w:szCs w:val="22"/>
        </w:rPr>
        <w:t xml:space="preserve"> o </w:t>
      </w:r>
      <w:r w:rsidRPr="000D39DF">
        <w:rPr>
          <w:rFonts w:ascii="Arial Narrow" w:hAnsi="Arial Narrow" w:cs="Arial"/>
          <w:spacing w:val="-2"/>
          <w:sz w:val="22"/>
          <w:szCs w:val="22"/>
        </w:rPr>
        <w:t>w</w:t>
      </w:r>
      <w:r w:rsidRPr="000D39DF">
        <w:rPr>
          <w:rFonts w:ascii="Arial Narrow" w:hAnsi="Arial Narrow" w:cs="Arial"/>
          <w:spacing w:val="-1"/>
          <w:sz w:val="22"/>
          <w:szCs w:val="22"/>
        </w:rPr>
        <w:t>y</w:t>
      </w:r>
      <w:r w:rsidRPr="000D39DF">
        <w:rPr>
          <w:rFonts w:ascii="Arial Narrow" w:hAnsi="Arial Narrow" w:cs="Arial"/>
          <w:sz w:val="22"/>
          <w:szCs w:val="22"/>
        </w:rPr>
        <w:t>z</w:t>
      </w:r>
      <w:r w:rsidRPr="000D39DF">
        <w:rPr>
          <w:rFonts w:ascii="Arial Narrow" w:hAnsi="Arial Narrow" w:cs="Arial"/>
          <w:spacing w:val="-1"/>
          <w:sz w:val="22"/>
          <w:szCs w:val="22"/>
        </w:rPr>
        <w:t>n</w:t>
      </w:r>
      <w:r w:rsidRPr="000D39DF">
        <w:rPr>
          <w:rFonts w:ascii="Arial Narrow" w:hAnsi="Arial Narrow" w:cs="Arial"/>
          <w:sz w:val="22"/>
          <w:szCs w:val="22"/>
        </w:rPr>
        <w:t>a</w:t>
      </w:r>
      <w:r w:rsidRPr="000D39DF">
        <w:rPr>
          <w:rFonts w:ascii="Arial Narrow" w:hAnsi="Arial Narrow" w:cs="Arial"/>
          <w:spacing w:val="1"/>
          <w:sz w:val="22"/>
          <w:szCs w:val="22"/>
        </w:rPr>
        <w:t>c</w:t>
      </w:r>
      <w:r w:rsidRPr="000D39DF">
        <w:rPr>
          <w:rFonts w:ascii="Arial Narrow" w:hAnsi="Arial Narrow" w:cs="Arial"/>
          <w:sz w:val="22"/>
          <w:szCs w:val="22"/>
        </w:rPr>
        <w:t>z</w:t>
      </w:r>
      <w:r w:rsidRPr="000D39DF">
        <w:rPr>
          <w:rFonts w:ascii="Arial Narrow" w:hAnsi="Arial Narrow" w:cs="Arial"/>
          <w:spacing w:val="3"/>
          <w:sz w:val="22"/>
          <w:szCs w:val="22"/>
        </w:rPr>
        <w:t>e</w:t>
      </w:r>
      <w:r w:rsidRPr="000D39DF">
        <w:rPr>
          <w:rFonts w:ascii="Arial Narrow" w:hAnsi="Arial Narrow" w:cs="Arial"/>
          <w:spacing w:val="1"/>
          <w:sz w:val="22"/>
          <w:szCs w:val="22"/>
        </w:rPr>
        <w:t>n</w:t>
      </w:r>
      <w:r w:rsidRPr="000D39DF">
        <w:rPr>
          <w:rFonts w:ascii="Arial Narrow" w:hAnsi="Arial Narrow" w:cs="Arial"/>
          <w:sz w:val="22"/>
          <w:szCs w:val="22"/>
        </w:rPr>
        <w:t>iu</w:t>
      </w:r>
      <w:r w:rsidRPr="000D39DF">
        <w:rPr>
          <w:rFonts w:ascii="Arial Narrow" w:hAnsi="Arial Narrow" w:cs="Arial"/>
          <w:spacing w:val="2"/>
          <w:sz w:val="22"/>
          <w:szCs w:val="22"/>
        </w:rPr>
        <w:t xml:space="preserve"> </w:t>
      </w:r>
      <w:r w:rsidRPr="000D39DF">
        <w:rPr>
          <w:rFonts w:ascii="Arial Narrow" w:hAnsi="Arial Narrow" w:cs="Arial"/>
          <w:sz w:val="22"/>
          <w:szCs w:val="22"/>
        </w:rPr>
        <w:t>te</w:t>
      </w:r>
      <w:r w:rsidRPr="000D39DF">
        <w:rPr>
          <w:rFonts w:ascii="Arial Narrow" w:hAnsi="Arial Narrow" w:cs="Arial"/>
          <w:spacing w:val="3"/>
          <w:sz w:val="22"/>
          <w:szCs w:val="22"/>
        </w:rPr>
        <w:t>r</w:t>
      </w:r>
      <w:r w:rsidRPr="000D39DF">
        <w:rPr>
          <w:rFonts w:ascii="Arial Narrow" w:hAnsi="Arial Narrow" w:cs="Arial"/>
          <w:spacing w:val="-4"/>
          <w:sz w:val="22"/>
          <w:szCs w:val="22"/>
        </w:rPr>
        <w:t>m</w:t>
      </w:r>
      <w:r w:rsidRPr="000D39DF">
        <w:rPr>
          <w:rFonts w:ascii="Arial Narrow" w:hAnsi="Arial Narrow" w:cs="Arial"/>
          <w:spacing w:val="2"/>
          <w:sz w:val="22"/>
          <w:szCs w:val="22"/>
        </w:rPr>
        <w:t>i</w:t>
      </w:r>
      <w:r w:rsidRPr="000D39DF">
        <w:rPr>
          <w:rFonts w:ascii="Arial Narrow" w:hAnsi="Arial Narrow" w:cs="Arial"/>
          <w:spacing w:val="1"/>
          <w:sz w:val="22"/>
          <w:szCs w:val="22"/>
        </w:rPr>
        <w:t>n</w:t>
      </w:r>
      <w:r w:rsidRPr="000D39DF">
        <w:rPr>
          <w:rFonts w:ascii="Arial Narrow" w:hAnsi="Arial Narrow" w:cs="Arial"/>
          <w:sz w:val="22"/>
          <w:szCs w:val="22"/>
        </w:rPr>
        <w:t>u</w:t>
      </w:r>
      <w:r w:rsidRPr="000D39DF">
        <w:rPr>
          <w:rFonts w:ascii="Arial Narrow" w:hAnsi="Arial Narrow" w:cs="Arial"/>
          <w:spacing w:val="7"/>
          <w:sz w:val="22"/>
          <w:szCs w:val="22"/>
        </w:rPr>
        <w:t xml:space="preserve"> </w:t>
      </w:r>
      <w:r w:rsidRPr="000D39DF">
        <w:rPr>
          <w:rFonts w:ascii="Arial Narrow" w:hAnsi="Arial Narrow" w:cs="Arial"/>
          <w:spacing w:val="1"/>
          <w:sz w:val="22"/>
          <w:szCs w:val="22"/>
        </w:rPr>
        <w:t>odb</w:t>
      </w:r>
      <w:r w:rsidRPr="000D39DF">
        <w:rPr>
          <w:rFonts w:ascii="Arial Narrow" w:hAnsi="Arial Narrow" w:cs="Arial"/>
          <w:sz w:val="22"/>
          <w:szCs w:val="22"/>
        </w:rPr>
        <w:t>i</w:t>
      </w:r>
      <w:r w:rsidRPr="000D39DF">
        <w:rPr>
          <w:rFonts w:ascii="Arial Narrow" w:hAnsi="Arial Narrow" w:cs="Arial"/>
          <w:spacing w:val="1"/>
          <w:sz w:val="22"/>
          <w:szCs w:val="22"/>
        </w:rPr>
        <w:t>or</w:t>
      </w:r>
      <w:r w:rsidRPr="000D39DF">
        <w:rPr>
          <w:rFonts w:ascii="Arial Narrow" w:hAnsi="Arial Narrow" w:cs="Arial"/>
          <w:sz w:val="22"/>
          <w:szCs w:val="22"/>
        </w:rPr>
        <w:t>u</w:t>
      </w:r>
      <w:r w:rsidRPr="000D39DF">
        <w:rPr>
          <w:rFonts w:ascii="Arial Narrow" w:hAnsi="Arial Narrow" w:cs="Arial"/>
          <w:spacing w:val="16"/>
          <w:sz w:val="22"/>
          <w:szCs w:val="22"/>
        </w:rPr>
        <w:t xml:space="preserve"> </w:t>
      </w:r>
      <w:r w:rsidRPr="000D39DF">
        <w:rPr>
          <w:rFonts w:ascii="Arial Narrow" w:hAnsi="Arial Narrow" w:cs="Arial"/>
          <w:snapToGrid w:val="0"/>
          <w:sz w:val="22"/>
          <w:szCs w:val="22"/>
        </w:rPr>
        <w:t>Zamawiający</w:t>
      </w:r>
      <w:r w:rsidRPr="000D39DF">
        <w:rPr>
          <w:rFonts w:ascii="Arial Narrow" w:hAnsi="Arial Narrow" w:cs="Arial"/>
          <w:sz w:val="22"/>
          <w:szCs w:val="22"/>
        </w:rPr>
        <w:t xml:space="preserve"> z</w:t>
      </w:r>
      <w:r w:rsidRPr="000D39DF">
        <w:rPr>
          <w:rFonts w:ascii="Arial Narrow" w:hAnsi="Arial Narrow" w:cs="Arial"/>
          <w:spacing w:val="3"/>
          <w:sz w:val="22"/>
          <w:szCs w:val="22"/>
        </w:rPr>
        <w:t>a</w:t>
      </w:r>
      <w:r w:rsidRPr="000D39DF">
        <w:rPr>
          <w:rFonts w:ascii="Arial Narrow" w:hAnsi="Arial Narrow" w:cs="Arial"/>
          <w:spacing w:val="-2"/>
          <w:sz w:val="22"/>
          <w:szCs w:val="22"/>
        </w:rPr>
        <w:t>w</w:t>
      </w:r>
      <w:r w:rsidRPr="000D39DF">
        <w:rPr>
          <w:rFonts w:ascii="Arial Narrow" w:hAnsi="Arial Narrow" w:cs="Arial"/>
          <w:sz w:val="22"/>
          <w:szCs w:val="22"/>
        </w:rPr>
        <w:t>ia</w:t>
      </w:r>
      <w:r w:rsidRPr="000D39DF">
        <w:rPr>
          <w:rFonts w:ascii="Arial Narrow" w:hAnsi="Arial Narrow" w:cs="Arial"/>
          <w:spacing w:val="1"/>
          <w:sz w:val="22"/>
          <w:szCs w:val="22"/>
        </w:rPr>
        <w:t>d</w:t>
      </w:r>
      <w:r w:rsidRPr="000D39DF">
        <w:rPr>
          <w:rFonts w:ascii="Arial Narrow" w:hAnsi="Arial Narrow" w:cs="Arial"/>
          <w:spacing w:val="3"/>
          <w:sz w:val="22"/>
          <w:szCs w:val="22"/>
        </w:rPr>
        <w:t>a</w:t>
      </w:r>
      <w:r w:rsidRPr="000D39DF">
        <w:rPr>
          <w:rFonts w:ascii="Arial Narrow" w:hAnsi="Arial Narrow" w:cs="Arial"/>
          <w:spacing w:val="-4"/>
          <w:sz w:val="22"/>
          <w:szCs w:val="22"/>
        </w:rPr>
        <w:t>m</w:t>
      </w:r>
      <w:r w:rsidRPr="000D39DF">
        <w:rPr>
          <w:rFonts w:ascii="Arial Narrow" w:hAnsi="Arial Narrow" w:cs="Arial"/>
          <w:spacing w:val="2"/>
          <w:sz w:val="22"/>
          <w:szCs w:val="22"/>
        </w:rPr>
        <w:t>i</w:t>
      </w:r>
      <w:r w:rsidRPr="000D39DF">
        <w:rPr>
          <w:rFonts w:ascii="Arial Narrow" w:hAnsi="Arial Narrow" w:cs="Arial"/>
          <w:sz w:val="22"/>
          <w:szCs w:val="22"/>
        </w:rPr>
        <w:t xml:space="preserve">a pisemnie </w:t>
      </w:r>
      <w:r w:rsidRPr="000D39DF">
        <w:rPr>
          <w:rFonts w:ascii="Arial Narrow" w:hAnsi="Arial Narrow" w:cs="Arial"/>
          <w:spacing w:val="-1"/>
          <w:sz w:val="22"/>
          <w:szCs w:val="22"/>
        </w:rPr>
        <w:t>u</w:t>
      </w:r>
      <w:r w:rsidRPr="000D39DF">
        <w:rPr>
          <w:rFonts w:ascii="Arial Narrow" w:hAnsi="Arial Narrow" w:cs="Arial"/>
          <w:sz w:val="22"/>
          <w:szCs w:val="22"/>
        </w:rPr>
        <w:t>c</w:t>
      </w:r>
      <w:r w:rsidRPr="000D39DF">
        <w:rPr>
          <w:rFonts w:ascii="Arial Narrow" w:hAnsi="Arial Narrow" w:cs="Arial"/>
          <w:spacing w:val="1"/>
          <w:sz w:val="22"/>
          <w:szCs w:val="22"/>
        </w:rPr>
        <w:t>z</w:t>
      </w:r>
      <w:r w:rsidRPr="000D39DF">
        <w:rPr>
          <w:rFonts w:ascii="Arial Narrow" w:hAnsi="Arial Narrow" w:cs="Arial"/>
          <w:sz w:val="22"/>
          <w:szCs w:val="22"/>
        </w:rPr>
        <w:t>es</w:t>
      </w:r>
      <w:r w:rsidRPr="000D39DF">
        <w:rPr>
          <w:rFonts w:ascii="Arial Narrow" w:hAnsi="Arial Narrow" w:cs="Arial"/>
          <w:spacing w:val="2"/>
          <w:sz w:val="22"/>
          <w:szCs w:val="22"/>
        </w:rPr>
        <w:t>t</w:t>
      </w:r>
      <w:r w:rsidRPr="000D39DF">
        <w:rPr>
          <w:rFonts w:ascii="Arial Narrow" w:hAnsi="Arial Narrow" w:cs="Arial"/>
          <w:spacing w:val="-1"/>
          <w:sz w:val="22"/>
          <w:szCs w:val="22"/>
        </w:rPr>
        <w:t>n</w:t>
      </w:r>
      <w:r w:rsidRPr="000D39DF">
        <w:rPr>
          <w:rFonts w:ascii="Arial Narrow" w:hAnsi="Arial Narrow" w:cs="Arial"/>
          <w:spacing w:val="2"/>
          <w:sz w:val="22"/>
          <w:szCs w:val="22"/>
        </w:rPr>
        <w:t>i</w:t>
      </w:r>
      <w:r w:rsidRPr="000D39DF">
        <w:rPr>
          <w:rFonts w:ascii="Arial Narrow" w:hAnsi="Arial Narrow" w:cs="Arial"/>
          <w:spacing w:val="-1"/>
          <w:sz w:val="22"/>
          <w:szCs w:val="22"/>
        </w:rPr>
        <w:t>k</w:t>
      </w:r>
      <w:r w:rsidRPr="000D39DF">
        <w:rPr>
          <w:rFonts w:ascii="Arial Narrow" w:hAnsi="Arial Narrow" w:cs="Arial"/>
          <w:spacing w:val="3"/>
          <w:sz w:val="22"/>
          <w:szCs w:val="22"/>
        </w:rPr>
        <w:t>ó</w:t>
      </w:r>
      <w:r w:rsidRPr="000D39DF">
        <w:rPr>
          <w:rFonts w:ascii="Arial Narrow" w:hAnsi="Arial Narrow" w:cs="Arial"/>
          <w:sz w:val="22"/>
          <w:szCs w:val="22"/>
        </w:rPr>
        <w:t>w</w:t>
      </w:r>
      <w:r w:rsidRPr="000D39DF">
        <w:rPr>
          <w:rFonts w:ascii="Arial Narrow" w:hAnsi="Arial Narrow" w:cs="Arial"/>
          <w:spacing w:val="-14"/>
          <w:sz w:val="22"/>
          <w:szCs w:val="22"/>
        </w:rPr>
        <w:t xml:space="preserve"> </w:t>
      </w:r>
      <w:r w:rsidRPr="000D39DF">
        <w:rPr>
          <w:rFonts w:ascii="Arial Narrow" w:hAnsi="Arial Narrow" w:cs="Arial"/>
          <w:spacing w:val="1"/>
          <w:sz w:val="22"/>
          <w:szCs w:val="22"/>
        </w:rPr>
        <w:t>odb</w:t>
      </w:r>
      <w:r w:rsidRPr="000D39DF">
        <w:rPr>
          <w:rFonts w:ascii="Arial Narrow" w:hAnsi="Arial Narrow" w:cs="Arial"/>
          <w:sz w:val="22"/>
          <w:szCs w:val="22"/>
        </w:rPr>
        <w:t>i</w:t>
      </w:r>
      <w:r w:rsidRPr="000D39DF">
        <w:rPr>
          <w:rFonts w:ascii="Arial Narrow" w:hAnsi="Arial Narrow" w:cs="Arial"/>
          <w:spacing w:val="1"/>
          <w:sz w:val="22"/>
          <w:szCs w:val="22"/>
        </w:rPr>
        <w:t>or</w:t>
      </w:r>
      <w:r w:rsidRPr="000D39DF">
        <w:rPr>
          <w:rFonts w:ascii="Arial Narrow" w:hAnsi="Arial Narrow" w:cs="Arial"/>
          <w:spacing w:val="-1"/>
          <w:sz w:val="22"/>
          <w:szCs w:val="22"/>
        </w:rPr>
        <w:t>u</w:t>
      </w:r>
      <w:r w:rsidRPr="000D39DF">
        <w:rPr>
          <w:rFonts w:ascii="Arial Narrow" w:hAnsi="Arial Narrow" w:cs="Arial"/>
          <w:sz w:val="22"/>
          <w:szCs w:val="22"/>
        </w:rPr>
        <w:t>.</w:t>
      </w:r>
    </w:p>
    <w:p w14:paraId="363DDB33" w14:textId="3963F69A" w:rsidR="00877CE8" w:rsidRPr="000D39DF" w:rsidRDefault="00877CE8" w:rsidP="004845B4">
      <w:pPr>
        <w:pStyle w:val="Akapitzlist"/>
        <w:widowControl w:val="0"/>
        <w:numPr>
          <w:ilvl w:val="0"/>
          <w:numId w:val="15"/>
        </w:numPr>
        <w:tabs>
          <w:tab w:val="left" w:pos="426"/>
        </w:tabs>
        <w:spacing w:line="276" w:lineRule="auto"/>
        <w:ind w:left="425" w:right="64" w:hanging="425"/>
        <w:contextualSpacing/>
        <w:jc w:val="both"/>
        <w:rPr>
          <w:rFonts w:ascii="Arial Narrow" w:hAnsi="Arial Narrow" w:cs="Arial"/>
          <w:sz w:val="22"/>
          <w:szCs w:val="22"/>
        </w:rPr>
      </w:pPr>
      <w:r w:rsidRPr="000D39DF">
        <w:rPr>
          <w:rFonts w:ascii="Arial Narrow" w:hAnsi="Arial Narrow" w:cs="Arial"/>
          <w:spacing w:val="2"/>
          <w:sz w:val="22"/>
          <w:szCs w:val="22"/>
        </w:rPr>
        <w:t>J</w:t>
      </w:r>
      <w:r w:rsidRPr="000D39DF">
        <w:rPr>
          <w:rFonts w:ascii="Arial Narrow" w:hAnsi="Arial Narrow" w:cs="Arial"/>
          <w:sz w:val="22"/>
          <w:szCs w:val="22"/>
        </w:rPr>
        <w:t>e</w:t>
      </w:r>
      <w:r w:rsidRPr="000D39DF">
        <w:rPr>
          <w:rFonts w:ascii="Arial Narrow" w:hAnsi="Arial Narrow" w:cs="Arial"/>
          <w:spacing w:val="1"/>
          <w:sz w:val="22"/>
          <w:szCs w:val="22"/>
        </w:rPr>
        <w:t>ż</w:t>
      </w:r>
      <w:r w:rsidRPr="000D39DF">
        <w:rPr>
          <w:rFonts w:ascii="Arial Narrow" w:hAnsi="Arial Narrow" w:cs="Arial"/>
          <w:sz w:val="22"/>
          <w:szCs w:val="22"/>
        </w:rPr>
        <w:t>eli</w:t>
      </w:r>
      <w:r w:rsidRPr="000D39DF">
        <w:rPr>
          <w:rFonts w:ascii="Arial Narrow" w:hAnsi="Arial Narrow" w:cs="Arial"/>
          <w:spacing w:val="22"/>
          <w:sz w:val="22"/>
          <w:szCs w:val="22"/>
        </w:rPr>
        <w:t xml:space="preserve"> </w:t>
      </w:r>
      <w:r w:rsidRPr="000D39DF">
        <w:rPr>
          <w:rFonts w:ascii="Arial Narrow" w:hAnsi="Arial Narrow" w:cs="Arial"/>
          <w:spacing w:val="-4"/>
          <w:sz w:val="22"/>
          <w:szCs w:val="22"/>
        </w:rPr>
        <w:t>m</w:t>
      </w:r>
      <w:r w:rsidRPr="000D39DF">
        <w:rPr>
          <w:rFonts w:ascii="Arial Narrow" w:hAnsi="Arial Narrow" w:cs="Arial"/>
          <w:spacing w:val="2"/>
          <w:sz w:val="22"/>
          <w:szCs w:val="22"/>
        </w:rPr>
        <w:t>i</w:t>
      </w:r>
      <w:r w:rsidRPr="000D39DF">
        <w:rPr>
          <w:rFonts w:ascii="Arial Narrow" w:hAnsi="Arial Narrow" w:cs="Arial"/>
          <w:spacing w:val="-1"/>
          <w:sz w:val="22"/>
          <w:szCs w:val="22"/>
        </w:rPr>
        <w:t>m</w:t>
      </w:r>
      <w:r w:rsidRPr="000D39DF">
        <w:rPr>
          <w:rFonts w:ascii="Arial Narrow" w:hAnsi="Arial Narrow" w:cs="Arial"/>
          <w:sz w:val="22"/>
          <w:szCs w:val="22"/>
        </w:rPr>
        <w:t>o</w:t>
      </w:r>
      <w:r w:rsidRPr="000D39DF">
        <w:rPr>
          <w:rFonts w:ascii="Arial Narrow" w:hAnsi="Arial Narrow" w:cs="Arial"/>
          <w:spacing w:val="20"/>
          <w:sz w:val="22"/>
          <w:szCs w:val="22"/>
        </w:rPr>
        <w:t xml:space="preserve"> </w:t>
      </w:r>
      <w:r w:rsidRPr="000D39DF">
        <w:rPr>
          <w:rFonts w:ascii="Arial Narrow" w:hAnsi="Arial Narrow" w:cs="Arial"/>
          <w:spacing w:val="1"/>
          <w:sz w:val="22"/>
          <w:szCs w:val="22"/>
        </w:rPr>
        <w:t>o</w:t>
      </w:r>
      <w:r w:rsidRPr="000D39DF">
        <w:rPr>
          <w:rFonts w:ascii="Arial Narrow" w:hAnsi="Arial Narrow" w:cs="Arial"/>
          <w:sz w:val="22"/>
          <w:szCs w:val="22"/>
        </w:rPr>
        <w:t>tr</w:t>
      </w:r>
      <w:r w:rsidRPr="000D39DF">
        <w:rPr>
          <w:rFonts w:ascii="Arial Narrow" w:hAnsi="Arial Narrow" w:cs="Arial"/>
          <w:spacing w:val="3"/>
          <w:sz w:val="22"/>
          <w:szCs w:val="22"/>
        </w:rPr>
        <w:t>z</w:t>
      </w:r>
      <w:r w:rsidRPr="000D39DF">
        <w:rPr>
          <w:rFonts w:ascii="Arial Narrow" w:hAnsi="Arial Narrow" w:cs="Arial"/>
          <w:spacing w:val="-1"/>
          <w:sz w:val="22"/>
          <w:szCs w:val="22"/>
        </w:rPr>
        <w:t>ym</w:t>
      </w:r>
      <w:r w:rsidRPr="000D39DF">
        <w:rPr>
          <w:rFonts w:ascii="Arial Narrow" w:hAnsi="Arial Narrow" w:cs="Arial"/>
          <w:spacing w:val="3"/>
          <w:sz w:val="22"/>
          <w:szCs w:val="22"/>
        </w:rPr>
        <w:t>a</w:t>
      </w:r>
      <w:r w:rsidRPr="000D39DF">
        <w:rPr>
          <w:rFonts w:ascii="Arial Narrow" w:hAnsi="Arial Narrow" w:cs="Arial"/>
          <w:spacing w:val="-1"/>
          <w:sz w:val="22"/>
          <w:szCs w:val="22"/>
        </w:rPr>
        <w:t>n</w:t>
      </w:r>
      <w:r w:rsidRPr="000D39DF">
        <w:rPr>
          <w:rFonts w:ascii="Arial Narrow" w:hAnsi="Arial Narrow" w:cs="Arial"/>
          <w:sz w:val="22"/>
          <w:szCs w:val="22"/>
        </w:rPr>
        <w:t>ia</w:t>
      </w:r>
      <w:r w:rsidRPr="000D39DF">
        <w:rPr>
          <w:rFonts w:ascii="Arial Narrow" w:hAnsi="Arial Narrow" w:cs="Arial"/>
          <w:spacing w:val="15"/>
          <w:sz w:val="22"/>
          <w:szCs w:val="22"/>
        </w:rPr>
        <w:t xml:space="preserve"> </w:t>
      </w:r>
      <w:r w:rsidRPr="000D39DF">
        <w:rPr>
          <w:rFonts w:ascii="Arial Narrow" w:hAnsi="Arial Narrow" w:cs="Arial"/>
          <w:sz w:val="22"/>
          <w:szCs w:val="22"/>
        </w:rPr>
        <w:t>z</w:t>
      </w:r>
      <w:r w:rsidRPr="000D39DF">
        <w:rPr>
          <w:rFonts w:ascii="Arial Narrow" w:hAnsi="Arial Narrow" w:cs="Arial"/>
          <w:spacing w:val="3"/>
          <w:sz w:val="22"/>
          <w:szCs w:val="22"/>
        </w:rPr>
        <w:t>a</w:t>
      </w:r>
      <w:r w:rsidRPr="000D39DF">
        <w:rPr>
          <w:rFonts w:ascii="Arial Narrow" w:hAnsi="Arial Narrow" w:cs="Arial"/>
          <w:spacing w:val="-2"/>
          <w:sz w:val="22"/>
          <w:szCs w:val="22"/>
        </w:rPr>
        <w:t>w</w:t>
      </w:r>
      <w:r w:rsidRPr="000D39DF">
        <w:rPr>
          <w:rFonts w:ascii="Arial Narrow" w:hAnsi="Arial Narrow" w:cs="Arial"/>
          <w:spacing w:val="2"/>
          <w:sz w:val="22"/>
          <w:szCs w:val="22"/>
        </w:rPr>
        <w:t>i</w:t>
      </w:r>
      <w:r w:rsidRPr="000D39DF">
        <w:rPr>
          <w:rFonts w:ascii="Arial Narrow" w:hAnsi="Arial Narrow" w:cs="Arial"/>
          <w:sz w:val="22"/>
          <w:szCs w:val="22"/>
        </w:rPr>
        <w:t>a</w:t>
      </w:r>
      <w:r w:rsidRPr="000D39DF">
        <w:rPr>
          <w:rFonts w:ascii="Arial Narrow" w:hAnsi="Arial Narrow" w:cs="Arial"/>
          <w:spacing w:val="1"/>
          <w:sz w:val="22"/>
          <w:szCs w:val="22"/>
        </w:rPr>
        <w:t>do</w:t>
      </w:r>
      <w:r w:rsidRPr="000D39DF">
        <w:rPr>
          <w:rFonts w:ascii="Arial Narrow" w:hAnsi="Arial Narrow" w:cs="Arial"/>
          <w:spacing w:val="-4"/>
          <w:sz w:val="22"/>
          <w:szCs w:val="22"/>
        </w:rPr>
        <w:t>m</w:t>
      </w:r>
      <w:r w:rsidRPr="000D39DF">
        <w:rPr>
          <w:rFonts w:ascii="Arial Narrow" w:hAnsi="Arial Narrow" w:cs="Arial"/>
          <w:sz w:val="22"/>
          <w:szCs w:val="22"/>
        </w:rPr>
        <w:t>i</w:t>
      </w:r>
      <w:r w:rsidRPr="000D39DF">
        <w:rPr>
          <w:rFonts w:ascii="Arial Narrow" w:hAnsi="Arial Narrow" w:cs="Arial"/>
          <w:spacing w:val="2"/>
          <w:sz w:val="22"/>
          <w:szCs w:val="22"/>
        </w:rPr>
        <w:t>e</w:t>
      </w:r>
      <w:r w:rsidRPr="000D39DF">
        <w:rPr>
          <w:rFonts w:ascii="Arial Narrow" w:hAnsi="Arial Narrow" w:cs="Arial"/>
          <w:spacing w:val="-1"/>
          <w:sz w:val="22"/>
          <w:szCs w:val="22"/>
        </w:rPr>
        <w:t>n</w:t>
      </w:r>
      <w:r w:rsidRPr="000D39DF">
        <w:rPr>
          <w:rFonts w:ascii="Arial Narrow" w:hAnsi="Arial Narrow" w:cs="Arial"/>
          <w:sz w:val="22"/>
          <w:szCs w:val="22"/>
        </w:rPr>
        <w:t>ia</w:t>
      </w:r>
      <w:r w:rsidR="006E1F2E">
        <w:rPr>
          <w:rFonts w:ascii="Arial Narrow" w:hAnsi="Arial Narrow" w:cs="Arial"/>
          <w:spacing w:val="12"/>
          <w:sz w:val="22"/>
          <w:szCs w:val="22"/>
        </w:rPr>
        <w:t xml:space="preserve"> o </w:t>
      </w:r>
      <w:r w:rsidRPr="000D39DF">
        <w:rPr>
          <w:rFonts w:ascii="Arial Narrow" w:hAnsi="Arial Narrow" w:cs="Arial"/>
          <w:sz w:val="22"/>
          <w:szCs w:val="22"/>
        </w:rPr>
        <w:t>te</w:t>
      </w:r>
      <w:r w:rsidRPr="000D39DF">
        <w:rPr>
          <w:rFonts w:ascii="Arial Narrow" w:hAnsi="Arial Narrow" w:cs="Arial"/>
          <w:spacing w:val="3"/>
          <w:sz w:val="22"/>
          <w:szCs w:val="22"/>
        </w:rPr>
        <w:t>r</w:t>
      </w:r>
      <w:r w:rsidRPr="000D39DF">
        <w:rPr>
          <w:rFonts w:ascii="Arial Narrow" w:hAnsi="Arial Narrow" w:cs="Arial"/>
          <w:spacing w:val="-4"/>
          <w:sz w:val="22"/>
          <w:szCs w:val="22"/>
        </w:rPr>
        <w:t>m</w:t>
      </w:r>
      <w:r w:rsidRPr="000D39DF">
        <w:rPr>
          <w:rFonts w:ascii="Arial Narrow" w:hAnsi="Arial Narrow" w:cs="Arial"/>
          <w:spacing w:val="2"/>
          <w:sz w:val="22"/>
          <w:szCs w:val="22"/>
        </w:rPr>
        <w:t>i</w:t>
      </w:r>
      <w:r w:rsidRPr="000D39DF">
        <w:rPr>
          <w:rFonts w:ascii="Arial Narrow" w:hAnsi="Arial Narrow" w:cs="Arial"/>
          <w:spacing w:val="-1"/>
          <w:sz w:val="22"/>
          <w:szCs w:val="22"/>
        </w:rPr>
        <w:t>n</w:t>
      </w:r>
      <w:r w:rsidRPr="000D39DF">
        <w:rPr>
          <w:rFonts w:ascii="Arial Narrow" w:hAnsi="Arial Narrow" w:cs="Arial"/>
          <w:sz w:val="22"/>
          <w:szCs w:val="22"/>
        </w:rPr>
        <w:t>ie</w:t>
      </w:r>
      <w:r w:rsidRPr="000D39DF">
        <w:rPr>
          <w:rFonts w:ascii="Arial Narrow" w:hAnsi="Arial Narrow" w:cs="Arial"/>
          <w:spacing w:val="19"/>
          <w:sz w:val="22"/>
          <w:szCs w:val="22"/>
        </w:rPr>
        <w:t xml:space="preserve"> </w:t>
      </w:r>
      <w:r w:rsidRPr="000D39DF">
        <w:rPr>
          <w:rFonts w:ascii="Arial Narrow" w:hAnsi="Arial Narrow" w:cs="Arial"/>
          <w:spacing w:val="1"/>
          <w:sz w:val="22"/>
          <w:szCs w:val="22"/>
        </w:rPr>
        <w:t>odb</w:t>
      </w:r>
      <w:r w:rsidRPr="000D39DF">
        <w:rPr>
          <w:rFonts w:ascii="Arial Narrow" w:hAnsi="Arial Narrow" w:cs="Arial"/>
          <w:sz w:val="22"/>
          <w:szCs w:val="22"/>
        </w:rPr>
        <w:t>i</w:t>
      </w:r>
      <w:r w:rsidRPr="000D39DF">
        <w:rPr>
          <w:rFonts w:ascii="Arial Narrow" w:hAnsi="Arial Narrow" w:cs="Arial"/>
          <w:spacing w:val="1"/>
          <w:sz w:val="22"/>
          <w:szCs w:val="22"/>
        </w:rPr>
        <w:t>or</w:t>
      </w:r>
      <w:r w:rsidRPr="000D39DF">
        <w:rPr>
          <w:rFonts w:ascii="Arial Narrow" w:hAnsi="Arial Narrow" w:cs="Arial"/>
          <w:sz w:val="22"/>
          <w:szCs w:val="22"/>
        </w:rPr>
        <w:t>u końcowego</w:t>
      </w:r>
      <w:r w:rsidRPr="000D39DF">
        <w:rPr>
          <w:rFonts w:ascii="Arial Narrow" w:hAnsi="Arial Narrow" w:cs="Arial"/>
          <w:spacing w:val="17"/>
          <w:sz w:val="22"/>
          <w:szCs w:val="22"/>
        </w:rPr>
        <w:t xml:space="preserve"> </w:t>
      </w:r>
      <w:r w:rsidRPr="000D39DF">
        <w:rPr>
          <w:rFonts w:ascii="Arial Narrow" w:hAnsi="Arial Narrow" w:cs="Arial"/>
          <w:sz w:val="22"/>
          <w:szCs w:val="22"/>
        </w:rPr>
        <w:t>W</w:t>
      </w:r>
      <w:r w:rsidRPr="000D39DF">
        <w:rPr>
          <w:rFonts w:ascii="Arial Narrow" w:hAnsi="Arial Narrow" w:cs="Arial"/>
          <w:spacing w:val="-4"/>
          <w:sz w:val="22"/>
          <w:szCs w:val="22"/>
        </w:rPr>
        <w:t>y</w:t>
      </w:r>
      <w:r w:rsidRPr="000D39DF">
        <w:rPr>
          <w:rFonts w:ascii="Arial Narrow" w:hAnsi="Arial Narrow" w:cs="Arial"/>
          <w:spacing w:val="-1"/>
          <w:sz w:val="22"/>
          <w:szCs w:val="22"/>
        </w:rPr>
        <w:t>k</w:t>
      </w:r>
      <w:r w:rsidRPr="000D39DF">
        <w:rPr>
          <w:rFonts w:ascii="Arial Narrow" w:hAnsi="Arial Narrow" w:cs="Arial"/>
          <w:spacing w:val="3"/>
          <w:sz w:val="22"/>
          <w:szCs w:val="22"/>
        </w:rPr>
        <w:t>o</w:t>
      </w:r>
      <w:r w:rsidRPr="000D39DF">
        <w:rPr>
          <w:rFonts w:ascii="Arial Narrow" w:hAnsi="Arial Narrow" w:cs="Arial"/>
          <w:spacing w:val="-1"/>
          <w:sz w:val="22"/>
          <w:szCs w:val="22"/>
        </w:rPr>
        <w:t>n</w:t>
      </w:r>
      <w:r w:rsidRPr="000D39DF">
        <w:rPr>
          <w:rFonts w:ascii="Arial Narrow" w:hAnsi="Arial Narrow" w:cs="Arial"/>
          <w:spacing w:val="3"/>
          <w:sz w:val="22"/>
          <w:szCs w:val="22"/>
        </w:rPr>
        <w:t>a</w:t>
      </w:r>
      <w:r w:rsidRPr="000D39DF">
        <w:rPr>
          <w:rFonts w:ascii="Arial Narrow" w:hAnsi="Arial Narrow" w:cs="Arial"/>
          <w:spacing w:val="-2"/>
          <w:sz w:val="22"/>
          <w:szCs w:val="22"/>
        </w:rPr>
        <w:t>w</w:t>
      </w:r>
      <w:r w:rsidRPr="000D39DF">
        <w:rPr>
          <w:rFonts w:ascii="Arial Narrow" w:hAnsi="Arial Narrow" w:cs="Arial"/>
          <w:sz w:val="22"/>
          <w:szCs w:val="22"/>
        </w:rPr>
        <w:t>ca</w:t>
      </w:r>
      <w:r w:rsidRPr="000D39DF">
        <w:rPr>
          <w:rFonts w:ascii="Arial Narrow" w:hAnsi="Arial Narrow" w:cs="Arial"/>
          <w:spacing w:val="17"/>
          <w:sz w:val="22"/>
          <w:szCs w:val="22"/>
        </w:rPr>
        <w:t xml:space="preserve"> </w:t>
      </w:r>
      <w:r w:rsidRPr="000D39DF">
        <w:rPr>
          <w:rFonts w:ascii="Arial Narrow" w:hAnsi="Arial Narrow" w:cs="Arial"/>
          <w:spacing w:val="-1"/>
          <w:sz w:val="22"/>
          <w:szCs w:val="22"/>
        </w:rPr>
        <w:t>n</w:t>
      </w:r>
      <w:r w:rsidRPr="000D39DF">
        <w:rPr>
          <w:rFonts w:ascii="Arial Narrow" w:hAnsi="Arial Narrow" w:cs="Arial"/>
          <w:sz w:val="22"/>
          <w:szCs w:val="22"/>
        </w:rPr>
        <w:t>ie</w:t>
      </w:r>
      <w:r w:rsidRPr="000D39DF">
        <w:rPr>
          <w:rFonts w:ascii="Arial Narrow" w:hAnsi="Arial Narrow" w:cs="Arial"/>
          <w:spacing w:val="27"/>
          <w:sz w:val="22"/>
          <w:szCs w:val="22"/>
        </w:rPr>
        <w:t xml:space="preserve"> </w:t>
      </w:r>
      <w:r w:rsidRPr="000D39DF">
        <w:rPr>
          <w:rFonts w:ascii="Arial Narrow" w:hAnsi="Arial Narrow" w:cs="Arial"/>
          <w:spacing w:val="-2"/>
          <w:sz w:val="22"/>
          <w:szCs w:val="22"/>
        </w:rPr>
        <w:t>w</w:t>
      </w:r>
      <w:r w:rsidRPr="000D39DF">
        <w:rPr>
          <w:rFonts w:ascii="Arial Narrow" w:hAnsi="Arial Narrow" w:cs="Arial"/>
          <w:sz w:val="22"/>
          <w:szCs w:val="22"/>
        </w:rPr>
        <w:t>e</w:t>
      </w:r>
      <w:r w:rsidRPr="000D39DF">
        <w:rPr>
          <w:rFonts w:ascii="Arial Narrow" w:hAnsi="Arial Narrow" w:cs="Arial"/>
          <w:spacing w:val="3"/>
          <w:sz w:val="22"/>
          <w:szCs w:val="22"/>
        </w:rPr>
        <w:t>ź</w:t>
      </w:r>
      <w:r w:rsidRPr="000D39DF">
        <w:rPr>
          <w:rFonts w:ascii="Arial Narrow" w:hAnsi="Arial Narrow" w:cs="Arial"/>
          <w:spacing w:val="-4"/>
          <w:sz w:val="22"/>
          <w:szCs w:val="22"/>
        </w:rPr>
        <w:t>m</w:t>
      </w:r>
      <w:r w:rsidRPr="000D39DF">
        <w:rPr>
          <w:rFonts w:ascii="Arial Narrow" w:hAnsi="Arial Narrow" w:cs="Arial"/>
          <w:sz w:val="22"/>
          <w:szCs w:val="22"/>
        </w:rPr>
        <w:t>ie</w:t>
      </w:r>
      <w:r w:rsidR="006E1F2E">
        <w:rPr>
          <w:rFonts w:ascii="Arial Narrow" w:hAnsi="Arial Narrow" w:cs="Arial"/>
          <w:spacing w:val="23"/>
          <w:sz w:val="22"/>
          <w:szCs w:val="22"/>
        </w:rPr>
        <w:t xml:space="preserve"> w </w:t>
      </w:r>
      <w:r w:rsidRPr="000D39DF">
        <w:rPr>
          <w:rFonts w:ascii="Arial Narrow" w:hAnsi="Arial Narrow" w:cs="Arial"/>
          <w:spacing w:val="-1"/>
          <w:sz w:val="22"/>
          <w:szCs w:val="22"/>
        </w:rPr>
        <w:t>nim udziału,</w:t>
      </w:r>
      <w:r w:rsidRPr="000D39DF">
        <w:rPr>
          <w:rFonts w:ascii="Arial Narrow" w:hAnsi="Arial Narrow" w:cs="Arial"/>
          <w:w w:val="99"/>
          <w:sz w:val="22"/>
          <w:szCs w:val="22"/>
        </w:rPr>
        <w:t xml:space="preserve"> </w:t>
      </w:r>
      <w:r w:rsidRPr="000D39DF">
        <w:rPr>
          <w:rFonts w:ascii="Arial Narrow" w:hAnsi="Arial Narrow" w:cs="Arial"/>
          <w:snapToGrid w:val="0"/>
          <w:sz w:val="22"/>
          <w:szCs w:val="22"/>
        </w:rPr>
        <w:t>Zamawiający</w:t>
      </w:r>
      <w:r w:rsidRPr="000D39DF">
        <w:rPr>
          <w:rFonts w:ascii="Arial Narrow" w:hAnsi="Arial Narrow" w:cs="Arial"/>
          <w:spacing w:val="-12"/>
          <w:sz w:val="22"/>
          <w:szCs w:val="22"/>
        </w:rPr>
        <w:t xml:space="preserve"> </w:t>
      </w:r>
      <w:r w:rsidRPr="000D39DF">
        <w:rPr>
          <w:rFonts w:ascii="Arial Narrow" w:hAnsi="Arial Narrow" w:cs="Arial"/>
          <w:spacing w:val="1"/>
          <w:sz w:val="22"/>
          <w:szCs w:val="22"/>
        </w:rPr>
        <w:t>do</w:t>
      </w:r>
      <w:r w:rsidRPr="000D39DF">
        <w:rPr>
          <w:rFonts w:ascii="Arial Narrow" w:hAnsi="Arial Narrow" w:cs="Arial"/>
          <w:spacing w:val="-1"/>
          <w:sz w:val="22"/>
          <w:szCs w:val="22"/>
        </w:rPr>
        <w:t>k</w:t>
      </w:r>
      <w:r w:rsidRPr="000D39DF">
        <w:rPr>
          <w:rFonts w:ascii="Arial Narrow" w:hAnsi="Arial Narrow" w:cs="Arial"/>
          <w:spacing w:val="3"/>
          <w:sz w:val="22"/>
          <w:szCs w:val="22"/>
        </w:rPr>
        <w:t>o</w:t>
      </w:r>
      <w:r w:rsidRPr="000D39DF">
        <w:rPr>
          <w:rFonts w:ascii="Arial Narrow" w:hAnsi="Arial Narrow" w:cs="Arial"/>
          <w:spacing w:val="-1"/>
          <w:sz w:val="22"/>
          <w:szCs w:val="22"/>
        </w:rPr>
        <w:t>n</w:t>
      </w:r>
      <w:r w:rsidRPr="000D39DF">
        <w:rPr>
          <w:rFonts w:ascii="Arial Narrow" w:hAnsi="Arial Narrow" w:cs="Arial"/>
          <w:sz w:val="22"/>
          <w:szCs w:val="22"/>
        </w:rPr>
        <w:t>a</w:t>
      </w:r>
      <w:r w:rsidRPr="000D39DF">
        <w:rPr>
          <w:rFonts w:ascii="Arial Narrow" w:hAnsi="Arial Narrow" w:cs="Arial"/>
          <w:spacing w:val="-3"/>
          <w:sz w:val="22"/>
          <w:szCs w:val="22"/>
        </w:rPr>
        <w:t xml:space="preserve"> </w:t>
      </w:r>
      <w:r w:rsidRPr="000D39DF">
        <w:rPr>
          <w:rFonts w:ascii="Arial Narrow" w:hAnsi="Arial Narrow" w:cs="Arial"/>
          <w:spacing w:val="1"/>
          <w:sz w:val="22"/>
          <w:szCs w:val="22"/>
        </w:rPr>
        <w:t>odb</w:t>
      </w:r>
      <w:r w:rsidRPr="000D39DF">
        <w:rPr>
          <w:rFonts w:ascii="Arial Narrow" w:hAnsi="Arial Narrow" w:cs="Arial"/>
          <w:sz w:val="22"/>
          <w:szCs w:val="22"/>
        </w:rPr>
        <w:t>i</w:t>
      </w:r>
      <w:r w:rsidRPr="000D39DF">
        <w:rPr>
          <w:rFonts w:ascii="Arial Narrow" w:hAnsi="Arial Narrow" w:cs="Arial"/>
          <w:spacing w:val="1"/>
          <w:sz w:val="22"/>
          <w:szCs w:val="22"/>
        </w:rPr>
        <w:t>or</w:t>
      </w:r>
      <w:r w:rsidRPr="000D39DF">
        <w:rPr>
          <w:rFonts w:ascii="Arial Narrow" w:hAnsi="Arial Narrow" w:cs="Arial"/>
          <w:sz w:val="22"/>
          <w:szCs w:val="22"/>
        </w:rPr>
        <w:t>u</w:t>
      </w:r>
      <w:r w:rsidRPr="000D39DF">
        <w:rPr>
          <w:rFonts w:ascii="Arial Narrow" w:hAnsi="Arial Narrow" w:cs="Arial"/>
          <w:spacing w:val="-2"/>
          <w:sz w:val="22"/>
          <w:szCs w:val="22"/>
        </w:rPr>
        <w:t xml:space="preserve"> </w:t>
      </w:r>
      <w:r w:rsidRPr="000D39DF">
        <w:rPr>
          <w:rFonts w:ascii="Arial Narrow" w:hAnsi="Arial Narrow" w:cs="Arial"/>
          <w:spacing w:val="1"/>
          <w:sz w:val="22"/>
          <w:szCs w:val="22"/>
        </w:rPr>
        <w:t>pr</w:t>
      </w:r>
      <w:r w:rsidRPr="000D39DF">
        <w:rPr>
          <w:rFonts w:ascii="Arial Narrow" w:hAnsi="Arial Narrow" w:cs="Arial"/>
          <w:sz w:val="22"/>
          <w:szCs w:val="22"/>
        </w:rPr>
        <w:t>z</w:t>
      </w:r>
      <w:r w:rsidRPr="000D39DF">
        <w:rPr>
          <w:rFonts w:ascii="Arial Narrow" w:hAnsi="Arial Narrow" w:cs="Arial"/>
          <w:spacing w:val="1"/>
          <w:sz w:val="22"/>
          <w:szCs w:val="22"/>
        </w:rPr>
        <w:t>e</w:t>
      </w:r>
      <w:r w:rsidRPr="000D39DF">
        <w:rPr>
          <w:rFonts w:ascii="Arial Narrow" w:hAnsi="Arial Narrow" w:cs="Arial"/>
          <w:sz w:val="22"/>
          <w:szCs w:val="22"/>
        </w:rPr>
        <w:t>z</w:t>
      </w:r>
      <w:r w:rsidRPr="000D39DF">
        <w:rPr>
          <w:rFonts w:ascii="Arial Narrow" w:hAnsi="Arial Narrow" w:cs="Arial"/>
          <w:spacing w:val="-1"/>
          <w:sz w:val="22"/>
          <w:szCs w:val="22"/>
        </w:rPr>
        <w:t xml:space="preserve"> </w:t>
      </w:r>
      <w:r w:rsidRPr="000D39DF">
        <w:rPr>
          <w:rFonts w:ascii="Arial Narrow" w:hAnsi="Arial Narrow" w:cs="Arial"/>
          <w:spacing w:val="1"/>
          <w:sz w:val="22"/>
          <w:szCs w:val="22"/>
        </w:rPr>
        <w:t>po</w:t>
      </w:r>
      <w:r w:rsidRPr="000D39DF">
        <w:rPr>
          <w:rFonts w:ascii="Arial Narrow" w:hAnsi="Arial Narrow" w:cs="Arial"/>
          <w:spacing w:val="-5"/>
          <w:sz w:val="22"/>
          <w:szCs w:val="22"/>
        </w:rPr>
        <w:t>w</w:t>
      </w:r>
      <w:r w:rsidRPr="000D39DF">
        <w:rPr>
          <w:rFonts w:ascii="Arial Narrow" w:hAnsi="Arial Narrow" w:cs="Arial"/>
          <w:spacing w:val="1"/>
          <w:sz w:val="22"/>
          <w:szCs w:val="22"/>
        </w:rPr>
        <w:t>o</w:t>
      </w:r>
      <w:r w:rsidRPr="000D39DF">
        <w:rPr>
          <w:rFonts w:ascii="Arial Narrow" w:hAnsi="Arial Narrow" w:cs="Arial"/>
          <w:sz w:val="22"/>
          <w:szCs w:val="22"/>
        </w:rPr>
        <w:t>ł</w:t>
      </w:r>
      <w:r w:rsidRPr="000D39DF">
        <w:rPr>
          <w:rFonts w:ascii="Arial Narrow" w:hAnsi="Arial Narrow" w:cs="Arial"/>
          <w:spacing w:val="2"/>
          <w:sz w:val="22"/>
          <w:szCs w:val="22"/>
        </w:rPr>
        <w:t>a</w:t>
      </w:r>
      <w:r w:rsidRPr="000D39DF">
        <w:rPr>
          <w:rFonts w:ascii="Arial Narrow" w:hAnsi="Arial Narrow" w:cs="Arial"/>
          <w:spacing w:val="-1"/>
          <w:sz w:val="22"/>
          <w:szCs w:val="22"/>
        </w:rPr>
        <w:t>n</w:t>
      </w:r>
      <w:r w:rsidRPr="000D39DF">
        <w:rPr>
          <w:rFonts w:ascii="Arial Narrow" w:hAnsi="Arial Narrow" w:cs="Arial"/>
          <w:sz w:val="22"/>
          <w:szCs w:val="22"/>
        </w:rPr>
        <w:t>ą</w:t>
      </w:r>
      <w:r w:rsidRPr="000D39DF">
        <w:rPr>
          <w:rFonts w:ascii="Arial Narrow" w:hAnsi="Arial Narrow" w:cs="Arial"/>
          <w:spacing w:val="-5"/>
          <w:sz w:val="22"/>
          <w:szCs w:val="22"/>
        </w:rPr>
        <w:t xml:space="preserve"> </w:t>
      </w:r>
      <w:r w:rsidRPr="000D39DF">
        <w:rPr>
          <w:rFonts w:ascii="Arial Narrow" w:hAnsi="Arial Narrow" w:cs="Arial"/>
          <w:spacing w:val="1"/>
          <w:sz w:val="22"/>
          <w:szCs w:val="22"/>
        </w:rPr>
        <w:t>d</w:t>
      </w:r>
      <w:r w:rsidRPr="000D39DF">
        <w:rPr>
          <w:rFonts w:ascii="Arial Narrow" w:hAnsi="Arial Narrow" w:cs="Arial"/>
          <w:sz w:val="22"/>
          <w:szCs w:val="22"/>
        </w:rPr>
        <w:t>o t</w:t>
      </w:r>
      <w:r w:rsidRPr="000D39DF">
        <w:rPr>
          <w:rFonts w:ascii="Arial Narrow" w:hAnsi="Arial Narrow" w:cs="Arial"/>
          <w:spacing w:val="2"/>
          <w:sz w:val="22"/>
          <w:szCs w:val="22"/>
        </w:rPr>
        <w:t>e</w:t>
      </w:r>
      <w:r w:rsidRPr="000D39DF">
        <w:rPr>
          <w:rFonts w:ascii="Arial Narrow" w:hAnsi="Arial Narrow" w:cs="Arial"/>
          <w:spacing w:val="-1"/>
          <w:sz w:val="22"/>
          <w:szCs w:val="22"/>
        </w:rPr>
        <w:t>g</w:t>
      </w:r>
      <w:r w:rsidRPr="000D39DF">
        <w:rPr>
          <w:rFonts w:ascii="Arial Narrow" w:hAnsi="Arial Narrow" w:cs="Arial"/>
          <w:sz w:val="22"/>
          <w:szCs w:val="22"/>
        </w:rPr>
        <w:t>o</w:t>
      </w:r>
      <w:r w:rsidRPr="000D39DF">
        <w:rPr>
          <w:rFonts w:ascii="Arial Narrow" w:hAnsi="Arial Narrow" w:cs="Arial"/>
          <w:spacing w:val="3"/>
          <w:sz w:val="22"/>
          <w:szCs w:val="22"/>
        </w:rPr>
        <w:t xml:space="preserve"> </w:t>
      </w:r>
      <w:r w:rsidRPr="000D39DF">
        <w:rPr>
          <w:rFonts w:ascii="Arial Narrow" w:hAnsi="Arial Narrow" w:cs="Arial"/>
          <w:spacing w:val="-1"/>
          <w:sz w:val="22"/>
          <w:szCs w:val="22"/>
        </w:rPr>
        <w:t>k</w:t>
      </w:r>
      <w:r w:rsidRPr="000D39DF">
        <w:rPr>
          <w:rFonts w:ascii="Arial Narrow" w:hAnsi="Arial Narrow" w:cs="Arial"/>
          <w:spacing w:val="3"/>
          <w:sz w:val="22"/>
          <w:szCs w:val="22"/>
        </w:rPr>
        <w:t>o</w:t>
      </w:r>
      <w:r w:rsidRPr="000D39DF">
        <w:rPr>
          <w:rFonts w:ascii="Arial Narrow" w:hAnsi="Arial Narrow" w:cs="Arial"/>
          <w:spacing w:val="-1"/>
          <w:sz w:val="22"/>
          <w:szCs w:val="22"/>
        </w:rPr>
        <w:t>m</w:t>
      </w:r>
      <w:r w:rsidRPr="000D39DF">
        <w:rPr>
          <w:rFonts w:ascii="Arial Narrow" w:hAnsi="Arial Narrow" w:cs="Arial"/>
          <w:spacing w:val="2"/>
          <w:sz w:val="22"/>
          <w:szCs w:val="22"/>
        </w:rPr>
        <w:t>i</w:t>
      </w:r>
      <w:r w:rsidRPr="000D39DF">
        <w:rPr>
          <w:rFonts w:ascii="Arial Narrow" w:hAnsi="Arial Narrow" w:cs="Arial"/>
          <w:spacing w:val="-1"/>
          <w:sz w:val="22"/>
          <w:szCs w:val="22"/>
        </w:rPr>
        <w:t>s</w:t>
      </w:r>
      <w:r w:rsidRPr="000D39DF">
        <w:rPr>
          <w:rFonts w:ascii="Arial Narrow" w:hAnsi="Arial Narrow" w:cs="Arial"/>
          <w:spacing w:val="2"/>
          <w:sz w:val="22"/>
          <w:szCs w:val="22"/>
        </w:rPr>
        <w:t>j</w:t>
      </w:r>
      <w:r w:rsidRPr="000D39DF">
        <w:rPr>
          <w:rFonts w:ascii="Arial Narrow" w:hAnsi="Arial Narrow" w:cs="Arial"/>
          <w:sz w:val="22"/>
          <w:szCs w:val="22"/>
        </w:rPr>
        <w:t>ę</w:t>
      </w:r>
      <w:r w:rsidR="006E1F2E">
        <w:rPr>
          <w:rFonts w:ascii="Arial Narrow" w:hAnsi="Arial Narrow" w:cs="Arial"/>
          <w:spacing w:val="-1"/>
          <w:sz w:val="22"/>
          <w:szCs w:val="22"/>
        </w:rPr>
        <w:t xml:space="preserve"> w </w:t>
      </w:r>
      <w:r w:rsidRPr="000D39DF">
        <w:rPr>
          <w:rFonts w:ascii="Arial Narrow" w:hAnsi="Arial Narrow" w:cs="Arial"/>
          <w:spacing w:val="1"/>
          <w:sz w:val="22"/>
          <w:szCs w:val="22"/>
        </w:rPr>
        <w:t>d</w:t>
      </w:r>
      <w:r w:rsidRPr="000D39DF">
        <w:rPr>
          <w:rFonts w:ascii="Arial Narrow" w:hAnsi="Arial Narrow" w:cs="Arial"/>
          <w:spacing w:val="-1"/>
          <w:sz w:val="22"/>
          <w:szCs w:val="22"/>
        </w:rPr>
        <w:t>n</w:t>
      </w:r>
      <w:r w:rsidRPr="000D39DF">
        <w:rPr>
          <w:rFonts w:ascii="Arial Narrow" w:hAnsi="Arial Narrow" w:cs="Arial"/>
          <w:spacing w:val="2"/>
          <w:sz w:val="22"/>
          <w:szCs w:val="22"/>
        </w:rPr>
        <w:t>i</w:t>
      </w:r>
      <w:r w:rsidRPr="000D39DF">
        <w:rPr>
          <w:rFonts w:ascii="Arial Narrow" w:hAnsi="Arial Narrow" w:cs="Arial"/>
          <w:sz w:val="22"/>
          <w:szCs w:val="22"/>
        </w:rPr>
        <w:t>u</w:t>
      </w:r>
      <w:r w:rsidRPr="000D39DF">
        <w:rPr>
          <w:rFonts w:ascii="Arial Narrow" w:hAnsi="Arial Narrow" w:cs="Arial"/>
          <w:spacing w:val="-3"/>
          <w:sz w:val="22"/>
          <w:szCs w:val="22"/>
        </w:rPr>
        <w:t xml:space="preserve"> </w:t>
      </w:r>
      <w:r w:rsidRPr="000D39DF">
        <w:rPr>
          <w:rFonts w:ascii="Arial Narrow" w:hAnsi="Arial Narrow" w:cs="Arial"/>
          <w:spacing w:val="1"/>
          <w:sz w:val="22"/>
          <w:szCs w:val="22"/>
        </w:rPr>
        <w:t>pr</w:t>
      </w:r>
      <w:r w:rsidRPr="000D39DF">
        <w:rPr>
          <w:rFonts w:ascii="Arial Narrow" w:hAnsi="Arial Narrow" w:cs="Arial"/>
          <w:sz w:val="22"/>
          <w:szCs w:val="22"/>
        </w:rPr>
        <w:t>z</w:t>
      </w:r>
      <w:r w:rsidRPr="000D39DF">
        <w:rPr>
          <w:rFonts w:ascii="Arial Narrow" w:hAnsi="Arial Narrow" w:cs="Arial"/>
          <w:spacing w:val="3"/>
          <w:sz w:val="22"/>
          <w:szCs w:val="22"/>
        </w:rPr>
        <w:t>e</w:t>
      </w:r>
      <w:r w:rsidRPr="000D39DF">
        <w:rPr>
          <w:rFonts w:ascii="Arial Narrow" w:hAnsi="Arial Narrow" w:cs="Arial"/>
          <w:spacing w:val="-2"/>
          <w:sz w:val="22"/>
          <w:szCs w:val="22"/>
        </w:rPr>
        <w:t>w</w:t>
      </w:r>
      <w:r w:rsidRPr="000D39DF">
        <w:rPr>
          <w:rFonts w:ascii="Arial Narrow" w:hAnsi="Arial Narrow" w:cs="Arial"/>
          <w:sz w:val="22"/>
          <w:szCs w:val="22"/>
        </w:rPr>
        <w:t>i</w:t>
      </w:r>
      <w:r w:rsidRPr="000D39DF">
        <w:rPr>
          <w:rFonts w:ascii="Arial Narrow" w:hAnsi="Arial Narrow" w:cs="Arial"/>
          <w:spacing w:val="1"/>
          <w:sz w:val="22"/>
          <w:szCs w:val="22"/>
        </w:rPr>
        <w:t>d</w:t>
      </w:r>
      <w:r w:rsidRPr="000D39DF">
        <w:rPr>
          <w:rFonts w:ascii="Arial Narrow" w:hAnsi="Arial Narrow" w:cs="Arial"/>
          <w:sz w:val="22"/>
          <w:szCs w:val="22"/>
        </w:rPr>
        <w:t>zi</w:t>
      </w:r>
      <w:r w:rsidRPr="000D39DF">
        <w:rPr>
          <w:rFonts w:ascii="Arial Narrow" w:hAnsi="Arial Narrow" w:cs="Arial"/>
          <w:spacing w:val="3"/>
          <w:sz w:val="22"/>
          <w:szCs w:val="22"/>
        </w:rPr>
        <w:t>a</w:t>
      </w:r>
      <w:r w:rsidRPr="000D39DF">
        <w:rPr>
          <w:rFonts w:ascii="Arial Narrow" w:hAnsi="Arial Narrow" w:cs="Arial"/>
          <w:spacing w:val="1"/>
          <w:sz w:val="22"/>
          <w:szCs w:val="22"/>
        </w:rPr>
        <w:t>n</w:t>
      </w:r>
      <w:r w:rsidRPr="000D39DF">
        <w:rPr>
          <w:rFonts w:ascii="Arial Narrow" w:hAnsi="Arial Narrow" w:cs="Arial"/>
          <w:spacing w:val="-1"/>
          <w:sz w:val="22"/>
          <w:szCs w:val="22"/>
        </w:rPr>
        <w:t>y</w:t>
      </w:r>
      <w:r w:rsidRPr="000D39DF">
        <w:rPr>
          <w:rFonts w:ascii="Arial Narrow" w:hAnsi="Arial Narrow" w:cs="Arial"/>
          <w:sz w:val="22"/>
          <w:szCs w:val="22"/>
        </w:rPr>
        <w:t>m</w:t>
      </w:r>
      <w:r w:rsidRPr="000D39DF">
        <w:rPr>
          <w:rFonts w:ascii="Arial Narrow" w:hAnsi="Arial Narrow" w:cs="Arial"/>
          <w:spacing w:val="-11"/>
          <w:sz w:val="22"/>
          <w:szCs w:val="22"/>
        </w:rPr>
        <w:t xml:space="preserve"> </w:t>
      </w:r>
      <w:r w:rsidRPr="000D39DF">
        <w:rPr>
          <w:rFonts w:ascii="Arial Narrow" w:hAnsi="Arial Narrow" w:cs="Arial"/>
          <w:spacing w:val="1"/>
          <w:sz w:val="22"/>
          <w:szCs w:val="22"/>
        </w:rPr>
        <w:t>d</w:t>
      </w:r>
      <w:r w:rsidRPr="000D39DF">
        <w:rPr>
          <w:rFonts w:ascii="Arial Narrow" w:hAnsi="Arial Narrow" w:cs="Arial"/>
          <w:sz w:val="22"/>
          <w:szCs w:val="22"/>
        </w:rPr>
        <w:t>o</w:t>
      </w:r>
      <w:r w:rsidRPr="000D39DF">
        <w:rPr>
          <w:rFonts w:ascii="Arial Narrow" w:hAnsi="Arial Narrow" w:cs="Arial"/>
          <w:spacing w:val="4"/>
          <w:sz w:val="22"/>
          <w:szCs w:val="22"/>
        </w:rPr>
        <w:t xml:space="preserve"> </w:t>
      </w:r>
      <w:r w:rsidR="00F426FD" w:rsidRPr="000D39DF">
        <w:rPr>
          <w:rFonts w:ascii="Arial Narrow" w:hAnsi="Arial Narrow" w:cs="Arial"/>
          <w:spacing w:val="1"/>
          <w:sz w:val="22"/>
          <w:szCs w:val="22"/>
        </w:rPr>
        <w:t>O</w:t>
      </w:r>
      <w:r w:rsidRPr="000D39DF">
        <w:rPr>
          <w:rFonts w:ascii="Arial Narrow" w:hAnsi="Arial Narrow" w:cs="Arial"/>
          <w:spacing w:val="1"/>
          <w:sz w:val="22"/>
          <w:szCs w:val="22"/>
        </w:rPr>
        <w:t>db</w:t>
      </w:r>
      <w:r w:rsidRPr="000D39DF">
        <w:rPr>
          <w:rFonts w:ascii="Arial Narrow" w:hAnsi="Arial Narrow" w:cs="Arial"/>
          <w:sz w:val="22"/>
          <w:szCs w:val="22"/>
        </w:rPr>
        <w:t>i</w:t>
      </w:r>
      <w:r w:rsidRPr="000D39DF">
        <w:rPr>
          <w:rFonts w:ascii="Arial Narrow" w:hAnsi="Arial Narrow" w:cs="Arial"/>
          <w:spacing w:val="1"/>
          <w:sz w:val="22"/>
          <w:szCs w:val="22"/>
        </w:rPr>
        <w:t>or</w:t>
      </w:r>
      <w:r w:rsidRPr="000D39DF">
        <w:rPr>
          <w:rFonts w:ascii="Arial Narrow" w:hAnsi="Arial Narrow" w:cs="Arial"/>
          <w:spacing w:val="-1"/>
          <w:sz w:val="22"/>
          <w:szCs w:val="22"/>
        </w:rPr>
        <w:t xml:space="preserve">u </w:t>
      </w:r>
      <w:r w:rsidR="00F426FD" w:rsidRPr="000D39DF">
        <w:rPr>
          <w:rFonts w:ascii="Arial Narrow" w:hAnsi="Arial Narrow" w:cs="Arial"/>
          <w:spacing w:val="-1"/>
          <w:sz w:val="22"/>
          <w:szCs w:val="22"/>
        </w:rPr>
        <w:t>K</w:t>
      </w:r>
      <w:r w:rsidRPr="000D39DF">
        <w:rPr>
          <w:rFonts w:ascii="Arial Narrow" w:hAnsi="Arial Narrow" w:cs="Arial"/>
          <w:spacing w:val="-1"/>
          <w:sz w:val="22"/>
          <w:szCs w:val="22"/>
        </w:rPr>
        <w:t>ońcowego</w:t>
      </w:r>
      <w:r w:rsidRPr="000D39DF">
        <w:rPr>
          <w:rFonts w:ascii="Arial Narrow" w:hAnsi="Arial Narrow" w:cs="Arial"/>
          <w:sz w:val="22"/>
          <w:szCs w:val="22"/>
        </w:rPr>
        <w:t>.</w:t>
      </w:r>
      <w:r w:rsidRPr="000D39DF">
        <w:rPr>
          <w:rFonts w:ascii="Arial Narrow" w:hAnsi="Arial Narrow" w:cs="Arial"/>
          <w:spacing w:val="-4"/>
          <w:sz w:val="22"/>
          <w:szCs w:val="22"/>
        </w:rPr>
        <w:t xml:space="preserve"> </w:t>
      </w:r>
    </w:p>
    <w:p w14:paraId="7E0F09B1" w14:textId="2C6E8736" w:rsidR="00877CE8" w:rsidRPr="000D39DF" w:rsidRDefault="00877CE8" w:rsidP="004845B4">
      <w:pPr>
        <w:pStyle w:val="Akapitzlist"/>
        <w:widowControl w:val="0"/>
        <w:numPr>
          <w:ilvl w:val="0"/>
          <w:numId w:val="15"/>
        </w:numPr>
        <w:tabs>
          <w:tab w:val="left" w:pos="426"/>
        </w:tabs>
        <w:spacing w:line="276" w:lineRule="auto"/>
        <w:ind w:left="425" w:right="64" w:hanging="425"/>
        <w:contextualSpacing/>
        <w:jc w:val="both"/>
        <w:rPr>
          <w:rFonts w:ascii="Arial Narrow" w:hAnsi="Arial Narrow" w:cs="Arial"/>
          <w:sz w:val="22"/>
          <w:szCs w:val="22"/>
        </w:rPr>
      </w:pPr>
      <w:r w:rsidRPr="000D39DF">
        <w:rPr>
          <w:rFonts w:ascii="Arial Narrow" w:hAnsi="Arial Narrow" w:cs="Arial"/>
          <w:sz w:val="22"/>
          <w:szCs w:val="22"/>
        </w:rPr>
        <w:t>O</w:t>
      </w:r>
      <w:r w:rsidRPr="000D39DF">
        <w:rPr>
          <w:rFonts w:ascii="Arial Narrow" w:hAnsi="Arial Narrow" w:cs="Arial"/>
          <w:spacing w:val="1"/>
          <w:sz w:val="22"/>
          <w:szCs w:val="22"/>
        </w:rPr>
        <w:t>db</w:t>
      </w:r>
      <w:r w:rsidRPr="000D39DF">
        <w:rPr>
          <w:rFonts w:ascii="Arial Narrow" w:hAnsi="Arial Narrow" w:cs="Arial"/>
          <w:sz w:val="22"/>
          <w:szCs w:val="22"/>
        </w:rPr>
        <w:t>i</w:t>
      </w:r>
      <w:r w:rsidRPr="000D39DF">
        <w:rPr>
          <w:rFonts w:ascii="Arial Narrow" w:hAnsi="Arial Narrow" w:cs="Arial"/>
          <w:spacing w:val="1"/>
          <w:sz w:val="22"/>
          <w:szCs w:val="22"/>
        </w:rPr>
        <w:t>or</w:t>
      </w:r>
      <w:r w:rsidRPr="000D39DF">
        <w:rPr>
          <w:rFonts w:ascii="Arial Narrow" w:hAnsi="Arial Narrow" w:cs="Arial"/>
          <w:sz w:val="22"/>
          <w:szCs w:val="22"/>
        </w:rPr>
        <w:t>u</w:t>
      </w:r>
      <w:r w:rsidRPr="000D39DF">
        <w:rPr>
          <w:rFonts w:ascii="Arial Narrow" w:hAnsi="Arial Narrow" w:cs="Arial"/>
          <w:spacing w:val="28"/>
          <w:sz w:val="22"/>
          <w:szCs w:val="22"/>
        </w:rPr>
        <w:t xml:space="preserve"> </w:t>
      </w:r>
      <w:r w:rsidR="00F426FD" w:rsidRPr="000D39DF">
        <w:rPr>
          <w:rFonts w:ascii="Arial Narrow" w:hAnsi="Arial Narrow" w:cs="Arial"/>
          <w:spacing w:val="-1"/>
          <w:sz w:val="22"/>
          <w:szCs w:val="22"/>
        </w:rPr>
        <w:t>K</w:t>
      </w:r>
      <w:r w:rsidRPr="000D39DF">
        <w:rPr>
          <w:rFonts w:ascii="Arial Narrow" w:hAnsi="Arial Narrow" w:cs="Arial"/>
          <w:spacing w:val="1"/>
          <w:sz w:val="22"/>
          <w:szCs w:val="22"/>
        </w:rPr>
        <w:t>o</w:t>
      </w:r>
      <w:r w:rsidRPr="000D39DF">
        <w:rPr>
          <w:rFonts w:ascii="Arial Narrow" w:hAnsi="Arial Narrow" w:cs="Arial"/>
          <w:spacing w:val="-1"/>
          <w:sz w:val="22"/>
          <w:szCs w:val="22"/>
        </w:rPr>
        <w:t>ń</w:t>
      </w:r>
      <w:r w:rsidRPr="000D39DF">
        <w:rPr>
          <w:rFonts w:ascii="Arial Narrow" w:hAnsi="Arial Narrow" w:cs="Arial"/>
          <w:sz w:val="22"/>
          <w:szCs w:val="22"/>
        </w:rPr>
        <w:t>c</w:t>
      </w:r>
      <w:r w:rsidRPr="000D39DF">
        <w:rPr>
          <w:rFonts w:ascii="Arial Narrow" w:hAnsi="Arial Narrow" w:cs="Arial"/>
          <w:spacing w:val="4"/>
          <w:sz w:val="22"/>
          <w:szCs w:val="22"/>
        </w:rPr>
        <w:t>o</w:t>
      </w:r>
      <w:r w:rsidRPr="000D39DF">
        <w:rPr>
          <w:rFonts w:ascii="Arial Narrow" w:hAnsi="Arial Narrow" w:cs="Arial"/>
          <w:spacing w:val="-2"/>
          <w:sz w:val="22"/>
          <w:szCs w:val="22"/>
        </w:rPr>
        <w:t>w</w:t>
      </w:r>
      <w:r w:rsidRPr="000D39DF">
        <w:rPr>
          <w:rFonts w:ascii="Arial Narrow" w:hAnsi="Arial Narrow" w:cs="Arial"/>
          <w:spacing w:val="3"/>
          <w:sz w:val="22"/>
          <w:szCs w:val="22"/>
        </w:rPr>
        <w:t>e</w:t>
      </w:r>
      <w:r w:rsidRPr="000D39DF">
        <w:rPr>
          <w:rFonts w:ascii="Arial Narrow" w:hAnsi="Arial Narrow" w:cs="Arial"/>
          <w:spacing w:val="-1"/>
          <w:sz w:val="22"/>
          <w:szCs w:val="22"/>
        </w:rPr>
        <w:t>g</w:t>
      </w:r>
      <w:r w:rsidRPr="000D39DF">
        <w:rPr>
          <w:rFonts w:ascii="Arial Narrow" w:hAnsi="Arial Narrow" w:cs="Arial"/>
          <w:sz w:val="22"/>
          <w:szCs w:val="22"/>
        </w:rPr>
        <w:t xml:space="preserve">o </w:t>
      </w:r>
      <w:r w:rsidRPr="000D39DF">
        <w:rPr>
          <w:rFonts w:ascii="Arial Narrow" w:hAnsi="Arial Narrow" w:cs="Arial"/>
          <w:spacing w:val="2"/>
          <w:sz w:val="22"/>
          <w:szCs w:val="22"/>
        </w:rPr>
        <w:t>P</w:t>
      </w:r>
      <w:r w:rsidRPr="000D39DF">
        <w:rPr>
          <w:rFonts w:ascii="Arial Narrow" w:hAnsi="Arial Narrow" w:cs="Arial"/>
          <w:spacing w:val="1"/>
          <w:sz w:val="22"/>
          <w:szCs w:val="22"/>
        </w:rPr>
        <w:t>r</w:t>
      </w:r>
      <w:r w:rsidRPr="000D39DF">
        <w:rPr>
          <w:rFonts w:ascii="Arial Narrow" w:hAnsi="Arial Narrow" w:cs="Arial"/>
          <w:sz w:val="22"/>
          <w:szCs w:val="22"/>
        </w:rPr>
        <w:t>z</w:t>
      </w:r>
      <w:r w:rsidRPr="000D39DF">
        <w:rPr>
          <w:rFonts w:ascii="Arial Narrow" w:hAnsi="Arial Narrow" w:cs="Arial"/>
          <w:spacing w:val="1"/>
          <w:sz w:val="22"/>
          <w:szCs w:val="22"/>
        </w:rPr>
        <w:t>ed</w:t>
      </w:r>
      <w:r w:rsidRPr="000D39DF">
        <w:rPr>
          <w:rFonts w:ascii="Arial Narrow" w:hAnsi="Arial Narrow" w:cs="Arial"/>
          <w:spacing w:val="-1"/>
          <w:sz w:val="22"/>
          <w:szCs w:val="22"/>
        </w:rPr>
        <w:t>m</w:t>
      </w:r>
      <w:r w:rsidRPr="000D39DF">
        <w:rPr>
          <w:rFonts w:ascii="Arial Narrow" w:hAnsi="Arial Narrow" w:cs="Arial"/>
          <w:sz w:val="22"/>
          <w:szCs w:val="22"/>
        </w:rPr>
        <w:t>i</w:t>
      </w:r>
      <w:r w:rsidRPr="000D39DF">
        <w:rPr>
          <w:rFonts w:ascii="Arial Narrow" w:hAnsi="Arial Narrow" w:cs="Arial"/>
          <w:spacing w:val="1"/>
          <w:sz w:val="22"/>
          <w:szCs w:val="22"/>
        </w:rPr>
        <w:t>o</w:t>
      </w:r>
      <w:r w:rsidRPr="000D39DF">
        <w:rPr>
          <w:rFonts w:ascii="Arial Narrow" w:hAnsi="Arial Narrow" w:cs="Arial"/>
          <w:sz w:val="22"/>
          <w:szCs w:val="22"/>
        </w:rPr>
        <w:t xml:space="preserve">tu </w:t>
      </w:r>
      <w:r w:rsidRPr="000D39DF">
        <w:rPr>
          <w:rFonts w:ascii="Arial Narrow" w:hAnsi="Arial Narrow" w:cs="Arial"/>
          <w:spacing w:val="2"/>
          <w:sz w:val="22"/>
          <w:szCs w:val="22"/>
        </w:rPr>
        <w:t>U</w:t>
      </w:r>
      <w:r w:rsidRPr="000D39DF">
        <w:rPr>
          <w:rFonts w:ascii="Arial Narrow" w:hAnsi="Arial Narrow" w:cs="Arial"/>
          <w:spacing w:val="-1"/>
          <w:sz w:val="22"/>
          <w:szCs w:val="22"/>
        </w:rPr>
        <w:t>m</w:t>
      </w:r>
      <w:r w:rsidRPr="000D39DF">
        <w:rPr>
          <w:rFonts w:ascii="Arial Narrow" w:hAnsi="Arial Narrow" w:cs="Arial"/>
          <w:spacing w:val="3"/>
          <w:sz w:val="22"/>
          <w:szCs w:val="22"/>
        </w:rPr>
        <w:t>o</w:t>
      </w:r>
      <w:r w:rsidRPr="000D39DF">
        <w:rPr>
          <w:rFonts w:ascii="Arial Narrow" w:hAnsi="Arial Narrow" w:cs="Arial"/>
          <w:spacing w:val="-2"/>
          <w:sz w:val="22"/>
          <w:szCs w:val="22"/>
        </w:rPr>
        <w:t>w</w:t>
      </w:r>
      <w:r w:rsidRPr="000D39DF">
        <w:rPr>
          <w:rFonts w:ascii="Arial Narrow" w:hAnsi="Arial Narrow" w:cs="Arial"/>
          <w:sz w:val="22"/>
          <w:szCs w:val="22"/>
        </w:rPr>
        <w:t xml:space="preserve">y, ze </w:t>
      </w:r>
      <w:r w:rsidRPr="000D39DF">
        <w:rPr>
          <w:rFonts w:ascii="Arial Narrow" w:hAnsi="Arial Narrow" w:cs="Arial"/>
          <w:spacing w:val="-1"/>
          <w:sz w:val="22"/>
          <w:szCs w:val="22"/>
        </w:rPr>
        <w:t>s</w:t>
      </w:r>
      <w:r w:rsidRPr="000D39DF">
        <w:rPr>
          <w:rFonts w:ascii="Arial Narrow" w:hAnsi="Arial Narrow" w:cs="Arial"/>
          <w:sz w:val="22"/>
          <w:szCs w:val="22"/>
        </w:rPr>
        <w:t>tr</w:t>
      </w:r>
      <w:r w:rsidRPr="000D39DF">
        <w:rPr>
          <w:rFonts w:ascii="Arial Narrow" w:hAnsi="Arial Narrow" w:cs="Arial"/>
          <w:spacing w:val="1"/>
          <w:sz w:val="22"/>
          <w:szCs w:val="22"/>
        </w:rPr>
        <w:t>on</w:t>
      </w:r>
      <w:r w:rsidRPr="000D39DF">
        <w:rPr>
          <w:rFonts w:ascii="Arial Narrow" w:hAnsi="Arial Narrow" w:cs="Arial"/>
          <w:sz w:val="22"/>
          <w:szCs w:val="22"/>
        </w:rPr>
        <w:t xml:space="preserve">y </w:t>
      </w:r>
      <w:r w:rsidRPr="000D39DF">
        <w:rPr>
          <w:rFonts w:ascii="Arial Narrow" w:hAnsi="Arial Narrow" w:cs="Arial"/>
          <w:snapToGrid w:val="0"/>
          <w:sz w:val="22"/>
          <w:szCs w:val="22"/>
        </w:rPr>
        <w:t>Zamawiającego</w:t>
      </w:r>
      <w:r w:rsidRPr="000D39DF">
        <w:rPr>
          <w:rFonts w:ascii="Arial Narrow" w:hAnsi="Arial Narrow" w:cs="Arial"/>
          <w:sz w:val="22"/>
          <w:szCs w:val="22"/>
        </w:rPr>
        <w:t xml:space="preserve"> </w:t>
      </w:r>
      <w:r w:rsidRPr="000D39DF">
        <w:rPr>
          <w:rFonts w:ascii="Arial Narrow" w:hAnsi="Arial Narrow" w:cs="Arial"/>
          <w:spacing w:val="1"/>
          <w:sz w:val="22"/>
          <w:szCs w:val="22"/>
        </w:rPr>
        <w:t>do</w:t>
      </w:r>
      <w:r w:rsidRPr="000D39DF">
        <w:rPr>
          <w:rFonts w:ascii="Arial Narrow" w:hAnsi="Arial Narrow" w:cs="Arial"/>
          <w:spacing w:val="-1"/>
          <w:sz w:val="22"/>
          <w:szCs w:val="22"/>
        </w:rPr>
        <w:t>k</w:t>
      </w:r>
      <w:r w:rsidRPr="000D39DF">
        <w:rPr>
          <w:rFonts w:ascii="Arial Narrow" w:hAnsi="Arial Narrow" w:cs="Arial"/>
          <w:spacing w:val="1"/>
          <w:sz w:val="22"/>
          <w:szCs w:val="22"/>
        </w:rPr>
        <w:t>on</w:t>
      </w:r>
      <w:r w:rsidRPr="000D39DF">
        <w:rPr>
          <w:rFonts w:ascii="Arial Narrow" w:hAnsi="Arial Narrow" w:cs="Arial"/>
          <w:spacing w:val="-1"/>
          <w:sz w:val="22"/>
          <w:szCs w:val="22"/>
        </w:rPr>
        <w:t>u</w:t>
      </w:r>
      <w:r w:rsidRPr="000D39DF">
        <w:rPr>
          <w:rFonts w:ascii="Arial Narrow" w:hAnsi="Arial Narrow" w:cs="Arial"/>
          <w:spacing w:val="2"/>
          <w:sz w:val="22"/>
          <w:szCs w:val="22"/>
        </w:rPr>
        <w:t>j</w:t>
      </w:r>
      <w:r w:rsidRPr="000D39DF">
        <w:rPr>
          <w:rFonts w:ascii="Arial Narrow" w:hAnsi="Arial Narrow" w:cs="Arial"/>
          <w:sz w:val="22"/>
          <w:szCs w:val="22"/>
        </w:rPr>
        <w:t xml:space="preserve">e </w:t>
      </w:r>
      <w:r w:rsidRPr="000D39DF">
        <w:rPr>
          <w:rFonts w:ascii="Arial Narrow" w:hAnsi="Arial Narrow" w:cs="Arial"/>
          <w:spacing w:val="1"/>
          <w:sz w:val="22"/>
          <w:szCs w:val="22"/>
        </w:rPr>
        <w:t>ko</w:t>
      </w:r>
      <w:r w:rsidRPr="000D39DF">
        <w:rPr>
          <w:rFonts w:ascii="Arial Narrow" w:hAnsi="Arial Narrow" w:cs="Arial"/>
          <w:spacing w:val="-1"/>
          <w:sz w:val="22"/>
          <w:szCs w:val="22"/>
        </w:rPr>
        <w:t>m</w:t>
      </w:r>
      <w:r w:rsidRPr="000D39DF">
        <w:rPr>
          <w:rFonts w:ascii="Arial Narrow" w:hAnsi="Arial Narrow" w:cs="Arial"/>
          <w:sz w:val="22"/>
          <w:szCs w:val="22"/>
        </w:rPr>
        <w:t>i</w:t>
      </w:r>
      <w:r w:rsidRPr="000D39DF">
        <w:rPr>
          <w:rFonts w:ascii="Arial Narrow" w:hAnsi="Arial Narrow" w:cs="Arial"/>
          <w:spacing w:val="-1"/>
          <w:sz w:val="22"/>
          <w:szCs w:val="22"/>
        </w:rPr>
        <w:t>s</w:t>
      </w:r>
      <w:r w:rsidRPr="000D39DF">
        <w:rPr>
          <w:rFonts w:ascii="Arial Narrow" w:hAnsi="Arial Narrow" w:cs="Arial"/>
          <w:spacing w:val="2"/>
          <w:sz w:val="22"/>
          <w:szCs w:val="22"/>
        </w:rPr>
        <w:t>j</w:t>
      </w:r>
      <w:r w:rsidRPr="000D39DF">
        <w:rPr>
          <w:rFonts w:ascii="Arial Narrow" w:hAnsi="Arial Narrow" w:cs="Arial"/>
          <w:sz w:val="22"/>
          <w:szCs w:val="22"/>
        </w:rPr>
        <w:t xml:space="preserve">a </w:t>
      </w:r>
      <w:r w:rsidRPr="000D39DF">
        <w:rPr>
          <w:rFonts w:ascii="Arial Narrow" w:hAnsi="Arial Narrow" w:cs="Arial"/>
          <w:spacing w:val="1"/>
          <w:sz w:val="22"/>
          <w:szCs w:val="22"/>
        </w:rPr>
        <w:t>odb</w:t>
      </w:r>
      <w:r w:rsidRPr="000D39DF">
        <w:rPr>
          <w:rFonts w:ascii="Arial Narrow" w:hAnsi="Arial Narrow" w:cs="Arial"/>
          <w:sz w:val="22"/>
          <w:szCs w:val="22"/>
        </w:rPr>
        <w:t>i</w:t>
      </w:r>
      <w:r w:rsidRPr="000D39DF">
        <w:rPr>
          <w:rFonts w:ascii="Arial Narrow" w:hAnsi="Arial Narrow" w:cs="Arial"/>
          <w:spacing w:val="1"/>
          <w:sz w:val="22"/>
          <w:szCs w:val="22"/>
        </w:rPr>
        <w:t>oro</w:t>
      </w:r>
      <w:r w:rsidRPr="000D39DF">
        <w:rPr>
          <w:rFonts w:ascii="Arial Narrow" w:hAnsi="Arial Narrow" w:cs="Arial"/>
          <w:spacing w:val="-5"/>
          <w:sz w:val="22"/>
          <w:szCs w:val="22"/>
        </w:rPr>
        <w:t>w</w:t>
      </w:r>
      <w:r w:rsidRPr="000D39DF">
        <w:rPr>
          <w:rFonts w:ascii="Arial Narrow" w:hAnsi="Arial Narrow" w:cs="Arial"/>
          <w:sz w:val="22"/>
          <w:szCs w:val="22"/>
        </w:rPr>
        <w:t xml:space="preserve">a </w:t>
      </w:r>
      <w:r w:rsidRPr="000D39DF">
        <w:rPr>
          <w:rFonts w:ascii="Arial Narrow" w:hAnsi="Arial Narrow" w:cs="Arial"/>
          <w:spacing w:val="1"/>
          <w:sz w:val="22"/>
          <w:szCs w:val="22"/>
        </w:rPr>
        <w:t>p</w:t>
      </w:r>
      <w:r w:rsidRPr="000D39DF">
        <w:rPr>
          <w:rFonts w:ascii="Arial Narrow" w:hAnsi="Arial Narrow" w:cs="Arial"/>
          <w:spacing w:val="3"/>
          <w:sz w:val="22"/>
          <w:szCs w:val="22"/>
        </w:rPr>
        <w:t>o</w:t>
      </w:r>
      <w:r w:rsidRPr="000D39DF">
        <w:rPr>
          <w:rFonts w:ascii="Arial Narrow" w:hAnsi="Arial Narrow" w:cs="Arial"/>
          <w:spacing w:val="-5"/>
          <w:sz w:val="22"/>
          <w:szCs w:val="22"/>
        </w:rPr>
        <w:t>w</w:t>
      </w:r>
      <w:r w:rsidRPr="000D39DF">
        <w:rPr>
          <w:rFonts w:ascii="Arial Narrow" w:hAnsi="Arial Narrow" w:cs="Arial"/>
          <w:spacing w:val="1"/>
          <w:sz w:val="22"/>
          <w:szCs w:val="22"/>
        </w:rPr>
        <w:t>o</w:t>
      </w:r>
      <w:r w:rsidRPr="000D39DF">
        <w:rPr>
          <w:rFonts w:ascii="Arial Narrow" w:hAnsi="Arial Narrow" w:cs="Arial"/>
          <w:sz w:val="22"/>
          <w:szCs w:val="22"/>
        </w:rPr>
        <w:t>ła</w:t>
      </w:r>
      <w:r w:rsidRPr="000D39DF">
        <w:rPr>
          <w:rFonts w:ascii="Arial Narrow" w:hAnsi="Arial Narrow" w:cs="Arial"/>
          <w:spacing w:val="-1"/>
          <w:sz w:val="22"/>
          <w:szCs w:val="22"/>
        </w:rPr>
        <w:t>n</w:t>
      </w:r>
      <w:r w:rsidRPr="000D39DF">
        <w:rPr>
          <w:rFonts w:ascii="Arial Narrow" w:hAnsi="Arial Narrow" w:cs="Arial"/>
          <w:sz w:val="22"/>
          <w:szCs w:val="22"/>
        </w:rPr>
        <w:t>a</w:t>
      </w:r>
      <w:r w:rsidRPr="000D39DF">
        <w:rPr>
          <w:rFonts w:ascii="Arial Narrow" w:hAnsi="Arial Narrow" w:cs="Arial"/>
          <w:spacing w:val="5"/>
          <w:sz w:val="22"/>
          <w:szCs w:val="22"/>
        </w:rPr>
        <w:t xml:space="preserve"> </w:t>
      </w:r>
      <w:r w:rsidRPr="000D39DF">
        <w:rPr>
          <w:rFonts w:ascii="Arial Narrow" w:hAnsi="Arial Narrow" w:cs="Arial"/>
          <w:spacing w:val="1"/>
          <w:sz w:val="22"/>
          <w:szCs w:val="22"/>
        </w:rPr>
        <w:t>pr</w:t>
      </w:r>
      <w:r w:rsidRPr="000D39DF">
        <w:rPr>
          <w:rFonts w:ascii="Arial Narrow" w:hAnsi="Arial Narrow" w:cs="Arial"/>
          <w:sz w:val="22"/>
          <w:szCs w:val="22"/>
        </w:rPr>
        <w:t>z</w:t>
      </w:r>
      <w:r w:rsidRPr="000D39DF">
        <w:rPr>
          <w:rFonts w:ascii="Arial Narrow" w:hAnsi="Arial Narrow" w:cs="Arial"/>
          <w:spacing w:val="1"/>
          <w:sz w:val="22"/>
          <w:szCs w:val="22"/>
        </w:rPr>
        <w:t>e</w:t>
      </w:r>
      <w:r w:rsidRPr="000D39DF">
        <w:rPr>
          <w:rFonts w:ascii="Arial Narrow" w:hAnsi="Arial Narrow" w:cs="Arial"/>
          <w:sz w:val="22"/>
          <w:szCs w:val="22"/>
        </w:rPr>
        <w:t>z</w:t>
      </w:r>
      <w:r w:rsidRPr="000D39DF">
        <w:rPr>
          <w:rFonts w:ascii="Arial Narrow" w:hAnsi="Arial Narrow" w:cs="Arial"/>
          <w:spacing w:val="9"/>
          <w:sz w:val="22"/>
          <w:szCs w:val="22"/>
        </w:rPr>
        <w:t xml:space="preserve"> </w:t>
      </w:r>
      <w:r w:rsidRPr="000D39DF">
        <w:rPr>
          <w:rFonts w:ascii="Arial Narrow" w:hAnsi="Arial Narrow" w:cs="Arial"/>
          <w:snapToGrid w:val="0"/>
          <w:sz w:val="22"/>
          <w:szCs w:val="22"/>
        </w:rPr>
        <w:t>Zamawiającego</w:t>
      </w:r>
      <w:r w:rsidRPr="000D39DF">
        <w:rPr>
          <w:rFonts w:ascii="Arial Narrow" w:hAnsi="Arial Narrow" w:cs="Arial"/>
          <w:sz w:val="22"/>
          <w:szCs w:val="22"/>
        </w:rPr>
        <w:t>.</w:t>
      </w:r>
    </w:p>
    <w:p w14:paraId="21F3C729" w14:textId="77777777" w:rsidR="00877CE8" w:rsidRPr="000D39DF" w:rsidRDefault="00877CE8" w:rsidP="004845B4">
      <w:pPr>
        <w:pStyle w:val="Akapitzlist"/>
        <w:widowControl w:val="0"/>
        <w:numPr>
          <w:ilvl w:val="0"/>
          <w:numId w:val="15"/>
        </w:numPr>
        <w:tabs>
          <w:tab w:val="left" w:pos="426"/>
        </w:tabs>
        <w:spacing w:line="276" w:lineRule="auto"/>
        <w:ind w:left="425" w:right="64" w:hanging="425"/>
        <w:contextualSpacing/>
        <w:jc w:val="both"/>
        <w:rPr>
          <w:rFonts w:ascii="Arial Narrow" w:hAnsi="Arial Narrow" w:cs="Arial"/>
          <w:sz w:val="22"/>
          <w:szCs w:val="22"/>
        </w:rPr>
      </w:pPr>
      <w:r w:rsidRPr="000D39DF">
        <w:rPr>
          <w:rFonts w:ascii="Arial Narrow" w:hAnsi="Arial Narrow" w:cs="Arial"/>
          <w:sz w:val="22"/>
          <w:szCs w:val="22"/>
        </w:rPr>
        <w:t>W c</w:t>
      </w:r>
      <w:r w:rsidRPr="000D39DF">
        <w:rPr>
          <w:rFonts w:ascii="Arial Narrow" w:hAnsi="Arial Narrow" w:cs="Arial"/>
          <w:spacing w:val="1"/>
          <w:sz w:val="22"/>
          <w:szCs w:val="22"/>
        </w:rPr>
        <w:t>z</w:t>
      </w:r>
      <w:r w:rsidRPr="000D39DF">
        <w:rPr>
          <w:rFonts w:ascii="Arial Narrow" w:hAnsi="Arial Narrow" w:cs="Arial"/>
          <w:spacing w:val="-1"/>
          <w:sz w:val="22"/>
          <w:szCs w:val="22"/>
        </w:rPr>
        <w:t>ynn</w:t>
      </w:r>
      <w:r w:rsidRPr="000D39DF">
        <w:rPr>
          <w:rFonts w:ascii="Arial Narrow" w:hAnsi="Arial Narrow" w:cs="Arial"/>
          <w:spacing w:val="3"/>
          <w:sz w:val="22"/>
          <w:szCs w:val="22"/>
        </w:rPr>
        <w:t>o</w:t>
      </w:r>
      <w:r w:rsidRPr="000D39DF">
        <w:rPr>
          <w:rFonts w:ascii="Arial Narrow" w:hAnsi="Arial Narrow" w:cs="Arial"/>
          <w:spacing w:val="-1"/>
          <w:sz w:val="22"/>
          <w:szCs w:val="22"/>
        </w:rPr>
        <w:t>ś</w:t>
      </w:r>
      <w:r w:rsidRPr="000D39DF">
        <w:rPr>
          <w:rFonts w:ascii="Arial Narrow" w:hAnsi="Arial Narrow" w:cs="Arial"/>
          <w:sz w:val="22"/>
          <w:szCs w:val="22"/>
        </w:rPr>
        <w:t>cia</w:t>
      </w:r>
      <w:r w:rsidRPr="000D39DF">
        <w:rPr>
          <w:rFonts w:ascii="Arial Narrow" w:hAnsi="Arial Narrow" w:cs="Arial"/>
          <w:spacing w:val="1"/>
          <w:sz w:val="22"/>
          <w:szCs w:val="22"/>
        </w:rPr>
        <w:t>c</w:t>
      </w:r>
      <w:r w:rsidRPr="000D39DF">
        <w:rPr>
          <w:rFonts w:ascii="Arial Narrow" w:hAnsi="Arial Narrow" w:cs="Arial"/>
          <w:sz w:val="22"/>
          <w:szCs w:val="22"/>
        </w:rPr>
        <w:t>h</w:t>
      </w:r>
      <w:r w:rsidRPr="000D39DF">
        <w:rPr>
          <w:rFonts w:ascii="Arial Narrow" w:hAnsi="Arial Narrow" w:cs="Arial"/>
          <w:spacing w:val="-12"/>
          <w:sz w:val="22"/>
          <w:szCs w:val="22"/>
        </w:rPr>
        <w:t xml:space="preserve"> </w:t>
      </w:r>
      <w:r w:rsidRPr="000D39DF">
        <w:rPr>
          <w:rFonts w:ascii="Arial Narrow" w:hAnsi="Arial Narrow" w:cs="Arial"/>
          <w:spacing w:val="1"/>
          <w:sz w:val="22"/>
          <w:szCs w:val="22"/>
        </w:rPr>
        <w:t>odb</w:t>
      </w:r>
      <w:r w:rsidRPr="000D39DF">
        <w:rPr>
          <w:rFonts w:ascii="Arial Narrow" w:hAnsi="Arial Narrow" w:cs="Arial"/>
          <w:sz w:val="22"/>
          <w:szCs w:val="22"/>
        </w:rPr>
        <w:t>i</w:t>
      </w:r>
      <w:r w:rsidRPr="000D39DF">
        <w:rPr>
          <w:rFonts w:ascii="Arial Narrow" w:hAnsi="Arial Narrow" w:cs="Arial"/>
          <w:spacing w:val="1"/>
          <w:sz w:val="22"/>
          <w:szCs w:val="22"/>
        </w:rPr>
        <w:t>or</w:t>
      </w:r>
      <w:r w:rsidRPr="000D39DF">
        <w:rPr>
          <w:rFonts w:ascii="Arial Narrow" w:hAnsi="Arial Narrow" w:cs="Arial"/>
          <w:sz w:val="22"/>
          <w:szCs w:val="22"/>
        </w:rPr>
        <w:t>u</w:t>
      </w:r>
      <w:r w:rsidRPr="000D39DF">
        <w:rPr>
          <w:rFonts w:ascii="Arial Narrow" w:hAnsi="Arial Narrow" w:cs="Arial"/>
          <w:spacing w:val="-7"/>
          <w:sz w:val="22"/>
          <w:szCs w:val="22"/>
        </w:rPr>
        <w:t xml:space="preserve"> </w:t>
      </w:r>
      <w:r w:rsidRPr="000D39DF">
        <w:rPr>
          <w:rFonts w:ascii="Arial Narrow" w:hAnsi="Arial Narrow" w:cs="Arial"/>
          <w:spacing w:val="1"/>
          <w:sz w:val="22"/>
          <w:szCs w:val="22"/>
        </w:rPr>
        <w:t>p</w:t>
      </w:r>
      <w:r w:rsidRPr="000D39DF">
        <w:rPr>
          <w:rFonts w:ascii="Arial Narrow" w:hAnsi="Arial Narrow" w:cs="Arial"/>
          <w:spacing w:val="3"/>
          <w:sz w:val="22"/>
          <w:szCs w:val="22"/>
        </w:rPr>
        <w:t>o</w:t>
      </w:r>
      <w:r w:rsidRPr="000D39DF">
        <w:rPr>
          <w:rFonts w:ascii="Arial Narrow" w:hAnsi="Arial Narrow" w:cs="Arial"/>
          <w:spacing w:val="-5"/>
          <w:sz w:val="22"/>
          <w:szCs w:val="22"/>
        </w:rPr>
        <w:t>w</w:t>
      </w:r>
      <w:r w:rsidRPr="000D39DF">
        <w:rPr>
          <w:rFonts w:ascii="Arial Narrow" w:hAnsi="Arial Narrow" w:cs="Arial"/>
          <w:spacing w:val="2"/>
          <w:sz w:val="22"/>
          <w:szCs w:val="22"/>
        </w:rPr>
        <w:t>i</w:t>
      </w:r>
      <w:r w:rsidRPr="000D39DF">
        <w:rPr>
          <w:rFonts w:ascii="Arial Narrow" w:hAnsi="Arial Narrow" w:cs="Arial"/>
          <w:spacing w:val="-1"/>
          <w:sz w:val="22"/>
          <w:szCs w:val="22"/>
        </w:rPr>
        <w:t>nn</w:t>
      </w:r>
      <w:r w:rsidRPr="000D39DF">
        <w:rPr>
          <w:rFonts w:ascii="Arial Narrow" w:hAnsi="Arial Narrow" w:cs="Arial"/>
          <w:sz w:val="22"/>
          <w:szCs w:val="22"/>
        </w:rPr>
        <w:t>i</w:t>
      </w:r>
      <w:r w:rsidRPr="000D39DF">
        <w:rPr>
          <w:rFonts w:ascii="Arial Narrow" w:hAnsi="Arial Narrow" w:cs="Arial"/>
          <w:spacing w:val="-5"/>
          <w:sz w:val="22"/>
          <w:szCs w:val="22"/>
        </w:rPr>
        <w:t xml:space="preserve"> </w:t>
      </w:r>
      <w:r w:rsidRPr="000D39DF">
        <w:rPr>
          <w:rFonts w:ascii="Arial Narrow" w:hAnsi="Arial Narrow" w:cs="Arial"/>
          <w:spacing w:val="-1"/>
          <w:sz w:val="22"/>
          <w:szCs w:val="22"/>
        </w:rPr>
        <w:t>u</w:t>
      </w:r>
      <w:r w:rsidRPr="000D39DF">
        <w:rPr>
          <w:rFonts w:ascii="Arial Narrow" w:hAnsi="Arial Narrow" w:cs="Arial"/>
          <w:sz w:val="22"/>
          <w:szCs w:val="22"/>
        </w:rPr>
        <w:t>c</w:t>
      </w:r>
      <w:r w:rsidRPr="000D39DF">
        <w:rPr>
          <w:rFonts w:ascii="Arial Narrow" w:hAnsi="Arial Narrow" w:cs="Arial"/>
          <w:spacing w:val="1"/>
          <w:sz w:val="22"/>
          <w:szCs w:val="22"/>
        </w:rPr>
        <w:t>z</w:t>
      </w:r>
      <w:r w:rsidRPr="000D39DF">
        <w:rPr>
          <w:rFonts w:ascii="Arial Narrow" w:hAnsi="Arial Narrow" w:cs="Arial"/>
          <w:sz w:val="22"/>
          <w:szCs w:val="22"/>
        </w:rPr>
        <w:t>e</w:t>
      </w:r>
      <w:r w:rsidRPr="000D39DF">
        <w:rPr>
          <w:rFonts w:ascii="Arial Narrow" w:hAnsi="Arial Narrow" w:cs="Arial"/>
          <w:spacing w:val="2"/>
          <w:sz w:val="22"/>
          <w:szCs w:val="22"/>
        </w:rPr>
        <w:t>s</w:t>
      </w:r>
      <w:r w:rsidRPr="000D39DF">
        <w:rPr>
          <w:rFonts w:ascii="Arial Narrow" w:hAnsi="Arial Narrow" w:cs="Arial"/>
          <w:sz w:val="22"/>
          <w:szCs w:val="22"/>
        </w:rPr>
        <w:t>t</w:t>
      </w:r>
      <w:r w:rsidRPr="000D39DF">
        <w:rPr>
          <w:rFonts w:ascii="Arial Narrow" w:hAnsi="Arial Narrow" w:cs="Arial"/>
          <w:spacing w:val="-1"/>
          <w:sz w:val="22"/>
          <w:szCs w:val="22"/>
        </w:rPr>
        <w:t>n</w:t>
      </w:r>
      <w:r w:rsidRPr="000D39DF">
        <w:rPr>
          <w:rFonts w:ascii="Arial Narrow" w:hAnsi="Arial Narrow" w:cs="Arial"/>
          <w:sz w:val="22"/>
          <w:szCs w:val="22"/>
        </w:rPr>
        <w:t>ic</w:t>
      </w:r>
      <w:r w:rsidRPr="000D39DF">
        <w:rPr>
          <w:rFonts w:ascii="Arial Narrow" w:hAnsi="Arial Narrow" w:cs="Arial"/>
          <w:spacing w:val="3"/>
          <w:sz w:val="22"/>
          <w:szCs w:val="22"/>
        </w:rPr>
        <w:t>z</w:t>
      </w:r>
      <w:r w:rsidRPr="000D39DF">
        <w:rPr>
          <w:rFonts w:ascii="Arial Narrow" w:hAnsi="Arial Narrow" w:cs="Arial"/>
          <w:spacing w:val="-1"/>
          <w:sz w:val="22"/>
          <w:szCs w:val="22"/>
        </w:rPr>
        <w:t>y</w:t>
      </w:r>
      <w:r w:rsidRPr="000D39DF">
        <w:rPr>
          <w:rFonts w:ascii="Arial Narrow" w:hAnsi="Arial Narrow" w:cs="Arial"/>
          <w:sz w:val="22"/>
          <w:szCs w:val="22"/>
        </w:rPr>
        <w:t>ć:</w:t>
      </w:r>
    </w:p>
    <w:p w14:paraId="202C2D1D" w14:textId="77777777" w:rsidR="00877CE8" w:rsidRPr="00401704" w:rsidRDefault="00877CE8" w:rsidP="004845B4">
      <w:pPr>
        <w:pStyle w:val="Akapitzlist"/>
        <w:widowControl w:val="0"/>
        <w:numPr>
          <w:ilvl w:val="0"/>
          <w:numId w:val="46"/>
        </w:numPr>
        <w:spacing w:line="276" w:lineRule="auto"/>
        <w:ind w:left="851" w:right="81" w:hanging="284"/>
        <w:contextualSpacing/>
        <w:jc w:val="both"/>
        <w:rPr>
          <w:rFonts w:ascii="Arial Narrow" w:hAnsi="Arial Narrow" w:cs="Arial"/>
          <w:spacing w:val="1"/>
          <w:sz w:val="22"/>
          <w:szCs w:val="22"/>
        </w:rPr>
      </w:pPr>
      <w:r w:rsidRPr="00401704">
        <w:rPr>
          <w:rFonts w:ascii="Arial Narrow" w:hAnsi="Arial Narrow" w:cs="Arial"/>
          <w:spacing w:val="1"/>
          <w:sz w:val="22"/>
          <w:szCs w:val="22"/>
        </w:rPr>
        <w:t>Komisja Zamawiającego,</w:t>
      </w:r>
    </w:p>
    <w:p w14:paraId="59CB745F" w14:textId="77777777" w:rsidR="00877CE8" w:rsidRPr="00401704" w:rsidRDefault="00877CE8" w:rsidP="004845B4">
      <w:pPr>
        <w:pStyle w:val="Akapitzlist"/>
        <w:widowControl w:val="0"/>
        <w:numPr>
          <w:ilvl w:val="0"/>
          <w:numId w:val="46"/>
        </w:numPr>
        <w:spacing w:line="276" w:lineRule="auto"/>
        <w:ind w:left="851" w:right="81" w:hanging="284"/>
        <w:contextualSpacing/>
        <w:jc w:val="both"/>
        <w:rPr>
          <w:rFonts w:ascii="Arial Narrow" w:hAnsi="Arial Narrow" w:cs="Arial"/>
          <w:spacing w:val="1"/>
          <w:sz w:val="22"/>
          <w:szCs w:val="22"/>
        </w:rPr>
      </w:pPr>
      <w:r w:rsidRPr="00401704">
        <w:rPr>
          <w:rFonts w:ascii="Arial Narrow" w:hAnsi="Arial Narrow" w:cs="Arial"/>
          <w:spacing w:val="1"/>
          <w:sz w:val="22"/>
          <w:szCs w:val="22"/>
        </w:rPr>
        <w:t>Wyk</w:t>
      </w:r>
      <w:r w:rsidRPr="000D39DF">
        <w:rPr>
          <w:rFonts w:ascii="Arial Narrow" w:hAnsi="Arial Narrow" w:cs="Arial"/>
          <w:spacing w:val="1"/>
          <w:sz w:val="22"/>
          <w:szCs w:val="22"/>
        </w:rPr>
        <w:t>o</w:t>
      </w:r>
      <w:r w:rsidRPr="00401704">
        <w:rPr>
          <w:rFonts w:ascii="Arial Narrow" w:hAnsi="Arial Narrow" w:cs="Arial"/>
          <w:spacing w:val="1"/>
          <w:sz w:val="22"/>
          <w:szCs w:val="22"/>
        </w:rPr>
        <w:t>nawc</w:t>
      </w:r>
      <w:r w:rsidRPr="000D39DF">
        <w:rPr>
          <w:rFonts w:ascii="Arial Narrow" w:hAnsi="Arial Narrow" w:cs="Arial"/>
          <w:spacing w:val="1"/>
          <w:sz w:val="22"/>
          <w:szCs w:val="22"/>
        </w:rPr>
        <w:t>a</w:t>
      </w:r>
      <w:r w:rsidRPr="00401704">
        <w:rPr>
          <w:rFonts w:ascii="Arial Narrow" w:hAnsi="Arial Narrow" w:cs="Arial"/>
          <w:spacing w:val="1"/>
          <w:sz w:val="22"/>
          <w:szCs w:val="22"/>
        </w:rPr>
        <w:t>,</w:t>
      </w:r>
    </w:p>
    <w:p w14:paraId="6D3C3B3F" w14:textId="77777777" w:rsidR="00877CE8" w:rsidRPr="00401704" w:rsidRDefault="00877CE8" w:rsidP="004845B4">
      <w:pPr>
        <w:pStyle w:val="Akapitzlist"/>
        <w:widowControl w:val="0"/>
        <w:numPr>
          <w:ilvl w:val="0"/>
          <w:numId w:val="46"/>
        </w:numPr>
        <w:spacing w:line="276" w:lineRule="auto"/>
        <w:ind w:left="851" w:right="81" w:hanging="284"/>
        <w:contextualSpacing/>
        <w:jc w:val="both"/>
        <w:rPr>
          <w:rFonts w:ascii="Arial Narrow" w:hAnsi="Arial Narrow" w:cs="Arial"/>
          <w:spacing w:val="1"/>
          <w:sz w:val="22"/>
          <w:szCs w:val="22"/>
        </w:rPr>
      </w:pPr>
      <w:r w:rsidRPr="00401704">
        <w:rPr>
          <w:rFonts w:ascii="Arial Narrow" w:hAnsi="Arial Narrow" w:cs="Arial"/>
          <w:spacing w:val="1"/>
          <w:sz w:val="22"/>
          <w:szCs w:val="22"/>
        </w:rPr>
        <w:t>Kie</w:t>
      </w:r>
      <w:r w:rsidRPr="000D39DF">
        <w:rPr>
          <w:rFonts w:ascii="Arial Narrow" w:hAnsi="Arial Narrow" w:cs="Arial"/>
          <w:spacing w:val="1"/>
          <w:sz w:val="22"/>
          <w:szCs w:val="22"/>
        </w:rPr>
        <w:t>r</w:t>
      </w:r>
      <w:r w:rsidRPr="00401704">
        <w:rPr>
          <w:rFonts w:ascii="Arial Narrow" w:hAnsi="Arial Narrow" w:cs="Arial"/>
          <w:spacing w:val="1"/>
          <w:sz w:val="22"/>
          <w:szCs w:val="22"/>
        </w:rPr>
        <w:t>ownik Budowy (robót),</w:t>
      </w:r>
    </w:p>
    <w:p w14:paraId="3AB9DED1" w14:textId="77777777" w:rsidR="00877CE8" w:rsidRPr="00401704" w:rsidRDefault="00877CE8" w:rsidP="004845B4">
      <w:pPr>
        <w:pStyle w:val="Akapitzlist"/>
        <w:widowControl w:val="0"/>
        <w:numPr>
          <w:ilvl w:val="0"/>
          <w:numId w:val="46"/>
        </w:numPr>
        <w:spacing w:line="276" w:lineRule="auto"/>
        <w:ind w:left="851" w:right="81" w:hanging="284"/>
        <w:contextualSpacing/>
        <w:jc w:val="both"/>
        <w:rPr>
          <w:rFonts w:ascii="Arial Narrow" w:hAnsi="Arial Narrow" w:cs="Arial"/>
          <w:spacing w:val="1"/>
          <w:sz w:val="22"/>
          <w:szCs w:val="22"/>
        </w:rPr>
      </w:pPr>
      <w:r w:rsidRPr="000D39DF">
        <w:rPr>
          <w:rFonts w:ascii="Arial Narrow" w:hAnsi="Arial Narrow" w:cs="Arial"/>
          <w:spacing w:val="1"/>
          <w:sz w:val="22"/>
          <w:szCs w:val="22"/>
        </w:rPr>
        <w:t>I</w:t>
      </w:r>
      <w:r w:rsidRPr="00401704">
        <w:rPr>
          <w:rFonts w:ascii="Arial Narrow" w:hAnsi="Arial Narrow" w:cs="Arial"/>
          <w:spacing w:val="1"/>
          <w:sz w:val="22"/>
          <w:szCs w:val="22"/>
        </w:rPr>
        <w:t>ns</w:t>
      </w:r>
      <w:r w:rsidRPr="000D39DF">
        <w:rPr>
          <w:rFonts w:ascii="Arial Narrow" w:hAnsi="Arial Narrow" w:cs="Arial"/>
          <w:spacing w:val="1"/>
          <w:sz w:val="22"/>
          <w:szCs w:val="22"/>
        </w:rPr>
        <w:t>p</w:t>
      </w:r>
      <w:r w:rsidRPr="00401704">
        <w:rPr>
          <w:rFonts w:ascii="Arial Narrow" w:hAnsi="Arial Narrow" w:cs="Arial"/>
          <w:spacing w:val="1"/>
          <w:sz w:val="22"/>
          <w:szCs w:val="22"/>
        </w:rPr>
        <w:t>ekt</w:t>
      </w:r>
      <w:r w:rsidRPr="000D39DF">
        <w:rPr>
          <w:rFonts w:ascii="Arial Narrow" w:hAnsi="Arial Narrow" w:cs="Arial"/>
          <w:spacing w:val="1"/>
          <w:sz w:val="22"/>
          <w:szCs w:val="22"/>
        </w:rPr>
        <w:t>o</w:t>
      </w:r>
      <w:r w:rsidRPr="00401704">
        <w:rPr>
          <w:rFonts w:ascii="Arial Narrow" w:hAnsi="Arial Narrow" w:cs="Arial"/>
          <w:spacing w:val="1"/>
          <w:sz w:val="22"/>
          <w:szCs w:val="22"/>
        </w:rPr>
        <w:t>r Nadz</w:t>
      </w:r>
      <w:r w:rsidRPr="000D39DF">
        <w:rPr>
          <w:rFonts w:ascii="Arial Narrow" w:hAnsi="Arial Narrow" w:cs="Arial"/>
          <w:spacing w:val="1"/>
          <w:sz w:val="22"/>
          <w:szCs w:val="22"/>
        </w:rPr>
        <w:t>or</w:t>
      </w:r>
      <w:r w:rsidRPr="00401704">
        <w:rPr>
          <w:rFonts w:ascii="Arial Narrow" w:hAnsi="Arial Narrow" w:cs="Arial"/>
          <w:spacing w:val="1"/>
          <w:sz w:val="22"/>
          <w:szCs w:val="22"/>
        </w:rPr>
        <w:t>u Inwestorskiego, jeśli został ustanowiony,</w:t>
      </w:r>
    </w:p>
    <w:p w14:paraId="07A5C661" w14:textId="77777777" w:rsidR="00877CE8" w:rsidRPr="00401704" w:rsidRDefault="00877CE8" w:rsidP="004845B4">
      <w:pPr>
        <w:pStyle w:val="Akapitzlist"/>
        <w:widowControl w:val="0"/>
        <w:numPr>
          <w:ilvl w:val="0"/>
          <w:numId w:val="46"/>
        </w:numPr>
        <w:spacing w:line="276" w:lineRule="auto"/>
        <w:ind w:left="851" w:right="81" w:hanging="284"/>
        <w:contextualSpacing/>
        <w:jc w:val="both"/>
        <w:rPr>
          <w:rFonts w:ascii="Arial Narrow" w:hAnsi="Arial Narrow" w:cs="Arial"/>
          <w:spacing w:val="1"/>
          <w:sz w:val="22"/>
          <w:szCs w:val="22"/>
        </w:rPr>
      </w:pPr>
      <w:r w:rsidRPr="00401704">
        <w:rPr>
          <w:rFonts w:ascii="Arial Narrow" w:hAnsi="Arial Narrow" w:cs="Arial"/>
          <w:spacing w:val="1"/>
          <w:sz w:val="22"/>
          <w:szCs w:val="22"/>
        </w:rPr>
        <w:t>na żądanie Zamawiającego przedstawiciele podwykonawców.</w:t>
      </w:r>
    </w:p>
    <w:p w14:paraId="7DB83187" w14:textId="338DE00A" w:rsidR="00877CE8" w:rsidRPr="000D39DF" w:rsidRDefault="00877CE8" w:rsidP="004845B4">
      <w:pPr>
        <w:pStyle w:val="Akapitzlist"/>
        <w:widowControl w:val="0"/>
        <w:numPr>
          <w:ilvl w:val="0"/>
          <w:numId w:val="15"/>
        </w:numPr>
        <w:tabs>
          <w:tab w:val="left" w:pos="426"/>
        </w:tabs>
        <w:spacing w:line="276" w:lineRule="auto"/>
        <w:ind w:left="426" w:right="68"/>
        <w:contextualSpacing/>
        <w:jc w:val="both"/>
        <w:rPr>
          <w:rFonts w:ascii="Arial Narrow" w:hAnsi="Arial Narrow" w:cs="Arial"/>
          <w:sz w:val="22"/>
          <w:szCs w:val="22"/>
        </w:rPr>
      </w:pPr>
      <w:r w:rsidRPr="000D39DF">
        <w:rPr>
          <w:rFonts w:ascii="Arial Narrow" w:hAnsi="Arial Narrow" w:cs="Arial"/>
          <w:sz w:val="22"/>
          <w:szCs w:val="22"/>
        </w:rPr>
        <w:t>Nie</w:t>
      </w:r>
      <w:r w:rsidRPr="000D39DF">
        <w:rPr>
          <w:rFonts w:ascii="Arial Narrow" w:hAnsi="Arial Narrow" w:cs="Arial"/>
          <w:spacing w:val="1"/>
          <w:sz w:val="22"/>
          <w:szCs w:val="22"/>
        </w:rPr>
        <w:t>ob</w:t>
      </w:r>
      <w:r w:rsidRPr="000D39DF">
        <w:rPr>
          <w:rFonts w:ascii="Arial Narrow" w:hAnsi="Arial Narrow" w:cs="Arial"/>
          <w:sz w:val="22"/>
          <w:szCs w:val="22"/>
        </w:rPr>
        <w:t>e</w:t>
      </w:r>
      <w:r w:rsidRPr="000D39DF">
        <w:rPr>
          <w:rFonts w:ascii="Arial Narrow" w:hAnsi="Arial Narrow" w:cs="Arial"/>
          <w:spacing w:val="1"/>
          <w:sz w:val="22"/>
          <w:szCs w:val="22"/>
        </w:rPr>
        <w:t>c</w:t>
      </w:r>
      <w:r w:rsidRPr="000D39DF">
        <w:rPr>
          <w:rFonts w:ascii="Arial Narrow" w:hAnsi="Arial Narrow" w:cs="Arial"/>
          <w:spacing w:val="-1"/>
          <w:sz w:val="22"/>
          <w:szCs w:val="22"/>
        </w:rPr>
        <w:t>n</w:t>
      </w:r>
      <w:r w:rsidRPr="000D39DF">
        <w:rPr>
          <w:rFonts w:ascii="Arial Narrow" w:hAnsi="Arial Narrow" w:cs="Arial"/>
          <w:spacing w:val="1"/>
          <w:sz w:val="22"/>
          <w:szCs w:val="22"/>
        </w:rPr>
        <w:t>o</w:t>
      </w:r>
      <w:r w:rsidRPr="000D39DF">
        <w:rPr>
          <w:rFonts w:ascii="Arial Narrow" w:hAnsi="Arial Narrow" w:cs="Arial"/>
          <w:spacing w:val="-1"/>
          <w:sz w:val="22"/>
          <w:szCs w:val="22"/>
        </w:rPr>
        <w:t>ś</w:t>
      </w:r>
      <w:r w:rsidRPr="000D39DF">
        <w:rPr>
          <w:rFonts w:ascii="Arial Narrow" w:hAnsi="Arial Narrow" w:cs="Arial"/>
          <w:sz w:val="22"/>
          <w:szCs w:val="22"/>
        </w:rPr>
        <w:t>ć</w:t>
      </w:r>
      <w:r w:rsidRPr="000D39DF">
        <w:rPr>
          <w:rFonts w:ascii="Arial Narrow" w:hAnsi="Arial Narrow" w:cs="Arial"/>
          <w:spacing w:val="3"/>
          <w:sz w:val="22"/>
          <w:szCs w:val="22"/>
        </w:rPr>
        <w:t xml:space="preserve"> </w:t>
      </w:r>
      <w:r w:rsidRPr="000D39DF">
        <w:rPr>
          <w:rFonts w:ascii="Arial Narrow" w:hAnsi="Arial Narrow" w:cs="Arial"/>
          <w:spacing w:val="1"/>
          <w:sz w:val="22"/>
          <w:szCs w:val="22"/>
        </w:rPr>
        <w:t>po</w:t>
      </w:r>
      <w:r w:rsidRPr="000D39DF">
        <w:rPr>
          <w:rFonts w:ascii="Arial Narrow" w:hAnsi="Arial Narrow" w:cs="Arial"/>
          <w:spacing w:val="-1"/>
          <w:sz w:val="22"/>
          <w:szCs w:val="22"/>
        </w:rPr>
        <w:t>s</w:t>
      </w:r>
      <w:r w:rsidRPr="000D39DF">
        <w:rPr>
          <w:rFonts w:ascii="Arial Narrow" w:hAnsi="Arial Narrow" w:cs="Arial"/>
          <w:sz w:val="22"/>
          <w:szCs w:val="22"/>
        </w:rPr>
        <w:t>z</w:t>
      </w:r>
      <w:r w:rsidRPr="000D39DF">
        <w:rPr>
          <w:rFonts w:ascii="Arial Narrow" w:hAnsi="Arial Narrow" w:cs="Arial"/>
          <w:spacing w:val="1"/>
          <w:sz w:val="22"/>
          <w:szCs w:val="22"/>
        </w:rPr>
        <w:t>c</w:t>
      </w:r>
      <w:r w:rsidRPr="000D39DF">
        <w:rPr>
          <w:rFonts w:ascii="Arial Narrow" w:hAnsi="Arial Narrow" w:cs="Arial"/>
          <w:sz w:val="22"/>
          <w:szCs w:val="22"/>
        </w:rPr>
        <w:t>z</w:t>
      </w:r>
      <w:r w:rsidRPr="000D39DF">
        <w:rPr>
          <w:rFonts w:ascii="Arial Narrow" w:hAnsi="Arial Narrow" w:cs="Arial"/>
          <w:spacing w:val="1"/>
          <w:sz w:val="22"/>
          <w:szCs w:val="22"/>
        </w:rPr>
        <w:t>e</w:t>
      </w:r>
      <w:r w:rsidRPr="000D39DF">
        <w:rPr>
          <w:rFonts w:ascii="Arial Narrow" w:hAnsi="Arial Narrow" w:cs="Arial"/>
          <w:spacing w:val="-1"/>
          <w:sz w:val="22"/>
          <w:szCs w:val="22"/>
        </w:rPr>
        <w:t>g</w:t>
      </w:r>
      <w:r w:rsidRPr="000D39DF">
        <w:rPr>
          <w:rFonts w:ascii="Arial Narrow" w:hAnsi="Arial Narrow" w:cs="Arial"/>
          <w:spacing w:val="1"/>
          <w:sz w:val="22"/>
          <w:szCs w:val="22"/>
        </w:rPr>
        <w:t>ó</w:t>
      </w:r>
      <w:r w:rsidRPr="000D39DF">
        <w:rPr>
          <w:rFonts w:ascii="Arial Narrow" w:hAnsi="Arial Narrow" w:cs="Arial"/>
          <w:sz w:val="22"/>
          <w:szCs w:val="22"/>
        </w:rPr>
        <w:t>l</w:t>
      </w:r>
      <w:r w:rsidRPr="000D39DF">
        <w:rPr>
          <w:rFonts w:ascii="Arial Narrow" w:hAnsi="Arial Narrow" w:cs="Arial"/>
          <w:spacing w:val="1"/>
          <w:sz w:val="22"/>
          <w:szCs w:val="22"/>
        </w:rPr>
        <w:t>n</w:t>
      </w:r>
      <w:r w:rsidRPr="000D39DF">
        <w:rPr>
          <w:rFonts w:ascii="Arial Narrow" w:hAnsi="Arial Narrow" w:cs="Arial"/>
          <w:spacing w:val="-1"/>
          <w:sz w:val="22"/>
          <w:szCs w:val="22"/>
        </w:rPr>
        <w:t>y</w:t>
      </w:r>
      <w:r w:rsidRPr="000D39DF">
        <w:rPr>
          <w:rFonts w:ascii="Arial Narrow" w:hAnsi="Arial Narrow" w:cs="Arial"/>
          <w:spacing w:val="3"/>
          <w:sz w:val="22"/>
          <w:szCs w:val="22"/>
        </w:rPr>
        <w:t>c</w:t>
      </w:r>
      <w:r w:rsidRPr="000D39DF">
        <w:rPr>
          <w:rFonts w:ascii="Arial Narrow" w:hAnsi="Arial Narrow" w:cs="Arial"/>
          <w:sz w:val="22"/>
          <w:szCs w:val="22"/>
        </w:rPr>
        <w:t xml:space="preserve">h </w:t>
      </w:r>
      <w:r w:rsidRPr="000D39DF">
        <w:rPr>
          <w:rFonts w:ascii="Arial Narrow" w:hAnsi="Arial Narrow" w:cs="Arial"/>
          <w:spacing w:val="1"/>
          <w:sz w:val="22"/>
          <w:szCs w:val="22"/>
        </w:rPr>
        <w:t>p</w:t>
      </w:r>
      <w:r w:rsidRPr="000D39DF">
        <w:rPr>
          <w:rFonts w:ascii="Arial Narrow" w:hAnsi="Arial Narrow" w:cs="Arial"/>
          <w:spacing w:val="3"/>
          <w:sz w:val="22"/>
          <w:szCs w:val="22"/>
        </w:rPr>
        <w:t>o</w:t>
      </w:r>
      <w:r w:rsidRPr="000D39DF">
        <w:rPr>
          <w:rFonts w:ascii="Arial Narrow" w:hAnsi="Arial Narrow" w:cs="Arial"/>
          <w:spacing w:val="-5"/>
          <w:sz w:val="22"/>
          <w:szCs w:val="22"/>
        </w:rPr>
        <w:t>w</w:t>
      </w:r>
      <w:r w:rsidRPr="000D39DF">
        <w:rPr>
          <w:rFonts w:ascii="Arial Narrow" w:hAnsi="Arial Narrow" w:cs="Arial"/>
          <w:spacing w:val="1"/>
          <w:sz w:val="22"/>
          <w:szCs w:val="22"/>
        </w:rPr>
        <w:t>o</w:t>
      </w:r>
      <w:r w:rsidRPr="000D39DF">
        <w:rPr>
          <w:rFonts w:ascii="Arial Narrow" w:hAnsi="Arial Narrow" w:cs="Arial"/>
          <w:sz w:val="22"/>
          <w:szCs w:val="22"/>
        </w:rPr>
        <w:t>ła</w:t>
      </w:r>
      <w:r w:rsidRPr="000D39DF">
        <w:rPr>
          <w:rFonts w:ascii="Arial Narrow" w:hAnsi="Arial Narrow" w:cs="Arial"/>
          <w:spacing w:val="1"/>
          <w:sz w:val="22"/>
          <w:szCs w:val="22"/>
        </w:rPr>
        <w:t>n</w:t>
      </w:r>
      <w:r w:rsidRPr="000D39DF">
        <w:rPr>
          <w:rFonts w:ascii="Arial Narrow" w:hAnsi="Arial Narrow" w:cs="Arial"/>
          <w:spacing w:val="-1"/>
          <w:sz w:val="22"/>
          <w:szCs w:val="22"/>
        </w:rPr>
        <w:t>y</w:t>
      </w:r>
      <w:r w:rsidRPr="000D39DF">
        <w:rPr>
          <w:rFonts w:ascii="Arial Narrow" w:hAnsi="Arial Narrow" w:cs="Arial"/>
          <w:sz w:val="22"/>
          <w:szCs w:val="22"/>
        </w:rPr>
        <w:t>ch</w:t>
      </w:r>
      <w:r w:rsidRPr="000D39DF">
        <w:rPr>
          <w:rFonts w:ascii="Arial Narrow" w:hAnsi="Arial Narrow" w:cs="Arial"/>
          <w:spacing w:val="4"/>
          <w:sz w:val="22"/>
          <w:szCs w:val="22"/>
        </w:rPr>
        <w:t xml:space="preserve"> </w:t>
      </w:r>
      <w:r w:rsidRPr="000D39DF">
        <w:rPr>
          <w:rFonts w:ascii="Arial Narrow" w:hAnsi="Arial Narrow" w:cs="Arial"/>
          <w:spacing w:val="-1"/>
          <w:sz w:val="22"/>
          <w:szCs w:val="22"/>
        </w:rPr>
        <w:t>u</w:t>
      </w:r>
      <w:r w:rsidRPr="000D39DF">
        <w:rPr>
          <w:rFonts w:ascii="Arial Narrow" w:hAnsi="Arial Narrow" w:cs="Arial"/>
          <w:sz w:val="22"/>
          <w:szCs w:val="22"/>
        </w:rPr>
        <w:t>c</w:t>
      </w:r>
      <w:r w:rsidRPr="000D39DF">
        <w:rPr>
          <w:rFonts w:ascii="Arial Narrow" w:hAnsi="Arial Narrow" w:cs="Arial"/>
          <w:spacing w:val="1"/>
          <w:sz w:val="22"/>
          <w:szCs w:val="22"/>
        </w:rPr>
        <w:t>z</w:t>
      </w:r>
      <w:r w:rsidRPr="000D39DF">
        <w:rPr>
          <w:rFonts w:ascii="Arial Narrow" w:hAnsi="Arial Narrow" w:cs="Arial"/>
          <w:spacing w:val="3"/>
          <w:sz w:val="22"/>
          <w:szCs w:val="22"/>
        </w:rPr>
        <w:t>e</w:t>
      </w:r>
      <w:r w:rsidRPr="000D39DF">
        <w:rPr>
          <w:rFonts w:ascii="Arial Narrow" w:hAnsi="Arial Narrow" w:cs="Arial"/>
          <w:spacing w:val="-1"/>
          <w:sz w:val="22"/>
          <w:szCs w:val="22"/>
        </w:rPr>
        <w:t>s</w:t>
      </w:r>
      <w:r w:rsidRPr="000D39DF">
        <w:rPr>
          <w:rFonts w:ascii="Arial Narrow" w:hAnsi="Arial Narrow" w:cs="Arial"/>
          <w:sz w:val="22"/>
          <w:szCs w:val="22"/>
        </w:rPr>
        <w:t>t</w:t>
      </w:r>
      <w:r w:rsidRPr="000D39DF">
        <w:rPr>
          <w:rFonts w:ascii="Arial Narrow" w:hAnsi="Arial Narrow" w:cs="Arial"/>
          <w:spacing w:val="-1"/>
          <w:sz w:val="22"/>
          <w:szCs w:val="22"/>
        </w:rPr>
        <w:t>n</w:t>
      </w:r>
      <w:r w:rsidRPr="000D39DF">
        <w:rPr>
          <w:rFonts w:ascii="Arial Narrow" w:hAnsi="Arial Narrow" w:cs="Arial"/>
          <w:spacing w:val="2"/>
          <w:sz w:val="22"/>
          <w:szCs w:val="22"/>
        </w:rPr>
        <w:t>i</w:t>
      </w:r>
      <w:r w:rsidRPr="000D39DF">
        <w:rPr>
          <w:rFonts w:ascii="Arial Narrow" w:hAnsi="Arial Narrow" w:cs="Arial"/>
          <w:spacing w:val="-1"/>
          <w:sz w:val="22"/>
          <w:szCs w:val="22"/>
        </w:rPr>
        <w:t>k</w:t>
      </w:r>
      <w:r w:rsidRPr="000D39DF">
        <w:rPr>
          <w:rFonts w:ascii="Arial Narrow" w:hAnsi="Arial Narrow" w:cs="Arial"/>
          <w:spacing w:val="3"/>
          <w:sz w:val="22"/>
          <w:szCs w:val="22"/>
        </w:rPr>
        <w:t>ó</w:t>
      </w:r>
      <w:r w:rsidRPr="000D39DF">
        <w:rPr>
          <w:rFonts w:ascii="Arial Narrow" w:hAnsi="Arial Narrow" w:cs="Arial"/>
          <w:sz w:val="22"/>
          <w:szCs w:val="22"/>
        </w:rPr>
        <w:t>w</w:t>
      </w:r>
      <w:r w:rsidR="006E1F2E">
        <w:rPr>
          <w:rFonts w:ascii="Arial Narrow" w:hAnsi="Arial Narrow" w:cs="Arial"/>
          <w:spacing w:val="2"/>
          <w:sz w:val="22"/>
          <w:szCs w:val="22"/>
        </w:rPr>
        <w:t xml:space="preserve"> w </w:t>
      </w:r>
      <w:r w:rsidRPr="000D39DF">
        <w:rPr>
          <w:rFonts w:ascii="Arial Narrow" w:hAnsi="Arial Narrow" w:cs="Arial"/>
          <w:spacing w:val="3"/>
          <w:sz w:val="22"/>
          <w:szCs w:val="22"/>
        </w:rPr>
        <w:t>cz</w:t>
      </w:r>
      <w:r w:rsidRPr="000D39DF">
        <w:rPr>
          <w:rFonts w:ascii="Arial Narrow" w:hAnsi="Arial Narrow" w:cs="Arial"/>
          <w:spacing w:val="-4"/>
          <w:sz w:val="22"/>
          <w:szCs w:val="22"/>
        </w:rPr>
        <w:t>y</w:t>
      </w:r>
      <w:r w:rsidRPr="000D39DF">
        <w:rPr>
          <w:rFonts w:ascii="Arial Narrow" w:hAnsi="Arial Narrow" w:cs="Arial"/>
          <w:spacing w:val="1"/>
          <w:sz w:val="22"/>
          <w:szCs w:val="22"/>
        </w:rPr>
        <w:t>n</w:t>
      </w:r>
      <w:r w:rsidRPr="000D39DF">
        <w:rPr>
          <w:rFonts w:ascii="Arial Narrow" w:hAnsi="Arial Narrow" w:cs="Arial"/>
          <w:spacing w:val="-1"/>
          <w:sz w:val="22"/>
          <w:szCs w:val="22"/>
        </w:rPr>
        <w:t>n</w:t>
      </w:r>
      <w:r w:rsidRPr="000D39DF">
        <w:rPr>
          <w:rFonts w:ascii="Arial Narrow" w:hAnsi="Arial Narrow" w:cs="Arial"/>
          <w:spacing w:val="1"/>
          <w:sz w:val="22"/>
          <w:szCs w:val="22"/>
        </w:rPr>
        <w:t>o</w:t>
      </w:r>
      <w:r w:rsidRPr="000D39DF">
        <w:rPr>
          <w:rFonts w:ascii="Arial Narrow" w:hAnsi="Arial Narrow" w:cs="Arial"/>
          <w:spacing w:val="-1"/>
          <w:sz w:val="22"/>
          <w:szCs w:val="22"/>
        </w:rPr>
        <w:t>ś</w:t>
      </w:r>
      <w:r w:rsidRPr="000D39DF">
        <w:rPr>
          <w:rFonts w:ascii="Arial Narrow" w:hAnsi="Arial Narrow" w:cs="Arial"/>
          <w:sz w:val="22"/>
          <w:szCs w:val="22"/>
        </w:rPr>
        <w:t>cia</w:t>
      </w:r>
      <w:r w:rsidRPr="000D39DF">
        <w:rPr>
          <w:rFonts w:ascii="Arial Narrow" w:hAnsi="Arial Narrow" w:cs="Arial"/>
          <w:spacing w:val="3"/>
          <w:sz w:val="22"/>
          <w:szCs w:val="22"/>
        </w:rPr>
        <w:t>c</w:t>
      </w:r>
      <w:r w:rsidRPr="000D39DF">
        <w:rPr>
          <w:rFonts w:ascii="Arial Narrow" w:hAnsi="Arial Narrow" w:cs="Arial"/>
          <w:sz w:val="22"/>
          <w:szCs w:val="22"/>
        </w:rPr>
        <w:t xml:space="preserve">h </w:t>
      </w:r>
      <w:r w:rsidRPr="000D39DF">
        <w:rPr>
          <w:rFonts w:ascii="Arial Narrow" w:hAnsi="Arial Narrow" w:cs="Arial"/>
          <w:spacing w:val="1"/>
          <w:sz w:val="22"/>
          <w:szCs w:val="22"/>
        </w:rPr>
        <w:t>odb</w:t>
      </w:r>
      <w:r w:rsidRPr="000D39DF">
        <w:rPr>
          <w:rFonts w:ascii="Arial Narrow" w:hAnsi="Arial Narrow" w:cs="Arial"/>
          <w:sz w:val="22"/>
          <w:szCs w:val="22"/>
        </w:rPr>
        <w:t>i</w:t>
      </w:r>
      <w:r w:rsidRPr="000D39DF">
        <w:rPr>
          <w:rFonts w:ascii="Arial Narrow" w:hAnsi="Arial Narrow" w:cs="Arial"/>
          <w:spacing w:val="1"/>
          <w:sz w:val="22"/>
          <w:szCs w:val="22"/>
        </w:rPr>
        <w:t>or</w:t>
      </w:r>
      <w:r w:rsidRPr="000D39DF">
        <w:rPr>
          <w:rFonts w:ascii="Arial Narrow" w:hAnsi="Arial Narrow" w:cs="Arial"/>
          <w:sz w:val="22"/>
          <w:szCs w:val="22"/>
        </w:rPr>
        <w:t>u</w:t>
      </w:r>
      <w:r w:rsidRPr="000D39DF">
        <w:rPr>
          <w:rFonts w:ascii="Arial Narrow" w:hAnsi="Arial Narrow" w:cs="Arial"/>
          <w:spacing w:val="5"/>
          <w:sz w:val="22"/>
          <w:szCs w:val="22"/>
        </w:rPr>
        <w:t xml:space="preserve"> </w:t>
      </w:r>
      <w:r w:rsidRPr="000D39DF">
        <w:rPr>
          <w:rFonts w:ascii="Arial Narrow" w:hAnsi="Arial Narrow" w:cs="Arial"/>
          <w:spacing w:val="-1"/>
          <w:sz w:val="22"/>
          <w:szCs w:val="22"/>
        </w:rPr>
        <w:t>n</w:t>
      </w:r>
      <w:r w:rsidRPr="000D39DF">
        <w:rPr>
          <w:rFonts w:ascii="Arial Narrow" w:hAnsi="Arial Narrow" w:cs="Arial"/>
          <w:sz w:val="22"/>
          <w:szCs w:val="22"/>
        </w:rPr>
        <w:t>ie</w:t>
      </w:r>
      <w:r w:rsidRPr="000D39DF">
        <w:rPr>
          <w:rFonts w:ascii="Arial Narrow" w:hAnsi="Arial Narrow" w:cs="Arial"/>
          <w:spacing w:val="13"/>
          <w:sz w:val="22"/>
          <w:szCs w:val="22"/>
        </w:rPr>
        <w:t xml:space="preserve"> </w:t>
      </w:r>
      <w:r w:rsidRPr="000D39DF">
        <w:rPr>
          <w:rFonts w:ascii="Arial Narrow" w:hAnsi="Arial Narrow" w:cs="Arial"/>
          <w:spacing w:val="-2"/>
          <w:sz w:val="22"/>
          <w:szCs w:val="22"/>
        </w:rPr>
        <w:t>w</w:t>
      </w:r>
      <w:r w:rsidRPr="000D39DF">
        <w:rPr>
          <w:rFonts w:ascii="Arial Narrow" w:hAnsi="Arial Narrow" w:cs="Arial"/>
          <w:spacing w:val="2"/>
          <w:sz w:val="22"/>
          <w:szCs w:val="22"/>
        </w:rPr>
        <w:t>s</w:t>
      </w:r>
      <w:r w:rsidRPr="000D39DF">
        <w:rPr>
          <w:rFonts w:ascii="Arial Narrow" w:hAnsi="Arial Narrow" w:cs="Arial"/>
          <w:sz w:val="22"/>
          <w:szCs w:val="22"/>
        </w:rPr>
        <w:t>t</w:t>
      </w:r>
      <w:r w:rsidRPr="000D39DF">
        <w:rPr>
          <w:rFonts w:ascii="Arial Narrow" w:hAnsi="Arial Narrow" w:cs="Arial"/>
          <w:spacing w:val="3"/>
          <w:sz w:val="22"/>
          <w:szCs w:val="22"/>
        </w:rPr>
        <w:t>rz</w:t>
      </w:r>
      <w:r w:rsidRPr="000D39DF">
        <w:rPr>
          <w:rFonts w:ascii="Arial Narrow" w:hAnsi="Arial Narrow" w:cs="Arial"/>
          <w:spacing w:val="-1"/>
          <w:sz w:val="22"/>
          <w:szCs w:val="22"/>
        </w:rPr>
        <w:t>ymu</w:t>
      </w:r>
      <w:r w:rsidRPr="000D39DF">
        <w:rPr>
          <w:rFonts w:ascii="Arial Narrow" w:hAnsi="Arial Narrow" w:cs="Arial"/>
          <w:spacing w:val="2"/>
          <w:sz w:val="22"/>
          <w:szCs w:val="22"/>
        </w:rPr>
        <w:t>j</w:t>
      </w:r>
      <w:r w:rsidRPr="000D39DF">
        <w:rPr>
          <w:rFonts w:ascii="Arial Narrow" w:hAnsi="Arial Narrow" w:cs="Arial"/>
          <w:sz w:val="22"/>
          <w:szCs w:val="22"/>
        </w:rPr>
        <w:t>e</w:t>
      </w:r>
      <w:r w:rsidRPr="000D39DF">
        <w:rPr>
          <w:rFonts w:ascii="Arial Narrow" w:hAnsi="Arial Narrow" w:cs="Arial"/>
          <w:spacing w:val="4"/>
          <w:sz w:val="22"/>
          <w:szCs w:val="22"/>
        </w:rPr>
        <w:t xml:space="preserve"> </w:t>
      </w:r>
      <w:r w:rsidRPr="000D39DF">
        <w:rPr>
          <w:rFonts w:ascii="Arial Narrow" w:hAnsi="Arial Narrow" w:cs="Arial"/>
          <w:spacing w:val="1"/>
          <w:sz w:val="22"/>
          <w:szCs w:val="22"/>
        </w:rPr>
        <w:t>czynności</w:t>
      </w:r>
      <w:r w:rsidRPr="000D39DF">
        <w:rPr>
          <w:rFonts w:ascii="Arial Narrow" w:hAnsi="Arial Narrow" w:cs="Arial"/>
          <w:w w:val="99"/>
          <w:sz w:val="22"/>
          <w:szCs w:val="22"/>
        </w:rPr>
        <w:t xml:space="preserve"> </w:t>
      </w:r>
      <w:r w:rsidR="00F426FD" w:rsidRPr="000D39DF">
        <w:rPr>
          <w:rFonts w:ascii="Arial Narrow" w:hAnsi="Arial Narrow" w:cs="Arial"/>
          <w:spacing w:val="1"/>
          <w:sz w:val="22"/>
          <w:szCs w:val="22"/>
        </w:rPr>
        <w:t>O</w:t>
      </w:r>
      <w:r w:rsidRPr="000D39DF">
        <w:rPr>
          <w:rFonts w:ascii="Arial Narrow" w:hAnsi="Arial Narrow" w:cs="Arial"/>
          <w:spacing w:val="1"/>
          <w:sz w:val="22"/>
          <w:szCs w:val="22"/>
        </w:rPr>
        <w:t>db</w:t>
      </w:r>
      <w:r w:rsidRPr="000D39DF">
        <w:rPr>
          <w:rFonts w:ascii="Arial Narrow" w:hAnsi="Arial Narrow" w:cs="Arial"/>
          <w:sz w:val="22"/>
          <w:szCs w:val="22"/>
        </w:rPr>
        <w:t>i</w:t>
      </w:r>
      <w:r w:rsidRPr="000D39DF">
        <w:rPr>
          <w:rFonts w:ascii="Arial Narrow" w:hAnsi="Arial Narrow" w:cs="Arial"/>
          <w:spacing w:val="1"/>
          <w:sz w:val="22"/>
          <w:szCs w:val="22"/>
        </w:rPr>
        <w:t>or</w:t>
      </w:r>
      <w:r w:rsidRPr="000D39DF">
        <w:rPr>
          <w:rFonts w:ascii="Arial Narrow" w:hAnsi="Arial Narrow" w:cs="Arial"/>
          <w:spacing w:val="-1"/>
          <w:sz w:val="22"/>
          <w:szCs w:val="22"/>
        </w:rPr>
        <w:t xml:space="preserve">u </w:t>
      </w:r>
      <w:r w:rsidR="00F426FD" w:rsidRPr="000D39DF">
        <w:rPr>
          <w:rFonts w:ascii="Arial Narrow" w:hAnsi="Arial Narrow" w:cs="Arial"/>
          <w:spacing w:val="-1"/>
          <w:sz w:val="22"/>
          <w:szCs w:val="22"/>
        </w:rPr>
        <w:lastRenderedPageBreak/>
        <w:t>K</w:t>
      </w:r>
      <w:r w:rsidRPr="000D39DF">
        <w:rPr>
          <w:rFonts w:ascii="Arial Narrow" w:hAnsi="Arial Narrow" w:cs="Arial"/>
          <w:spacing w:val="-1"/>
          <w:sz w:val="22"/>
          <w:szCs w:val="22"/>
        </w:rPr>
        <w:t>ońcowego</w:t>
      </w:r>
      <w:r w:rsidRPr="000D39DF">
        <w:rPr>
          <w:rFonts w:ascii="Arial Narrow" w:hAnsi="Arial Narrow" w:cs="Arial"/>
          <w:sz w:val="22"/>
          <w:szCs w:val="22"/>
        </w:rPr>
        <w:t>.</w:t>
      </w:r>
    </w:p>
    <w:p w14:paraId="1E511463" w14:textId="0CE37277" w:rsidR="00877CE8" w:rsidRPr="000D39DF" w:rsidRDefault="00877CE8" w:rsidP="004845B4">
      <w:pPr>
        <w:pStyle w:val="Akapitzlist"/>
        <w:widowControl w:val="0"/>
        <w:numPr>
          <w:ilvl w:val="0"/>
          <w:numId w:val="15"/>
        </w:numPr>
        <w:tabs>
          <w:tab w:val="left" w:pos="426"/>
        </w:tabs>
        <w:spacing w:line="276" w:lineRule="auto"/>
        <w:ind w:left="426" w:right="68"/>
        <w:contextualSpacing/>
        <w:jc w:val="both"/>
        <w:rPr>
          <w:rFonts w:ascii="Arial Narrow" w:hAnsi="Arial Narrow" w:cs="Arial"/>
          <w:sz w:val="22"/>
          <w:szCs w:val="22"/>
        </w:rPr>
      </w:pPr>
      <w:r w:rsidRPr="000D39DF">
        <w:rPr>
          <w:rFonts w:ascii="Arial Narrow" w:hAnsi="Arial Narrow" w:cs="Arial"/>
          <w:sz w:val="22"/>
          <w:szCs w:val="22"/>
        </w:rPr>
        <w:t>Str</w:t>
      </w:r>
      <w:r w:rsidRPr="000D39DF">
        <w:rPr>
          <w:rFonts w:ascii="Arial Narrow" w:hAnsi="Arial Narrow" w:cs="Arial"/>
          <w:spacing w:val="1"/>
          <w:sz w:val="22"/>
          <w:szCs w:val="22"/>
        </w:rPr>
        <w:t>on</w:t>
      </w:r>
      <w:r w:rsidRPr="000D39DF">
        <w:rPr>
          <w:rFonts w:ascii="Arial Narrow" w:hAnsi="Arial Narrow" w:cs="Arial"/>
          <w:sz w:val="22"/>
          <w:szCs w:val="22"/>
        </w:rPr>
        <w:t>y</w:t>
      </w:r>
      <w:r w:rsidRPr="000D39DF">
        <w:rPr>
          <w:rFonts w:ascii="Arial Narrow" w:hAnsi="Arial Narrow" w:cs="Arial"/>
          <w:spacing w:val="40"/>
          <w:sz w:val="22"/>
          <w:szCs w:val="22"/>
        </w:rPr>
        <w:t xml:space="preserve"> </w:t>
      </w:r>
      <w:r w:rsidRPr="000D39DF">
        <w:rPr>
          <w:rFonts w:ascii="Arial Narrow" w:hAnsi="Arial Narrow" w:cs="Arial"/>
          <w:spacing w:val="1"/>
          <w:sz w:val="22"/>
          <w:szCs w:val="22"/>
        </w:rPr>
        <w:t>po</w:t>
      </w:r>
      <w:r w:rsidRPr="000D39DF">
        <w:rPr>
          <w:rFonts w:ascii="Arial Narrow" w:hAnsi="Arial Narrow" w:cs="Arial"/>
          <w:spacing w:val="-1"/>
          <w:sz w:val="22"/>
          <w:szCs w:val="22"/>
        </w:rPr>
        <w:t>s</w:t>
      </w:r>
      <w:r w:rsidRPr="000D39DF">
        <w:rPr>
          <w:rFonts w:ascii="Arial Narrow" w:hAnsi="Arial Narrow" w:cs="Arial"/>
          <w:sz w:val="22"/>
          <w:szCs w:val="22"/>
        </w:rPr>
        <w:t>t</w:t>
      </w:r>
      <w:r w:rsidRPr="000D39DF">
        <w:rPr>
          <w:rFonts w:ascii="Arial Narrow" w:hAnsi="Arial Narrow" w:cs="Arial"/>
          <w:spacing w:val="2"/>
          <w:sz w:val="22"/>
          <w:szCs w:val="22"/>
        </w:rPr>
        <w:t>a</w:t>
      </w:r>
      <w:r w:rsidRPr="000D39DF">
        <w:rPr>
          <w:rFonts w:ascii="Arial Narrow" w:hAnsi="Arial Narrow" w:cs="Arial"/>
          <w:spacing w:val="-1"/>
          <w:sz w:val="22"/>
          <w:szCs w:val="22"/>
        </w:rPr>
        <w:t>n</w:t>
      </w:r>
      <w:r w:rsidRPr="000D39DF">
        <w:rPr>
          <w:rFonts w:ascii="Arial Narrow" w:hAnsi="Arial Narrow" w:cs="Arial"/>
          <w:spacing w:val="3"/>
          <w:sz w:val="22"/>
          <w:szCs w:val="22"/>
        </w:rPr>
        <w:t>a</w:t>
      </w:r>
      <w:r w:rsidRPr="000D39DF">
        <w:rPr>
          <w:rFonts w:ascii="Arial Narrow" w:hAnsi="Arial Narrow" w:cs="Arial"/>
          <w:spacing w:val="-2"/>
          <w:sz w:val="22"/>
          <w:szCs w:val="22"/>
        </w:rPr>
        <w:t>w</w:t>
      </w:r>
      <w:r w:rsidRPr="000D39DF">
        <w:rPr>
          <w:rFonts w:ascii="Arial Narrow" w:hAnsi="Arial Narrow" w:cs="Arial"/>
          <w:sz w:val="22"/>
          <w:szCs w:val="22"/>
        </w:rPr>
        <w:t>ia</w:t>
      </w:r>
      <w:r w:rsidRPr="000D39DF">
        <w:rPr>
          <w:rFonts w:ascii="Arial Narrow" w:hAnsi="Arial Narrow" w:cs="Arial"/>
          <w:spacing w:val="2"/>
          <w:sz w:val="22"/>
          <w:szCs w:val="22"/>
        </w:rPr>
        <w:t>j</w:t>
      </w:r>
      <w:r w:rsidRPr="000D39DF">
        <w:rPr>
          <w:rFonts w:ascii="Arial Narrow" w:hAnsi="Arial Narrow" w:cs="Arial"/>
          <w:sz w:val="22"/>
          <w:szCs w:val="22"/>
        </w:rPr>
        <w:t>ą,</w:t>
      </w:r>
      <w:r w:rsidRPr="000D39DF">
        <w:rPr>
          <w:rFonts w:ascii="Arial Narrow" w:hAnsi="Arial Narrow" w:cs="Arial"/>
          <w:spacing w:val="40"/>
          <w:sz w:val="22"/>
          <w:szCs w:val="22"/>
        </w:rPr>
        <w:t xml:space="preserve"> </w:t>
      </w:r>
      <w:r w:rsidRPr="000D39DF">
        <w:rPr>
          <w:rFonts w:ascii="Arial Narrow" w:hAnsi="Arial Narrow" w:cs="Arial"/>
          <w:sz w:val="22"/>
          <w:szCs w:val="22"/>
        </w:rPr>
        <w:t>że</w:t>
      </w:r>
      <w:r w:rsidR="006E1F2E">
        <w:rPr>
          <w:rFonts w:ascii="Arial Narrow" w:hAnsi="Arial Narrow" w:cs="Arial"/>
          <w:spacing w:val="47"/>
          <w:sz w:val="22"/>
          <w:szCs w:val="22"/>
        </w:rPr>
        <w:t xml:space="preserve"> z </w:t>
      </w:r>
      <w:r w:rsidRPr="000D39DF">
        <w:rPr>
          <w:rFonts w:ascii="Arial Narrow" w:hAnsi="Arial Narrow" w:cs="Arial"/>
          <w:sz w:val="22"/>
          <w:szCs w:val="22"/>
        </w:rPr>
        <w:t>c</w:t>
      </w:r>
      <w:r w:rsidRPr="000D39DF">
        <w:rPr>
          <w:rFonts w:ascii="Arial Narrow" w:hAnsi="Arial Narrow" w:cs="Arial"/>
          <w:spacing w:val="3"/>
          <w:sz w:val="22"/>
          <w:szCs w:val="22"/>
        </w:rPr>
        <w:t>z</w:t>
      </w:r>
      <w:r w:rsidRPr="000D39DF">
        <w:rPr>
          <w:rFonts w:ascii="Arial Narrow" w:hAnsi="Arial Narrow" w:cs="Arial"/>
          <w:spacing w:val="-4"/>
          <w:sz w:val="22"/>
          <w:szCs w:val="22"/>
        </w:rPr>
        <w:t>y</w:t>
      </w:r>
      <w:r w:rsidRPr="000D39DF">
        <w:rPr>
          <w:rFonts w:ascii="Arial Narrow" w:hAnsi="Arial Narrow" w:cs="Arial"/>
          <w:spacing w:val="1"/>
          <w:sz w:val="22"/>
          <w:szCs w:val="22"/>
        </w:rPr>
        <w:t>n</w:t>
      </w:r>
      <w:r w:rsidRPr="000D39DF">
        <w:rPr>
          <w:rFonts w:ascii="Arial Narrow" w:hAnsi="Arial Narrow" w:cs="Arial"/>
          <w:spacing w:val="-1"/>
          <w:sz w:val="22"/>
          <w:szCs w:val="22"/>
        </w:rPr>
        <w:t>n</w:t>
      </w:r>
      <w:r w:rsidRPr="000D39DF">
        <w:rPr>
          <w:rFonts w:ascii="Arial Narrow" w:hAnsi="Arial Narrow" w:cs="Arial"/>
          <w:spacing w:val="1"/>
          <w:sz w:val="22"/>
          <w:szCs w:val="22"/>
        </w:rPr>
        <w:t>o</w:t>
      </w:r>
      <w:r w:rsidRPr="000D39DF">
        <w:rPr>
          <w:rFonts w:ascii="Arial Narrow" w:hAnsi="Arial Narrow" w:cs="Arial"/>
          <w:spacing w:val="-1"/>
          <w:sz w:val="22"/>
          <w:szCs w:val="22"/>
        </w:rPr>
        <w:t>ś</w:t>
      </w:r>
      <w:r w:rsidRPr="000D39DF">
        <w:rPr>
          <w:rFonts w:ascii="Arial Narrow" w:hAnsi="Arial Narrow" w:cs="Arial"/>
          <w:sz w:val="22"/>
          <w:szCs w:val="22"/>
        </w:rPr>
        <w:t>ci</w:t>
      </w:r>
      <w:r w:rsidRPr="000D39DF">
        <w:rPr>
          <w:rFonts w:ascii="Arial Narrow" w:hAnsi="Arial Narrow" w:cs="Arial"/>
          <w:spacing w:val="40"/>
          <w:sz w:val="22"/>
          <w:szCs w:val="22"/>
        </w:rPr>
        <w:t xml:space="preserve"> </w:t>
      </w:r>
      <w:r w:rsidR="00F426FD" w:rsidRPr="000D39DF">
        <w:rPr>
          <w:rFonts w:ascii="Arial Narrow" w:hAnsi="Arial Narrow" w:cs="Arial"/>
          <w:spacing w:val="1"/>
          <w:sz w:val="22"/>
          <w:szCs w:val="22"/>
        </w:rPr>
        <w:t>O</w:t>
      </w:r>
      <w:r w:rsidRPr="000D39DF">
        <w:rPr>
          <w:rFonts w:ascii="Arial Narrow" w:hAnsi="Arial Narrow" w:cs="Arial"/>
          <w:spacing w:val="1"/>
          <w:sz w:val="22"/>
          <w:szCs w:val="22"/>
        </w:rPr>
        <w:t>db</w:t>
      </w:r>
      <w:r w:rsidRPr="000D39DF">
        <w:rPr>
          <w:rFonts w:ascii="Arial Narrow" w:hAnsi="Arial Narrow" w:cs="Arial"/>
          <w:sz w:val="22"/>
          <w:szCs w:val="22"/>
        </w:rPr>
        <w:t>i</w:t>
      </w:r>
      <w:r w:rsidRPr="000D39DF">
        <w:rPr>
          <w:rFonts w:ascii="Arial Narrow" w:hAnsi="Arial Narrow" w:cs="Arial"/>
          <w:spacing w:val="1"/>
          <w:sz w:val="22"/>
          <w:szCs w:val="22"/>
        </w:rPr>
        <w:t>or</w:t>
      </w:r>
      <w:r w:rsidRPr="000D39DF">
        <w:rPr>
          <w:rFonts w:ascii="Arial Narrow" w:hAnsi="Arial Narrow" w:cs="Arial"/>
          <w:sz w:val="22"/>
          <w:szCs w:val="22"/>
        </w:rPr>
        <w:t>u</w:t>
      </w:r>
      <w:r w:rsidRPr="000D39DF">
        <w:rPr>
          <w:rFonts w:ascii="Arial Narrow" w:hAnsi="Arial Narrow" w:cs="Arial"/>
          <w:spacing w:val="41"/>
          <w:sz w:val="22"/>
          <w:szCs w:val="22"/>
        </w:rPr>
        <w:t xml:space="preserve"> </w:t>
      </w:r>
      <w:r w:rsidR="00F426FD" w:rsidRPr="000D39DF">
        <w:rPr>
          <w:rFonts w:ascii="Arial Narrow" w:hAnsi="Arial Narrow" w:cs="Arial"/>
          <w:spacing w:val="-1"/>
          <w:sz w:val="22"/>
          <w:szCs w:val="22"/>
        </w:rPr>
        <w:t>K</w:t>
      </w:r>
      <w:r w:rsidRPr="000D39DF">
        <w:rPr>
          <w:rFonts w:ascii="Arial Narrow" w:hAnsi="Arial Narrow" w:cs="Arial"/>
          <w:spacing w:val="1"/>
          <w:sz w:val="22"/>
          <w:szCs w:val="22"/>
        </w:rPr>
        <w:t>o</w:t>
      </w:r>
      <w:r w:rsidRPr="000D39DF">
        <w:rPr>
          <w:rFonts w:ascii="Arial Narrow" w:hAnsi="Arial Narrow" w:cs="Arial"/>
          <w:spacing w:val="-1"/>
          <w:sz w:val="22"/>
          <w:szCs w:val="22"/>
        </w:rPr>
        <w:t>ń</w:t>
      </w:r>
      <w:r w:rsidRPr="000D39DF">
        <w:rPr>
          <w:rFonts w:ascii="Arial Narrow" w:hAnsi="Arial Narrow" w:cs="Arial"/>
          <w:sz w:val="22"/>
          <w:szCs w:val="22"/>
        </w:rPr>
        <w:t>c</w:t>
      </w:r>
      <w:r w:rsidRPr="000D39DF">
        <w:rPr>
          <w:rFonts w:ascii="Arial Narrow" w:hAnsi="Arial Narrow" w:cs="Arial"/>
          <w:spacing w:val="4"/>
          <w:sz w:val="22"/>
          <w:szCs w:val="22"/>
        </w:rPr>
        <w:t>o</w:t>
      </w:r>
      <w:r w:rsidRPr="000D39DF">
        <w:rPr>
          <w:rFonts w:ascii="Arial Narrow" w:hAnsi="Arial Narrow" w:cs="Arial"/>
          <w:spacing w:val="-2"/>
          <w:sz w:val="22"/>
          <w:szCs w:val="22"/>
        </w:rPr>
        <w:t>w</w:t>
      </w:r>
      <w:r w:rsidRPr="000D39DF">
        <w:rPr>
          <w:rFonts w:ascii="Arial Narrow" w:hAnsi="Arial Narrow" w:cs="Arial"/>
          <w:spacing w:val="3"/>
          <w:sz w:val="22"/>
          <w:szCs w:val="22"/>
        </w:rPr>
        <w:t>e</w:t>
      </w:r>
      <w:r w:rsidRPr="000D39DF">
        <w:rPr>
          <w:rFonts w:ascii="Arial Narrow" w:hAnsi="Arial Narrow" w:cs="Arial"/>
          <w:spacing w:val="-1"/>
          <w:sz w:val="22"/>
          <w:szCs w:val="22"/>
        </w:rPr>
        <w:t>g</w:t>
      </w:r>
      <w:r w:rsidRPr="000D39DF">
        <w:rPr>
          <w:rFonts w:ascii="Arial Narrow" w:hAnsi="Arial Narrow" w:cs="Arial"/>
          <w:sz w:val="22"/>
          <w:szCs w:val="22"/>
        </w:rPr>
        <w:t>o</w:t>
      </w:r>
      <w:r w:rsidRPr="000D39DF">
        <w:rPr>
          <w:rFonts w:ascii="Arial Narrow" w:hAnsi="Arial Narrow" w:cs="Arial"/>
          <w:spacing w:val="40"/>
          <w:sz w:val="22"/>
          <w:szCs w:val="22"/>
        </w:rPr>
        <w:t xml:space="preserve"> </w:t>
      </w:r>
      <w:r w:rsidRPr="000D39DF">
        <w:rPr>
          <w:rFonts w:ascii="Arial Narrow" w:hAnsi="Arial Narrow" w:cs="Arial"/>
          <w:spacing w:val="1"/>
          <w:sz w:val="22"/>
          <w:szCs w:val="22"/>
        </w:rPr>
        <w:t>zostanie</w:t>
      </w:r>
      <w:r w:rsidRPr="000D39DF">
        <w:rPr>
          <w:rFonts w:ascii="Arial Narrow" w:hAnsi="Arial Narrow" w:cs="Arial"/>
          <w:spacing w:val="44"/>
          <w:sz w:val="22"/>
          <w:szCs w:val="22"/>
        </w:rPr>
        <w:t xml:space="preserve"> </w:t>
      </w:r>
      <w:r w:rsidRPr="000D39DF">
        <w:rPr>
          <w:rFonts w:ascii="Arial Narrow" w:hAnsi="Arial Narrow" w:cs="Arial"/>
          <w:spacing w:val="-1"/>
          <w:sz w:val="22"/>
          <w:szCs w:val="22"/>
        </w:rPr>
        <w:t>s</w:t>
      </w:r>
      <w:r w:rsidRPr="000D39DF">
        <w:rPr>
          <w:rFonts w:ascii="Arial Narrow" w:hAnsi="Arial Narrow" w:cs="Arial"/>
          <w:spacing w:val="1"/>
          <w:sz w:val="22"/>
          <w:szCs w:val="22"/>
        </w:rPr>
        <w:t>p</w:t>
      </w:r>
      <w:r w:rsidRPr="000D39DF">
        <w:rPr>
          <w:rFonts w:ascii="Arial Narrow" w:hAnsi="Arial Narrow" w:cs="Arial"/>
          <w:sz w:val="22"/>
          <w:szCs w:val="22"/>
        </w:rPr>
        <w:t>i</w:t>
      </w:r>
      <w:r w:rsidRPr="000D39DF">
        <w:rPr>
          <w:rFonts w:ascii="Arial Narrow" w:hAnsi="Arial Narrow" w:cs="Arial"/>
          <w:spacing w:val="-1"/>
          <w:sz w:val="22"/>
          <w:szCs w:val="22"/>
        </w:rPr>
        <w:t>s</w:t>
      </w:r>
      <w:r w:rsidRPr="000D39DF">
        <w:rPr>
          <w:rFonts w:ascii="Arial Narrow" w:hAnsi="Arial Narrow" w:cs="Arial"/>
          <w:sz w:val="22"/>
          <w:szCs w:val="22"/>
        </w:rPr>
        <w:t>a</w:t>
      </w:r>
      <w:r w:rsidRPr="000D39DF">
        <w:rPr>
          <w:rFonts w:ascii="Arial Narrow" w:hAnsi="Arial Narrow" w:cs="Arial"/>
          <w:spacing w:val="1"/>
          <w:sz w:val="22"/>
          <w:szCs w:val="22"/>
        </w:rPr>
        <w:t>n</w:t>
      </w:r>
      <w:r w:rsidRPr="000D39DF">
        <w:rPr>
          <w:rFonts w:ascii="Arial Narrow" w:hAnsi="Arial Narrow" w:cs="Arial"/>
          <w:sz w:val="22"/>
          <w:szCs w:val="22"/>
        </w:rPr>
        <w:t>y</w:t>
      </w:r>
      <w:r w:rsidRPr="000D39DF">
        <w:rPr>
          <w:rFonts w:ascii="Arial Narrow" w:hAnsi="Arial Narrow" w:cs="Arial"/>
          <w:spacing w:val="39"/>
          <w:sz w:val="22"/>
          <w:szCs w:val="22"/>
        </w:rPr>
        <w:t xml:space="preserve"> </w:t>
      </w:r>
      <w:r w:rsidR="00F426FD" w:rsidRPr="000D39DF">
        <w:rPr>
          <w:rFonts w:ascii="Arial Narrow" w:hAnsi="Arial Narrow" w:cs="Arial"/>
          <w:spacing w:val="2"/>
          <w:sz w:val="22"/>
          <w:szCs w:val="22"/>
        </w:rPr>
        <w:t>P</w:t>
      </w:r>
      <w:r w:rsidRPr="000D39DF">
        <w:rPr>
          <w:rFonts w:ascii="Arial Narrow" w:hAnsi="Arial Narrow" w:cs="Arial"/>
          <w:spacing w:val="1"/>
          <w:sz w:val="22"/>
          <w:szCs w:val="22"/>
        </w:rPr>
        <w:t>ro</w:t>
      </w:r>
      <w:r w:rsidRPr="000D39DF">
        <w:rPr>
          <w:rFonts w:ascii="Arial Narrow" w:hAnsi="Arial Narrow" w:cs="Arial"/>
          <w:sz w:val="22"/>
          <w:szCs w:val="22"/>
        </w:rPr>
        <w:t>t</w:t>
      </w:r>
      <w:r w:rsidRPr="000D39DF">
        <w:rPr>
          <w:rFonts w:ascii="Arial Narrow" w:hAnsi="Arial Narrow" w:cs="Arial"/>
          <w:spacing w:val="1"/>
          <w:sz w:val="22"/>
          <w:szCs w:val="22"/>
        </w:rPr>
        <w:t>o</w:t>
      </w:r>
      <w:r w:rsidRPr="000D39DF">
        <w:rPr>
          <w:rFonts w:ascii="Arial Narrow" w:hAnsi="Arial Narrow" w:cs="Arial"/>
          <w:spacing w:val="-1"/>
          <w:sz w:val="22"/>
          <w:szCs w:val="22"/>
        </w:rPr>
        <w:t>k</w:t>
      </w:r>
      <w:r w:rsidRPr="000D39DF">
        <w:rPr>
          <w:rFonts w:ascii="Arial Narrow" w:hAnsi="Arial Narrow" w:cs="Arial"/>
          <w:spacing w:val="1"/>
          <w:sz w:val="22"/>
          <w:szCs w:val="22"/>
        </w:rPr>
        <w:t>ó</w:t>
      </w:r>
      <w:r w:rsidRPr="000D39DF">
        <w:rPr>
          <w:rFonts w:ascii="Arial Narrow" w:hAnsi="Arial Narrow" w:cs="Arial"/>
          <w:sz w:val="22"/>
          <w:szCs w:val="22"/>
        </w:rPr>
        <w:t>ł</w:t>
      </w:r>
      <w:r w:rsidRPr="000D39DF">
        <w:rPr>
          <w:rFonts w:ascii="Arial Narrow" w:hAnsi="Arial Narrow" w:cs="Arial"/>
          <w:spacing w:val="41"/>
          <w:sz w:val="22"/>
          <w:szCs w:val="22"/>
        </w:rPr>
        <w:t xml:space="preserve"> </w:t>
      </w:r>
      <w:r w:rsidR="00F426FD" w:rsidRPr="000D39DF">
        <w:rPr>
          <w:rFonts w:ascii="Arial Narrow" w:hAnsi="Arial Narrow" w:cs="Arial"/>
          <w:spacing w:val="1"/>
          <w:sz w:val="22"/>
          <w:szCs w:val="22"/>
        </w:rPr>
        <w:t>O</w:t>
      </w:r>
      <w:r w:rsidRPr="000D39DF">
        <w:rPr>
          <w:rFonts w:ascii="Arial Narrow" w:hAnsi="Arial Narrow" w:cs="Arial"/>
          <w:spacing w:val="-1"/>
          <w:sz w:val="22"/>
          <w:szCs w:val="22"/>
        </w:rPr>
        <w:t>d</w:t>
      </w:r>
      <w:r w:rsidRPr="000D39DF">
        <w:rPr>
          <w:rFonts w:ascii="Arial Narrow" w:hAnsi="Arial Narrow" w:cs="Arial"/>
          <w:spacing w:val="1"/>
          <w:sz w:val="22"/>
          <w:szCs w:val="22"/>
        </w:rPr>
        <w:t>b</w:t>
      </w:r>
      <w:r w:rsidRPr="000D39DF">
        <w:rPr>
          <w:rFonts w:ascii="Arial Narrow" w:hAnsi="Arial Narrow" w:cs="Arial"/>
          <w:sz w:val="22"/>
          <w:szCs w:val="22"/>
        </w:rPr>
        <w:t>i</w:t>
      </w:r>
      <w:r w:rsidRPr="000D39DF">
        <w:rPr>
          <w:rFonts w:ascii="Arial Narrow" w:hAnsi="Arial Narrow" w:cs="Arial"/>
          <w:spacing w:val="1"/>
          <w:sz w:val="22"/>
          <w:szCs w:val="22"/>
        </w:rPr>
        <w:t>or</w:t>
      </w:r>
      <w:r w:rsidRPr="000D39DF">
        <w:rPr>
          <w:rFonts w:ascii="Arial Narrow" w:hAnsi="Arial Narrow" w:cs="Arial"/>
          <w:sz w:val="22"/>
          <w:szCs w:val="22"/>
        </w:rPr>
        <w:t>u</w:t>
      </w:r>
      <w:r w:rsidRPr="000D39DF">
        <w:rPr>
          <w:rFonts w:ascii="Arial Narrow" w:hAnsi="Arial Narrow" w:cs="Arial"/>
          <w:spacing w:val="41"/>
          <w:sz w:val="22"/>
          <w:szCs w:val="22"/>
        </w:rPr>
        <w:t xml:space="preserve"> </w:t>
      </w:r>
      <w:r w:rsidR="00F426FD" w:rsidRPr="000D39DF">
        <w:rPr>
          <w:rFonts w:ascii="Arial Narrow" w:hAnsi="Arial Narrow" w:cs="Arial"/>
          <w:spacing w:val="-1"/>
          <w:sz w:val="22"/>
          <w:szCs w:val="22"/>
        </w:rPr>
        <w:t>K</w:t>
      </w:r>
      <w:r w:rsidRPr="000D39DF">
        <w:rPr>
          <w:rFonts w:ascii="Arial Narrow" w:hAnsi="Arial Narrow" w:cs="Arial"/>
          <w:spacing w:val="1"/>
          <w:sz w:val="22"/>
          <w:szCs w:val="22"/>
        </w:rPr>
        <w:t>o</w:t>
      </w:r>
      <w:r w:rsidRPr="000D39DF">
        <w:rPr>
          <w:rFonts w:ascii="Arial Narrow" w:hAnsi="Arial Narrow" w:cs="Arial"/>
          <w:spacing w:val="-1"/>
          <w:sz w:val="22"/>
          <w:szCs w:val="22"/>
        </w:rPr>
        <w:t>ń</w:t>
      </w:r>
      <w:r w:rsidRPr="000D39DF">
        <w:rPr>
          <w:rFonts w:ascii="Arial Narrow" w:hAnsi="Arial Narrow" w:cs="Arial"/>
          <w:sz w:val="22"/>
          <w:szCs w:val="22"/>
        </w:rPr>
        <w:t>c</w:t>
      </w:r>
      <w:r w:rsidRPr="000D39DF">
        <w:rPr>
          <w:rFonts w:ascii="Arial Narrow" w:hAnsi="Arial Narrow" w:cs="Arial"/>
          <w:spacing w:val="4"/>
          <w:sz w:val="22"/>
          <w:szCs w:val="22"/>
        </w:rPr>
        <w:t>o</w:t>
      </w:r>
      <w:r w:rsidRPr="000D39DF">
        <w:rPr>
          <w:rFonts w:ascii="Arial Narrow" w:hAnsi="Arial Narrow" w:cs="Arial"/>
          <w:spacing w:val="-2"/>
          <w:sz w:val="22"/>
          <w:szCs w:val="22"/>
        </w:rPr>
        <w:t>w</w:t>
      </w:r>
      <w:r w:rsidRPr="000D39DF">
        <w:rPr>
          <w:rFonts w:ascii="Arial Narrow" w:hAnsi="Arial Narrow" w:cs="Arial"/>
          <w:sz w:val="22"/>
          <w:szCs w:val="22"/>
        </w:rPr>
        <w:t>e</w:t>
      </w:r>
      <w:r w:rsidRPr="000D39DF">
        <w:rPr>
          <w:rFonts w:ascii="Arial Narrow" w:hAnsi="Arial Narrow" w:cs="Arial"/>
          <w:spacing w:val="1"/>
          <w:sz w:val="22"/>
          <w:szCs w:val="22"/>
        </w:rPr>
        <w:t>g</w:t>
      </w:r>
      <w:r w:rsidRPr="000D39DF">
        <w:rPr>
          <w:rFonts w:ascii="Arial Narrow" w:hAnsi="Arial Narrow" w:cs="Arial"/>
          <w:sz w:val="22"/>
          <w:szCs w:val="22"/>
        </w:rPr>
        <w:t>o z</w:t>
      </w:r>
      <w:r w:rsidRPr="000D39DF">
        <w:rPr>
          <w:rFonts w:ascii="Arial Narrow" w:hAnsi="Arial Narrow" w:cs="Arial"/>
          <w:spacing w:val="3"/>
          <w:sz w:val="22"/>
          <w:szCs w:val="22"/>
        </w:rPr>
        <w:t>a</w:t>
      </w:r>
      <w:r w:rsidRPr="000D39DF">
        <w:rPr>
          <w:rFonts w:ascii="Arial Narrow" w:hAnsi="Arial Narrow" w:cs="Arial"/>
          <w:spacing w:val="-5"/>
          <w:sz w:val="22"/>
          <w:szCs w:val="22"/>
        </w:rPr>
        <w:t>w</w:t>
      </w:r>
      <w:r w:rsidRPr="000D39DF">
        <w:rPr>
          <w:rFonts w:ascii="Arial Narrow" w:hAnsi="Arial Narrow" w:cs="Arial"/>
          <w:sz w:val="22"/>
          <w:szCs w:val="22"/>
        </w:rPr>
        <w:t>ie</w:t>
      </w:r>
      <w:r w:rsidRPr="000D39DF">
        <w:rPr>
          <w:rFonts w:ascii="Arial Narrow" w:hAnsi="Arial Narrow" w:cs="Arial"/>
          <w:spacing w:val="1"/>
          <w:sz w:val="22"/>
          <w:szCs w:val="22"/>
        </w:rPr>
        <w:t>r</w:t>
      </w:r>
      <w:r w:rsidRPr="000D39DF">
        <w:rPr>
          <w:rFonts w:ascii="Arial Narrow" w:hAnsi="Arial Narrow" w:cs="Arial"/>
          <w:sz w:val="22"/>
          <w:szCs w:val="22"/>
        </w:rPr>
        <w:t>a</w:t>
      </w:r>
      <w:r w:rsidRPr="000D39DF">
        <w:rPr>
          <w:rFonts w:ascii="Arial Narrow" w:hAnsi="Arial Narrow" w:cs="Arial"/>
          <w:spacing w:val="2"/>
          <w:sz w:val="22"/>
          <w:szCs w:val="22"/>
        </w:rPr>
        <w:t>j</w:t>
      </w:r>
      <w:r w:rsidRPr="000D39DF">
        <w:rPr>
          <w:rFonts w:ascii="Arial Narrow" w:hAnsi="Arial Narrow" w:cs="Arial"/>
          <w:sz w:val="22"/>
          <w:szCs w:val="22"/>
        </w:rPr>
        <w:t>ą</w:t>
      </w:r>
      <w:r w:rsidRPr="000D39DF">
        <w:rPr>
          <w:rFonts w:ascii="Arial Narrow" w:hAnsi="Arial Narrow" w:cs="Arial"/>
          <w:spacing w:val="3"/>
          <w:sz w:val="22"/>
          <w:szCs w:val="22"/>
        </w:rPr>
        <w:t>c</w:t>
      </w:r>
      <w:r w:rsidRPr="000D39DF">
        <w:rPr>
          <w:rFonts w:ascii="Arial Narrow" w:hAnsi="Arial Narrow" w:cs="Arial"/>
          <w:sz w:val="22"/>
          <w:szCs w:val="22"/>
        </w:rPr>
        <w:t xml:space="preserve">y </w:t>
      </w:r>
      <w:r w:rsidRPr="000D39DF">
        <w:rPr>
          <w:rFonts w:ascii="Arial Narrow" w:hAnsi="Arial Narrow" w:cs="Arial"/>
          <w:spacing w:val="-2"/>
          <w:sz w:val="22"/>
          <w:szCs w:val="22"/>
        </w:rPr>
        <w:t>w</w:t>
      </w:r>
      <w:r w:rsidRPr="000D39DF">
        <w:rPr>
          <w:rFonts w:ascii="Arial Narrow" w:hAnsi="Arial Narrow" w:cs="Arial"/>
          <w:spacing w:val="-1"/>
          <w:sz w:val="22"/>
          <w:szCs w:val="22"/>
        </w:rPr>
        <w:t>s</w:t>
      </w:r>
      <w:r w:rsidRPr="000D39DF">
        <w:rPr>
          <w:rFonts w:ascii="Arial Narrow" w:hAnsi="Arial Narrow" w:cs="Arial"/>
          <w:sz w:val="22"/>
          <w:szCs w:val="22"/>
        </w:rPr>
        <w:t>z</w:t>
      </w:r>
      <w:r w:rsidRPr="000D39DF">
        <w:rPr>
          <w:rFonts w:ascii="Arial Narrow" w:hAnsi="Arial Narrow" w:cs="Arial"/>
          <w:spacing w:val="3"/>
          <w:sz w:val="22"/>
          <w:szCs w:val="22"/>
        </w:rPr>
        <w:t>e</w:t>
      </w:r>
      <w:r w:rsidRPr="000D39DF">
        <w:rPr>
          <w:rFonts w:ascii="Arial Narrow" w:hAnsi="Arial Narrow" w:cs="Arial"/>
          <w:sz w:val="22"/>
          <w:szCs w:val="22"/>
        </w:rPr>
        <w:t>l</w:t>
      </w:r>
      <w:r w:rsidRPr="000D39DF">
        <w:rPr>
          <w:rFonts w:ascii="Arial Narrow" w:hAnsi="Arial Narrow" w:cs="Arial"/>
          <w:spacing w:val="-1"/>
          <w:sz w:val="22"/>
          <w:szCs w:val="22"/>
        </w:rPr>
        <w:t>k</w:t>
      </w:r>
      <w:r w:rsidRPr="000D39DF">
        <w:rPr>
          <w:rFonts w:ascii="Arial Narrow" w:hAnsi="Arial Narrow" w:cs="Arial"/>
          <w:sz w:val="22"/>
          <w:szCs w:val="22"/>
        </w:rPr>
        <w:t>ie</w:t>
      </w:r>
      <w:r w:rsidRPr="000D39DF">
        <w:rPr>
          <w:rFonts w:ascii="Arial Narrow" w:hAnsi="Arial Narrow" w:cs="Arial"/>
          <w:spacing w:val="7"/>
          <w:sz w:val="22"/>
          <w:szCs w:val="22"/>
        </w:rPr>
        <w:t xml:space="preserve"> </w:t>
      </w:r>
      <w:r w:rsidRPr="000D39DF">
        <w:rPr>
          <w:rFonts w:ascii="Arial Narrow" w:hAnsi="Arial Narrow" w:cs="Arial"/>
          <w:spacing w:val="1"/>
          <w:sz w:val="22"/>
          <w:szCs w:val="22"/>
        </w:rPr>
        <w:t>u</w:t>
      </w:r>
      <w:r w:rsidRPr="000D39DF">
        <w:rPr>
          <w:rFonts w:ascii="Arial Narrow" w:hAnsi="Arial Narrow" w:cs="Arial"/>
          <w:spacing w:val="-1"/>
          <w:sz w:val="22"/>
          <w:szCs w:val="22"/>
        </w:rPr>
        <w:t>s</w:t>
      </w:r>
      <w:r w:rsidRPr="000D39DF">
        <w:rPr>
          <w:rFonts w:ascii="Arial Narrow" w:hAnsi="Arial Narrow" w:cs="Arial"/>
          <w:sz w:val="22"/>
          <w:szCs w:val="22"/>
        </w:rPr>
        <w:t>tal</w:t>
      </w:r>
      <w:r w:rsidRPr="000D39DF">
        <w:rPr>
          <w:rFonts w:ascii="Arial Narrow" w:hAnsi="Arial Narrow" w:cs="Arial"/>
          <w:spacing w:val="3"/>
          <w:sz w:val="22"/>
          <w:szCs w:val="22"/>
        </w:rPr>
        <w:t>e</w:t>
      </w:r>
      <w:r w:rsidRPr="000D39DF">
        <w:rPr>
          <w:rFonts w:ascii="Arial Narrow" w:hAnsi="Arial Narrow" w:cs="Arial"/>
          <w:spacing w:val="1"/>
          <w:sz w:val="22"/>
          <w:szCs w:val="22"/>
        </w:rPr>
        <w:t>n</w:t>
      </w:r>
      <w:r w:rsidRPr="000D39DF">
        <w:rPr>
          <w:rFonts w:ascii="Arial Narrow" w:hAnsi="Arial Narrow" w:cs="Arial"/>
          <w:sz w:val="22"/>
          <w:szCs w:val="22"/>
        </w:rPr>
        <w:t>ia</w:t>
      </w:r>
      <w:r w:rsidRPr="000D39DF">
        <w:rPr>
          <w:rFonts w:ascii="Arial Narrow" w:hAnsi="Arial Narrow" w:cs="Arial"/>
          <w:spacing w:val="3"/>
          <w:sz w:val="22"/>
          <w:szCs w:val="22"/>
        </w:rPr>
        <w:t xml:space="preserve"> </w:t>
      </w:r>
      <w:r w:rsidRPr="000D39DF">
        <w:rPr>
          <w:rFonts w:ascii="Arial Narrow" w:hAnsi="Arial Narrow" w:cs="Arial"/>
          <w:spacing w:val="1"/>
          <w:sz w:val="22"/>
          <w:szCs w:val="22"/>
        </w:rPr>
        <w:t>do</w:t>
      </w:r>
      <w:r w:rsidRPr="000D39DF">
        <w:rPr>
          <w:rFonts w:ascii="Arial Narrow" w:hAnsi="Arial Narrow" w:cs="Arial"/>
          <w:spacing w:val="-1"/>
          <w:sz w:val="22"/>
          <w:szCs w:val="22"/>
        </w:rPr>
        <w:t>k</w:t>
      </w:r>
      <w:r w:rsidRPr="000D39DF">
        <w:rPr>
          <w:rFonts w:ascii="Arial Narrow" w:hAnsi="Arial Narrow" w:cs="Arial"/>
          <w:spacing w:val="1"/>
          <w:sz w:val="22"/>
          <w:szCs w:val="22"/>
        </w:rPr>
        <w:t>o</w:t>
      </w:r>
      <w:r w:rsidRPr="000D39DF">
        <w:rPr>
          <w:rFonts w:ascii="Arial Narrow" w:hAnsi="Arial Narrow" w:cs="Arial"/>
          <w:spacing w:val="-1"/>
          <w:sz w:val="22"/>
          <w:szCs w:val="22"/>
        </w:rPr>
        <w:t>n</w:t>
      </w:r>
      <w:r w:rsidRPr="000D39DF">
        <w:rPr>
          <w:rFonts w:ascii="Arial Narrow" w:hAnsi="Arial Narrow" w:cs="Arial"/>
          <w:sz w:val="22"/>
          <w:szCs w:val="22"/>
        </w:rPr>
        <w:t>a</w:t>
      </w:r>
      <w:r w:rsidRPr="000D39DF">
        <w:rPr>
          <w:rFonts w:ascii="Arial Narrow" w:hAnsi="Arial Narrow" w:cs="Arial"/>
          <w:spacing w:val="-1"/>
          <w:sz w:val="22"/>
          <w:szCs w:val="22"/>
        </w:rPr>
        <w:t>n</w:t>
      </w:r>
      <w:r w:rsidRPr="000D39DF">
        <w:rPr>
          <w:rFonts w:ascii="Arial Narrow" w:hAnsi="Arial Narrow" w:cs="Arial"/>
          <w:sz w:val="22"/>
          <w:szCs w:val="22"/>
        </w:rPr>
        <w:t>e</w:t>
      </w:r>
      <w:r w:rsidR="006E1F2E">
        <w:rPr>
          <w:rFonts w:ascii="Arial Narrow" w:hAnsi="Arial Narrow" w:cs="Arial"/>
          <w:spacing w:val="6"/>
          <w:sz w:val="22"/>
          <w:szCs w:val="22"/>
        </w:rPr>
        <w:t xml:space="preserve"> w </w:t>
      </w:r>
      <w:r w:rsidRPr="000D39DF">
        <w:rPr>
          <w:rFonts w:ascii="Arial Narrow" w:hAnsi="Arial Narrow" w:cs="Arial"/>
          <w:sz w:val="22"/>
          <w:szCs w:val="22"/>
        </w:rPr>
        <w:t>t</w:t>
      </w:r>
      <w:r w:rsidRPr="000D39DF">
        <w:rPr>
          <w:rFonts w:ascii="Arial Narrow" w:hAnsi="Arial Narrow" w:cs="Arial"/>
          <w:spacing w:val="1"/>
          <w:sz w:val="22"/>
          <w:szCs w:val="22"/>
        </w:rPr>
        <w:t>ok</w:t>
      </w:r>
      <w:r w:rsidRPr="000D39DF">
        <w:rPr>
          <w:rFonts w:ascii="Arial Narrow" w:hAnsi="Arial Narrow" w:cs="Arial"/>
          <w:sz w:val="22"/>
          <w:szCs w:val="22"/>
        </w:rPr>
        <w:t>u</w:t>
      </w:r>
      <w:r w:rsidRPr="000D39DF">
        <w:rPr>
          <w:rFonts w:ascii="Arial Narrow" w:hAnsi="Arial Narrow" w:cs="Arial"/>
          <w:spacing w:val="6"/>
          <w:sz w:val="22"/>
          <w:szCs w:val="22"/>
        </w:rPr>
        <w:t xml:space="preserve"> </w:t>
      </w:r>
      <w:r w:rsidRPr="000D39DF">
        <w:rPr>
          <w:rFonts w:ascii="Arial Narrow" w:hAnsi="Arial Narrow" w:cs="Arial"/>
          <w:spacing w:val="1"/>
          <w:sz w:val="22"/>
          <w:szCs w:val="22"/>
        </w:rPr>
        <w:t>odb</w:t>
      </w:r>
      <w:r w:rsidRPr="000D39DF">
        <w:rPr>
          <w:rFonts w:ascii="Arial Narrow" w:hAnsi="Arial Narrow" w:cs="Arial"/>
          <w:sz w:val="22"/>
          <w:szCs w:val="22"/>
        </w:rPr>
        <w:t>i</w:t>
      </w:r>
      <w:r w:rsidRPr="000D39DF">
        <w:rPr>
          <w:rFonts w:ascii="Arial Narrow" w:hAnsi="Arial Narrow" w:cs="Arial"/>
          <w:spacing w:val="1"/>
          <w:sz w:val="22"/>
          <w:szCs w:val="22"/>
        </w:rPr>
        <w:t>o</w:t>
      </w:r>
      <w:r w:rsidRPr="000D39DF">
        <w:rPr>
          <w:rFonts w:ascii="Arial Narrow" w:hAnsi="Arial Narrow" w:cs="Arial"/>
          <w:spacing w:val="-2"/>
          <w:sz w:val="22"/>
          <w:szCs w:val="22"/>
        </w:rPr>
        <w:t>r</w:t>
      </w:r>
      <w:r w:rsidRPr="000D39DF">
        <w:rPr>
          <w:rFonts w:ascii="Arial Narrow" w:hAnsi="Arial Narrow" w:cs="Arial"/>
          <w:spacing w:val="-1"/>
          <w:sz w:val="22"/>
          <w:szCs w:val="22"/>
        </w:rPr>
        <w:t>u</w:t>
      </w:r>
      <w:r w:rsidRPr="000D39DF">
        <w:rPr>
          <w:rFonts w:ascii="Arial Narrow" w:hAnsi="Arial Narrow" w:cs="Arial"/>
          <w:sz w:val="22"/>
          <w:szCs w:val="22"/>
        </w:rPr>
        <w:t>,</w:t>
      </w:r>
      <w:r w:rsidRPr="000D39DF">
        <w:rPr>
          <w:rFonts w:ascii="Arial Narrow" w:hAnsi="Arial Narrow" w:cs="Arial"/>
          <w:spacing w:val="5"/>
          <w:sz w:val="22"/>
          <w:szCs w:val="22"/>
        </w:rPr>
        <w:t xml:space="preserve"> </w:t>
      </w:r>
      <w:r w:rsidRPr="000D39DF">
        <w:rPr>
          <w:rFonts w:ascii="Arial Narrow" w:hAnsi="Arial Narrow" w:cs="Arial"/>
          <w:spacing w:val="2"/>
          <w:sz w:val="22"/>
          <w:szCs w:val="22"/>
        </w:rPr>
        <w:t>j</w:t>
      </w:r>
      <w:r w:rsidRPr="000D39DF">
        <w:rPr>
          <w:rFonts w:ascii="Arial Narrow" w:hAnsi="Arial Narrow" w:cs="Arial"/>
          <w:sz w:val="22"/>
          <w:szCs w:val="22"/>
        </w:rPr>
        <w:t>ak</w:t>
      </w:r>
      <w:r w:rsidRPr="000D39DF">
        <w:rPr>
          <w:rFonts w:ascii="Arial Narrow" w:hAnsi="Arial Narrow" w:cs="Arial"/>
          <w:spacing w:val="7"/>
          <w:sz w:val="22"/>
          <w:szCs w:val="22"/>
        </w:rPr>
        <w:t xml:space="preserve"> </w:t>
      </w:r>
      <w:r w:rsidRPr="000D39DF">
        <w:rPr>
          <w:rFonts w:ascii="Arial Narrow" w:hAnsi="Arial Narrow" w:cs="Arial"/>
          <w:sz w:val="22"/>
          <w:szCs w:val="22"/>
        </w:rPr>
        <w:t>też</w:t>
      </w:r>
      <w:r w:rsidRPr="000D39DF">
        <w:rPr>
          <w:rFonts w:ascii="Arial Narrow" w:hAnsi="Arial Narrow" w:cs="Arial"/>
          <w:spacing w:val="9"/>
          <w:sz w:val="22"/>
          <w:szCs w:val="22"/>
        </w:rPr>
        <w:t xml:space="preserve"> </w:t>
      </w:r>
      <w:r w:rsidRPr="000D39DF">
        <w:rPr>
          <w:rFonts w:ascii="Arial Narrow" w:hAnsi="Arial Narrow" w:cs="Arial"/>
          <w:sz w:val="22"/>
          <w:szCs w:val="22"/>
        </w:rPr>
        <w:t>te</w:t>
      </w:r>
      <w:r w:rsidRPr="000D39DF">
        <w:rPr>
          <w:rFonts w:ascii="Arial Narrow" w:hAnsi="Arial Narrow" w:cs="Arial"/>
          <w:spacing w:val="3"/>
          <w:sz w:val="22"/>
          <w:szCs w:val="22"/>
        </w:rPr>
        <w:t>r</w:t>
      </w:r>
      <w:r w:rsidRPr="000D39DF">
        <w:rPr>
          <w:rFonts w:ascii="Arial Narrow" w:hAnsi="Arial Narrow" w:cs="Arial"/>
          <w:spacing w:val="-4"/>
          <w:sz w:val="22"/>
          <w:szCs w:val="22"/>
        </w:rPr>
        <w:t>m</w:t>
      </w:r>
      <w:r w:rsidRPr="000D39DF">
        <w:rPr>
          <w:rFonts w:ascii="Arial Narrow" w:hAnsi="Arial Narrow" w:cs="Arial"/>
          <w:spacing w:val="2"/>
          <w:sz w:val="22"/>
          <w:szCs w:val="22"/>
        </w:rPr>
        <w:t>i</w:t>
      </w:r>
      <w:r w:rsidRPr="000D39DF">
        <w:rPr>
          <w:rFonts w:ascii="Arial Narrow" w:hAnsi="Arial Narrow" w:cs="Arial"/>
          <w:spacing w:val="1"/>
          <w:sz w:val="22"/>
          <w:szCs w:val="22"/>
        </w:rPr>
        <w:t>n</w:t>
      </w:r>
      <w:r w:rsidRPr="000D39DF">
        <w:rPr>
          <w:rFonts w:ascii="Arial Narrow" w:hAnsi="Arial Narrow" w:cs="Arial"/>
          <w:sz w:val="22"/>
          <w:szCs w:val="22"/>
        </w:rPr>
        <w:t>y</w:t>
      </w:r>
      <w:r w:rsidRPr="000D39DF">
        <w:rPr>
          <w:rFonts w:ascii="Arial Narrow" w:hAnsi="Arial Narrow" w:cs="Arial"/>
          <w:spacing w:val="5"/>
          <w:sz w:val="22"/>
          <w:szCs w:val="22"/>
        </w:rPr>
        <w:t xml:space="preserve"> </w:t>
      </w:r>
      <w:r w:rsidRPr="000D39DF">
        <w:rPr>
          <w:rFonts w:ascii="Arial Narrow" w:hAnsi="Arial Narrow" w:cs="Arial"/>
          <w:sz w:val="22"/>
          <w:szCs w:val="22"/>
        </w:rPr>
        <w:t>w</w:t>
      </w:r>
      <w:r w:rsidRPr="000D39DF">
        <w:rPr>
          <w:rFonts w:ascii="Arial Narrow" w:hAnsi="Arial Narrow" w:cs="Arial"/>
          <w:spacing w:val="-1"/>
          <w:sz w:val="22"/>
          <w:szCs w:val="22"/>
        </w:rPr>
        <w:t>y</w:t>
      </w:r>
      <w:r w:rsidRPr="000D39DF">
        <w:rPr>
          <w:rFonts w:ascii="Arial Narrow" w:hAnsi="Arial Narrow" w:cs="Arial"/>
          <w:sz w:val="22"/>
          <w:szCs w:val="22"/>
        </w:rPr>
        <w:t>z</w:t>
      </w:r>
      <w:r w:rsidRPr="000D39DF">
        <w:rPr>
          <w:rFonts w:ascii="Arial Narrow" w:hAnsi="Arial Narrow" w:cs="Arial"/>
          <w:spacing w:val="-1"/>
          <w:sz w:val="22"/>
          <w:szCs w:val="22"/>
        </w:rPr>
        <w:t>n</w:t>
      </w:r>
      <w:r w:rsidRPr="000D39DF">
        <w:rPr>
          <w:rFonts w:ascii="Arial Narrow" w:hAnsi="Arial Narrow" w:cs="Arial"/>
          <w:sz w:val="22"/>
          <w:szCs w:val="22"/>
        </w:rPr>
        <w:t>a</w:t>
      </w:r>
      <w:r w:rsidRPr="000D39DF">
        <w:rPr>
          <w:rFonts w:ascii="Arial Narrow" w:hAnsi="Arial Narrow" w:cs="Arial"/>
          <w:spacing w:val="1"/>
          <w:sz w:val="22"/>
          <w:szCs w:val="22"/>
        </w:rPr>
        <w:t>c</w:t>
      </w:r>
      <w:r w:rsidRPr="000D39DF">
        <w:rPr>
          <w:rFonts w:ascii="Arial Narrow" w:hAnsi="Arial Narrow" w:cs="Arial"/>
          <w:spacing w:val="3"/>
          <w:sz w:val="22"/>
          <w:szCs w:val="22"/>
        </w:rPr>
        <w:t>z</w:t>
      </w:r>
      <w:r w:rsidRPr="000D39DF">
        <w:rPr>
          <w:rFonts w:ascii="Arial Narrow" w:hAnsi="Arial Narrow" w:cs="Arial"/>
          <w:spacing w:val="1"/>
          <w:sz w:val="22"/>
          <w:szCs w:val="22"/>
        </w:rPr>
        <w:t>o</w:t>
      </w:r>
      <w:r w:rsidRPr="000D39DF">
        <w:rPr>
          <w:rFonts w:ascii="Arial Narrow" w:hAnsi="Arial Narrow" w:cs="Arial"/>
          <w:spacing w:val="-1"/>
          <w:sz w:val="22"/>
          <w:szCs w:val="22"/>
        </w:rPr>
        <w:t>n</w:t>
      </w:r>
      <w:r w:rsidRPr="000D39DF">
        <w:rPr>
          <w:rFonts w:ascii="Arial Narrow" w:hAnsi="Arial Narrow" w:cs="Arial"/>
          <w:sz w:val="22"/>
          <w:szCs w:val="22"/>
        </w:rPr>
        <w:t>e</w:t>
      </w:r>
      <w:r w:rsidRPr="000D39DF">
        <w:rPr>
          <w:rFonts w:ascii="Arial Narrow" w:hAnsi="Arial Narrow" w:cs="Arial"/>
          <w:spacing w:val="2"/>
          <w:sz w:val="22"/>
          <w:szCs w:val="22"/>
        </w:rPr>
        <w:t xml:space="preserve"> </w:t>
      </w:r>
      <w:r w:rsidRPr="000D39DF">
        <w:rPr>
          <w:rFonts w:ascii="Arial Narrow" w:hAnsi="Arial Narrow" w:cs="Arial"/>
          <w:spacing w:val="-1"/>
          <w:sz w:val="22"/>
          <w:szCs w:val="22"/>
        </w:rPr>
        <w:t>n</w:t>
      </w:r>
      <w:r w:rsidRPr="000D39DF">
        <w:rPr>
          <w:rFonts w:ascii="Arial Narrow" w:hAnsi="Arial Narrow" w:cs="Arial"/>
          <w:sz w:val="22"/>
          <w:szCs w:val="22"/>
        </w:rPr>
        <w:t>a</w:t>
      </w:r>
      <w:r w:rsidRPr="000D39DF">
        <w:rPr>
          <w:rFonts w:ascii="Arial Narrow" w:hAnsi="Arial Narrow" w:cs="Arial"/>
          <w:spacing w:val="12"/>
          <w:sz w:val="22"/>
          <w:szCs w:val="22"/>
        </w:rPr>
        <w:t xml:space="preserve"> </w:t>
      </w:r>
      <w:r w:rsidRPr="000D39DF">
        <w:rPr>
          <w:rFonts w:ascii="Arial Narrow" w:hAnsi="Arial Narrow" w:cs="Arial"/>
          <w:spacing w:val="-1"/>
          <w:sz w:val="22"/>
          <w:szCs w:val="22"/>
        </w:rPr>
        <w:t>u</w:t>
      </w:r>
      <w:r w:rsidRPr="000D39DF">
        <w:rPr>
          <w:rFonts w:ascii="Arial Narrow" w:hAnsi="Arial Narrow" w:cs="Arial"/>
          <w:spacing w:val="2"/>
          <w:sz w:val="22"/>
          <w:szCs w:val="22"/>
        </w:rPr>
        <w:t>s</w:t>
      </w:r>
      <w:r w:rsidRPr="000D39DF">
        <w:rPr>
          <w:rFonts w:ascii="Arial Narrow" w:hAnsi="Arial Narrow" w:cs="Arial"/>
          <w:spacing w:val="-1"/>
          <w:sz w:val="22"/>
          <w:szCs w:val="22"/>
        </w:rPr>
        <w:t>u</w:t>
      </w:r>
      <w:r w:rsidRPr="000D39DF">
        <w:rPr>
          <w:rFonts w:ascii="Arial Narrow" w:hAnsi="Arial Narrow" w:cs="Arial"/>
          <w:spacing w:val="1"/>
          <w:sz w:val="22"/>
          <w:szCs w:val="22"/>
        </w:rPr>
        <w:t>n</w:t>
      </w:r>
      <w:r w:rsidRPr="000D39DF">
        <w:rPr>
          <w:rFonts w:ascii="Arial Narrow" w:hAnsi="Arial Narrow" w:cs="Arial"/>
          <w:sz w:val="22"/>
          <w:szCs w:val="22"/>
        </w:rPr>
        <w:t xml:space="preserve">ięcie </w:t>
      </w:r>
      <w:r w:rsidRPr="000D39DF">
        <w:rPr>
          <w:rFonts w:ascii="Arial Narrow" w:hAnsi="Arial Narrow" w:cs="Arial"/>
          <w:spacing w:val="-1"/>
          <w:sz w:val="22"/>
          <w:szCs w:val="22"/>
        </w:rPr>
        <w:t>s</w:t>
      </w:r>
      <w:r w:rsidRPr="000D39DF">
        <w:rPr>
          <w:rFonts w:ascii="Arial Narrow" w:hAnsi="Arial Narrow" w:cs="Arial"/>
          <w:spacing w:val="2"/>
          <w:sz w:val="22"/>
          <w:szCs w:val="22"/>
        </w:rPr>
        <w:t>t</w:t>
      </w:r>
      <w:r w:rsidRPr="000D39DF">
        <w:rPr>
          <w:rFonts w:ascii="Arial Narrow" w:hAnsi="Arial Narrow" w:cs="Arial"/>
          <w:spacing w:val="-2"/>
          <w:sz w:val="22"/>
          <w:szCs w:val="22"/>
        </w:rPr>
        <w:t>w</w:t>
      </w:r>
      <w:r w:rsidRPr="000D39DF">
        <w:rPr>
          <w:rFonts w:ascii="Arial Narrow" w:hAnsi="Arial Narrow" w:cs="Arial"/>
          <w:sz w:val="22"/>
          <w:szCs w:val="22"/>
        </w:rPr>
        <w:t>ie</w:t>
      </w:r>
      <w:r w:rsidRPr="000D39DF">
        <w:rPr>
          <w:rFonts w:ascii="Arial Narrow" w:hAnsi="Arial Narrow" w:cs="Arial"/>
          <w:spacing w:val="1"/>
          <w:sz w:val="22"/>
          <w:szCs w:val="22"/>
        </w:rPr>
        <w:t>rd</w:t>
      </w:r>
      <w:r w:rsidRPr="000D39DF">
        <w:rPr>
          <w:rFonts w:ascii="Arial Narrow" w:hAnsi="Arial Narrow" w:cs="Arial"/>
          <w:sz w:val="22"/>
          <w:szCs w:val="22"/>
        </w:rPr>
        <w:t>z</w:t>
      </w:r>
      <w:r w:rsidRPr="000D39DF">
        <w:rPr>
          <w:rFonts w:ascii="Arial Narrow" w:hAnsi="Arial Narrow" w:cs="Arial"/>
          <w:spacing w:val="1"/>
          <w:sz w:val="22"/>
          <w:szCs w:val="22"/>
        </w:rPr>
        <w:t>on</w:t>
      </w:r>
      <w:r w:rsidRPr="000D39DF">
        <w:rPr>
          <w:rFonts w:ascii="Arial Narrow" w:hAnsi="Arial Narrow" w:cs="Arial"/>
          <w:spacing w:val="-4"/>
          <w:sz w:val="22"/>
          <w:szCs w:val="22"/>
        </w:rPr>
        <w:t>y</w:t>
      </w:r>
      <w:r w:rsidRPr="000D39DF">
        <w:rPr>
          <w:rFonts w:ascii="Arial Narrow" w:hAnsi="Arial Narrow" w:cs="Arial"/>
          <w:spacing w:val="3"/>
          <w:sz w:val="22"/>
          <w:szCs w:val="22"/>
        </w:rPr>
        <w:t>c</w:t>
      </w:r>
      <w:r w:rsidRPr="000D39DF">
        <w:rPr>
          <w:rFonts w:ascii="Arial Narrow" w:hAnsi="Arial Narrow" w:cs="Arial"/>
          <w:sz w:val="22"/>
          <w:szCs w:val="22"/>
        </w:rPr>
        <w:t>h</w:t>
      </w:r>
      <w:r w:rsidR="006E1F2E">
        <w:rPr>
          <w:rFonts w:ascii="Arial Narrow" w:hAnsi="Arial Narrow" w:cs="Arial"/>
          <w:spacing w:val="18"/>
          <w:sz w:val="22"/>
          <w:szCs w:val="22"/>
        </w:rPr>
        <w:t xml:space="preserve"> w </w:t>
      </w:r>
      <w:r w:rsidRPr="000D39DF">
        <w:rPr>
          <w:rFonts w:ascii="Arial Narrow" w:hAnsi="Arial Narrow" w:cs="Arial"/>
          <w:sz w:val="22"/>
          <w:szCs w:val="22"/>
        </w:rPr>
        <w:t>t</w:t>
      </w:r>
      <w:r w:rsidRPr="000D39DF">
        <w:rPr>
          <w:rFonts w:ascii="Arial Narrow" w:hAnsi="Arial Narrow" w:cs="Arial"/>
          <w:spacing w:val="1"/>
          <w:sz w:val="22"/>
          <w:szCs w:val="22"/>
        </w:rPr>
        <w:t>ok</w:t>
      </w:r>
      <w:r w:rsidRPr="000D39DF">
        <w:rPr>
          <w:rFonts w:ascii="Arial Narrow" w:hAnsi="Arial Narrow" w:cs="Arial"/>
          <w:sz w:val="22"/>
          <w:szCs w:val="22"/>
        </w:rPr>
        <w:t>u</w:t>
      </w:r>
      <w:r w:rsidRPr="000D39DF">
        <w:rPr>
          <w:rFonts w:ascii="Arial Narrow" w:hAnsi="Arial Narrow" w:cs="Arial"/>
          <w:spacing w:val="24"/>
          <w:sz w:val="22"/>
          <w:szCs w:val="22"/>
        </w:rPr>
        <w:t xml:space="preserve"> </w:t>
      </w:r>
      <w:r w:rsidRPr="000D39DF">
        <w:rPr>
          <w:rFonts w:ascii="Arial Narrow" w:hAnsi="Arial Narrow" w:cs="Arial"/>
          <w:spacing w:val="1"/>
          <w:sz w:val="22"/>
          <w:szCs w:val="22"/>
        </w:rPr>
        <w:t>odb</w:t>
      </w:r>
      <w:r w:rsidRPr="000D39DF">
        <w:rPr>
          <w:rFonts w:ascii="Arial Narrow" w:hAnsi="Arial Narrow" w:cs="Arial"/>
          <w:sz w:val="22"/>
          <w:szCs w:val="22"/>
        </w:rPr>
        <w:t>i</w:t>
      </w:r>
      <w:r w:rsidRPr="000D39DF">
        <w:rPr>
          <w:rFonts w:ascii="Arial Narrow" w:hAnsi="Arial Narrow" w:cs="Arial"/>
          <w:spacing w:val="1"/>
          <w:sz w:val="22"/>
          <w:szCs w:val="22"/>
        </w:rPr>
        <w:t>o</w:t>
      </w:r>
      <w:r w:rsidRPr="000D39DF">
        <w:rPr>
          <w:rFonts w:ascii="Arial Narrow" w:hAnsi="Arial Narrow" w:cs="Arial"/>
          <w:spacing w:val="-2"/>
          <w:sz w:val="22"/>
          <w:szCs w:val="22"/>
        </w:rPr>
        <w:t>r</w:t>
      </w:r>
      <w:r w:rsidRPr="000D39DF">
        <w:rPr>
          <w:rFonts w:ascii="Arial Narrow" w:hAnsi="Arial Narrow" w:cs="Arial"/>
          <w:sz w:val="22"/>
          <w:szCs w:val="22"/>
        </w:rPr>
        <w:t>u</w:t>
      </w:r>
      <w:r w:rsidRPr="000D39DF">
        <w:rPr>
          <w:rFonts w:ascii="Arial Narrow" w:hAnsi="Arial Narrow" w:cs="Arial"/>
          <w:spacing w:val="22"/>
          <w:sz w:val="22"/>
          <w:szCs w:val="22"/>
        </w:rPr>
        <w:t xml:space="preserve"> </w:t>
      </w:r>
      <w:r w:rsidRPr="000D39DF">
        <w:rPr>
          <w:rFonts w:ascii="Arial Narrow" w:hAnsi="Arial Narrow" w:cs="Arial"/>
          <w:spacing w:val="3"/>
          <w:sz w:val="22"/>
          <w:szCs w:val="22"/>
        </w:rPr>
        <w:t>e</w:t>
      </w:r>
      <w:r w:rsidRPr="000D39DF">
        <w:rPr>
          <w:rFonts w:ascii="Arial Narrow" w:hAnsi="Arial Narrow" w:cs="Arial"/>
          <w:spacing w:val="-2"/>
          <w:sz w:val="22"/>
          <w:szCs w:val="22"/>
        </w:rPr>
        <w:t>w</w:t>
      </w:r>
      <w:r w:rsidRPr="000D39DF">
        <w:rPr>
          <w:rFonts w:ascii="Arial Narrow" w:hAnsi="Arial Narrow" w:cs="Arial"/>
          <w:sz w:val="22"/>
          <w:szCs w:val="22"/>
        </w:rPr>
        <w:t>e</w:t>
      </w:r>
      <w:r w:rsidRPr="000D39DF">
        <w:rPr>
          <w:rFonts w:ascii="Arial Narrow" w:hAnsi="Arial Narrow" w:cs="Arial"/>
          <w:spacing w:val="-1"/>
          <w:sz w:val="22"/>
          <w:szCs w:val="22"/>
        </w:rPr>
        <w:t>n</w:t>
      </w:r>
      <w:r w:rsidRPr="000D39DF">
        <w:rPr>
          <w:rFonts w:ascii="Arial Narrow" w:hAnsi="Arial Narrow" w:cs="Arial"/>
          <w:spacing w:val="2"/>
          <w:sz w:val="22"/>
          <w:szCs w:val="22"/>
        </w:rPr>
        <w:t>t</w:t>
      </w:r>
      <w:r w:rsidRPr="000D39DF">
        <w:rPr>
          <w:rFonts w:ascii="Arial Narrow" w:hAnsi="Arial Narrow" w:cs="Arial"/>
          <w:spacing w:val="-1"/>
          <w:sz w:val="22"/>
          <w:szCs w:val="22"/>
        </w:rPr>
        <w:t>u</w:t>
      </w:r>
      <w:r w:rsidRPr="000D39DF">
        <w:rPr>
          <w:rFonts w:ascii="Arial Narrow" w:hAnsi="Arial Narrow" w:cs="Arial"/>
          <w:sz w:val="22"/>
          <w:szCs w:val="22"/>
        </w:rPr>
        <w:t>a</w:t>
      </w:r>
      <w:r w:rsidRPr="000D39DF">
        <w:rPr>
          <w:rFonts w:ascii="Arial Narrow" w:hAnsi="Arial Narrow" w:cs="Arial"/>
          <w:spacing w:val="2"/>
          <w:sz w:val="22"/>
          <w:szCs w:val="22"/>
        </w:rPr>
        <w:t>l</w:t>
      </w:r>
      <w:r w:rsidRPr="000D39DF">
        <w:rPr>
          <w:rFonts w:ascii="Arial Narrow" w:hAnsi="Arial Narrow" w:cs="Arial"/>
          <w:spacing w:val="1"/>
          <w:sz w:val="22"/>
          <w:szCs w:val="22"/>
        </w:rPr>
        <w:t>n</w:t>
      </w:r>
      <w:r w:rsidRPr="000D39DF">
        <w:rPr>
          <w:rFonts w:ascii="Arial Narrow" w:hAnsi="Arial Narrow" w:cs="Arial"/>
          <w:spacing w:val="-1"/>
          <w:sz w:val="22"/>
          <w:szCs w:val="22"/>
        </w:rPr>
        <w:t>y</w:t>
      </w:r>
      <w:r w:rsidRPr="000D39DF">
        <w:rPr>
          <w:rFonts w:ascii="Arial Narrow" w:hAnsi="Arial Narrow" w:cs="Arial"/>
          <w:sz w:val="22"/>
          <w:szCs w:val="22"/>
        </w:rPr>
        <w:t>ch</w:t>
      </w:r>
      <w:r w:rsidRPr="000D39DF">
        <w:rPr>
          <w:rFonts w:ascii="Arial Narrow" w:hAnsi="Arial Narrow" w:cs="Arial"/>
          <w:spacing w:val="24"/>
          <w:sz w:val="22"/>
          <w:szCs w:val="22"/>
        </w:rPr>
        <w:t xml:space="preserve"> </w:t>
      </w:r>
      <w:r w:rsidRPr="000D39DF">
        <w:rPr>
          <w:rFonts w:ascii="Arial Narrow" w:hAnsi="Arial Narrow" w:cs="Arial"/>
          <w:spacing w:val="-2"/>
          <w:sz w:val="22"/>
          <w:szCs w:val="22"/>
        </w:rPr>
        <w:t>w</w:t>
      </w:r>
      <w:r w:rsidRPr="000D39DF">
        <w:rPr>
          <w:rFonts w:ascii="Arial Narrow" w:hAnsi="Arial Narrow" w:cs="Arial"/>
          <w:sz w:val="22"/>
          <w:szCs w:val="22"/>
        </w:rPr>
        <w:t>a</w:t>
      </w:r>
      <w:r w:rsidRPr="000D39DF">
        <w:rPr>
          <w:rFonts w:ascii="Arial Narrow" w:hAnsi="Arial Narrow" w:cs="Arial"/>
          <w:spacing w:val="2"/>
          <w:sz w:val="22"/>
          <w:szCs w:val="22"/>
        </w:rPr>
        <w:t>d</w:t>
      </w:r>
      <w:r w:rsidRPr="000D39DF">
        <w:rPr>
          <w:rFonts w:ascii="Arial Narrow" w:hAnsi="Arial Narrow" w:cs="Arial"/>
          <w:sz w:val="22"/>
          <w:szCs w:val="22"/>
        </w:rPr>
        <w:t>.</w:t>
      </w:r>
      <w:r w:rsidRPr="000D39DF">
        <w:rPr>
          <w:rFonts w:ascii="Arial Narrow" w:hAnsi="Arial Narrow" w:cs="Arial"/>
          <w:spacing w:val="25"/>
          <w:sz w:val="22"/>
          <w:szCs w:val="22"/>
        </w:rPr>
        <w:t xml:space="preserve"> </w:t>
      </w:r>
      <w:r w:rsidRPr="000D39DF">
        <w:rPr>
          <w:rFonts w:ascii="Arial Narrow" w:hAnsi="Arial Narrow" w:cs="Arial"/>
          <w:spacing w:val="2"/>
          <w:sz w:val="22"/>
          <w:szCs w:val="22"/>
        </w:rPr>
        <w:t>P</w:t>
      </w:r>
      <w:r w:rsidRPr="000D39DF">
        <w:rPr>
          <w:rFonts w:ascii="Arial Narrow" w:hAnsi="Arial Narrow" w:cs="Arial"/>
          <w:spacing w:val="1"/>
          <w:sz w:val="22"/>
          <w:szCs w:val="22"/>
        </w:rPr>
        <w:t>ro</w:t>
      </w:r>
      <w:r w:rsidRPr="000D39DF">
        <w:rPr>
          <w:rFonts w:ascii="Arial Narrow" w:hAnsi="Arial Narrow" w:cs="Arial"/>
          <w:sz w:val="22"/>
          <w:szCs w:val="22"/>
        </w:rPr>
        <w:t>t</w:t>
      </w:r>
      <w:r w:rsidRPr="000D39DF">
        <w:rPr>
          <w:rFonts w:ascii="Arial Narrow" w:hAnsi="Arial Narrow" w:cs="Arial"/>
          <w:spacing w:val="1"/>
          <w:sz w:val="22"/>
          <w:szCs w:val="22"/>
        </w:rPr>
        <w:t>o</w:t>
      </w:r>
      <w:r w:rsidRPr="000D39DF">
        <w:rPr>
          <w:rFonts w:ascii="Arial Narrow" w:hAnsi="Arial Narrow" w:cs="Arial"/>
          <w:spacing w:val="-1"/>
          <w:sz w:val="22"/>
          <w:szCs w:val="22"/>
        </w:rPr>
        <w:t>k</w:t>
      </w:r>
      <w:r w:rsidRPr="000D39DF">
        <w:rPr>
          <w:rFonts w:ascii="Arial Narrow" w:hAnsi="Arial Narrow" w:cs="Arial"/>
          <w:spacing w:val="1"/>
          <w:sz w:val="22"/>
          <w:szCs w:val="22"/>
        </w:rPr>
        <w:t>ó</w:t>
      </w:r>
      <w:r w:rsidRPr="000D39DF">
        <w:rPr>
          <w:rFonts w:ascii="Arial Narrow" w:hAnsi="Arial Narrow" w:cs="Arial"/>
          <w:sz w:val="22"/>
          <w:szCs w:val="22"/>
        </w:rPr>
        <w:t>ł</w:t>
      </w:r>
      <w:r w:rsidRPr="000D39DF">
        <w:rPr>
          <w:rFonts w:ascii="Arial Narrow" w:hAnsi="Arial Narrow" w:cs="Arial"/>
          <w:spacing w:val="22"/>
          <w:sz w:val="22"/>
          <w:szCs w:val="22"/>
        </w:rPr>
        <w:t xml:space="preserve"> </w:t>
      </w:r>
      <w:r w:rsidR="00F426FD" w:rsidRPr="000D39DF">
        <w:rPr>
          <w:rFonts w:ascii="Arial Narrow" w:hAnsi="Arial Narrow" w:cs="Arial"/>
          <w:spacing w:val="1"/>
          <w:sz w:val="22"/>
          <w:szCs w:val="22"/>
        </w:rPr>
        <w:t>O</w:t>
      </w:r>
      <w:r w:rsidRPr="000D39DF">
        <w:rPr>
          <w:rFonts w:ascii="Arial Narrow" w:hAnsi="Arial Narrow" w:cs="Arial"/>
          <w:spacing w:val="1"/>
          <w:sz w:val="22"/>
          <w:szCs w:val="22"/>
        </w:rPr>
        <w:t>db</w:t>
      </w:r>
      <w:r w:rsidRPr="000D39DF">
        <w:rPr>
          <w:rFonts w:ascii="Arial Narrow" w:hAnsi="Arial Narrow" w:cs="Arial"/>
          <w:spacing w:val="-3"/>
          <w:sz w:val="22"/>
          <w:szCs w:val="22"/>
        </w:rPr>
        <w:t>i</w:t>
      </w:r>
      <w:r w:rsidRPr="000D39DF">
        <w:rPr>
          <w:rFonts w:ascii="Arial Narrow" w:hAnsi="Arial Narrow" w:cs="Arial"/>
          <w:spacing w:val="1"/>
          <w:sz w:val="22"/>
          <w:szCs w:val="22"/>
        </w:rPr>
        <w:t>or</w:t>
      </w:r>
      <w:r w:rsidRPr="000D39DF">
        <w:rPr>
          <w:rFonts w:ascii="Arial Narrow" w:hAnsi="Arial Narrow" w:cs="Arial"/>
          <w:sz w:val="22"/>
          <w:szCs w:val="22"/>
        </w:rPr>
        <w:t>u</w:t>
      </w:r>
      <w:r w:rsidR="00F426FD" w:rsidRPr="000D39DF">
        <w:rPr>
          <w:rFonts w:ascii="Arial Narrow" w:hAnsi="Arial Narrow" w:cs="Arial"/>
          <w:sz w:val="22"/>
          <w:szCs w:val="22"/>
        </w:rPr>
        <w:t xml:space="preserve"> Ko</w:t>
      </w:r>
      <w:r w:rsidR="0004144E">
        <w:rPr>
          <w:rFonts w:ascii="Arial Narrow" w:hAnsi="Arial Narrow" w:cs="Arial"/>
          <w:sz w:val="22"/>
          <w:szCs w:val="22"/>
        </w:rPr>
        <w:t>ń</w:t>
      </w:r>
      <w:r w:rsidR="00F426FD" w:rsidRPr="000D39DF">
        <w:rPr>
          <w:rFonts w:ascii="Arial Narrow" w:hAnsi="Arial Narrow" w:cs="Arial"/>
          <w:sz w:val="22"/>
          <w:szCs w:val="22"/>
        </w:rPr>
        <w:t>cowego</w:t>
      </w:r>
      <w:r w:rsidRPr="000D39DF">
        <w:rPr>
          <w:rFonts w:ascii="Arial Narrow" w:hAnsi="Arial Narrow" w:cs="Arial"/>
          <w:spacing w:val="22"/>
          <w:sz w:val="22"/>
          <w:szCs w:val="22"/>
        </w:rPr>
        <w:t xml:space="preserve"> </w:t>
      </w:r>
      <w:r w:rsidRPr="000D39DF">
        <w:rPr>
          <w:rFonts w:ascii="Arial Narrow" w:hAnsi="Arial Narrow" w:cs="Arial"/>
          <w:sz w:val="22"/>
          <w:szCs w:val="22"/>
        </w:rPr>
        <w:t>z</w:t>
      </w:r>
      <w:r w:rsidRPr="000D39DF">
        <w:rPr>
          <w:rFonts w:ascii="Arial Narrow" w:hAnsi="Arial Narrow" w:cs="Arial"/>
          <w:spacing w:val="1"/>
          <w:sz w:val="22"/>
          <w:szCs w:val="22"/>
        </w:rPr>
        <w:t>o</w:t>
      </w:r>
      <w:r w:rsidRPr="000D39DF">
        <w:rPr>
          <w:rFonts w:ascii="Arial Narrow" w:hAnsi="Arial Narrow" w:cs="Arial"/>
          <w:spacing w:val="-1"/>
          <w:sz w:val="22"/>
          <w:szCs w:val="22"/>
        </w:rPr>
        <w:t>s</w:t>
      </w:r>
      <w:r w:rsidRPr="000D39DF">
        <w:rPr>
          <w:rFonts w:ascii="Arial Narrow" w:hAnsi="Arial Narrow" w:cs="Arial"/>
          <w:sz w:val="22"/>
          <w:szCs w:val="22"/>
        </w:rPr>
        <w:t>ta</w:t>
      </w:r>
      <w:r w:rsidRPr="000D39DF">
        <w:rPr>
          <w:rFonts w:ascii="Arial Narrow" w:hAnsi="Arial Narrow" w:cs="Arial"/>
          <w:spacing w:val="-1"/>
          <w:sz w:val="22"/>
          <w:szCs w:val="22"/>
        </w:rPr>
        <w:t>n</w:t>
      </w:r>
      <w:r w:rsidRPr="000D39DF">
        <w:rPr>
          <w:rFonts w:ascii="Arial Narrow" w:hAnsi="Arial Narrow" w:cs="Arial"/>
          <w:sz w:val="22"/>
          <w:szCs w:val="22"/>
        </w:rPr>
        <w:t>ie</w:t>
      </w:r>
      <w:r w:rsidRPr="000D39DF">
        <w:rPr>
          <w:rFonts w:ascii="Arial Narrow" w:hAnsi="Arial Narrow" w:cs="Arial"/>
          <w:spacing w:val="22"/>
          <w:sz w:val="22"/>
          <w:szCs w:val="22"/>
        </w:rPr>
        <w:t xml:space="preserve"> </w:t>
      </w:r>
      <w:r w:rsidRPr="000D39DF">
        <w:rPr>
          <w:rFonts w:ascii="Arial Narrow" w:hAnsi="Arial Narrow" w:cs="Arial"/>
          <w:spacing w:val="1"/>
          <w:sz w:val="22"/>
          <w:szCs w:val="22"/>
        </w:rPr>
        <w:t>podp</w:t>
      </w:r>
      <w:r w:rsidRPr="000D39DF">
        <w:rPr>
          <w:rFonts w:ascii="Arial Narrow" w:hAnsi="Arial Narrow" w:cs="Arial"/>
          <w:sz w:val="22"/>
          <w:szCs w:val="22"/>
        </w:rPr>
        <w:t>i</w:t>
      </w:r>
      <w:r w:rsidRPr="000D39DF">
        <w:rPr>
          <w:rFonts w:ascii="Arial Narrow" w:hAnsi="Arial Narrow" w:cs="Arial"/>
          <w:spacing w:val="-1"/>
          <w:sz w:val="22"/>
          <w:szCs w:val="22"/>
        </w:rPr>
        <w:t>s</w:t>
      </w:r>
      <w:r w:rsidRPr="000D39DF">
        <w:rPr>
          <w:rFonts w:ascii="Arial Narrow" w:hAnsi="Arial Narrow" w:cs="Arial"/>
          <w:sz w:val="22"/>
          <w:szCs w:val="22"/>
        </w:rPr>
        <w:t>a</w:t>
      </w:r>
      <w:r w:rsidRPr="000D39DF">
        <w:rPr>
          <w:rFonts w:ascii="Arial Narrow" w:hAnsi="Arial Narrow" w:cs="Arial"/>
          <w:spacing w:val="1"/>
          <w:sz w:val="22"/>
          <w:szCs w:val="22"/>
        </w:rPr>
        <w:t>n</w:t>
      </w:r>
      <w:r w:rsidRPr="000D39DF">
        <w:rPr>
          <w:rFonts w:ascii="Arial Narrow" w:hAnsi="Arial Narrow" w:cs="Arial"/>
          <w:sz w:val="22"/>
          <w:szCs w:val="22"/>
        </w:rPr>
        <w:t>y</w:t>
      </w:r>
      <w:r w:rsidRPr="000D39DF">
        <w:rPr>
          <w:rFonts w:ascii="Arial Narrow" w:hAnsi="Arial Narrow" w:cs="Arial"/>
          <w:spacing w:val="17"/>
          <w:sz w:val="22"/>
          <w:szCs w:val="22"/>
        </w:rPr>
        <w:t xml:space="preserve"> </w:t>
      </w:r>
      <w:r w:rsidRPr="000D39DF">
        <w:rPr>
          <w:rFonts w:ascii="Arial Narrow" w:hAnsi="Arial Narrow" w:cs="Arial"/>
          <w:spacing w:val="6"/>
          <w:sz w:val="22"/>
          <w:szCs w:val="22"/>
        </w:rPr>
        <w:t>p</w:t>
      </w:r>
      <w:r w:rsidRPr="000D39DF">
        <w:rPr>
          <w:rFonts w:ascii="Arial Narrow" w:hAnsi="Arial Narrow" w:cs="Arial"/>
          <w:spacing w:val="1"/>
          <w:sz w:val="22"/>
          <w:szCs w:val="22"/>
        </w:rPr>
        <w:t>r</w:t>
      </w:r>
      <w:r w:rsidRPr="000D39DF">
        <w:rPr>
          <w:rFonts w:ascii="Arial Narrow" w:hAnsi="Arial Narrow" w:cs="Arial"/>
          <w:sz w:val="22"/>
          <w:szCs w:val="22"/>
        </w:rPr>
        <w:t>z</w:t>
      </w:r>
      <w:r w:rsidRPr="000D39DF">
        <w:rPr>
          <w:rFonts w:ascii="Arial Narrow" w:hAnsi="Arial Narrow" w:cs="Arial"/>
          <w:spacing w:val="1"/>
          <w:sz w:val="22"/>
          <w:szCs w:val="22"/>
        </w:rPr>
        <w:t>e</w:t>
      </w:r>
      <w:r w:rsidRPr="000D39DF">
        <w:rPr>
          <w:rFonts w:ascii="Arial Narrow" w:hAnsi="Arial Narrow" w:cs="Arial"/>
          <w:sz w:val="22"/>
          <w:szCs w:val="22"/>
        </w:rPr>
        <w:t>z</w:t>
      </w:r>
      <w:r w:rsidRPr="000D39DF">
        <w:rPr>
          <w:rFonts w:ascii="Arial Narrow" w:hAnsi="Arial Narrow" w:cs="Arial"/>
          <w:spacing w:val="25"/>
          <w:sz w:val="22"/>
          <w:szCs w:val="22"/>
        </w:rPr>
        <w:t xml:space="preserve"> </w:t>
      </w:r>
      <w:r w:rsidRPr="000D39DF">
        <w:rPr>
          <w:rFonts w:ascii="Arial Narrow" w:hAnsi="Arial Narrow" w:cs="Arial"/>
          <w:spacing w:val="-1"/>
          <w:sz w:val="22"/>
          <w:szCs w:val="22"/>
        </w:rPr>
        <w:t>S</w:t>
      </w:r>
      <w:r w:rsidRPr="000D39DF">
        <w:rPr>
          <w:rFonts w:ascii="Arial Narrow" w:hAnsi="Arial Narrow" w:cs="Arial"/>
          <w:sz w:val="22"/>
          <w:szCs w:val="22"/>
        </w:rPr>
        <w:t>tr</w:t>
      </w:r>
      <w:r w:rsidRPr="000D39DF">
        <w:rPr>
          <w:rFonts w:ascii="Arial Narrow" w:hAnsi="Arial Narrow" w:cs="Arial"/>
          <w:spacing w:val="1"/>
          <w:sz w:val="22"/>
          <w:szCs w:val="22"/>
        </w:rPr>
        <w:t>on</w:t>
      </w:r>
      <w:r w:rsidRPr="000D39DF">
        <w:rPr>
          <w:rFonts w:ascii="Arial Narrow" w:hAnsi="Arial Narrow" w:cs="Arial"/>
          <w:sz w:val="22"/>
          <w:szCs w:val="22"/>
        </w:rPr>
        <w:t>y</w:t>
      </w:r>
      <w:r w:rsidR="006E1F2E">
        <w:rPr>
          <w:rFonts w:ascii="Arial Narrow" w:hAnsi="Arial Narrow" w:cs="Arial"/>
          <w:sz w:val="22"/>
          <w:szCs w:val="22"/>
        </w:rPr>
        <w:t xml:space="preserve"> w </w:t>
      </w:r>
      <w:r w:rsidRPr="000D39DF">
        <w:rPr>
          <w:rFonts w:ascii="Arial Narrow" w:hAnsi="Arial Narrow" w:cs="Arial"/>
          <w:spacing w:val="1"/>
          <w:sz w:val="22"/>
          <w:szCs w:val="22"/>
        </w:rPr>
        <w:t>d</w:t>
      </w:r>
      <w:r w:rsidRPr="000D39DF">
        <w:rPr>
          <w:rFonts w:ascii="Arial Narrow" w:hAnsi="Arial Narrow" w:cs="Arial"/>
          <w:spacing w:val="-1"/>
          <w:sz w:val="22"/>
          <w:szCs w:val="22"/>
        </w:rPr>
        <w:t>n</w:t>
      </w:r>
      <w:r w:rsidRPr="000D39DF">
        <w:rPr>
          <w:rFonts w:ascii="Arial Narrow" w:hAnsi="Arial Narrow" w:cs="Arial"/>
          <w:sz w:val="22"/>
          <w:szCs w:val="22"/>
        </w:rPr>
        <w:t>iu</w:t>
      </w:r>
      <w:r w:rsidRPr="000D39DF">
        <w:rPr>
          <w:rFonts w:ascii="Arial Narrow" w:hAnsi="Arial Narrow" w:cs="Arial"/>
          <w:spacing w:val="-5"/>
          <w:sz w:val="22"/>
          <w:szCs w:val="22"/>
        </w:rPr>
        <w:t xml:space="preserve"> </w:t>
      </w:r>
      <w:r w:rsidRPr="000D39DF">
        <w:rPr>
          <w:rFonts w:ascii="Arial Narrow" w:hAnsi="Arial Narrow" w:cs="Arial"/>
          <w:sz w:val="22"/>
          <w:szCs w:val="22"/>
        </w:rPr>
        <w:t>z</w:t>
      </w:r>
      <w:r w:rsidRPr="000D39DF">
        <w:rPr>
          <w:rFonts w:ascii="Arial Narrow" w:hAnsi="Arial Narrow" w:cs="Arial"/>
          <w:spacing w:val="3"/>
          <w:sz w:val="22"/>
          <w:szCs w:val="22"/>
        </w:rPr>
        <w:t>a</w:t>
      </w:r>
      <w:r w:rsidRPr="000D39DF">
        <w:rPr>
          <w:rFonts w:ascii="Arial Narrow" w:hAnsi="Arial Narrow" w:cs="Arial"/>
          <w:spacing w:val="-1"/>
          <w:sz w:val="22"/>
          <w:szCs w:val="22"/>
        </w:rPr>
        <w:t>k</w:t>
      </w:r>
      <w:r w:rsidRPr="000D39DF">
        <w:rPr>
          <w:rFonts w:ascii="Arial Narrow" w:hAnsi="Arial Narrow" w:cs="Arial"/>
          <w:spacing w:val="1"/>
          <w:sz w:val="22"/>
          <w:szCs w:val="22"/>
        </w:rPr>
        <w:t>o</w:t>
      </w:r>
      <w:r w:rsidRPr="000D39DF">
        <w:rPr>
          <w:rFonts w:ascii="Arial Narrow" w:hAnsi="Arial Narrow" w:cs="Arial"/>
          <w:spacing w:val="-1"/>
          <w:sz w:val="22"/>
          <w:szCs w:val="22"/>
        </w:rPr>
        <w:t>ń</w:t>
      </w:r>
      <w:r w:rsidRPr="000D39DF">
        <w:rPr>
          <w:rFonts w:ascii="Arial Narrow" w:hAnsi="Arial Narrow" w:cs="Arial"/>
          <w:sz w:val="22"/>
          <w:szCs w:val="22"/>
        </w:rPr>
        <w:t>c</w:t>
      </w:r>
      <w:r w:rsidRPr="000D39DF">
        <w:rPr>
          <w:rFonts w:ascii="Arial Narrow" w:hAnsi="Arial Narrow" w:cs="Arial"/>
          <w:spacing w:val="1"/>
          <w:sz w:val="22"/>
          <w:szCs w:val="22"/>
        </w:rPr>
        <w:t>z</w:t>
      </w:r>
      <w:r w:rsidRPr="000D39DF">
        <w:rPr>
          <w:rFonts w:ascii="Arial Narrow" w:hAnsi="Arial Narrow" w:cs="Arial"/>
          <w:spacing w:val="3"/>
          <w:sz w:val="22"/>
          <w:szCs w:val="22"/>
        </w:rPr>
        <w:t>e</w:t>
      </w:r>
      <w:r w:rsidRPr="000D39DF">
        <w:rPr>
          <w:rFonts w:ascii="Arial Narrow" w:hAnsi="Arial Narrow" w:cs="Arial"/>
          <w:spacing w:val="-1"/>
          <w:sz w:val="22"/>
          <w:szCs w:val="22"/>
        </w:rPr>
        <w:t>n</w:t>
      </w:r>
      <w:r w:rsidRPr="000D39DF">
        <w:rPr>
          <w:rFonts w:ascii="Arial Narrow" w:hAnsi="Arial Narrow" w:cs="Arial"/>
          <w:sz w:val="22"/>
          <w:szCs w:val="22"/>
        </w:rPr>
        <w:t>ia</w:t>
      </w:r>
      <w:r w:rsidRPr="000D39DF">
        <w:rPr>
          <w:rFonts w:ascii="Arial Narrow" w:hAnsi="Arial Narrow" w:cs="Arial"/>
          <w:spacing w:val="-10"/>
          <w:sz w:val="22"/>
          <w:szCs w:val="22"/>
        </w:rPr>
        <w:t xml:space="preserve"> </w:t>
      </w:r>
      <w:r w:rsidRPr="000D39DF">
        <w:rPr>
          <w:rFonts w:ascii="Arial Narrow" w:hAnsi="Arial Narrow" w:cs="Arial"/>
          <w:sz w:val="22"/>
          <w:szCs w:val="22"/>
        </w:rPr>
        <w:t>c</w:t>
      </w:r>
      <w:r w:rsidRPr="000D39DF">
        <w:rPr>
          <w:rFonts w:ascii="Arial Narrow" w:hAnsi="Arial Narrow" w:cs="Arial"/>
          <w:spacing w:val="3"/>
          <w:sz w:val="22"/>
          <w:szCs w:val="22"/>
        </w:rPr>
        <w:t>z</w:t>
      </w:r>
      <w:r w:rsidRPr="000D39DF">
        <w:rPr>
          <w:rFonts w:ascii="Arial Narrow" w:hAnsi="Arial Narrow" w:cs="Arial"/>
          <w:spacing w:val="-1"/>
          <w:sz w:val="22"/>
          <w:szCs w:val="22"/>
        </w:rPr>
        <w:t>y</w:t>
      </w:r>
      <w:r w:rsidRPr="000D39DF">
        <w:rPr>
          <w:rFonts w:ascii="Arial Narrow" w:hAnsi="Arial Narrow" w:cs="Arial"/>
          <w:spacing w:val="1"/>
          <w:sz w:val="22"/>
          <w:szCs w:val="22"/>
        </w:rPr>
        <w:t>n</w:t>
      </w:r>
      <w:r w:rsidRPr="000D39DF">
        <w:rPr>
          <w:rFonts w:ascii="Arial Narrow" w:hAnsi="Arial Narrow" w:cs="Arial"/>
          <w:spacing w:val="-1"/>
          <w:sz w:val="22"/>
          <w:szCs w:val="22"/>
        </w:rPr>
        <w:t>n</w:t>
      </w:r>
      <w:r w:rsidRPr="000D39DF">
        <w:rPr>
          <w:rFonts w:ascii="Arial Narrow" w:hAnsi="Arial Narrow" w:cs="Arial"/>
          <w:spacing w:val="1"/>
          <w:sz w:val="22"/>
          <w:szCs w:val="22"/>
        </w:rPr>
        <w:t>o</w:t>
      </w:r>
      <w:r w:rsidRPr="000D39DF">
        <w:rPr>
          <w:rFonts w:ascii="Arial Narrow" w:hAnsi="Arial Narrow" w:cs="Arial"/>
          <w:spacing w:val="-1"/>
          <w:sz w:val="22"/>
          <w:szCs w:val="22"/>
        </w:rPr>
        <w:t>ś</w:t>
      </w:r>
      <w:r w:rsidRPr="000D39DF">
        <w:rPr>
          <w:rFonts w:ascii="Arial Narrow" w:hAnsi="Arial Narrow" w:cs="Arial"/>
          <w:sz w:val="22"/>
          <w:szCs w:val="22"/>
        </w:rPr>
        <w:t>ci</w:t>
      </w:r>
      <w:r w:rsidRPr="000D39DF">
        <w:rPr>
          <w:rFonts w:ascii="Arial Narrow" w:hAnsi="Arial Narrow" w:cs="Arial"/>
          <w:spacing w:val="-8"/>
          <w:sz w:val="22"/>
          <w:szCs w:val="22"/>
        </w:rPr>
        <w:t xml:space="preserve"> </w:t>
      </w:r>
      <w:r w:rsidRPr="000D39DF">
        <w:rPr>
          <w:rFonts w:ascii="Arial Narrow" w:hAnsi="Arial Narrow" w:cs="Arial"/>
          <w:spacing w:val="1"/>
          <w:sz w:val="22"/>
          <w:szCs w:val="22"/>
        </w:rPr>
        <w:t>odb</w:t>
      </w:r>
      <w:r w:rsidRPr="000D39DF">
        <w:rPr>
          <w:rFonts w:ascii="Arial Narrow" w:hAnsi="Arial Narrow" w:cs="Arial"/>
          <w:sz w:val="22"/>
          <w:szCs w:val="22"/>
        </w:rPr>
        <w:t>i</w:t>
      </w:r>
      <w:r w:rsidRPr="000D39DF">
        <w:rPr>
          <w:rFonts w:ascii="Arial Narrow" w:hAnsi="Arial Narrow" w:cs="Arial"/>
          <w:spacing w:val="1"/>
          <w:sz w:val="22"/>
          <w:szCs w:val="22"/>
        </w:rPr>
        <w:t>or</w:t>
      </w:r>
      <w:r w:rsidRPr="000D39DF">
        <w:rPr>
          <w:rFonts w:ascii="Arial Narrow" w:hAnsi="Arial Narrow" w:cs="Arial"/>
          <w:spacing w:val="-1"/>
          <w:sz w:val="22"/>
          <w:szCs w:val="22"/>
        </w:rPr>
        <w:t>u</w:t>
      </w:r>
      <w:r w:rsidRPr="000D39DF">
        <w:rPr>
          <w:rFonts w:ascii="Arial Narrow" w:hAnsi="Arial Narrow" w:cs="Arial"/>
          <w:sz w:val="22"/>
          <w:szCs w:val="22"/>
        </w:rPr>
        <w:t>.</w:t>
      </w:r>
      <w:r w:rsidRPr="000D39DF">
        <w:rPr>
          <w:rFonts w:ascii="Arial Narrow" w:hAnsi="Arial Narrow" w:cs="Arial"/>
          <w:spacing w:val="-6"/>
          <w:sz w:val="22"/>
          <w:szCs w:val="22"/>
        </w:rPr>
        <w:t xml:space="preserve"> </w:t>
      </w:r>
      <w:r w:rsidRPr="000D39DF">
        <w:rPr>
          <w:rFonts w:ascii="Arial Narrow" w:hAnsi="Arial Narrow" w:cs="Arial"/>
          <w:sz w:val="22"/>
          <w:szCs w:val="22"/>
        </w:rPr>
        <w:t>Dzi</w:t>
      </w:r>
      <w:r w:rsidRPr="000D39DF">
        <w:rPr>
          <w:rFonts w:ascii="Arial Narrow" w:hAnsi="Arial Narrow" w:cs="Arial"/>
          <w:spacing w:val="1"/>
          <w:sz w:val="22"/>
          <w:szCs w:val="22"/>
        </w:rPr>
        <w:t>e</w:t>
      </w:r>
      <w:r w:rsidRPr="000D39DF">
        <w:rPr>
          <w:rFonts w:ascii="Arial Narrow" w:hAnsi="Arial Narrow" w:cs="Arial"/>
          <w:sz w:val="22"/>
          <w:szCs w:val="22"/>
        </w:rPr>
        <w:t>ń</w:t>
      </w:r>
      <w:r w:rsidRPr="000D39DF">
        <w:rPr>
          <w:rFonts w:ascii="Arial Narrow" w:hAnsi="Arial Narrow" w:cs="Arial"/>
          <w:spacing w:val="-6"/>
          <w:sz w:val="22"/>
          <w:szCs w:val="22"/>
        </w:rPr>
        <w:t xml:space="preserve"> </w:t>
      </w:r>
      <w:r w:rsidRPr="000D39DF">
        <w:rPr>
          <w:rFonts w:ascii="Arial Narrow" w:hAnsi="Arial Narrow" w:cs="Arial"/>
          <w:sz w:val="22"/>
          <w:szCs w:val="22"/>
        </w:rPr>
        <w:t>ten</w:t>
      </w:r>
      <w:r w:rsidRPr="000D39DF">
        <w:rPr>
          <w:rFonts w:ascii="Arial Narrow" w:hAnsi="Arial Narrow" w:cs="Arial"/>
          <w:spacing w:val="-3"/>
          <w:sz w:val="22"/>
          <w:szCs w:val="22"/>
        </w:rPr>
        <w:t xml:space="preserve"> </w:t>
      </w:r>
      <w:r w:rsidRPr="000D39DF">
        <w:rPr>
          <w:rFonts w:ascii="Arial Narrow" w:hAnsi="Arial Narrow" w:cs="Arial"/>
          <w:spacing w:val="-1"/>
          <w:sz w:val="22"/>
          <w:szCs w:val="22"/>
        </w:rPr>
        <w:t>s</w:t>
      </w:r>
      <w:r w:rsidRPr="000D39DF">
        <w:rPr>
          <w:rFonts w:ascii="Arial Narrow" w:hAnsi="Arial Narrow" w:cs="Arial"/>
          <w:sz w:val="22"/>
          <w:szCs w:val="22"/>
        </w:rPr>
        <w:t>t</w:t>
      </w:r>
      <w:r w:rsidRPr="000D39DF">
        <w:rPr>
          <w:rFonts w:ascii="Arial Narrow" w:hAnsi="Arial Narrow" w:cs="Arial"/>
          <w:spacing w:val="2"/>
          <w:sz w:val="22"/>
          <w:szCs w:val="22"/>
        </w:rPr>
        <w:t>a</w:t>
      </w:r>
      <w:r w:rsidRPr="000D39DF">
        <w:rPr>
          <w:rFonts w:ascii="Arial Narrow" w:hAnsi="Arial Narrow" w:cs="Arial"/>
          <w:spacing w:val="-1"/>
          <w:sz w:val="22"/>
          <w:szCs w:val="22"/>
        </w:rPr>
        <w:t>n</w:t>
      </w:r>
      <w:r w:rsidRPr="000D39DF">
        <w:rPr>
          <w:rFonts w:ascii="Arial Narrow" w:hAnsi="Arial Narrow" w:cs="Arial"/>
          <w:spacing w:val="3"/>
          <w:sz w:val="22"/>
          <w:szCs w:val="22"/>
        </w:rPr>
        <w:t>o</w:t>
      </w:r>
      <w:r w:rsidRPr="000D39DF">
        <w:rPr>
          <w:rFonts w:ascii="Arial Narrow" w:hAnsi="Arial Narrow" w:cs="Arial"/>
          <w:spacing w:val="-2"/>
          <w:sz w:val="22"/>
          <w:szCs w:val="22"/>
        </w:rPr>
        <w:t>w</w:t>
      </w:r>
      <w:r w:rsidRPr="000D39DF">
        <w:rPr>
          <w:rFonts w:ascii="Arial Narrow" w:hAnsi="Arial Narrow" w:cs="Arial"/>
          <w:sz w:val="22"/>
          <w:szCs w:val="22"/>
        </w:rPr>
        <w:t>ić</w:t>
      </w:r>
      <w:r w:rsidRPr="000D39DF">
        <w:rPr>
          <w:rFonts w:ascii="Arial Narrow" w:hAnsi="Arial Narrow" w:cs="Arial"/>
          <w:spacing w:val="-7"/>
          <w:sz w:val="22"/>
          <w:szCs w:val="22"/>
        </w:rPr>
        <w:t xml:space="preserve"> </w:t>
      </w:r>
      <w:r w:rsidRPr="000D39DF">
        <w:rPr>
          <w:rFonts w:ascii="Arial Narrow" w:hAnsi="Arial Narrow" w:cs="Arial"/>
          <w:spacing w:val="1"/>
          <w:sz w:val="22"/>
          <w:szCs w:val="22"/>
        </w:rPr>
        <w:t>b</w:t>
      </w:r>
      <w:r w:rsidRPr="000D39DF">
        <w:rPr>
          <w:rFonts w:ascii="Arial Narrow" w:hAnsi="Arial Narrow" w:cs="Arial"/>
          <w:sz w:val="22"/>
          <w:szCs w:val="22"/>
        </w:rPr>
        <w:t>ę</w:t>
      </w:r>
      <w:r w:rsidRPr="000D39DF">
        <w:rPr>
          <w:rFonts w:ascii="Arial Narrow" w:hAnsi="Arial Narrow" w:cs="Arial"/>
          <w:spacing w:val="1"/>
          <w:sz w:val="22"/>
          <w:szCs w:val="22"/>
        </w:rPr>
        <w:t>d</w:t>
      </w:r>
      <w:r w:rsidRPr="000D39DF">
        <w:rPr>
          <w:rFonts w:ascii="Arial Narrow" w:hAnsi="Arial Narrow" w:cs="Arial"/>
          <w:sz w:val="22"/>
          <w:szCs w:val="22"/>
        </w:rPr>
        <w:t>zie</w:t>
      </w:r>
      <w:r w:rsidRPr="000D39DF">
        <w:rPr>
          <w:rFonts w:ascii="Arial Narrow" w:hAnsi="Arial Narrow" w:cs="Arial"/>
          <w:spacing w:val="-4"/>
          <w:sz w:val="22"/>
          <w:szCs w:val="22"/>
        </w:rPr>
        <w:t xml:space="preserve"> </w:t>
      </w:r>
      <w:r w:rsidRPr="000D39DF">
        <w:rPr>
          <w:rFonts w:ascii="Arial Narrow" w:hAnsi="Arial Narrow" w:cs="Arial"/>
          <w:spacing w:val="1"/>
          <w:sz w:val="22"/>
          <w:szCs w:val="22"/>
        </w:rPr>
        <w:t>d</w:t>
      </w:r>
      <w:r w:rsidRPr="000D39DF">
        <w:rPr>
          <w:rFonts w:ascii="Arial Narrow" w:hAnsi="Arial Narrow" w:cs="Arial"/>
          <w:sz w:val="22"/>
          <w:szCs w:val="22"/>
        </w:rPr>
        <w:t>atę</w:t>
      </w:r>
      <w:r w:rsidRPr="000D39DF">
        <w:rPr>
          <w:rFonts w:ascii="Arial Narrow" w:hAnsi="Arial Narrow" w:cs="Arial"/>
          <w:spacing w:val="-2"/>
          <w:sz w:val="22"/>
          <w:szCs w:val="22"/>
        </w:rPr>
        <w:t xml:space="preserve"> </w:t>
      </w:r>
      <w:r w:rsidR="00F426FD" w:rsidRPr="000D39DF">
        <w:rPr>
          <w:rFonts w:ascii="Arial Narrow" w:hAnsi="Arial Narrow" w:cs="Arial"/>
          <w:spacing w:val="1"/>
          <w:sz w:val="22"/>
          <w:szCs w:val="22"/>
        </w:rPr>
        <w:t>O</w:t>
      </w:r>
      <w:r w:rsidRPr="000D39DF">
        <w:rPr>
          <w:rFonts w:ascii="Arial Narrow" w:hAnsi="Arial Narrow" w:cs="Arial"/>
          <w:spacing w:val="-1"/>
          <w:sz w:val="22"/>
          <w:szCs w:val="22"/>
        </w:rPr>
        <w:t>d</w:t>
      </w:r>
      <w:r w:rsidRPr="000D39DF">
        <w:rPr>
          <w:rFonts w:ascii="Arial Narrow" w:hAnsi="Arial Narrow" w:cs="Arial"/>
          <w:spacing w:val="1"/>
          <w:sz w:val="22"/>
          <w:szCs w:val="22"/>
        </w:rPr>
        <w:t>b</w:t>
      </w:r>
      <w:r w:rsidRPr="000D39DF">
        <w:rPr>
          <w:rFonts w:ascii="Arial Narrow" w:hAnsi="Arial Narrow" w:cs="Arial"/>
          <w:sz w:val="22"/>
          <w:szCs w:val="22"/>
        </w:rPr>
        <w:t>i</w:t>
      </w:r>
      <w:r w:rsidRPr="000D39DF">
        <w:rPr>
          <w:rFonts w:ascii="Arial Narrow" w:hAnsi="Arial Narrow" w:cs="Arial"/>
          <w:spacing w:val="1"/>
          <w:sz w:val="22"/>
          <w:szCs w:val="22"/>
        </w:rPr>
        <w:t>or</w:t>
      </w:r>
      <w:r w:rsidRPr="000D39DF">
        <w:rPr>
          <w:rFonts w:ascii="Arial Narrow" w:hAnsi="Arial Narrow" w:cs="Arial"/>
          <w:sz w:val="22"/>
          <w:szCs w:val="22"/>
        </w:rPr>
        <w:t>u</w:t>
      </w:r>
      <w:r w:rsidRPr="000D39DF">
        <w:rPr>
          <w:rFonts w:ascii="Arial Narrow" w:hAnsi="Arial Narrow" w:cs="Arial"/>
          <w:spacing w:val="-7"/>
          <w:sz w:val="22"/>
          <w:szCs w:val="22"/>
        </w:rPr>
        <w:t xml:space="preserve"> </w:t>
      </w:r>
      <w:r w:rsidR="00F426FD" w:rsidRPr="000D39DF">
        <w:rPr>
          <w:rFonts w:ascii="Arial Narrow" w:hAnsi="Arial Narrow" w:cs="Arial"/>
          <w:spacing w:val="-1"/>
          <w:sz w:val="22"/>
          <w:szCs w:val="22"/>
        </w:rPr>
        <w:t>K</w:t>
      </w:r>
      <w:r w:rsidRPr="000D39DF">
        <w:rPr>
          <w:rFonts w:ascii="Arial Narrow" w:hAnsi="Arial Narrow" w:cs="Arial"/>
          <w:spacing w:val="1"/>
          <w:sz w:val="22"/>
          <w:szCs w:val="22"/>
        </w:rPr>
        <w:t>o</w:t>
      </w:r>
      <w:r w:rsidRPr="000D39DF">
        <w:rPr>
          <w:rFonts w:ascii="Arial Narrow" w:hAnsi="Arial Narrow" w:cs="Arial"/>
          <w:spacing w:val="-1"/>
          <w:sz w:val="22"/>
          <w:szCs w:val="22"/>
        </w:rPr>
        <w:t>ń</w:t>
      </w:r>
      <w:r w:rsidRPr="000D39DF">
        <w:rPr>
          <w:rFonts w:ascii="Arial Narrow" w:hAnsi="Arial Narrow" w:cs="Arial"/>
          <w:sz w:val="22"/>
          <w:szCs w:val="22"/>
        </w:rPr>
        <w:t>c</w:t>
      </w:r>
      <w:r w:rsidRPr="000D39DF">
        <w:rPr>
          <w:rFonts w:ascii="Arial Narrow" w:hAnsi="Arial Narrow" w:cs="Arial"/>
          <w:spacing w:val="4"/>
          <w:sz w:val="22"/>
          <w:szCs w:val="22"/>
        </w:rPr>
        <w:t>o</w:t>
      </w:r>
      <w:r w:rsidRPr="000D39DF">
        <w:rPr>
          <w:rFonts w:ascii="Arial Narrow" w:hAnsi="Arial Narrow" w:cs="Arial"/>
          <w:spacing w:val="-5"/>
          <w:sz w:val="22"/>
          <w:szCs w:val="22"/>
        </w:rPr>
        <w:t>w</w:t>
      </w:r>
      <w:r w:rsidRPr="000D39DF">
        <w:rPr>
          <w:rFonts w:ascii="Arial Narrow" w:hAnsi="Arial Narrow" w:cs="Arial"/>
          <w:spacing w:val="3"/>
          <w:sz w:val="22"/>
          <w:szCs w:val="22"/>
        </w:rPr>
        <w:t>e</w:t>
      </w:r>
      <w:r w:rsidRPr="000D39DF">
        <w:rPr>
          <w:rFonts w:ascii="Arial Narrow" w:hAnsi="Arial Narrow" w:cs="Arial"/>
          <w:spacing w:val="-1"/>
          <w:sz w:val="22"/>
          <w:szCs w:val="22"/>
        </w:rPr>
        <w:t>g</w:t>
      </w:r>
      <w:r w:rsidRPr="000D39DF">
        <w:rPr>
          <w:rFonts w:ascii="Arial Narrow" w:hAnsi="Arial Narrow" w:cs="Arial"/>
          <w:spacing w:val="1"/>
          <w:sz w:val="22"/>
          <w:szCs w:val="22"/>
        </w:rPr>
        <w:t>o</w:t>
      </w:r>
      <w:r w:rsidRPr="000D39DF">
        <w:rPr>
          <w:rFonts w:ascii="Arial Narrow" w:hAnsi="Arial Narrow" w:cs="Arial"/>
          <w:sz w:val="22"/>
          <w:szCs w:val="22"/>
        </w:rPr>
        <w:t>.</w:t>
      </w:r>
    </w:p>
    <w:p w14:paraId="2787D5AF" w14:textId="131A7D56" w:rsidR="00877CE8" w:rsidRPr="000D39DF" w:rsidRDefault="00877CE8" w:rsidP="004845B4">
      <w:pPr>
        <w:pStyle w:val="Akapitzlist"/>
        <w:numPr>
          <w:ilvl w:val="0"/>
          <w:numId w:val="15"/>
        </w:numPr>
        <w:tabs>
          <w:tab w:val="left" w:pos="426"/>
        </w:tabs>
        <w:spacing w:line="276" w:lineRule="auto"/>
        <w:ind w:left="426"/>
        <w:jc w:val="both"/>
        <w:rPr>
          <w:rFonts w:ascii="Arial Narrow" w:hAnsi="Arial Narrow" w:cs="Arial"/>
          <w:sz w:val="22"/>
          <w:szCs w:val="22"/>
        </w:rPr>
      </w:pPr>
      <w:r w:rsidRPr="000D39DF">
        <w:rPr>
          <w:rFonts w:ascii="Arial Narrow" w:hAnsi="Arial Narrow" w:cs="Arial"/>
          <w:sz w:val="22"/>
          <w:szCs w:val="22"/>
        </w:rPr>
        <w:t xml:space="preserve">Warunkiem dokonania </w:t>
      </w:r>
      <w:r w:rsidR="00F426FD" w:rsidRPr="000D39DF">
        <w:rPr>
          <w:rFonts w:ascii="Arial Narrow" w:hAnsi="Arial Narrow" w:cs="Arial"/>
          <w:sz w:val="22"/>
          <w:szCs w:val="22"/>
        </w:rPr>
        <w:t>O</w:t>
      </w:r>
      <w:r w:rsidRPr="000D39DF">
        <w:rPr>
          <w:rFonts w:ascii="Arial Narrow" w:hAnsi="Arial Narrow" w:cs="Arial"/>
          <w:sz w:val="22"/>
          <w:szCs w:val="22"/>
        </w:rPr>
        <w:t xml:space="preserve">dbioru </w:t>
      </w:r>
      <w:r w:rsidR="00F426FD" w:rsidRPr="000D39DF">
        <w:rPr>
          <w:rFonts w:ascii="Arial Narrow" w:hAnsi="Arial Narrow" w:cs="Arial"/>
          <w:sz w:val="22"/>
          <w:szCs w:val="22"/>
        </w:rPr>
        <w:t>K</w:t>
      </w:r>
      <w:r w:rsidRPr="000D39DF">
        <w:rPr>
          <w:rFonts w:ascii="Arial Narrow" w:hAnsi="Arial Narrow" w:cs="Arial"/>
          <w:sz w:val="22"/>
          <w:szCs w:val="22"/>
        </w:rPr>
        <w:t>ońcowego jest:</w:t>
      </w:r>
    </w:p>
    <w:p w14:paraId="211D6B80" w14:textId="77777777" w:rsidR="00877CE8" w:rsidRPr="000D39DF" w:rsidRDefault="00877CE8" w:rsidP="004845B4">
      <w:pPr>
        <w:pStyle w:val="Akapitzlist"/>
        <w:numPr>
          <w:ilvl w:val="2"/>
          <w:numId w:val="32"/>
        </w:numPr>
        <w:tabs>
          <w:tab w:val="left" w:pos="426"/>
        </w:tabs>
        <w:spacing w:line="276" w:lineRule="auto"/>
        <w:ind w:left="851" w:hanging="284"/>
        <w:jc w:val="both"/>
        <w:rPr>
          <w:rFonts w:ascii="Arial Narrow" w:hAnsi="Arial Narrow" w:cs="Arial"/>
          <w:sz w:val="22"/>
          <w:szCs w:val="22"/>
        </w:rPr>
      </w:pPr>
      <w:r w:rsidRPr="000D39DF">
        <w:rPr>
          <w:rFonts w:ascii="Arial Narrow" w:hAnsi="Arial Narrow" w:cs="Arial"/>
          <w:sz w:val="22"/>
          <w:szCs w:val="22"/>
        </w:rPr>
        <w:t xml:space="preserve">zakończenie robót budowlanych, </w:t>
      </w:r>
    </w:p>
    <w:p w14:paraId="00B1C793" w14:textId="529831D0" w:rsidR="00877CE8" w:rsidRPr="000D39DF" w:rsidRDefault="00877CE8" w:rsidP="004845B4">
      <w:pPr>
        <w:pStyle w:val="Akapitzlist"/>
        <w:numPr>
          <w:ilvl w:val="2"/>
          <w:numId w:val="32"/>
        </w:numPr>
        <w:tabs>
          <w:tab w:val="left" w:pos="426"/>
        </w:tabs>
        <w:spacing w:line="276" w:lineRule="auto"/>
        <w:ind w:left="851" w:hanging="284"/>
        <w:jc w:val="both"/>
        <w:rPr>
          <w:rFonts w:ascii="Arial Narrow" w:hAnsi="Arial Narrow" w:cs="Arial"/>
          <w:sz w:val="22"/>
          <w:szCs w:val="22"/>
        </w:rPr>
      </w:pPr>
      <w:r w:rsidRPr="000D39DF">
        <w:rPr>
          <w:rFonts w:ascii="Arial Narrow" w:hAnsi="Arial Narrow" w:cs="Arial"/>
          <w:sz w:val="22"/>
          <w:szCs w:val="22"/>
        </w:rPr>
        <w:t>sporządzenie</w:t>
      </w:r>
      <w:r w:rsidR="006E1F2E">
        <w:rPr>
          <w:rFonts w:ascii="Arial Narrow" w:hAnsi="Arial Narrow" w:cs="Arial"/>
          <w:sz w:val="22"/>
          <w:szCs w:val="22"/>
        </w:rPr>
        <w:t xml:space="preserve"> i </w:t>
      </w:r>
      <w:r w:rsidRPr="000D39DF">
        <w:rPr>
          <w:rFonts w:ascii="Arial Narrow" w:hAnsi="Arial Narrow" w:cs="Arial"/>
          <w:sz w:val="22"/>
          <w:szCs w:val="22"/>
        </w:rPr>
        <w:t>przekazanie przez Wykonawcę kompletnej dokumentacji powykonawczej</w:t>
      </w:r>
      <w:r w:rsidR="006E1F2E">
        <w:rPr>
          <w:rFonts w:ascii="Arial Narrow" w:hAnsi="Arial Narrow" w:cs="Arial"/>
          <w:sz w:val="22"/>
          <w:szCs w:val="22"/>
        </w:rPr>
        <w:t xml:space="preserve"> </w:t>
      </w:r>
      <w:r w:rsidR="00AA164C">
        <w:rPr>
          <w:rFonts w:ascii="Arial Narrow" w:hAnsi="Arial Narrow" w:cs="Arial"/>
          <w:sz w:val="22"/>
          <w:szCs w:val="22"/>
        </w:rPr>
        <w:t>i</w:t>
      </w:r>
      <w:r w:rsidR="006E1F2E">
        <w:rPr>
          <w:rFonts w:ascii="Arial Narrow" w:hAnsi="Arial Narrow" w:cs="Arial"/>
          <w:sz w:val="22"/>
          <w:szCs w:val="22"/>
        </w:rPr>
        <w:t> </w:t>
      </w:r>
      <w:r w:rsidRPr="000D39DF">
        <w:rPr>
          <w:rFonts w:ascii="Arial Narrow" w:hAnsi="Arial Narrow" w:cs="Arial"/>
          <w:sz w:val="22"/>
          <w:szCs w:val="22"/>
        </w:rPr>
        <w:t xml:space="preserve">zaakceptowanie tej dokumentacji przez </w:t>
      </w:r>
      <w:r w:rsidRPr="0057391D">
        <w:rPr>
          <w:rFonts w:ascii="Arial Narrow" w:hAnsi="Arial Narrow" w:cs="Arial"/>
          <w:sz w:val="22"/>
          <w:szCs w:val="22"/>
        </w:rPr>
        <w:t>Zamawiającego</w:t>
      </w:r>
      <w:r w:rsidRPr="000D39DF">
        <w:rPr>
          <w:rFonts w:ascii="Arial Narrow" w:hAnsi="Arial Narrow" w:cs="Arial"/>
          <w:sz w:val="22"/>
          <w:szCs w:val="22"/>
        </w:rPr>
        <w:t xml:space="preserve">,  </w:t>
      </w:r>
    </w:p>
    <w:p w14:paraId="3F41FD1D" w14:textId="15194036" w:rsidR="00877CE8" w:rsidRPr="000D39DF" w:rsidRDefault="00877CE8" w:rsidP="0057391D">
      <w:pPr>
        <w:pStyle w:val="Akapitzlist"/>
        <w:numPr>
          <w:ilvl w:val="2"/>
          <w:numId w:val="32"/>
        </w:numPr>
        <w:tabs>
          <w:tab w:val="left" w:pos="426"/>
        </w:tabs>
        <w:spacing w:line="276" w:lineRule="auto"/>
        <w:ind w:left="851" w:hanging="284"/>
        <w:jc w:val="both"/>
        <w:rPr>
          <w:rFonts w:ascii="Arial Narrow" w:hAnsi="Arial Narrow" w:cs="Arial"/>
          <w:sz w:val="22"/>
          <w:szCs w:val="22"/>
        </w:rPr>
      </w:pPr>
      <w:r w:rsidRPr="000D39DF">
        <w:rPr>
          <w:rFonts w:ascii="Arial Narrow" w:hAnsi="Arial Narrow" w:cs="Arial"/>
          <w:sz w:val="22"/>
          <w:szCs w:val="22"/>
        </w:rPr>
        <w:t xml:space="preserve">przekazanie </w:t>
      </w:r>
      <w:r w:rsidRPr="0057391D">
        <w:rPr>
          <w:rFonts w:ascii="Arial Narrow" w:hAnsi="Arial Narrow" w:cs="Arial"/>
          <w:sz w:val="22"/>
          <w:szCs w:val="22"/>
        </w:rPr>
        <w:t>Zamawiające</w:t>
      </w:r>
      <w:r w:rsidR="00AA164C">
        <w:rPr>
          <w:rFonts w:ascii="Arial Narrow" w:hAnsi="Arial Narrow" w:cs="Arial"/>
          <w:sz w:val="22"/>
          <w:szCs w:val="22"/>
        </w:rPr>
        <w:t>mu</w:t>
      </w:r>
      <w:r w:rsidRPr="000D39DF">
        <w:rPr>
          <w:rFonts w:ascii="Arial Narrow" w:hAnsi="Arial Narrow" w:cs="Arial"/>
          <w:sz w:val="22"/>
          <w:szCs w:val="22"/>
        </w:rPr>
        <w:t xml:space="preserve"> dokumentów budowy,</w:t>
      </w:r>
      <w:r w:rsidR="006E1F2E">
        <w:rPr>
          <w:rFonts w:ascii="Arial Narrow" w:hAnsi="Arial Narrow" w:cs="Arial"/>
          <w:sz w:val="22"/>
          <w:szCs w:val="22"/>
        </w:rPr>
        <w:t xml:space="preserve"> w </w:t>
      </w:r>
      <w:r w:rsidRPr="000D39DF">
        <w:rPr>
          <w:rFonts w:ascii="Arial Narrow" w:hAnsi="Arial Narrow" w:cs="Arial"/>
          <w:sz w:val="22"/>
          <w:szCs w:val="22"/>
        </w:rPr>
        <w:t>szczególności oświadczenia Kierownika budowy</w:t>
      </w:r>
      <w:r w:rsidR="006E1F2E">
        <w:rPr>
          <w:rFonts w:ascii="Arial Narrow" w:hAnsi="Arial Narrow" w:cs="Arial"/>
          <w:sz w:val="22"/>
          <w:szCs w:val="22"/>
        </w:rPr>
        <w:t xml:space="preserve"> o </w:t>
      </w:r>
      <w:r w:rsidRPr="000D39DF">
        <w:rPr>
          <w:rFonts w:ascii="Arial Narrow" w:hAnsi="Arial Narrow" w:cs="Arial"/>
          <w:sz w:val="22"/>
          <w:szCs w:val="22"/>
        </w:rPr>
        <w:t>zgodności wykonania obiektu budowlanego</w:t>
      </w:r>
      <w:r w:rsidR="006E1F2E">
        <w:rPr>
          <w:rFonts w:ascii="Arial Narrow" w:hAnsi="Arial Narrow" w:cs="Arial"/>
          <w:sz w:val="22"/>
          <w:szCs w:val="22"/>
        </w:rPr>
        <w:t xml:space="preserve"> z </w:t>
      </w:r>
      <w:r w:rsidR="003F16E4">
        <w:rPr>
          <w:rFonts w:ascii="Arial Narrow" w:hAnsi="Arial Narrow" w:cs="Arial"/>
          <w:sz w:val="22"/>
          <w:szCs w:val="22"/>
        </w:rPr>
        <w:t>przedmiarem</w:t>
      </w:r>
      <w:r w:rsidRPr="000D39DF">
        <w:rPr>
          <w:rFonts w:ascii="Arial Narrow" w:hAnsi="Arial Narrow" w:cs="Arial"/>
          <w:sz w:val="22"/>
          <w:szCs w:val="22"/>
        </w:rPr>
        <w:t xml:space="preserve"> oraz przepisami, oraz</w:t>
      </w:r>
      <w:r w:rsidR="006E1F2E">
        <w:rPr>
          <w:rFonts w:ascii="Arial Narrow" w:hAnsi="Arial Narrow" w:cs="Arial"/>
          <w:sz w:val="22"/>
          <w:szCs w:val="22"/>
        </w:rPr>
        <w:t xml:space="preserve"> o </w:t>
      </w:r>
      <w:r w:rsidRPr="000D39DF">
        <w:rPr>
          <w:rFonts w:ascii="Arial Narrow" w:hAnsi="Arial Narrow" w:cs="Arial"/>
          <w:sz w:val="22"/>
          <w:szCs w:val="22"/>
        </w:rPr>
        <w:t>doprowadzeniu do należytego stanu</w:t>
      </w:r>
      <w:r w:rsidR="006E1F2E">
        <w:rPr>
          <w:rFonts w:ascii="Arial Narrow" w:hAnsi="Arial Narrow" w:cs="Arial"/>
          <w:sz w:val="22"/>
          <w:szCs w:val="22"/>
        </w:rPr>
        <w:t xml:space="preserve"> i </w:t>
      </w:r>
      <w:r w:rsidRPr="000D39DF">
        <w:rPr>
          <w:rFonts w:ascii="Arial Narrow" w:hAnsi="Arial Narrow" w:cs="Arial"/>
          <w:sz w:val="22"/>
          <w:szCs w:val="22"/>
        </w:rPr>
        <w:t>porządku terenu budowy,</w:t>
      </w:r>
    </w:p>
    <w:p w14:paraId="6198098A" w14:textId="245A8BA2" w:rsidR="00877CE8" w:rsidRDefault="00877CE8" w:rsidP="0057391D">
      <w:pPr>
        <w:pStyle w:val="Akapitzlist"/>
        <w:numPr>
          <w:ilvl w:val="2"/>
          <w:numId w:val="32"/>
        </w:numPr>
        <w:tabs>
          <w:tab w:val="left" w:pos="426"/>
        </w:tabs>
        <w:spacing w:line="276" w:lineRule="auto"/>
        <w:ind w:left="851" w:hanging="284"/>
        <w:jc w:val="both"/>
        <w:rPr>
          <w:rFonts w:ascii="Arial Narrow" w:hAnsi="Arial Narrow" w:cs="Arial"/>
          <w:sz w:val="22"/>
          <w:szCs w:val="22"/>
        </w:rPr>
      </w:pPr>
      <w:r w:rsidRPr="000D39DF">
        <w:rPr>
          <w:rFonts w:ascii="Arial Narrow" w:hAnsi="Arial Narrow" w:cs="Arial"/>
          <w:sz w:val="22"/>
          <w:szCs w:val="22"/>
        </w:rPr>
        <w:t>innych dokumentów wskazanych</w:t>
      </w:r>
      <w:r w:rsidR="006E1F2E">
        <w:rPr>
          <w:rFonts w:ascii="Arial Narrow" w:hAnsi="Arial Narrow" w:cs="Arial"/>
          <w:sz w:val="22"/>
          <w:szCs w:val="22"/>
        </w:rPr>
        <w:t xml:space="preserve"> w </w:t>
      </w:r>
      <w:r w:rsidRPr="000D39DF">
        <w:rPr>
          <w:rFonts w:ascii="Arial Narrow" w:hAnsi="Arial Narrow" w:cs="Arial"/>
          <w:sz w:val="22"/>
          <w:szCs w:val="22"/>
        </w:rPr>
        <w:t>treści Umowy</w:t>
      </w:r>
      <w:r w:rsidR="00AA164C">
        <w:rPr>
          <w:rFonts w:ascii="Arial Narrow" w:hAnsi="Arial Narrow" w:cs="Arial"/>
          <w:sz w:val="22"/>
          <w:szCs w:val="22"/>
        </w:rPr>
        <w:t>.</w:t>
      </w:r>
    </w:p>
    <w:p w14:paraId="66EDF3BE" w14:textId="77777777" w:rsidR="002E492D" w:rsidRPr="002E492D" w:rsidRDefault="002E492D" w:rsidP="002E492D">
      <w:pPr>
        <w:tabs>
          <w:tab w:val="left" w:pos="426"/>
        </w:tabs>
        <w:spacing w:line="276" w:lineRule="auto"/>
        <w:ind w:left="426" w:firstLine="141"/>
        <w:jc w:val="both"/>
        <w:rPr>
          <w:rFonts w:ascii="Arial Narrow" w:hAnsi="Arial Narrow" w:cs="Arial"/>
          <w:sz w:val="22"/>
          <w:szCs w:val="22"/>
        </w:rPr>
      </w:pPr>
      <w:r w:rsidRPr="002E492D">
        <w:rPr>
          <w:rFonts w:ascii="Arial Narrow" w:hAnsi="Arial Narrow" w:cs="Arial"/>
          <w:sz w:val="22"/>
          <w:szCs w:val="22"/>
        </w:rPr>
        <w:t>z zastrzeżeniem postanowień ust. 11.</w:t>
      </w:r>
    </w:p>
    <w:p w14:paraId="43DB0C64" w14:textId="05306E55" w:rsidR="002E492D" w:rsidRPr="002E492D" w:rsidRDefault="002E492D" w:rsidP="002E492D">
      <w:pPr>
        <w:pStyle w:val="Akapitzlist"/>
        <w:numPr>
          <w:ilvl w:val="0"/>
          <w:numId w:val="15"/>
        </w:numPr>
        <w:tabs>
          <w:tab w:val="left" w:pos="426"/>
        </w:tabs>
        <w:spacing w:line="276" w:lineRule="auto"/>
        <w:ind w:left="426" w:hanging="284"/>
        <w:jc w:val="both"/>
        <w:rPr>
          <w:rFonts w:ascii="Arial Narrow" w:hAnsi="Arial Narrow" w:cs="Arial"/>
          <w:sz w:val="22"/>
          <w:szCs w:val="22"/>
        </w:rPr>
      </w:pPr>
      <w:r w:rsidRPr="002E492D">
        <w:rPr>
          <w:rFonts w:ascii="Arial Narrow" w:hAnsi="Arial Narrow" w:cs="Arial"/>
          <w:sz w:val="22"/>
          <w:szCs w:val="22"/>
        </w:rPr>
        <w:t xml:space="preserve">W przypadku, gdy do dnia Odbioru Końcowego nie nastąpi zakończenie realizacji innych prac określonych w Decyzji, a niewykonywanych przez Wykonawcę, Wykonawca nie przekazuje dokumentów, o których mowa w ust. 10 lit. c. Do przekazania tych dokumentów Wykonawca zobowiązany będzie po zakończeniu realizacji wszystkich robót określonych w Decyzji w terminie </w:t>
      </w:r>
      <w:r w:rsidRPr="002E492D">
        <w:rPr>
          <w:rFonts w:ascii="Arial Narrow" w:hAnsi="Arial Narrow" w:cs="Arial"/>
          <w:b/>
          <w:bCs/>
          <w:sz w:val="22"/>
          <w:szCs w:val="22"/>
        </w:rPr>
        <w:t>5 (pięciu) dni</w:t>
      </w:r>
      <w:r w:rsidRPr="002E492D">
        <w:rPr>
          <w:rFonts w:ascii="Arial Narrow" w:hAnsi="Arial Narrow" w:cs="Arial"/>
          <w:sz w:val="22"/>
          <w:szCs w:val="22"/>
        </w:rPr>
        <w:t xml:space="preserve"> od dnia zakończenia tych prac</w:t>
      </w:r>
    </w:p>
    <w:p w14:paraId="7ACB7D7C" w14:textId="6DF5A2C7" w:rsidR="00877CE8" w:rsidRPr="000D39DF" w:rsidRDefault="00877CE8" w:rsidP="004845B4">
      <w:pPr>
        <w:pStyle w:val="Akapitzlist"/>
        <w:numPr>
          <w:ilvl w:val="0"/>
          <w:numId w:val="15"/>
        </w:numPr>
        <w:tabs>
          <w:tab w:val="left" w:pos="426"/>
        </w:tabs>
        <w:spacing w:line="276" w:lineRule="auto"/>
        <w:ind w:left="426"/>
        <w:jc w:val="both"/>
        <w:rPr>
          <w:rFonts w:ascii="Arial Narrow" w:hAnsi="Arial Narrow" w:cs="Arial"/>
          <w:sz w:val="22"/>
          <w:szCs w:val="22"/>
        </w:rPr>
      </w:pPr>
      <w:r w:rsidRPr="000D39DF">
        <w:rPr>
          <w:rFonts w:ascii="Arial Narrow" w:hAnsi="Arial Narrow" w:cs="Arial"/>
          <w:spacing w:val="2"/>
          <w:sz w:val="22"/>
          <w:szCs w:val="22"/>
        </w:rPr>
        <w:t>J</w:t>
      </w:r>
      <w:r w:rsidRPr="000D39DF">
        <w:rPr>
          <w:rFonts w:ascii="Arial Narrow" w:hAnsi="Arial Narrow" w:cs="Arial"/>
          <w:sz w:val="22"/>
          <w:szCs w:val="22"/>
        </w:rPr>
        <w:t>e</w:t>
      </w:r>
      <w:r w:rsidRPr="000D39DF">
        <w:rPr>
          <w:rFonts w:ascii="Arial Narrow" w:hAnsi="Arial Narrow" w:cs="Arial"/>
          <w:spacing w:val="1"/>
          <w:sz w:val="22"/>
          <w:szCs w:val="22"/>
        </w:rPr>
        <w:t>ż</w:t>
      </w:r>
      <w:r w:rsidRPr="000D39DF">
        <w:rPr>
          <w:rFonts w:ascii="Arial Narrow" w:hAnsi="Arial Narrow" w:cs="Arial"/>
          <w:sz w:val="22"/>
          <w:szCs w:val="22"/>
        </w:rPr>
        <w:t>eli</w:t>
      </w:r>
      <w:r w:rsidR="006E1F2E">
        <w:rPr>
          <w:rFonts w:ascii="Arial Narrow" w:hAnsi="Arial Narrow" w:cs="Arial"/>
          <w:spacing w:val="31"/>
          <w:sz w:val="22"/>
          <w:szCs w:val="22"/>
        </w:rPr>
        <w:t xml:space="preserve"> w </w:t>
      </w:r>
      <w:r w:rsidRPr="000D39DF">
        <w:rPr>
          <w:rFonts w:ascii="Arial Narrow" w:hAnsi="Arial Narrow" w:cs="Arial"/>
          <w:sz w:val="22"/>
          <w:szCs w:val="22"/>
        </w:rPr>
        <w:t>t</w:t>
      </w:r>
      <w:r w:rsidRPr="000D39DF">
        <w:rPr>
          <w:rFonts w:ascii="Arial Narrow" w:hAnsi="Arial Narrow" w:cs="Arial"/>
          <w:spacing w:val="1"/>
          <w:sz w:val="22"/>
          <w:szCs w:val="22"/>
        </w:rPr>
        <w:t>ok</w:t>
      </w:r>
      <w:r w:rsidRPr="000D39DF">
        <w:rPr>
          <w:rFonts w:ascii="Arial Narrow" w:hAnsi="Arial Narrow" w:cs="Arial"/>
          <w:sz w:val="22"/>
          <w:szCs w:val="22"/>
        </w:rPr>
        <w:t>u</w:t>
      </w:r>
      <w:r w:rsidRPr="000D39DF">
        <w:rPr>
          <w:rFonts w:ascii="Arial Narrow" w:hAnsi="Arial Narrow" w:cs="Arial"/>
          <w:spacing w:val="29"/>
          <w:sz w:val="22"/>
          <w:szCs w:val="22"/>
        </w:rPr>
        <w:t xml:space="preserve"> </w:t>
      </w:r>
      <w:r w:rsidRPr="000D39DF">
        <w:rPr>
          <w:rFonts w:ascii="Arial Narrow" w:hAnsi="Arial Narrow" w:cs="Arial"/>
          <w:spacing w:val="1"/>
          <w:sz w:val="22"/>
          <w:szCs w:val="22"/>
        </w:rPr>
        <w:t>odb</w:t>
      </w:r>
      <w:r w:rsidRPr="000D39DF">
        <w:rPr>
          <w:rFonts w:ascii="Arial Narrow" w:hAnsi="Arial Narrow" w:cs="Arial"/>
          <w:sz w:val="22"/>
          <w:szCs w:val="22"/>
        </w:rPr>
        <w:t>i</w:t>
      </w:r>
      <w:r w:rsidRPr="000D39DF">
        <w:rPr>
          <w:rFonts w:ascii="Arial Narrow" w:hAnsi="Arial Narrow" w:cs="Arial"/>
          <w:spacing w:val="1"/>
          <w:sz w:val="22"/>
          <w:szCs w:val="22"/>
        </w:rPr>
        <w:t>or</w:t>
      </w:r>
      <w:r w:rsidRPr="000D39DF">
        <w:rPr>
          <w:rFonts w:ascii="Arial Narrow" w:hAnsi="Arial Narrow" w:cs="Arial"/>
          <w:sz w:val="22"/>
          <w:szCs w:val="22"/>
        </w:rPr>
        <w:t>u</w:t>
      </w:r>
      <w:r w:rsidRPr="000D39DF">
        <w:rPr>
          <w:rFonts w:ascii="Arial Narrow" w:hAnsi="Arial Narrow" w:cs="Arial"/>
          <w:spacing w:val="27"/>
          <w:sz w:val="22"/>
          <w:szCs w:val="22"/>
        </w:rPr>
        <w:t xml:space="preserve"> </w:t>
      </w:r>
      <w:r w:rsidRPr="000D39DF">
        <w:rPr>
          <w:rFonts w:ascii="Arial Narrow" w:hAnsi="Arial Narrow" w:cs="Arial"/>
          <w:sz w:val="22"/>
          <w:szCs w:val="22"/>
        </w:rPr>
        <w:t>z</w:t>
      </w:r>
      <w:r w:rsidRPr="000D39DF">
        <w:rPr>
          <w:rFonts w:ascii="Arial Narrow" w:hAnsi="Arial Narrow" w:cs="Arial"/>
          <w:spacing w:val="1"/>
          <w:sz w:val="22"/>
          <w:szCs w:val="22"/>
        </w:rPr>
        <w:t>o</w:t>
      </w:r>
      <w:r w:rsidRPr="000D39DF">
        <w:rPr>
          <w:rFonts w:ascii="Arial Narrow" w:hAnsi="Arial Narrow" w:cs="Arial"/>
          <w:spacing w:val="-1"/>
          <w:sz w:val="22"/>
          <w:szCs w:val="22"/>
        </w:rPr>
        <w:t>s</w:t>
      </w:r>
      <w:r w:rsidRPr="000D39DF">
        <w:rPr>
          <w:rFonts w:ascii="Arial Narrow" w:hAnsi="Arial Narrow" w:cs="Arial"/>
          <w:sz w:val="22"/>
          <w:szCs w:val="22"/>
        </w:rPr>
        <w:t>ta</w:t>
      </w:r>
      <w:r w:rsidRPr="000D39DF">
        <w:rPr>
          <w:rFonts w:ascii="Arial Narrow" w:hAnsi="Arial Narrow" w:cs="Arial"/>
          <w:spacing w:val="-1"/>
          <w:sz w:val="22"/>
          <w:szCs w:val="22"/>
        </w:rPr>
        <w:t>n</w:t>
      </w:r>
      <w:r w:rsidRPr="000D39DF">
        <w:rPr>
          <w:rFonts w:ascii="Arial Narrow" w:hAnsi="Arial Narrow" w:cs="Arial"/>
          <w:sz w:val="22"/>
          <w:szCs w:val="22"/>
        </w:rPr>
        <w:t>ie</w:t>
      </w:r>
      <w:r w:rsidRPr="000D39DF">
        <w:rPr>
          <w:rFonts w:ascii="Arial Narrow" w:hAnsi="Arial Narrow" w:cs="Arial"/>
          <w:spacing w:val="27"/>
          <w:sz w:val="22"/>
          <w:szCs w:val="22"/>
        </w:rPr>
        <w:t xml:space="preserve"> </w:t>
      </w:r>
      <w:r w:rsidRPr="000D39DF">
        <w:rPr>
          <w:rFonts w:ascii="Arial Narrow" w:hAnsi="Arial Narrow" w:cs="Arial"/>
          <w:spacing w:val="-1"/>
          <w:sz w:val="22"/>
          <w:szCs w:val="22"/>
        </w:rPr>
        <w:t>s</w:t>
      </w:r>
      <w:r w:rsidRPr="000D39DF">
        <w:rPr>
          <w:rFonts w:ascii="Arial Narrow" w:hAnsi="Arial Narrow" w:cs="Arial"/>
          <w:spacing w:val="2"/>
          <w:sz w:val="22"/>
          <w:szCs w:val="22"/>
        </w:rPr>
        <w:t>t</w:t>
      </w:r>
      <w:r w:rsidRPr="000D39DF">
        <w:rPr>
          <w:rFonts w:ascii="Arial Narrow" w:hAnsi="Arial Narrow" w:cs="Arial"/>
          <w:spacing w:val="-2"/>
          <w:sz w:val="22"/>
          <w:szCs w:val="22"/>
        </w:rPr>
        <w:t>w</w:t>
      </w:r>
      <w:r w:rsidRPr="000D39DF">
        <w:rPr>
          <w:rFonts w:ascii="Arial Narrow" w:hAnsi="Arial Narrow" w:cs="Arial"/>
          <w:sz w:val="22"/>
          <w:szCs w:val="22"/>
        </w:rPr>
        <w:t>ie</w:t>
      </w:r>
      <w:r w:rsidRPr="000D39DF">
        <w:rPr>
          <w:rFonts w:ascii="Arial Narrow" w:hAnsi="Arial Narrow" w:cs="Arial"/>
          <w:spacing w:val="1"/>
          <w:sz w:val="22"/>
          <w:szCs w:val="22"/>
        </w:rPr>
        <w:t>rd</w:t>
      </w:r>
      <w:r w:rsidRPr="000D39DF">
        <w:rPr>
          <w:rFonts w:ascii="Arial Narrow" w:hAnsi="Arial Narrow" w:cs="Arial"/>
          <w:sz w:val="22"/>
          <w:szCs w:val="22"/>
        </w:rPr>
        <w:t>z</w:t>
      </w:r>
      <w:r w:rsidRPr="000D39DF">
        <w:rPr>
          <w:rFonts w:ascii="Arial Narrow" w:hAnsi="Arial Narrow" w:cs="Arial"/>
          <w:spacing w:val="1"/>
          <w:sz w:val="22"/>
          <w:szCs w:val="22"/>
        </w:rPr>
        <w:t>o</w:t>
      </w:r>
      <w:r w:rsidRPr="000D39DF">
        <w:rPr>
          <w:rFonts w:ascii="Arial Narrow" w:hAnsi="Arial Narrow" w:cs="Arial"/>
          <w:spacing w:val="-1"/>
          <w:sz w:val="22"/>
          <w:szCs w:val="22"/>
        </w:rPr>
        <w:t>n</w:t>
      </w:r>
      <w:r w:rsidRPr="000D39DF">
        <w:rPr>
          <w:rFonts w:ascii="Arial Narrow" w:hAnsi="Arial Narrow" w:cs="Arial"/>
          <w:sz w:val="22"/>
          <w:szCs w:val="22"/>
        </w:rPr>
        <w:t>e,</w:t>
      </w:r>
      <w:r w:rsidRPr="000D39DF">
        <w:rPr>
          <w:rFonts w:ascii="Arial Narrow" w:hAnsi="Arial Narrow" w:cs="Arial"/>
          <w:spacing w:val="25"/>
          <w:sz w:val="22"/>
          <w:szCs w:val="22"/>
        </w:rPr>
        <w:t xml:space="preserve"> </w:t>
      </w:r>
      <w:r w:rsidRPr="000D39DF">
        <w:rPr>
          <w:rFonts w:ascii="Arial Narrow" w:hAnsi="Arial Narrow" w:cs="Arial"/>
          <w:sz w:val="22"/>
          <w:szCs w:val="22"/>
        </w:rPr>
        <w:t>że</w:t>
      </w:r>
      <w:r w:rsidRPr="000D39DF">
        <w:rPr>
          <w:rFonts w:ascii="Arial Narrow" w:hAnsi="Arial Narrow" w:cs="Arial"/>
          <w:spacing w:val="32"/>
          <w:sz w:val="22"/>
          <w:szCs w:val="22"/>
        </w:rPr>
        <w:t xml:space="preserve"> </w:t>
      </w:r>
      <w:r w:rsidRPr="000D39DF">
        <w:rPr>
          <w:rFonts w:ascii="Arial Narrow" w:hAnsi="Arial Narrow" w:cs="Arial"/>
          <w:spacing w:val="1"/>
          <w:sz w:val="22"/>
          <w:szCs w:val="22"/>
        </w:rPr>
        <w:t>pr</w:t>
      </w:r>
      <w:r w:rsidRPr="000D39DF">
        <w:rPr>
          <w:rFonts w:ascii="Arial Narrow" w:hAnsi="Arial Narrow" w:cs="Arial"/>
          <w:sz w:val="22"/>
          <w:szCs w:val="22"/>
        </w:rPr>
        <w:t>z</w:t>
      </w:r>
      <w:r w:rsidRPr="000D39DF">
        <w:rPr>
          <w:rFonts w:ascii="Arial Narrow" w:hAnsi="Arial Narrow" w:cs="Arial"/>
          <w:spacing w:val="1"/>
          <w:sz w:val="22"/>
          <w:szCs w:val="22"/>
        </w:rPr>
        <w:t>ed</w:t>
      </w:r>
      <w:r w:rsidRPr="000D39DF">
        <w:rPr>
          <w:rFonts w:ascii="Arial Narrow" w:hAnsi="Arial Narrow" w:cs="Arial"/>
          <w:spacing w:val="-4"/>
          <w:sz w:val="22"/>
          <w:szCs w:val="22"/>
        </w:rPr>
        <w:t>m</w:t>
      </w:r>
      <w:r w:rsidRPr="000D39DF">
        <w:rPr>
          <w:rFonts w:ascii="Arial Narrow" w:hAnsi="Arial Narrow" w:cs="Arial"/>
          <w:sz w:val="22"/>
          <w:szCs w:val="22"/>
        </w:rPr>
        <w:t>i</w:t>
      </w:r>
      <w:r w:rsidRPr="000D39DF">
        <w:rPr>
          <w:rFonts w:ascii="Arial Narrow" w:hAnsi="Arial Narrow" w:cs="Arial"/>
          <w:spacing w:val="1"/>
          <w:sz w:val="22"/>
          <w:szCs w:val="22"/>
        </w:rPr>
        <w:t>o</w:t>
      </w:r>
      <w:r w:rsidRPr="000D39DF">
        <w:rPr>
          <w:rFonts w:ascii="Arial Narrow" w:hAnsi="Arial Narrow" w:cs="Arial"/>
          <w:sz w:val="22"/>
          <w:szCs w:val="22"/>
        </w:rPr>
        <w:t>t</w:t>
      </w:r>
      <w:r w:rsidRPr="000D39DF">
        <w:rPr>
          <w:rFonts w:ascii="Arial Narrow" w:hAnsi="Arial Narrow" w:cs="Arial"/>
          <w:spacing w:val="28"/>
          <w:sz w:val="22"/>
          <w:szCs w:val="22"/>
        </w:rPr>
        <w:t xml:space="preserve"> </w:t>
      </w:r>
      <w:r w:rsidRPr="000D39DF">
        <w:rPr>
          <w:rFonts w:ascii="Arial Narrow" w:hAnsi="Arial Narrow" w:cs="Arial"/>
          <w:spacing w:val="1"/>
          <w:sz w:val="22"/>
          <w:szCs w:val="22"/>
        </w:rPr>
        <w:t>odb</w:t>
      </w:r>
      <w:r w:rsidRPr="000D39DF">
        <w:rPr>
          <w:rFonts w:ascii="Arial Narrow" w:hAnsi="Arial Narrow" w:cs="Arial"/>
          <w:sz w:val="22"/>
          <w:szCs w:val="22"/>
        </w:rPr>
        <w:t>i</w:t>
      </w:r>
      <w:r w:rsidRPr="000D39DF">
        <w:rPr>
          <w:rFonts w:ascii="Arial Narrow" w:hAnsi="Arial Narrow" w:cs="Arial"/>
          <w:spacing w:val="-1"/>
          <w:sz w:val="22"/>
          <w:szCs w:val="22"/>
        </w:rPr>
        <w:t>o</w:t>
      </w:r>
      <w:r w:rsidRPr="000D39DF">
        <w:rPr>
          <w:rFonts w:ascii="Arial Narrow" w:hAnsi="Arial Narrow" w:cs="Arial"/>
          <w:spacing w:val="1"/>
          <w:sz w:val="22"/>
          <w:szCs w:val="22"/>
        </w:rPr>
        <w:t>r</w:t>
      </w:r>
      <w:r w:rsidRPr="000D39DF">
        <w:rPr>
          <w:rFonts w:ascii="Arial Narrow" w:hAnsi="Arial Narrow" w:cs="Arial"/>
          <w:sz w:val="22"/>
          <w:szCs w:val="22"/>
        </w:rPr>
        <w:t>u</w:t>
      </w:r>
      <w:r w:rsidRPr="000D39DF">
        <w:rPr>
          <w:rFonts w:ascii="Arial Narrow" w:hAnsi="Arial Narrow" w:cs="Arial"/>
          <w:spacing w:val="27"/>
          <w:sz w:val="22"/>
          <w:szCs w:val="22"/>
        </w:rPr>
        <w:t xml:space="preserve"> </w:t>
      </w:r>
      <w:r w:rsidRPr="000D39DF">
        <w:rPr>
          <w:rFonts w:ascii="Arial Narrow" w:hAnsi="Arial Narrow" w:cs="Arial"/>
          <w:spacing w:val="-1"/>
          <w:sz w:val="22"/>
          <w:szCs w:val="22"/>
        </w:rPr>
        <w:t>n</w:t>
      </w:r>
      <w:r w:rsidRPr="000D39DF">
        <w:rPr>
          <w:rFonts w:ascii="Arial Narrow" w:hAnsi="Arial Narrow" w:cs="Arial"/>
          <w:sz w:val="22"/>
          <w:szCs w:val="22"/>
        </w:rPr>
        <w:t>ie</w:t>
      </w:r>
      <w:r w:rsidRPr="000D39DF">
        <w:rPr>
          <w:rFonts w:ascii="Arial Narrow" w:hAnsi="Arial Narrow" w:cs="Arial"/>
          <w:spacing w:val="32"/>
          <w:sz w:val="22"/>
          <w:szCs w:val="22"/>
        </w:rPr>
        <w:t xml:space="preserve"> </w:t>
      </w:r>
      <w:r w:rsidRPr="000D39DF">
        <w:rPr>
          <w:rFonts w:ascii="Arial Narrow" w:hAnsi="Arial Narrow" w:cs="Arial"/>
          <w:spacing w:val="1"/>
          <w:sz w:val="22"/>
          <w:szCs w:val="22"/>
        </w:rPr>
        <w:t>o</w:t>
      </w:r>
      <w:r w:rsidRPr="000D39DF">
        <w:rPr>
          <w:rFonts w:ascii="Arial Narrow" w:hAnsi="Arial Narrow" w:cs="Arial"/>
          <w:spacing w:val="-1"/>
          <w:sz w:val="22"/>
          <w:szCs w:val="22"/>
        </w:rPr>
        <w:t>s</w:t>
      </w:r>
      <w:r w:rsidRPr="000D39DF">
        <w:rPr>
          <w:rFonts w:ascii="Arial Narrow" w:hAnsi="Arial Narrow" w:cs="Arial"/>
          <w:sz w:val="22"/>
          <w:szCs w:val="22"/>
        </w:rPr>
        <w:t>ią</w:t>
      </w:r>
      <w:r w:rsidRPr="000D39DF">
        <w:rPr>
          <w:rFonts w:ascii="Arial Narrow" w:hAnsi="Arial Narrow" w:cs="Arial"/>
          <w:spacing w:val="1"/>
          <w:sz w:val="22"/>
          <w:szCs w:val="22"/>
        </w:rPr>
        <w:t>g</w:t>
      </w:r>
      <w:r w:rsidRPr="000D39DF">
        <w:rPr>
          <w:rFonts w:ascii="Arial Narrow" w:hAnsi="Arial Narrow" w:cs="Arial"/>
          <w:spacing w:val="-1"/>
          <w:sz w:val="22"/>
          <w:szCs w:val="22"/>
        </w:rPr>
        <w:t>n</w:t>
      </w:r>
      <w:r w:rsidRPr="000D39DF">
        <w:rPr>
          <w:rFonts w:ascii="Arial Narrow" w:hAnsi="Arial Narrow" w:cs="Arial"/>
          <w:sz w:val="22"/>
          <w:szCs w:val="22"/>
        </w:rPr>
        <w:t>ął</w:t>
      </w:r>
      <w:r w:rsidRPr="000D39DF">
        <w:rPr>
          <w:rFonts w:ascii="Arial Narrow" w:hAnsi="Arial Narrow" w:cs="Arial"/>
          <w:spacing w:val="29"/>
          <w:sz w:val="22"/>
          <w:szCs w:val="22"/>
        </w:rPr>
        <w:t xml:space="preserve"> </w:t>
      </w:r>
      <w:r w:rsidRPr="000D39DF">
        <w:rPr>
          <w:rFonts w:ascii="Arial Narrow" w:hAnsi="Arial Narrow" w:cs="Arial"/>
          <w:spacing w:val="-1"/>
          <w:sz w:val="22"/>
          <w:szCs w:val="22"/>
        </w:rPr>
        <w:t>g</w:t>
      </w:r>
      <w:r w:rsidRPr="000D39DF">
        <w:rPr>
          <w:rFonts w:ascii="Arial Narrow" w:hAnsi="Arial Narrow" w:cs="Arial"/>
          <w:spacing w:val="1"/>
          <w:sz w:val="22"/>
          <w:szCs w:val="22"/>
        </w:rPr>
        <w:t>o</w:t>
      </w:r>
      <w:r w:rsidRPr="000D39DF">
        <w:rPr>
          <w:rFonts w:ascii="Arial Narrow" w:hAnsi="Arial Narrow" w:cs="Arial"/>
          <w:sz w:val="22"/>
          <w:szCs w:val="22"/>
        </w:rPr>
        <w:t>t</w:t>
      </w:r>
      <w:r w:rsidRPr="000D39DF">
        <w:rPr>
          <w:rFonts w:ascii="Arial Narrow" w:hAnsi="Arial Narrow" w:cs="Arial"/>
          <w:spacing w:val="3"/>
          <w:sz w:val="22"/>
          <w:szCs w:val="22"/>
        </w:rPr>
        <w:t>o</w:t>
      </w:r>
      <w:r w:rsidRPr="000D39DF">
        <w:rPr>
          <w:rFonts w:ascii="Arial Narrow" w:hAnsi="Arial Narrow" w:cs="Arial"/>
          <w:spacing w:val="-2"/>
          <w:sz w:val="22"/>
          <w:szCs w:val="22"/>
        </w:rPr>
        <w:t>w</w:t>
      </w:r>
      <w:r w:rsidRPr="000D39DF">
        <w:rPr>
          <w:rFonts w:ascii="Arial Narrow" w:hAnsi="Arial Narrow" w:cs="Arial"/>
          <w:spacing w:val="1"/>
          <w:sz w:val="22"/>
          <w:szCs w:val="22"/>
        </w:rPr>
        <w:t>o</w:t>
      </w:r>
      <w:r w:rsidRPr="000D39DF">
        <w:rPr>
          <w:rFonts w:ascii="Arial Narrow" w:hAnsi="Arial Narrow" w:cs="Arial"/>
          <w:spacing w:val="-1"/>
          <w:sz w:val="22"/>
          <w:szCs w:val="22"/>
        </w:rPr>
        <w:t>ś</w:t>
      </w:r>
      <w:r w:rsidRPr="000D39DF">
        <w:rPr>
          <w:rFonts w:ascii="Arial Narrow" w:hAnsi="Arial Narrow" w:cs="Arial"/>
          <w:sz w:val="22"/>
          <w:szCs w:val="22"/>
        </w:rPr>
        <w:t>ci</w:t>
      </w:r>
      <w:r w:rsidRPr="000D39DF">
        <w:rPr>
          <w:rFonts w:ascii="Arial Narrow" w:hAnsi="Arial Narrow" w:cs="Arial"/>
          <w:spacing w:val="26"/>
          <w:sz w:val="22"/>
          <w:szCs w:val="22"/>
        </w:rPr>
        <w:t xml:space="preserve"> </w:t>
      </w:r>
      <w:r w:rsidRPr="000D39DF">
        <w:rPr>
          <w:rFonts w:ascii="Arial Narrow" w:hAnsi="Arial Narrow" w:cs="Arial"/>
          <w:spacing w:val="1"/>
          <w:sz w:val="22"/>
          <w:szCs w:val="22"/>
        </w:rPr>
        <w:t>d</w:t>
      </w:r>
      <w:r w:rsidRPr="000D39DF">
        <w:rPr>
          <w:rFonts w:ascii="Arial Narrow" w:hAnsi="Arial Narrow" w:cs="Arial"/>
          <w:sz w:val="22"/>
          <w:szCs w:val="22"/>
        </w:rPr>
        <w:t>o</w:t>
      </w:r>
      <w:r w:rsidRPr="000D39DF">
        <w:rPr>
          <w:rFonts w:ascii="Arial Narrow" w:hAnsi="Arial Narrow" w:cs="Arial"/>
          <w:spacing w:val="33"/>
          <w:sz w:val="22"/>
          <w:szCs w:val="22"/>
        </w:rPr>
        <w:t xml:space="preserve"> </w:t>
      </w:r>
      <w:r w:rsidRPr="000D39DF">
        <w:rPr>
          <w:rFonts w:ascii="Arial Narrow" w:hAnsi="Arial Narrow" w:cs="Arial"/>
          <w:spacing w:val="-1"/>
          <w:sz w:val="22"/>
          <w:szCs w:val="22"/>
        </w:rPr>
        <w:t>o</w:t>
      </w:r>
      <w:r w:rsidRPr="000D39DF">
        <w:rPr>
          <w:rFonts w:ascii="Arial Narrow" w:hAnsi="Arial Narrow" w:cs="Arial"/>
          <w:spacing w:val="1"/>
          <w:sz w:val="22"/>
          <w:szCs w:val="22"/>
        </w:rPr>
        <w:t>db</w:t>
      </w:r>
      <w:r w:rsidRPr="000D39DF">
        <w:rPr>
          <w:rFonts w:ascii="Arial Narrow" w:hAnsi="Arial Narrow" w:cs="Arial"/>
          <w:sz w:val="22"/>
          <w:szCs w:val="22"/>
        </w:rPr>
        <w:t>i</w:t>
      </w:r>
      <w:r w:rsidRPr="000D39DF">
        <w:rPr>
          <w:rFonts w:ascii="Arial Narrow" w:hAnsi="Arial Narrow" w:cs="Arial"/>
          <w:spacing w:val="1"/>
          <w:sz w:val="22"/>
          <w:szCs w:val="22"/>
        </w:rPr>
        <w:t>or</w:t>
      </w:r>
      <w:r w:rsidRPr="000D39DF">
        <w:rPr>
          <w:rFonts w:ascii="Arial Narrow" w:hAnsi="Arial Narrow" w:cs="Arial"/>
          <w:sz w:val="22"/>
          <w:szCs w:val="22"/>
        </w:rPr>
        <w:t>u</w:t>
      </w:r>
      <w:r w:rsidR="006E1F2E">
        <w:rPr>
          <w:rFonts w:ascii="Arial Narrow" w:hAnsi="Arial Narrow" w:cs="Arial"/>
          <w:spacing w:val="27"/>
          <w:sz w:val="22"/>
          <w:szCs w:val="22"/>
        </w:rPr>
        <w:t xml:space="preserve"> z </w:t>
      </w:r>
      <w:r w:rsidRPr="000D39DF">
        <w:rPr>
          <w:rFonts w:ascii="Arial Narrow" w:hAnsi="Arial Narrow" w:cs="Arial"/>
          <w:spacing w:val="1"/>
          <w:sz w:val="22"/>
          <w:szCs w:val="22"/>
        </w:rPr>
        <w:t>p</w:t>
      </w:r>
      <w:r w:rsidRPr="000D39DF">
        <w:rPr>
          <w:rFonts w:ascii="Arial Narrow" w:hAnsi="Arial Narrow" w:cs="Arial"/>
          <w:spacing w:val="3"/>
          <w:sz w:val="22"/>
          <w:szCs w:val="22"/>
        </w:rPr>
        <w:t>o</w:t>
      </w:r>
      <w:r w:rsidRPr="000D39DF">
        <w:rPr>
          <w:rFonts w:ascii="Arial Narrow" w:hAnsi="Arial Narrow" w:cs="Arial"/>
          <w:spacing w:val="-5"/>
          <w:sz w:val="22"/>
          <w:szCs w:val="22"/>
        </w:rPr>
        <w:t>w</w:t>
      </w:r>
      <w:r w:rsidRPr="000D39DF">
        <w:rPr>
          <w:rFonts w:ascii="Arial Narrow" w:hAnsi="Arial Narrow" w:cs="Arial"/>
          <w:spacing w:val="1"/>
          <w:sz w:val="22"/>
          <w:szCs w:val="22"/>
        </w:rPr>
        <w:t>od</w:t>
      </w:r>
      <w:r w:rsidRPr="000D39DF">
        <w:rPr>
          <w:rFonts w:ascii="Arial Narrow" w:hAnsi="Arial Narrow" w:cs="Arial"/>
          <w:sz w:val="22"/>
          <w:szCs w:val="22"/>
        </w:rPr>
        <w:t>u</w:t>
      </w:r>
      <w:r w:rsidRPr="000D39DF">
        <w:rPr>
          <w:rFonts w:ascii="Arial Narrow" w:hAnsi="Arial Narrow" w:cs="Arial"/>
          <w:spacing w:val="6"/>
          <w:sz w:val="22"/>
          <w:szCs w:val="22"/>
        </w:rPr>
        <w:t xml:space="preserve"> </w:t>
      </w:r>
      <w:r w:rsidRPr="000D39DF">
        <w:rPr>
          <w:rFonts w:ascii="Arial Narrow" w:hAnsi="Arial Narrow" w:cs="Arial"/>
          <w:spacing w:val="1"/>
          <w:sz w:val="22"/>
          <w:szCs w:val="22"/>
        </w:rPr>
        <w:t>n</w:t>
      </w:r>
      <w:r w:rsidRPr="000D39DF">
        <w:rPr>
          <w:rFonts w:ascii="Arial Narrow" w:hAnsi="Arial Narrow" w:cs="Arial"/>
          <w:sz w:val="22"/>
          <w:szCs w:val="22"/>
        </w:rPr>
        <w:t>iez</w:t>
      </w:r>
      <w:r w:rsidRPr="000D39DF">
        <w:rPr>
          <w:rFonts w:ascii="Arial Narrow" w:hAnsi="Arial Narrow" w:cs="Arial"/>
          <w:spacing w:val="1"/>
          <w:sz w:val="22"/>
          <w:szCs w:val="22"/>
        </w:rPr>
        <w:t>a</w:t>
      </w:r>
      <w:r w:rsidRPr="000D39DF">
        <w:rPr>
          <w:rFonts w:ascii="Arial Narrow" w:hAnsi="Arial Narrow" w:cs="Arial"/>
          <w:spacing w:val="-1"/>
          <w:sz w:val="22"/>
          <w:szCs w:val="22"/>
        </w:rPr>
        <w:t>k</w:t>
      </w:r>
      <w:r w:rsidRPr="000D39DF">
        <w:rPr>
          <w:rFonts w:ascii="Arial Narrow" w:hAnsi="Arial Narrow" w:cs="Arial"/>
          <w:spacing w:val="3"/>
          <w:sz w:val="22"/>
          <w:szCs w:val="22"/>
        </w:rPr>
        <w:t>o</w:t>
      </w:r>
      <w:r w:rsidRPr="000D39DF">
        <w:rPr>
          <w:rFonts w:ascii="Arial Narrow" w:hAnsi="Arial Narrow" w:cs="Arial"/>
          <w:spacing w:val="-1"/>
          <w:sz w:val="22"/>
          <w:szCs w:val="22"/>
        </w:rPr>
        <w:t>ń</w:t>
      </w:r>
      <w:r w:rsidRPr="000D39DF">
        <w:rPr>
          <w:rFonts w:ascii="Arial Narrow" w:hAnsi="Arial Narrow" w:cs="Arial"/>
          <w:sz w:val="22"/>
          <w:szCs w:val="22"/>
        </w:rPr>
        <w:t>c</w:t>
      </w:r>
      <w:r w:rsidRPr="000D39DF">
        <w:rPr>
          <w:rFonts w:ascii="Arial Narrow" w:hAnsi="Arial Narrow" w:cs="Arial"/>
          <w:spacing w:val="1"/>
          <w:sz w:val="22"/>
          <w:szCs w:val="22"/>
        </w:rPr>
        <w:t>z</w:t>
      </w:r>
      <w:r w:rsidRPr="000D39DF">
        <w:rPr>
          <w:rFonts w:ascii="Arial Narrow" w:hAnsi="Arial Narrow" w:cs="Arial"/>
          <w:sz w:val="22"/>
          <w:szCs w:val="22"/>
        </w:rPr>
        <w:t>e</w:t>
      </w:r>
      <w:r w:rsidRPr="000D39DF">
        <w:rPr>
          <w:rFonts w:ascii="Arial Narrow" w:hAnsi="Arial Narrow" w:cs="Arial"/>
          <w:spacing w:val="-1"/>
          <w:sz w:val="22"/>
          <w:szCs w:val="22"/>
        </w:rPr>
        <w:t>n</w:t>
      </w:r>
      <w:r w:rsidRPr="000D39DF">
        <w:rPr>
          <w:rFonts w:ascii="Arial Narrow" w:hAnsi="Arial Narrow" w:cs="Arial"/>
          <w:sz w:val="22"/>
          <w:szCs w:val="22"/>
        </w:rPr>
        <w:t>ia</w:t>
      </w:r>
      <w:r w:rsidRPr="000D39DF">
        <w:rPr>
          <w:rFonts w:ascii="Arial Narrow" w:hAnsi="Arial Narrow" w:cs="Arial"/>
          <w:spacing w:val="3"/>
          <w:sz w:val="22"/>
          <w:szCs w:val="22"/>
        </w:rPr>
        <w:t xml:space="preserve"> </w:t>
      </w:r>
      <w:r w:rsidRPr="000D39DF">
        <w:rPr>
          <w:rFonts w:ascii="Arial Narrow" w:hAnsi="Arial Narrow" w:cs="Arial"/>
          <w:spacing w:val="1"/>
          <w:sz w:val="22"/>
          <w:szCs w:val="22"/>
        </w:rPr>
        <w:t>robó</w:t>
      </w:r>
      <w:r w:rsidRPr="000D39DF">
        <w:rPr>
          <w:rFonts w:ascii="Arial Narrow" w:hAnsi="Arial Narrow" w:cs="Arial"/>
          <w:sz w:val="22"/>
          <w:szCs w:val="22"/>
        </w:rPr>
        <w:t>t</w:t>
      </w:r>
      <w:r w:rsidRPr="000D39DF">
        <w:rPr>
          <w:rFonts w:ascii="Arial Narrow" w:hAnsi="Arial Narrow" w:cs="Arial"/>
          <w:spacing w:val="9"/>
          <w:sz w:val="22"/>
          <w:szCs w:val="22"/>
        </w:rPr>
        <w:t xml:space="preserve"> </w:t>
      </w:r>
      <w:r w:rsidRPr="000D39DF">
        <w:rPr>
          <w:rFonts w:ascii="Arial Narrow" w:hAnsi="Arial Narrow" w:cs="Arial"/>
          <w:sz w:val="22"/>
          <w:szCs w:val="22"/>
        </w:rPr>
        <w:t>l</w:t>
      </w:r>
      <w:r w:rsidRPr="000D39DF">
        <w:rPr>
          <w:rFonts w:ascii="Arial Narrow" w:hAnsi="Arial Narrow" w:cs="Arial"/>
          <w:spacing w:val="-1"/>
          <w:sz w:val="22"/>
          <w:szCs w:val="22"/>
        </w:rPr>
        <w:t>u</w:t>
      </w:r>
      <w:r w:rsidRPr="000D39DF">
        <w:rPr>
          <w:rFonts w:ascii="Arial Narrow" w:hAnsi="Arial Narrow" w:cs="Arial"/>
          <w:sz w:val="22"/>
          <w:szCs w:val="22"/>
        </w:rPr>
        <w:t>b</w:t>
      </w:r>
      <w:r w:rsidRPr="000D39DF">
        <w:rPr>
          <w:rFonts w:ascii="Arial Narrow" w:hAnsi="Arial Narrow" w:cs="Arial"/>
          <w:spacing w:val="14"/>
          <w:sz w:val="22"/>
          <w:szCs w:val="22"/>
        </w:rPr>
        <w:t xml:space="preserve"> </w:t>
      </w:r>
      <w:r w:rsidRPr="000D39DF">
        <w:rPr>
          <w:rFonts w:ascii="Arial Narrow" w:hAnsi="Arial Narrow" w:cs="Arial"/>
          <w:spacing w:val="-1"/>
          <w:sz w:val="22"/>
          <w:szCs w:val="22"/>
        </w:rPr>
        <w:t>n</w:t>
      </w:r>
      <w:r w:rsidRPr="000D39DF">
        <w:rPr>
          <w:rFonts w:ascii="Arial Narrow" w:hAnsi="Arial Narrow" w:cs="Arial"/>
          <w:sz w:val="22"/>
          <w:szCs w:val="22"/>
        </w:rPr>
        <w:t>ie</w:t>
      </w:r>
      <w:r w:rsidRPr="000D39DF">
        <w:rPr>
          <w:rFonts w:ascii="Arial Narrow" w:hAnsi="Arial Narrow" w:cs="Arial"/>
          <w:spacing w:val="1"/>
          <w:sz w:val="22"/>
          <w:szCs w:val="22"/>
        </w:rPr>
        <w:t>pr</w:t>
      </w:r>
      <w:r w:rsidRPr="000D39DF">
        <w:rPr>
          <w:rFonts w:ascii="Arial Narrow" w:hAnsi="Arial Narrow" w:cs="Arial"/>
          <w:sz w:val="22"/>
          <w:szCs w:val="22"/>
        </w:rPr>
        <w:t>z</w:t>
      </w:r>
      <w:r w:rsidRPr="000D39DF">
        <w:rPr>
          <w:rFonts w:ascii="Arial Narrow" w:hAnsi="Arial Narrow" w:cs="Arial"/>
          <w:spacing w:val="1"/>
          <w:sz w:val="22"/>
          <w:szCs w:val="22"/>
        </w:rPr>
        <w:t>epro</w:t>
      </w:r>
      <w:r w:rsidRPr="000D39DF">
        <w:rPr>
          <w:rFonts w:ascii="Arial Narrow" w:hAnsi="Arial Narrow" w:cs="Arial"/>
          <w:spacing w:val="-5"/>
          <w:sz w:val="22"/>
          <w:szCs w:val="22"/>
        </w:rPr>
        <w:t>w</w:t>
      </w:r>
      <w:r w:rsidRPr="000D39DF">
        <w:rPr>
          <w:rFonts w:ascii="Arial Narrow" w:hAnsi="Arial Narrow" w:cs="Arial"/>
          <w:sz w:val="22"/>
          <w:szCs w:val="22"/>
        </w:rPr>
        <w:t>a</w:t>
      </w:r>
      <w:r w:rsidRPr="000D39DF">
        <w:rPr>
          <w:rFonts w:ascii="Arial Narrow" w:hAnsi="Arial Narrow" w:cs="Arial"/>
          <w:spacing w:val="1"/>
          <w:sz w:val="22"/>
          <w:szCs w:val="22"/>
        </w:rPr>
        <w:t>d</w:t>
      </w:r>
      <w:r w:rsidRPr="000D39DF">
        <w:rPr>
          <w:rFonts w:ascii="Arial Narrow" w:hAnsi="Arial Narrow" w:cs="Arial"/>
          <w:sz w:val="22"/>
          <w:szCs w:val="22"/>
        </w:rPr>
        <w:t>z</w:t>
      </w:r>
      <w:r w:rsidRPr="000D39DF">
        <w:rPr>
          <w:rFonts w:ascii="Arial Narrow" w:hAnsi="Arial Narrow" w:cs="Arial"/>
          <w:spacing w:val="3"/>
          <w:sz w:val="22"/>
          <w:szCs w:val="22"/>
        </w:rPr>
        <w:t>e</w:t>
      </w:r>
      <w:r w:rsidRPr="000D39DF">
        <w:rPr>
          <w:rFonts w:ascii="Arial Narrow" w:hAnsi="Arial Narrow" w:cs="Arial"/>
          <w:spacing w:val="-1"/>
          <w:sz w:val="22"/>
          <w:szCs w:val="22"/>
        </w:rPr>
        <w:t>n</w:t>
      </w:r>
      <w:r w:rsidRPr="000D39DF">
        <w:rPr>
          <w:rFonts w:ascii="Arial Narrow" w:hAnsi="Arial Narrow" w:cs="Arial"/>
          <w:sz w:val="22"/>
          <w:szCs w:val="22"/>
        </w:rPr>
        <w:t xml:space="preserve">ia </w:t>
      </w:r>
      <w:r w:rsidRPr="000D39DF">
        <w:rPr>
          <w:rFonts w:ascii="Arial Narrow" w:hAnsi="Arial Narrow" w:cs="Arial"/>
          <w:spacing w:val="-2"/>
          <w:sz w:val="22"/>
          <w:szCs w:val="22"/>
        </w:rPr>
        <w:t>w</w:t>
      </w:r>
      <w:r w:rsidRPr="000D39DF">
        <w:rPr>
          <w:rFonts w:ascii="Arial Narrow" w:hAnsi="Arial Narrow" w:cs="Arial"/>
          <w:spacing w:val="8"/>
          <w:sz w:val="22"/>
          <w:szCs w:val="22"/>
        </w:rPr>
        <w:t>s</w:t>
      </w:r>
      <w:r w:rsidRPr="000D39DF">
        <w:rPr>
          <w:rFonts w:ascii="Arial Narrow" w:hAnsi="Arial Narrow" w:cs="Arial"/>
          <w:spacing w:val="3"/>
          <w:sz w:val="22"/>
          <w:szCs w:val="22"/>
        </w:rPr>
        <w:t>z</w:t>
      </w:r>
      <w:r w:rsidRPr="000D39DF">
        <w:rPr>
          <w:rFonts w:ascii="Arial Narrow" w:hAnsi="Arial Narrow" w:cs="Arial"/>
          <w:spacing w:val="-1"/>
          <w:sz w:val="22"/>
          <w:szCs w:val="22"/>
        </w:rPr>
        <w:t>ys</w:t>
      </w:r>
      <w:r w:rsidRPr="000D39DF">
        <w:rPr>
          <w:rFonts w:ascii="Arial Narrow" w:hAnsi="Arial Narrow" w:cs="Arial"/>
          <w:spacing w:val="2"/>
          <w:sz w:val="22"/>
          <w:szCs w:val="22"/>
        </w:rPr>
        <w:t>t</w:t>
      </w:r>
      <w:r w:rsidRPr="000D39DF">
        <w:rPr>
          <w:rFonts w:ascii="Arial Narrow" w:hAnsi="Arial Narrow" w:cs="Arial"/>
          <w:spacing w:val="-1"/>
          <w:sz w:val="22"/>
          <w:szCs w:val="22"/>
        </w:rPr>
        <w:t>k</w:t>
      </w:r>
      <w:r w:rsidRPr="000D39DF">
        <w:rPr>
          <w:rFonts w:ascii="Arial Narrow" w:hAnsi="Arial Narrow" w:cs="Arial"/>
          <w:sz w:val="22"/>
          <w:szCs w:val="22"/>
        </w:rPr>
        <w:t>ich</w:t>
      </w:r>
      <w:r w:rsidRPr="000D39DF">
        <w:rPr>
          <w:rFonts w:ascii="Arial Narrow" w:hAnsi="Arial Narrow" w:cs="Arial"/>
          <w:spacing w:val="5"/>
          <w:sz w:val="22"/>
          <w:szCs w:val="22"/>
        </w:rPr>
        <w:t xml:space="preserve"> </w:t>
      </w:r>
      <w:r w:rsidRPr="000D39DF">
        <w:rPr>
          <w:rFonts w:ascii="Arial Narrow" w:hAnsi="Arial Narrow" w:cs="Arial"/>
          <w:spacing w:val="1"/>
          <w:sz w:val="22"/>
          <w:szCs w:val="22"/>
        </w:rPr>
        <w:t>pró</w:t>
      </w:r>
      <w:r w:rsidRPr="000D39DF">
        <w:rPr>
          <w:rFonts w:ascii="Arial Narrow" w:hAnsi="Arial Narrow" w:cs="Arial"/>
          <w:sz w:val="22"/>
          <w:szCs w:val="22"/>
        </w:rPr>
        <w:t>b, pomiarów</w:t>
      </w:r>
      <w:r w:rsidRPr="000D39DF">
        <w:rPr>
          <w:rFonts w:ascii="Arial Narrow" w:hAnsi="Arial Narrow" w:cs="Arial"/>
          <w:spacing w:val="10"/>
          <w:sz w:val="22"/>
          <w:szCs w:val="22"/>
        </w:rPr>
        <w:t xml:space="preserve"> </w:t>
      </w:r>
      <w:r w:rsidRPr="000D39DF">
        <w:rPr>
          <w:rFonts w:ascii="Arial Narrow" w:hAnsi="Arial Narrow" w:cs="Arial"/>
          <w:sz w:val="22"/>
          <w:szCs w:val="22"/>
        </w:rPr>
        <w:t>i/lub</w:t>
      </w:r>
      <w:r w:rsidRPr="000D39DF">
        <w:rPr>
          <w:rFonts w:ascii="Arial Narrow" w:hAnsi="Arial Narrow" w:cs="Arial"/>
          <w:spacing w:val="13"/>
          <w:sz w:val="22"/>
          <w:szCs w:val="22"/>
        </w:rPr>
        <w:t xml:space="preserve"> </w:t>
      </w:r>
      <w:r w:rsidRPr="000D39DF">
        <w:rPr>
          <w:rFonts w:ascii="Arial Narrow" w:hAnsi="Arial Narrow" w:cs="Arial"/>
          <w:spacing w:val="1"/>
          <w:sz w:val="22"/>
          <w:szCs w:val="22"/>
        </w:rPr>
        <w:t>b</w:t>
      </w:r>
      <w:r w:rsidRPr="000D39DF">
        <w:rPr>
          <w:rFonts w:ascii="Arial Narrow" w:hAnsi="Arial Narrow" w:cs="Arial"/>
          <w:sz w:val="22"/>
          <w:szCs w:val="22"/>
        </w:rPr>
        <w:t>a</w:t>
      </w:r>
      <w:r w:rsidRPr="000D39DF">
        <w:rPr>
          <w:rFonts w:ascii="Arial Narrow" w:hAnsi="Arial Narrow" w:cs="Arial"/>
          <w:spacing w:val="1"/>
          <w:sz w:val="22"/>
          <w:szCs w:val="22"/>
        </w:rPr>
        <w:t>d</w:t>
      </w:r>
      <w:r w:rsidRPr="000D39DF">
        <w:rPr>
          <w:rFonts w:ascii="Arial Narrow" w:hAnsi="Arial Narrow" w:cs="Arial"/>
          <w:sz w:val="22"/>
          <w:szCs w:val="22"/>
        </w:rPr>
        <w:t>a</w:t>
      </w:r>
      <w:r w:rsidRPr="000D39DF">
        <w:rPr>
          <w:rFonts w:ascii="Arial Narrow" w:hAnsi="Arial Narrow" w:cs="Arial"/>
          <w:spacing w:val="-1"/>
          <w:sz w:val="22"/>
          <w:szCs w:val="22"/>
        </w:rPr>
        <w:t>ń</w:t>
      </w:r>
      <w:r w:rsidRPr="000D39DF">
        <w:rPr>
          <w:rFonts w:ascii="Arial Narrow" w:hAnsi="Arial Narrow" w:cs="Arial"/>
          <w:sz w:val="22"/>
          <w:szCs w:val="22"/>
        </w:rPr>
        <w:t>,</w:t>
      </w:r>
      <w:r w:rsidRPr="000D39DF">
        <w:rPr>
          <w:rFonts w:ascii="Arial Narrow" w:hAnsi="Arial Narrow" w:cs="Arial"/>
          <w:spacing w:val="8"/>
          <w:sz w:val="22"/>
          <w:szCs w:val="22"/>
        </w:rPr>
        <w:t xml:space="preserve"> </w:t>
      </w:r>
      <w:r w:rsidRPr="000D39DF">
        <w:rPr>
          <w:rFonts w:ascii="Arial Narrow" w:hAnsi="Arial Narrow" w:cs="Arial"/>
          <w:snapToGrid w:val="0"/>
          <w:sz w:val="22"/>
          <w:szCs w:val="22"/>
        </w:rPr>
        <w:t>Zamawiając</w:t>
      </w:r>
      <w:r w:rsidR="00AA164C">
        <w:rPr>
          <w:rFonts w:ascii="Arial Narrow" w:hAnsi="Arial Narrow" w:cs="Arial"/>
          <w:snapToGrid w:val="0"/>
          <w:sz w:val="22"/>
          <w:szCs w:val="22"/>
        </w:rPr>
        <w:t>y</w:t>
      </w:r>
      <w:r w:rsidRPr="000D39DF">
        <w:rPr>
          <w:rFonts w:ascii="Arial Narrow" w:hAnsi="Arial Narrow" w:cs="Arial"/>
          <w:bCs/>
          <w:sz w:val="22"/>
          <w:szCs w:val="22"/>
        </w:rPr>
        <w:t xml:space="preserve"> </w:t>
      </w:r>
      <w:r w:rsidRPr="000D39DF">
        <w:rPr>
          <w:rFonts w:ascii="Arial Narrow" w:hAnsi="Arial Narrow" w:cs="Arial"/>
          <w:spacing w:val="-1"/>
          <w:sz w:val="22"/>
          <w:szCs w:val="22"/>
        </w:rPr>
        <w:t>m</w:t>
      </w:r>
      <w:r w:rsidRPr="000D39DF">
        <w:rPr>
          <w:rFonts w:ascii="Arial Narrow" w:hAnsi="Arial Narrow" w:cs="Arial"/>
          <w:spacing w:val="1"/>
          <w:sz w:val="22"/>
          <w:szCs w:val="22"/>
        </w:rPr>
        <w:t>o</w:t>
      </w:r>
      <w:r w:rsidRPr="000D39DF">
        <w:rPr>
          <w:rFonts w:ascii="Arial Narrow" w:hAnsi="Arial Narrow" w:cs="Arial"/>
          <w:sz w:val="22"/>
          <w:szCs w:val="22"/>
        </w:rPr>
        <w:t xml:space="preserve">że </w:t>
      </w:r>
      <w:r w:rsidRPr="000D39DF">
        <w:rPr>
          <w:rFonts w:ascii="Arial Narrow" w:hAnsi="Arial Narrow" w:cs="Arial"/>
          <w:spacing w:val="1"/>
          <w:sz w:val="22"/>
          <w:szCs w:val="22"/>
        </w:rPr>
        <w:t>od</w:t>
      </w:r>
      <w:r w:rsidRPr="000D39DF">
        <w:rPr>
          <w:rFonts w:ascii="Arial Narrow" w:hAnsi="Arial Narrow" w:cs="Arial"/>
          <w:spacing w:val="-4"/>
          <w:sz w:val="22"/>
          <w:szCs w:val="22"/>
        </w:rPr>
        <w:t>m</w:t>
      </w:r>
      <w:r w:rsidRPr="000D39DF">
        <w:rPr>
          <w:rFonts w:ascii="Arial Narrow" w:hAnsi="Arial Narrow" w:cs="Arial"/>
          <w:spacing w:val="3"/>
          <w:sz w:val="22"/>
          <w:szCs w:val="22"/>
        </w:rPr>
        <w:t>ó</w:t>
      </w:r>
      <w:r w:rsidRPr="000D39DF">
        <w:rPr>
          <w:rFonts w:ascii="Arial Narrow" w:hAnsi="Arial Narrow" w:cs="Arial"/>
          <w:spacing w:val="-2"/>
          <w:sz w:val="22"/>
          <w:szCs w:val="22"/>
        </w:rPr>
        <w:t>w</w:t>
      </w:r>
      <w:r w:rsidRPr="000D39DF">
        <w:rPr>
          <w:rFonts w:ascii="Arial Narrow" w:hAnsi="Arial Narrow" w:cs="Arial"/>
          <w:sz w:val="22"/>
          <w:szCs w:val="22"/>
        </w:rPr>
        <w:t>ić</w:t>
      </w:r>
      <w:r w:rsidRPr="000D39DF">
        <w:rPr>
          <w:rFonts w:ascii="Arial Narrow" w:hAnsi="Arial Narrow" w:cs="Arial"/>
          <w:spacing w:val="3"/>
          <w:sz w:val="22"/>
          <w:szCs w:val="22"/>
        </w:rPr>
        <w:t xml:space="preserve"> dokonania </w:t>
      </w:r>
      <w:r w:rsidRPr="000D39DF">
        <w:rPr>
          <w:rFonts w:ascii="Arial Narrow" w:hAnsi="Arial Narrow" w:cs="Arial"/>
          <w:spacing w:val="1"/>
          <w:sz w:val="22"/>
          <w:szCs w:val="22"/>
        </w:rPr>
        <w:t>odb</w:t>
      </w:r>
      <w:r w:rsidRPr="000D39DF">
        <w:rPr>
          <w:rFonts w:ascii="Arial Narrow" w:hAnsi="Arial Narrow" w:cs="Arial"/>
          <w:sz w:val="22"/>
          <w:szCs w:val="22"/>
        </w:rPr>
        <w:t>i</w:t>
      </w:r>
      <w:r w:rsidRPr="000D39DF">
        <w:rPr>
          <w:rFonts w:ascii="Arial Narrow" w:hAnsi="Arial Narrow" w:cs="Arial"/>
          <w:spacing w:val="1"/>
          <w:sz w:val="22"/>
          <w:szCs w:val="22"/>
        </w:rPr>
        <w:t>or</w:t>
      </w:r>
      <w:r w:rsidRPr="000D39DF">
        <w:rPr>
          <w:rFonts w:ascii="Arial Narrow" w:hAnsi="Arial Narrow" w:cs="Arial"/>
          <w:spacing w:val="-1"/>
          <w:sz w:val="22"/>
          <w:szCs w:val="22"/>
        </w:rPr>
        <w:t>u</w:t>
      </w:r>
      <w:r w:rsidRPr="000D39DF">
        <w:rPr>
          <w:rFonts w:ascii="Arial Narrow" w:hAnsi="Arial Narrow" w:cs="Arial"/>
          <w:sz w:val="22"/>
          <w:szCs w:val="22"/>
        </w:rPr>
        <w:t>.</w:t>
      </w:r>
      <w:r w:rsidRPr="000D39DF">
        <w:rPr>
          <w:rFonts w:ascii="Arial Narrow" w:hAnsi="Arial Narrow" w:cs="Arial"/>
          <w:spacing w:val="3"/>
          <w:sz w:val="22"/>
          <w:szCs w:val="22"/>
        </w:rPr>
        <w:t xml:space="preserve"> </w:t>
      </w:r>
      <w:r w:rsidRPr="000D39DF">
        <w:rPr>
          <w:rFonts w:ascii="Arial Narrow" w:hAnsi="Arial Narrow" w:cs="Arial"/>
          <w:sz w:val="22"/>
          <w:szCs w:val="22"/>
        </w:rPr>
        <w:t>S</w:t>
      </w:r>
      <w:r w:rsidRPr="000D39DF">
        <w:rPr>
          <w:rFonts w:ascii="Arial Narrow" w:hAnsi="Arial Narrow" w:cs="Arial"/>
          <w:spacing w:val="4"/>
          <w:sz w:val="22"/>
          <w:szCs w:val="22"/>
        </w:rPr>
        <w:t>t</w:t>
      </w:r>
      <w:r w:rsidRPr="000D39DF">
        <w:rPr>
          <w:rFonts w:ascii="Arial Narrow" w:hAnsi="Arial Narrow" w:cs="Arial"/>
          <w:spacing w:val="-2"/>
          <w:sz w:val="22"/>
          <w:szCs w:val="22"/>
        </w:rPr>
        <w:t>w</w:t>
      </w:r>
      <w:r w:rsidRPr="000D39DF">
        <w:rPr>
          <w:rFonts w:ascii="Arial Narrow" w:hAnsi="Arial Narrow" w:cs="Arial"/>
          <w:sz w:val="22"/>
          <w:szCs w:val="22"/>
        </w:rPr>
        <w:t>ie</w:t>
      </w:r>
      <w:r w:rsidRPr="000D39DF">
        <w:rPr>
          <w:rFonts w:ascii="Arial Narrow" w:hAnsi="Arial Narrow" w:cs="Arial"/>
          <w:spacing w:val="1"/>
          <w:sz w:val="22"/>
          <w:szCs w:val="22"/>
        </w:rPr>
        <w:t>rd</w:t>
      </w:r>
      <w:r w:rsidRPr="000D39DF">
        <w:rPr>
          <w:rFonts w:ascii="Arial Narrow" w:hAnsi="Arial Narrow" w:cs="Arial"/>
          <w:sz w:val="22"/>
          <w:szCs w:val="22"/>
        </w:rPr>
        <w:t>z</w:t>
      </w:r>
      <w:r w:rsidRPr="000D39DF">
        <w:rPr>
          <w:rFonts w:ascii="Arial Narrow" w:hAnsi="Arial Narrow" w:cs="Arial"/>
          <w:spacing w:val="1"/>
          <w:sz w:val="22"/>
          <w:szCs w:val="22"/>
        </w:rPr>
        <w:t>o</w:t>
      </w:r>
      <w:r w:rsidRPr="000D39DF">
        <w:rPr>
          <w:rFonts w:ascii="Arial Narrow" w:hAnsi="Arial Narrow" w:cs="Arial"/>
          <w:spacing w:val="-1"/>
          <w:sz w:val="22"/>
          <w:szCs w:val="22"/>
        </w:rPr>
        <w:t>n</w:t>
      </w:r>
      <w:r w:rsidRPr="000D39DF">
        <w:rPr>
          <w:rFonts w:ascii="Arial Narrow" w:hAnsi="Arial Narrow" w:cs="Arial"/>
          <w:sz w:val="22"/>
          <w:szCs w:val="22"/>
        </w:rPr>
        <w:t xml:space="preserve">e </w:t>
      </w:r>
      <w:r w:rsidRPr="000D39DF">
        <w:rPr>
          <w:rFonts w:ascii="Arial Narrow" w:hAnsi="Arial Narrow" w:cs="Arial"/>
          <w:spacing w:val="1"/>
          <w:sz w:val="22"/>
          <w:szCs w:val="22"/>
        </w:rPr>
        <w:t>pr</w:t>
      </w:r>
      <w:r w:rsidRPr="000D39DF">
        <w:rPr>
          <w:rFonts w:ascii="Arial Narrow" w:hAnsi="Arial Narrow" w:cs="Arial"/>
          <w:spacing w:val="3"/>
          <w:sz w:val="22"/>
          <w:szCs w:val="22"/>
        </w:rPr>
        <w:t>z</w:t>
      </w:r>
      <w:r w:rsidRPr="000D39DF">
        <w:rPr>
          <w:rFonts w:ascii="Arial Narrow" w:hAnsi="Arial Narrow" w:cs="Arial"/>
          <w:sz w:val="22"/>
          <w:szCs w:val="22"/>
        </w:rPr>
        <w:t>y</w:t>
      </w:r>
      <w:r w:rsidRPr="000D39DF">
        <w:rPr>
          <w:rFonts w:ascii="Arial Narrow" w:hAnsi="Arial Narrow" w:cs="Arial"/>
          <w:spacing w:val="2"/>
          <w:sz w:val="22"/>
          <w:szCs w:val="22"/>
        </w:rPr>
        <w:t xml:space="preserve"> </w:t>
      </w:r>
      <w:r w:rsidRPr="000D39DF">
        <w:rPr>
          <w:rFonts w:ascii="Arial Narrow" w:hAnsi="Arial Narrow" w:cs="Arial"/>
          <w:spacing w:val="1"/>
          <w:sz w:val="22"/>
          <w:szCs w:val="22"/>
        </w:rPr>
        <w:t>odb</w:t>
      </w:r>
      <w:r w:rsidRPr="000D39DF">
        <w:rPr>
          <w:rFonts w:ascii="Arial Narrow" w:hAnsi="Arial Narrow" w:cs="Arial"/>
          <w:sz w:val="22"/>
          <w:szCs w:val="22"/>
        </w:rPr>
        <w:t>i</w:t>
      </w:r>
      <w:r w:rsidRPr="000D39DF">
        <w:rPr>
          <w:rFonts w:ascii="Arial Narrow" w:hAnsi="Arial Narrow" w:cs="Arial"/>
          <w:spacing w:val="1"/>
          <w:sz w:val="22"/>
          <w:szCs w:val="22"/>
        </w:rPr>
        <w:t>or</w:t>
      </w:r>
      <w:r w:rsidRPr="000D39DF">
        <w:rPr>
          <w:rFonts w:ascii="Arial Narrow" w:hAnsi="Arial Narrow" w:cs="Arial"/>
          <w:sz w:val="22"/>
          <w:szCs w:val="22"/>
        </w:rPr>
        <w:t>ze</w:t>
      </w:r>
      <w:r w:rsidRPr="000D39DF">
        <w:rPr>
          <w:rFonts w:ascii="Arial Narrow" w:hAnsi="Arial Narrow" w:cs="Arial"/>
          <w:spacing w:val="3"/>
          <w:sz w:val="22"/>
          <w:szCs w:val="22"/>
        </w:rPr>
        <w:t xml:space="preserve"> </w:t>
      </w:r>
      <w:r w:rsidRPr="000D39DF">
        <w:rPr>
          <w:rFonts w:ascii="Arial Narrow" w:hAnsi="Arial Narrow" w:cs="Arial"/>
          <w:spacing w:val="1"/>
          <w:sz w:val="22"/>
          <w:szCs w:val="22"/>
        </w:rPr>
        <w:t>br</w:t>
      </w:r>
      <w:r w:rsidRPr="000D39DF">
        <w:rPr>
          <w:rFonts w:ascii="Arial Narrow" w:hAnsi="Arial Narrow" w:cs="Arial"/>
          <w:sz w:val="22"/>
          <w:szCs w:val="22"/>
        </w:rPr>
        <w:t>a</w:t>
      </w:r>
      <w:r w:rsidRPr="000D39DF">
        <w:rPr>
          <w:rFonts w:ascii="Arial Narrow" w:hAnsi="Arial Narrow" w:cs="Arial"/>
          <w:spacing w:val="-1"/>
          <w:sz w:val="22"/>
          <w:szCs w:val="22"/>
        </w:rPr>
        <w:t>k</w:t>
      </w:r>
      <w:r w:rsidRPr="000D39DF">
        <w:rPr>
          <w:rFonts w:ascii="Arial Narrow" w:hAnsi="Arial Narrow" w:cs="Arial"/>
          <w:sz w:val="22"/>
          <w:szCs w:val="22"/>
        </w:rPr>
        <w:t>i</w:t>
      </w:r>
      <w:r w:rsidRPr="000D39DF">
        <w:rPr>
          <w:rFonts w:ascii="Arial Narrow" w:hAnsi="Arial Narrow" w:cs="Arial"/>
          <w:spacing w:val="8"/>
          <w:sz w:val="22"/>
          <w:szCs w:val="22"/>
        </w:rPr>
        <w:t xml:space="preserve"> </w:t>
      </w:r>
      <w:r w:rsidRPr="000D39DF">
        <w:rPr>
          <w:rFonts w:ascii="Arial Narrow" w:hAnsi="Arial Narrow" w:cs="Arial"/>
          <w:spacing w:val="1"/>
          <w:sz w:val="22"/>
          <w:szCs w:val="22"/>
        </w:rPr>
        <w:t>u</w:t>
      </w:r>
      <w:r w:rsidRPr="000D39DF">
        <w:rPr>
          <w:rFonts w:ascii="Arial Narrow" w:hAnsi="Arial Narrow" w:cs="Arial"/>
          <w:spacing w:val="-1"/>
          <w:sz w:val="22"/>
          <w:szCs w:val="22"/>
        </w:rPr>
        <w:t>m</w:t>
      </w:r>
      <w:r w:rsidRPr="000D39DF">
        <w:rPr>
          <w:rFonts w:ascii="Arial Narrow" w:hAnsi="Arial Narrow" w:cs="Arial"/>
          <w:spacing w:val="2"/>
          <w:sz w:val="22"/>
          <w:szCs w:val="22"/>
        </w:rPr>
        <w:t>i</w:t>
      </w:r>
      <w:r w:rsidRPr="000D39DF">
        <w:rPr>
          <w:rFonts w:ascii="Arial Narrow" w:hAnsi="Arial Narrow" w:cs="Arial"/>
          <w:sz w:val="22"/>
          <w:szCs w:val="22"/>
        </w:rPr>
        <w:t>eszc</w:t>
      </w:r>
      <w:r w:rsidRPr="000D39DF">
        <w:rPr>
          <w:rFonts w:ascii="Arial Narrow" w:hAnsi="Arial Narrow" w:cs="Arial"/>
          <w:spacing w:val="1"/>
          <w:sz w:val="22"/>
          <w:szCs w:val="22"/>
        </w:rPr>
        <w:t>z</w:t>
      </w:r>
      <w:r w:rsidRPr="000D39DF">
        <w:rPr>
          <w:rFonts w:ascii="Arial Narrow" w:hAnsi="Arial Narrow" w:cs="Arial"/>
          <w:sz w:val="22"/>
          <w:szCs w:val="22"/>
        </w:rPr>
        <w:t>a</w:t>
      </w:r>
      <w:r w:rsidRPr="000D39DF">
        <w:rPr>
          <w:rFonts w:ascii="Arial Narrow" w:hAnsi="Arial Narrow" w:cs="Arial"/>
          <w:spacing w:val="2"/>
          <w:sz w:val="22"/>
          <w:szCs w:val="22"/>
        </w:rPr>
        <w:t xml:space="preserve"> </w:t>
      </w:r>
      <w:r w:rsidRPr="000D39DF">
        <w:rPr>
          <w:rFonts w:ascii="Arial Narrow" w:hAnsi="Arial Narrow" w:cs="Arial"/>
          <w:spacing w:val="-1"/>
          <w:sz w:val="22"/>
          <w:szCs w:val="22"/>
        </w:rPr>
        <w:t>s</w:t>
      </w:r>
      <w:r w:rsidRPr="000D39DF">
        <w:rPr>
          <w:rFonts w:ascii="Arial Narrow" w:hAnsi="Arial Narrow" w:cs="Arial"/>
          <w:sz w:val="22"/>
          <w:szCs w:val="22"/>
        </w:rPr>
        <w:t>ię</w:t>
      </w:r>
      <w:r w:rsidR="006E1F2E">
        <w:rPr>
          <w:rFonts w:ascii="Arial Narrow" w:hAnsi="Arial Narrow" w:cs="Arial"/>
          <w:spacing w:val="12"/>
          <w:sz w:val="22"/>
          <w:szCs w:val="22"/>
        </w:rPr>
        <w:t xml:space="preserve"> w </w:t>
      </w:r>
      <w:r w:rsidRPr="000D39DF">
        <w:rPr>
          <w:rFonts w:ascii="Arial Narrow" w:hAnsi="Arial Narrow" w:cs="Arial"/>
          <w:spacing w:val="1"/>
          <w:sz w:val="22"/>
          <w:szCs w:val="22"/>
        </w:rPr>
        <w:t>pro</w:t>
      </w:r>
      <w:r w:rsidRPr="000D39DF">
        <w:rPr>
          <w:rFonts w:ascii="Arial Narrow" w:hAnsi="Arial Narrow" w:cs="Arial"/>
          <w:sz w:val="22"/>
          <w:szCs w:val="22"/>
        </w:rPr>
        <w:t>t</w:t>
      </w:r>
      <w:r w:rsidRPr="000D39DF">
        <w:rPr>
          <w:rFonts w:ascii="Arial Narrow" w:hAnsi="Arial Narrow" w:cs="Arial"/>
          <w:spacing w:val="1"/>
          <w:sz w:val="22"/>
          <w:szCs w:val="22"/>
        </w:rPr>
        <w:t>o</w:t>
      </w:r>
      <w:r w:rsidRPr="000D39DF">
        <w:rPr>
          <w:rFonts w:ascii="Arial Narrow" w:hAnsi="Arial Narrow" w:cs="Arial"/>
          <w:spacing w:val="-1"/>
          <w:sz w:val="22"/>
          <w:szCs w:val="22"/>
        </w:rPr>
        <w:t>k</w:t>
      </w:r>
      <w:r w:rsidRPr="000D39DF">
        <w:rPr>
          <w:rFonts w:ascii="Arial Narrow" w:hAnsi="Arial Narrow" w:cs="Arial"/>
          <w:spacing w:val="1"/>
          <w:sz w:val="22"/>
          <w:szCs w:val="22"/>
        </w:rPr>
        <w:t>o</w:t>
      </w:r>
      <w:r w:rsidRPr="000D39DF">
        <w:rPr>
          <w:rFonts w:ascii="Arial Narrow" w:hAnsi="Arial Narrow" w:cs="Arial"/>
          <w:sz w:val="22"/>
          <w:szCs w:val="22"/>
        </w:rPr>
        <w:t>le</w:t>
      </w:r>
      <w:r w:rsidRPr="000D39DF">
        <w:rPr>
          <w:rFonts w:ascii="Arial Narrow" w:hAnsi="Arial Narrow" w:cs="Arial"/>
          <w:spacing w:val="2"/>
          <w:sz w:val="22"/>
          <w:szCs w:val="22"/>
        </w:rPr>
        <w:t xml:space="preserve"> </w:t>
      </w:r>
      <w:r w:rsidRPr="000D39DF">
        <w:rPr>
          <w:rFonts w:ascii="Arial Narrow" w:hAnsi="Arial Narrow" w:cs="Arial"/>
          <w:spacing w:val="1"/>
          <w:sz w:val="22"/>
          <w:szCs w:val="22"/>
        </w:rPr>
        <w:t>od</w:t>
      </w:r>
      <w:r w:rsidRPr="000D39DF">
        <w:rPr>
          <w:rFonts w:ascii="Arial Narrow" w:hAnsi="Arial Narrow" w:cs="Arial"/>
          <w:spacing w:val="-4"/>
          <w:sz w:val="22"/>
          <w:szCs w:val="22"/>
        </w:rPr>
        <w:t>m</w:t>
      </w:r>
      <w:r w:rsidRPr="000D39DF">
        <w:rPr>
          <w:rFonts w:ascii="Arial Narrow" w:hAnsi="Arial Narrow" w:cs="Arial"/>
          <w:spacing w:val="6"/>
          <w:sz w:val="22"/>
          <w:szCs w:val="22"/>
        </w:rPr>
        <w:t>o</w:t>
      </w:r>
      <w:r w:rsidRPr="000D39DF">
        <w:rPr>
          <w:rFonts w:ascii="Arial Narrow" w:hAnsi="Arial Narrow" w:cs="Arial"/>
          <w:spacing w:val="-2"/>
          <w:sz w:val="22"/>
          <w:szCs w:val="22"/>
        </w:rPr>
        <w:t>w</w:t>
      </w:r>
      <w:r w:rsidRPr="000D39DF">
        <w:rPr>
          <w:rFonts w:ascii="Arial Narrow" w:hAnsi="Arial Narrow" w:cs="Arial"/>
          <w:sz w:val="22"/>
          <w:szCs w:val="22"/>
        </w:rPr>
        <w:t>y</w:t>
      </w:r>
      <w:r w:rsidRPr="000D39DF">
        <w:rPr>
          <w:rFonts w:ascii="Arial Narrow" w:hAnsi="Arial Narrow" w:cs="Arial"/>
          <w:spacing w:val="1"/>
          <w:sz w:val="22"/>
          <w:szCs w:val="22"/>
        </w:rPr>
        <w:t xml:space="preserve"> odb</w:t>
      </w:r>
      <w:r w:rsidRPr="000D39DF">
        <w:rPr>
          <w:rFonts w:ascii="Arial Narrow" w:hAnsi="Arial Narrow" w:cs="Arial"/>
          <w:sz w:val="22"/>
          <w:szCs w:val="22"/>
        </w:rPr>
        <w:t>i</w:t>
      </w:r>
      <w:r w:rsidRPr="000D39DF">
        <w:rPr>
          <w:rFonts w:ascii="Arial Narrow" w:hAnsi="Arial Narrow" w:cs="Arial"/>
          <w:spacing w:val="1"/>
          <w:sz w:val="22"/>
          <w:szCs w:val="22"/>
        </w:rPr>
        <w:t>or</w:t>
      </w:r>
      <w:r w:rsidRPr="000D39DF">
        <w:rPr>
          <w:rFonts w:ascii="Arial Narrow" w:hAnsi="Arial Narrow" w:cs="Arial"/>
          <w:spacing w:val="-1"/>
          <w:sz w:val="22"/>
          <w:szCs w:val="22"/>
        </w:rPr>
        <w:t>u</w:t>
      </w:r>
      <w:r w:rsidRPr="000D39DF">
        <w:rPr>
          <w:rFonts w:ascii="Arial Narrow" w:hAnsi="Arial Narrow" w:cs="Arial"/>
          <w:sz w:val="22"/>
          <w:szCs w:val="22"/>
        </w:rPr>
        <w:t>,</w:t>
      </w:r>
      <w:r w:rsidR="006E1F2E">
        <w:rPr>
          <w:rFonts w:ascii="Arial Narrow" w:hAnsi="Arial Narrow" w:cs="Arial"/>
          <w:spacing w:val="3"/>
          <w:sz w:val="22"/>
          <w:szCs w:val="22"/>
        </w:rPr>
        <w:t xml:space="preserve"> z </w:t>
      </w:r>
      <w:r w:rsidRPr="000D39DF">
        <w:rPr>
          <w:rFonts w:ascii="Arial Narrow" w:hAnsi="Arial Narrow" w:cs="Arial"/>
          <w:spacing w:val="1"/>
          <w:sz w:val="22"/>
          <w:szCs w:val="22"/>
        </w:rPr>
        <w:t>pod</w:t>
      </w:r>
      <w:r w:rsidRPr="000D39DF">
        <w:rPr>
          <w:rFonts w:ascii="Arial Narrow" w:hAnsi="Arial Narrow" w:cs="Arial"/>
          <w:sz w:val="22"/>
          <w:szCs w:val="22"/>
        </w:rPr>
        <w:t>a</w:t>
      </w:r>
      <w:r w:rsidRPr="000D39DF">
        <w:rPr>
          <w:rFonts w:ascii="Arial Narrow" w:hAnsi="Arial Narrow" w:cs="Arial"/>
          <w:spacing w:val="-1"/>
          <w:sz w:val="22"/>
          <w:szCs w:val="22"/>
        </w:rPr>
        <w:t>n</w:t>
      </w:r>
      <w:r w:rsidRPr="000D39DF">
        <w:rPr>
          <w:rFonts w:ascii="Arial Narrow" w:hAnsi="Arial Narrow" w:cs="Arial"/>
          <w:sz w:val="22"/>
          <w:szCs w:val="22"/>
        </w:rPr>
        <w:t>i</w:t>
      </w:r>
      <w:r w:rsidRPr="000D39DF">
        <w:rPr>
          <w:rFonts w:ascii="Arial Narrow" w:hAnsi="Arial Narrow" w:cs="Arial"/>
          <w:spacing w:val="2"/>
          <w:sz w:val="22"/>
          <w:szCs w:val="22"/>
        </w:rPr>
        <w:t>e</w:t>
      </w:r>
      <w:r w:rsidRPr="000D39DF">
        <w:rPr>
          <w:rFonts w:ascii="Arial Narrow" w:hAnsi="Arial Narrow" w:cs="Arial"/>
          <w:sz w:val="22"/>
          <w:szCs w:val="22"/>
        </w:rPr>
        <w:t>m</w:t>
      </w:r>
      <w:r w:rsidRPr="000D39DF">
        <w:rPr>
          <w:rFonts w:ascii="Arial Narrow" w:hAnsi="Arial Narrow" w:cs="Arial"/>
          <w:spacing w:val="27"/>
          <w:sz w:val="22"/>
          <w:szCs w:val="22"/>
        </w:rPr>
        <w:t xml:space="preserve"> </w:t>
      </w:r>
      <w:r w:rsidRPr="000D39DF">
        <w:rPr>
          <w:rFonts w:ascii="Arial Narrow" w:hAnsi="Arial Narrow" w:cs="Arial"/>
          <w:sz w:val="22"/>
          <w:szCs w:val="22"/>
        </w:rPr>
        <w:t>te</w:t>
      </w:r>
      <w:r w:rsidRPr="000D39DF">
        <w:rPr>
          <w:rFonts w:ascii="Arial Narrow" w:hAnsi="Arial Narrow" w:cs="Arial"/>
          <w:spacing w:val="3"/>
          <w:sz w:val="22"/>
          <w:szCs w:val="22"/>
        </w:rPr>
        <w:t>r</w:t>
      </w:r>
      <w:r w:rsidRPr="000D39DF">
        <w:rPr>
          <w:rFonts w:ascii="Arial Narrow" w:hAnsi="Arial Narrow" w:cs="Arial"/>
          <w:spacing w:val="-4"/>
          <w:sz w:val="22"/>
          <w:szCs w:val="22"/>
        </w:rPr>
        <w:t>m</w:t>
      </w:r>
      <w:r w:rsidRPr="000D39DF">
        <w:rPr>
          <w:rFonts w:ascii="Arial Narrow" w:hAnsi="Arial Narrow" w:cs="Arial"/>
          <w:spacing w:val="2"/>
          <w:sz w:val="22"/>
          <w:szCs w:val="22"/>
        </w:rPr>
        <w:t>i</w:t>
      </w:r>
      <w:r w:rsidRPr="000D39DF">
        <w:rPr>
          <w:rFonts w:ascii="Arial Narrow" w:hAnsi="Arial Narrow" w:cs="Arial"/>
          <w:spacing w:val="1"/>
          <w:sz w:val="22"/>
          <w:szCs w:val="22"/>
        </w:rPr>
        <w:t>n</w:t>
      </w:r>
      <w:r w:rsidRPr="000D39DF">
        <w:rPr>
          <w:rFonts w:ascii="Arial Narrow" w:hAnsi="Arial Narrow" w:cs="Arial"/>
          <w:sz w:val="22"/>
          <w:szCs w:val="22"/>
        </w:rPr>
        <w:t>u</w:t>
      </w:r>
      <w:r w:rsidRPr="000D39DF">
        <w:rPr>
          <w:rFonts w:ascii="Arial Narrow" w:hAnsi="Arial Narrow" w:cs="Arial"/>
          <w:spacing w:val="31"/>
          <w:sz w:val="22"/>
          <w:szCs w:val="22"/>
        </w:rPr>
        <w:t xml:space="preserve"> </w:t>
      </w:r>
      <w:r w:rsidRPr="000D39DF">
        <w:rPr>
          <w:rFonts w:ascii="Arial Narrow" w:hAnsi="Arial Narrow" w:cs="Arial"/>
          <w:sz w:val="22"/>
          <w:szCs w:val="22"/>
        </w:rPr>
        <w:t>ich</w:t>
      </w:r>
      <w:r w:rsidRPr="000D39DF">
        <w:rPr>
          <w:rFonts w:ascii="Arial Narrow" w:hAnsi="Arial Narrow" w:cs="Arial"/>
          <w:spacing w:val="38"/>
          <w:sz w:val="22"/>
          <w:szCs w:val="22"/>
        </w:rPr>
        <w:t xml:space="preserve"> </w:t>
      </w:r>
      <w:r w:rsidRPr="000D39DF">
        <w:rPr>
          <w:rFonts w:ascii="Arial Narrow" w:hAnsi="Arial Narrow" w:cs="Arial"/>
          <w:sz w:val="22"/>
          <w:szCs w:val="22"/>
        </w:rPr>
        <w:t>w</w:t>
      </w:r>
      <w:r w:rsidRPr="000D39DF">
        <w:rPr>
          <w:rFonts w:ascii="Arial Narrow" w:hAnsi="Arial Narrow" w:cs="Arial"/>
          <w:spacing w:val="-1"/>
          <w:sz w:val="22"/>
          <w:szCs w:val="22"/>
        </w:rPr>
        <w:t>yk</w:t>
      </w:r>
      <w:r w:rsidRPr="000D39DF">
        <w:rPr>
          <w:rFonts w:ascii="Arial Narrow" w:hAnsi="Arial Narrow" w:cs="Arial"/>
          <w:spacing w:val="3"/>
          <w:sz w:val="22"/>
          <w:szCs w:val="22"/>
        </w:rPr>
        <w:t>o</w:t>
      </w:r>
      <w:r w:rsidRPr="000D39DF">
        <w:rPr>
          <w:rFonts w:ascii="Arial Narrow" w:hAnsi="Arial Narrow" w:cs="Arial"/>
          <w:spacing w:val="-1"/>
          <w:sz w:val="22"/>
          <w:szCs w:val="22"/>
        </w:rPr>
        <w:t>n</w:t>
      </w:r>
      <w:r w:rsidRPr="000D39DF">
        <w:rPr>
          <w:rFonts w:ascii="Arial Narrow" w:hAnsi="Arial Narrow" w:cs="Arial"/>
          <w:sz w:val="22"/>
          <w:szCs w:val="22"/>
        </w:rPr>
        <w:t>a</w:t>
      </w:r>
      <w:r w:rsidRPr="000D39DF">
        <w:rPr>
          <w:rFonts w:ascii="Arial Narrow" w:hAnsi="Arial Narrow" w:cs="Arial"/>
          <w:spacing w:val="-1"/>
          <w:sz w:val="22"/>
          <w:szCs w:val="22"/>
        </w:rPr>
        <w:t>n</w:t>
      </w:r>
      <w:r w:rsidRPr="000D39DF">
        <w:rPr>
          <w:rFonts w:ascii="Arial Narrow" w:hAnsi="Arial Narrow" w:cs="Arial"/>
          <w:sz w:val="22"/>
          <w:szCs w:val="22"/>
        </w:rPr>
        <w:t>ia.</w:t>
      </w:r>
      <w:r w:rsidRPr="000D39DF">
        <w:rPr>
          <w:rFonts w:ascii="Arial Narrow" w:hAnsi="Arial Narrow" w:cs="Arial"/>
          <w:spacing w:val="30"/>
          <w:sz w:val="22"/>
          <w:szCs w:val="22"/>
        </w:rPr>
        <w:t xml:space="preserve"> </w:t>
      </w:r>
      <w:r w:rsidRPr="000D39DF">
        <w:rPr>
          <w:rFonts w:ascii="Arial Narrow" w:hAnsi="Arial Narrow" w:cs="Arial"/>
          <w:spacing w:val="2"/>
          <w:sz w:val="22"/>
          <w:szCs w:val="22"/>
        </w:rPr>
        <w:t>P</w:t>
      </w:r>
      <w:r w:rsidRPr="000D39DF">
        <w:rPr>
          <w:rFonts w:ascii="Arial Narrow" w:hAnsi="Arial Narrow" w:cs="Arial"/>
          <w:sz w:val="22"/>
          <w:szCs w:val="22"/>
        </w:rPr>
        <w:t>o</w:t>
      </w:r>
      <w:r w:rsidRPr="000D39DF">
        <w:rPr>
          <w:rFonts w:ascii="Arial Narrow" w:hAnsi="Arial Narrow" w:cs="Arial"/>
          <w:spacing w:val="40"/>
          <w:sz w:val="22"/>
          <w:szCs w:val="22"/>
        </w:rPr>
        <w:t xml:space="preserve"> </w:t>
      </w:r>
      <w:r w:rsidRPr="000D39DF">
        <w:rPr>
          <w:rFonts w:ascii="Arial Narrow" w:hAnsi="Arial Narrow" w:cs="Arial"/>
          <w:spacing w:val="-2"/>
          <w:sz w:val="22"/>
          <w:szCs w:val="22"/>
        </w:rPr>
        <w:t>usunięciu</w:t>
      </w:r>
      <w:r w:rsidRPr="000D39DF">
        <w:rPr>
          <w:rFonts w:ascii="Arial Narrow" w:hAnsi="Arial Narrow" w:cs="Arial"/>
          <w:spacing w:val="35"/>
          <w:sz w:val="22"/>
          <w:szCs w:val="22"/>
        </w:rPr>
        <w:t xml:space="preserve"> </w:t>
      </w:r>
      <w:r w:rsidRPr="000D39DF">
        <w:rPr>
          <w:rFonts w:ascii="Arial Narrow" w:hAnsi="Arial Narrow" w:cs="Arial"/>
          <w:spacing w:val="-2"/>
          <w:sz w:val="22"/>
          <w:szCs w:val="22"/>
        </w:rPr>
        <w:t>w</w:t>
      </w:r>
      <w:r w:rsidRPr="000D39DF">
        <w:rPr>
          <w:rFonts w:ascii="Arial Narrow" w:hAnsi="Arial Narrow" w:cs="Arial"/>
          <w:sz w:val="22"/>
          <w:szCs w:val="22"/>
        </w:rPr>
        <w:t>ad</w:t>
      </w:r>
      <w:r w:rsidRPr="000D39DF">
        <w:rPr>
          <w:rFonts w:ascii="Arial Narrow" w:hAnsi="Arial Narrow" w:cs="Arial"/>
          <w:spacing w:val="37"/>
          <w:sz w:val="22"/>
          <w:szCs w:val="22"/>
        </w:rPr>
        <w:t xml:space="preserve"> </w:t>
      </w:r>
      <w:r w:rsidRPr="000D39DF">
        <w:rPr>
          <w:rFonts w:ascii="Arial Narrow" w:hAnsi="Arial Narrow" w:cs="Arial"/>
          <w:sz w:val="22"/>
          <w:szCs w:val="22"/>
        </w:rPr>
        <w:t>W</w:t>
      </w:r>
      <w:r w:rsidRPr="000D39DF">
        <w:rPr>
          <w:rFonts w:ascii="Arial Narrow" w:hAnsi="Arial Narrow" w:cs="Arial"/>
          <w:spacing w:val="-1"/>
          <w:sz w:val="22"/>
          <w:szCs w:val="22"/>
        </w:rPr>
        <w:t>yk</w:t>
      </w:r>
      <w:r w:rsidRPr="000D39DF">
        <w:rPr>
          <w:rFonts w:ascii="Arial Narrow" w:hAnsi="Arial Narrow" w:cs="Arial"/>
          <w:spacing w:val="1"/>
          <w:sz w:val="22"/>
          <w:szCs w:val="22"/>
        </w:rPr>
        <w:t>o</w:t>
      </w:r>
      <w:r w:rsidRPr="000D39DF">
        <w:rPr>
          <w:rFonts w:ascii="Arial Narrow" w:hAnsi="Arial Narrow" w:cs="Arial"/>
          <w:spacing w:val="-1"/>
          <w:sz w:val="22"/>
          <w:szCs w:val="22"/>
        </w:rPr>
        <w:t>n</w:t>
      </w:r>
      <w:r w:rsidRPr="000D39DF">
        <w:rPr>
          <w:rFonts w:ascii="Arial Narrow" w:hAnsi="Arial Narrow" w:cs="Arial"/>
          <w:spacing w:val="5"/>
          <w:sz w:val="22"/>
          <w:szCs w:val="22"/>
        </w:rPr>
        <w:t>a</w:t>
      </w:r>
      <w:r w:rsidRPr="000D39DF">
        <w:rPr>
          <w:rFonts w:ascii="Arial Narrow" w:hAnsi="Arial Narrow" w:cs="Arial"/>
          <w:spacing w:val="-2"/>
          <w:sz w:val="22"/>
          <w:szCs w:val="22"/>
        </w:rPr>
        <w:t>w</w:t>
      </w:r>
      <w:r w:rsidRPr="000D39DF">
        <w:rPr>
          <w:rFonts w:ascii="Arial Narrow" w:hAnsi="Arial Narrow" w:cs="Arial"/>
          <w:sz w:val="22"/>
          <w:szCs w:val="22"/>
        </w:rPr>
        <w:t>ca</w:t>
      </w:r>
      <w:r w:rsidRPr="000D39DF">
        <w:rPr>
          <w:rFonts w:ascii="Arial Narrow" w:hAnsi="Arial Narrow" w:cs="Arial"/>
          <w:spacing w:val="29"/>
          <w:sz w:val="22"/>
          <w:szCs w:val="22"/>
        </w:rPr>
        <w:t xml:space="preserve"> </w:t>
      </w:r>
      <w:r w:rsidRPr="000D39DF">
        <w:rPr>
          <w:rFonts w:ascii="Arial Narrow" w:hAnsi="Arial Narrow" w:cs="Arial"/>
          <w:spacing w:val="2"/>
          <w:sz w:val="22"/>
          <w:szCs w:val="22"/>
        </w:rPr>
        <w:t>j</w:t>
      </w:r>
      <w:r w:rsidRPr="000D39DF">
        <w:rPr>
          <w:rFonts w:ascii="Arial Narrow" w:hAnsi="Arial Narrow" w:cs="Arial"/>
          <w:sz w:val="22"/>
          <w:szCs w:val="22"/>
        </w:rPr>
        <w:t>est</w:t>
      </w:r>
      <w:r w:rsidRPr="000D39DF">
        <w:rPr>
          <w:rFonts w:ascii="Arial Narrow" w:hAnsi="Arial Narrow" w:cs="Arial"/>
          <w:spacing w:val="35"/>
          <w:sz w:val="22"/>
          <w:szCs w:val="22"/>
        </w:rPr>
        <w:t xml:space="preserve"> </w:t>
      </w:r>
      <w:r w:rsidRPr="000D39DF">
        <w:rPr>
          <w:rFonts w:ascii="Arial Narrow" w:hAnsi="Arial Narrow" w:cs="Arial"/>
          <w:sz w:val="22"/>
          <w:szCs w:val="22"/>
        </w:rPr>
        <w:t>z</w:t>
      </w:r>
      <w:r w:rsidRPr="000D39DF">
        <w:rPr>
          <w:rFonts w:ascii="Arial Narrow" w:hAnsi="Arial Narrow" w:cs="Arial"/>
          <w:spacing w:val="1"/>
          <w:sz w:val="22"/>
          <w:szCs w:val="22"/>
        </w:rPr>
        <w:t>obo</w:t>
      </w:r>
      <w:r w:rsidRPr="000D39DF">
        <w:rPr>
          <w:rFonts w:ascii="Arial Narrow" w:hAnsi="Arial Narrow" w:cs="Arial"/>
          <w:spacing w:val="-5"/>
          <w:sz w:val="22"/>
          <w:szCs w:val="22"/>
        </w:rPr>
        <w:t>w</w:t>
      </w:r>
      <w:r w:rsidRPr="000D39DF">
        <w:rPr>
          <w:rFonts w:ascii="Arial Narrow" w:hAnsi="Arial Narrow" w:cs="Arial"/>
          <w:sz w:val="22"/>
          <w:szCs w:val="22"/>
        </w:rPr>
        <w:t>iąz</w:t>
      </w:r>
      <w:r w:rsidRPr="000D39DF">
        <w:rPr>
          <w:rFonts w:ascii="Arial Narrow" w:hAnsi="Arial Narrow" w:cs="Arial"/>
          <w:spacing w:val="3"/>
          <w:sz w:val="22"/>
          <w:szCs w:val="22"/>
        </w:rPr>
        <w:t>a</w:t>
      </w:r>
      <w:r w:rsidRPr="000D39DF">
        <w:rPr>
          <w:rFonts w:ascii="Arial Narrow" w:hAnsi="Arial Narrow" w:cs="Arial"/>
          <w:spacing w:val="1"/>
          <w:sz w:val="22"/>
          <w:szCs w:val="22"/>
        </w:rPr>
        <w:t>n</w:t>
      </w:r>
      <w:r w:rsidRPr="000D39DF">
        <w:rPr>
          <w:rFonts w:ascii="Arial Narrow" w:hAnsi="Arial Narrow" w:cs="Arial"/>
          <w:sz w:val="22"/>
          <w:szCs w:val="22"/>
        </w:rPr>
        <w:t>y</w:t>
      </w:r>
      <w:r w:rsidRPr="000D39DF">
        <w:rPr>
          <w:rFonts w:ascii="Arial Narrow" w:hAnsi="Arial Narrow" w:cs="Arial"/>
          <w:spacing w:val="24"/>
          <w:sz w:val="22"/>
          <w:szCs w:val="22"/>
        </w:rPr>
        <w:t xml:space="preserve"> </w:t>
      </w:r>
      <w:r w:rsidRPr="000D39DF">
        <w:rPr>
          <w:rFonts w:ascii="Arial Narrow" w:hAnsi="Arial Narrow" w:cs="Arial"/>
          <w:spacing w:val="1"/>
          <w:sz w:val="22"/>
          <w:szCs w:val="22"/>
        </w:rPr>
        <w:t>po</w:t>
      </w:r>
      <w:r w:rsidRPr="000D39DF">
        <w:rPr>
          <w:rFonts w:ascii="Arial Narrow" w:hAnsi="Arial Narrow" w:cs="Arial"/>
          <w:spacing w:val="-1"/>
          <w:sz w:val="22"/>
          <w:szCs w:val="22"/>
        </w:rPr>
        <w:t>n</w:t>
      </w:r>
      <w:r w:rsidRPr="000D39DF">
        <w:rPr>
          <w:rFonts w:ascii="Arial Narrow" w:hAnsi="Arial Narrow" w:cs="Arial"/>
          <w:spacing w:val="3"/>
          <w:sz w:val="22"/>
          <w:szCs w:val="22"/>
        </w:rPr>
        <w:t>o</w:t>
      </w:r>
      <w:r w:rsidRPr="000D39DF">
        <w:rPr>
          <w:rFonts w:ascii="Arial Narrow" w:hAnsi="Arial Narrow" w:cs="Arial"/>
          <w:spacing w:val="-2"/>
          <w:sz w:val="22"/>
          <w:szCs w:val="22"/>
        </w:rPr>
        <w:t>w</w:t>
      </w:r>
      <w:r w:rsidRPr="000D39DF">
        <w:rPr>
          <w:rFonts w:ascii="Arial Narrow" w:hAnsi="Arial Narrow" w:cs="Arial"/>
          <w:spacing w:val="1"/>
          <w:sz w:val="22"/>
          <w:szCs w:val="22"/>
        </w:rPr>
        <w:t>n</w:t>
      </w:r>
      <w:r w:rsidRPr="000D39DF">
        <w:rPr>
          <w:rFonts w:ascii="Arial Narrow" w:hAnsi="Arial Narrow" w:cs="Arial"/>
          <w:sz w:val="22"/>
          <w:szCs w:val="22"/>
        </w:rPr>
        <w:t>ie</w:t>
      </w:r>
      <w:r w:rsidRPr="000D39DF">
        <w:rPr>
          <w:rFonts w:ascii="Arial Narrow" w:hAnsi="Arial Narrow" w:cs="Arial"/>
          <w:spacing w:val="31"/>
          <w:sz w:val="22"/>
          <w:szCs w:val="22"/>
        </w:rPr>
        <w:t xml:space="preserve"> </w:t>
      </w:r>
      <w:r w:rsidRPr="000D39DF">
        <w:rPr>
          <w:rFonts w:ascii="Arial Narrow" w:hAnsi="Arial Narrow" w:cs="Arial"/>
          <w:sz w:val="22"/>
          <w:szCs w:val="22"/>
        </w:rPr>
        <w:t>z</w:t>
      </w:r>
      <w:r w:rsidRPr="000D39DF">
        <w:rPr>
          <w:rFonts w:ascii="Arial Narrow" w:hAnsi="Arial Narrow" w:cs="Arial"/>
          <w:spacing w:val="1"/>
          <w:sz w:val="22"/>
          <w:szCs w:val="22"/>
        </w:rPr>
        <w:t>g</w:t>
      </w:r>
      <w:r w:rsidRPr="000D39DF">
        <w:rPr>
          <w:rFonts w:ascii="Arial Narrow" w:hAnsi="Arial Narrow" w:cs="Arial"/>
          <w:sz w:val="22"/>
          <w:szCs w:val="22"/>
        </w:rPr>
        <w:t>ł</w:t>
      </w:r>
      <w:r w:rsidRPr="000D39DF">
        <w:rPr>
          <w:rFonts w:ascii="Arial Narrow" w:hAnsi="Arial Narrow" w:cs="Arial"/>
          <w:spacing w:val="1"/>
          <w:sz w:val="22"/>
          <w:szCs w:val="22"/>
        </w:rPr>
        <w:t>o</w:t>
      </w:r>
      <w:r w:rsidRPr="000D39DF">
        <w:rPr>
          <w:rFonts w:ascii="Arial Narrow" w:hAnsi="Arial Narrow" w:cs="Arial"/>
          <w:spacing w:val="-1"/>
          <w:sz w:val="22"/>
          <w:szCs w:val="22"/>
        </w:rPr>
        <w:t>s</w:t>
      </w:r>
      <w:r w:rsidRPr="000D39DF">
        <w:rPr>
          <w:rFonts w:ascii="Arial Narrow" w:hAnsi="Arial Narrow" w:cs="Arial"/>
          <w:sz w:val="22"/>
          <w:szCs w:val="22"/>
        </w:rPr>
        <w:t xml:space="preserve">ić </w:t>
      </w:r>
      <w:r w:rsidRPr="000D39DF">
        <w:rPr>
          <w:rFonts w:ascii="Arial Narrow" w:hAnsi="Arial Narrow" w:cs="Arial"/>
          <w:spacing w:val="1"/>
          <w:sz w:val="22"/>
          <w:szCs w:val="22"/>
        </w:rPr>
        <w:t>o</w:t>
      </w:r>
      <w:r w:rsidRPr="000D39DF">
        <w:rPr>
          <w:rFonts w:ascii="Arial Narrow" w:hAnsi="Arial Narrow" w:cs="Arial"/>
          <w:spacing w:val="-1"/>
          <w:sz w:val="22"/>
          <w:szCs w:val="22"/>
        </w:rPr>
        <w:t>s</w:t>
      </w:r>
      <w:r w:rsidRPr="000D39DF">
        <w:rPr>
          <w:rFonts w:ascii="Arial Narrow" w:hAnsi="Arial Narrow" w:cs="Arial"/>
          <w:sz w:val="22"/>
          <w:szCs w:val="22"/>
        </w:rPr>
        <w:t>ią</w:t>
      </w:r>
      <w:r w:rsidRPr="000D39DF">
        <w:rPr>
          <w:rFonts w:ascii="Arial Narrow" w:hAnsi="Arial Narrow" w:cs="Arial"/>
          <w:spacing w:val="1"/>
          <w:sz w:val="22"/>
          <w:szCs w:val="22"/>
        </w:rPr>
        <w:t>g</w:t>
      </w:r>
      <w:r w:rsidRPr="000D39DF">
        <w:rPr>
          <w:rFonts w:ascii="Arial Narrow" w:hAnsi="Arial Narrow" w:cs="Arial"/>
          <w:spacing w:val="-1"/>
          <w:sz w:val="22"/>
          <w:szCs w:val="22"/>
        </w:rPr>
        <w:t>n</w:t>
      </w:r>
      <w:r w:rsidRPr="000D39DF">
        <w:rPr>
          <w:rFonts w:ascii="Arial Narrow" w:hAnsi="Arial Narrow" w:cs="Arial"/>
          <w:sz w:val="22"/>
          <w:szCs w:val="22"/>
        </w:rPr>
        <w:t>ięcie</w:t>
      </w:r>
      <w:r w:rsidRPr="000D39DF">
        <w:rPr>
          <w:rFonts w:ascii="Arial Narrow" w:hAnsi="Arial Narrow" w:cs="Arial"/>
          <w:spacing w:val="4"/>
          <w:sz w:val="22"/>
          <w:szCs w:val="22"/>
        </w:rPr>
        <w:t xml:space="preserve"> </w:t>
      </w:r>
      <w:r w:rsidRPr="000D39DF">
        <w:rPr>
          <w:rFonts w:ascii="Arial Narrow" w:hAnsi="Arial Narrow" w:cs="Arial"/>
          <w:spacing w:val="-1"/>
          <w:sz w:val="22"/>
          <w:szCs w:val="22"/>
        </w:rPr>
        <w:t>g</w:t>
      </w:r>
      <w:r w:rsidRPr="000D39DF">
        <w:rPr>
          <w:rFonts w:ascii="Arial Narrow" w:hAnsi="Arial Narrow" w:cs="Arial"/>
          <w:spacing w:val="1"/>
          <w:sz w:val="22"/>
          <w:szCs w:val="22"/>
        </w:rPr>
        <w:t>o</w:t>
      </w:r>
      <w:r w:rsidRPr="000D39DF">
        <w:rPr>
          <w:rFonts w:ascii="Arial Narrow" w:hAnsi="Arial Narrow" w:cs="Arial"/>
          <w:sz w:val="22"/>
          <w:szCs w:val="22"/>
        </w:rPr>
        <w:t>t</w:t>
      </w:r>
      <w:r w:rsidRPr="000D39DF">
        <w:rPr>
          <w:rFonts w:ascii="Arial Narrow" w:hAnsi="Arial Narrow" w:cs="Arial"/>
          <w:spacing w:val="3"/>
          <w:sz w:val="22"/>
          <w:szCs w:val="22"/>
        </w:rPr>
        <w:t>o</w:t>
      </w:r>
      <w:r w:rsidRPr="000D39DF">
        <w:rPr>
          <w:rFonts w:ascii="Arial Narrow" w:hAnsi="Arial Narrow" w:cs="Arial"/>
          <w:spacing w:val="-5"/>
          <w:sz w:val="22"/>
          <w:szCs w:val="22"/>
        </w:rPr>
        <w:t>w</w:t>
      </w:r>
      <w:r w:rsidRPr="000D39DF">
        <w:rPr>
          <w:rFonts w:ascii="Arial Narrow" w:hAnsi="Arial Narrow" w:cs="Arial"/>
          <w:spacing w:val="1"/>
          <w:sz w:val="22"/>
          <w:szCs w:val="22"/>
        </w:rPr>
        <w:t>o</w:t>
      </w:r>
      <w:r w:rsidRPr="000D39DF">
        <w:rPr>
          <w:rFonts w:ascii="Arial Narrow" w:hAnsi="Arial Narrow" w:cs="Arial"/>
          <w:spacing w:val="-1"/>
          <w:sz w:val="22"/>
          <w:szCs w:val="22"/>
        </w:rPr>
        <w:t>ś</w:t>
      </w:r>
      <w:r w:rsidRPr="000D39DF">
        <w:rPr>
          <w:rFonts w:ascii="Arial Narrow" w:hAnsi="Arial Narrow" w:cs="Arial"/>
          <w:sz w:val="22"/>
          <w:szCs w:val="22"/>
        </w:rPr>
        <w:t>ci</w:t>
      </w:r>
      <w:r w:rsidRPr="000D39DF">
        <w:rPr>
          <w:rFonts w:ascii="Arial Narrow" w:hAnsi="Arial Narrow" w:cs="Arial"/>
          <w:spacing w:val="2"/>
          <w:sz w:val="22"/>
          <w:szCs w:val="22"/>
        </w:rPr>
        <w:t xml:space="preserve"> </w:t>
      </w:r>
      <w:r w:rsidRPr="000D39DF">
        <w:rPr>
          <w:rFonts w:ascii="Arial Narrow" w:hAnsi="Arial Narrow" w:cs="Arial"/>
          <w:spacing w:val="1"/>
          <w:sz w:val="22"/>
          <w:szCs w:val="22"/>
        </w:rPr>
        <w:t>d</w:t>
      </w:r>
      <w:r w:rsidRPr="000D39DF">
        <w:rPr>
          <w:rFonts w:ascii="Arial Narrow" w:hAnsi="Arial Narrow" w:cs="Arial"/>
          <w:sz w:val="22"/>
          <w:szCs w:val="22"/>
        </w:rPr>
        <w:t>o</w:t>
      </w:r>
      <w:r w:rsidRPr="000D39DF">
        <w:rPr>
          <w:rFonts w:ascii="Arial Narrow" w:hAnsi="Arial Narrow" w:cs="Arial"/>
          <w:spacing w:val="9"/>
          <w:sz w:val="22"/>
          <w:szCs w:val="22"/>
        </w:rPr>
        <w:t xml:space="preserve"> </w:t>
      </w:r>
      <w:r w:rsidRPr="000D39DF">
        <w:rPr>
          <w:rFonts w:ascii="Arial Narrow" w:hAnsi="Arial Narrow" w:cs="Arial"/>
          <w:spacing w:val="1"/>
          <w:sz w:val="22"/>
          <w:szCs w:val="22"/>
        </w:rPr>
        <w:t>odb</w:t>
      </w:r>
      <w:r w:rsidRPr="000D39DF">
        <w:rPr>
          <w:rFonts w:ascii="Arial Narrow" w:hAnsi="Arial Narrow" w:cs="Arial"/>
          <w:sz w:val="22"/>
          <w:szCs w:val="22"/>
        </w:rPr>
        <w:t>i</w:t>
      </w:r>
      <w:r w:rsidRPr="000D39DF">
        <w:rPr>
          <w:rFonts w:ascii="Arial Narrow" w:hAnsi="Arial Narrow" w:cs="Arial"/>
          <w:spacing w:val="4"/>
          <w:sz w:val="22"/>
          <w:szCs w:val="22"/>
        </w:rPr>
        <w:t>o</w:t>
      </w:r>
      <w:r w:rsidRPr="000D39DF">
        <w:rPr>
          <w:rFonts w:ascii="Arial Narrow" w:hAnsi="Arial Narrow" w:cs="Arial"/>
          <w:spacing w:val="1"/>
          <w:sz w:val="22"/>
          <w:szCs w:val="22"/>
        </w:rPr>
        <w:t>r</w:t>
      </w:r>
      <w:r w:rsidRPr="000D39DF">
        <w:rPr>
          <w:rFonts w:ascii="Arial Narrow" w:hAnsi="Arial Narrow" w:cs="Arial"/>
          <w:sz w:val="22"/>
          <w:szCs w:val="22"/>
        </w:rPr>
        <w:t>u.</w:t>
      </w:r>
      <w:r w:rsidRPr="000D39DF">
        <w:rPr>
          <w:rFonts w:ascii="Arial Narrow" w:hAnsi="Arial Narrow" w:cs="Arial"/>
          <w:spacing w:val="9"/>
          <w:sz w:val="22"/>
          <w:szCs w:val="22"/>
        </w:rPr>
        <w:t xml:space="preserve"> </w:t>
      </w:r>
      <w:r w:rsidRPr="000D39DF">
        <w:rPr>
          <w:rFonts w:ascii="Arial Narrow" w:hAnsi="Arial Narrow" w:cs="Arial"/>
          <w:sz w:val="22"/>
          <w:szCs w:val="22"/>
        </w:rPr>
        <w:t>Po</w:t>
      </w:r>
      <w:r w:rsidRPr="000D39DF">
        <w:rPr>
          <w:rFonts w:ascii="Arial Narrow" w:hAnsi="Arial Narrow" w:cs="Arial"/>
          <w:spacing w:val="8"/>
          <w:sz w:val="22"/>
          <w:szCs w:val="22"/>
        </w:rPr>
        <w:t xml:space="preserve"> </w:t>
      </w:r>
      <w:r w:rsidRPr="000D39DF">
        <w:rPr>
          <w:rFonts w:ascii="Arial Narrow" w:hAnsi="Arial Narrow" w:cs="Arial"/>
          <w:spacing w:val="1"/>
          <w:sz w:val="22"/>
          <w:szCs w:val="22"/>
        </w:rPr>
        <w:t>zgłoszeniu gotowości do odbioru</w:t>
      </w:r>
      <w:r w:rsidRPr="000D39DF">
        <w:rPr>
          <w:rFonts w:ascii="Arial Narrow" w:hAnsi="Arial Narrow" w:cs="Arial"/>
          <w:sz w:val="22"/>
          <w:szCs w:val="22"/>
        </w:rPr>
        <w:t xml:space="preserve"> </w:t>
      </w:r>
      <w:r w:rsidRPr="000D39DF">
        <w:rPr>
          <w:rFonts w:ascii="Arial Narrow" w:hAnsi="Arial Narrow" w:cs="Arial"/>
          <w:snapToGrid w:val="0"/>
          <w:sz w:val="22"/>
          <w:szCs w:val="22"/>
        </w:rPr>
        <w:t>Zamawiającego</w:t>
      </w:r>
      <w:r w:rsidRPr="000D39DF">
        <w:rPr>
          <w:rFonts w:ascii="Arial Narrow" w:hAnsi="Arial Narrow" w:cs="Arial"/>
          <w:spacing w:val="-12"/>
          <w:sz w:val="22"/>
          <w:szCs w:val="22"/>
        </w:rPr>
        <w:t xml:space="preserve"> </w:t>
      </w:r>
      <w:r w:rsidRPr="000D39DF">
        <w:rPr>
          <w:rFonts w:ascii="Arial Narrow" w:hAnsi="Arial Narrow" w:cs="Arial"/>
          <w:sz w:val="22"/>
          <w:szCs w:val="22"/>
        </w:rPr>
        <w:t>w</w:t>
      </w:r>
      <w:r w:rsidRPr="000D39DF">
        <w:rPr>
          <w:rFonts w:ascii="Arial Narrow" w:hAnsi="Arial Narrow" w:cs="Arial"/>
          <w:spacing w:val="-1"/>
          <w:sz w:val="22"/>
          <w:szCs w:val="22"/>
        </w:rPr>
        <w:t>y</w:t>
      </w:r>
      <w:r w:rsidRPr="000D39DF">
        <w:rPr>
          <w:rFonts w:ascii="Arial Narrow" w:hAnsi="Arial Narrow" w:cs="Arial"/>
          <w:sz w:val="22"/>
          <w:szCs w:val="22"/>
        </w:rPr>
        <w:t>z</w:t>
      </w:r>
      <w:r w:rsidRPr="000D39DF">
        <w:rPr>
          <w:rFonts w:ascii="Arial Narrow" w:hAnsi="Arial Narrow" w:cs="Arial"/>
          <w:spacing w:val="-1"/>
          <w:sz w:val="22"/>
          <w:szCs w:val="22"/>
        </w:rPr>
        <w:t>n</w:t>
      </w:r>
      <w:r w:rsidRPr="000D39DF">
        <w:rPr>
          <w:rFonts w:ascii="Arial Narrow" w:hAnsi="Arial Narrow" w:cs="Arial"/>
          <w:sz w:val="22"/>
          <w:szCs w:val="22"/>
        </w:rPr>
        <w:t>a</w:t>
      </w:r>
      <w:r w:rsidRPr="000D39DF">
        <w:rPr>
          <w:rFonts w:ascii="Arial Narrow" w:hAnsi="Arial Narrow" w:cs="Arial"/>
          <w:spacing w:val="1"/>
          <w:sz w:val="22"/>
          <w:szCs w:val="22"/>
        </w:rPr>
        <w:t>c</w:t>
      </w:r>
      <w:r w:rsidRPr="000D39DF">
        <w:rPr>
          <w:rFonts w:ascii="Arial Narrow" w:hAnsi="Arial Narrow" w:cs="Arial"/>
          <w:sz w:val="22"/>
          <w:szCs w:val="22"/>
        </w:rPr>
        <w:t>za</w:t>
      </w:r>
      <w:r w:rsidRPr="000D39DF">
        <w:rPr>
          <w:rFonts w:ascii="Arial Narrow" w:hAnsi="Arial Narrow" w:cs="Arial"/>
          <w:spacing w:val="-5"/>
          <w:sz w:val="22"/>
          <w:szCs w:val="22"/>
        </w:rPr>
        <w:t xml:space="preserve"> </w:t>
      </w:r>
      <w:r w:rsidRPr="000D39DF">
        <w:rPr>
          <w:rFonts w:ascii="Arial Narrow" w:hAnsi="Arial Narrow" w:cs="Arial"/>
          <w:spacing w:val="-1"/>
          <w:sz w:val="22"/>
          <w:szCs w:val="22"/>
        </w:rPr>
        <w:t>n</w:t>
      </w:r>
      <w:r w:rsidRPr="000D39DF">
        <w:rPr>
          <w:rFonts w:ascii="Arial Narrow" w:hAnsi="Arial Narrow" w:cs="Arial"/>
          <w:spacing w:val="3"/>
          <w:sz w:val="22"/>
          <w:szCs w:val="22"/>
        </w:rPr>
        <w:t>o</w:t>
      </w:r>
      <w:r w:rsidRPr="000D39DF">
        <w:rPr>
          <w:rFonts w:ascii="Arial Narrow" w:hAnsi="Arial Narrow" w:cs="Arial"/>
          <w:spacing w:val="-2"/>
          <w:sz w:val="22"/>
          <w:szCs w:val="22"/>
        </w:rPr>
        <w:t>w</w:t>
      </w:r>
      <w:r w:rsidRPr="000D39DF">
        <w:rPr>
          <w:rFonts w:ascii="Arial Narrow" w:hAnsi="Arial Narrow" w:cs="Arial"/>
          <w:sz w:val="22"/>
          <w:szCs w:val="22"/>
        </w:rPr>
        <w:t>ą</w:t>
      </w:r>
      <w:r w:rsidRPr="000D39DF">
        <w:rPr>
          <w:rFonts w:ascii="Arial Narrow" w:hAnsi="Arial Narrow" w:cs="Arial"/>
          <w:spacing w:val="-3"/>
          <w:sz w:val="22"/>
          <w:szCs w:val="22"/>
        </w:rPr>
        <w:t xml:space="preserve"> </w:t>
      </w:r>
      <w:r w:rsidRPr="000D39DF">
        <w:rPr>
          <w:rFonts w:ascii="Arial Narrow" w:hAnsi="Arial Narrow" w:cs="Arial"/>
          <w:spacing w:val="1"/>
          <w:sz w:val="22"/>
          <w:szCs w:val="22"/>
        </w:rPr>
        <w:t>d</w:t>
      </w:r>
      <w:r w:rsidRPr="000D39DF">
        <w:rPr>
          <w:rFonts w:ascii="Arial Narrow" w:hAnsi="Arial Narrow" w:cs="Arial"/>
          <w:sz w:val="22"/>
          <w:szCs w:val="22"/>
        </w:rPr>
        <w:t>atę</w:t>
      </w:r>
      <w:r w:rsidRPr="000D39DF">
        <w:rPr>
          <w:rFonts w:ascii="Arial Narrow" w:hAnsi="Arial Narrow" w:cs="Arial"/>
          <w:spacing w:val="-2"/>
          <w:sz w:val="22"/>
          <w:szCs w:val="22"/>
        </w:rPr>
        <w:t xml:space="preserve"> </w:t>
      </w:r>
      <w:r w:rsidRPr="000D39DF">
        <w:rPr>
          <w:rFonts w:ascii="Arial Narrow" w:hAnsi="Arial Narrow" w:cs="Arial"/>
          <w:spacing w:val="1"/>
          <w:sz w:val="22"/>
          <w:szCs w:val="22"/>
        </w:rPr>
        <w:t>odb</w:t>
      </w:r>
      <w:r w:rsidRPr="000D39DF">
        <w:rPr>
          <w:rFonts w:ascii="Arial Narrow" w:hAnsi="Arial Narrow" w:cs="Arial"/>
          <w:spacing w:val="-3"/>
          <w:sz w:val="22"/>
          <w:szCs w:val="22"/>
        </w:rPr>
        <w:t>i</w:t>
      </w:r>
      <w:r w:rsidRPr="000D39DF">
        <w:rPr>
          <w:rFonts w:ascii="Arial Narrow" w:hAnsi="Arial Narrow" w:cs="Arial"/>
          <w:spacing w:val="1"/>
          <w:sz w:val="22"/>
          <w:szCs w:val="22"/>
        </w:rPr>
        <w:t>or</w:t>
      </w:r>
      <w:r w:rsidRPr="000D39DF">
        <w:rPr>
          <w:rFonts w:ascii="Arial Narrow" w:hAnsi="Arial Narrow" w:cs="Arial"/>
          <w:spacing w:val="-1"/>
          <w:sz w:val="22"/>
          <w:szCs w:val="22"/>
        </w:rPr>
        <w:t>u</w:t>
      </w:r>
      <w:r w:rsidRPr="000D39DF">
        <w:rPr>
          <w:rFonts w:ascii="Arial Narrow" w:hAnsi="Arial Narrow" w:cs="Arial"/>
          <w:sz w:val="22"/>
          <w:szCs w:val="22"/>
        </w:rPr>
        <w:t>,</w:t>
      </w:r>
      <w:r w:rsidRPr="000D39DF">
        <w:rPr>
          <w:rFonts w:ascii="Arial Narrow" w:hAnsi="Arial Narrow" w:cs="Arial"/>
          <w:spacing w:val="-6"/>
          <w:sz w:val="22"/>
          <w:szCs w:val="22"/>
        </w:rPr>
        <w:t xml:space="preserve"> </w:t>
      </w:r>
      <w:r w:rsidRPr="000D39DF">
        <w:rPr>
          <w:rFonts w:ascii="Arial Narrow" w:hAnsi="Arial Narrow" w:cs="Arial"/>
          <w:spacing w:val="-1"/>
          <w:sz w:val="22"/>
          <w:szCs w:val="22"/>
        </w:rPr>
        <w:t>k</w:t>
      </w:r>
      <w:r w:rsidRPr="000D39DF">
        <w:rPr>
          <w:rFonts w:ascii="Arial Narrow" w:hAnsi="Arial Narrow" w:cs="Arial"/>
          <w:sz w:val="22"/>
          <w:szCs w:val="22"/>
        </w:rPr>
        <w:t>t</w:t>
      </w:r>
      <w:r w:rsidRPr="000D39DF">
        <w:rPr>
          <w:rFonts w:ascii="Arial Narrow" w:hAnsi="Arial Narrow" w:cs="Arial"/>
          <w:spacing w:val="1"/>
          <w:sz w:val="22"/>
          <w:szCs w:val="22"/>
        </w:rPr>
        <w:t>ór</w:t>
      </w:r>
      <w:r w:rsidRPr="000D39DF">
        <w:rPr>
          <w:rFonts w:ascii="Arial Narrow" w:hAnsi="Arial Narrow" w:cs="Arial"/>
          <w:sz w:val="22"/>
          <w:szCs w:val="22"/>
        </w:rPr>
        <w:t>y</w:t>
      </w:r>
      <w:r w:rsidRPr="000D39DF">
        <w:rPr>
          <w:rFonts w:ascii="Arial Narrow" w:hAnsi="Arial Narrow" w:cs="Arial"/>
          <w:spacing w:val="-7"/>
          <w:sz w:val="22"/>
          <w:szCs w:val="22"/>
        </w:rPr>
        <w:t xml:space="preserve"> </w:t>
      </w:r>
      <w:r w:rsidRPr="000D39DF">
        <w:rPr>
          <w:rFonts w:ascii="Arial Narrow" w:hAnsi="Arial Narrow" w:cs="Arial"/>
          <w:sz w:val="22"/>
          <w:szCs w:val="22"/>
        </w:rPr>
        <w:t>z</w:t>
      </w:r>
      <w:r w:rsidRPr="000D39DF">
        <w:rPr>
          <w:rFonts w:ascii="Arial Narrow" w:hAnsi="Arial Narrow" w:cs="Arial"/>
          <w:spacing w:val="1"/>
          <w:sz w:val="22"/>
          <w:szCs w:val="22"/>
        </w:rPr>
        <w:t>o</w:t>
      </w:r>
      <w:r w:rsidRPr="000D39DF">
        <w:rPr>
          <w:rFonts w:ascii="Arial Narrow" w:hAnsi="Arial Narrow" w:cs="Arial"/>
          <w:spacing w:val="2"/>
          <w:sz w:val="22"/>
          <w:szCs w:val="22"/>
        </w:rPr>
        <w:t>s</w:t>
      </w:r>
      <w:r w:rsidRPr="000D39DF">
        <w:rPr>
          <w:rFonts w:ascii="Arial Narrow" w:hAnsi="Arial Narrow" w:cs="Arial"/>
          <w:sz w:val="22"/>
          <w:szCs w:val="22"/>
        </w:rPr>
        <w:t>ta</w:t>
      </w:r>
      <w:r w:rsidRPr="000D39DF">
        <w:rPr>
          <w:rFonts w:ascii="Arial Narrow" w:hAnsi="Arial Narrow" w:cs="Arial"/>
          <w:spacing w:val="-1"/>
          <w:sz w:val="22"/>
          <w:szCs w:val="22"/>
        </w:rPr>
        <w:t>n</w:t>
      </w:r>
      <w:r w:rsidRPr="000D39DF">
        <w:rPr>
          <w:rFonts w:ascii="Arial Narrow" w:hAnsi="Arial Narrow" w:cs="Arial"/>
          <w:sz w:val="22"/>
          <w:szCs w:val="22"/>
        </w:rPr>
        <w:t>ie</w:t>
      </w:r>
      <w:r w:rsidRPr="000D39DF">
        <w:rPr>
          <w:rFonts w:ascii="Arial Narrow" w:hAnsi="Arial Narrow" w:cs="Arial"/>
          <w:spacing w:val="-7"/>
          <w:sz w:val="22"/>
          <w:szCs w:val="22"/>
        </w:rPr>
        <w:t xml:space="preserve"> </w:t>
      </w:r>
      <w:r w:rsidRPr="000D39DF">
        <w:rPr>
          <w:rFonts w:ascii="Arial Narrow" w:hAnsi="Arial Narrow" w:cs="Arial"/>
          <w:spacing w:val="1"/>
          <w:sz w:val="22"/>
          <w:szCs w:val="22"/>
        </w:rPr>
        <w:t>p</w:t>
      </w:r>
      <w:r w:rsidRPr="000D39DF">
        <w:rPr>
          <w:rFonts w:ascii="Arial Narrow" w:hAnsi="Arial Narrow" w:cs="Arial"/>
          <w:spacing w:val="3"/>
          <w:sz w:val="22"/>
          <w:szCs w:val="22"/>
        </w:rPr>
        <w:t>r</w:t>
      </w:r>
      <w:r w:rsidRPr="000D39DF">
        <w:rPr>
          <w:rFonts w:ascii="Arial Narrow" w:hAnsi="Arial Narrow" w:cs="Arial"/>
          <w:sz w:val="22"/>
          <w:szCs w:val="22"/>
        </w:rPr>
        <w:t>z</w:t>
      </w:r>
      <w:r w:rsidRPr="000D39DF">
        <w:rPr>
          <w:rFonts w:ascii="Arial Narrow" w:hAnsi="Arial Narrow" w:cs="Arial"/>
          <w:spacing w:val="1"/>
          <w:sz w:val="22"/>
          <w:szCs w:val="22"/>
        </w:rPr>
        <w:t>epro</w:t>
      </w:r>
      <w:r w:rsidRPr="000D39DF">
        <w:rPr>
          <w:rFonts w:ascii="Arial Narrow" w:hAnsi="Arial Narrow" w:cs="Arial"/>
          <w:spacing w:val="-5"/>
          <w:sz w:val="22"/>
          <w:szCs w:val="22"/>
        </w:rPr>
        <w:t>w</w:t>
      </w:r>
      <w:r w:rsidRPr="000D39DF">
        <w:rPr>
          <w:rFonts w:ascii="Arial Narrow" w:hAnsi="Arial Narrow" w:cs="Arial"/>
          <w:sz w:val="22"/>
          <w:szCs w:val="22"/>
        </w:rPr>
        <w:t>a</w:t>
      </w:r>
      <w:r w:rsidRPr="000D39DF">
        <w:rPr>
          <w:rFonts w:ascii="Arial Narrow" w:hAnsi="Arial Narrow" w:cs="Arial"/>
          <w:spacing w:val="1"/>
          <w:sz w:val="22"/>
          <w:szCs w:val="22"/>
        </w:rPr>
        <w:t>d</w:t>
      </w:r>
      <w:r w:rsidRPr="000D39DF">
        <w:rPr>
          <w:rFonts w:ascii="Arial Narrow" w:hAnsi="Arial Narrow" w:cs="Arial"/>
          <w:sz w:val="22"/>
          <w:szCs w:val="22"/>
        </w:rPr>
        <w:t>z</w:t>
      </w:r>
      <w:r w:rsidRPr="000D39DF">
        <w:rPr>
          <w:rFonts w:ascii="Arial Narrow" w:hAnsi="Arial Narrow" w:cs="Arial"/>
          <w:spacing w:val="1"/>
          <w:sz w:val="22"/>
          <w:szCs w:val="22"/>
        </w:rPr>
        <w:t>on</w:t>
      </w:r>
      <w:r w:rsidRPr="000D39DF">
        <w:rPr>
          <w:rFonts w:ascii="Arial Narrow" w:hAnsi="Arial Narrow" w:cs="Arial"/>
          <w:sz w:val="22"/>
          <w:szCs w:val="22"/>
        </w:rPr>
        <w:t>y</w:t>
      </w:r>
      <w:r w:rsidR="006E1F2E">
        <w:rPr>
          <w:rFonts w:ascii="Arial Narrow" w:hAnsi="Arial Narrow" w:cs="Arial"/>
          <w:spacing w:val="-12"/>
          <w:sz w:val="22"/>
          <w:szCs w:val="22"/>
        </w:rPr>
        <w:t xml:space="preserve"> w </w:t>
      </w:r>
      <w:r w:rsidRPr="000D39DF">
        <w:rPr>
          <w:rFonts w:ascii="Arial Narrow" w:hAnsi="Arial Narrow" w:cs="Arial"/>
          <w:sz w:val="22"/>
          <w:szCs w:val="22"/>
        </w:rPr>
        <w:t>t</w:t>
      </w:r>
      <w:r w:rsidRPr="000D39DF">
        <w:rPr>
          <w:rFonts w:ascii="Arial Narrow" w:hAnsi="Arial Narrow" w:cs="Arial"/>
          <w:spacing w:val="3"/>
          <w:sz w:val="22"/>
          <w:szCs w:val="22"/>
        </w:rPr>
        <w:t>r</w:t>
      </w:r>
      <w:r w:rsidRPr="000D39DF">
        <w:rPr>
          <w:rFonts w:ascii="Arial Narrow" w:hAnsi="Arial Narrow" w:cs="Arial"/>
          <w:spacing w:val="-4"/>
          <w:sz w:val="22"/>
          <w:szCs w:val="22"/>
        </w:rPr>
        <w:t>y</w:t>
      </w:r>
      <w:r w:rsidRPr="000D39DF">
        <w:rPr>
          <w:rFonts w:ascii="Arial Narrow" w:hAnsi="Arial Narrow" w:cs="Arial"/>
          <w:spacing w:val="1"/>
          <w:sz w:val="22"/>
          <w:szCs w:val="22"/>
        </w:rPr>
        <w:t>b</w:t>
      </w:r>
      <w:r w:rsidRPr="000D39DF">
        <w:rPr>
          <w:rFonts w:ascii="Arial Narrow" w:hAnsi="Arial Narrow" w:cs="Arial"/>
          <w:sz w:val="22"/>
          <w:szCs w:val="22"/>
        </w:rPr>
        <w:t>ie</w:t>
      </w:r>
      <w:r w:rsidRPr="000D39DF">
        <w:rPr>
          <w:rFonts w:ascii="Arial Narrow" w:hAnsi="Arial Narrow" w:cs="Arial"/>
          <w:spacing w:val="-2"/>
          <w:sz w:val="22"/>
          <w:szCs w:val="22"/>
        </w:rPr>
        <w:t xml:space="preserve"> </w:t>
      </w:r>
      <w:r w:rsidRPr="000D39DF">
        <w:rPr>
          <w:rFonts w:ascii="Arial Narrow" w:hAnsi="Arial Narrow" w:cs="Arial"/>
          <w:spacing w:val="-1"/>
          <w:sz w:val="22"/>
          <w:szCs w:val="22"/>
        </w:rPr>
        <w:t>us</w:t>
      </w:r>
      <w:r w:rsidRPr="000D39DF">
        <w:rPr>
          <w:rFonts w:ascii="Arial Narrow" w:hAnsi="Arial Narrow" w:cs="Arial"/>
          <w:sz w:val="22"/>
          <w:szCs w:val="22"/>
        </w:rPr>
        <w:t>t</w:t>
      </w:r>
      <w:r w:rsidRPr="000D39DF">
        <w:rPr>
          <w:rFonts w:ascii="Arial Narrow" w:hAnsi="Arial Narrow" w:cs="Arial"/>
          <w:spacing w:val="9"/>
          <w:sz w:val="22"/>
          <w:szCs w:val="22"/>
        </w:rPr>
        <w:t>a</w:t>
      </w:r>
      <w:r w:rsidRPr="000D39DF">
        <w:rPr>
          <w:rFonts w:ascii="Arial Narrow" w:hAnsi="Arial Narrow" w:cs="Arial"/>
          <w:sz w:val="22"/>
          <w:szCs w:val="22"/>
        </w:rPr>
        <w:t>l</w:t>
      </w:r>
      <w:r w:rsidRPr="000D39DF">
        <w:rPr>
          <w:rFonts w:ascii="Arial Narrow" w:hAnsi="Arial Narrow" w:cs="Arial"/>
          <w:spacing w:val="3"/>
          <w:sz w:val="22"/>
          <w:szCs w:val="22"/>
        </w:rPr>
        <w:t>o</w:t>
      </w:r>
      <w:r w:rsidRPr="000D39DF">
        <w:rPr>
          <w:rFonts w:ascii="Arial Narrow" w:hAnsi="Arial Narrow" w:cs="Arial"/>
          <w:spacing w:val="1"/>
          <w:sz w:val="22"/>
          <w:szCs w:val="22"/>
        </w:rPr>
        <w:t>n</w:t>
      </w:r>
      <w:r w:rsidRPr="000D39DF">
        <w:rPr>
          <w:rFonts w:ascii="Arial Narrow" w:hAnsi="Arial Narrow" w:cs="Arial"/>
          <w:spacing w:val="-1"/>
          <w:sz w:val="22"/>
          <w:szCs w:val="22"/>
        </w:rPr>
        <w:t>y</w:t>
      </w:r>
      <w:r w:rsidRPr="000D39DF">
        <w:rPr>
          <w:rFonts w:ascii="Arial Narrow" w:hAnsi="Arial Narrow" w:cs="Arial"/>
          <w:sz w:val="22"/>
          <w:szCs w:val="22"/>
        </w:rPr>
        <w:t>m</w:t>
      </w:r>
      <w:r w:rsidR="006E1F2E">
        <w:rPr>
          <w:rFonts w:ascii="Arial Narrow" w:hAnsi="Arial Narrow" w:cs="Arial"/>
          <w:spacing w:val="-7"/>
          <w:sz w:val="22"/>
          <w:szCs w:val="22"/>
        </w:rPr>
        <w:t xml:space="preserve"> w </w:t>
      </w:r>
      <w:r w:rsidRPr="000D39DF">
        <w:rPr>
          <w:rFonts w:ascii="Arial Narrow" w:hAnsi="Arial Narrow" w:cs="Arial"/>
          <w:sz w:val="22"/>
          <w:szCs w:val="22"/>
        </w:rPr>
        <w:t>niniejszym paragrafie</w:t>
      </w:r>
      <w:r w:rsidRPr="000D39DF">
        <w:rPr>
          <w:rFonts w:ascii="Arial Narrow" w:hAnsi="Arial Narrow" w:cs="Arial"/>
          <w:spacing w:val="2"/>
          <w:sz w:val="22"/>
          <w:szCs w:val="22"/>
        </w:rPr>
        <w:t>.</w:t>
      </w:r>
    </w:p>
    <w:p w14:paraId="6B99FD46" w14:textId="53057CCE" w:rsidR="00877CE8" w:rsidRPr="000D39DF" w:rsidRDefault="00877CE8" w:rsidP="004845B4">
      <w:pPr>
        <w:pStyle w:val="Akapitzlist"/>
        <w:widowControl w:val="0"/>
        <w:numPr>
          <w:ilvl w:val="0"/>
          <w:numId w:val="15"/>
        </w:numPr>
        <w:tabs>
          <w:tab w:val="left" w:pos="426"/>
        </w:tabs>
        <w:spacing w:line="276" w:lineRule="auto"/>
        <w:ind w:left="426" w:right="68"/>
        <w:contextualSpacing/>
        <w:jc w:val="both"/>
        <w:rPr>
          <w:rFonts w:ascii="Arial Narrow" w:hAnsi="Arial Narrow" w:cs="Arial"/>
          <w:sz w:val="22"/>
          <w:szCs w:val="22"/>
        </w:rPr>
      </w:pPr>
      <w:r w:rsidRPr="000D39DF">
        <w:rPr>
          <w:rFonts w:ascii="Arial Narrow" w:hAnsi="Arial Narrow" w:cs="Arial"/>
          <w:spacing w:val="2"/>
          <w:sz w:val="22"/>
          <w:szCs w:val="22"/>
        </w:rPr>
        <w:t>J</w:t>
      </w:r>
      <w:r w:rsidRPr="000D39DF">
        <w:rPr>
          <w:rFonts w:ascii="Arial Narrow" w:hAnsi="Arial Narrow" w:cs="Arial"/>
          <w:sz w:val="22"/>
          <w:szCs w:val="22"/>
        </w:rPr>
        <w:t>e</w:t>
      </w:r>
      <w:r w:rsidRPr="000D39DF">
        <w:rPr>
          <w:rFonts w:ascii="Arial Narrow" w:hAnsi="Arial Narrow" w:cs="Arial"/>
          <w:spacing w:val="1"/>
          <w:sz w:val="22"/>
          <w:szCs w:val="22"/>
        </w:rPr>
        <w:t>ż</w:t>
      </w:r>
      <w:r w:rsidRPr="000D39DF">
        <w:rPr>
          <w:rFonts w:ascii="Arial Narrow" w:hAnsi="Arial Narrow" w:cs="Arial"/>
          <w:sz w:val="22"/>
          <w:szCs w:val="22"/>
        </w:rPr>
        <w:t>eli</w:t>
      </w:r>
      <w:r w:rsidR="006E1F2E">
        <w:rPr>
          <w:rFonts w:ascii="Arial Narrow" w:hAnsi="Arial Narrow" w:cs="Arial"/>
          <w:spacing w:val="1"/>
          <w:sz w:val="22"/>
          <w:szCs w:val="22"/>
        </w:rPr>
        <w:t xml:space="preserve"> w </w:t>
      </w:r>
      <w:r w:rsidRPr="000D39DF">
        <w:rPr>
          <w:rFonts w:ascii="Arial Narrow" w:hAnsi="Arial Narrow" w:cs="Arial"/>
          <w:sz w:val="22"/>
          <w:szCs w:val="22"/>
        </w:rPr>
        <w:t>t</w:t>
      </w:r>
      <w:r w:rsidRPr="000D39DF">
        <w:rPr>
          <w:rFonts w:ascii="Arial Narrow" w:hAnsi="Arial Narrow" w:cs="Arial"/>
          <w:spacing w:val="1"/>
          <w:sz w:val="22"/>
          <w:szCs w:val="22"/>
        </w:rPr>
        <w:t>ok</w:t>
      </w:r>
      <w:r w:rsidRPr="000D39DF">
        <w:rPr>
          <w:rFonts w:ascii="Arial Narrow" w:hAnsi="Arial Narrow" w:cs="Arial"/>
          <w:sz w:val="22"/>
          <w:szCs w:val="22"/>
        </w:rPr>
        <w:t>u c</w:t>
      </w:r>
      <w:r w:rsidRPr="000D39DF">
        <w:rPr>
          <w:rFonts w:ascii="Arial Narrow" w:hAnsi="Arial Narrow" w:cs="Arial"/>
          <w:spacing w:val="3"/>
          <w:sz w:val="22"/>
          <w:szCs w:val="22"/>
        </w:rPr>
        <w:t>z</w:t>
      </w:r>
      <w:r w:rsidRPr="000D39DF">
        <w:rPr>
          <w:rFonts w:ascii="Arial Narrow" w:hAnsi="Arial Narrow" w:cs="Arial"/>
          <w:spacing w:val="-1"/>
          <w:sz w:val="22"/>
          <w:szCs w:val="22"/>
        </w:rPr>
        <w:t>ynn</w:t>
      </w:r>
      <w:r w:rsidRPr="000D39DF">
        <w:rPr>
          <w:rFonts w:ascii="Arial Narrow" w:hAnsi="Arial Narrow" w:cs="Arial"/>
          <w:spacing w:val="1"/>
          <w:sz w:val="22"/>
          <w:szCs w:val="22"/>
        </w:rPr>
        <w:t>o</w:t>
      </w:r>
      <w:r w:rsidRPr="000D39DF">
        <w:rPr>
          <w:rFonts w:ascii="Arial Narrow" w:hAnsi="Arial Narrow" w:cs="Arial"/>
          <w:spacing w:val="-1"/>
          <w:sz w:val="22"/>
          <w:szCs w:val="22"/>
        </w:rPr>
        <w:t>ś</w:t>
      </w:r>
      <w:r w:rsidRPr="000D39DF">
        <w:rPr>
          <w:rFonts w:ascii="Arial Narrow" w:hAnsi="Arial Narrow" w:cs="Arial"/>
          <w:spacing w:val="3"/>
          <w:sz w:val="22"/>
          <w:szCs w:val="22"/>
        </w:rPr>
        <w:t>c</w:t>
      </w:r>
      <w:r w:rsidRPr="000D39DF">
        <w:rPr>
          <w:rFonts w:ascii="Arial Narrow" w:hAnsi="Arial Narrow" w:cs="Arial"/>
          <w:sz w:val="22"/>
          <w:szCs w:val="22"/>
        </w:rPr>
        <w:t>i</w:t>
      </w:r>
      <w:r w:rsidRPr="000D39DF">
        <w:rPr>
          <w:rFonts w:ascii="Arial Narrow" w:hAnsi="Arial Narrow" w:cs="Arial"/>
          <w:spacing w:val="45"/>
          <w:sz w:val="22"/>
          <w:szCs w:val="22"/>
        </w:rPr>
        <w:t xml:space="preserve"> </w:t>
      </w:r>
      <w:r w:rsidRPr="000D39DF">
        <w:rPr>
          <w:rFonts w:ascii="Arial Narrow" w:hAnsi="Arial Narrow" w:cs="Arial"/>
          <w:sz w:val="22"/>
          <w:szCs w:val="22"/>
        </w:rPr>
        <w:t>z</w:t>
      </w:r>
      <w:r w:rsidRPr="000D39DF">
        <w:rPr>
          <w:rFonts w:ascii="Arial Narrow" w:hAnsi="Arial Narrow" w:cs="Arial"/>
          <w:spacing w:val="1"/>
          <w:sz w:val="22"/>
          <w:szCs w:val="22"/>
        </w:rPr>
        <w:t>o</w:t>
      </w:r>
      <w:r w:rsidRPr="000D39DF">
        <w:rPr>
          <w:rFonts w:ascii="Arial Narrow" w:hAnsi="Arial Narrow" w:cs="Arial"/>
          <w:spacing w:val="-1"/>
          <w:sz w:val="22"/>
          <w:szCs w:val="22"/>
        </w:rPr>
        <w:t>s</w:t>
      </w:r>
      <w:r w:rsidRPr="000D39DF">
        <w:rPr>
          <w:rFonts w:ascii="Arial Narrow" w:hAnsi="Arial Narrow" w:cs="Arial"/>
          <w:sz w:val="22"/>
          <w:szCs w:val="22"/>
        </w:rPr>
        <w:t>ta</w:t>
      </w:r>
      <w:r w:rsidRPr="000D39DF">
        <w:rPr>
          <w:rFonts w:ascii="Arial Narrow" w:hAnsi="Arial Narrow" w:cs="Arial"/>
          <w:spacing w:val="-1"/>
          <w:sz w:val="22"/>
          <w:szCs w:val="22"/>
        </w:rPr>
        <w:t>n</w:t>
      </w:r>
      <w:r w:rsidRPr="000D39DF">
        <w:rPr>
          <w:rFonts w:ascii="Arial Narrow" w:hAnsi="Arial Narrow" w:cs="Arial"/>
          <w:sz w:val="22"/>
          <w:szCs w:val="22"/>
        </w:rPr>
        <w:t xml:space="preserve">ą </w:t>
      </w:r>
      <w:r w:rsidRPr="000D39DF">
        <w:rPr>
          <w:rFonts w:ascii="Arial Narrow" w:hAnsi="Arial Narrow" w:cs="Arial"/>
          <w:spacing w:val="-1"/>
          <w:sz w:val="22"/>
          <w:szCs w:val="22"/>
        </w:rPr>
        <w:t>s</w:t>
      </w:r>
      <w:r w:rsidRPr="000D39DF">
        <w:rPr>
          <w:rFonts w:ascii="Arial Narrow" w:hAnsi="Arial Narrow" w:cs="Arial"/>
          <w:spacing w:val="2"/>
          <w:sz w:val="22"/>
          <w:szCs w:val="22"/>
        </w:rPr>
        <w:t>t</w:t>
      </w:r>
      <w:r w:rsidRPr="000D39DF">
        <w:rPr>
          <w:rFonts w:ascii="Arial Narrow" w:hAnsi="Arial Narrow" w:cs="Arial"/>
          <w:spacing w:val="-2"/>
          <w:sz w:val="22"/>
          <w:szCs w:val="22"/>
        </w:rPr>
        <w:t>w</w:t>
      </w:r>
      <w:r w:rsidRPr="000D39DF">
        <w:rPr>
          <w:rFonts w:ascii="Arial Narrow" w:hAnsi="Arial Narrow" w:cs="Arial"/>
          <w:spacing w:val="2"/>
          <w:sz w:val="22"/>
          <w:szCs w:val="22"/>
        </w:rPr>
        <w:t>i</w:t>
      </w:r>
      <w:r w:rsidRPr="000D39DF">
        <w:rPr>
          <w:rFonts w:ascii="Arial Narrow" w:hAnsi="Arial Narrow" w:cs="Arial"/>
          <w:sz w:val="22"/>
          <w:szCs w:val="22"/>
        </w:rPr>
        <w:t>e</w:t>
      </w:r>
      <w:r w:rsidRPr="000D39DF">
        <w:rPr>
          <w:rFonts w:ascii="Arial Narrow" w:hAnsi="Arial Narrow" w:cs="Arial"/>
          <w:spacing w:val="1"/>
          <w:sz w:val="22"/>
          <w:szCs w:val="22"/>
        </w:rPr>
        <w:t>rd</w:t>
      </w:r>
      <w:r w:rsidRPr="000D39DF">
        <w:rPr>
          <w:rFonts w:ascii="Arial Narrow" w:hAnsi="Arial Narrow" w:cs="Arial"/>
          <w:sz w:val="22"/>
          <w:szCs w:val="22"/>
        </w:rPr>
        <w:t>z</w:t>
      </w:r>
      <w:r w:rsidRPr="000D39DF">
        <w:rPr>
          <w:rFonts w:ascii="Arial Narrow" w:hAnsi="Arial Narrow" w:cs="Arial"/>
          <w:spacing w:val="1"/>
          <w:sz w:val="22"/>
          <w:szCs w:val="22"/>
        </w:rPr>
        <w:t>o</w:t>
      </w:r>
      <w:r w:rsidRPr="000D39DF">
        <w:rPr>
          <w:rFonts w:ascii="Arial Narrow" w:hAnsi="Arial Narrow" w:cs="Arial"/>
          <w:spacing w:val="-1"/>
          <w:sz w:val="22"/>
          <w:szCs w:val="22"/>
        </w:rPr>
        <w:t>n</w:t>
      </w:r>
      <w:r w:rsidRPr="000D39DF">
        <w:rPr>
          <w:rFonts w:ascii="Arial Narrow" w:hAnsi="Arial Narrow" w:cs="Arial"/>
          <w:sz w:val="22"/>
          <w:szCs w:val="22"/>
        </w:rPr>
        <w:t>e</w:t>
      </w:r>
      <w:r w:rsidRPr="000D39DF">
        <w:rPr>
          <w:rFonts w:ascii="Arial Narrow" w:hAnsi="Arial Narrow" w:cs="Arial"/>
          <w:spacing w:val="44"/>
          <w:sz w:val="22"/>
          <w:szCs w:val="22"/>
        </w:rPr>
        <w:t xml:space="preserve"> </w:t>
      </w:r>
      <w:r w:rsidRPr="000D39DF">
        <w:rPr>
          <w:rFonts w:ascii="Arial Narrow" w:hAnsi="Arial Narrow" w:cs="Arial"/>
          <w:spacing w:val="1"/>
          <w:sz w:val="22"/>
          <w:szCs w:val="22"/>
        </w:rPr>
        <w:t>w</w:t>
      </w:r>
      <w:r w:rsidRPr="000D39DF">
        <w:rPr>
          <w:rFonts w:ascii="Arial Narrow" w:hAnsi="Arial Narrow" w:cs="Arial"/>
          <w:sz w:val="22"/>
          <w:szCs w:val="22"/>
        </w:rPr>
        <w:t>a</w:t>
      </w:r>
      <w:r w:rsidRPr="000D39DF">
        <w:rPr>
          <w:rFonts w:ascii="Arial Narrow" w:hAnsi="Arial Narrow" w:cs="Arial"/>
          <w:spacing w:val="1"/>
          <w:sz w:val="22"/>
          <w:szCs w:val="22"/>
        </w:rPr>
        <w:t>d</w:t>
      </w:r>
      <w:r w:rsidRPr="000D39DF">
        <w:rPr>
          <w:rFonts w:ascii="Arial Narrow" w:hAnsi="Arial Narrow" w:cs="Arial"/>
          <w:sz w:val="22"/>
          <w:szCs w:val="22"/>
        </w:rPr>
        <w:t>y to</w:t>
      </w:r>
      <w:r w:rsidRPr="000D39DF">
        <w:rPr>
          <w:rFonts w:ascii="Arial Narrow" w:hAnsi="Arial Narrow" w:cs="Arial"/>
          <w:spacing w:val="2"/>
          <w:sz w:val="22"/>
          <w:szCs w:val="22"/>
        </w:rPr>
        <w:t xml:space="preserve"> </w:t>
      </w:r>
      <w:r w:rsidRPr="000D39DF">
        <w:rPr>
          <w:rFonts w:ascii="Arial Narrow" w:hAnsi="Arial Narrow" w:cs="Arial"/>
          <w:snapToGrid w:val="0"/>
          <w:sz w:val="22"/>
          <w:szCs w:val="22"/>
        </w:rPr>
        <w:t>Zamawiającemu</w:t>
      </w:r>
      <w:r w:rsidRPr="000D39DF">
        <w:rPr>
          <w:rFonts w:ascii="Arial Narrow" w:hAnsi="Arial Narrow" w:cs="Arial"/>
          <w:spacing w:val="39"/>
          <w:sz w:val="22"/>
          <w:szCs w:val="22"/>
        </w:rPr>
        <w:t xml:space="preserve"> </w:t>
      </w:r>
      <w:r w:rsidRPr="000D39DF">
        <w:rPr>
          <w:rFonts w:ascii="Arial Narrow" w:hAnsi="Arial Narrow" w:cs="Arial"/>
          <w:spacing w:val="1"/>
          <w:sz w:val="22"/>
          <w:szCs w:val="22"/>
        </w:rPr>
        <w:t>pr</w:t>
      </w:r>
      <w:r w:rsidRPr="000D39DF">
        <w:rPr>
          <w:rFonts w:ascii="Arial Narrow" w:hAnsi="Arial Narrow" w:cs="Arial"/>
          <w:spacing w:val="3"/>
          <w:sz w:val="22"/>
          <w:szCs w:val="22"/>
        </w:rPr>
        <w:t>z</w:t>
      </w:r>
      <w:r w:rsidRPr="000D39DF">
        <w:rPr>
          <w:rFonts w:ascii="Arial Narrow" w:hAnsi="Arial Narrow" w:cs="Arial"/>
          <w:spacing w:val="-1"/>
          <w:sz w:val="22"/>
          <w:szCs w:val="22"/>
        </w:rPr>
        <w:t>ys</w:t>
      </w:r>
      <w:r w:rsidRPr="000D39DF">
        <w:rPr>
          <w:rFonts w:ascii="Arial Narrow" w:hAnsi="Arial Narrow" w:cs="Arial"/>
          <w:sz w:val="22"/>
          <w:szCs w:val="22"/>
        </w:rPr>
        <w:t>ł</w:t>
      </w:r>
      <w:r w:rsidRPr="000D39DF">
        <w:rPr>
          <w:rFonts w:ascii="Arial Narrow" w:hAnsi="Arial Narrow" w:cs="Arial"/>
          <w:spacing w:val="1"/>
          <w:sz w:val="22"/>
          <w:szCs w:val="22"/>
        </w:rPr>
        <w:t>u</w:t>
      </w:r>
      <w:r w:rsidRPr="000D39DF">
        <w:rPr>
          <w:rFonts w:ascii="Arial Narrow" w:hAnsi="Arial Narrow" w:cs="Arial"/>
          <w:spacing w:val="-1"/>
          <w:sz w:val="22"/>
          <w:szCs w:val="22"/>
        </w:rPr>
        <w:t>gu</w:t>
      </w:r>
      <w:r w:rsidRPr="000D39DF">
        <w:rPr>
          <w:rFonts w:ascii="Arial Narrow" w:hAnsi="Arial Narrow" w:cs="Arial"/>
          <w:spacing w:val="2"/>
          <w:sz w:val="22"/>
          <w:szCs w:val="22"/>
        </w:rPr>
        <w:t>j</w:t>
      </w:r>
      <w:r w:rsidRPr="000D39DF">
        <w:rPr>
          <w:rFonts w:ascii="Arial Narrow" w:hAnsi="Arial Narrow" w:cs="Arial"/>
          <w:sz w:val="22"/>
          <w:szCs w:val="22"/>
        </w:rPr>
        <w:t>ą następujące</w:t>
      </w:r>
      <w:r w:rsidRPr="000D39DF">
        <w:rPr>
          <w:rFonts w:ascii="Arial Narrow" w:hAnsi="Arial Narrow" w:cs="Arial"/>
          <w:w w:val="99"/>
          <w:sz w:val="22"/>
          <w:szCs w:val="22"/>
        </w:rPr>
        <w:t xml:space="preserve"> </w:t>
      </w:r>
      <w:r w:rsidRPr="000D39DF">
        <w:rPr>
          <w:rFonts w:ascii="Arial Narrow" w:hAnsi="Arial Narrow" w:cs="Arial"/>
          <w:spacing w:val="-1"/>
          <w:sz w:val="22"/>
          <w:szCs w:val="22"/>
        </w:rPr>
        <w:t>u</w:t>
      </w:r>
      <w:r w:rsidRPr="000D39DF">
        <w:rPr>
          <w:rFonts w:ascii="Arial Narrow" w:hAnsi="Arial Narrow" w:cs="Arial"/>
          <w:spacing w:val="1"/>
          <w:sz w:val="22"/>
          <w:szCs w:val="22"/>
        </w:rPr>
        <w:t>pr</w:t>
      </w:r>
      <w:r w:rsidRPr="000D39DF">
        <w:rPr>
          <w:rFonts w:ascii="Arial Narrow" w:hAnsi="Arial Narrow" w:cs="Arial"/>
          <w:spacing w:val="3"/>
          <w:sz w:val="22"/>
          <w:szCs w:val="22"/>
        </w:rPr>
        <w:t>a</w:t>
      </w:r>
      <w:r w:rsidRPr="000D39DF">
        <w:rPr>
          <w:rFonts w:ascii="Arial Narrow" w:hAnsi="Arial Narrow" w:cs="Arial"/>
          <w:spacing w:val="-2"/>
          <w:sz w:val="22"/>
          <w:szCs w:val="22"/>
        </w:rPr>
        <w:t>w</w:t>
      </w:r>
      <w:r w:rsidRPr="000D39DF">
        <w:rPr>
          <w:rFonts w:ascii="Arial Narrow" w:hAnsi="Arial Narrow" w:cs="Arial"/>
          <w:spacing w:val="-1"/>
          <w:sz w:val="22"/>
          <w:szCs w:val="22"/>
        </w:rPr>
        <w:t>n</w:t>
      </w:r>
      <w:r w:rsidRPr="000D39DF">
        <w:rPr>
          <w:rFonts w:ascii="Arial Narrow" w:hAnsi="Arial Narrow" w:cs="Arial"/>
          <w:sz w:val="22"/>
          <w:szCs w:val="22"/>
        </w:rPr>
        <w:t>i</w:t>
      </w:r>
      <w:r w:rsidRPr="000D39DF">
        <w:rPr>
          <w:rFonts w:ascii="Arial Narrow" w:hAnsi="Arial Narrow" w:cs="Arial"/>
          <w:spacing w:val="2"/>
          <w:sz w:val="22"/>
          <w:szCs w:val="22"/>
        </w:rPr>
        <w:t>e</w:t>
      </w:r>
      <w:r w:rsidRPr="000D39DF">
        <w:rPr>
          <w:rFonts w:ascii="Arial Narrow" w:hAnsi="Arial Narrow" w:cs="Arial"/>
          <w:spacing w:val="-1"/>
          <w:sz w:val="22"/>
          <w:szCs w:val="22"/>
        </w:rPr>
        <w:t>n</w:t>
      </w:r>
      <w:r w:rsidRPr="000D39DF">
        <w:rPr>
          <w:rFonts w:ascii="Arial Narrow" w:hAnsi="Arial Narrow" w:cs="Arial"/>
          <w:sz w:val="22"/>
          <w:szCs w:val="22"/>
        </w:rPr>
        <w:t>ia:</w:t>
      </w:r>
    </w:p>
    <w:p w14:paraId="0D9650C2" w14:textId="36781AED" w:rsidR="00877CE8" w:rsidRPr="000D39DF" w:rsidRDefault="00877CE8" w:rsidP="004845B4">
      <w:pPr>
        <w:pStyle w:val="Akapitzlist"/>
        <w:widowControl w:val="0"/>
        <w:numPr>
          <w:ilvl w:val="1"/>
          <w:numId w:val="11"/>
        </w:numPr>
        <w:tabs>
          <w:tab w:val="left" w:pos="851"/>
        </w:tabs>
        <w:spacing w:line="276" w:lineRule="auto"/>
        <w:ind w:right="70"/>
        <w:contextualSpacing/>
        <w:jc w:val="both"/>
        <w:rPr>
          <w:rFonts w:ascii="Arial Narrow" w:hAnsi="Arial Narrow" w:cs="Arial"/>
          <w:sz w:val="22"/>
          <w:szCs w:val="22"/>
        </w:rPr>
      </w:pPr>
      <w:r w:rsidRPr="000D39DF">
        <w:rPr>
          <w:rFonts w:ascii="Arial Narrow" w:hAnsi="Arial Narrow" w:cs="Arial"/>
          <w:spacing w:val="2"/>
          <w:sz w:val="22"/>
          <w:szCs w:val="22"/>
        </w:rPr>
        <w:t>j</w:t>
      </w:r>
      <w:r w:rsidRPr="000D39DF">
        <w:rPr>
          <w:rFonts w:ascii="Arial Narrow" w:hAnsi="Arial Narrow" w:cs="Arial"/>
          <w:sz w:val="22"/>
          <w:szCs w:val="22"/>
        </w:rPr>
        <w:t>e</w:t>
      </w:r>
      <w:r w:rsidRPr="000D39DF">
        <w:rPr>
          <w:rFonts w:ascii="Arial Narrow" w:hAnsi="Arial Narrow" w:cs="Arial"/>
          <w:spacing w:val="1"/>
          <w:sz w:val="22"/>
          <w:szCs w:val="22"/>
        </w:rPr>
        <w:t>ż</w:t>
      </w:r>
      <w:r w:rsidRPr="000D39DF">
        <w:rPr>
          <w:rFonts w:ascii="Arial Narrow" w:hAnsi="Arial Narrow" w:cs="Arial"/>
          <w:sz w:val="22"/>
          <w:szCs w:val="22"/>
        </w:rPr>
        <w:t>eli</w:t>
      </w:r>
      <w:r w:rsidRPr="000D39DF">
        <w:rPr>
          <w:rFonts w:ascii="Arial Narrow" w:hAnsi="Arial Narrow" w:cs="Arial"/>
          <w:spacing w:val="3"/>
          <w:sz w:val="22"/>
          <w:szCs w:val="22"/>
        </w:rPr>
        <w:t xml:space="preserve"> </w:t>
      </w:r>
      <w:r w:rsidRPr="000D39DF">
        <w:rPr>
          <w:rFonts w:ascii="Arial Narrow" w:hAnsi="Arial Narrow" w:cs="Arial"/>
          <w:spacing w:val="1"/>
          <w:sz w:val="22"/>
          <w:szCs w:val="22"/>
        </w:rPr>
        <w:t>w</w:t>
      </w:r>
      <w:r w:rsidRPr="000D39DF">
        <w:rPr>
          <w:rFonts w:ascii="Arial Narrow" w:hAnsi="Arial Narrow" w:cs="Arial"/>
          <w:sz w:val="22"/>
          <w:szCs w:val="22"/>
        </w:rPr>
        <w:t>a</w:t>
      </w:r>
      <w:r w:rsidRPr="000D39DF">
        <w:rPr>
          <w:rFonts w:ascii="Arial Narrow" w:hAnsi="Arial Narrow" w:cs="Arial"/>
          <w:spacing w:val="1"/>
          <w:sz w:val="22"/>
          <w:szCs w:val="22"/>
        </w:rPr>
        <w:t>d</w:t>
      </w:r>
      <w:r w:rsidRPr="000D39DF">
        <w:rPr>
          <w:rFonts w:ascii="Arial Narrow" w:hAnsi="Arial Narrow" w:cs="Arial"/>
          <w:sz w:val="22"/>
          <w:szCs w:val="22"/>
        </w:rPr>
        <w:t>y</w:t>
      </w:r>
      <w:r w:rsidRPr="000D39DF">
        <w:rPr>
          <w:rFonts w:ascii="Arial Narrow" w:hAnsi="Arial Narrow" w:cs="Arial"/>
          <w:spacing w:val="-1"/>
          <w:sz w:val="22"/>
          <w:szCs w:val="22"/>
        </w:rPr>
        <w:t xml:space="preserve"> n</w:t>
      </w:r>
      <w:r w:rsidRPr="000D39DF">
        <w:rPr>
          <w:rFonts w:ascii="Arial Narrow" w:hAnsi="Arial Narrow" w:cs="Arial"/>
          <w:sz w:val="22"/>
          <w:szCs w:val="22"/>
        </w:rPr>
        <w:t>a</w:t>
      </w:r>
      <w:r w:rsidRPr="000D39DF">
        <w:rPr>
          <w:rFonts w:ascii="Arial Narrow" w:hAnsi="Arial Narrow" w:cs="Arial"/>
          <w:spacing w:val="1"/>
          <w:sz w:val="22"/>
          <w:szCs w:val="22"/>
        </w:rPr>
        <w:t>d</w:t>
      </w:r>
      <w:r w:rsidRPr="000D39DF">
        <w:rPr>
          <w:rFonts w:ascii="Arial Narrow" w:hAnsi="Arial Narrow" w:cs="Arial"/>
          <w:sz w:val="22"/>
          <w:szCs w:val="22"/>
        </w:rPr>
        <w:t>a</w:t>
      </w:r>
      <w:r w:rsidRPr="000D39DF">
        <w:rPr>
          <w:rFonts w:ascii="Arial Narrow" w:hAnsi="Arial Narrow" w:cs="Arial"/>
          <w:spacing w:val="2"/>
          <w:sz w:val="22"/>
          <w:szCs w:val="22"/>
        </w:rPr>
        <w:t>j</w:t>
      </w:r>
      <w:r w:rsidRPr="000D39DF">
        <w:rPr>
          <w:rFonts w:ascii="Arial Narrow" w:hAnsi="Arial Narrow" w:cs="Arial"/>
          <w:sz w:val="22"/>
          <w:szCs w:val="22"/>
        </w:rPr>
        <w:t>ą</w:t>
      </w:r>
      <w:r w:rsidRPr="000D39DF">
        <w:rPr>
          <w:rFonts w:ascii="Arial Narrow" w:hAnsi="Arial Narrow" w:cs="Arial"/>
          <w:spacing w:val="3"/>
          <w:sz w:val="22"/>
          <w:szCs w:val="22"/>
        </w:rPr>
        <w:t xml:space="preserve"> </w:t>
      </w:r>
      <w:r w:rsidRPr="000D39DF">
        <w:rPr>
          <w:rFonts w:ascii="Arial Narrow" w:hAnsi="Arial Narrow" w:cs="Arial"/>
          <w:spacing w:val="-1"/>
          <w:sz w:val="22"/>
          <w:szCs w:val="22"/>
        </w:rPr>
        <w:t>s</w:t>
      </w:r>
      <w:r w:rsidRPr="000D39DF">
        <w:rPr>
          <w:rFonts w:ascii="Arial Narrow" w:hAnsi="Arial Narrow" w:cs="Arial"/>
          <w:sz w:val="22"/>
          <w:szCs w:val="22"/>
        </w:rPr>
        <w:t>ię</w:t>
      </w:r>
      <w:r w:rsidRPr="000D39DF">
        <w:rPr>
          <w:rFonts w:ascii="Arial Narrow" w:hAnsi="Arial Narrow" w:cs="Arial"/>
          <w:spacing w:val="6"/>
          <w:sz w:val="22"/>
          <w:szCs w:val="22"/>
        </w:rPr>
        <w:t xml:space="preserve"> </w:t>
      </w:r>
      <w:r w:rsidRPr="000D39DF">
        <w:rPr>
          <w:rFonts w:ascii="Arial Narrow" w:hAnsi="Arial Narrow" w:cs="Arial"/>
          <w:spacing w:val="1"/>
          <w:sz w:val="22"/>
          <w:szCs w:val="22"/>
        </w:rPr>
        <w:t>d</w:t>
      </w:r>
      <w:r w:rsidRPr="000D39DF">
        <w:rPr>
          <w:rFonts w:ascii="Arial Narrow" w:hAnsi="Arial Narrow" w:cs="Arial"/>
          <w:sz w:val="22"/>
          <w:szCs w:val="22"/>
        </w:rPr>
        <w:t>o</w:t>
      </w:r>
      <w:r w:rsidRPr="000D39DF">
        <w:rPr>
          <w:rFonts w:ascii="Arial Narrow" w:hAnsi="Arial Narrow" w:cs="Arial"/>
          <w:spacing w:val="6"/>
          <w:sz w:val="22"/>
          <w:szCs w:val="22"/>
        </w:rPr>
        <w:t xml:space="preserve"> </w:t>
      </w:r>
      <w:r w:rsidRPr="000D39DF">
        <w:rPr>
          <w:rFonts w:ascii="Arial Narrow" w:hAnsi="Arial Narrow" w:cs="Arial"/>
          <w:spacing w:val="-1"/>
          <w:sz w:val="22"/>
          <w:szCs w:val="22"/>
        </w:rPr>
        <w:t>u</w:t>
      </w:r>
      <w:r w:rsidRPr="000D39DF">
        <w:rPr>
          <w:rFonts w:ascii="Arial Narrow" w:hAnsi="Arial Narrow" w:cs="Arial"/>
          <w:spacing w:val="2"/>
          <w:sz w:val="22"/>
          <w:szCs w:val="22"/>
        </w:rPr>
        <w:t>s</w:t>
      </w:r>
      <w:r w:rsidRPr="000D39DF">
        <w:rPr>
          <w:rFonts w:ascii="Arial Narrow" w:hAnsi="Arial Narrow" w:cs="Arial"/>
          <w:spacing w:val="1"/>
          <w:sz w:val="22"/>
          <w:szCs w:val="22"/>
        </w:rPr>
        <w:t>u</w:t>
      </w:r>
      <w:r w:rsidRPr="000D39DF">
        <w:rPr>
          <w:rFonts w:ascii="Arial Narrow" w:hAnsi="Arial Narrow" w:cs="Arial"/>
          <w:spacing w:val="-1"/>
          <w:sz w:val="22"/>
          <w:szCs w:val="22"/>
        </w:rPr>
        <w:t>n</w:t>
      </w:r>
      <w:r w:rsidRPr="000D39DF">
        <w:rPr>
          <w:rFonts w:ascii="Arial Narrow" w:hAnsi="Arial Narrow" w:cs="Arial"/>
          <w:sz w:val="22"/>
          <w:szCs w:val="22"/>
        </w:rPr>
        <w:t>ięci</w:t>
      </w:r>
      <w:r w:rsidRPr="000D39DF">
        <w:rPr>
          <w:rFonts w:ascii="Arial Narrow" w:hAnsi="Arial Narrow" w:cs="Arial"/>
          <w:spacing w:val="1"/>
          <w:sz w:val="22"/>
          <w:szCs w:val="22"/>
        </w:rPr>
        <w:t>a</w:t>
      </w:r>
      <w:r w:rsidRPr="000D39DF">
        <w:rPr>
          <w:rFonts w:ascii="Arial Narrow" w:hAnsi="Arial Narrow" w:cs="Arial"/>
          <w:sz w:val="22"/>
          <w:szCs w:val="22"/>
        </w:rPr>
        <w:t>, to</w:t>
      </w:r>
      <w:r w:rsidRPr="000D39DF">
        <w:rPr>
          <w:rFonts w:ascii="Arial Narrow" w:hAnsi="Arial Narrow" w:cs="Arial"/>
          <w:spacing w:val="6"/>
          <w:sz w:val="22"/>
          <w:szCs w:val="22"/>
        </w:rPr>
        <w:t xml:space="preserve"> </w:t>
      </w:r>
      <w:r w:rsidRPr="000D39DF">
        <w:rPr>
          <w:rFonts w:ascii="Arial Narrow" w:hAnsi="Arial Narrow" w:cs="Arial"/>
          <w:snapToGrid w:val="0"/>
          <w:sz w:val="22"/>
          <w:szCs w:val="22"/>
        </w:rPr>
        <w:t>Zamawiający</w:t>
      </w:r>
      <w:r w:rsidRPr="000D39DF">
        <w:rPr>
          <w:rFonts w:ascii="Arial Narrow" w:hAnsi="Arial Narrow" w:cs="Arial"/>
          <w:spacing w:val="-5"/>
          <w:sz w:val="22"/>
          <w:szCs w:val="22"/>
        </w:rPr>
        <w:t xml:space="preserve"> </w:t>
      </w:r>
      <w:r w:rsidRPr="000D39DF">
        <w:rPr>
          <w:rFonts w:ascii="Arial Narrow" w:hAnsi="Arial Narrow" w:cs="Arial"/>
          <w:spacing w:val="-1"/>
          <w:sz w:val="22"/>
          <w:szCs w:val="22"/>
        </w:rPr>
        <w:t>m</w:t>
      </w:r>
      <w:r w:rsidRPr="000D39DF">
        <w:rPr>
          <w:rFonts w:ascii="Arial Narrow" w:hAnsi="Arial Narrow" w:cs="Arial"/>
          <w:spacing w:val="1"/>
          <w:sz w:val="22"/>
          <w:szCs w:val="22"/>
        </w:rPr>
        <w:t>o</w:t>
      </w:r>
      <w:r w:rsidRPr="000D39DF">
        <w:rPr>
          <w:rFonts w:ascii="Arial Narrow" w:hAnsi="Arial Narrow" w:cs="Arial"/>
          <w:sz w:val="22"/>
          <w:szCs w:val="22"/>
        </w:rPr>
        <w:t>że</w:t>
      </w:r>
      <w:r w:rsidRPr="000D39DF">
        <w:rPr>
          <w:rFonts w:ascii="Arial Narrow" w:hAnsi="Arial Narrow" w:cs="Arial"/>
          <w:spacing w:val="6"/>
          <w:sz w:val="22"/>
          <w:szCs w:val="22"/>
        </w:rPr>
        <w:t xml:space="preserve"> </w:t>
      </w:r>
      <w:r w:rsidRPr="000D39DF">
        <w:rPr>
          <w:rFonts w:ascii="Arial Narrow" w:hAnsi="Arial Narrow" w:cs="Arial"/>
          <w:spacing w:val="1"/>
          <w:sz w:val="22"/>
          <w:szCs w:val="22"/>
        </w:rPr>
        <w:t>od</w:t>
      </w:r>
      <w:r w:rsidRPr="000D39DF">
        <w:rPr>
          <w:rFonts w:ascii="Arial Narrow" w:hAnsi="Arial Narrow" w:cs="Arial"/>
          <w:spacing w:val="-4"/>
          <w:sz w:val="22"/>
          <w:szCs w:val="22"/>
        </w:rPr>
        <w:t>m</w:t>
      </w:r>
      <w:r w:rsidRPr="000D39DF">
        <w:rPr>
          <w:rFonts w:ascii="Arial Narrow" w:hAnsi="Arial Narrow" w:cs="Arial"/>
          <w:spacing w:val="3"/>
          <w:sz w:val="22"/>
          <w:szCs w:val="22"/>
        </w:rPr>
        <w:t>ó</w:t>
      </w:r>
      <w:r w:rsidRPr="000D39DF">
        <w:rPr>
          <w:rFonts w:ascii="Arial Narrow" w:hAnsi="Arial Narrow" w:cs="Arial"/>
          <w:spacing w:val="-2"/>
          <w:sz w:val="22"/>
          <w:szCs w:val="22"/>
        </w:rPr>
        <w:t>w</w:t>
      </w:r>
      <w:r w:rsidRPr="000D39DF">
        <w:rPr>
          <w:rFonts w:ascii="Arial Narrow" w:hAnsi="Arial Narrow" w:cs="Arial"/>
          <w:sz w:val="22"/>
          <w:szCs w:val="22"/>
        </w:rPr>
        <w:t>ić</w:t>
      </w:r>
      <w:r w:rsidRPr="000D39DF">
        <w:rPr>
          <w:rFonts w:ascii="Arial Narrow" w:hAnsi="Arial Narrow" w:cs="Arial"/>
          <w:spacing w:val="1"/>
          <w:sz w:val="22"/>
          <w:szCs w:val="22"/>
        </w:rPr>
        <w:t xml:space="preserve"> odb</w:t>
      </w:r>
      <w:r w:rsidRPr="000D39DF">
        <w:rPr>
          <w:rFonts w:ascii="Arial Narrow" w:hAnsi="Arial Narrow" w:cs="Arial"/>
          <w:sz w:val="22"/>
          <w:szCs w:val="22"/>
        </w:rPr>
        <w:t>i</w:t>
      </w:r>
      <w:r w:rsidRPr="000D39DF">
        <w:rPr>
          <w:rFonts w:ascii="Arial Narrow" w:hAnsi="Arial Narrow" w:cs="Arial"/>
          <w:spacing w:val="1"/>
          <w:sz w:val="22"/>
          <w:szCs w:val="22"/>
        </w:rPr>
        <w:t>or</w:t>
      </w:r>
      <w:r w:rsidRPr="000D39DF">
        <w:rPr>
          <w:rFonts w:ascii="Arial Narrow" w:hAnsi="Arial Narrow" w:cs="Arial"/>
          <w:sz w:val="22"/>
          <w:szCs w:val="22"/>
        </w:rPr>
        <w:t xml:space="preserve">u </w:t>
      </w:r>
      <w:r w:rsidRPr="000D39DF">
        <w:rPr>
          <w:rFonts w:ascii="Arial Narrow" w:hAnsi="Arial Narrow" w:cs="Arial"/>
          <w:spacing w:val="1"/>
          <w:sz w:val="22"/>
          <w:szCs w:val="22"/>
        </w:rPr>
        <w:t>d</w:t>
      </w:r>
      <w:r w:rsidRPr="000D39DF">
        <w:rPr>
          <w:rFonts w:ascii="Arial Narrow" w:hAnsi="Arial Narrow" w:cs="Arial"/>
          <w:sz w:val="22"/>
          <w:szCs w:val="22"/>
        </w:rPr>
        <w:t>o</w:t>
      </w:r>
      <w:r w:rsidRPr="000D39DF">
        <w:rPr>
          <w:rFonts w:ascii="Arial Narrow" w:hAnsi="Arial Narrow" w:cs="Arial"/>
          <w:spacing w:val="6"/>
          <w:sz w:val="22"/>
          <w:szCs w:val="22"/>
        </w:rPr>
        <w:t xml:space="preserve"> </w:t>
      </w:r>
      <w:r w:rsidRPr="000D39DF">
        <w:rPr>
          <w:rFonts w:ascii="Arial Narrow" w:hAnsi="Arial Narrow" w:cs="Arial"/>
          <w:sz w:val="22"/>
          <w:szCs w:val="22"/>
        </w:rPr>
        <w:t>c</w:t>
      </w:r>
      <w:r w:rsidRPr="000D39DF">
        <w:rPr>
          <w:rFonts w:ascii="Arial Narrow" w:hAnsi="Arial Narrow" w:cs="Arial"/>
          <w:spacing w:val="1"/>
          <w:sz w:val="22"/>
          <w:szCs w:val="22"/>
        </w:rPr>
        <w:t>z</w:t>
      </w:r>
      <w:r w:rsidRPr="000D39DF">
        <w:rPr>
          <w:rFonts w:ascii="Arial Narrow" w:hAnsi="Arial Narrow" w:cs="Arial"/>
          <w:sz w:val="22"/>
          <w:szCs w:val="22"/>
        </w:rPr>
        <w:t>asu</w:t>
      </w:r>
      <w:r w:rsidRPr="000D39DF">
        <w:rPr>
          <w:rFonts w:ascii="Arial Narrow" w:hAnsi="Arial Narrow" w:cs="Arial"/>
          <w:spacing w:val="2"/>
          <w:sz w:val="22"/>
          <w:szCs w:val="22"/>
        </w:rPr>
        <w:t xml:space="preserve"> </w:t>
      </w:r>
      <w:r w:rsidRPr="000D39DF">
        <w:rPr>
          <w:rFonts w:ascii="Arial Narrow" w:hAnsi="Arial Narrow" w:cs="Arial"/>
          <w:spacing w:val="1"/>
          <w:sz w:val="22"/>
          <w:szCs w:val="22"/>
        </w:rPr>
        <w:t>u</w:t>
      </w:r>
      <w:r w:rsidRPr="000D39DF">
        <w:rPr>
          <w:rFonts w:ascii="Arial Narrow" w:hAnsi="Arial Narrow" w:cs="Arial"/>
          <w:spacing w:val="2"/>
          <w:sz w:val="22"/>
          <w:szCs w:val="22"/>
        </w:rPr>
        <w:t>s</w:t>
      </w:r>
      <w:r w:rsidRPr="000D39DF">
        <w:rPr>
          <w:rFonts w:ascii="Arial Narrow" w:hAnsi="Arial Narrow" w:cs="Arial"/>
          <w:spacing w:val="-1"/>
          <w:sz w:val="22"/>
          <w:szCs w:val="22"/>
        </w:rPr>
        <w:t>un</w:t>
      </w:r>
      <w:r w:rsidRPr="000D39DF">
        <w:rPr>
          <w:rFonts w:ascii="Arial Narrow" w:hAnsi="Arial Narrow" w:cs="Arial"/>
          <w:sz w:val="22"/>
          <w:szCs w:val="22"/>
        </w:rPr>
        <w:t>ię</w:t>
      </w:r>
      <w:r w:rsidRPr="000D39DF">
        <w:rPr>
          <w:rFonts w:ascii="Arial Narrow" w:hAnsi="Arial Narrow" w:cs="Arial"/>
          <w:spacing w:val="3"/>
          <w:sz w:val="22"/>
          <w:szCs w:val="22"/>
        </w:rPr>
        <w:t>c</w:t>
      </w:r>
      <w:r w:rsidRPr="000D39DF">
        <w:rPr>
          <w:rFonts w:ascii="Arial Narrow" w:hAnsi="Arial Narrow" w:cs="Arial"/>
          <w:sz w:val="22"/>
          <w:szCs w:val="22"/>
        </w:rPr>
        <w:t xml:space="preserve">ia </w:t>
      </w:r>
      <w:r w:rsidRPr="000D39DF">
        <w:rPr>
          <w:rFonts w:ascii="Arial Narrow" w:hAnsi="Arial Narrow" w:cs="Arial"/>
          <w:spacing w:val="1"/>
          <w:sz w:val="22"/>
          <w:szCs w:val="22"/>
        </w:rPr>
        <w:t>w</w:t>
      </w:r>
      <w:r w:rsidRPr="000D39DF">
        <w:rPr>
          <w:rFonts w:ascii="Arial Narrow" w:hAnsi="Arial Narrow" w:cs="Arial"/>
          <w:sz w:val="22"/>
          <w:szCs w:val="22"/>
        </w:rPr>
        <w:t>ad l</w:t>
      </w:r>
      <w:r w:rsidRPr="000D39DF">
        <w:rPr>
          <w:rFonts w:ascii="Arial Narrow" w:hAnsi="Arial Narrow" w:cs="Arial"/>
          <w:spacing w:val="-1"/>
          <w:sz w:val="22"/>
          <w:szCs w:val="22"/>
        </w:rPr>
        <w:t>u</w:t>
      </w:r>
      <w:r w:rsidRPr="000D39DF">
        <w:rPr>
          <w:rFonts w:ascii="Arial Narrow" w:hAnsi="Arial Narrow" w:cs="Arial"/>
          <w:sz w:val="22"/>
          <w:szCs w:val="22"/>
        </w:rPr>
        <w:t>b</w:t>
      </w:r>
      <w:r w:rsidRPr="000D39DF">
        <w:rPr>
          <w:rFonts w:ascii="Arial Narrow" w:hAnsi="Arial Narrow" w:cs="Arial"/>
          <w:spacing w:val="-2"/>
          <w:sz w:val="22"/>
          <w:szCs w:val="22"/>
        </w:rPr>
        <w:t xml:space="preserve"> </w:t>
      </w:r>
      <w:r w:rsidRPr="000D39DF">
        <w:rPr>
          <w:rFonts w:ascii="Arial Narrow" w:hAnsi="Arial Narrow" w:cs="Arial"/>
          <w:sz w:val="22"/>
          <w:szCs w:val="22"/>
        </w:rPr>
        <w:t>z</w:t>
      </w:r>
      <w:r w:rsidRPr="000D39DF">
        <w:rPr>
          <w:rFonts w:ascii="Arial Narrow" w:hAnsi="Arial Narrow" w:cs="Arial"/>
          <w:spacing w:val="1"/>
          <w:sz w:val="22"/>
          <w:szCs w:val="22"/>
        </w:rPr>
        <w:t>a</w:t>
      </w:r>
      <w:r w:rsidRPr="000D39DF">
        <w:rPr>
          <w:rFonts w:ascii="Arial Narrow" w:hAnsi="Arial Narrow" w:cs="Arial"/>
          <w:sz w:val="22"/>
          <w:szCs w:val="22"/>
        </w:rPr>
        <w:t>ż</w:t>
      </w:r>
      <w:r w:rsidRPr="000D39DF">
        <w:rPr>
          <w:rFonts w:ascii="Arial Narrow" w:hAnsi="Arial Narrow" w:cs="Arial"/>
          <w:spacing w:val="1"/>
          <w:sz w:val="22"/>
          <w:szCs w:val="22"/>
        </w:rPr>
        <w:t>ąd</w:t>
      </w:r>
      <w:r w:rsidRPr="000D39DF">
        <w:rPr>
          <w:rFonts w:ascii="Arial Narrow" w:hAnsi="Arial Narrow" w:cs="Arial"/>
          <w:sz w:val="22"/>
          <w:szCs w:val="22"/>
        </w:rPr>
        <w:t>ać</w:t>
      </w:r>
      <w:r w:rsidRPr="000D39DF">
        <w:rPr>
          <w:rFonts w:ascii="Arial Narrow" w:hAnsi="Arial Narrow" w:cs="Arial"/>
          <w:spacing w:val="-5"/>
          <w:sz w:val="22"/>
          <w:szCs w:val="22"/>
        </w:rPr>
        <w:t xml:space="preserve"> </w:t>
      </w:r>
      <w:r w:rsidRPr="000D39DF">
        <w:rPr>
          <w:rFonts w:ascii="Arial Narrow" w:hAnsi="Arial Narrow" w:cs="Arial"/>
          <w:sz w:val="22"/>
          <w:szCs w:val="22"/>
        </w:rPr>
        <w:t>ich</w:t>
      </w:r>
      <w:r w:rsidRPr="000D39DF">
        <w:rPr>
          <w:rFonts w:ascii="Arial Narrow" w:hAnsi="Arial Narrow" w:cs="Arial"/>
          <w:spacing w:val="-3"/>
          <w:sz w:val="22"/>
          <w:szCs w:val="22"/>
        </w:rPr>
        <w:t xml:space="preserve"> </w:t>
      </w:r>
      <w:r w:rsidRPr="000D39DF">
        <w:rPr>
          <w:rFonts w:ascii="Arial Narrow" w:hAnsi="Arial Narrow" w:cs="Arial"/>
          <w:spacing w:val="1"/>
          <w:sz w:val="22"/>
          <w:szCs w:val="22"/>
        </w:rPr>
        <w:t>u</w:t>
      </w:r>
      <w:r w:rsidRPr="000D39DF">
        <w:rPr>
          <w:rFonts w:ascii="Arial Narrow" w:hAnsi="Arial Narrow" w:cs="Arial"/>
          <w:spacing w:val="-1"/>
          <w:sz w:val="22"/>
          <w:szCs w:val="22"/>
        </w:rPr>
        <w:t>s</w:t>
      </w:r>
      <w:r w:rsidRPr="000D39DF">
        <w:rPr>
          <w:rFonts w:ascii="Arial Narrow" w:hAnsi="Arial Narrow" w:cs="Arial"/>
          <w:spacing w:val="1"/>
          <w:sz w:val="22"/>
          <w:szCs w:val="22"/>
        </w:rPr>
        <w:t>u</w:t>
      </w:r>
      <w:r w:rsidRPr="000D39DF">
        <w:rPr>
          <w:rFonts w:ascii="Arial Narrow" w:hAnsi="Arial Narrow" w:cs="Arial"/>
          <w:spacing w:val="-1"/>
          <w:sz w:val="22"/>
          <w:szCs w:val="22"/>
        </w:rPr>
        <w:t>n</w:t>
      </w:r>
      <w:r w:rsidRPr="000D39DF">
        <w:rPr>
          <w:rFonts w:ascii="Arial Narrow" w:hAnsi="Arial Narrow" w:cs="Arial"/>
          <w:sz w:val="22"/>
          <w:szCs w:val="22"/>
        </w:rPr>
        <w:t>ięcia</w:t>
      </w:r>
      <w:r w:rsidRPr="000D39DF">
        <w:rPr>
          <w:rFonts w:ascii="Arial Narrow" w:hAnsi="Arial Narrow" w:cs="Arial"/>
          <w:spacing w:val="-5"/>
          <w:sz w:val="22"/>
          <w:szCs w:val="22"/>
        </w:rPr>
        <w:t xml:space="preserve"> </w:t>
      </w:r>
      <w:r w:rsidRPr="000D39DF">
        <w:rPr>
          <w:rFonts w:ascii="Arial Narrow" w:hAnsi="Arial Narrow" w:cs="Arial"/>
          <w:sz w:val="22"/>
          <w:szCs w:val="22"/>
        </w:rPr>
        <w:t>w</w:t>
      </w:r>
      <w:r w:rsidRPr="000D39DF">
        <w:rPr>
          <w:rFonts w:ascii="Arial Narrow" w:hAnsi="Arial Narrow" w:cs="Arial"/>
          <w:spacing w:val="-1"/>
          <w:sz w:val="22"/>
          <w:szCs w:val="22"/>
        </w:rPr>
        <w:t>y</w:t>
      </w:r>
      <w:r w:rsidRPr="000D39DF">
        <w:rPr>
          <w:rFonts w:ascii="Arial Narrow" w:hAnsi="Arial Narrow" w:cs="Arial"/>
          <w:spacing w:val="3"/>
          <w:sz w:val="22"/>
          <w:szCs w:val="22"/>
        </w:rPr>
        <w:t>z</w:t>
      </w:r>
      <w:r w:rsidRPr="000D39DF">
        <w:rPr>
          <w:rFonts w:ascii="Arial Narrow" w:hAnsi="Arial Narrow" w:cs="Arial"/>
          <w:spacing w:val="-1"/>
          <w:sz w:val="22"/>
          <w:szCs w:val="22"/>
        </w:rPr>
        <w:t>n</w:t>
      </w:r>
      <w:r w:rsidRPr="000D39DF">
        <w:rPr>
          <w:rFonts w:ascii="Arial Narrow" w:hAnsi="Arial Narrow" w:cs="Arial"/>
          <w:sz w:val="22"/>
          <w:szCs w:val="22"/>
        </w:rPr>
        <w:t>a</w:t>
      </w:r>
      <w:r w:rsidRPr="000D39DF">
        <w:rPr>
          <w:rFonts w:ascii="Arial Narrow" w:hAnsi="Arial Narrow" w:cs="Arial"/>
          <w:spacing w:val="1"/>
          <w:sz w:val="22"/>
          <w:szCs w:val="22"/>
        </w:rPr>
        <w:t>c</w:t>
      </w:r>
      <w:r w:rsidRPr="000D39DF">
        <w:rPr>
          <w:rFonts w:ascii="Arial Narrow" w:hAnsi="Arial Narrow" w:cs="Arial"/>
          <w:sz w:val="22"/>
          <w:szCs w:val="22"/>
        </w:rPr>
        <w:t>z</w:t>
      </w:r>
      <w:r w:rsidRPr="000D39DF">
        <w:rPr>
          <w:rFonts w:ascii="Arial Narrow" w:hAnsi="Arial Narrow" w:cs="Arial"/>
          <w:spacing w:val="1"/>
          <w:sz w:val="22"/>
          <w:szCs w:val="22"/>
        </w:rPr>
        <w:t>a</w:t>
      </w:r>
      <w:r w:rsidRPr="000D39DF">
        <w:rPr>
          <w:rFonts w:ascii="Arial Narrow" w:hAnsi="Arial Narrow" w:cs="Arial"/>
          <w:spacing w:val="2"/>
          <w:sz w:val="22"/>
          <w:szCs w:val="22"/>
        </w:rPr>
        <w:t>j</w:t>
      </w:r>
      <w:r w:rsidRPr="000D39DF">
        <w:rPr>
          <w:rFonts w:ascii="Arial Narrow" w:hAnsi="Arial Narrow" w:cs="Arial"/>
          <w:sz w:val="22"/>
          <w:szCs w:val="22"/>
        </w:rPr>
        <w:t>ąc</w:t>
      </w:r>
      <w:r w:rsidRPr="000D39DF">
        <w:rPr>
          <w:rFonts w:ascii="Arial Narrow" w:hAnsi="Arial Narrow" w:cs="Arial"/>
          <w:spacing w:val="-5"/>
          <w:sz w:val="22"/>
          <w:szCs w:val="22"/>
        </w:rPr>
        <w:t xml:space="preserve"> </w:t>
      </w:r>
      <w:r w:rsidRPr="000D39DF">
        <w:rPr>
          <w:rFonts w:ascii="Arial Narrow" w:hAnsi="Arial Narrow" w:cs="Arial"/>
          <w:spacing w:val="1"/>
          <w:sz w:val="22"/>
          <w:szCs w:val="22"/>
        </w:rPr>
        <w:t>od</w:t>
      </w:r>
      <w:r w:rsidRPr="000D39DF">
        <w:rPr>
          <w:rFonts w:ascii="Arial Narrow" w:hAnsi="Arial Narrow" w:cs="Arial"/>
          <w:spacing w:val="-1"/>
          <w:sz w:val="22"/>
          <w:szCs w:val="22"/>
        </w:rPr>
        <w:t>p</w:t>
      </w:r>
      <w:r w:rsidRPr="000D39DF">
        <w:rPr>
          <w:rFonts w:ascii="Arial Narrow" w:hAnsi="Arial Narrow" w:cs="Arial"/>
          <w:spacing w:val="1"/>
          <w:sz w:val="22"/>
          <w:szCs w:val="22"/>
        </w:rPr>
        <w:t>o</w:t>
      </w:r>
      <w:r w:rsidRPr="000D39DF">
        <w:rPr>
          <w:rFonts w:ascii="Arial Narrow" w:hAnsi="Arial Narrow" w:cs="Arial"/>
          <w:spacing w:val="-2"/>
          <w:sz w:val="22"/>
          <w:szCs w:val="22"/>
        </w:rPr>
        <w:t>w</w:t>
      </w:r>
      <w:r w:rsidRPr="000D39DF">
        <w:rPr>
          <w:rFonts w:ascii="Arial Narrow" w:hAnsi="Arial Narrow" w:cs="Arial"/>
          <w:sz w:val="22"/>
          <w:szCs w:val="22"/>
        </w:rPr>
        <w:t>ie</w:t>
      </w:r>
      <w:r w:rsidRPr="000D39DF">
        <w:rPr>
          <w:rFonts w:ascii="Arial Narrow" w:hAnsi="Arial Narrow" w:cs="Arial"/>
          <w:spacing w:val="1"/>
          <w:sz w:val="22"/>
          <w:szCs w:val="22"/>
        </w:rPr>
        <w:t>d</w:t>
      </w:r>
      <w:r w:rsidRPr="000D39DF">
        <w:rPr>
          <w:rFonts w:ascii="Arial Narrow" w:hAnsi="Arial Narrow" w:cs="Arial"/>
          <w:spacing w:val="-1"/>
          <w:sz w:val="22"/>
          <w:szCs w:val="22"/>
        </w:rPr>
        <w:t>n</w:t>
      </w:r>
      <w:r w:rsidRPr="000D39DF">
        <w:rPr>
          <w:rFonts w:ascii="Arial Narrow" w:hAnsi="Arial Narrow" w:cs="Arial"/>
          <w:sz w:val="22"/>
          <w:szCs w:val="22"/>
        </w:rPr>
        <w:t>i</w:t>
      </w:r>
      <w:r w:rsidRPr="000D39DF">
        <w:rPr>
          <w:rFonts w:ascii="Arial Narrow" w:hAnsi="Arial Narrow" w:cs="Arial"/>
          <w:spacing w:val="-9"/>
          <w:sz w:val="22"/>
          <w:szCs w:val="22"/>
        </w:rPr>
        <w:t xml:space="preserve"> </w:t>
      </w:r>
      <w:r w:rsidRPr="000D39DF">
        <w:rPr>
          <w:rFonts w:ascii="Arial Narrow" w:hAnsi="Arial Narrow" w:cs="Arial"/>
          <w:sz w:val="22"/>
          <w:szCs w:val="22"/>
        </w:rPr>
        <w:t>te</w:t>
      </w:r>
      <w:r w:rsidRPr="000D39DF">
        <w:rPr>
          <w:rFonts w:ascii="Arial Narrow" w:hAnsi="Arial Narrow" w:cs="Arial"/>
          <w:spacing w:val="3"/>
          <w:sz w:val="22"/>
          <w:szCs w:val="22"/>
        </w:rPr>
        <w:t>r</w:t>
      </w:r>
      <w:r w:rsidRPr="000D39DF">
        <w:rPr>
          <w:rFonts w:ascii="Arial Narrow" w:hAnsi="Arial Narrow" w:cs="Arial"/>
          <w:spacing w:val="-1"/>
          <w:sz w:val="22"/>
          <w:szCs w:val="22"/>
        </w:rPr>
        <w:t>m</w:t>
      </w:r>
      <w:r w:rsidRPr="000D39DF">
        <w:rPr>
          <w:rFonts w:ascii="Arial Narrow" w:hAnsi="Arial Narrow" w:cs="Arial"/>
          <w:sz w:val="22"/>
          <w:szCs w:val="22"/>
        </w:rPr>
        <w:t>i</w:t>
      </w:r>
      <w:r w:rsidRPr="000D39DF">
        <w:rPr>
          <w:rFonts w:ascii="Arial Narrow" w:hAnsi="Arial Narrow" w:cs="Arial"/>
          <w:spacing w:val="-1"/>
          <w:sz w:val="22"/>
          <w:szCs w:val="22"/>
        </w:rPr>
        <w:t>n</w:t>
      </w:r>
      <w:r w:rsidRPr="000D39DF">
        <w:rPr>
          <w:rFonts w:ascii="Arial Narrow" w:hAnsi="Arial Narrow" w:cs="Arial"/>
          <w:sz w:val="22"/>
          <w:szCs w:val="22"/>
        </w:rPr>
        <w:t>. Gdy Wykonawca nie usunie wad</w:t>
      </w:r>
      <w:r w:rsidR="006E1F2E">
        <w:rPr>
          <w:rFonts w:ascii="Arial Narrow" w:hAnsi="Arial Narrow" w:cs="Arial"/>
          <w:sz w:val="22"/>
          <w:szCs w:val="22"/>
        </w:rPr>
        <w:t xml:space="preserve"> w </w:t>
      </w:r>
      <w:r w:rsidRPr="000D39DF">
        <w:rPr>
          <w:rFonts w:ascii="Arial Narrow" w:hAnsi="Arial Narrow" w:cs="Arial"/>
          <w:sz w:val="22"/>
          <w:szCs w:val="22"/>
        </w:rPr>
        <w:t xml:space="preserve">wyznaczonym terminie, </w:t>
      </w:r>
      <w:r w:rsidRPr="000D39DF">
        <w:rPr>
          <w:rFonts w:ascii="Arial Narrow" w:hAnsi="Arial Narrow" w:cs="Arial"/>
          <w:snapToGrid w:val="0"/>
          <w:sz w:val="22"/>
          <w:szCs w:val="22"/>
        </w:rPr>
        <w:t>Zamawiający</w:t>
      </w:r>
      <w:r w:rsidRPr="000D39DF">
        <w:rPr>
          <w:rFonts w:ascii="Arial Narrow" w:hAnsi="Arial Narrow" w:cs="Arial"/>
          <w:bCs/>
          <w:sz w:val="22"/>
          <w:szCs w:val="22"/>
        </w:rPr>
        <w:t>,</w:t>
      </w:r>
      <w:r w:rsidRPr="000D39DF">
        <w:rPr>
          <w:rFonts w:ascii="Arial Narrow" w:hAnsi="Arial Narrow" w:cs="Arial"/>
          <w:sz w:val="22"/>
          <w:szCs w:val="22"/>
        </w:rPr>
        <w:t xml:space="preserve"> niezależnie od kar umownych, ma prawo żądać obniżenia wynagrodzenia proporcjonalnie do wartości wadliwie wykonanych robót lub może zlecić usunięcie takich wad na koszt</w:t>
      </w:r>
      <w:r w:rsidR="006E1F2E">
        <w:rPr>
          <w:rFonts w:ascii="Arial Narrow" w:hAnsi="Arial Narrow" w:cs="Arial"/>
          <w:sz w:val="22"/>
          <w:szCs w:val="22"/>
        </w:rPr>
        <w:t xml:space="preserve"> i </w:t>
      </w:r>
      <w:r w:rsidRPr="000D39DF">
        <w:rPr>
          <w:rFonts w:ascii="Arial Narrow" w:hAnsi="Arial Narrow" w:cs="Arial"/>
          <w:sz w:val="22"/>
          <w:szCs w:val="22"/>
        </w:rPr>
        <w:t>ryzyko Wykonawcy,</w:t>
      </w:r>
    </w:p>
    <w:p w14:paraId="5AA4CC5C" w14:textId="77777777" w:rsidR="00877CE8" w:rsidRPr="000D39DF" w:rsidRDefault="00877CE8" w:rsidP="004845B4">
      <w:pPr>
        <w:pStyle w:val="Akapitzlist"/>
        <w:widowControl w:val="0"/>
        <w:numPr>
          <w:ilvl w:val="1"/>
          <w:numId w:val="11"/>
        </w:numPr>
        <w:tabs>
          <w:tab w:val="left" w:pos="851"/>
        </w:tabs>
        <w:spacing w:line="276" w:lineRule="auto"/>
        <w:ind w:right="70"/>
        <w:contextualSpacing/>
        <w:jc w:val="both"/>
        <w:rPr>
          <w:rFonts w:ascii="Arial Narrow" w:hAnsi="Arial Narrow" w:cs="Arial"/>
          <w:sz w:val="22"/>
          <w:szCs w:val="22"/>
        </w:rPr>
      </w:pPr>
      <w:r w:rsidRPr="000D39DF">
        <w:rPr>
          <w:rFonts w:ascii="Arial Narrow" w:hAnsi="Arial Narrow" w:cs="Arial"/>
          <w:spacing w:val="2"/>
          <w:sz w:val="22"/>
          <w:szCs w:val="22"/>
        </w:rPr>
        <w:t>j</w:t>
      </w:r>
      <w:r w:rsidRPr="000D39DF">
        <w:rPr>
          <w:rFonts w:ascii="Arial Narrow" w:hAnsi="Arial Narrow" w:cs="Arial"/>
          <w:sz w:val="22"/>
          <w:szCs w:val="22"/>
        </w:rPr>
        <w:t>e</w:t>
      </w:r>
      <w:r w:rsidRPr="000D39DF">
        <w:rPr>
          <w:rFonts w:ascii="Arial Narrow" w:hAnsi="Arial Narrow" w:cs="Arial"/>
          <w:spacing w:val="1"/>
          <w:sz w:val="22"/>
          <w:szCs w:val="22"/>
        </w:rPr>
        <w:t>ż</w:t>
      </w:r>
      <w:r w:rsidRPr="000D39DF">
        <w:rPr>
          <w:rFonts w:ascii="Arial Narrow" w:hAnsi="Arial Narrow" w:cs="Arial"/>
          <w:sz w:val="22"/>
          <w:szCs w:val="22"/>
        </w:rPr>
        <w:t>eli</w:t>
      </w:r>
      <w:r w:rsidRPr="000D39DF">
        <w:rPr>
          <w:rFonts w:ascii="Arial Narrow" w:hAnsi="Arial Narrow" w:cs="Arial"/>
          <w:spacing w:val="-4"/>
          <w:sz w:val="22"/>
          <w:szCs w:val="22"/>
        </w:rPr>
        <w:t xml:space="preserve"> </w:t>
      </w:r>
      <w:r w:rsidRPr="000D39DF">
        <w:rPr>
          <w:rFonts w:ascii="Arial Narrow" w:hAnsi="Arial Narrow" w:cs="Arial"/>
          <w:spacing w:val="1"/>
          <w:sz w:val="22"/>
          <w:szCs w:val="22"/>
        </w:rPr>
        <w:t>w</w:t>
      </w:r>
      <w:r w:rsidRPr="000D39DF">
        <w:rPr>
          <w:rFonts w:ascii="Arial Narrow" w:hAnsi="Arial Narrow" w:cs="Arial"/>
          <w:sz w:val="22"/>
          <w:szCs w:val="22"/>
        </w:rPr>
        <w:t>a</w:t>
      </w:r>
      <w:r w:rsidRPr="000D39DF">
        <w:rPr>
          <w:rFonts w:ascii="Arial Narrow" w:hAnsi="Arial Narrow" w:cs="Arial"/>
          <w:spacing w:val="1"/>
          <w:sz w:val="22"/>
          <w:szCs w:val="22"/>
        </w:rPr>
        <w:t>d</w:t>
      </w:r>
      <w:r w:rsidRPr="000D39DF">
        <w:rPr>
          <w:rFonts w:ascii="Arial Narrow" w:hAnsi="Arial Narrow" w:cs="Arial"/>
          <w:sz w:val="22"/>
          <w:szCs w:val="22"/>
        </w:rPr>
        <w:t>y</w:t>
      </w:r>
      <w:r w:rsidRPr="000D39DF">
        <w:rPr>
          <w:rFonts w:ascii="Arial Narrow" w:hAnsi="Arial Narrow" w:cs="Arial"/>
          <w:spacing w:val="-8"/>
          <w:sz w:val="22"/>
          <w:szCs w:val="22"/>
        </w:rPr>
        <w:t xml:space="preserve"> </w:t>
      </w:r>
      <w:r w:rsidRPr="000D39DF">
        <w:rPr>
          <w:rFonts w:ascii="Arial Narrow" w:hAnsi="Arial Narrow" w:cs="Arial"/>
          <w:spacing w:val="-1"/>
          <w:sz w:val="22"/>
          <w:szCs w:val="22"/>
        </w:rPr>
        <w:t>n</w:t>
      </w:r>
      <w:r w:rsidRPr="000D39DF">
        <w:rPr>
          <w:rFonts w:ascii="Arial Narrow" w:hAnsi="Arial Narrow" w:cs="Arial"/>
          <w:sz w:val="22"/>
          <w:szCs w:val="22"/>
        </w:rPr>
        <w:t>ie</w:t>
      </w:r>
      <w:r w:rsidRPr="000D39DF">
        <w:rPr>
          <w:rFonts w:ascii="Arial Narrow" w:hAnsi="Arial Narrow" w:cs="Arial"/>
          <w:spacing w:val="-2"/>
          <w:sz w:val="22"/>
          <w:szCs w:val="22"/>
        </w:rPr>
        <w:t xml:space="preserve"> </w:t>
      </w:r>
      <w:r w:rsidRPr="000D39DF">
        <w:rPr>
          <w:rFonts w:ascii="Arial Narrow" w:hAnsi="Arial Narrow" w:cs="Arial"/>
          <w:spacing w:val="-1"/>
          <w:sz w:val="22"/>
          <w:szCs w:val="22"/>
        </w:rPr>
        <w:t>n</w:t>
      </w:r>
      <w:r w:rsidRPr="000D39DF">
        <w:rPr>
          <w:rFonts w:ascii="Arial Narrow" w:hAnsi="Arial Narrow" w:cs="Arial"/>
          <w:sz w:val="22"/>
          <w:szCs w:val="22"/>
        </w:rPr>
        <w:t>a</w:t>
      </w:r>
      <w:r w:rsidRPr="000D39DF">
        <w:rPr>
          <w:rFonts w:ascii="Arial Narrow" w:hAnsi="Arial Narrow" w:cs="Arial"/>
          <w:spacing w:val="1"/>
          <w:sz w:val="22"/>
          <w:szCs w:val="22"/>
        </w:rPr>
        <w:t>d</w:t>
      </w:r>
      <w:r w:rsidRPr="000D39DF">
        <w:rPr>
          <w:rFonts w:ascii="Arial Narrow" w:hAnsi="Arial Narrow" w:cs="Arial"/>
          <w:sz w:val="22"/>
          <w:szCs w:val="22"/>
        </w:rPr>
        <w:t>a</w:t>
      </w:r>
      <w:r w:rsidRPr="000D39DF">
        <w:rPr>
          <w:rFonts w:ascii="Arial Narrow" w:hAnsi="Arial Narrow" w:cs="Arial"/>
          <w:spacing w:val="2"/>
          <w:sz w:val="22"/>
          <w:szCs w:val="22"/>
        </w:rPr>
        <w:t>j</w:t>
      </w:r>
      <w:r w:rsidRPr="000D39DF">
        <w:rPr>
          <w:rFonts w:ascii="Arial Narrow" w:hAnsi="Arial Narrow" w:cs="Arial"/>
          <w:sz w:val="22"/>
          <w:szCs w:val="22"/>
        </w:rPr>
        <w:t>ą</w:t>
      </w:r>
      <w:r w:rsidRPr="000D39DF">
        <w:rPr>
          <w:rFonts w:ascii="Arial Narrow" w:hAnsi="Arial Narrow" w:cs="Arial"/>
          <w:spacing w:val="-4"/>
          <w:sz w:val="22"/>
          <w:szCs w:val="22"/>
        </w:rPr>
        <w:t xml:space="preserve"> </w:t>
      </w:r>
      <w:r w:rsidRPr="000D39DF">
        <w:rPr>
          <w:rFonts w:ascii="Arial Narrow" w:hAnsi="Arial Narrow" w:cs="Arial"/>
          <w:spacing w:val="-1"/>
          <w:sz w:val="22"/>
          <w:szCs w:val="22"/>
        </w:rPr>
        <w:t>s</w:t>
      </w:r>
      <w:r w:rsidRPr="000D39DF">
        <w:rPr>
          <w:rFonts w:ascii="Arial Narrow" w:hAnsi="Arial Narrow" w:cs="Arial"/>
          <w:sz w:val="22"/>
          <w:szCs w:val="22"/>
        </w:rPr>
        <w:t>ię</w:t>
      </w:r>
      <w:r w:rsidRPr="000D39DF">
        <w:rPr>
          <w:rFonts w:ascii="Arial Narrow" w:hAnsi="Arial Narrow" w:cs="Arial"/>
          <w:spacing w:val="-2"/>
          <w:sz w:val="22"/>
          <w:szCs w:val="22"/>
        </w:rPr>
        <w:t xml:space="preserve"> </w:t>
      </w:r>
      <w:r w:rsidRPr="000D39DF">
        <w:rPr>
          <w:rFonts w:ascii="Arial Narrow" w:hAnsi="Arial Narrow" w:cs="Arial"/>
          <w:spacing w:val="1"/>
          <w:sz w:val="22"/>
          <w:szCs w:val="22"/>
        </w:rPr>
        <w:t>d</w:t>
      </w:r>
      <w:r w:rsidRPr="000D39DF">
        <w:rPr>
          <w:rFonts w:ascii="Arial Narrow" w:hAnsi="Arial Narrow" w:cs="Arial"/>
          <w:sz w:val="22"/>
          <w:szCs w:val="22"/>
        </w:rPr>
        <w:t>o</w:t>
      </w:r>
      <w:r w:rsidRPr="000D39DF">
        <w:rPr>
          <w:rFonts w:ascii="Arial Narrow" w:hAnsi="Arial Narrow" w:cs="Arial"/>
          <w:spacing w:val="-1"/>
          <w:sz w:val="22"/>
          <w:szCs w:val="22"/>
        </w:rPr>
        <w:t xml:space="preserve"> u</w:t>
      </w:r>
      <w:r w:rsidRPr="000D39DF">
        <w:rPr>
          <w:rFonts w:ascii="Arial Narrow" w:hAnsi="Arial Narrow" w:cs="Arial"/>
          <w:spacing w:val="2"/>
          <w:sz w:val="22"/>
          <w:szCs w:val="22"/>
        </w:rPr>
        <w:t>s</w:t>
      </w:r>
      <w:r w:rsidRPr="000D39DF">
        <w:rPr>
          <w:rFonts w:ascii="Arial Narrow" w:hAnsi="Arial Narrow" w:cs="Arial"/>
          <w:spacing w:val="-1"/>
          <w:sz w:val="22"/>
          <w:szCs w:val="22"/>
        </w:rPr>
        <w:t>u</w:t>
      </w:r>
      <w:r w:rsidRPr="000D39DF">
        <w:rPr>
          <w:rFonts w:ascii="Arial Narrow" w:hAnsi="Arial Narrow" w:cs="Arial"/>
          <w:spacing w:val="1"/>
          <w:sz w:val="22"/>
          <w:szCs w:val="22"/>
        </w:rPr>
        <w:t>n</w:t>
      </w:r>
      <w:r w:rsidRPr="000D39DF">
        <w:rPr>
          <w:rFonts w:ascii="Arial Narrow" w:hAnsi="Arial Narrow" w:cs="Arial"/>
          <w:sz w:val="22"/>
          <w:szCs w:val="22"/>
        </w:rPr>
        <w:t>ięci</w:t>
      </w:r>
      <w:r w:rsidRPr="000D39DF">
        <w:rPr>
          <w:rFonts w:ascii="Arial Narrow" w:hAnsi="Arial Narrow" w:cs="Arial"/>
          <w:spacing w:val="1"/>
          <w:sz w:val="22"/>
          <w:szCs w:val="22"/>
        </w:rPr>
        <w:t>a</w:t>
      </w:r>
      <w:r w:rsidRPr="000D39DF">
        <w:rPr>
          <w:rFonts w:ascii="Arial Narrow" w:hAnsi="Arial Narrow" w:cs="Arial"/>
          <w:sz w:val="22"/>
          <w:szCs w:val="22"/>
        </w:rPr>
        <w:t>,</w:t>
      </w:r>
      <w:r w:rsidRPr="000D39DF">
        <w:rPr>
          <w:rFonts w:ascii="Arial Narrow" w:hAnsi="Arial Narrow" w:cs="Arial"/>
          <w:spacing w:val="-7"/>
          <w:sz w:val="22"/>
          <w:szCs w:val="22"/>
        </w:rPr>
        <w:t xml:space="preserve"> </w:t>
      </w:r>
      <w:r w:rsidRPr="000D39DF">
        <w:rPr>
          <w:rFonts w:ascii="Arial Narrow" w:hAnsi="Arial Narrow" w:cs="Arial"/>
          <w:sz w:val="22"/>
          <w:szCs w:val="22"/>
        </w:rPr>
        <w:t>t</w:t>
      </w:r>
      <w:r w:rsidRPr="000D39DF">
        <w:rPr>
          <w:rFonts w:ascii="Arial Narrow" w:hAnsi="Arial Narrow" w:cs="Arial"/>
          <w:spacing w:val="1"/>
          <w:sz w:val="22"/>
          <w:szCs w:val="22"/>
        </w:rPr>
        <w:t>o</w:t>
      </w:r>
      <w:r w:rsidRPr="000D39DF">
        <w:rPr>
          <w:rFonts w:ascii="Arial Narrow" w:hAnsi="Arial Narrow" w:cs="Arial"/>
          <w:sz w:val="22"/>
          <w:szCs w:val="22"/>
        </w:rPr>
        <w:t>:</w:t>
      </w:r>
    </w:p>
    <w:p w14:paraId="7F40D3DD" w14:textId="38ADCED0" w:rsidR="00877CE8" w:rsidRPr="000D39DF" w:rsidRDefault="00877CE8" w:rsidP="004845B4">
      <w:pPr>
        <w:pStyle w:val="Akapitzlist"/>
        <w:widowControl w:val="0"/>
        <w:numPr>
          <w:ilvl w:val="2"/>
          <w:numId w:val="12"/>
        </w:numPr>
        <w:tabs>
          <w:tab w:val="left" w:pos="1134"/>
        </w:tabs>
        <w:spacing w:line="276" w:lineRule="auto"/>
        <w:ind w:left="1276" w:right="72" w:hanging="226"/>
        <w:contextualSpacing/>
        <w:jc w:val="both"/>
        <w:rPr>
          <w:rFonts w:ascii="Arial Narrow" w:hAnsi="Arial Narrow" w:cs="Arial"/>
          <w:sz w:val="22"/>
          <w:szCs w:val="22"/>
        </w:rPr>
      </w:pPr>
      <w:r w:rsidRPr="000D39DF">
        <w:rPr>
          <w:rFonts w:ascii="Arial Narrow" w:hAnsi="Arial Narrow" w:cs="Arial"/>
          <w:spacing w:val="2"/>
          <w:sz w:val="22"/>
          <w:szCs w:val="22"/>
        </w:rPr>
        <w:t>j</w:t>
      </w:r>
      <w:r w:rsidRPr="000D39DF">
        <w:rPr>
          <w:rFonts w:ascii="Arial Narrow" w:hAnsi="Arial Narrow" w:cs="Arial"/>
          <w:sz w:val="22"/>
          <w:szCs w:val="22"/>
        </w:rPr>
        <w:t>e</w:t>
      </w:r>
      <w:r w:rsidRPr="000D39DF">
        <w:rPr>
          <w:rFonts w:ascii="Arial Narrow" w:hAnsi="Arial Narrow" w:cs="Arial"/>
          <w:spacing w:val="1"/>
          <w:sz w:val="22"/>
          <w:szCs w:val="22"/>
        </w:rPr>
        <w:t>ż</w:t>
      </w:r>
      <w:r w:rsidRPr="000D39DF">
        <w:rPr>
          <w:rFonts w:ascii="Arial Narrow" w:hAnsi="Arial Narrow" w:cs="Arial"/>
          <w:sz w:val="22"/>
          <w:szCs w:val="22"/>
        </w:rPr>
        <w:t xml:space="preserve">eli </w:t>
      </w:r>
      <w:r w:rsidRPr="000D39DF">
        <w:rPr>
          <w:rFonts w:ascii="Arial Narrow" w:hAnsi="Arial Narrow" w:cs="Arial"/>
          <w:spacing w:val="-1"/>
          <w:sz w:val="22"/>
          <w:szCs w:val="22"/>
        </w:rPr>
        <w:t>n</w:t>
      </w:r>
      <w:r w:rsidRPr="000D39DF">
        <w:rPr>
          <w:rFonts w:ascii="Arial Narrow" w:hAnsi="Arial Narrow" w:cs="Arial"/>
          <w:sz w:val="22"/>
          <w:szCs w:val="22"/>
        </w:rPr>
        <w:t xml:space="preserve">ie </w:t>
      </w:r>
      <w:r w:rsidRPr="000D39DF">
        <w:rPr>
          <w:rFonts w:ascii="Arial Narrow" w:hAnsi="Arial Narrow" w:cs="Arial"/>
          <w:spacing w:val="1"/>
          <w:sz w:val="22"/>
          <w:szCs w:val="22"/>
        </w:rPr>
        <w:t>u</w:t>
      </w:r>
      <w:r w:rsidRPr="000D39DF">
        <w:rPr>
          <w:rFonts w:ascii="Arial Narrow" w:hAnsi="Arial Narrow" w:cs="Arial"/>
          <w:spacing w:val="-1"/>
          <w:sz w:val="22"/>
          <w:szCs w:val="22"/>
        </w:rPr>
        <w:t>n</w:t>
      </w:r>
      <w:r w:rsidRPr="000D39DF">
        <w:rPr>
          <w:rFonts w:ascii="Arial Narrow" w:hAnsi="Arial Narrow" w:cs="Arial"/>
          <w:sz w:val="22"/>
          <w:szCs w:val="22"/>
        </w:rPr>
        <w:t>i</w:t>
      </w:r>
      <w:r w:rsidRPr="000D39DF">
        <w:rPr>
          <w:rFonts w:ascii="Arial Narrow" w:hAnsi="Arial Narrow" w:cs="Arial"/>
          <w:spacing w:val="2"/>
          <w:sz w:val="22"/>
          <w:szCs w:val="22"/>
        </w:rPr>
        <w:t>e</w:t>
      </w:r>
      <w:r w:rsidRPr="000D39DF">
        <w:rPr>
          <w:rFonts w:ascii="Arial Narrow" w:hAnsi="Arial Narrow" w:cs="Arial"/>
          <w:spacing w:val="-1"/>
          <w:sz w:val="22"/>
          <w:szCs w:val="22"/>
        </w:rPr>
        <w:t>m</w:t>
      </w:r>
      <w:r w:rsidRPr="000D39DF">
        <w:rPr>
          <w:rFonts w:ascii="Arial Narrow" w:hAnsi="Arial Narrow" w:cs="Arial"/>
          <w:spacing w:val="1"/>
          <w:sz w:val="22"/>
          <w:szCs w:val="22"/>
        </w:rPr>
        <w:t>o</w:t>
      </w:r>
      <w:r w:rsidRPr="000D39DF">
        <w:rPr>
          <w:rFonts w:ascii="Arial Narrow" w:hAnsi="Arial Narrow" w:cs="Arial"/>
          <w:sz w:val="22"/>
          <w:szCs w:val="22"/>
        </w:rPr>
        <w:t>żl</w:t>
      </w:r>
      <w:r w:rsidRPr="000D39DF">
        <w:rPr>
          <w:rFonts w:ascii="Arial Narrow" w:hAnsi="Arial Narrow" w:cs="Arial"/>
          <w:spacing w:val="2"/>
          <w:sz w:val="22"/>
          <w:szCs w:val="22"/>
        </w:rPr>
        <w:t>i</w:t>
      </w:r>
      <w:r w:rsidRPr="000D39DF">
        <w:rPr>
          <w:rFonts w:ascii="Arial Narrow" w:hAnsi="Arial Narrow" w:cs="Arial"/>
          <w:spacing w:val="-2"/>
          <w:sz w:val="22"/>
          <w:szCs w:val="22"/>
        </w:rPr>
        <w:t>w</w:t>
      </w:r>
      <w:r w:rsidRPr="000D39DF">
        <w:rPr>
          <w:rFonts w:ascii="Arial Narrow" w:hAnsi="Arial Narrow" w:cs="Arial"/>
          <w:sz w:val="22"/>
          <w:szCs w:val="22"/>
        </w:rPr>
        <w:t>ia</w:t>
      </w:r>
      <w:r w:rsidRPr="000D39DF">
        <w:rPr>
          <w:rFonts w:ascii="Arial Narrow" w:hAnsi="Arial Narrow" w:cs="Arial"/>
          <w:spacing w:val="2"/>
          <w:sz w:val="22"/>
          <w:szCs w:val="22"/>
        </w:rPr>
        <w:t>j</w:t>
      </w:r>
      <w:r w:rsidRPr="000D39DF">
        <w:rPr>
          <w:rFonts w:ascii="Arial Narrow" w:hAnsi="Arial Narrow" w:cs="Arial"/>
          <w:sz w:val="22"/>
          <w:szCs w:val="22"/>
        </w:rPr>
        <w:t>ą</w:t>
      </w:r>
      <w:r w:rsidRPr="000D39DF">
        <w:rPr>
          <w:rFonts w:ascii="Arial Narrow" w:hAnsi="Arial Narrow" w:cs="Arial"/>
          <w:spacing w:val="3"/>
          <w:sz w:val="22"/>
          <w:szCs w:val="22"/>
        </w:rPr>
        <w:t xml:space="preserve"> </w:t>
      </w:r>
      <w:r w:rsidRPr="000D39DF">
        <w:rPr>
          <w:rFonts w:ascii="Arial Narrow" w:hAnsi="Arial Narrow" w:cs="Arial"/>
          <w:spacing w:val="-1"/>
          <w:sz w:val="22"/>
          <w:szCs w:val="22"/>
        </w:rPr>
        <w:t>u</w:t>
      </w:r>
      <w:r w:rsidRPr="000D39DF">
        <w:rPr>
          <w:rFonts w:ascii="Arial Narrow" w:hAnsi="Arial Narrow" w:cs="Arial"/>
          <w:spacing w:val="3"/>
          <w:sz w:val="22"/>
          <w:szCs w:val="22"/>
        </w:rPr>
        <w:t>ż</w:t>
      </w:r>
      <w:r w:rsidRPr="000D39DF">
        <w:rPr>
          <w:rFonts w:ascii="Arial Narrow" w:hAnsi="Arial Narrow" w:cs="Arial"/>
          <w:spacing w:val="-4"/>
          <w:sz w:val="22"/>
          <w:szCs w:val="22"/>
        </w:rPr>
        <w:t>ytko</w:t>
      </w:r>
      <w:r w:rsidRPr="000D39DF">
        <w:rPr>
          <w:rFonts w:ascii="Arial Narrow" w:hAnsi="Arial Narrow" w:cs="Arial"/>
          <w:spacing w:val="-2"/>
          <w:sz w:val="22"/>
          <w:szCs w:val="22"/>
        </w:rPr>
        <w:t>w</w:t>
      </w:r>
      <w:r w:rsidRPr="000D39DF">
        <w:rPr>
          <w:rFonts w:ascii="Arial Narrow" w:hAnsi="Arial Narrow" w:cs="Arial"/>
          <w:spacing w:val="3"/>
          <w:sz w:val="22"/>
          <w:szCs w:val="22"/>
        </w:rPr>
        <w:t>a</w:t>
      </w:r>
      <w:r w:rsidRPr="000D39DF">
        <w:rPr>
          <w:rFonts w:ascii="Arial Narrow" w:hAnsi="Arial Narrow" w:cs="Arial"/>
          <w:spacing w:val="-1"/>
          <w:sz w:val="22"/>
          <w:szCs w:val="22"/>
        </w:rPr>
        <w:t>n</w:t>
      </w:r>
      <w:r w:rsidRPr="000D39DF">
        <w:rPr>
          <w:rFonts w:ascii="Arial Narrow" w:hAnsi="Arial Narrow" w:cs="Arial"/>
          <w:sz w:val="22"/>
          <w:szCs w:val="22"/>
        </w:rPr>
        <w:t xml:space="preserve">ia </w:t>
      </w:r>
      <w:r w:rsidRPr="000D39DF">
        <w:rPr>
          <w:rFonts w:ascii="Arial Narrow" w:hAnsi="Arial Narrow" w:cs="Arial"/>
          <w:spacing w:val="1"/>
          <w:sz w:val="22"/>
          <w:szCs w:val="22"/>
        </w:rPr>
        <w:t>Pr</w:t>
      </w:r>
      <w:r w:rsidRPr="000D39DF">
        <w:rPr>
          <w:rFonts w:ascii="Arial Narrow" w:hAnsi="Arial Narrow" w:cs="Arial"/>
          <w:sz w:val="22"/>
          <w:szCs w:val="22"/>
        </w:rPr>
        <w:t>z</w:t>
      </w:r>
      <w:r w:rsidRPr="000D39DF">
        <w:rPr>
          <w:rFonts w:ascii="Arial Narrow" w:hAnsi="Arial Narrow" w:cs="Arial"/>
          <w:spacing w:val="1"/>
          <w:sz w:val="22"/>
          <w:szCs w:val="22"/>
        </w:rPr>
        <w:t>e</w:t>
      </w:r>
      <w:r w:rsidRPr="000D39DF">
        <w:rPr>
          <w:rFonts w:ascii="Arial Narrow" w:hAnsi="Arial Narrow" w:cs="Arial"/>
          <w:spacing w:val="3"/>
          <w:sz w:val="22"/>
          <w:szCs w:val="22"/>
        </w:rPr>
        <w:t>d</w:t>
      </w:r>
      <w:r w:rsidRPr="000D39DF">
        <w:rPr>
          <w:rFonts w:ascii="Arial Narrow" w:hAnsi="Arial Narrow" w:cs="Arial"/>
          <w:spacing w:val="-4"/>
          <w:sz w:val="22"/>
          <w:szCs w:val="22"/>
        </w:rPr>
        <w:t>m</w:t>
      </w:r>
      <w:r w:rsidRPr="000D39DF">
        <w:rPr>
          <w:rFonts w:ascii="Arial Narrow" w:hAnsi="Arial Narrow" w:cs="Arial"/>
          <w:sz w:val="22"/>
          <w:szCs w:val="22"/>
        </w:rPr>
        <w:t>i</w:t>
      </w:r>
      <w:r w:rsidRPr="000D39DF">
        <w:rPr>
          <w:rFonts w:ascii="Arial Narrow" w:hAnsi="Arial Narrow" w:cs="Arial"/>
          <w:spacing w:val="1"/>
          <w:sz w:val="22"/>
          <w:szCs w:val="22"/>
        </w:rPr>
        <w:t>o</w:t>
      </w:r>
      <w:r w:rsidRPr="000D39DF">
        <w:rPr>
          <w:rFonts w:ascii="Arial Narrow" w:hAnsi="Arial Narrow" w:cs="Arial"/>
          <w:spacing w:val="2"/>
          <w:sz w:val="22"/>
          <w:szCs w:val="22"/>
        </w:rPr>
        <w:t>t</w:t>
      </w:r>
      <w:r w:rsidRPr="000D39DF">
        <w:rPr>
          <w:rFonts w:ascii="Arial Narrow" w:hAnsi="Arial Narrow" w:cs="Arial"/>
          <w:sz w:val="22"/>
          <w:szCs w:val="22"/>
        </w:rPr>
        <w:t>u</w:t>
      </w:r>
      <w:r w:rsidRPr="000D39DF">
        <w:rPr>
          <w:rFonts w:ascii="Arial Narrow" w:hAnsi="Arial Narrow" w:cs="Arial"/>
          <w:spacing w:val="7"/>
          <w:sz w:val="22"/>
          <w:szCs w:val="22"/>
        </w:rPr>
        <w:t xml:space="preserve"> </w:t>
      </w:r>
      <w:r w:rsidRPr="000D39DF">
        <w:rPr>
          <w:rFonts w:ascii="Arial Narrow" w:hAnsi="Arial Narrow" w:cs="Arial"/>
          <w:spacing w:val="2"/>
          <w:sz w:val="22"/>
          <w:szCs w:val="22"/>
        </w:rPr>
        <w:t>U</w:t>
      </w:r>
      <w:r w:rsidRPr="000D39DF">
        <w:rPr>
          <w:rFonts w:ascii="Arial Narrow" w:hAnsi="Arial Narrow" w:cs="Arial"/>
          <w:spacing w:val="-4"/>
          <w:sz w:val="22"/>
          <w:szCs w:val="22"/>
        </w:rPr>
        <w:t>m</w:t>
      </w:r>
      <w:r w:rsidRPr="000D39DF">
        <w:rPr>
          <w:rFonts w:ascii="Arial Narrow" w:hAnsi="Arial Narrow" w:cs="Arial"/>
          <w:spacing w:val="3"/>
          <w:sz w:val="22"/>
          <w:szCs w:val="22"/>
        </w:rPr>
        <w:t>o</w:t>
      </w:r>
      <w:r w:rsidRPr="000D39DF">
        <w:rPr>
          <w:rFonts w:ascii="Arial Narrow" w:hAnsi="Arial Narrow" w:cs="Arial"/>
          <w:sz w:val="22"/>
          <w:szCs w:val="22"/>
        </w:rPr>
        <w:t>wy</w:t>
      </w:r>
      <w:r w:rsidRPr="000D39DF">
        <w:rPr>
          <w:rFonts w:ascii="Arial Narrow" w:hAnsi="Arial Narrow" w:cs="Arial"/>
          <w:spacing w:val="8"/>
          <w:sz w:val="22"/>
          <w:szCs w:val="22"/>
        </w:rPr>
        <w:t xml:space="preserve"> </w:t>
      </w:r>
      <w:r w:rsidRPr="000D39DF">
        <w:rPr>
          <w:rFonts w:ascii="Arial Narrow" w:hAnsi="Arial Narrow" w:cs="Arial"/>
          <w:spacing w:val="3"/>
          <w:sz w:val="22"/>
          <w:szCs w:val="22"/>
        </w:rPr>
        <w:t>z</w:t>
      </w:r>
      <w:r w:rsidRPr="000D39DF">
        <w:rPr>
          <w:rFonts w:ascii="Arial Narrow" w:hAnsi="Arial Narrow" w:cs="Arial"/>
          <w:spacing w:val="-1"/>
          <w:sz w:val="22"/>
          <w:szCs w:val="22"/>
        </w:rPr>
        <w:t>g</w:t>
      </w:r>
      <w:r w:rsidRPr="000D39DF">
        <w:rPr>
          <w:rFonts w:ascii="Arial Narrow" w:hAnsi="Arial Narrow" w:cs="Arial"/>
          <w:spacing w:val="1"/>
          <w:sz w:val="22"/>
          <w:szCs w:val="22"/>
        </w:rPr>
        <w:t>od</w:t>
      </w:r>
      <w:r w:rsidRPr="000D39DF">
        <w:rPr>
          <w:rFonts w:ascii="Arial Narrow" w:hAnsi="Arial Narrow" w:cs="Arial"/>
          <w:spacing w:val="-1"/>
          <w:sz w:val="22"/>
          <w:szCs w:val="22"/>
        </w:rPr>
        <w:t>n</w:t>
      </w:r>
      <w:r w:rsidRPr="000D39DF">
        <w:rPr>
          <w:rFonts w:ascii="Arial Narrow" w:hAnsi="Arial Narrow" w:cs="Arial"/>
          <w:sz w:val="22"/>
          <w:szCs w:val="22"/>
        </w:rPr>
        <w:t>ie</w:t>
      </w:r>
      <w:r w:rsidR="006E1F2E">
        <w:rPr>
          <w:rFonts w:ascii="Arial Narrow" w:hAnsi="Arial Narrow" w:cs="Arial"/>
          <w:sz w:val="22"/>
          <w:szCs w:val="22"/>
        </w:rPr>
        <w:t xml:space="preserve"> z </w:t>
      </w:r>
      <w:r w:rsidRPr="000D39DF">
        <w:rPr>
          <w:rFonts w:ascii="Arial Narrow" w:hAnsi="Arial Narrow" w:cs="Arial"/>
          <w:spacing w:val="1"/>
          <w:sz w:val="22"/>
          <w:szCs w:val="22"/>
        </w:rPr>
        <w:t>pr</w:t>
      </w:r>
      <w:r w:rsidRPr="000D39DF">
        <w:rPr>
          <w:rFonts w:ascii="Arial Narrow" w:hAnsi="Arial Narrow" w:cs="Arial"/>
          <w:sz w:val="22"/>
          <w:szCs w:val="22"/>
        </w:rPr>
        <w:t>z</w:t>
      </w:r>
      <w:r w:rsidRPr="000D39DF">
        <w:rPr>
          <w:rFonts w:ascii="Arial Narrow" w:hAnsi="Arial Narrow" w:cs="Arial"/>
          <w:spacing w:val="1"/>
          <w:sz w:val="22"/>
          <w:szCs w:val="22"/>
        </w:rPr>
        <w:t>e</w:t>
      </w:r>
      <w:r w:rsidRPr="000D39DF">
        <w:rPr>
          <w:rFonts w:ascii="Arial Narrow" w:hAnsi="Arial Narrow" w:cs="Arial"/>
          <w:sz w:val="22"/>
          <w:szCs w:val="22"/>
        </w:rPr>
        <w:t>z</w:t>
      </w:r>
      <w:r w:rsidRPr="000D39DF">
        <w:rPr>
          <w:rFonts w:ascii="Arial Narrow" w:hAnsi="Arial Narrow" w:cs="Arial"/>
          <w:spacing w:val="-1"/>
          <w:sz w:val="22"/>
          <w:szCs w:val="22"/>
        </w:rPr>
        <w:t>n</w:t>
      </w:r>
      <w:r w:rsidRPr="000D39DF">
        <w:rPr>
          <w:rFonts w:ascii="Arial Narrow" w:hAnsi="Arial Narrow" w:cs="Arial"/>
          <w:spacing w:val="3"/>
          <w:sz w:val="22"/>
          <w:szCs w:val="22"/>
        </w:rPr>
        <w:t>a</w:t>
      </w:r>
      <w:r w:rsidRPr="000D39DF">
        <w:rPr>
          <w:rFonts w:ascii="Arial Narrow" w:hAnsi="Arial Narrow" w:cs="Arial"/>
          <w:sz w:val="22"/>
          <w:szCs w:val="22"/>
        </w:rPr>
        <w:t>c</w:t>
      </w:r>
      <w:r w:rsidRPr="000D39DF">
        <w:rPr>
          <w:rFonts w:ascii="Arial Narrow" w:hAnsi="Arial Narrow" w:cs="Arial"/>
          <w:spacing w:val="1"/>
          <w:sz w:val="22"/>
          <w:szCs w:val="22"/>
        </w:rPr>
        <w:t>z</w:t>
      </w:r>
      <w:r w:rsidRPr="000D39DF">
        <w:rPr>
          <w:rFonts w:ascii="Arial Narrow" w:hAnsi="Arial Narrow" w:cs="Arial"/>
          <w:sz w:val="22"/>
          <w:szCs w:val="22"/>
        </w:rPr>
        <w:t>e</w:t>
      </w:r>
      <w:r w:rsidRPr="000D39DF">
        <w:rPr>
          <w:rFonts w:ascii="Arial Narrow" w:hAnsi="Arial Narrow" w:cs="Arial"/>
          <w:spacing w:val="-1"/>
          <w:sz w:val="22"/>
          <w:szCs w:val="22"/>
        </w:rPr>
        <w:t>n</w:t>
      </w:r>
      <w:r w:rsidRPr="000D39DF">
        <w:rPr>
          <w:rFonts w:ascii="Arial Narrow" w:hAnsi="Arial Narrow" w:cs="Arial"/>
          <w:sz w:val="22"/>
          <w:szCs w:val="22"/>
        </w:rPr>
        <w:t>i</w:t>
      </w:r>
      <w:r w:rsidRPr="000D39DF">
        <w:rPr>
          <w:rFonts w:ascii="Arial Narrow" w:hAnsi="Arial Narrow" w:cs="Arial"/>
          <w:spacing w:val="2"/>
          <w:sz w:val="22"/>
          <w:szCs w:val="22"/>
        </w:rPr>
        <w:t>e</w:t>
      </w:r>
      <w:r w:rsidRPr="000D39DF">
        <w:rPr>
          <w:rFonts w:ascii="Arial Narrow" w:hAnsi="Arial Narrow" w:cs="Arial"/>
          <w:spacing w:val="-1"/>
          <w:sz w:val="22"/>
          <w:szCs w:val="22"/>
        </w:rPr>
        <w:t>m</w:t>
      </w:r>
      <w:r w:rsidRPr="000D39DF">
        <w:rPr>
          <w:rFonts w:ascii="Arial Narrow" w:hAnsi="Arial Narrow" w:cs="Arial"/>
          <w:sz w:val="22"/>
          <w:szCs w:val="22"/>
        </w:rPr>
        <w:t xml:space="preserve">, </w:t>
      </w:r>
      <w:r w:rsidRPr="000D39DF">
        <w:rPr>
          <w:rFonts w:ascii="Arial Narrow" w:hAnsi="Arial Narrow" w:cs="Arial"/>
          <w:snapToGrid w:val="0"/>
          <w:sz w:val="22"/>
          <w:szCs w:val="22"/>
        </w:rPr>
        <w:t>Zamawiający</w:t>
      </w:r>
      <w:r w:rsidRPr="000D39DF">
        <w:rPr>
          <w:rFonts w:ascii="Arial Narrow" w:hAnsi="Arial Narrow" w:cs="Arial"/>
          <w:spacing w:val="-12"/>
          <w:sz w:val="22"/>
          <w:szCs w:val="22"/>
        </w:rPr>
        <w:t xml:space="preserve"> </w:t>
      </w:r>
      <w:r w:rsidRPr="000D39DF">
        <w:rPr>
          <w:rFonts w:ascii="Arial Narrow" w:hAnsi="Arial Narrow" w:cs="Arial"/>
          <w:spacing w:val="-4"/>
          <w:sz w:val="22"/>
          <w:szCs w:val="22"/>
        </w:rPr>
        <w:t>m</w:t>
      </w:r>
      <w:r w:rsidRPr="000D39DF">
        <w:rPr>
          <w:rFonts w:ascii="Arial Narrow" w:hAnsi="Arial Narrow" w:cs="Arial"/>
          <w:spacing w:val="1"/>
          <w:sz w:val="22"/>
          <w:szCs w:val="22"/>
        </w:rPr>
        <w:t>o</w:t>
      </w:r>
      <w:r w:rsidRPr="000D39DF">
        <w:rPr>
          <w:rFonts w:ascii="Arial Narrow" w:hAnsi="Arial Narrow" w:cs="Arial"/>
          <w:sz w:val="22"/>
          <w:szCs w:val="22"/>
        </w:rPr>
        <w:t>że</w:t>
      </w:r>
      <w:r w:rsidRPr="000D39DF">
        <w:rPr>
          <w:rFonts w:ascii="Arial Narrow" w:hAnsi="Arial Narrow" w:cs="Arial"/>
          <w:spacing w:val="-3"/>
          <w:sz w:val="22"/>
          <w:szCs w:val="22"/>
        </w:rPr>
        <w:t xml:space="preserve"> </w:t>
      </w:r>
      <w:r w:rsidRPr="000D39DF">
        <w:rPr>
          <w:rFonts w:ascii="Arial Narrow" w:hAnsi="Arial Narrow" w:cs="Arial"/>
          <w:spacing w:val="1"/>
          <w:sz w:val="22"/>
          <w:szCs w:val="22"/>
        </w:rPr>
        <w:t>ob</w:t>
      </w:r>
      <w:r w:rsidRPr="000D39DF">
        <w:rPr>
          <w:rFonts w:ascii="Arial Narrow" w:hAnsi="Arial Narrow" w:cs="Arial"/>
          <w:spacing w:val="-1"/>
          <w:sz w:val="22"/>
          <w:szCs w:val="22"/>
        </w:rPr>
        <w:t>n</w:t>
      </w:r>
      <w:r w:rsidRPr="000D39DF">
        <w:rPr>
          <w:rFonts w:ascii="Arial Narrow" w:hAnsi="Arial Narrow" w:cs="Arial"/>
          <w:sz w:val="22"/>
          <w:szCs w:val="22"/>
        </w:rPr>
        <w:t>i</w:t>
      </w:r>
      <w:r w:rsidRPr="000D39DF">
        <w:rPr>
          <w:rFonts w:ascii="Arial Narrow" w:hAnsi="Arial Narrow" w:cs="Arial"/>
          <w:spacing w:val="2"/>
          <w:sz w:val="22"/>
          <w:szCs w:val="22"/>
        </w:rPr>
        <w:t>ż</w:t>
      </w:r>
      <w:r w:rsidRPr="000D39DF">
        <w:rPr>
          <w:rFonts w:ascii="Arial Narrow" w:hAnsi="Arial Narrow" w:cs="Arial"/>
          <w:spacing w:val="-1"/>
          <w:sz w:val="22"/>
          <w:szCs w:val="22"/>
        </w:rPr>
        <w:t>y</w:t>
      </w:r>
      <w:r w:rsidRPr="000D39DF">
        <w:rPr>
          <w:rFonts w:ascii="Arial Narrow" w:hAnsi="Arial Narrow" w:cs="Arial"/>
          <w:sz w:val="22"/>
          <w:szCs w:val="22"/>
        </w:rPr>
        <w:t>ć</w:t>
      </w:r>
      <w:r w:rsidRPr="000D39DF">
        <w:rPr>
          <w:rFonts w:ascii="Arial Narrow" w:hAnsi="Arial Narrow" w:cs="Arial"/>
          <w:spacing w:val="-5"/>
          <w:sz w:val="22"/>
          <w:szCs w:val="22"/>
        </w:rPr>
        <w:t xml:space="preserve"> </w:t>
      </w:r>
      <w:r w:rsidRPr="000D39DF">
        <w:rPr>
          <w:rFonts w:ascii="Arial Narrow" w:hAnsi="Arial Narrow" w:cs="Arial"/>
          <w:spacing w:val="1"/>
          <w:sz w:val="22"/>
          <w:szCs w:val="22"/>
        </w:rPr>
        <w:t>odpo</w:t>
      </w:r>
      <w:r w:rsidRPr="000D39DF">
        <w:rPr>
          <w:rFonts w:ascii="Arial Narrow" w:hAnsi="Arial Narrow" w:cs="Arial"/>
          <w:spacing w:val="-5"/>
          <w:sz w:val="22"/>
          <w:szCs w:val="22"/>
        </w:rPr>
        <w:t>w</w:t>
      </w:r>
      <w:r w:rsidRPr="000D39DF">
        <w:rPr>
          <w:rFonts w:ascii="Arial Narrow" w:hAnsi="Arial Narrow" w:cs="Arial"/>
          <w:sz w:val="22"/>
          <w:szCs w:val="22"/>
        </w:rPr>
        <w:t>ie</w:t>
      </w:r>
      <w:r w:rsidRPr="000D39DF">
        <w:rPr>
          <w:rFonts w:ascii="Arial Narrow" w:hAnsi="Arial Narrow" w:cs="Arial"/>
          <w:spacing w:val="4"/>
          <w:sz w:val="22"/>
          <w:szCs w:val="22"/>
        </w:rPr>
        <w:t>d</w:t>
      </w:r>
      <w:r w:rsidRPr="000D39DF">
        <w:rPr>
          <w:rFonts w:ascii="Arial Narrow" w:hAnsi="Arial Narrow" w:cs="Arial"/>
          <w:spacing w:val="-1"/>
          <w:sz w:val="22"/>
          <w:szCs w:val="22"/>
        </w:rPr>
        <w:t>n</w:t>
      </w:r>
      <w:r w:rsidRPr="000D39DF">
        <w:rPr>
          <w:rFonts w:ascii="Arial Narrow" w:hAnsi="Arial Narrow" w:cs="Arial"/>
          <w:sz w:val="22"/>
          <w:szCs w:val="22"/>
        </w:rPr>
        <w:t>io</w:t>
      </w:r>
      <w:r w:rsidRPr="000D39DF">
        <w:rPr>
          <w:rFonts w:ascii="Arial Narrow" w:hAnsi="Arial Narrow" w:cs="Arial"/>
          <w:spacing w:val="-7"/>
          <w:sz w:val="22"/>
          <w:szCs w:val="22"/>
        </w:rPr>
        <w:t xml:space="preserve"> </w:t>
      </w:r>
      <w:r w:rsidRPr="000D39DF">
        <w:rPr>
          <w:rFonts w:ascii="Arial Narrow" w:hAnsi="Arial Narrow" w:cs="Arial"/>
          <w:spacing w:val="-2"/>
          <w:sz w:val="22"/>
          <w:szCs w:val="22"/>
        </w:rPr>
        <w:t>w</w:t>
      </w:r>
      <w:r w:rsidRPr="000D39DF">
        <w:rPr>
          <w:rFonts w:ascii="Arial Narrow" w:hAnsi="Arial Narrow" w:cs="Arial"/>
          <w:spacing w:val="-1"/>
          <w:sz w:val="22"/>
          <w:szCs w:val="22"/>
        </w:rPr>
        <w:t>y</w:t>
      </w:r>
      <w:r w:rsidRPr="000D39DF">
        <w:rPr>
          <w:rFonts w:ascii="Arial Narrow" w:hAnsi="Arial Narrow" w:cs="Arial"/>
          <w:spacing w:val="1"/>
          <w:sz w:val="22"/>
          <w:szCs w:val="22"/>
        </w:rPr>
        <w:t>n</w:t>
      </w:r>
      <w:r w:rsidRPr="000D39DF">
        <w:rPr>
          <w:rFonts w:ascii="Arial Narrow" w:hAnsi="Arial Narrow" w:cs="Arial"/>
          <w:spacing w:val="3"/>
          <w:sz w:val="22"/>
          <w:szCs w:val="22"/>
        </w:rPr>
        <w:t>a</w:t>
      </w:r>
      <w:r w:rsidRPr="000D39DF">
        <w:rPr>
          <w:rFonts w:ascii="Arial Narrow" w:hAnsi="Arial Narrow" w:cs="Arial"/>
          <w:spacing w:val="-1"/>
          <w:sz w:val="22"/>
          <w:szCs w:val="22"/>
        </w:rPr>
        <w:t>g</w:t>
      </w:r>
      <w:r w:rsidRPr="000D39DF">
        <w:rPr>
          <w:rFonts w:ascii="Arial Narrow" w:hAnsi="Arial Narrow" w:cs="Arial"/>
          <w:spacing w:val="1"/>
          <w:sz w:val="22"/>
          <w:szCs w:val="22"/>
        </w:rPr>
        <w:t>rod</w:t>
      </w:r>
      <w:r w:rsidRPr="000D39DF">
        <w:rPr>
          <w:rFonts w:ascii="Arial Narrow" w:hAnsi="Arial Narrow" w:cs="Arial"/>
          <w:sz w:val="22"/>
          <w:szCs w:val="22"/>
        </w:rPr>
        <w:t>z</w:t>
      </w:r>
      <w:r w:rsidRPr="000D39DF">
        <w:rPr>
          <w:rFonts w:ascii="Arial Narrow" w:hAnsi="Arial Narrow" w:cs="Arial"/>
          <w:spacing w:val="1"/>
          <w:sz w:val="22"/>
          <w:szCs w:val="22"/>
        </w:rPr>
        <w:t>e</w:t>
      </w:r>
      <w:r w:rsidRPr="000D39DF">
        <w:rPr>
          <w:rFonts w:ascii="Arial Narrow" w:hAnsi="Arial Narrow" w:cs="Arial"/>
          <w:spacing w:val="-1"/>
          <w:sz w:val="22"/>
          <w:szCs w:val="22"/>
        </w:rPr>
        <w:t>n</w:t>
      </w:r>
      <w:r w:rsidRPr="000D39DF">
        <w:rPr>
          <w:rFonts w:ascii="Arial Narrow" w:hAnsi="Arial Narrow" w:cs="Arial"/>
          <w:sz w:val="22"/>
          <w:szCs w:val="22"/>
        </w:rPr>
        <w:t>ie,</w:t>
      </w:r>
    </w:p>
    <w:p w14:paraId="750CBB72" w14:textId="677DC2D7" w:rsidR="00877CE8" w:rsidRPr="000D39DF" w:rsidRDefault="00877CE8" w:rsidP="004845B4">
      <w:pPr>
        <w:pStyle w:val="Akapitzlist"/>
        <w:widowControl w:val="0"/>
        <w:numPr>
          <w:ilvl w:val="2"/>
          <w:numId w:val="12"/>
        </w:numPr>
        <w:tabs>
          <w:tab w:val="left" w:pos="1134"/>
        </w:tabs>
        <w:spacing w:line="276" w:lineRule="auto"/>
        <w:ind w:left="1276" w:right="72" w:hanging="226"/>
        <w:contextualSpacing/>
        <w:jc w:val="both"/>
        <w:rPr>
          <w:rFonts w:ascii="Arial Narrow" w:hAnsi="Arial Narrow" w:cs="Arial"/>
          <w:sz w:val="22"/>
          <w:szCs w:val="22"/>
        </w:rPr>
      </w:pPr>
      <w:r w:rsidRPr="000D39DF">
        <w:rPr>
          <w:rFonts w:ascii="Arial Narrow" w:hAnsi="Arial Narrow" w:cs="Arial"/>
          <w:sz w:val="22"/>
          <w:szCs w:val="22"/>
        </w:rPr>
        <w:t>jeżeli wady uniemożliwiają użytkowanie Przedmiotu Umowy zgodnie</w:t>
      </w:r>
      <w:r w:rsidR="006E1F2E">
        <w:rPr>
          <w:rFonts w:ascii="Arial Narrow" w:hAnsi="Arial Narrow" w:cs="Arial"/>
          <w:sz w:val="22"/>
          <w:szCs w:val="22"/>
        </w:rPr>
        <w:t xml:space="preserve"> z </w:t>
      </w:r>
      <w:r w:rsidRPr="000D39DF">
        <w:rPr>
          <w:rFonts w:ascii="Arial Narrow" w:hAnsi="Arial Narrow" w:cs="Arial"/>
          <w:sz w:val="22"/>
          <w:szCs w:val="22"/>
        </w:rPr>
        <w:t xml:space="preserve">przeznaczeniem, </w:t>
      </w:r>
      <w:r w:rsidRPr="000D39DF">
        <w:rPr>
          <w:rFonts w:ascii="Arial Narrow" w:hAnsi="Arial Narrow" w:cs="Arial"/>
          <w:snapToGrid w:val="0"/>
          <w:sz w:val="22"/>
          <w:szCs w:val="22"/>
        </w:rPr>
        <w:t>Zamawiający</w:t>
      </w:r>
      <w:r w:rsidRPr="000D39DF">
        <w:rPr>
          <w:rFonts w:ascii="Arial Narrow" w:hAnsi="Arial Narrow" w:cs="Arial"/>
          <w:sz w:val="22"/>
          <w:szCs w:val="22"/>
        </w:rPr>
        <w:t xml:space="preserve"> może odstąpić od Umowy ze skutkiem natychmiastowym albo żądać ponownego wykonania Przedmiotu Umowy, zachowując</w:t>
      </w:r>
      <w:r w:rsidR="006E1F2E">
        <w:rPr>
          <w:rFonts w:ascii="Arial Narrow" w:hAnsi="Arial Narrow" w:cs="Arial"/>
          <w:sz w:val="22"/>
          <w:szCs w:val="22"/>
        </w:rPr>
        <w:t xml:space="preserve"> w </w:t>
      </w:r>
      <w:r w:rsidRPr="000D39DF">
        <w:rPr>
          <w:rFonts w:ascii="Arial Narrow" w:hAnsi="Arial Narrow" w:cs="Arial"/>
          <w:sz w:val="22"/>
          <w:szCs w:val="22"/>
        </w:rPr>
        <w:t>obu przypadkach prawo do naliczenia Wykonawcy kar umownych</w:t>
      </w:r>
      <w:r w:rsidR="006E1F2E">
        <w:rPr>
          <w:rFonts w:ascii="Arial Narrow" w:hAnsi="Arial Narrow" w:cs="Arial"/>
          <w:sz w:val="22"/>
          <w:szCs w:val="22"/>
        </w:rPr>
        <w:t xml:space="preserve"> i </w:t>
      </w:r>
      <w:r w:rsidRPr="000D39DF">
        <w:rPr>
          <w:rFonts w:ascii="Arial Narrow" w:hAnsi="Arial Narrow" w:cs="Arial"/>
          <w:sz w:val="22"/>
          <w:szCs w:val="22"/>
        </w:rPr>
        <w:t>odszkodowań na zasadach określonych</w:t>
      </w:r>
      <w:r w:rsidR="006E1F2E">
        <w:rPr>
          <w:rFonts w:ascii="Arial Narrow" w:hAnsi="Arial Narrow" w:cs="Arial"/>
          <w:sz w:val="22"/>
          <w:szCs w:val="22"/>
        </w:rPr>
        <w:t xml:space="preserve"> w </w:t>
      </w:r>
      <w:r w:rsidRPr="000D39DF">
        <w:rPr>
          <w:rFonts w:ascii="Arial Narrow" w:hAnsi="Arial Narrow" w:cs="Arial"/>
          <w:sz w:val="22"/>
          <w:szCs w:val="22"/>
        </w:rPr>
        <w:t>§ </w:t>
      </w:r>
      <w:r w:rsidR="00A54C77" w:rsidRPr="000D39DF">
        <w:rPr>
          <w:rFonts w:ascii="Arial Narrow" w:hAnsi="Arial Narrow" w:cs="Arial"/>
          <w:sz w:val="22"/>
          <w:szCs w:val="22"/>
        </w:rPr>
        <w:t>7</w:t>
      </w:r>
      <w:r w:rsidRPr="000D39DF">
        <w:rPr>
          <w:rFonts w:ascii="Arial Narrow" w:hAnsi="Arial Narrow" w:cs="Arial"/>
          <w:sz w:val="22"/>
          <w:szCs w:val="22"/>
        </w:rPr>
        <w:t xml:space="preserve"> Umowy oraz domagania się od Wykonawcy naprawienia szkód powstałych na skutek opóźnienia.</w:t>
      </w:r>
    </w:p>
    <w:p w14:paraId="047FEF7E" w14:textId="3E0BE20B" w:rsidR="00877CE8" w:rsidRPr="000D39DF" w:rsidRDefault="00877CE8" w:rsidP="004845B4">
      <w:pPr>
        <w:pStyle w:val="Akapitzlist"/>
        <w:widowControl w:val="0"/>
        <w:numPr>
          <w:ilvl w:val="0"/>
          <w:numId w:val="15"/>
        </w:numPr>
        <w:tabs>
          <w:tab w:val="left" w:pos="426"/>
        </w:tabs>
        <w:spacing w:line="276" w:lineRule="auto"/>
        <w:ind w:left="426" w:right="62"/>
        <w:contextualSpacing/>
        <w:jc w:val="both"/>
        <w:rPr>
          <w:rFonts w:ascii="Arial Narrow" w:hAnsi="Arial Narrow" w:cs="Arial"/>
          <w:sz w:val="22"/>
          <w:szCs w:val="22"/>
        </w:rPr>
      </w:pPr>
      <w:r w:rsidRPr="000D39DF">
        <w:rPr>
          <w:rFonts w:ascii="Arial Narrow" w:hAnsi="Arial Narrow" w:cs="Arial"/>
          <w:sz w:val="22"/>
          <w:szCs w:val="22"/>
        </w:rPr>
        <w:t>W</w:t>
      </w:r>
      <w:r w:rsidRPr="000D39DF">
        <w:rPr>
          <w:rFonts w:ascii="Arial Narrow" w:hAnsi="Arial Narrow" w:cs="Arial"/>
          <w:spacing w:val="-1"/>
          <w:sz w:val="22"/>
          <w:szCs w:val="22"/>
        </w:rPr>
        <w:t>yk</w:t>
      </w:r>
      <w:r w:rsidRPr="000D39DF">
        <w:rPr>
          <w:rFonts w:ascii="Arial Narrow" w:hAnsi="Arial Narrow" w:cs="Arial"/>
          <w:spacing w:val="1"/>
          <w:sz w:val="22"/>
          <w:szCs w:val="22"/>
        </w:rPr>
        <w:t>o</w:t>
      </w:r>
      <w:r w:rsidRPr="000D39DF">
        <w:rPr>
          <w:rFonts w:ascii="Arial Narrow" w:hAnsi="Arial Narrow" w:cs="Arial"/>
          <w:spacing w:val="-1"/>
          <w:sz w:val="22"/>
          <w:szCs w:val="22"/>
        </w:rPr>
        <w:t>n</w:t>
      </w:r>
      <w:r w:rsidRPr="000D39DF">
        <w:rPr>
          <w:rFonts w:ascii="Arial Narrow" w:hAnsi="Arial Narrow" w:cs="Arial"/>
          <w:spacing w:val="5"/>
          <w:sz w:val="22"/>
          <w:szCs w:val="22"/>
        </w:rPr>
        <w:t>a</w:t>
      </w:r>
      <w:r w:rsidRPr="000D39DF">
        <w:rPr>
          <w:rFonts w:ascii="Arial Narrow" w:hAnsi="Arial Narrow" w:cs="Arial"/>
          <w:spacing w:val="-2"/>
          <w:sz w:val="22"/>
          <w:szCs w:val="22"/>
        </w:rPr>
        <w:t>w</w:t>
      </w:r>
      <w:r w:rsidRPr="000D39DF">
        <w:rPr>
          <w:rFonts w:ascii="Arial Narrow" w:hAnsi="Arial Narrow" w:cs="Arial"/>
          <w:sz w:val="22"/>
          <w:szCs w:val="22"/>
        </w:rPr>
        <w:t>ca</w:t>
      </w:r>
      <w:r w:rsidRPr="000D39DF">
        <w:rPr>
          <w:rFonts w:ascii="Arial Narrow" w:hAnsi="Arial Narrow" w:cs="Arial"/>
          <w:spacing w:val="20"/>
          <w:sz w:val="22"/>
          <w:szCs w:val="22"/>
        </w:rPr>
        <w:t xml:space="preserve"> </w:t>
      </w:r>
      <w:r w:rsidRPr="000D39DF">
        <w:rPr>
          <w:rFonts w:ascii="Arial Narrow" w:hAnsi="Arial Narrow" w:cs="Arial"/>
          <w:sz w:val="22"/>
          <w:szCs w:val="22"/>
        </w:rPr>
        <w:t>z</w:t>
      </w:r>
      <w:r w:rsidRPr="000D39DF">
        <w:rPr>
          <w:rFonts w:ascii="Arial Narrow" w:hAnsi="Arial Narrow" w:cs="Arial"/>
          <w:spacing w:val="1"/>
          <w:sz w:val="22"/>
          <w:szCs w:val="22"/>
        </w:rPr>
        <w:t>ob</w:t>
      </w:r>
      <w:r w:rsidRPr="000D39DF">
        <w:rPr>
          <w:rFonts w:ascii="Arial Narrow" w:hAnsi="Arial Narrow" w:cs="Arial"/>
          <w:spacing w:val="3"/>
          <w:sz w:val="22"/>
          <w:szCs w:val="22"/>
        </w:rPr>
        <w:t>o</w:t>
      </w:r>
      <w:r w:rsidRPr="000D39DF">
        <w:rPr>
          <w:rFonts w:ascii="Arial Narrow" w:hAnsi="Arial Narrow" w:cs="Arial"/>
          <w:spacing w:val="-5"/>
          <w:sz w:val="22"/>
          <w:szCs w:val="22"/>
        </w:rPr>
        <w:t>w</w:t>
      </w:r>
      <w:r w:rsidRPr="000D39DF">
        <w:rPr>
          <w:rFonts w:ascii="Arial Narrow" w:hAnsi="Arial Narrow" w:cs="Arial"/>
          <w:sz w:val="22"/>
          <w:szCs w:val="22"/>
        </w:rPr>
        <w:t>iąz</w:t>
      </w:r>
      <w:r w:rsidRPr="000D39DF">
        <w:rPr>
          <w:rFonts w:ascii="Arial Narrow" w:hAnsi="Arial Narrow" w:cs="Arial"/>
          <w:spacing w:val="3"/>
          <w:sz w:val="22"/>
          <w:szCs w:val="22"/>
        </w:rPr>
        <w:t>a</w:t>
      </w:r>
      <w:r w:rsidRPr="000D39DF">
        <w:rPr>
          <w:rFonts w:ascii="Arial Narrow" w:hAnsi="Arial Narrow" w:cs="Arial"/>
          <w:spacing w:val="1"/>
          <w:sz w:val="22"/>
          <w:szCs w:val="22"/>
        </w:rPr>
        <w:t>n</w:t>
      </w:r>
      <w:r w:rsidRPr="000D39DF">
        <w:rPr>
          <w:rFonts w:ascii="Arial Narrow" w:hAnsi="Arial Narrow" w:cs="Arial"/>
          <w:sz w:val="22"/>
          <w:szCs w:val="22"/>
        </w:rPr>
        <w:t>y</w:t>
      </w:r>
      <w:r w:rsidRPr="000D39DF">
        <w:rPr>
          <w:rFonts w:ascii="Arial Narrow" w:hAnsi="Arial Narrow" w:cs="Arial"/>
          <w:spacing w:val="14"/>
          <w:sz w:val="22"/>
          <w:szCs w:val="22"/>
        </w:rPr>
        <w:t xml:space="preserve"> </w:t>
      </w:r>
      <w:r w:rsidRPr="000D39DF">
        <w:rPr>
          <w:rFonts w:ascii="Arial Narrow" w:hAnsi="Arial Narrow" w:cs="Arial"/>
          <w:spacing w:val="2"/>
          <w:sz w:val="22"/>
          <w:szCs w:val="22"/>
        </w:rPr>
        <w:t>j</w:t>
      </w:r>
      <w:r w:rsidRPr="000D39DF">
        <w:rPr>
          <w:rFonts w:ascii="Arial Narrow" w:hAnsi="Arial Narrow" w:cs="Arial"/>
          <w:sz w:val="22"/>
          <w:szCs w:val="22"/>
        </w:rPr>
        <w:t>e</w:t>
      </w:r>
      <w:r w:rsidRPr="000D39DF">
        <w:rPr>
          <w:rFonts w:ascii="Arial Narrow" w:hAnsi="Arial Narrow" w:cs="Arial"/>
          <w:spacing w:val="2"/>
          <w:sz w:val="22"/>
          <w:szCs w:val="22"/>
        </w:rPr>
        <w:t>s</w:t>
      </w:r>
      <w:r w:rsidRPr="000D39DF">
        <w:rPr>
          <w:rFonts w:ascii="Arial Narrow" w:hAnsi="Arial Narrow" w:cs="Arial"/>
          <w:sz w:val="22"/>
          <w:szCs w:val="22"/>
        </w:rPr>
        <w:t>t</w:t>
      </w:r>
      <w:r w:rsidRPr="000D39DF">
        <w:rPr>
          <w:rFonts w:ascii="Arial Narrow" w:hAnsi="Arial Narrow" w:cs="Arial"/>
          <w:spacing w:val="26"/>
          <w:sz w:val="22"/>
          <w:szCs w:val="22"/>
        </w:rPr>
        <w:t xml:space="preserve"> </w:t>
      </w:r>
      <w:r w:rsidRPr="000D39DF">
        <w:rPr>
          <w:rFonts w:ascii="Arial Narrow" w:hAnsi="Arial Narrow" w:cs="Arial"/>
          <w:sz w:val="22"/>
          <w:szCs w:val="22"/>
        </w:rPr>
        <w:t>do pisemnego</w:t>
      </w:r>
      <w:r w:rsidRPr="000D39DF">
        <w:rPr>
          <w:rFonts w:ascii="Arial Narrow" w:hAnsi="Arial Narrow" w:cs="Arial"/>
          <w:spacing w:val="28"/>
          <w:sz w:val="22"/>
          <w:szCs w:val="22"/>
        </w:rPr>
        <w:t xml:space="preserve"> </w:t>
      </w:r>
      <w:r w:rsidRPr="000D39DF">
        <w:rPr>
          <w:rFonts w:ascii="Arial Narrow" w:hAnsi="Arial Narrow" w:cs="Arial"/>
          <w:sz w:val="22"/>
          <w:szCs w:val="22"/>
        </w:rPr>
        <w:t>z</w:t>
      </w:r>
      <w:r w:rsidRPr="000D39DF">
        <w:rPr>
          <w:rFonts w:ascii="Arial Narrow" w:hAnsi="Arial Narrow" w:cs="Arial"/>
          <w:spacing w:val="3"/>
          <w:sz w:val="22"/>
          <w:szCs w:val="22"/>
        </w:rPr>
        <w:t>a</w:t>
      </w:r>
      <w:r w:rsidRPr="000D39DF">
        <w:rPr>
          <w:rFonts w:ascii="Arial Narrow" w:hAnsi="Arial Narrow" w:cs="Arial"/>
          <w:spacing w:val="-5"/>
          <w:sz w:val="22"/>
          <w:szCs w:val="22"/>
        </w:rPr>
        <w:t>w</w:t>
      </w:r>
      <w:r w:rsidRPr="000D39DF">
        <w:rPr>
          <w:rFonts w:ascii="Arial Narrow" w:hAnsi="Arial Narrow" w:cs="Arial"/>
          <w:sz w:val="22"/>
          <w:szCs w:val="22"/>
        </w:rPr>
        <w:t>ia</w:t>
      </w:r>
      <w:r w:rsidRPr="000D39DF">
        <w:rPr>
          <w:rFonts w:ascii="Arial Narrow" w:hAnsi="Arial Narrow" w:cs="Arial"/>
          <w:spacing w:val="1"/>
          <w:sz w:val="22"/>
          <w:szCs w:val="22"/>
        </w:rPr>
        <w:t>d</w:t>
      </w:r>
      <w:r w:rsidRPr="000D39DF">
        <w:rPr>
          <w:rFonts w:ascii="Arial Narrow" w:hAnsi="Arial Narrow" w:cs="Arial"/>
          <w:spacing w:val="3"/>
          <w:sz w:val="22"/>
          <w:szCs w:val="22"/>
        </w:rPr>
        <w:t>o</w:t>
      </w:r>
      <w:r w:rsidRPr="000D39DF">
        <w:rPr>
          <w:rFonts w:ascii="Arial Narrow" w:hAnsi="Arial Narrow" w:cs="Arial"/>
          <w:spacing w:val="-4"/>
          <w:sz w:val="22"/>
          <w:szCs w:val="22"/>
        </w:rPr>
        <w:t>m</w:t>
      </w:r>
      <w:r w:rsidRPr="000D39DF">
        <w:rPr>
          <w:rFonts w:ascii="Arial Narrow" w:hAnsi="Arial Narrow" w:cs="Arial"/>
          <w:sz w:val="22"/>
          <w:szCs w:val="22"/>
        </w:rPr>
        <w:t>i</w:t>
      </w:r>
      <w:r w:rsidRPr="000D39DF">
        <w:rPr>
          <w:rFonts w:ascii="Arial Narrow" w:hAnsi="Arial Narrow" w:cs="Arial"/>
          <w:spacing w:val="2"/>
          <w:sz w:val="22"/>
          <w:szCs w:val="22"/>
        </w:rPr>
        <w:t>e</w:t>
      </w:r>
      <w:r w:rsidRPr="000D39DF">
        <w:rPr>
          <w:rFonts w:ascii="Arial Narrow" w:hAnsi="Arial Narrow" w:cs="Arial"/>
          <w:spacing w:val="-1"/>
          <w:sz w:val="22"/>
          <w:szCs w:val="22"/>
        </w:rPr>
        <w:t>n</w:t>
      </w:r>
      <w:r w:rsidRPr="000D39DF">
        <w:rPr>
          <w:rFonts w:ascii="Arial Narrow" w:hAnsi="Arial Narrow" w:cs="Arial"/>
          <w:sz w:val="22"/>
          <w:szCs w:val="22"/>
        </w:rPr>
        <w:t>ia</w:t>
      </w:r>
      <w:r w:rsidRPr="000D39DF">
        <w:rPr>
          <w:rFonts w:ascii="Arial Narrow" w:hAnsi="Arial Narrow" w:cs="Arial"/>
          <w:spacing w:val="20"/>
          <w:sz w:val="22"/>
          <w:szCs w:val="22"/>
        </w:rPr>
        <w:t xml:space="preserve"> </w:t>
      </w:r>
      <w:r w:rsidRPr="000D39DF">
        <w:rPr>
          <w:rFonts w:ascii="Arial Narrow" w:hAnsi="Arial Narrow" w:cs="Arial"/>
          <w:snapToGrid w:val="0"/>
          <w:sz w:val="22"/>
          <w:szCs w:val="22"/>
        </w:rPr>
        <w:t>Zamawiając</w:t>
      </w:r>
      <w:r w:rsidRPr="000D39DF">
        <w:rPr>
          <w:rFonts w:ascii="Arial Narrow" w:hAnsi="Arial Narrow" w:cs="Arial"/>
          <w:bCs/>
          <w:sz w:val="22"/>
          <w:szCs w:val="22"/>
        </w:rPr>
        <w:t>ego</w:t>
      </w:r>
      <w:r w:rsidR="006E1F2E">
        <w:rPr>
          <w:rFonts w:ascii="Arial Narrow" w:hAnsi="Arial Narrow" w:cs="Arial"/>
          <w:spacing w:val="23"/>
          <w:sz w:val="22"/>
          <w:szCs w:val="22"/>
        </w:rPr>
        <w:t xml:space="preserve"> o </w:t>
      </w:r>
      <w:r w:rsidRPr="000D39DF">
        <w:rPr>
          <w:rFonts w:ascii="Arial Narrow" w:hAnsi="Arial Narrow" w:cs="Arial"/>
          <w:spacing w:val="-1"/>
          <w:sz w:val="22"/>
          <w:szCs w:val="22"/>
        </w:rPr>
        <w:t>u</w:t>
      </w:r>
      <w:r w:rsidRPr="000D39DF">
        <w:rPr>
          <w:rFonts w:ascii="Arial Narrow" w:hAnsi="Arial Narrow" w:cs="Arial"/>
          <w:spacing w:val="2"/>
          <w:sz w:val="22"/>
          <w:szCs w:val="22"/>
        </w:rPr>
        <w:t>s</w:t>
      </w:r>
      <w:r w:rsidRPr="000D39DF">
        <w:rPr>
          <w:rFonts w:ascii="Arial Narrow" w:hAnsi="Arial Narrow" w:cs="Arial"/>
          <w:spacing w:val="-1"/>
          <w:sz w:val="22"/>
          <w:szCs w:val="22"/>
        </w:rPr>
        <w:t>un</w:t>
      </w:r>
      <w:r w:rsidRPr="000D39DF">
        <w:rPr>
          <w:rFonts w:ascii="Arial Narrow" w:hAnsi="Arial Narrow" w:cs="Arial"/>
          <w:sz w:val="22"/>
          <w:szCs w:val="22"/>
        </w:rPr>
        <w:t>ię</w:t>
      </w:r>
      <w:r w:rsidRPr="000D39DF">
        <w:rPr>
          <w:rFonts w:ascii="Arial Narrow" w:hAnsi="Arial Narrow" w:cs="Arial"/>
          <w:spacing w:val="3"/>
          <w:sz w:val="22"/>
          <w:szCs w:val="22"/>
        </w:rPr>
        <w:t>c</w:t>
      </w:r>
      <w:r w:rsidRPr="000D39DF">
        <w:rPr>
          <w:rFonts w:ascii="Arial Narrow" w:hAnsi="Arial Narrow" w:cs="Arial"/>
          <w:sz w:val="22"/>
          <w:szCs w:val="22"/>
        </w:rPr>
        <w:t>iu</w:t>
      </w:r>
      <w:r w:rsidRPr="000D39DF">
        <w:rPr>
          <w:rFonts w:ascii="Arial Narrow" w:hAnsi="Arial Narrow" w:cs="Arial"/>
          <w:spacing w:val="24"/>
          <w:sz w:val="22"/>
          <w:szCs w:val="22"/>
        </w:rPr>
        <w:t xml:space="preserve"> </w:t>
      </w:r>
      <w:r w:rsidRPr="000D39DF">
        <w:rPr>
          <w:rFonts w:ascii="Arial Narrow" w:hAnsi="Arial Narrow" w:cs="Arial"/>
          <w:spacing w:val="-2"/>
          <w:sz w:val="22"/>
          <w:szCs w:val="22"/>
        </w:rPr>
        <w:t>w</w:t>
      </w:r>
      <w:r w:rsidRPr="000D39DF">
        <w:rPr>
          <w:rFonts w:ascii="Arial Narrow" w:hAnsi="Arial Narrow" w:cs="Arial"/>
          <w:sz w:val="22"/>
          <w:szCs w:val="22"/>
        </w:rPr>
        <w:t xml:space="preserve">ad </w:t>
      </w:r>
      <w:r w:rsidRPr="000D39DF">
        <w:rPr>
          <w:rFonts w:ascii="Arial Narrow" w:hAnsi="Arial Narrow" w:cs="Arial"/>
          <w:spacing w:val="1"/>
          <w:sz w:val="22"/>
          <w:szCs w:val="22"/>
        </w:rPr>
        <w:t>or</w:t>
      </w:r>
      <w:r w:rsidRPr="000D39DF">
        <w:rPr>
          <w:rFonts w:ascii="Arial Narrow" w:hAnsi="Arial Narrow" w:cs="Arial"/>
          <w:sz w:val="22"/>
          <w:szCs w:val="22"/>
        </w:rPr>
        <w:t>az</w:t>
      </w:r>
      <w:r w:rsidRPr="000D39DF">
        <w:rPr>
          <w:rFonts w:ascii="Arial Narrow" w:hAnsi="Arial Narrow" w:cs="Arial"/>
          <w:spacing w:val="5"/>
          <w:sz w:val="22"/>
          <w:szCs w:val="22"/>
        </w:rPr>
        <w:t xml:space="preserve"> </w:t>
      </w:r>
      <w:r w:rsidRPr="000D39DF">
        <w:rPr>
          <w:rFonts w:ascii="Arial Narrow" w:hAnsi="Arial Narrow" w:cs="Arial"/>
          <w:spacing w:val="-1"/>
          <w:sz w:val="22"/>
          <w:szCs w:val="22"/>
        </w:rPr>
        <w:t>d</w:t>
      </w:r>
      <w:r w:rsidRPr="000D39DF">
        <w:rPr>
          <w:rFonts w:ascii="Arial Narrow" w:hAnsi="Arial Narrow" w:cs="Arial"/>
          <w:sz w:val="22"/>
          <w:szCs w:val="22"/>
        </w:rPr>
        <w:t>o</w:t>
      </w:r>
      <w:r w:rsidRPr="000D39DF">
        <w:rPr>
          <w:rFonts w:ascii="Arial Narrow" w:hAnsi="Arial Narrow" w:cs="Arial"/>
          <w:spacing w:val="6"/>
          <w:sz w:val="22"/>
          <w:szCs w:val="22"/>
        </w:rPr>
        <w:t xml:space="preserve"> </w:t>
      </w:r>
      <w:r w:rsidRPr="000D39DF">
        <w:rPr>
          <w:rFonts w:ascii="Arial Narrow" w:hAnsi="Arial Narrow" w:cs="Arial"/>
          <w:sz w:val="22"/>
          <w:szCs w:val="22"/>
        </w:rPr>
        <w:t>ż</w:t>
      </w:r>
      <w:r w:rsidRPr="000D39DF">
        <w:rPr>
          <w:rFonts w:ascii="Arial Narrow" w:hAnsi="Arial Narrow" w:cs="Arial"/>
          <w:spacing w:val="1"/>
          <w:sz w:val="22"/>
          <w:szCs w:val="22"/>
        </w:rPr>
        <w:t>ąd</w:t>
      </w:r>
      <w:r w:rsidRPr="000D39DF">
        <w:rPr>
          <w:rFonts w:ascii="Arial Narrow" w:hAnsi="Arial Narrow" w:cs="Arial"/>
          <w:sz w:val="22"/>
          <w:szCs w:val="22"/>
        </w:rPr>
        <w:t>a</w:t>
      </w:r>
      <w:r w:rsidRPr="000D39DF">
        <w:rPr>
          <w:rFonts w:ascii="Arial Narrow" w:hAnsi="Arial Narrow" w:cs="Arial"/>
          <w:spacing w:val="-1"/>
          <w:sz w:val="22"/>
          <w:szCs w:val="22"/>
        </w:rPr>
        <w:t>n</w:t>
      </w:r>
      <w:r w:rsidRPr="000D39DF">
        <w:rPr>
          <w:rFonts w:ascii="Arial Narrow" w:hAnsi="Arial Narrow" w:cs="Arial"/>
          <w:sz w:val="22"/>
          <w:szCs w:val="22"/>
        </w:rPr>
        <w:t>ia</w:t>
      </w:r>
      <w:r w:rsidRPr="000D39DF">
        <w:rPr>
          <w:rFonts w:ascii="Arial Narrow" w:hAnsi="Arial Narrow" w:cs="Arial"/>
          <w:spacing w:val="2"/>
          <w:sz w:val="22"/>
          <w:szCs w:val="22"/>
        </w:rPr>
        <w:t xml:space="preserve"> </w:t>
      </w:r>
      <w:r w:rsidRPr="000D39DF">
        <w:rPr>
          <w:rFonts w:ascii="Arial Narrow" w:hAnsi="Arial Narrow" w:cs="Arial"/>
          <w:spacing w:val="-2"/>
          <w:sz w:val="22"/>
          <w:szCs w:val="22"/>
        </w:rPr>
        <w:t>w</w:t>
      </w:r>
      <w:r w:rsidRPr="000D39DF">
        <w:rPr>
          <w:rFonts w:ascii="Arial Narrow" w:hAnsi="Arial Narrow" w:cs="Arial"/>
          <w:spacing w:val="-1"/>
          <w:sz w:val="22"/>
          <w:szCs w:val="22"/>
        </w:rPr>
        <w:t>y</w:t>
      </w:r>
      <w:r w:rsidRPr="000D39DF">
        <w:rPr>
          <w:rFonts w:ascii="Arial Narrow" w:hAnsi="Arial Narrow" w:cs="Arial"/>
          <w:spacing w:val="3"/>
          <w:sz w:val="22"/>
          <w:szCs w:val="22"/>
        </w:rPr>
        <w:t>z</w:t>
      </w:r>
      <w:r w:rsidRPr="000D39DF">
        <w:rPr>
          <w:rFonts w:ascii="Arial Narrow" w:hAnsi="Arial Narrow" w:cs="Arial"/>
          <w:spacing w:val="-1"/>
          <w:sz w:val="22"/>
          <w:szCs w:val="22"/>
        </w:rPr>
        <w:t>n</w:t>
      </w:r>
      <w:r w:rsidRPr="000D39DF">
        <w:rPr>
          <w:rFonts w:ascii="Arial Narrow" w:hAnsi="Arial Narrow" w:cs="Arial"/>
          <w:sz w:val="22"/>
          <w:szCs w:val="22"/>
        </w:rPr>
        <w:t>a</w:t>
      </w:r>
      <w:r w:rsidRPr="000D39DF">
        <w:rPr>
          <w:rFonts w:ascii="Arial Narrow" w:hAnsi="Arial Narrow" w:cs="Arial"/>
          <w:spacing w:val="1"/>
          <w:sz w:val="22"/>
          <w:szCs w:val="22"/>
        </w:rPr>
        <w:t>c</w:t>
      </w:r>
      <w:r w:rsidRPr="000D39DF">
        <w:rPr>
          <w:rFonts w:ascii="Arial Narrow" w:hAnsi="Arial Narrow" w:cs="Arial"/>
          <w:sz w:val="22"/>
          <w:szCs w:val="22"/>
        </w:rPr>
        <w:t>z</w:t>
      </w:r>
      <w:r w:rsidRPr="000D39DF">
        <w:rPr>
          <w:rFonts w:ascii="Arial Narrow" w:hAnsi="Arial Narrow" w:cs="Arial"/>
          <w:spacing w:val="1"/>
          <w:sz w:val="22"/>
          <w:szCs w:val="22"/>
        </w:rPr>
        <w:t>e</w:t>
      </w:r>
      <w:r w:rsidRPr="000D39DF">
        <w:rPr>
          <w:rFonts w:ascii="Arial Narrow" w:hAnsi="Arial Narrow" w:cs="Arial"/>
          <w:spacing w:val="-1"/>
          <w:sz w:val="22"/>
          <w:szCs w:val="22"/>
        </w:rPr>
        <w:t>n</w:t>
      </w:r>
      <w:r w:rsidRPr="000D39DF">
        <w:rPr>
          <w:rFonts w:ascii="Arial Narrow" w:hAnsi="Arial Narrow" w:cs="Arial"/>
          <w:sz w:val="22"/>
          <w:szCs w:val="22"/>
        </w:rPr>
        <w:t>ia te</w:t>
      </w:r>
      <w:r w:rsidRPr="000D39DF">
        <w:rPr>
          <w:rFonts w:ascii="Arial Narrow" w:hAnsi="Arial Narrow" w:cs="Arial"/>
          <w:spacing w:val="3"/>
          <w:sz w:val="22"/>
          <w:szCs w:val="22"/>
        </w:rPr>
        <w:t>r</w:t>
      </w:r>
      <w:r w:rsidRPr="000D39DF">
        <w:rPr>
          <w:rFonts w:ascii="Arial Narrow" w:hAnsi="Arial Narrow" w:cs="Arial"/>
          <w:spacing w:val="-4"/>
          <w:sz w:val="22"/>
          <w:szCs w:val="22"/>
        </w:rPr>
        <w:t>m</w:t>
      </w:r>
      <w:r w:rsidRPr="000D39DF">
        <w:rPr>
          <w:rFonts w:ascii="Arial Narrow" w:hAnsi="Arial Narrow" w:cs="Arial"/>
          <w:spacing w:val="2"/>
          <w:sz w:val="22"/>
          <w:szCs w:val="22"/>
        </w:rPr>
        <w:t>i</w:t>
      </w:r>
      <w:r w:rsidRPr="000D39DF">
        <w:rPr>
          <w:rFonts w:ascii="Arial Narrow" w:hAnsi="Arial Narrow" w:cs="Arial"/>
          <w:spacing w:val="-1"/>
          <w:sz w:val="22"/>
          <w:szCs w:val="22"/>
        </w:rPr>
        <w:t>n</w:t>
      </w:r>
      <w:r w:rsidRPr="000D39DF">
        <w:rPr>
          <w:rFonts w:ascii="Arial Narrow" w:hAnsi="Arial Narrow" w:cs="Arial"/>
          <w:sz w:val="22"/>
          <w:szCs w:val="22"/>
        </w:rPr>
        <w:t>u</w:t>
      </w:r>
      <w:r w:rsidRPr="000D39DF">
        <w:rPr>
          <w:rFonts w:ascii="Arial Narrow" w:hAnsi="Arial Narrow" w:cs="Arial"/>
          <w:spacing w:val="3"/>
          <w:sz w:val="22"/>
          <w:szCs w:val="22"/>
        </w:rPr>
        <w:t xml:space="preserve"> </w:t>
      </w:r>
      <w:r w:rsidRPr="000D39DF">
        <w:rPr>
          <w:rFonts w:ascii="Arial Narrow" w:hAnsi="Arial Narrow" w:cs="Arial"/>
          <w:spacing w:val="-1"/>
          <w:sz w:val="22"/>
          <w:szCs w:val="22"/>
        </w:rPr>
        <w:t>n</w:t>
      </w:r>
      <w:r w:rsidRPr="000D39DF">
        <w:rPr>
          <w:rFonts w:ascii="Arial Narrow" w:hAnsi="Arial Narrow" w:cs="Arial"/>
          <w:sz w:val="22"/>
          <w:szCs w:val="22"/>
        </w:rPr>
        <w:t>a</w:t>
      </w:r>
      <w:r w:rsidRPr="000D39DF">
        <w:rPr>
          <w:rFonts w:ascii="Arial Narrow" w:hAnsi="Arial Narrow" w:cs="Arial"/>
          <w:spacing w:val="6"/>
          <w:sz w:val="22"/>
          <w:szCs w:val="22"/>
        </w:rPr>
        <w:t xml:space="preserve"> </w:t>
      </w:r>
      <w:r w:rsidRPr="000D39DF">
        <w:rPr>
          <w:rFonts w:ascii="Arial Narrow" w:hAnsi="Arial Narrow" w:cs="Arial"/>
          <w:spacing w:val="1"/>
          <w:sz w:val="22"/>
          <w:szCs w:val="22"/>
        </w:rPr>
        <w:t>odb</w:t>
      </w:r>
      <w:r w:rsidRPr="000D39DF">
        <w:rPr>
          <w:rFonts w:ascii="Arial Narrow" w:hAnsi="Arial Narrow" w:cs="Arial"/>
          <w:sz w:val="22"/>
          <w:szCs w:val="22"/>
        </w:rPr>
        <w:t>i</w:t>
      </w:r>
      <w:r w:rsidRPr="000D39DF">
        <w:rPr>
          <w:rFonts w:ascii="Arial Narrow" w:hAnsi="Arial Narrow" w:cs="Arial"/>
          <w:spacing w:val="1"/>
          <w:sz w:val="22"/>
          <w:szCs w:val="22"/>
        </w:rPr>
        <w:t>ó</w:t>
      </w:r>
      <w:r w:rsidRPr="000D39DF">
        <w:rPr>
          <w:rFonts w:ascii="Arial Narrow" w:hAnsi="Arial Narrow" w:cs="Arial"/>
          <w:sz w:val="22"/>
          <w:szCs w:val="22"/>
        </w:rPr>
        <w:t>r</w:t>
      </w:r>
      <w:r w:rsidRPr="000D39DF">
        <w:rPr>
          <w:rFonts w:ascii="Arial Narrow" w:hAnsi="Arial Narrow" w:cs="Arial"/>
          <w:spacing w:val="1"/>
          <w:sz w:val="22"/>
          <w:szCs w:val="22"/>
        </w:rPr>
        <w:t xml:space="preserve"> </w:t>
      </w:r>
      <w:r w:rsidRPr="000D39DF">
        <w:rPr>
          <w:rFonts w:ascii="Arial Narrow" w:hAnsi="Arial Narrow" w:cs="Arial"/>
          <w:sz w:val="22"/>
          <w:szCs w:val="22"/>
        </w:rPr>
        <w:t>z</w:t>
      </w:r>
      <w:r w:rsidRPr="000D39DF">
        <w:rPr>
          <w:rFonts w:ascii="Arial Narrow" w:hAnsi="Arial Narrow" w:cs="Arial"/>
          <w:spacing w:val="1"/>
          <w:sz w:val="22"/>
          <w:szCs w:val="22"/>
        </w:rPr>
        <w:t>ak</w:t>
      </w:r>
      <w:r w:rsidRPr="000D39DF">
        <w:rPr>
          <w:rFonts w:ascii="Arial Narrow" w:hAnsi="Arial Narrow" w:cs="Arial"/>
          <w:spacing w:val="-5"/>
          <w:sz w:val="22"/>
          <w:szCs w:val="22"/>
        </w:rPr>
        <w:t>w</w:t>
      </w:r>
      <w:r w:rsidRPr="000D39DF">
        <w:rPr>
          <w:rFonts w:ascii="Arial Narrow" w:hAnsi="Arial Narrow" w:cs="Arial"/>
          <w:spacing w:val="3"/>
          <w:sz w:val="22"/>
          <w:szCs w:val="22"/>
        </w:rPr>
        <w:t>e</w:t>
      </w:r>
      <w:r w:rsidRPr="000D39DF">
        <w:rPr>
          <w:rFonts w:ascii="Arial Narrow" w:hAnsi="Arial Narrow" w:cs="Arial"/>
          <w:spacing w:val="-1"/>
          <w:sz w:val="22"/>
          <w:szCs w:val="22"/>
        </w:rPr>
        <w:t>s</w:t>
      </w:r>
      <w:r w:rsidRPr="000D39DF">
        <w:rPr>
          <w:rFonts w:ascii="Arial Narrow" w:hAnsi="Arial Narrow" w:cs="Arial"/>
          <w:sz w:val="22"/>
          <w:szCs w:val="22"/>
        </w:rPr>
        <w:t>ti</w:t>
      </w:r>
      <w:r w:rsidRPr="000D39DF">
        <w:rPr>
          <w:rFonts w:ascii="Arial Narrow" w:hAnsi="Arial Narrow" w:cs="Arial"/>
          <w:spacing w:val="1"/>
          <w:sz w:val="22"/>
          <w:szCs w:val="22"/>
        </w:rPr>
        <w:t>on</w:t>
      </w:r>
      <w:r w:rsidRPr="000D39DF">
        <w:rPr>
          <w:rFonts w:ascii="Arial Narrow" w:hAnsi="Arial Narrow" w:cs="Arial"/>
          <w:spacing w:val="3"/>
          <w:sz w:val="22"/>
          <w:szCs w:val="22"/>
        </w:rPr>
        <w:t>o</w:t>
      </w:r>
      <w:r w:rsidRPr="000D39DF">
        <w:rPr>
          <w:rFonts w:ascii="Arial Narrow" w:hAnsi="Arial Narrow" w:cs="Arial"/>
          <w:spacing w:val="-5"/>
          <w:sz w:val="22"/>
          <w:szCs w:val="22"/>
        </w:rPr>
        <w:t>w</w:t>
      </w:r>
      <w:r w:rsidRPr="000D39DF">
        <w:rPr>
          <w:rFonts w:ascii="Arial Narrow" w:hAnsi="Arial Narrow" w:cs="Arial"/>
          <w:spacing w:val="3"/>
          <w:sz w:val="22"/>
          <w:szCs w:val="22"/>
        </w:rPr>
        <w:t>a</w:t>
      </w:r>
      <w:r w:rsidRPr="000D39DF">
        <w:rPr>
          <w:rFonts w:ascii="Arial Narrow" w:hAnsi="Arial Narrow" w:cs="Arial"/>
          <w:spacing w:val="1"/>
          <w:sz w:val="22"/>
          <w:szCs w:val="22"/>
        </w:rPr>
        <w:t>n</w:t>
      </w:r>
      <w:r w:rsidRPr="000D39DF">
        <w:rPr>
          <w:rFonts w:ascii="Arial Narrow" w:hAnsi="Arial Narrow" w:cs="Arial"/>
          <w:spacing w:val="-4"/>
          <w:sz w:val="22"/>
          <w:szCs w:val="22"/>
        </w:rPr>
        <w:t>y</w:t>
      </w:r>
      <w:r w:rsidRPr="000D39DF">
        <w:rPr>
          <w:rFonts w:ascii="Arial Narrow" w:hAnsi="Arial Narrow" w:cs="Arial"/>
          <w:spacing w:val="3"/>
          <w:sz w:val="22"/>
          <w:szCs w:val="22"/>
        </w:rPr>
        <w:t>c</w:t>
      </w:r>
      <w:r w:rsidRPr="000D39DF">
        <w:rPr>
          <w:rFonts w:ascii="Arial Narrow" w:hAnsi="Arial Narrow" w:cs="Arial"/>
          <w:sz w:val="22"/>
          <w:szCs w:val="22"/>
        </w:rPr>
        <w:t>h</w:t>
      </w:r>
      <w:r w:rsidRPr="000D39DF">
        <w:rPr>
          <w:rFonts w:ascii="Arial Narrow" w:hAnsi="Arial Narrow" w:cs="Arial"/>
          <w:spacing w:val="-10"/>
          <w:sz w:val="22"/>
          <w:szCs w:val="22"/>
        </w:rPr>
        <w:t xml:space="preserve"> </w:t>
      </w:r>
      <w:r w:rsidRPr="000D39DF">
        <w:rPr>
          <w:rFonts w:ascii="Arial Narrow" w:hAnsi="Arial Narrow" w:cs="Arial"/>
          <w:spacing w:val="6"/>
          <w:sz w:val="22"/>
          <w:szCs w:val="22"/>
        </w:rPr>
        <w:t>u</w:t>
      </w:r>
      <w:r w:rsidRPr="000D39DF">
        <w:rPr>
          <w:rFonts w:ascii="Arial Narrow" w:hAnsi="Arial Narrow" w:cs="Arial"/>
          <w:spacing w:val="1"/>
          <w:sz w:val="22"/>
          <w:szCs w:val="22"/>
        </w:rPr>
        <w:t>pr</w:t>
      </w:r>
      <w:r w:rsidRPr="000D39DF">
        <w:rPr>
          <w:rFonts w:ascii="Arial Narrow" w:hAnsi="Arial Narrow" w:cs="Arial"/>
          <w:sz w:val="22"/>
          <w:szCs w:val="22"/>
        </w:rPr>
        <w:t>z</w:t>
      </w:r>
      <w:r w:rsidRPr="000D39DF">
        <w:rPr>
          <w:rFonts w:ascii="Arial Narrow" w:hAnsi="Arial Narrow" w:cs="Arial"/>
          <w:spacing w:val="1"/>
          <w:sz w:val="22"/>
          <w:szCs w:val="22"/>
        </w:rPr>
        <w:t>ed</w:t>
      </w:r>
      <w:r w:rsidRPr="000D39DF">
        <w:rPr>
          <w:rFonts w:ascii="Arial Narrow" w:hAnsi="Arial Narrow" w:cs="Arial"/>
          <w:spacing w:val="-1"/>
          <w:sz w:val="22"/>
          <w:szCs w:val="22"/>
        </w:rPr>
        <w:t>n</w:t>
      </w:r>
      <w:r w:rsidRPr="000D39DF">
        <w:rPr>
          <w:rFonts w:ascii="Arial Narrow" w:hAnsi="Arial Narrow" w:cs="Arial"/>
          <w:sz w:val="22"/>
          <w:szCs w:val="22"/>
        </w:rPr>
        <w:t xml:space="preserve">io </w:t>
      </w:r>
      <w:r w:rsidRPr="000D39DF">
        <w:rPr>
          <w:rFonts w:ascii="Arial Narrow" w:hAnsi="Arial Narrow" w:cs="Arial"/>
          <w:spacing w:val="1"/>
          <w:sz w:val="22"/>
          <w:szCs w:val="22"/>
        </w:rPr>
        <w:t>robó</w:t>
      </w:r>
      <w:r w:rsidRPr="000D39DF">
        <w:rPr>
          <w:rFonts w:ascii="Arial Narrow" w:hAnsi="Arial Narrow" w:cs="Arial"/>
          <w:sz w:val="22"/>
          <w:szCs w:val="22"/>
        </w:rPr>
        <w:t>t</w:t>
      </w:r>
      <w:r w:rsidRPr="000D39DF">
        <w:rPr>
          <w:rFonts w:ascii="Arial Narrow" w:hAnsi="Arial Narrow" w:cs="Arial"/>
          <w:spacing w:val="1"/>
          <w:sz w:val="22"/>
          <w:szCs w:val="22"/>
        </w:rPr>
        <w:t xml:space="preserve"> </w:t>
      </w:r>
      <w:r w:rsidRPr="000D39DF">
        <w:rPr>
          <w:rFonts w:ascii="Arial Narrow" w:hAnsi="Arial Narrow" w:cs="Arial"/>
          <w:spacing w:val="2"/>
          <w:sz w:val="22"/>
          <w:szCs w:val="22"/>
        </w:rPr>
        <w:t>j</w:t>
      </w:r>
      <w:r w:rsidRPr="000D39DF">
        <w:rPr>
          <w:rFonts w:ascii="Arial Narrow" w:hAnsi="Arial Narrow" w:cs="Arial"/>
          <w:sz w:val="22"/>
          <w:szCs w:val="22"/>
        </w:rPr>
        <w:t>a</w:t>
      </w:r>
      <w:r w:rsidRPr="000D39DF">
        <w:rPr>
          <w:rFonts w:ascii="Arial Narrow" w:hAnsi="Arial Narrow" w:cs="Arial"/>
          <w:spacing w:val="-1"/>
          <w:sz w:val="22"/>
          <w:szCs w:val="22"/>
        </w:rPr>
        <w:t>k</w:t>
      </w:r>
      <w:r w:rsidRPr="000D39DF">
        <w:rPr>
          <w:rFonts w:ascii="Arial Narrow" w:hAnsi="Arial Narrow" w:cs="Arial"/>
          <w:sz w:val="22"/>
          <w:szCs w:val="22"/>
        </w:rPr>
        <w:t>o</w:t>
      </w:r>
      <w:r w:rsidRPr="000D39DF">
        <w:rPr>
          <w:rFonts w:ascii="Arial Narrow" w:hAnsi="Arial Narrow" w:cs="Arial"/>
          <w:spacing w:val="5"/>
          <w:sz w:val="22"/>
          <w:szCs w:val="22"/>
        </w:rPr>
        <w:t xml:space="preserve"> </w:t>
      </w:r>
      <w:r w:rsidRPr="000D39DF">
        <w:rPr>
          <w:rFonts w:ascii="Arial Narrow" w:hAnsi="Arial Narrow" w:cs="Arial"/>
          <w:spacing w:val="-5"/>
          <w:sz w:val="22"/>
          <w:szCs w:val="22"/>
        </w:rPr>
        <w:t>w</w:t>
      </w:r>
      <w:r w:rsidRPr="000D39DF">
        <w:rPr>
          <w:rFonts w:ascii="Arial Narrow" w:hAnsi="Arial Narrow" w:cs="Arial"/>
          <w:sz w:val="22"/>
          <w:szCs w:val="22"/>
        </w:rPr>
        <w:t>a</w:t>
      </w:r>
      <w:r w:rsidRPr="000D39DF">
        <w:rPr>
          <w:rFonts w:ascii="Arial Narrow" w:hAnsi="Arial Narrow" w:cs="Arial"/>
          <w:spacing w:val="1"/>
          <w:sz w:val="22"/>
          <w:szCs w:val="22"/>
        </w:rPr>
        <w:t>d</w:t>
      </w:r>
      <w:r w:rsidRPr="000D39DF">
        <w:rPr>
          <w:rFonts w:ascii="Arial Narrow" w:hAnsi="Arial Narrow" w:cs="Arial"/>
          <w:sz w:val="22"/>
          <w:szCs w:val="22"/>
        </w:rPr>
        <w:t>l</w:t>
      </w:r>
      <w:r w:rsidRPr="000D39DF">
        <w:rPr>
          <w:rFonts w:ascii="Arial Narrow" w:hAnsi="Arial Narrow" w:cs="Arial"/>
          <w:spacing w:val="4"/>
          <w:sz w:val="22"/>
          <w:szCs w:val="22"/>
        </w:rPr>
        <w:t>i</w:t>
      </w:r>
      <w:r w:rsidRPr="000D39DF">
        <w:rPr>
          <w:rFonts w:ascii="Arial Narrow" w:hAnsi="Arial Narrow" w:cs="Arial"/>
          <w:spacing w:val="-2"/>
          <w:sz w:val="22"/>
          <w:szCs w:val="22"/>
        </w:rPr>
        <w:t>w</w:t>
      </w:r>
      <w:r w:rsidRPr="000D39DF">
        <w:rPr>
          <w:rFonts w:ascii="Arial Narrow" w:hAnsi="Arial Narrow" w:cs="Arial"/>
          <w:spacing w:val="-1"/>
          <w:sz w:val="22"/>
          <w:szCs w:val="22"/>
        </w:rPr>
        <w:t>y</w:t>
      </w:r>
      <w:r w:rsidRPr="000D39DF">
        <w:rPr>
          <w:rFonts w:ascii="Arial Narrow" w:hAnsi="Arial Narrow" w:cs="Arial"/>
          <w:spacing w:val="3"/>
          <w:sz w:val="22"/>
          <w:szCs w:val="22"/>
        </w:rPr>
        <w:t>c</w:t>
      </w:r>
      <w:r w:rsidRPr="000D39DF">
        <w:rPr>
          <w:rFonts w:ascii="Arial Narrow" w:hAnsi="Arial Narrow" w:cs="Arial"/>
          <w:spacing w:val="-1"/>
          <w:sz w:val="22"/>
          <w:szCs w:val="22"/>
        </w:rPr>
        <w:t>h</w:t>
      </w:r>
      <w:r w:rsidRPr="000D39DF">
        <w:rPr>
          <w:rFonts w:ascii="Arial Narrow" w:hAnsi="Arial Narrow" w:cs="Arial"/>
          <w:sz w:val="22"/>
          <w:szCs w:val="22"/>
        </w:rPr>
        <w:t>.</w:t>
      </w:r>
      <w:r w:rsidRPr="000D39DF">
        <w:rPr>
          <w:rFonts w:ascii="Arial Narrow" w:hAnsi="Arial Narrow" w:cs="Arial"/>
          <w:spacing w:val="3"/>
          <w:sz w:val="22"/>
          <w:szCs w:val="22"/>
        </w:rPr>
        <w:t xml:space="preserve"> </w:t>
      </w:r>
      <w:r w:rsidRPr="000D39DF">
        <w:rPr>
          <w:rFonts w:ascii="Arial Narrow" w:hAnsi="Arial Narrow" w:cs="Arial"/>
          <w:sz w:val="22"/>
          <w:szCs w:val="22"/>
        </w:rPr>
        <w:t>Fa</w:t>
      </w:r>
      <w:r w:rsidRPr="000D39DF">
        <w:rPr>
          <w:rFonts w:ascii="Arial Narrow" w:hAnsi="Arial Narrow" w:cs="Arial"/>
          <w:spacing w:val="1"/>
          <w:sz w:val="22"/>
          <w:szCs w:val="22"/>
        </w:rPr>
        <w:t>k</w:t>
      </w:r>
      <w:r w:rsidRPr="000D39DF">
        <w:rPr>
          <w:rFonts w:ascii="Arial Narrow" w:hAnsi="Arial Narrow" w:cs="Arial"/>
          <w:sz w:val="22"/>
          <w:szCs w:val="22"/>
        </w:rPr>
        <w:t xml:space="preserve">t </w:t>
      </w:r>
      <w:r w:rsidRPr="000D39DF">
        <w:rPr>
          <w:rFonts w:ascii="Arial Narrow" w:hAnsi="Arial Narrow" w:cs="Arial"/>
          <w:spacing w:val="-1"/>
          <w:sz w:val="22"/>
          <w:szCs w:val="22"/>
        </w:rPr>
        <w:t>u</w:t>
      </w:r>
      <w:r w:rsidRPr="000D39DF">
        <w:rPr>
          <w:rFonts w:ascii="Arial Narrow" w:hAnsi="Arial Narrow" w:cs="Arial"/>
          <w:spacing w:val="2"/>
          <w:sz w:val="22"/>
          <w:szCs w:val="22"/>
        </w:rPr>
        <w:t>s</w:t>
      </w:r>
      <w:r w:rsidRPr="000D39DF">
        <w:rPr>
          <w:rFonts w:ascii="Arial Narrow" w:hAnsi="Arial Narrow" w:cs="Arial"/>
          <w:spacing w:val="-1"/>
          <w:sz w:val="22"/>
          <w:szCs w:val="22"/>
        </w:rPr>
        <w:t>u</w:t>
      </w:r>
      <w:r w:rsidRPr="000D39DF">
        <w:rPr>
          <w:rFonts w:ascii="Arial Narrow" w:hAnsi="Arial Narrow" w:cs="Arial"/>
          <w:spacing w:val="1"/>
          <w:sz w:val="22"/>
          <w:szCs w:val="22"/>
        </w:rPr>
        <w:t>n</w:t>
      </w:r>
      <w:r w:rsidRPr="000D39DF">
        <w:rPr>
          <w:rFonts w:ascii="Arial Narrow" w:hAnsi="Arial Narrow" w:cs="Arial"/>
          <w:sz w:val="22"/>
          <w:szCs w:val="22"/>
        </w:rPr>
        <w:t>ięcia</w:t>
      </w:r>
      <w:r w:rsidRPr="000D39DF">
        <w:rPr>
          <w:rFonts w:ascii="Arial Narrow" w:hAnsi="Arial Narrow" w:cs="Arial"/>
          <w:spacing w:val="-5"/>
          <w:sz w:val="22"/>
          <w:szCs w:val="22"/>
        </w:rPr>
        <w:t xml:space="preserve"> </w:t>
      </w:r>
      <w:r w:rsidRPr="000D39DF">
        <w:rPr>
          <w:rFonts w:ascii="Arial Narrow" w:hAnsi="Arial Narrow" w:cs="Arial"/>
          <w:spacing w:val="-2"/>
          <w:sz w:val="22"/>
          <w:szCs w:val="22"/>
        </w:rPr>
        <w:t>w</w:t>
      </w:r>
      <w:r w:rsidRPr="000D39DF">
        <w:rPr>
          <w:rFonts w:ascii="Arial Narrow" w:hAnsi="Arial Narrow" w:cs="Arial"/>
          <w:sz w:val="22"/>
          <w:szCs w:val="22"/>
        </w:rPr>
        <w:t>ad</w:t>
      </w:r>
      <w:r w:rsidRPr="000D39DF">
        <w:rPr>
          <w:rFonts w:ascii="Arial Narrow" w:hAnsi="Arial Narrow" w:cs="Arial"/>
          <w:spacing w:val="-1"/>
          <w:sz w:val="22"/>
          <w:szCs w:val="22"/>
        </w:rPr>
        <w:t xml:space="preserve"> </w:t>
      </w:r>
      <w:r w:rsidRPr="000D39DF">
        <w:rPr>
          <w:rFonts w:ascii="Arial Narrow" w:hAnsi="Arial Narrow" w:cs="Arial"/>
          <w:sz w:val="22"/>
          <w:szCs w:val="22"/>
        </w:rPr>
        <w:t>z</w:t>
      </w:r>
      <w:r w:rsidRPr="000D39DF">
        <w:rPr>
          <w:rFonts w:ascii="Arial Narrow" w:hAnsi="Arial Narrow" w:cs="Arial"/>
          <w:spacing w:val="1"/>
          <w:sz w:val="22"/>
          <w:szCs w:val="22"/>
        </w:rPr>
        <w:t>o</w:t>
      </w:r>
      <w:r w:rsidRPr="000D39DF">
        <w:rPr>
          <w:rFonts w:ascii="Arial Narrow" w:hAnsi="Arial Narrow" w:cs="Arial"/>
          <w:spacing w:val="-1"/>
          <w:sz w:val="22"/>
          <w:szCs w:val="22"/>
        </w:rPr>
        <w:t>s</w:t>
      </w:r>
      <w:r w:rsidRPr="000D39DF">
        <w:rPr>
          <w:rFonts w:ascii="Arial Narrow" w:hAnsi="Arial Narrow" w:cs="Arial"/>
          <w:sz w:val="22"/>
          <w:szCs w:val="22"/>
        </w:rPr>
        <w:t>ta</w:t>
      </w:r>
      <w:r w:rsidRPr="000D39DF">
        <w:rPr>
          <w:rFonts w:ascii="Arial Narrow" w:hAnsi="Arial Narrow" w:cs="Arial"/>
          <w:spacing w:val="-1"/>
          <w:sz w:val="22"/>
          <w:szCs w:val="22"/>
        </w:rPr>
        <w:t>n</w:t>
      </w:r>
      <w:r w:rsidRPr="000D39DF">
        <w:rPr>
          <w:rFonts w:ascii="Arial Narrow" w:hAnsi="Arial Narrow" w:cs="Arial"/>
          <w:sz w:val="22"/>
          <w:szCs w:val="22"/>
        </w:rPr>
        <w:t>ie</w:t>
      </w:r>
      <w:r w:rsidRPr="000D39DF">
        <w:rPr>
          <w:rFonts w:ascii="Arial Narrow" w:hAnsi="Arial Narrow" w:cs="Arial"/>
          <w:spacing w:val="-4"/>
          <w:sz w:val="22"/>
          <w:szCs w:val="22"/>
        </w:rPr>
        <w:t xml:space="preserve"> </w:t>
      </w:r>
      <w:r w:rsidRPr="000D39DF">
        <w:rPr>
          <w:rFonts w:ascii="Arial Narrow" w:hAnsi="Arial Narrow" w:cs="Arial"/>
          <w:spacing w:val="-1"/>
          <w:sz w:val="22"/>
          <w:szCs w:val="22"/>
        </w:rPr>
        <w:t>s</w:t>
      </w:r>
      <w:r w:rsidRPr="000D39DF">
        <w:rPr>
          <w:rFonts w:ascii="Arial Narrow" w:hAnsi="Arial Narrow" w:cs="Arial"/>
          <w:spacing w:val="2"/>
          <w:sz w:val="22"/>
          <w:szCs w:val="22"/>
        </w:rPr>
        <w:t>t</w:t>
      </w:r>
      <w:r w:rsidRPr="000D39DF">
        <w:rPr>
          <w:rFonts w:ascii="Arial Narrow" w:hAnsi="Arial Narrow" w:cs="Arial"/>
          <w:spacing w:val="-2"/>
          <w:sz w:val="22"/>
          <w:szCs w:val="22"/>
        </w:rPr>
        <w:t>w</w:t>
      </w:r>
      <w:r w:rsidRPr="000D39DF">
        <w:rPr>
          <w:rFonts w:ascii="Arial Narrow" w:hAnsi="Arial Narrow" w:cs="Arial"/>
          <w:sz w:val="22"/>
          <w:szCs w:val="22"/>
        </w:rPr>
        <w:t>ie</w:t>
      </w:r>
      <w:r w:rsidRPr="000D39DF">
        <w:rPr>
          <w:rFonts w:ascii="Arial Narrow" w:hAnsi="Arial Narrow" w:cs="Arial"/>
          <w:spacing w:val="3"/>
          <w:sz w:val="22"/>
          <w:szCs w:val="22"/>
        </w:rPr>
        <w:t>r</w:t>
      </w:r>
      <w:r w:rsidRPr="000D39DF">
        <w:rPr>
          <w:rFonts w:ascii="Arial Narrow" w:hAnsi="Arial Narrow" w:cs="Arial"/>
          <w:spacing w:val="1"/>
          <w:sz w:val="22"/>
          <w:szCs w:val="22"/>
        </w:rPr>
        <w:t>d</w:t>
      </w:r>
      <w:r w:rsidRPr="000D39DF">
        <w:rPr>
          <w:rFonts w:ascii="Arial Narrow" w:hAnsi="Arial Narrow" w:cs="Arial"/>
          <w:sz w:val="22"/>
          <w:szCs w:val="22"/>
        </w:rPr>
        <w:t>z</w:t>
      </w:r>
      <w:r w:rsidRPr="000D39DF">
        <w:rPr>
          <w:rFonts w:ascii="Arial Narrow" w:hAnsi="Arial Narrow" w:cs="Arial"/>
          <w:spacing w:val="1"/>
          <w:sz w:val="22"/>
          <w:szCs w:val="22"/>
        </w:rPr>
        <w:t>on</w:t>
      </w:r>
      <w:r w:rsidRPr="000D39DF">
        <w:rPr>
          <w:rFonts w:ascii="Arial Narrow" w:hAnsi="Arial Narrow" w:cs="Arial"/>
          <w:sz w:val="22"/>
          <w:szCs w:val="22"/>
        </w:rPr>
        <w:t>y</w:t>
      </w:r>
      <w:r w:rsidR="006E1F2E">
        <w:rPr>
          <w:rFonts w:ascii="Arial Narrow" w:hAnsi="Arial Narrow" w:cs="Arial"/>
          <w:spacing w:val="-11"/>
          <w:sz w:val="22"/>
          <w:szCs w:val="22"/>
        </w:rPr>
        <w:t xml:space="preserve"> w </w:t>
      </w:r>
      <w:r w:rsidRPr="000D39DF">
        <w:rPr>
          <w:rFonts w:ascii="Arial Narrow" w:hAnsi="Arial Narrow" w:cs="Arial"/>
          <w:spacing w:val="1"/>
          <w:sz w:val="22"/>
          <w:szCs w:val="22"/>
        </w:rPr>
        <w:t>pro</w:t>
      </w:r>
      <w:r w:rsidRPr="000D39DF">
        <w:rPr>
          <w:rFonts w:ascii="Arial Narrow" w:hAnsi="Arial Narrow" w:cs="Arial"/>
          <w:sz w:val="22"/>
          <w:szCs w:val="22"/>
        </w:rPr>
        <w:t>t</w:t>
      </w:r>
      <w:r w:rsidRPr="000D39DF">
        <w:rPr>
          <w:rFonts w:ascii="Arial Narrow" w:hAnsi="Arial Narrow" w:cs="Arial"/>
          <w:spacing w:val="1"/>
          <w:sz w:val="22"/>
          <w:szCs w:val="22"/>
        </w:rPr>
        <w:t>o</w:t>
      </w:r>
      <w:r w:rsidRPr="000D39DF">
        <w:rPr>
          <w:rFonts w:ascii="Arial Narrow" w:hAnsi="Arial Narrow" w:cs="Arial"/>
          <w:spacing w:val="-1"/>
          <w:sz w:val="22"/>
          <w:szCs w:val="22"/>
        </w:rPr>
        <w:t>k</w:t>
      </w:r>
      <w:r w:rsidRPr="000D39DF">
        <w:rPr>
          <w:rFonts w:ascii="Arial Narrow" w:hAnsi="Arial Narrow" w:cs="Arial"/>
          <w:spacing w:val="1"/>
          <w:sz w:val="22"/>
          <w:szCs w:val="22"/>
        </w:rPr>
        <w:t>o</w:t>
      </w:r>
      <w:r w:rsidRPr="000D39DF">
        <w:rPr>
          <w:rFonts w:ascii="Arial Narrow" w:hAnsi="Arial Narrow" w:cs="Arial"/>
          <w:sz w:val="22"/>
          <w:szCs w:val="22"/>
        </w:rPr>
        <w:t>le</w:t>
      </w:r>
      <w:r w:rsidRPr="000D39DF">
        <w:rPr>
          <w:rFonts w:ascii="Arial Narrow" w:hAnsi="Arial Narrow" w:cs="Arial"/>
          <w:spacing w:val="-8"/>
          <w:sz w:val="22"/>
          <w:szCs w:val="22"/>
        </w:rPr>
        <w:t xml:space="preserve"> </w:t>
      </w:r>
      <w:r w:rsidRPr="000D39DF">
        <w:rPr>
          <w:rFonts w:ascii="Arial Narrow" w:hAnsi="Arial Narrow" w:cs="Arial"/>
          <w:spacing w:val="1"/>
          <w:sz w:val="22"/>
          <w:szCs w:val="22"/>
        </w:rPr>
        <w:t>odb</w:t>
      </w:r>
      <w:r w:rsidRPr="000D39DF">
        <w:rPr>
          <w:rFonts w:ascii="Arial Narrow" w:hAnsi="Arial Narrow" w:cs="Arial"/>
          <w:sz w:val="22"/>
          <w:szCs w:val="22"/>
        </w:rPr>
        <w:t>i</w:t>
      </w:r>
      <w:r w:rsidRPr="000D39DF">
        <w:rPr>
          <w:rFonts w:ascii="Arial Narrow" w:hAnsi="Arial Narrow" w:cs="Arial"/>
          <w:spacing w:val="-1"/>
          <w:sz w:val="22"/>
          <w:szCs w:val="22"/>
        </w:rPr>
        <w:t>o</w:t>
      </w:r>
      <w:r w:rsidRPr="000D39DF">
        <w:rPr>
          <w:rFonts w:ascii="Arial Narrow" w:hAnsi="Arial Narrow" w:cs="Arial"/>
          <w:spacing w:val="1"/>
          <w:sz w:val="22"/>
          <w:szCs w:val="22"/>
        </w:rPr>
        <w:t>r</w:t>
      </w:r>
      <w:r w:rsidRPr="000D39DF">
        <w:rPr>
          <w:rFonts w:ascii="Arial Narrow" w:hAnsi="Arial Narrow" w:cs="Arial"/>
          <w:sz w:val="22"/>
          <w:szCs w:val="22"/>
        </w:rPr>
        <w:t>u</w:t>
      </w:r>
      <w:r w:rsidRPr="000D39DF">
        <w:rPr>
          <w:rFonts w:ascii="Arial Narrow" w:hAnsi="Arial Narrow" w:cs="Arial"/>
          <w:spacing w:val="-7"/>
          <w:sz w:val="22"/>
          <w:szCs w:val="22"/>
        </w:rPr>
        <w:t xml:space="preserve"> </w:t>
      </w:r>
      <w:r w:rsidRPr="000D39DF">
        <w:rPr>
          <w:rFonts w:ascii="Arial Narrow" w:hAnsi="Arial Narrow" w:cs="Arial"/>
          <w:spacing w:val="-1"/>
          <w:sz w:val="22"/>
          <w:szCs w:val="22"/>
        </w:rPr>
        <w:t>u</w:t>
      </w:r>
      <w:r w:rsidRPr="000D39DF">
        <w:rPr>
          <w:rFonts w:ascii="Arial Narrow" w:hAnsi="Arial Narrow" w:cs="Arial"/>
          <w:spacing w:val="2"/>
          <w:sz w:val="22"/>
          <w:szCs w:val="22"/>
        </w:rPr>
        <w:t>s</w:t>
      </w:r>
      <w:r w:rsidRPr="000D39DF">
        <w:rPr>
          <w:rFonts w:ascii="Arial Narrow" w:hAnsi="Arial Narrow" w:cs="Arial"/>
          <w:spacing w:val="-1"/>
          <w:sz w:val="22"/>
          <w:szCs w:val="22"/>
        </w:rPr>
        <w:t>un</w:t>
      </w:r>
      <w:r w:rsidRPr="000D39DF">
        <w:rPr>
          <w:rFonts w:ascii="Arial Narrow" w:hAnsi="Arial Narrow" w:cs="Arial"/>
          <w:sz w:val="22"/>
          <w:szCs w:val="22"/>
        </w:rPr>
        <w:t>ię</w:t>
      </w:r>
      <w:r w:rsidRPr="000D39DF">
        <w:rPr>
          <w:rFonts w:ascii="Arial Narrow" w:hAnsi="Arial Narrow" w:cs="Arial"/>
          <w:spacing w:val="3"/>
          <w:sz w:val="22"/>
          <w:szCs w:val="22"/>
        </w:rPr>
        <w:t>c</w:t>
      </w:r>
      <w:r w:rsidRPr="000D39DF">
        <w:rPr>
          <w:rFonts w:ascii="Arial Narrow" w:hAnsi="Arial Narrow" w:cs="Arial"/>
          <w:sz w:val="22"/>
          <w:szCs w:val="22"/>
        </w:rPr>
        <w:t>ia</w:t>
      </w:r>
      <w:r w:rsidRPr="000D39DF">
        <w:rPr>
          <w:rFonts w:ascii="Arial Narrow" w:hAnsi="Arial Narrow" w:cs="Arial"/>
          <w:spacing w:val="-5"/>
          <w:sz w:val="22"/>
          <w:szCs w:val="22"/>
        </w:rPr>
        <w:t xml:space="preserve"> </w:t>
      </w:r>
      <w:r w:rsidRPr="000D39DF">
        <w:rPr>
          <w:rFonts w:ascii="Arial Narrow" w:hAnsi="Arial Narrow" w:cs="Arial"/>
          <w:spacing w:val="-2"/>
          <w:sz w:val="22"/>
          <w:szCs w:val="22"/>
        </w:rPr>
        <w:t>w</w:t>
      </w:r>
      <w:r w:rsidRPr="000D39DF">
        <w:rPr>
          <w:rFonts w:ascii="Arial Narrow" w:hAnsi="Arial Narrow" w:cs="Arial"/>
          <w:sz w:val="22"/>
          <w:szCs w:val="22"/>
        </w:rPr>
        <w:t>a</w:t>
      </w:r>
      <w:r w:rsidRPr="000D39DF">
        <w:rPr>
          <w:rFonts w:ascii="Arial Narrow" w:hAnsi="Arial Narrow" w:cs="Arial"/>
          <w:spacing w:val="1"/>
          <w:sz w:val="22"/>
          <w:szCs w:val="22"/>
        </w:rPr>
        <w:t>d</w:t>
      </w:r>
      <w:r w:rsidRPr="000D39DF">
        <w:rPr>
          <w:rFonts w:ascii="Arial Narrow" w:hAnsi="Arial Narrow" w:cs="Arial"/>
          <w:sz w:val="22"/>
          <w:szCs w:val="22"/>
        </w:rPr>
        <w:t>.</w:t>
      </w:r>
    </w:p>
    <w:p w14:paraId="3B13579E" w14:textId="2EA7F8E0" w:rsidR="00877CE8" w:rsidRPr="000D39DF" w:rsidRDefault="00877CE8" w:rsidP="004845B4">
      <w:pPr>
        <w:numPr>
          <w:ilvl w:val="0"/>
          <w:numId w:val="15"/>
        </w:numPr>
        <w:suppressAutoHyphens/>
        <w:spacing w:line="276" w:lineRule="auto"/>
        <w:ind w:left="426"/>
        <w:jc w:val="both"/>
        <w:rPr>
          <w:rFonts w:ascii="Arial Narrow" w:hAnsi="Arial Narrow" w:cs="Arial"/>
          <w:sz w:val="22"/>
          <w:szCs w:val="22"/>
        </w:rPr>
      </w:pPr>
      <w:r w:rsidRPr="000D39DF">
        <w:rPr>
          <w:rFonts w:ascii="Arial Narrow" w:hAnsi="Arial Narrow" w:cs="Arial"/>
          <w:sz w:val="22"/>
          <w:szCs w:val="22"/>
        </w:rPr>
        <w:t>Roboty budowlane zanikające</w:t>
      </w:r>
      <w:r w:rsidR="006E1F2E">
        <w:rPr>
          <w:rFonts w:ascii="Arial Narrow" w:hAnsi="Arial Narrow" w:cs="Arial"/>
          <w:sz w:val="22"/>
          <w:szCs w:val="22"/>
        </w:rPr>
        <w:t xml:space="preserve"> i </w:t>
      </w:r>
      <w:r w:rsidRPr="000D39DF">
        <w:rPr>
          <w:rFonts w:ascii="Arial Narrow" w:hAnsi="Arial Narrow" w:cs="Arial"/>
          <w:sz w:val="22"/>
          <w:szCs w:val="22"/>
        </w:rPr>
        <w:t>ulegające zakryciu podlegają odbiorom robót zanikających</w:t>
      </w:r>
      <w:r w:rsidR="006E1F2E">
        <w:rPr>
          <w:rFonts w:ascii="Arial Narrow" w:hAnsi="Arial Narrow" w:cs="Arial"/>
          <w:sz w:val="22"/>
          <w:szCs w:val="22"/>
        </w:rPr>
        <w:t xml:space="preserve"> i </w:t>
      </w:r>
      <w:r w:rsidRPr="000D39DF">
        <w:rPr>
          <w:rFonts w:ascii="Arial Narrow" w:hAnsi="Arial Narrow" w:cs="Arial"/>
          <w:sz w:val="22"/>
          <w:szCs w:val="22"/>
        </w:rPr>
        <w:t>ulegających zakryciu.</w:t>
      </w:r>
    </w:p>
    <w:p w14:paraId="70150DA1" w14:textId="0A85C9E4" w:rsidR="00877CE8" w:rsidRPr="000D39DF" w:rsidRDefault="00877CE8" w:rsidP="004845B4">
      <w:pPr>
        <w:numPr>
          <w:ilvl w:val="0"/>
          <w:numId w:val="15"/>
        </w:numPr>
        <w:suppressAutoHyphens/>
        <w:spacing w:line="276" w:lineRule="auto"/>
        <w:ind w:left="426"/>
        <w:jc w:val="both"/>
        <w:rPr>
          <w:rFonts w:ascii="Arial Narrow" w:hAnsi="Arial Narrow" w:cs="Arial"/>
          <w:b/>
          <w:bCs/>
          <w:sz w:val="22"/>
          <w:szCs w:val="22"/>
        </w:rPr>
      </w:pPr>
      <w:r w:rsidRPr="000D39DF">
        <w:rPr>
          <w:rFonts w:ascii="Arial Narrow" w:hAnsi="Arial Narrow" w:cs="Arial"/>
          <w:sz w:val="22"/>
          <w:szCs w:val="22"/>
        </w:rPr>
        <w:t>O gotowości do odbioru robót zanikających</w:t>
      </w:r>
      <w:r w:rsidR="006E1F2E">
        <w:rPr>
          <w:rFonts w:ascii="Arial Narrow" w:hAnsi="Arial Narrow" w:cs="Arial"/>
          <w:sz w:val="22"/>
          <w:szCs w:val="22"/>
        </w:rPr>
        <w:t xml:space="preserve"> i </w:t>
      </w:r>
      <w:r w:rsidRPr="000D39DF">
        <w:rPr>
          <w:rFonts w:ascii="Arial Narrow" w:hAnsi="Arial Narrow" w:cs="Arial"/>
          <w:sz w:val="22"/>
          <w:szCs w:val="22"/>
        </w:rPr>
        <w:t xml:space="preserve">ulegających zakryciu Wykonawca powiadomi </w:t>
      </w:r>
      <w:r w:rsidRPr="000D39DF">
        <w:rPr>
          <w:rFonts w:ascii="Arial Narrow" w:hAnsi="Arial Narrow" w:cs="Arial"/>
          <w:snapToGrid w:val="0"/>
          <w:sz w:val="22"/>
          <w:szCs w:val="22"/>
        </w:rPr>
        <w:t>Zamawiającego</w:t>
      </w:r>
      <w:r w:rsidR="006E1F2E">
        <w:rPr>
          <w:rFonts w:ascii="Arial Narrow" w:hAnsi="Arial Narrow" w:cs="Arial"/>
          <w:sz w:val="22"/>
          <w:szCs w:val="22"/>
        </w:rPr>
        <w:t xml:space="preserve"> z </w:t>
      </w:r>
      <w:r w:rsidRPr="000D39DF">
        <w:rPr>
          <w:rFonts w:ascii="Arial Narrow" w:hAnsi="Arial Narrow" w:cs="Arial"/>
          <w:sz w:val="22"/>
          <w:szCs w:val="22"/>
        </w:rPr>
        <w:t xml:space="preserve">min. </w:t>
      </w:r>
      <w:r w:rsidRPr="00602F54">
        <w:rPr>
          <w:rFonts w:ascii="Arial Narrow" w:hAnsi="Arial Narrow" w:cs="Arial"/>
          <w:b/>
          <w:bCs/>
          <w:sz w:val="22"/>
          <w:szCs w:val="22"/>
        </w:rPr>
        <w:t>3</w:t>
      </w:r>
      <w:r w:rsidR="00602F54">
        <w:rPr>
          <w:rFonts w:ascii="Arial Narrow" w:hAnsi="Arial Narrow" w:cs="Arial"/>
          <w:b/>
          <w:bCs/>
          <w:sz w:val="22"/>
          <w:szCs w:val="22"/>
        </w:rPr>
        <w:noBreakHyphen/>
      </w:r>
      <w:r w:rsidRPr="00602F54">
        <w:rPr>
          <w:rFonts w:ascii="Arial Narrow" w:hAnsi="Arial Narrow" w:cs="Arial"/>
          <w:b/>
          <w:bCs/>
          <w:sz w:val="22"/>
          <w:szCs w:val="22"/>
        </w:rPr>
        <w:t>dniowym</w:t>
      </w:r>
      <w:r w:rsidRPr="000D39DF">
        <w:rPr>
          <w:rFonts w:ascii="Arial Narrow" w:hAnsi="Arial Narrow" w:cs="Arial"/>
          <w:sz w:val="22"/>
          <w:szCs w:val="22"/>
        </w:rPr>
        <w:t xml:space="preserve"> wyprzedzeniem.</w:t>
      </w:r>
    </w:p>
    <w:p w14:paraId="72B8D365" w14:textId="6DA5CE79" w:rsidR="00877CE8" w:rsidRPr="000D39DF" w:rsidRDefault="00877CE8" w:rsidP="004845B4">
      <w:pPr>
        <w:numPr>
          <w:ilvl w:val="0"/>
          <w:numId w:val="15"/>
        </w:numPr>
        <w:suppressAutoHyphens/>
        <w:spacing w:line="276" w:lineRule="auto"/>
        <w:ind w:left="426"/>
        <w:jc w:val="both"/>
        <w:rPr>
          <w:rFonts w:ascii="Arial Narrow" w:hAnsi="Arial Narrow" w:cs="Arial"/>
          <w:sz w:val="22"/>
          <w:szCs w:val="22"/>
        </w:rPr>
      </w:pPr>
      <w:r w:rsidRPr="000D39DF">
        <w:rPr>
          <w:rFonts w:ascii="Arial Narrow" w:hAnsi="Arial Narrow" w:cs="Arial"/>
          <w:snapToGrid w:val="0"/>
          <w:sz w:val="22"/>
          <w:szCs w:val="22"/>
        </w:rPr>
        <w:t>Zamawiający</w:t>
      </w:r>
      <w:r w:rsidRPr="000D39DF">
        <w:rPr>
          <w:rFonts w:ascii="Arial Narrow" w:hAnsi="Arial Narrow" w:cs="Arial"/>
          <w:sz w:val="22"/>
          <w:szCs w:val="22"/>
        </w:rPr>
        <w:t xml:space="preserve"> przystąpi do odbioru robót zanikających</w:t>
      </w:r>
      <w:r w:rsidR="006E1F2E">
        <w:rPr>
          <w:rFonts w:ascii="Arial Narrow" w:hAnsi="Arial Narrow" w:cs="Arial"/>
          <w:sz w:val="22"/>
          <w:szCs w:val="22"/>
        </w:rPr>
        <w:t xml:space="preserve"> i </w:t>
      </w:r>
      <w:r w:rsidRPr="000D39DF">
        <w:rPr>
          <w:rFonts w:ascii="Arial Narrow" w:hAnsi="Arial Narrow" w:cs="Arial"/>
          <w:sz w:val="22"/>
          <w:szCs w:val="22"/>
        </w:rPr>
        <w:t>ulegających zakryciu najpóźniej</w:t>
      </w:r>
      <w:r w:rsidR="006E1F2E">
        <w:rPr>
          <w:rFonts w:ascii="Arial Narrow" w:hAnsi="Arial Narrow" w:cs="Arial"/>
          <w:sz w:val="22"/>
          <w:szCs w:val="22"/>
        </w:rPr>
        <w:t xml:space="preserve"> w </w:t>
      </w:r>
      <w:r w:rsidRPr="000D39DF">
        <w:rPr>
          <w:rFonts w:ascii="Arial Narrow" w:hAnsi="Arial Narrow" w:cs="Arial"/>
          <w:sz w:val="22"/>
          <w:szCs w:val="22"/>
        </w:rPr>
        <w:t xml:space="preserve">terminie </w:t>
      </w:r>
      <w:r w:rsidRPr="00602F54">
        <w:rPr>
          <w:rFonts w:ascii="Arial Narrow" w:hAnsi="Arial Narrow" w:cs="Arial"/>
          <w:b/>
          <w:bCs/>
          <w:sz w:val="22"/>
          <w:szCs w:val="22"/>
        </w:rPr>
        <w:t>3 dni</w:t>
      </w:r>
      <w:r w:rsidRPr="000D39DF">
        <w:rPr>
          <w:rFonts w:ascii="Arial Narrow" w:hAnsi="Arial Narrow" w:cs="Arial"/>
          <w:sz w:val="22"/>
          <w:szCs w:val="22"/>
        </w:rPr>
        <w:t xml:space="preserve"> roboczych od dnia zgłoszenia przez Wykonawcę gotowości do tego odbioru.</w:t>
      </w:r>
    </w:p>
    <w:p w14:paraId="3792B7E9" w14:textId="5340FFD5" w:rsidR="00877CE8" w:rsidRPr="000D39DF" w:rsidRDefault="00877CE8" w:rsidP="004845B4">
      <w:pPr>
        <w:pStyle w:val="Akapitzlist"/>
        <w:numPr>
          <w:ilvl w:val="0"/>
          <w:numId w:val="15"/>
        </w:numPr>
        <w:spacing w:after="120" w:line="276" w:lineRule="auto"/>
        <w:ind w:left="425" w:hanging="357"/>
        <w:jc w:val="both"/>
        <w:rPr>
          <w:rFonts w:ascii="Arial Narrow" w:hAnsi="Arial Narrow" w:cs="Arial"/>
          <w:sz w:val="22"/>
          <w:szCs w:val="22"/>
        </w:rPr>
      </w:pPr>
      <w:r w:rsidRPr="000D39DF">
        <w:rPr>
          <w:rFonts w:ascii="Arial Narrow" w:hAnsi="Arial Narrow" w:cs="Arial"/>
          <w:sz w:val="22"/>
          <w:szCs w:val="22"/>
        </w:rPr>
        <w:lastRenderedPageBreak/>
        <w:t>Odbiór robót zanikających</w:t>
      </w:r>
      <w:r w:rsidR="006E1F2E">
        <w:rPr>
          <w:rFonts w:ascii="Arial Narrow" w:hAnsi="Arial Narrow" w:cs="Arial"/>
          <w:sz w:val="22"/>
          <w:szCs w:val="22"/>
        </w:rPr>
        <w:t xml:space="preserve"> i </w:t>
      </w:r>
      <w:r w:rsidRPr="000D39DF">
        <w:rPr>
          <w:rFonts w:ascii="Arial Narrow" w:hAnsi="Arial Narrow" w:cs="Arial"/>
          <w:sz w:val="22"/>
          <w:szCs w:val="22"/>
        </w:rPr>
        <w:t>ulegających zakryciu zostanie każdorazowo potwierdzony protokołem odbioru robót zanikających</w:t>
      </w:r>
      <w:r w:rsidR="006E1F2E">
        <w:rPr>
          <w:rFonts w:ascii="Arial Narrow" w:hAnsi="Arial Narrow" w:cs="Arial"/>
          <w:sz w:val="22"/>
          <w:szCs w:val="22"/>
        </w:rPr>
        <w:t xml:space="preserve"> i </w:t>
      </w:r>
      <w:r w:rsidRPr="000D39DF">
        <w:rPr>
          <w:rFonts w:ascii="Arial Narrow" w:hAnsi="Arial Narrow" w:cs="Arial"/>
          <w:sz w:val="22"/>
          <w:szCs w:val="22"/>
        </w:rPr>
        <w:t>ulegających zakryciu podpisanym przez przedstawicieli obydwu Stron oraz Kierownika budowy.</w:t>
      </w:r>
      <w:r w:rsidR="006E1F2E">
        <w:rPr>
          <w:rFonts w:ascii="Arial Narrow" w:hAnsi="Arial Narrow" w:cs="Arial"/>
          <w:sz w:val="22"/>
          <w:szCs w:val="22"/>
        </w:rPr>
        <w:t xml:space="preserve"> w </w:t>
      </w:r>
      <w:r w:rsidRPr="000D39DF">
        <w:rPr>
          <w:rFonts w:ascii="Arial Narrow" w:hAnsi="Arial Narrow" w:cs="Arial"/>
          <w:sz w:val="22"/>
          <w:szCs w:val="22"/>
        </w:rPr>
        <w:t xml:space="preserve">przypadku niepowiadomienia </w:t>
      </w:r>
      <w:r w:rsidRPr="000D39DF">
        <w:rPr>
          <w:rFonts w:ascii="Arial Narrow" w:hAnsi="Arial Narrow" w:cs="Arial"/>
          <w:snapToGrid w:val="0"/>
          <w:sz w:val="22"/>
          <w:szCs w:val="22"/>
        </w:rPr>
        <w:t>Zamawiając</w:t>
      </w:r>
      <w:r w:rsidRPr="000D39DF">
        <w:rPr>
          <w:rFonts w:ascii="Arial Narrow" w:hAnsi="Arial Narrow" w:cs="Arial"/>
          <w:sz w:val="22"/>
          <w:szCs w:val="22"/>
        </w:rPr>
        <w:t>ego</w:t>
      </w:r>
      <w:r w:rsidR="006E1F2E">
        <w:rPr>
          <w:rFonts w:ascii="Arial Narrow" w:hAnsi="Arial Narrow" w:cs="Arial"/>
          <w:sz w:val="22"/>
          <w:szCs w:val="22"/>
        </w:rPr>
        <w:t xml:space="preserve"> o </w:t>
      </w:r>
      <w:r w:rsidRPr="000D39DF">
        <w:rPr>
          <w:rFonts w:ascii="Arial Narrow" w:hAnsi="Arial Narrow" w:cs="Arial"/>
          <w:sz w:val="22"/>
          <w:szCs w:val="22"/>
        </w:rPr>
        <w:t>wykonaniu robót zanikających</w:t>
      </w:r>
      <w:r w:rsidR="006E1F2E">
        <w:rPr>
          <w:rFonts w:ascii="Arial Narrow" w:hAnsi="Arial Narrow" w:cs="Arial"/>
          <w:sz w:val="22"/>
          <w:szCs w:val="22"/>
        </w:rPr>
        <w:t xml:space="preserve"> i </w:t>
      </w:r>
      <w:r w:rsidRPr="000D39DF">
        <w:rPr>
          <w:rFonts w:ascii="Arial Narrow" w:hAnsi="Arial Narrow" w:cs="Arial"/>
          <w:sz w:val="22"/>
          <w:szCs w:val="22"/>
        </w:rPr>
        <w:t>ulegających zakryciu</w:t>
      </w:r>
      <w:r w:rsidR="006E1F2E">
        <w:rPr>
          <w:rFonts w:ascii="Arial Narrow" w:hAnsi="Arial Narrow" w:cs="Arial"/>
          <w:sz w:val="22"/>
          <w:szCs w:val="22"/>
        </w:rPr>
        <w:t xml:space="preserve"> i </w:t>
      </w:r>
      <w:r w:rsidRPr="000D39DF">
        <w:rPr>
          <w:rFonts w:ascii="Arial Narrow" w:hAnsi="Arial Narrow" w:cs="Arial"/>
          <w:sz w:val="22"/>
          <w:szCs w:val="22"/>
        </w:rPr>
        <w:t>niedokonania</w:t>
      </w:r>
      <w:r w:rsidR="006E1F2E">
        <w:rPr>
          <w:rFonts w:ascii="Arial Narrow" w:hAnsi="Arial Narrow" w:cs="Arial"/>
          <w:sz w:val="22"/>
          <w:szCs w:val="22"/>
        </w:rPr>
        <w:t xml:space="preserve"> w </w:t>
      </w:r>
      <w:r w:rsidRPr="000D39DF">
        <w:rPr>
          <w:rFonts w:ascii="Arial Narrow" w:hAnsi="Arial Narrow" w:cs="Arial"/>
          <w:sz w:val="22"/>
          <w:szCs w:val="22"/>
        </w:rPr>
        <w:t>związku</w:t>
      </w:r>
      <w:r w:rsidR="006E1F2E">
        <w:rPr>
          <w:rFonts w:ascii="Arial Narrow" w:hAnsi="Arial Narrow" w:cs="Arial"/>
          <w:sz w:val="22"/>
          <w:szCs w:val="22"/>
        </w:rPr>
        <w:t xml:space="preserve"> z </w:t>
      </w:r>
      <w:r w:rsidRPr="000D39DF">
        <w:rPr>
          <w:rFonts w:ascii="Arial Narrow" w:hAnsi="Arial Narrow" w:cs="Arial"/>
          <w:sz w:val="22"/>
          <w:szCs w:val="22"/>
        </w:rPr>
        <w:t>tym odbioru tych prac przed ich zakryciem, Wykonawca</w:t>
      </w:r>
      <w:r w:rsidRPr="000D39DF">
        <w:rPr>
          <w:rFonts w:ascii="Arial Narrow" w:hAnsi="Arial Narrow" w:cs="Arial"/>
          <w:b/>
          <w:sz w:val="22"/>
          <w:szCs w:val="22"/>
        </w:rPr>
        <w:t xml:space="preserve"> </w:t>
      </w:r>
      <w:r w:rsidRPr="000D39DF">
        <w:rPr>
          <w:rFonts w:ascii="Arial Narrow" w:hAnsi="Arial Narrow" w:cs="Arial"/>
          <w:sz w:val="22"/>
          <w:szCs w:val="22"/>
        </w:rPr>
        <w:t>zobowiązany będzie do odkrycia robót</w:t>
      </w:r>
      <w:r w:rsidR="006E1F2E">
        <w:rPr>
          <w:rFonts w:ascii="Arial Narrow" w:hAnsi="Arial Narrow" w:cs="Arial"/>
          <w:sz w:val="22"/>
          <w:szCs w:val="22"/>
        </w:rPr>
        <w:t xml:space="preserve"> w </w:t>
      </w:r>
      <w:r w:rsidRPr="000D39DF">
        <w:rPr>
          <w:rFonts w:ascii="Arial Narrow" w:hAnsi="Arial Narrow" w:cs="Arial"/>
          <w:sz w:val="22"/>
          <w:szCs w:val="22"/>
        </w:rPr>
        <w:t>stopniu umożliwiającym ich sprawdzenie,</w:t>
      </w:r>
      <w:r w:rsidR="006E1F2E">
        <w:rPr>
          <w:rFonts w:ascii="Arial Narrow" w:hAnsi="Arial Narrow" w:cs="Arial"/>
          <w:sz w:val="22"/>
          <w:szCs w:val="22"/>
        </w:rPr>
        <w:t xml:space="preserve"> a </w:t>
      </w:r>
      <w:r w:rsidRPr="000D39DF">
        <w:rPr>
          <w:rFonts w:ascii="Arial Narrow" w:hAnsi="Arial Narrow" w:cs="Arial"/>
          <w:sz w:val="22"/>
          <w:szCs w:val="22"/>
        </w:rPr>
        <w:t>następnie przywrócenia robót do stanu przed ich odkryciem. Czynności te zostaną wykonane na wyłączny koszt</w:t>
      </w:r>
      <w:r w:rsidR="006E1F2E">
        <w:rPr>
          <w:rFonts w:ascii="Arial Narrow" w:hAnsi="Arial Narrow" w:cs="Arial"/>
          <w:sz w:val="22"/>
          <w:szCs w:val="22"/>
        </w:rPr>
        <w:t xml:space="preserve"> i </w:t>
      </w:r>
      <w:r w:rsidRPr="000D39DF">
        <w:rPr>
          <w:rFonts w:ascii="Arial Narrow" w:hAnsi="Arial Narrow" w:cs="Arial"/>
          <w:sz w:val="22"/>
          <w:szCs w:val="22"/>
        </w:rPr>
        <w:t>ryzyko Wykonawcy.</w:t>
      </w:r>
    </w:p>
    <w:p w14:paraId="14FF9166" w14:textId="77777777" w:rsidR="00877CE8" w:rsidRPr="000D39DF" w:rsidRDefault="00877CE8" w:rsidP="00AF7EB9">
      <w:pPr>
        <w:spacing w:line="276" w:lineRule="auto"/>
        <w:jc w:val="center"/>
        <w:rPr>
          <w:rFonts w:ascii="Arial Narrow" w:hAnsi="Arial Narrow" w:cs="Arial"/>
          <w:b/>
          <w:sz w:val="22"/>
          <w:szCs w:val="22"/>
        </w:rPr>
      </w:pPr>
    </w:p>
    <w:p w14:paraId="273B0FF5" w14:textId="4E8BFEDC" w:rsidR="00FD6ED6" w:rsidRPr="0058475F" w:rsidRDefault="00207791" w:rsidP="0058475F">
      <w:pPr>
        <w:pStyle w:val="Nagwek1"/>
        <w:rPr>
          <w:rFonts w:ascii="Arial Narrow" w:hAnsi="Arial Narrow" w:cs="Arial"/>
          <w:sz w:val="22"/>
          <w:szCs w:val="22"/>
        </w:rPr>
      </w:pPr>
      <w:r w:rsidRPr="000D39DF">
        <w:rPr>
          <w:rFonts w:ascii="Arial Narrow" w:hAnsi="Arial Narrow" w:cs="Arial"/>
          <w:sz w:val="22"/>
          <w:szCs w:val="22"/>
        </w:rPr>
        <w:t>§</w:t>
      </w:r>
      <w:r w:rsidR="002D4D53" w:rsidRPr="000D39DF">
        <w:rPr>
          <w:rFonts w:ascii="Arial Narrow" w:hAnsi="Arial Narrow" w:cs="Arial"/>
          <w:sz w:val="22"/>
          <w:szCs w:val="22"/>
        </w:rPr>
        <w:t xml:space="preserve"> </w:t>
      </w:r>
      <w:r w:rsidR="003262CE" w:rsidRPr="000D39DF">
        <w:rPr>
          <w:rFonts w:ascii="Arial Narrow" w:hAnsi="Arial Narrow" w:cs="Arial"/>
          <w:sz w:val="22"/>
          <w:szCs w:val="22"/>
        </w:rPr>
        <w:t>6</w:t>
      </w:r>
      <w:r w:rsidR="000D39DF">
        <w:rPr>
          <w:rFonts w:ascii="Arial Narrow" w:hAnsi="Arial Narrow" w:cs="Arial"/>
          <w:b w:val="0"/>
          <w:sz w:val="22"/>
          <w:szCs w:val="22"/>
        </w:rPr>
        <w:t xml:space="preserve"> </w:t>
      </w:r>
      <w:r w:rsidR="008B65AC" w:rsidRPr="000D39DF">
        <w:rPr>
          <w:rFonts w:ascii="Arial Narrow" w:hAnsi="Arial Narrow" w:cs="Arial"/>
          <w:sz w:val="22"/>
          <w:szCs w:val="22"/>
        </w:rPr>
        <w:t xml:space="preserve">Wynagrodzenie </w:t>
      </w:r>
      <w:r w:rsidR="00332776" w:rsidRPr="000D39DF">
        <w:rPr>
          <w:rFonts w:ascii="Arial Narrow" w:hAnsi="Arial Narrow" w:cs="Arial"/>
          <w:sz w:val="22"/>
          <w:szCs w:val="22"/>
        </w:rPr>
        <w:t>Wykonawcy</w:t>
      </w:r>
    </w:p>
    <w:p w14:paraId="077DE623" w14:textId="77777777" w:rsidR="00E75139" w:rsidRPr="0061268A" w:rsidRDefault="00E75139" w:rsidP="00E75139">
      <w:pPr>
        <w:widowControl w:val="0"/>
        <w:numPr>
          <w:ilvl w:val="0"/>
          <w:numId w:val="17"/>
        </w:numPr>
        <w:suppressAutoHyphens/>
        <w:overflowPunct w:val="0"/>
        <w:autoSpaceDE w:val="0"/>
        <w:spacing w:line="276" w:lineRule="auto"/>
        <w:ind w:left="426" w:hanging="426"/>
        <w:contextualSpacing/>
        <w:jc w:val="both"/>
        <w:textAlignment w:val="baseline"/>
        <w:rPr>
          <w:rFonts w:ascii="Arial Narrow" w:hAnsi="Arial Narrow" w:cs="Arial"/>
          <w:snapToGrid w:val="0"/>
          <w:sz w:val="22"/>
          <w:szCs w:val="22"/>
        </w:rPr>
      </w:pPr>
      <w:r w:rsidRPr="000D39DF">
        <w:rPr>
          <w:rFonts w:ascii="Arial Narrow" w:hAnsi="Arial Narrow" w:cs="Arial"/>
          <w:sz w:val="22"/>
          <w:szCs w:val="22"/>
        </w:rPr>
        <w:t>Za wykonanie Przedmiotu Umowy określonego</w:t>
      </w:r>
      <w:r>
        <w:rPr>
          <w:rFonts w:ascii="Arial Narrow" w:hAnsi="Arial Narrow" w:cs="Arial"/>
          <w:sz w:val="22"/>
          <w:szCs w:val="22"/>
        </w:rPr>
        <w:t xml:space="preserve"> w </w:t>
      </w:r>
      <w:r w:rsidRPr="000D39DF">
        <w:rPr>
          <w:rFonts w:ascii="Arial Narrow" w:hAnsi="Arial Narrow" w:cs="Arial"/>
          <w:sz w:val="22"/>
          <w:szCs w:val="22"/>
        </w:rPr>
        <w:t>§ 1, Wykonawcy przysługuje wynagrodzenie ryczałtowe</w:t>
      </w:r>
      <w:r>
        <w:rPr>
          <w:rFonts w:ascii="Arial Narrow" w:hAnsi="Arial Narrow" w:cs="Arial"/>
          <w:sz w:val="22"/>
          <w:szCs w:val="22"/>
        </w:rPr>
        <w:t xml:space="preserve"> w </w:t>
      </w:r>
      <w:r w:rsidRPr="000D39DF">
        <w:rPr>
          <w:rFonts w:ascii="Arial Narrow" w:hAnsi="Arial Narrow" w:cs="Arial"/>
          <w:sz w:val="22"/>
          <w:szCs w:val="22"/>
        </w:rPr>
        <w:t>wysokości</w:t>
      </w:r>
      <w:r>
        <w:rPr>
          <w:rFonts w:ascii="Arial Narrow" w:hAnsi="Arial Narrow" w:cs="Arial"/>
          <w:sz w:val="22"/>
          <w:szCs w:val="22"/>
        </w:rPr>
        <w:t>:</w:t>
      </w:r>
    </w:p>
    <w:p w14:paraId="03F276C1" w14:textId="77777777" w:rsidR="00E75139" w:rsidRDefault="00E75139" w:rsidP="00E75139">
      <w:pPr>
        <w:widowControl w:val="0"/>
        <w:suppressAutoHyphens/>
        <w:overflowPunct w:val="0"/>
        <w:autoSpaceDE w:val="0"/>
        <w:spacing w:line="276" w:lineRule="auto"/>
        <w:ind w:left="708"/>
        <w:contextualSpacing/>
        <w:jc w:val="both"/>
        <w:textAlignment w:val="baseline"/>
        <w:rPr>
          <w:rFonts w:ascii="Arial Narrow" w:hAnsi="Arial Narrow" w:cs="Arial"/>
          <w:snapToGrid w:val="0"/>
          <w:sz w:val="22"/>
          <w:szCs w:val="22"/>
        </w:rPr>
      </w:pPr>
      <w:r w:rsidRPr="000D39DF">
        <w:rPr>
          <w:rFonts w:ascii="Arial Narrow" w:hAnsi="Arial Narrow" w:cs="Arial"/>
          <w:b/>
          <w:sz w:val="22"/>
          <w:szCs w:val="22"/>
          <w:highlight w:val="yellow"/>
        </w:rPr>
        <w:t>………………..</w:t>
      </w:r>
      <w:r w:rsidRPr="000D39DF">
        <w:rPr>
          <w:rFonts w:ascii="Arial Narrow" w:hAnsi="Arial Narrow" w:cs="Arial"/>
          <w:sz w:val="22"/>
          <w:szCs w:val="22"/>
        </w:rPr>
        <w:t xml:space="preserve"> </w:t>
      </w:r>
      <w:r w:rsidRPr="000D39DF">
        <w:rPr>
          <w:rFonts w:ascii="Arial Narrow" w:hAnsi="Arial Narrow" w:cs="Arial"/>
          <w:b/>
          <w:bCs/>
          <w:snapToGrid w:val="0"/>
          <w:sz w:val="22"/>
          <w:szCs w:val="22"/>
        </w:rPr>
        <w:t>zł netto</w:t>
      </w:r>
      <w:r w:rsidRPr="000D39DF">
        <w:rPr>
          <w:rFonts w:ascii="Arial Narrow" w:hAnsi="Arial Narrow" w:cs="Arial"/>
          <w:snapToGrid w:val="0"/>
          <w:sz w:val="22"/>
          <w:szCs w:val="22"/>
        </w:rPr>
        <w:t xml:space="preserve"> </w:t>
      </w:r>
      <w:r>
        <w:rPr>
          <w:rFonts w:ascii="Arial Narrow" w:hAnsi="Arial Narrow" w:cs="Arial"/>
          <w:snapToGrid w:val="0"/>
          <w:sz w:val="22"/>
          <w:szCs w:val="22"/>
        </w:rPr>
        <w:tab/>
      </w:r>
      <w:r w:rsidRPr="000D39DF">
        <w:rPr>
          <w:rFonts w:ascii="Arial Narrow" w:hAnsi="Arial Narrow" w:cs="Arial"/>
          <w:snapToGrid w:val="0"/>
          <w:sz w:val="22"/>
          <w:szCs w:val="22"/>
        </w:rPr>
        <w:t>(słownie:</w:t>
      </w:r>
      <w:r w:rsidRPr="000D39DF">
        <w:rPr>
          <w:rFonts w:ascii="Arial Narrow" w:hAnsi="Arial Narrow" w:cs="Arial"/>
          <w:b/>
          <w:bCs/>
          <w:snapToGrid w:val="0"/>
          <w:sz w:val="22"/>
          <w:szCs w:val="22"/>
        </w:rPr>
        <w:t xml:space="preserve"> </w:t>
      </w:r>
      <w:r w:rsidRPr="000D39DF">
        <w:rPr>
          <w:rFonts w:ascii="Arial Narrow" w:hAnsi="Arial Narrow" w:cs="Arial"/>
          <w:b/>
          <w:bCs/>
          <w:snapToGrid w:val="0"/>
          <w:sz w:val="22"/>
          <w:szCs w:val="22"/>
          <w:highlight w:val="yellow"/>
        </w:rPr>
        <w:t>…………………</w:t>
      </w:r>
      <w:r w:rsidRPr="000D39DF">
        <w:rPr>
          <w:rFonts w:ascii="Arial Narrow" w:hAnsi="Arial Narrow" w:cs="Arial"/>
          <w:b/>
          <w:bCs/>
          <w:snapToGrid w:val="0"/>
          <w:sz w:val="22"/>
          <w:szCs w:val="22"/>
        </w:rPr>
        <w:t xml:space="preserve"> złotych netto</w:t>
      </w:r>
      <w:r w:rsidRPr="000D39DF">
        <w:rPr>
          <w:rFonts w:ascii="Arial Narrow" w:hAnsi="Arial Narrow" w:cs="Arial"/>
          <w:snapToGrid w:val="0"/>
          <w:sz w:val="22"/>
          <w:szCs w:val="22"/>
        </w:rPr>
        <w:t>)</w:t>
      </w:r>
    </w:p>
    <w:p w14:paraId="07C279C5" w14:textId="77777777" w:rsidR="00E75139" w:rsidRDefault="00E75139" w:rsidP="00E75139">
      <w:pPr>
        <w:widowControl w:val="0"/>
        <w:suppressAutoHyphens/>
        <w:overflowPunct w:val="0"/>
        <w:autoSpaceDE w:val="0"/>
        <w:spacing w:line="276" w:lineRule="auto"/>
        <w:ind w:left="708"/>
        <w:contextualSpacing/>
        <w:jc w:val="both"/>
        <w:textAlignment w:val="baseline"/>
        <w:rPr>
          <w:rFonts w:ascii="Arial Narrow" w:hAnsi="Arial Narrow" w:cs="Arial"/>
          <w:snapToGrid w:val="0"/>
          <w:sz w:val="22"/>
          <w:szCs w:val="22"/>
        </w:rPr>
      </w:pPr>
      <w:r w:rsidRPr="000D39DF">
        <w:rPr>
          <w:rFonts w:ascii="Arial Narrow" w:hAnsi="Arial Narrow" w:cs="Arial"/>
          <w:b/>
          <w:sz w:val="22"/>
          <w:szCs w:val="22"/>
          <w:highlight w:val="yellow"/>
        </w:rPr>
        <w:t>………………..</w:t>
      </w:r>
      <w:r w:rsidRPr="000D39DF">
        <w:rPr>
          <w:rFonts w:ascii="Arial Narrow" w:hAnsi="Arial Narrow" w:cs="Arial"/>
          <w:sz w:val="22"/>
          <w:szCs w:val="22"/>
        </w:rPr>
        <w:t xml:space="preserve"> </w:t>
      </w:r>
      <w:r w:rsidRPr="0061268A">
        <w:rPr>
          <w:rFonts w:ascii="Arial Narrow" w:hAnsi="Arial Narrow" w:cs="Arial"/>
          <w:b/>
          <w:bCs/>
          <w:sz w:val="22"/>
          <w:szCs w:val="22"/>
        </w:rPr>
        <w:t>zł</w:t>
      </w:r>
      <w:r>
        <w:rPr>
          <w:rFonts w:ascii="Arial Narrow" w:hAnsi="Arial Narrow" w:cs="Arial"/>
          <w:sz w:val="22"/>
          <w:szCs w:val="22"/>
        </w:rPr>
        <w:t xml:space="preserve"> </w:t>
      </w:r>
      <w:r>
        <w:rPr>
          <w:rFonts w:ascii="Arial Narrow" w:hAnsi="Arial Narrow" w:cs="Arial"/>
          <w:b/>
          <w:bCs/>
          <w:snapToGrid w:val="0"/>
          <w:sz w:val="22"/>
          <w:szCs w:val="22"/>
        </w:rPr>
        <w:t>VAT</w:t>
      </w:r>
      <w:r w:rsidRPr="000D39DF">
        <w:rPr>
          <w:rFonts w:ascii="Arial Narrow" w:hAnsi="Arial Narrow" w:cs="Arial"/>
          <w:snapToGrid w:val="0"/>
          <w:sz w:val="22"/>
          <w:szCs w:val="22"/>
        </w:rPr>
        <w:t xml:space="preserve"> </w:t>
      </w:r>
      <w:r>
        <w:rPr>
          <w:rFonts w:ascii="Arial Narrow" w:hAnsi="Arial Narrow" w:cs="Arial"/>
          <w:snapToGrid w:val="0"/>
          <w:sz w:val="22"/>
          <w:szCs w:val="22"/>
        </w:rPr>
        <w:tab/>
      </w:r>
      <w:r w:rsidRPr="000D39DF">
        <w:rPr>
          <w:rFonts w:ascii="Arial Narrow" w:hAnsi="Arial Narrow" w:cs="Arial"/>
          <w:snapToGrid w:val="0"/>
          <w:sz w:val="22"/>
          <w:szCs w:val="22"/>
        </w:rPr>
        <w:t>(słownie:</w:t>
      </w:r>
      <w:r w:rsidRPr="000D39DF">
        <w:rPr>
          <w:rFonts w:ascii="Arial Narrow" w:hAnsi="Arial Narrow" w:cs="Arial"/>
          <w:b/>
          <w:bCs/>
          <w:snapToGrid w:val="0"/>
          <w:sz w:val="22"/>
          <w:szCs w:val="22"/>
        </w:rPr>
        <w:t xml:space="preserve"> </w:t>
      </w:r>
      <w:r w:rsidRPr="000D39DF">
        <w:rPr>
          <w:rFonts w:ascii="Arial Narrow" w:hAnsi="Arial Narrow" w:cs="Arial"/>
          <w:b/>
          <w:bCs/>
          <w:snapToGrid w:val="0"/>
          <w:sz w:val="22"/>
          <w:szCs w:val="22"/>
          <w:highlight w:val="yellow"/>
        </w:rPr>
        <w:t>…………………</w:t>
      </w:r>
      <w:r w:rsidRPr="000D39DF">
        <w:rPr>
          <w:rFonts w:ascii="Arial Narrow" w:hAnsi="Arial Narrow" w:cs="Arial"/>
          <w:b/>
          <w:bCs/>
          <w:snapToGrid w:val="0"/>
          <w:sz w:val="22"/>
          <w:szCs w:val="22"/>
        </w:rPr>
        <w:t xml:space="preserve"> złotych netto</w:t>
      </w:r>
      <w:r w:rsidRPr="000D39DF">
        <w:rPr>
          <w:rFonts w:ascii="Arial Narrow" w:hAnsi="Arial Narrow" w:cs="Arial"/>
          <w:snapToGrid w:val="0"/>
          <w:sz w:val="22"/>
          <w:szCs w:val="22"/>
        </w:rPr>
        <w:t>)</w:t>
      </w:r>
    </w:p>
    <w:p w14:paraId="4AC6421F" w14:textId="77777777" w:rsidR="00E75139" w:rsidRDefault="00E75139" w:rsidP="00E75139">
      <w:pPr>
        <w:widowControl w:val="0"/>
        <w:suppressAutoHyphens/>
        <w:overflowPunct w:val="0"/>
        <w:autoSpaceDE w:val="0"/>
        <w:spacing w:line="276" w:lineRule="auto"/>
        <w:ind w:left="708"/>
        <w:contextualSpacing/>
        <w:jc w:val="both"/>
        <w:textAlignment w:val="baseline"/>
        <w:rPr>
          <w:rFonts w:ascii="Arial Narrow" w:hAnsi="Arial Narrow" w:cs="Arial"/>
          <w:snapToGrid w:val="0"/>
          <w:sz w:val="22"/>
          <w:szCs w:val="22"/>
        </w:rPr>
      </w:pPr>
      <w:r w:rsidRPr="000D39DF">
        <w:rPr>
          <w:rFonts w:ascii="Arial Narrow" w:hAnsi="Arial Narrow" w:cs="Arial"/>
          <w:b/>
          <w:sz w:val="22"/>
          <w:szCs w:val="22"/>
          <w:highlight w:val="yellow"/>
        </w:rPr>
        <w:t>………………..</w:t>
      </w:r>
      <w:r w:rsidRPr="000D39DF">
        <w:rPr>
          <w:rFonts w:ascii="Arial Narrow" w:hAnsi="Arial Narrow" w:cs="Arial"/>
          <w:sz w:val="22"/>
          <w:szCs w:val="22"/>
        </w:rPr>
        <w:t xml:space="preserve"> </w:t>
      </w:r>
      <w:r w:rsidRPr="000D39DF">
        <w:rPr>
          <w:rFonts w:ascii="Arial Narrow" w:hAnsi="Arial Narrow" w:cs="Arial"/>
          <w:b/>
          <w:bCs/>
          <w:snapToGrid w:val="0"/>
          <w:sz w:val="22"/>
          <w:szCs w:val="22"/>
        </w:rPr>
        <w:t xml:space="preserve">zł </w:t>
      </w:r>
      <w:r>
        <w:rPr>
          <w:rFonts w:ascii="Arial Narrow" w:hAnsi="Arial Narrow" w:cs="Arial"/>
          <w:b/>
          <w:bCs/>
          <w:snapToGrid w:val="0"/>
          <w:sz w:val="22"/>
          <w:szCs w:val="22"/>
        </w:rPr>
        <w:t>brutto</w:t>
      </w:r>
      <w:r w:rsidRPr="000D39DF">
        <w:rPr>
          <w:rFonts w:ascii="Arial Narrow" w:hAnsi="Arial Narrow" w:cs="Arial"/>
          <w:snapToGrid w:val="0"/>
          <w:sz w:val="22"/>
          <w:szCs w:val="22"/>
        </w:rPr>
        <w:t xml:space="preserve"> </w:t>
      </w:r>
      <w:r>
        <w:rPr>
          <w:rFonts w:ascii="Arial Narrow" w:hAnsi="Arial Narrow" w:cs="Arial"/>
          <w:snapToGrid w:val="0"/>
          <w:sz w:val="22"/>
          <w:szCs w:val="22"/>
        </w:rPr>
        <w:tab/>
      </w:r>
      <w:r w:rsidRPr="000D39DF">
        <w:rPr>
          <w:rFonts w:ascii="Arial Narrow" w:hAnsi="Arial Narrow" w:cs="Arial"/>
          <w:snapToGrid w:val="0"/>
          <w:sz w:val="22"/>
          <w:szCs w:val="22"/>
        </w:rPr>
        <w:t>(słownie:</w:t>
      </w:r>
      <w:r w:rsidRPr="000D39DF">
        <w:rPr>
          <w:rFonts w:ascii="Arial Narrow" w:hAnsi="Arial Narrow" w:cs="Arial"/>
          <w:b/>
          <w:bCs/>
          <w:snapToGrid w:val="0"/>
          <w:sz w:val="22"/>
          <w:szCs w:val="22"/>
        </w:rPr>
        <w:t xml:space="preserve"> </w:t>
      </w:r>
      <w:r w:rsidRPr="000D39DF">
        <w:rPr>
          <w:rFonts w:ascii="Arial Narrow" w:hAnsi="Arial Narrow" w:cs="Arial"/>
          <w:b/>
          <w:bCs/>
          <w:snapToGrid w:val="0"/>
          <w:sz w:val="22"/>
          <w:szCs w:val="22"/>
          <w:highlight w:val="yellow"/>
        </w:rPr>
        <w:t>…………………</w:t>
      </w:r>
      <w:r w:rsidRPr="000D39DF">
        <w:rPr>
          <w:rFonts w:ascii="Arial Narrow" w:hAnsi="Arial Narrow" w:cs="Arial"/>
          <w:b/>
          <w:bCs/>
          <w:snapToGrid w:val="0"/>
          <w:sz w:val="22"/>
          <w:szCs w:val="22"/>
        </w:rPr>
        <w:t xml:space="preserve"> złotych netto</w:t>
      </w:r>
      <w:r w:rsidRPr="000D39DF">
        <w:rPr>
          <w:rFonts w:ascii="Arial Narrow" w:hAnsi="Arial Narrow" w:cs="Arial"/>
          <w:snapToGrid w:val="0"/>
          <w:sz w:val="22"/>
          <w:szCs w:val="22"/>
        </w:rPr>
        <w:t>)</w:t>
      </w:r>
    </w:p>
    <w:p w14:paraId="52749F1E" w14:textId="2A754EFA" w:rsidR="008B65AC" w:rsidRPr="000D39DF" w:rsidRDefault="00E75139" w:rsidP="00E75139">
      <w:pPr>
        <w:widowControl w:val="0"/>
        <w:suppressAutoHyphens/>
        <w:overflowPunct w:val="0"/>
        <w:autoSpaceDE w:val="0"/>
        <w:spacing w:line="276" w:lineRule="auto"/>
        <w:ind w:left="426"/>
        <w:contextualSpacing/>
        <w:jc w:val="both"/>
        <w:textAlignment w:val="baseline"/>
        <w:rPr>
          <w:rFonts w:ascii="Arial Narrow" w:hAnsi="Arial Narrow" w:cs="Arial"/>
          <w:snapToGrid w:val="0"/>
          <w:sz w:val="22"/>
          <w:szCs w:val="22"/>
        </w:rPr>
      </w:pPr>
      <w:r w:rsidRPr="000D39DF">
        <w:rPr>
          <w:rFonts w:ascii="Arial Narrow" w:hAnsi="Arial Narrow" w:cs="Arial"/>
          <w:b/>
          <w:bCs/>
          <w:snapToGrid w:val="0"/>
          <w:sz w:val="22"/>
          <w:szCs w:val="22"/>
        </w:rPr>
        <w:t xml:space="preserve"> </w:t>
      </w:r>
      <w:r w:rsidRPr="000D39DF">
        <w:rPr>
          <w:rFonts w:ascii="Arial Narrow" w:hAnsi="Arial Narrow" w:cs="Arial"/>
          <w:snapToGrid w:val="0"/>
          <w:sz w:val="22"/>
          <w:szCs w:val="22"/>
        </w:rPr>
        <w:t>(</w:t>
      </w:r>
      <w:r>
        <w:rPr>
          <w:rFonts w:ascii="Arial Narrow" w:hAnsi="Arial Narrow" w:cs="Arial"/>
          <w:snapToGrid w:val="0"/>
          <w:sz w:val="22"/>
          <w:szCs w:val="22"/>
        </w:rPr>
        <w:t xml:space="preserve">wynagrodzenie brutto, </w:t>
      </w:r>
      <w:r w:rsidRPr="000D39DF">
        <w:rPr>
          <w:rFonts w:ascii="Arial Narrow" w:hAnsi="Arial Narrow" w:cs="Arial"/>
          <w:snapToGrid w:val="0"/>
          <w:sz w:val="22"/>
          <w:szCs w:val="22"/>
        </w:rPr>
        <w:t xml:space="preserve">dalej: Wynagrodzenie </w:t>
      </w:r>
      <w:r>
        <w:rPr>
          <w:rFonts w:ascii="Arial Narrow" w:hAnsi="Arial Narrow" w:cs="Arial"/>
          <w:snapToGrid w:val="0"/>
          <w:sz w:val="22"/>
          <w:szCs w:val="22"/>
        </w:rPr>
        <w:t>U</w:t>
      </w:r>
      <w:r w:rsidRPr="000D39DF">
        <w:rPr>
          <w:rFonts w:ascii="Arial Narrow" w:hAnsi="Arial Narrow" w:cs="Arial"/>
          <w:snapToGrid w:val="0"/>
          <w:sz w:val="22"/>
          <w:szCs w:val="22"/>
        </w:rPr>
        <w:t>mowne).</w:t>
      </w:r>
    </w:p>
    <w:p w14:paraId="5F092DCB" w14:textId="23393B5A" w:rsidR="00767FCB" w:rsidRPr="000D39DF" w:rsidRDefault="0052192A" w:rsidP="004845B4">
      <w:pPr>
        <w:widowControl w:val="0"/>
        <w:numPr>
          <w:ilvl w:val="0"/>
          <w:numId w:val="17"/>
        </w:numPr>
        <w:suppressAutoHyphens/>
        <w:overflowPunct w:val="0"/>
        <w:autoSpaceDE w:val="0"/>
        <w:spacing w:line="276" w:lineRule="auto"/>
        <w:ind w:left="426" w:hanging="426"/>
        <w:contextualSpacing/>
        <w:jc w:val="both"/>
        <w:textAlignment w:val="baseline"/>
        <w:rPr>
          <w:rFonts w:ascii="Arial Narrow" w:hAnsi="Arial Narrow" w:cs="Arial"/>
          <w:sz w:val="22"/>
          <w:szCs w:val="22"/>
        </w:rPr>
      </w:pPr>
      <w:r w:rsidRPr="000D39DF">
        <w:rPr>
          <w:rFonts w:ascii="Arial Narrow" w:hAnsi="Arial Narrow" w:cs="Arial"/>
          <w:snapToGrid w:val="0"/>
          <w:sz w:val="22"/>
          <w:szCs w:val="22"/>
        </w:rPr>
        <w:t xml:space="preserve">Do </w:t>
      </w:r>
      <w:r w:rsidRPr="000D39DF">
        <w:rPr>
          <w:rFonts w:ascii="Arial Narrow" w:hAnsi="Arial Narrow" w:cs="Arial"/>
          <w:sz w:val="22"/>
          <w:szCs w:val="22"/>
        </w:rPr>
        <w:t>kwoty</w:t>
      </w:r>
      <w:r w:rsidRPr="000D39DF">
        <w:rPr>
          <w:rFonts w:ascii="Arial Narrow" w:hAnsi="Arial Narrow" w:cs="Arial"/>
          <w:snapToGrid w:val="0"/>
          <w:sz w:val="22"/>
          <w:szCs w:val="22"/>
        </w:rPr>
        <w:t>,</w:t>
      </w:r>
      <w:r w:rsidR="006E1F2E">
        <w:rPr>
          <w:rFonts w:ascii="Arial Narrow" w:hAnsi="Arial Narrow" w:cs="Arial"/>
          <w:snapToGrid w:val="0"/>
          <w:sz w:val="22"/>
          <w:szCs w:val="22"/>
        </w:rPr>
        <w:t xml:space="preserve"> o </w:t>
      </w:r>
      <w:r w:rsidRPr="000D39DF">
        <w:rPr>
          <w:rFonts w:ascii="Arial Narrow" w:hAnsi="Arial Narrow" w:cs="Arial"/>
          <w:snapToGrid w:val="0"/>
          <w:sz w:val="22"/>
          <w:szCs w:val="22"/>
        </w:rPr>
        <w:t>której mowa</w:t>
      </w:r>
      <w:r w:rsidR="006E1F2E">
        <w:rPr>
          <w:rFonts w:ascii="Arial Narrow" w:hAnsi="Arial Narrow" w:cs="Arial"/>
          <w:snapToGrid w:val="0"/>
          <w:sz w:val="22"/>
          <w:szCs w:val="22"/>
        </w:rPr>
        <w:t xml:space="preserve"> w </w:t>
      </w:r>
      <w:r w:rsidRPr="000D39DF">
        <w:rPr>
          <w:rFonts w:ascii="Arial Narrow" w:hAnsi="Arial Narrow" w:cs="Arial"/>
          <w:snapToGrid w:val="0"/>
          <w:sz w:val="22"/>
          <w:szCs w:val="22"/>
        </w:rPr>
        <w:t xml:space="preserve">ust. 1, zostanie doliczony podatek VAT </w:t>
      </w:r>
      <w:r w:rsidR="0074080B" w:rsidRPr="000D39DF">
        <w:rPr>
          <w:rFonts w:ascii="Arial Narrow" w:hAnsi="Arial Narrow" w:cs="Arial"/>
          <w:snapToGrid w:val="0"/>
          <w:sz w:val="22"/>
          <w:szCs w:val="22"/>
        </w:rPr>
        <w:t>zgodnie</w:t>
      </w:r>
      <w:r w:rsidR="006E1F2E">
        <w:rPr>
          <w:rFonts w:ascii="Arial Narrow" w:hAnsi="Arial Narrow" w:cs="Arial"/>
          <w:snapToGrid w:val="0"/>
          <w:sz w:val="22"/>
          <w:szCs w:val="22"/>
        </w:rPr>
        <w:t xml:space="preserve"> z </w:t>
      </w:r>
      <w:r w:rsidR="0074080B" w:rsidRPr="000D39DF">
        <w:rPr>
          <w:rFonts w:ascii="Arial Narrow" w:hAnsi="Arial Narrow" w:cs="Arial"/>
          <w:snapToGrid w:val="0"/>
          <w:sz w:val="22"/>
          <w:szCs w:val="22"/>
        </w:rPr>
        <w:t>obowiązującymi przepisami</w:t>
      </w:r>
      <w:r w:rsidR="009F20AF">
        <w:rPr>
          <w:rFonts w:ascii="Arial Narrow" w:hAnsi="Arial Narrow" w:cs="Arial"/>
          <w:snapToGrid w:val="0"/>
          <w:sz w:val="22"/>
          <w:szCs w:val="22"/>
        </w:rPr>
        <w:t xml:space="preserve"> (dalej: Wynagrodzenie Umowne)</w:t>
      </w:r>
      <w:r w:rsidR="00412DCC">
        <w:rPr>
          <w:rFonts w:ascii="Arial Narrow" w:hAnsi="Arial Narrow" w:cs="Arial"/>
          <w:snapToGrid w:val="0"/>
          <w:sz w:val="22"/>
          <w:szCs w:val="22"/>
        </w:rPr>
        <w:t>.</w:t>
      </w:r>
    </w:p>
    <w:p w14:paraId="4967981B" w14:textId="549E7C0E" w:rsidR="007561F7" w:rsidRPr="00602F54" w:rsidRDefault="007561F7" w:rsidP="004845B4">
      <w:pPr>
        <w:widowControl w:val="0"/>
        <w:numPr>
          <w:ilvl w:val="0"/>
          <w:numId w:val="17"/>
        </w:numPr>
        <w:suppressAutoHyphens/>
        <w:overflowPunct w:val="0"/>
        <w:autoSpaceDE w:val="0"/>
        <w:spacing w:line="276" w:lineRule="auto"/>
        <w:ind w:left="426" w:hanging="426"/>
        <w:contextualSpacing/>
        <w:jc w:val="both"/>
        <w:textAlignment w:val="baseline"/>
        <w:rPr>
          <w:rFonts w:ascii="Arial Narrow" w:hAnsi="Arial Narrow" w:cs="Arial"/>
          <w:snapToGrid w:val="0"/>
          <w:sz w:val="22"/>
          <w:szCs w:val="22"/>
        </w:rPr>
      </w:pPr>
      <w:r w:rsidRPr="00602F54">
        <w:rPr>
          <w:rFonts w:ascii="Arial Narrow" w:hAnsi="Arial Narrow" w:cs="Arial"/>
          <w:snapToGrid w:val="0"/>
          <w:sz w:val="22"/>
          <w:szCs w:val="22"/>
        </w:rPr>
        <w:t>Przyjmuje się, że cena określona</w:t>
      </w:r>
      <w:r w:rsidR="006E1F2E">
        <w:rPr>
          <w:rFonts w:ascii="Arial Narrow" w:hAnsi="Arial Narrow" w:cs="Arial"/>
          <w:snapToGrid w:val="0"/>
          <w:sz w:val="22"/>
          <w:szCs w:val="22"/>
        </w:rPr>
        <w:t xml:space="preserve"> w </w:t>
      </w:r>
      <w:r w:rsidRPr="00602F54">
        <w:rPr>
          <w:rFonts w:ascii="Arial Narrow" w:hAnsi="Arial Narrow" w:cs="Arial"/>
          <w:snapToGrid w:val="0"/>
          <w:sz w:val="22"/>
          <w:szCs w:val="22"/>
        </w:rPr>
        <w:t>ust. 1 obejmuje pełny zakres robót opisanych</w:t>
      </w:r>
      <w:r w:rsidR="006E1F2E">
        <w:rPr>
          <w:rFonts w:ascii="Arial Narrow" w:hAnsi="Arial Narrow" w:cs="Arial"/>
          <w:snapToGrid w:val="0"/>
          <w:sz w:val="22"/>
          <w:szCs w:val="22"/>
        </w:rPr>
        <w:t xml:space="preserve"> w </w:t>
      </w:r>
      <w:r w:rsidRPr="00602F54">
        <w:rPr>
          <w:rFonts w:ascii="Arial Narrow" w:hAnsi="Arial Narrow" w:cs="Arial"/>
          <w:snapToGrid w:val="0"/>
          <w:sz w:val="22"/>
          <w:szCs w:val="22"/>
        </w:rPr>
        <w:t xml:space="preserve">§ 1 ze wszystkimi kosztami, które są niezbędne do poniesienia dla </w:t>
      </w:r>
      <w:r w:rsidR="0073323B" w:rsidRPr="00602F54">
        <w:rPr>
          <w:rFonts w:ascii="Arial Narrow" w:hAnsi="Arial Narrow" w:cs="Arial"/>
          <w:snapToGrid w:val="0"/>
          <w:sz w:val="22"/>
          <w:szCs w:val="22"/>
        </w:rPr>
        <w:t>wykonania Przedmiotu</w:t>
      </w:r>
      <w:r w:rsidRPr="00602F54">
        <w:rPr>
          <w:rFonts w:ascii="Arial Narrow" w:hAnsi="Arial Narrow" w:cs="Arial"/>
          <w:snapToGrid w:val="0"/>
          <w:sz w:val="22"/>
          <w:szCs w:val="22"/>
        </w:rPr>
        <w:t xml:space="preserve"> Umowy</w:t>
      </w:r>
      <w:r w:rsidR="006E1F2E">
        <w:rPr>
          <w:rFonts w:ascii="Arial Narrow" w:hAnsi="Arial Narrow" w:cs="Arial"/>
          <w:snapToGrid w:val="0"/>
          <w:sz w:val="22"/>
          <w:szCs w:val="22"/>
        </w:rPr>
        <w:t xml:space="preserve"> i </w:t>
      </w:r>
      <w:r w:rsidRPr="00602F54">
        <w:rPr>
          <w:rFonts w:ascii="Arial Narrow" w:hAnsi="Arial Narrow" w:cs="Arial"/>
          <w:snapToGrid w:val="0"/>
          <w:sz w:val="22"/>
          <w:szCs w:val="22"/>
        </w:rPr>
        <w:t>które są konieczne do wykonania</w:t>
      </w:r>
      <w:r w:rsidR="006E1F2E">
        <w:rPr>
          <w:rFonts w:ascii="Arial Narrow" w:hAnsi="Arial Narrow" w:cs="Arial"/>
          <w:snapToGrid w:val="0"/>
          <w:sz w:val="22"/>
          <w:szCs w:val="22"/>
        </w:rPr>
        <w:t xml:space="preserve"> w </w:t>
      </w:r>
      <w:r w:rsidRPr="00602F54">
        <w:rPr>
          <w:rFonts w:ascii="Arial Narrow" w:hAnsi="Arial Narrow" w:cs="Arial"/>
          <w:snapToGrid w:val="0"/>
          <w:sz w:val="22"/>
          <w:szCs w:val="22"/>
        </w:rPr>
        <w:t>ramach Przedmiotu Umowy,</w:t>
      </w:r>
      <w:r w:rsidR="006E1F2E">
        <w:rPr>
          <w:rFonts w:ascii="Arial Narrow" w:hAnsi="Arial Narrow" w:cs="Arial"/>
          <w:snapToGrid w:val="0"/>
          <w:sz w:val="22"/>
          <w:szCs w:val="22"/>
        </w:rPr>
        <w:t xml:space="preserve"> z </w:t>
      </w:r>
      <w:r w:rsidRPr="00602F54">
        <w:rPr>
          <w:rFonts w:ascii="Arial Narrow" w:hAnsi="Arial Narrow" w:cs="Arial"/>
          <w:snapToGrid w:val="0"/>
          <w:sz w:val="22"/>
          <w:szCs w:val="22"/>
        </w:rPr>
        <w:t>uwzględnieniem wszystkich przewidywanych kosztów wykonania tych robót</w:t>
      </w:r>
      <w:r w:rsidR="006E1F2E">
        <w:rPr>
          <w:rFonts w:ascii="Arial Narrow" w:hAnsi="Arial Narrow" w:cs="Arial"/>
          <w:snapToGrid w:val="0"/>
          <w:sz w:val="22"/>
          <w:szCs w:val="22"/>
        </w:rPr>
        <w:t xml:space="preserve"> z </w:t>
      </w:r>
      <w:r w:rsidRPr="00602F54">
        <w:rPr>
          <w:rFonts w:ascii="Arial Narrow" w:hAnsi="Arial Narrow" w:cs="Arial"/>
          <w:snapToGrid w:val="0"/>
          <w:sz w:val="22"/>
          <w:szCs w:val="22"/>
        </w:rPr>
        <w:t>dostawami</w:t>
      </w:r>
      <w:r w:rsidR="006E1F2E">
        <w:rPr>
          <w:rFonts w:ascii="Arial Narrow" w:hAnsi="Arial Narrow" w:cs="Arial"/>
          <w:snapToGrid w:val="0"/>
          <w:sz w:val="22"/>
          <w:szCs w:val="22"/>
        </w:rPr>
        <w:t xml:space="preserve"> i </w:t>
      </w:r>
      <w:r w:rsidRPr="00602F54">
        <w:rPr>
          <w:rFonts w:ascii="Arial Narrow" w:hAnsi="Arial Narrow" w:cs="Arial"/>
          <w:snapToGrid w:val="0"/>
          <w:sz w:val="22"/>
          <w:szCs w:val="22"/>
        </w:rPr>
        <w:t>usługami.</w:t>
      </w:r>
    </w:p>
    <w:p w14:paraId="60C28CEB" w14:textId="2C682652" w:rsidR="008B65AC" w:rsidRPr="000D39DF" w:rsidRDefault="5A5D2FF2" w:rsidP="004845B4">
      <w:pPr>
        <w:widowControl w:val="0"/>
        <w:numPr>
          <w:ilvl w:val="0"/>
          <w:numId w:val="17"/>
        </w:numPr>
        <w:suppressAutoHyphens/>
        <w:overflowPunct w:val="0"/>
        <w:autoSpaceDE w:val="0"/>
        <w:spacing w:line="276" w:lineRule="auto"/>
        <w:ind w:left="426" w:hanging="426"/>
        <w:contextualSpacing/>
        <w:jc w:val="both"/>
        <w:textAlignment w:val="baseline"/>
        <w:rPr>
          <w:rFonts w:ascii="Arial Narrow" w:hAnsi="Arial Narrow" w:cs="Arial"/>
          <w:snapToGrid w:val="0"/>
          <w:sz w:val="22"/>
          <w:szCs w:val="22"/>
        </w:rPr>
      </w:pPr>
      <w:r w:rsidRPr="000D39DF">
        <w:rPr>
          <w:rFonts w:ascii="Arial Narrow" w:hAnsi="Arial Narrow" w:cs="Arial"/>
          <w:sz w:val="22"/>
          <w:szCs w:val="22"/>
        </w:rPr>
        <w:t xml:space="preserve">Wynagrodzenie </w:t>
      </w:r>
      <w:r w:rsidR="007172B2">
        <w:rPr>
          <w:rFonts w:ascii="Arial Narrow" w:hAnsi="Arial Narrow" w:cs="Arial"/>
          <w:sz w:val="22"/>
          <w:szCs w:val="22"/>
        </w:rPr>
        <w:t>U</w:t>
      </w:r>
      <w:r w:rsidRPr="000D39DF">
        <w:rPr>
          <w:rFonts w:ascii="Arial Narrow" w:hAnsi="Arial Narrow" w:cs="Arial"/>
          <w:sz w:val="22"/>
          <w:szCs w:val="22"/>
        </w:rPr>
        <w:t>mowne</w:t>
      </w:r>
      <w:r w:rsidR="413D8821" w:rsidRPr="000D39DF">
        <w:rPr>
          <w:rFonts w:ascii="Arial Narrow" w:hAnsi="Arial Narrow" w:cs="Arial"/>
          <w:sz w:val="22"/>
          <w:szCs w:val="22"/>
        </w:rPr>
        <w:t xml:space="preserve"> </w:t>
      </w:r>
      <w:r w:rsidR="14F445EC" w:rsidRPr="000D39DF">
        <w:rPr>
          <w:rFonts w:ascii="Arial Narrow" w:hAnsi="Arial Narrow" w:cs="Arial"/>
          <w:sz w:val="22"/>
          <w:szCs w:val="22"/>
        </w:rPr>
        <w:t>uwzględnia</w:t>
      </w:r>
      <w:r w:rsidR="413D8821" w:rsidRPr="000D39DF">
        <w:rPr>
          <w:rFonts w:ascii="Arial Narrow" w:hAnsi="Arial Narrow" w:cs="Arial"/>
          <w:sz w:val="22"/>
          <w:szCs w:val="22"/>
        </w:rPr>
        <w:t xml:space="preserve"> </w:t>
      </w:r>
      <w:r w:rsidR="32E48092" w:rsidRPr="000D39DF">
        <w:rPr>
          <w:rFonts w:ascii="Arial Narrow" w:hAnsi="Arial Narrow" w:cs="Arial"/>
          <w:sz w:val="22"/>
          <w:szCs w:val="22"/>
        </w:rPr>
        <w:t>wartość pełnego</w:t>
      </w:r>
      <w:r w:rsidR="413D8821" w:rsidRPr="000D39DF">
        <w:rPr>
          <w:rFonts w:ascii="Arial Narrow" w:hAnsi="Arial Narrow" w:cs="Arial"/>
          <w:sz w:val="22"/>
          <w:szCs w:val="22"/>
        </w:rPr>
        <w:t xml:space="preserve"> zakres</w:t>
      </w:r>
      <w:r w:rsidR="32E48092" w:rsidRPr="000D39DF">
        <w:rPr>
          <w:rFonts w:ascii="Arial Narrow" w:hAnsi="Arial Narrow" w:cs="Arial"/>
          <w:sz w:val="22"/>
          <w:szCs w:val="22"/>
        </w:rPr>
        <w:t>u</w:t>
      </w:r>
      <w:r w:rsidR="413D8821" w:rsidRPr="000D39DF">
        <w:rPr>
          <w:rFonts w:ascii="Arial Narrow" w:hAnsi="Arial Narrow" w:cs="Arial"/>
          <w:sz w:val="22"/>
          <w:szCs w:val="22"/>
        </w:rPr>
        <w:t xml:space="preserve"> robót</w:t>
      </w:r>
      <w:r w:rsidR="006E1F2E">
        <w:rPr>
          <w:rFonts w:ascii="Arial Narrow" w:hAnsi="Arial Narrow" w:cs="Arial"/>
          <w:sz w:val="22"/>
          <w:szCs w:val="22"/>
        </w:rPr>
        <w:t xml:space="preserve"> i </w:t>
      </w:r>
      <w:r w:rsidR="0B936E14" w:rsidRPr="000D39DF">
        <w:rPr>
          <w:rFonts w:ascii="Arial Narrow" w:hAnsi="Arial Narrow" w:cs="Arial"/>
          <w:sz w:val="22"/>
          <w:szCs w:val="22"/>
        </w:rPr>
        <w:t>czynności wskazanych</w:t>
      </w:r>
      <w:r w:rsidR="006E1F2E">
        <w:rPr>
          <w:rFonts w:ascii="Arial Narrow" w:hAnsi="Arial Narrow" w:cs="Arial"/>
          <w:sz w:val="22"/>
          <w:szCs w:val="22"/>
        </w:rPr>
        <w:t xml:space="preserve"> w </w:t>
      </w:r>
      <w:r w:rsidR="413D8821" w:rsidRPr="000D39DF">
        <w:rPr>
          <w:rFonts w:ascii="Arial Narrow" w:hAnsi="Arial Narrow" w:cs="Arial"/>
          <w:sz w:val="22"/>
          <w:szCs w:val="22"/>
        </w:rPr>
        <w:t>§</w:t>
      </w:r>
      <w:r w:rsidR="34615A59" w:rsidRPr="000D39DF">
        <w:rPr>
          <w:rFonts w:ascii="Arial Narrow" w:hAnsi="Arial Narrow" w:cs="Arial"/>
          <w:sz w:val="22"/>
          <w:szCs w:val="22"/>
        </w:rPr>
        <w:t> </w:t>
      </w:r>
      <w:r w:rsidR="413D8821" w:rsidRPr="000D39DF">
        <w:rPr>
          <w:rFonts w:ascii="Arial Narrow" w:hAnsi="Arial Narrow" w:cs="Arial"/>
          <w:sz w:val="22"/>
          <w:szCs w:val="22"/>
        </w:rPr>
        <w:t>1</w:t>
      </w:r>
      <w:r w:rsidR="32E48092" w:rsidRPr="000D39DF">
        <w:rPr>
          <w:rFonts w:ascii="Arial Narrow" w:hAnsi="Arial Narrow" w:cs="Arial"/>
          <w:sz w:val="22"/>
          <w:szCs w:val="22"/>
        </w:rPr>
        <w:t xml:space="preserve">, </w:t>
      </w:r>
      <w:r w:rsidR="14F445EC" w:rsidRPr="000D39DF">
        <w:rPr>
          <w:rFonts w:ascii="Arial Narrow" w:hAnsi="Arial Narrow" w:cs="Arial"/>
          <w:sz w:val="22"/>
          <w:szCs w:val="22"/>
        </w:rPr>
        <w:t xml:space="preserve">oraz koszty </w:t>
      </w:r>
      <w:r w:rsidR="32E48092" w:rsidRPr="000D39DF">
        <w:rPr>
          <w:rFonts w:ascii="Arial Narrow" w:hAnsi="Arial Narrow" w:cs="Arial"/>
          <w:sz w:val="22"/>
          <w:szCs w:val="22"/>
        </w:rPr>
        <w:t>zakupu, dostawy</w:t>
      </w:r>
      <w:r w:rsidR="006E1F2E">
        <w:rPr>
          <w:rFonts w:ascii="Arial Narrow" w:hAnsi="Arial Narrow" w:cs="Arial"/>
          <w:sz w:val="22"/>
          <w:szCs w:val="22"/>
        </w:rPr>
        <w:t xml:space="preserve"> i </w:t>
      </w:r>
      <w:r w:rsidR="32E48092" w:rsidRPr="000D39DF">
        <w:rPr>
          <w:rFonts w:ascii="Arial Narrow" w:hAnsi="Arial Narrow" w:cs="Arial"/>
          <w:sz w:val="22"/>
          <w:szCs w:val="22"/>
        </w:rPr>
        <w:t>rozładunku wszelkich materiałów niezb</w:t>
      </w:r>
      <w:r w:rsidR="2B0AFC17" w:rsidRPr="000D39DF">
        <w:rPr>
          <w:rFonts w:ascii="Arial Narrow" w:hAnsi="Arial Narrow" w:cs="Arial"/>
          <w:sz w:val="22"/>
          <w:szCs w:val="22"/>
        </w:rPr>
        <w:t xml:space="preserve">ędnych do wykonania Przedmiotu </w:t>
      </w:r>
      <w:r w:rsidR="2E453AEB" w:rsidRPr="000D39DF">
        <w:rPr>
          <w:rFonts w:ascii="Arial Narrow" w:hAnsi="Arial Narrow" w:cs="Arial"/>
          <w:sz w:val="22"/>
          <w:szCs w:val="22"/>
        </w:rPr>
        <w:t>U</w:t>
      </w:r>
      <w:r w:rsidR="32E48092" w:rsidRPr="000D39DF">
        <w:rPr>
          <w:rFonts w:ascii="Arial Narrow" w:hAnsi="Arial Narrow" w:cs="Arial"/>
          <w:sz w:val="22"/>
          <w:szCs w:val="22"/>
        </w:rPr>
        <w:t>mowy, wartość pracy sprzętu oraz koszty jego</w:t>
      </w:r>
      <w:r w:rsidR="2B0AFC17" w:rsidRPr="000D39DF">
        <w:rPr>
          <w:rFonts w:ascii="Arial Narrow" w:hAnsi="Arial Narrow" w:cs="Arial"/>
          <w:sz w:val="22"/>
          <w:szCs w:val="22"/>
        </w:rPr>
        <w:t xml:space="preserve"> transportu na teren budowy</w:t>
      </w:r>
      <w:r w:rsidR="006E1F2E">
        <w:rPr>
          <w:rFonts w:ascii="Arial Narrow" w:hAnsi="Arial Narrow" w:cs="Arial"/>
          <w:sz w:val="22"/>
          <w:szCs w:val="22"/>
        </w:rPr>
        <w:t xml:space="preserve"> i z </w:t>
      </w:r>
      <w:r w:rsidR="32E48092" w:rsidRPr="000D39DF">
        <w:rPr>
          <w:rFonts w:ascii="Arial Narrow" w:hAnsi="Arial Narrow" w:cs="Arial"/>
          <w:sz w:val="22"/>
          <w:szCs w:val="22"/>
        </w:rPr>
        <w:t>powrotem,</w:t>
      </w:r>
      <w:r w:rsidR="0B936E14" w:rsidRPr="000D39DF">
        <w:rPr>
          <w:rFonts w:ascii="Arial Narrow" w:hAnsi="Arial Narrow" w:cs="Arial"/>
          <w:sz w:val="22"/>
          <w:szCs w:val="22"/>
        </w:rPr>
        <w:t xml:space="preserve"> </w:t>
      </w:r>
      <w:r w:rsidR="32E48092" w:rsidRPr="000D39DF">
        <w:rPr>
          <w:rFonts w:ascii="Arial Narrow" w:hAnsi="Arial Narrow" w:cs="Arial"/>
          <w:sz w:val="22"/>
          <w:szCs w:val="22"/>
        </w:rPr>
        <w:t>ewentualne opłaty celne, koszty pośrednie,</w:t>
      </w:r>
      <w:r w:rsidR="006E1F2E">
        <w:rPr>
          <w:rFonts w:ascii="Arial Narrow" w:hAnsi="Arial Narrow" w:cs="Arial"/>
          <w:sz w:val="22"/>
          <w:szCs w:val="22"/>
        </w:rPr>
        <w:t xml:space="preserve"> w </w:t>
      </w:r>
      <w:r w:rsidR="32E48092" w:rsidRPr="000D39DF">
        <w:rPr>
          <w:rFonts w:ascii="Arial Narrow" w:hAnsi="Arial Narrow" w:cs="Arial"/>
          <w:sz w:val="22"/>
          <w:szCs w:val="22"/>
        </w:rPr>
        <w:t>skład których wchodzą koszty ogólne budowy</w:t>
      </w:r>
      <w:r w:rsidR="006E1F2E">
        <w:rPr>
          <w:rFonts w:ascii="Arial Narrow" w:hAnsi="Arial Narrow" w:cs="Arial"/>
          <w:sz w:val="22"/>
          <w:szCs w:val="22"/>
        </w:rPr>
        <w:t xml:space="preserve"> i </w:t>
      </w:r>
      <w:r w:rsidR="32E48092" w:rsidRPr="000D39DF">
        <w:rPr>
          <w:rFonts w:ascii="Arial Narrow" w:hAnsi="Arial Narrow" w:cs="Arial"/>
          <w:sz w:val="22"/>
          <w:szCs w:val="22"/>
        </w:rPr>
        <w:t xml:space="preserve">koszty zarządu jednostki gospodarczej, koszty związane ze świadczeniami dla pracowników </w:t>
      </w:r>
      <w:r w:rsidR="6A1D6BE9" w:rsidRPr="000D39DF">
        <w:rPr>
          <w:rFonts w:ascii="Arial Narrow" w:hAnsi="Arial Narrow" w:cs="Arial"/>
          <w:sz w:val="22"/>
          <w:szCs w:val="22"/>
        </w:rPr>
        <w:t>Wykonawcy</w:t>
      </w:r>
      <w:r w:rsidR="32E48092" w:rsidRPr="000D39DF">
        <w:rPr>
          <w:rFonts w:ascii="Arial Narrow" w:hAnsi="Arial Narrow" w:cs="Arial"/>
          <w:sz w:val="22"/>
          <w:szCs w:val="22"/>
        </w:rPr>
        <w:t xml:space="preserve">, zysk zawierający ewentualne ryzyko </w:t>
      </w:r>
      <w:r w:rsidR="6A1D6BE9" w:rsidRPr="000D39DF">
        <w:rPr>
          <w:rFonts w:ascii="Arial Narrow" w:hAnsi="Arial Narrow" w:cs="Arial"/>
          <w:sz w:val="22"/>
          <w:szCs w:val="22"/>
        </w:rPr>
        <w:t>Wykonawcy</w:t>
      </w:r>
      <w:r w:rsidR="006E1F2E">
        <w:rPr>
          <w:rFonts w:ascii="Arial Narrow" w:hAnsi="Arial Narrow" w:cs="Arial"/>
          <w:sz w:val="22"/>
          <w:szCs w:val="22"/>
        </w:rPr>
        <w:t xml:space="preserve"> z </w:t>
      </w:r>
      <w:r w:rsidR="32E48092" w:rsidRPr="000D39DF">
        <w:rPr>
          <w:rFonts w:ascii="Arial Narrow" w:hAnsi="Arial Narrow" w:cs="Arial"/>
          <w:sz w:val="22"/>
          <w:szCs w:val="22"/>
        </w:rPr>
        <w:t>tytułu innych wydatków mogących wystąpić</w:t>
      </w:r>
      <w:r w:rsidR="006E1F2E">
        <w:rPr>
          <w:rFonts w:ascii="Arial Narrow" w:hAnsi="Arial Narrow" w:cs="Arial"/>
          <w:sz w:val="22"/>
          <w:szCs w:val="22"/>
        </w:rPr>
        <w:t xml:space="preserve"> w </w:t>
      </w:r>
      <w:r w:rsidR="32E48092" w:rsidRPr="000D39DF">
        <w:rPr>
          <w:rFonts w:ascii="Arial Narrow" w:hAnsi="Arial Narrow" w:cs="Arial"/>
          <w:sz w:val="22"/>
          <w:szCs w:val="22"/>
        </w:rPr>
        <w:t>trakcie realizacji robót</w:t>
      </w:r>
      <w:r w:rsidR="006E1F2E">
        <w:rPr>
          <w:rFonts w:ascii="Arial Narrow" w:hAnsi="Arial Narrow" w:cs="Arial"/>
          <w:sz w:val="22"/>
          <w:szCs w:val="22"/>
        </w:rPr>
        <w:t xml:space="preserve"> i  w </w:t>
      </w:r>
      <w:r w:rsidR="32E48092" w:rsidRPr="000D39DF">
        <w:rPr>
          <w:rFonts w:ascii="Arial Narrow" w:hAnsi="Arial Narrow" w:cs="Arial"/>
          <w:sz w:val="22"/>
          <w:szCs w:val="22"/>
        </w:rPr>
        <w:t>okresie gwarancyjnym, koszty obsługi geologicznej</w:t>
      </w:r>
      <w:r w:rsidR="006E1F2E">
        <w:rPr>
          <w:rFonts w:ascii="Arial Narrow" w:hAnsi="Arial Narrow" w:cs="Arial"/>
          <w:sz w:val="22"/>
          <w:szCs w:val="22"/>
        </w:rPr>
        <w:t xml:space="preserve"> i </w:t>
      </w:r>
      <w:r w:rsidR="32E48092" w:rsidRPr="000D39DF">
        <w:rPr>
          <w:rFonts w:ascii="Arial Narrow" w:hAnsi="Arial Narrow" w:cs="Arial"/>
          <w:sz w:val="22"/>
          <w:szCs w:val="22"/>
        </w:rPr>
        <w:t>obsługi geodezyjnej, koszty zajęcia pasa drogowego, koszty zagospodarowania odpadów, oraz wszystkie inne koszty</w:t>
      </w:r>
      <w:r w:rsidR="77565B03" w:rsidRPr="000D39DF">
        <w:rPr>
          <w:rFonts w:ascii="Arial Narrow" w:hAnsi="Arial Narrow" w:cs="Arial"/>
          <w:sz w:val="22"/>
          <w:szCs w:val="22"/>
        </w:rPr>
        <w:t xml:space="preserve"> niewymienione powyżej</w:t>
      </w:r>
      <w:r w:rsidR="32E48092" w:rsidRPr="000D39DF">
        <w:rPr>
          <w:rFonts w:ascii="Arial Narrow" w:hAnsi="Arial Narrow" w:cs="Arial"/>
          <w:sz w:val="22"/>
          <w:szCs w:val="22"/>
        </w:rPr>
        <w:t xml:space="preserve">, </w:t>
      </w:r>
      <w:r w:rsidR="413D8821" w:rsidRPr="000D39DF">
        <w:rPr>
          <w:rFonts w:ascii="Arial Narrow" w:hAnsi="Arial Narrow" w:cs="Arial"/>
          <w:sz w:val="22"/>
          <w:szCs w:val="22"/>
        </w:rPr>
        <w:t xml:space="preserve">które </w:t>
      </w:r>
      <w:r w:rsidR="32E48092" w:rsidRPr="000D39DF">
        <w:rPr>
          <w:rFonts w:ascii="Arial Narrow" w:hAnsi="Arial Narrow" w:cs="Arial"/>
          <w:sz w:val="22"/>
          <w:szCs w:val="22"/>
        </w:rPr>
        <w:t>okażą się</w:t>
      </w:r>
      <w:r w:rsidR="413D8821" w:rsidRPr="000D39DF">
        <w:rPr>
          <w:rFonts w:ascii="Arial Narrow" w:hAnsi="Arial Narrow" w:cs="Arial"/>
          <w:sz w:val="22"/>
          <w:szCs w:val="22"/>
        </w:rPr>
        <w:t xml:space="preserve"> </w:t>
      </w:r>
      <w:r w:rsidR="32E48092" w:rsidRPr="000D39DF">
        <w:rPr>
          <w:rFonts w:ascii="Arial Narrow" w:hAnsi="Arial Narrow" w:cs="Arial"/>
          <w:sz w:val="22"/>
          <w:szCs w:val="22"/>
        </w:rPr>
        <w:t>konieczne</w:t>
      </w:r>
      <w:r w:rsidR="0B936E14" w:rsidRPr="000D39DF">
        <w:rPr>
          <w:rFonts w:ascii="Arial Narrow" w:hAnsi="Arial Narrow" w:cs="Arial"/>
          <w:sz w:val="22"/>
          <w:szCs w:val="22"/>
        </w:rPr>
        <w:t xml:space="preserve"> do poniesienia</w:t>
      </w:r>
      <w:r w:rsidR="006E1F2E">
        <w:rPr>
          <w:rFonts w:ascii="Arial Narrow" w:hAnsi="Arial Narrow" w:cs="Arial"/>
          <w:sz w:val="22"/>
          <w:szCs w:val="22"/>
        </w:rPr>
        <w:t xml:space="preserve"> w </w:t>
      </w:r>
      <w:r w:rsidR="0B936E14" w:rsidRPr="000D39DF">
        <w:rPr>
          <w:rFonts w:ascii="Arial Narrow" w:hAnsi="Arial Narrow" w:cs="Arial"/>
          <w:sz w:val="22"/>
          <w:szCs w:val="22"/>
        </w:rPr>
        <w:t>celu realizacji</w:t>
      </w:r>
      <w:r w:rsidR="413D8821" w:rsidRPr="000D39DF">
        <w:rPr>
          <w:rFonts w:ascii="Arial Narrow" w:hAnsi="Arial Narrow" w:cs="Arial"/>
          <w:sz w:val="22"/>
          <w:szCs w:val="22"/>
        </w:rPr>
        <w:t xml:space="preserve"> </w:t>
      </w:r>
      <w:r w:rsidR="3F212B7B" w:rsidRPr="000D39DF">
        <w:rPr>
          <w:rFonts w:ascii="Arial Narrow" w:hAnsi="Arial Narrow" w:cs="Arial"/>
          <w:sz w:val="22"/>
          <w:szCs w:val="22"/>
        </w:rPr>
        <w:t>P</w:t>
      </w:r>
      <w:r w:rsidR="413D8821" w:rsidRPr="000D39DF">
        <w:rPr>
          <w:rFonts w:ascii="Arial Narrow" w:hAnsi="Arial Narrow" w:cs="Arial"/>
          <w:sz w:val="22"/>
          <w:szCs w:val="22"/>
        </w:rPr>
        <w:t xml:space="preserve">rzedmiotu </w:t>
      </w:r>
      <w:r w:rsidR="0BA85B6E" w:rsidRPr="000D39DF">
        <w:rPr>
          <w:rFonts w:ascii="Arial Narrow" w:hAnsi="Arial Narrow" w:cs="Arial"/>
          <w:sz w:val="22"/>
          <w:szCs w:val="22"/>
        </w:rPr>
        <w:t>U</w:t>
      </w:r>
      <w:r w:rsidR="413D8821" w:rsidRPr="000D39DF">
        <w:rPr>
          <w:rFonts w:ascii="Arial Narrow" w:hAnsi="Arial Narrow" w:cs="Arial"/>
          <w:sz w:val="22"/>
          <w:szCs w:val="22"/>
        </w:rPr>
        <w:t xml:space="preserve">mowy </w:t>
      </w:r>
      <w:r w:rsidR="32E48092" w:rsidRPr="000D39DF">
        <w:rPr>
          <w:rFonts w:ascii="Arial Narrow" w:hAnsi="Arial Narrow" w:cs="Arial"/>
          <w:sz w:val="22"/>
          <w:szCs w:val="22"/>
        </w:rPr>
        <w:t>zgodnie</w:t>
      </w:r>
      <w:r w:rsidR="006E1F2E">
        <w:rPr>
          <w:rFonts w:ascii="Arial Narrow" w:hAnsi="Arial Narrow" w:cs="Arial"/>
          <w:sz w:val="22"/>
          <w:szCs w:val="22"/>
        </w:rPr>
        <w:t xml:space="preserve"> z </w:t>
      </w:r>
      <w:r w:rsidR="32E48092" w:rsidRPr="000D39DF">
        <w:rPr>
          <w:rFonts w:ascii="Arial Narrow" w:hAnsi="Arial Narrow" w:cs="Arial"/>
          <w:sz w:val="22"/>
          <w:szCs w:val="22"/>
        </w:rPr>
        <w:t>Umową.</w:t>
      </w:r>
      <w:r w:rsidR="00523FF3">
        <w:rPr>
          <w:rFonts w:ascii="Arial Narrow" w:hAnsi="Arial Narrow" w:cs="Arial"/>
          <w:sz w:val="22"/>
          <w:szCs w:val="22"/>
        </w:rPr>
        <w:t xml:space="preserve"> Wynagrodzenie </w:t>
      </w:r>
      <w:r w:rsidR="007172B2">
        <w:rPr>
          <w:rFonts w:ascii="Arial Narrow" w:hAnsi="Arial Narrow" w:cs="Arial"/>
          <w:sz w:val="22"/>
          <w:szCs w:val="22"/>
        </w:rPr>
        <w:t>U</w:t>
      </w:r>
      <w:r w:rsidR="00523FF3">
        <w:rPr>
          <w:rFonts w:ascii="Arial Narrow" w:hAnsi="Arial Narrow" w:cs="Arial"/>
          <w:sz w:val="22"/>
          <w:szCs w:val="22"/>
        </w:rPr>
        <w:t>mowne obejmuje też wynagrodzenie należne Wykonawcy</w:t>
      </w:r>
      <w:r w:rsidR="006E1F2E">
        <w:rPr>
          <w:rFonts w:ascii="Arial Narrow" w:hAnsi="Arial Narrow" w:cs="Arial"/>
          <w:sz w:val="22"/>
          <w:szCs w:val="22"/>
        </w:rPr>
        <w:t xml:space="preserve"> z </w:t>
      </w:r>
      <w:r w:rsidR="00523FF3">
        <w:rPr>
          <w:rFonts w:ascii="Arial Narrow" w:hAnsi="Arial Narrow" w:cs="Arial"/>
          <w:sz w:val="22"/>
          <w:szCs w:val="22"/>
        </w:rPr>
        <w:t>tytułu przeniesienia praw własności intelektualnej (w tym prawa własności nośników, na których utwory zostały utrwalone), udzielenie zezwoleń oraz wykonanie pozostałych zobowiązań Wykonawcy</w:t>
      </w:r>
      <w:r w:rsidR="006E1F2E">
        <w:rPr>
          <w:rFonts w:ascii="Arial Narrow" w:hAnsi="Arial Narrow" w:cs="Arial"/>
          <w:sz w:val="22"/>
          <w:szCs w:val="22"/>
        </w:rPr>
        <w:t xml:space="preserve"> w </w:t>
      </w:r>
      <w:r w:rsidR="00523FF3">
        <w:rPr>
          <w:rFonts w:ascii="Arial Narrow" w:hAnsi="Arial Narrow" w:cs="Arial"/>
          <w:sz w:val="22"/>
          <w:szCs w:val="22"/>
        </w:rPr>
        <w:t>stosunku do dokumentacji powykonawczej.</w:t>
      </w:r>
    </w:p>
    <w:p w14:paraId="74EAE0E5" w14:textId="78811C24" w:rsidR="009572E7" w:rsidRPr="00602F54" w:rsidRDefault="009572E7" w:rsidP="004845B4">
      <w:pPr>
        <w:widowControl w:val="0"/>
        <w:numPr>
          <w:ilvl w:val="0"/>
          <w:numId w:val="17"/>
        </w:numPr>
        <w:suppressAutoHyphens/>
        <w:overflowPunct w:val="0"/>
        <w:autoSpaceDE w:val="0"/>
        <w:spacing w:line="276" w:lineRule="auto"/>
        <w:ind w:left="426" w:hanging="426"/>
        <w:contextualSpacing/>
        <w:jc w:val="both"/>
        <w:textAlignment w:val="baseline"/>
        <w:rPr>
          <w:rFonts w:ascii="Arial Narrow" w:hAnsi="Arial Narrow" w:cs="Arial"/>
          <w:sz w:val="22"/>
          <w:szCs w:val="22"/>
        </w:rPr>
      </w:pPr>
      <w:r w:rsidRPr="00602F54">
        <w:rPr>
          <w:rFonts w:ascii="Arial Narrow" w:hAnsi="Arial Narrow" w:cs="Arial"/>
          <w:sz w:val="22"/>
          <w:szCs w:val="22"/>
        </w:rPr>
        <w:t>Dokładność czy niewłaściwe oszacowanie ustalonych</w:t>
      </w:r>
      <w:r w:rsidR="006E1F2E">
        <w:rPr>
          <w:rFonts w:ascii="Arial Narrow" w:hAnsi="Arial Narrow" w:cs="Arial"/>
          <w:sz w:val="22"/>
          <w:szCs w:val="22"/>
        </w:rPr>
        <w:t xml:space="preserve"> w </w:t>
      </w:r>
      <w:r w:rsidRPr="00602F54">
        <w:rPr>
          <w:rFonts w:ascii="Arial Narrow" w:hAnsi="Arial Narrow" w:cs="Arial"/>
          <w:sz w:val="22"/>
          <w:szCs w:val="22"/>
        </w:rPr>
        <w:t>ofercie cenowej (na podstawie przedmiarów robót)</w:t>
      </w:r>
      <w:r w:rsidR="006E1F2E">
        <w:rPr>
          <w:rFonts w:ascii="Arial Narrow" w:hAnsi="Arial Narrow" w:cs="Arial"/>
          <w:sz w:val="22"/>
          <w:szCs w:val="22"/>
        </w:rPr>
        <w:t xml:space="preserve"> w </w:t>
      </w:r>
      <w:r w:rsidRPr="00602F54">
        <w:rPr>
          <w:rFonts w:ascii="Arial Narrow" w:hAnsi="Arial Narrow" w:cs="Arial"/>
          <w:sz w:val="22"/>
          <w:szCs w:val="22"/>
        </w:rPr>
        <w:t>każdej pozycji ilości robót, dostaw</w:t>
      </w:r>
      <w:r w:rsidR="006E1F2E">
        <w:rPr>
          <w:rFonts w:ascii="Arial Narrow" w:hAnsi="Arial Narrow" w:cs="Arial"/>
          <w:sz w:val="22"/>
          <w:szCs w:val="22"/>
        </w:rPr>
        <w:t xml:space="preserve"> i </w:t>
      </w:r>
      <w:r w:rsidRPr="00602F54">
        <w:rPr>
          <w:rFonts w:ascii="Arial Narrow" w:hAnsi="Arial Narrow" w:cs="Arial"/>
          <w:sz w:val="22"/>
          <w:szCs w:val="22"/>
        </w:rPr>
        <w:t xml:space="preserve">usług nie będzie miało żadnego wpływu na </w:t>
      </w:r>
      <w:r w:rsidR="00EF162A">
        <w:rPr>
          <w:rFonts w:ascii="Arial Narrow" w:hAnsi="Arial Narrow" w:cs="Arial"/>
          <w:sz w:val="22"/>
          <w:szCs w:val="22"/>
        </w:rPr>
        <w:t>W</w:t>
      </w:r>
      <w:r w:rsidRPr="00602F54">
        <w:rPr>
          <w:rFonts w:ascii="Arial Narrow" w:hAnsi="Arial Narrow" w:cs="Arial"/>
          <w:sz w:val="22"/>
          <w:szCs w:val="22"/>
        </w:rPr>
        <w:t>ynagrodzenie</w:t>
      </w:r>
      <w:r w:rsidR="00EF162A">
        <w:rPr>
          <w:rFonts w:ascii="Arial Narrow" w:hAnsi="Arial Narrow" w:cs="Arial"/>
          <w:sz w:val="22"/>
          <w:szCs w:val="22"/>
        </w:rPr>
        <w:t xml:space="preserve"> </w:t>
      </w:r>
      <w:r w:rsidR="007172B2">
        <w:rPr>
          <w:rFonts w:ascii="Arial Narrow" w:hAnsi="Arial Narrow" w:cs="Arial"/>
          <w:sz w:val="22"/>
          <w:szCs w:val="22"/>
        </w:rPr>
        <w:t>U</w:t>
      </w:r>
      <w:r w:rsidR="00EF162A">
        <w:rPr>
          <w:rFonts w:ascii="Arial Narrow" w:hAnsi="Arial Narrow" w:cs="Arial"/>
          <w:sz w:val="22"/>
          <w:szCs w:val="22"/>
        </w:rPr>
        <w:t>mowne</w:t>
      </w:r>
      <w:r w:rsidRPr="00602F54">
        <w:rPr>
          <w:rFonts w:ascii="Arial Narrow" w:hAnsi="Arial Narrow" w:cs="Arial"/>
          <w:sz w:val="22"/>
          <w:szCs w:val="22"/>
        </w:rPr>
        <w:t>, oraz nie zwolni Wykonawcy od odpowiedzialności za wykonanie wszystkich robót</w:t>
      </w:r>
      <w:r w:rsidR="006E1F2E">
        <w:rPr>
          <w:rFonts w:ascii="Arial Narrow" w:hAnsi="Arial Narrow" w:cs="Arial"/>
          <w:sz w:val="22"/>
          <w:szCs w:val="22"/>
        </w:rPr>
        <w:t xml:space="preserve"> i </w:t>
      </w:r>
      <w:r w:rsidRPr="00602F54">
        <w:rPr>
          <w:rFonts w:ascii="Arial Narrow" w:hAnsi="Arial Narrow" w:cs="Arial"/>
          <w:sz w:val="22"/>
          <w:szCs w:val="22"/>
        </w:rPr>
        <w:t>usług zgodnie</w:t>
      </w:r>
      <w:r w:rsidR="006E1F2E">
        <w:rPr>
          <w:rFonts w:ascii="Arial Narrow" w:hAnsi="Arial Narrow" w:cs="Arial"/>
          <w:sz w:val="22"/>
          <w:szCs w:val="22"/>
        </w:rPr>
        <w:t xml:space="preserve"> z </w:t>
      </w:r>
      <w:r w:rsidRPr="00602F54">
        <w:rPr>
          <w:rFonts w:ascii="Arial Narrow" w:hAnsi="Arial Narrow" w:cs="Arial"/>
          <w:sz w:val="22"/>
          <w:szCs w:val="22"/>
        </w:rPr>
        <w:t>obowiązującymi przepisami</w:t>
      </w:r>
      <w:r w:rsidR="006E1F2E">
        <w:rPr>
          <w:rFonts w:ascii="Arial Narrow" w:hAnsi="Arial Narrow" w:cs="Arial"/>
          <w:sz w:val="22"/>
          <w:szCs w:val="22"/>
        </w:rPr>
        <w:t xml:space="preserve"> i </w:t>
      </w:r>
      <w:r w:rsidRPr="00602F54">
        <w:rPr>
          <w:rFonts w:ascii="Arial Narrow" w:hAnsi="Arial Narrow" w:cs="Arial"/>
          <w:sz w:val="22"/>
          <w:szCs w:val="22"/>
        </w:rPr>
        <w:t>normami wymienionymi</w:t>
      </w:r>
      <w:r w:rsidR="006E1F2E">
        <w:rPr>
          <w:rFonts w:ascii="Arial Narrow" w:hAnsi="Arial Narrow" w:cs="Arial"/>
          <w:sz w:val="22"/>
          <w:szCs w:val="22"/>
        </w:rPr>
        <w:t xml:space="preserve"> w </w:t>
      </w:r>
      <w:r w:rsidRPr="00602F54">
        <w:rPr>
          <w:rFonts w:ascii="Arial Narrow" w:hAnsi="Arial Narrow" w:cs="Arial"/>
          <w:sz w:val="22"/>
          <w:szCs w:val="22"/>
        </w:rPr>
        <w:t>dokumentacji.</w:t>
      </w:r>
    </w:p>
    <w:p w14:paraId="2C7D7EAB" w14:textId="20AFC93F" w:rsidR="00A072E3" w:rsidRPr="000D39DF" w:rsidRDefault="28FC397B" w:rsidP="004845B4">
      <w:pPr>
        <w:widowControl w:val="0"/>
        <w:numPr>
          <w:ilvl w:val="0"/>
          <w:numId w:val="17"/>
        </w:numPr>
        <w:suppressAutoHyphens/>
        <w:overflowPunct w:val="0"/>
        <w:autoSpaceDE w:val="0"/>
        <w:spacing w:line="276" w:lineRule="auto"/>
        <w:ind w:left="426" w:hanging="426"/>
        <w:contextualSpacing/>
        <w:jc w:val="both"/>
        <w:textAlignment w:val="baseline"/>
        <w:rPr>
          <w:rFonts w:ascii="Arial Narrow" w:hAnsi="Arial Narrow" w:cs="Arial"/>
          <w:sz w:val="22"/>
          <w:szCs w:val="22"/>
        </w:rPr>
      </w:pPr>
      <w:r w:rsidRPr="000D39DF">
        <w:rPr>
          <w:rFonts w:ascii="Arial Narrow" w:hAnsi="Arial Narrow" w:cs="Arial"/>
          <w:sz w:val="22"/>
          <w:szCs w:val="22"/>
        </w:rPr>
        <w:t xml:space="preserve">Wypłata </w:t>
      </w:r>
      <w:r w:rsidR="00EF162A">
        <w:rPr>
          <w:rFonts w:ascii="Arial Narrow" w:hAnsi="Arial Narrow" w:cs="Arial"/>
          <w:sz w:val="22"/>
          <w:szCs w:val="22"/>
        </w:rPr>
        <w:t>W</w:t>
      </w:r>
      <w:r w:rsidRPr="000D39DF">
        <w:rPr>
          <w:rFonts w:ascii="Arial Narrow" w:hAnsi="Arial Narrow" w:cs="Arial"/>
          <w:sz w:val="22"/>
          <w:szCs w:val="22"/>
        </w:rPr>
        <w:t>ynagrodzenia</w:t>
      </w:r>
      <w:r w:rsidR="00EF162A">
        <w:rPr>
          <w:rFonts w:ascii="Arial Narrow" w:hAnsi="Arial Narrow" w:cs="Arial"/>
          <w:sz w:val="22"/>
          <w:szCs w:val="22"/>
        </w:rPr>
        <w:t xml:space="preserve"> </w:t>
      </w:r>
      <w:r w:rsidR="007172B2">
        <w:rPr>
          <w:rFonts w:ascii="Arial Narrow" w:hAnsi="Arial Narrow" w:cs="Arial"/>
          <w:sz w:val="22"/>
          <w:szCs w:val="22"/>
        </w:rPr>
        <w:t>U</w:t>
      </w:r>
      <w:r w:rsidR="00EF162A">
        <w:rPr>
          <w:rFonts w:ascii="Arial Narrow" w:hAnsi="Arial Narrow" w:cs="Arial"/>
          <w:sz w:val="22"/>
          <w:szCs w:val="22"/>
        </w:rPr>
        <w:t>mownego na rzecz</w:t>
      </w:r>
      <w:r w:rsidRPr="000D39DF">
        <w:rPr>
          <w:rFonts w:ascii="Arial Narrow" w:hAnsi="Arial Narrow" w:cs="Arial"/>
          <w:sz w:val="22"/>
          <w:szCs w:val="22"/>
        </w:rPr>
        <w:t xml:space="preserve"> </w:t>
      </w:r>
      <w:r w:rsidR="6A1D6BE9" w:rsidRPr="000D39DF">
        <w:rPr>
          <w:rFonts w:ascii="Arial Narrow" w:hAnsi="Arial Narrow" w:cs="Arial"/>
          <w:sz w:val="22"/>
          <w:szCs w:val="22"/>
        </w:rPr>
        <w:t xml:space="preserve">Wykonawcy </w:t>
      </w:r>
      <w:r w:rsidRPr="000D39DF">
        <w:rPr>
          <w:rFonts w:ascii="Arial Narrow" w:hAnsi="Arial Narrow" w:cs="Arial"/>
          <w:sz w:val="22"/>
          <w:szCs w:val="22"/>
        </w:rPr>
        <w:t>za wy</w:t>
      </w:r>
      <w:r w:rsidR="2B0AFC17" w:rsidRPr="000D39DF">
        <w:rPr>
          <w:rFonts w:ascii="Arial Narrow" w:hAnsi="Arial Narrow" w:cs="Arial"/>
          <w:sz w:val="22"/>
          <w:szCs w:val="22"/>
        </w:rPr>
        <w:t xml:space="preserve">konane roboty budowlane będące Przedmiotem </w:t>
      </w:r>
      <w:r w:rsidR="13D59589" w:rsidRPr="000D39DF">
        <w:rPr>
          <w:rFonts w:ascii="Arial Narrow" w:hAnsi="Arial Narrow" w:cs="Arial"/>
          <w:sz w:val="22"/>
          <w:szCs w:val="22"/>
        </w:rPr>
        <w:t>U</w:t>
      </w:r>
      <w:r w:rsidRPr="000D39DF">
        <w:rPr>
          <w:rFonts w:ascii="Arial Narrow" w:hAnsi="Arial Narrow" w:cs="Arial"/>
          <w:sz w:val="22"/>
          <w:szCs w:val="22"/>
        </w:rPr>
        <w:t>mowy, będzie następować</w:t>
      </w:r>
      <w:r w:rsidR="006E1F2E">
        <w:rPr>
          <w:rFonts w:ascii="Arial Narrow" w:hAnsi="Arial Narrow" w:cs="Arial"/>
          <w:sz w:val="22"/>
          <w:szCs w:val="22"/>
        </w:rPr>
        <w:t xml:space="preserve"> w </w:t>
      </w:r>
      <w:r w:rsidRPr="000D39DF">
        <w:rPr>
          <w:rFonts w:ascii="Arial Narrow" w:hAnsi="Arial Narrow" w:cs="Arial"/>
          <w:sz w:val="22"/>
          <w:szCs w:val="22"/>
        </w:rPr>
        <w:t xml:space="preserve">częściach, </w:t>
      </w:r>
      <w:r w:rsidR="1E1212E8" w:rsidRPr="000D39DF">
        <w:rPr>
          <w:rFonts w:ascii="Arial Narrow" w:hAnsi="Arial Narrow" w:cs="Arial"/>
          <w:sz w:val="22"/>
          <w:szCs w:val="22"/>
        </w:rPr>
        <w:t xml:space="preserve">na zasadach określonych niniejszą Umową, </w:t>
      </w:r>
      <w:r w:rsidRPr="000D39DF">
        <w:rPr>
          <w:rFonts w:ascii="Arial Narrow" w:hAnsi="Arial Narrow" w:cs="Arial"/>
          <w:sz w:val="22"/>
          <w:szCs w:val="22"/>
        </w:rPr>
        <w:t xml:space="preserve">na podstawie </w:t>
      </w:r>
      <w:r w:rsidR="00A54C77" w:rsidRPr="000D39DF">
        <w:rPr>
          <w:rFonts w:ascii="Arial Narrow" w:hAnsi="Arial Narrow" w:cs="Arial"/>
          <w:sz w:val="22"/>
          <w:szCs w:val="22"/>
        </w:rPr>
        <w:t>O</w:t>
      </w:r>
      <w:r w:rsidRPr="000D39DF">
        <w:rPr>
          <w:rFonts w:ascii="Arial Narrow" w:hAnsi="Arial Narrow" w:cs="Arial"/>
          <w:sz w:val="22"/>
          <w:szCs w:val="22"/>
        </w:rPr>
        <w:t xml:space="preserve">dbiorów </w:t>
      </w:r>
      <w:r w:rsidR="00A54C77" w:rsidRPr="000D39DF">
        <w:rPr>
          <w:rFonts w:ascii="Arial Narrow" w:hAnsi="Arial Narrow" w:cs="Arial"/>
          <w:sz w:val="22"/>
          <w:szCs w:val="22"/>
        </w:rPr>
        <w:t>C</w:t>
      </w:r>
      <w:r w:rsidRPr="000D39DF">
        <w:rPr>
          <w:rFonts w:ascii="Arial Narrow" w:hAnsi="Arial Narrow" w:cs="Arial"/>
          <w:sz w:val="22"/>
          <w:szCs w:val="22"/>
        </w:rPr>
        <w:t xml:space="preserve">zęściowych </w:t>
      </w:r>
      <w:r w:rsidR="179D40EC" w:rsidRPr="000D39DF">
        <w:rPr>
          <w:rFonts w:ascii="Arial Narrow" w:hAnsi="Arial Narrow" w:cs="Arial"/>
          <w:sz w:val="22"/>
          <w:szCs w:val="22"/>
        </w:rPr>
        <w:t>prac</w:t>
      </w:r>
      <w:r w:rsidRPr="000D39DF">
        <w:rPr>
          <w:rFonts w:ascii="Arial Narrow" w:hAnsi="Arial Narrow" w:cs="Arial"/>
          <w:sz w:val="22"/>
          <w:szCs w:val="22"/>
        </w:rPr>
        <w:t xml:space="preserve">, potwierdzonych </w:t>
      </w:r>
      <w:r w:rsidR="00A54C77" w:rsidRPr="000D39DF">
        <w:rPr>
          <w:rFonts w:ascii="Arial Narrow" w:hAnsi="Arial Narrow" w:cs="Arial"/>
          <w:sz w:val="22"/>
          <w:szCs w:val="22"/>
        </w:rPr>
        <w:t>P</w:t>
      </w:r>
      <w:r w:rsidRPr="000D39DF">
        <w:rPr>
          <w:rFonts w:ascii="Arial Narrow" w:hAnsi="Arial Narrow" w:cs="Arial"/>
          <w:sz w:val="22"/>
          <w:szCs w:val="22"/>
        </w:rPr>
        <w:t xml:space="preserve">rotokołem </w:t>
      </w:r>
      <w:r w:rsidR="00A54C77" w:rsidRPr="000D39DF">
        <w:rPr>
          <w:rFonts w:ascii="Arial Narrow" w:hAnsi="Arial Narrow" w:cs="Arial"/>
          <w:sz w:val="22"/>
          <w:szCs w:val="22"/>
        </w:rPr>
        <w:t>O</w:t>
      </w:r>
      <w:r w:rsidRPr="000D39DF">
        <w:rPr>
          <w:rFonts w:ascii="Arial Narrow" w:hAnsi="Arial Narrow" w:cs="Arial"/>
          <w:sz w:val="22"/>
          <w:szCs w:val="22"/>
        </w:rPr>
        <w:t>dbioru</w:t>
      </w:r>
      <w:r w:rsidR="53D26234" w:rsidRPr="000D39DF">
        <w:rPr>
          <w:rFonts w:ascii="Arial Narrow" w:hAnsi="Arial Narrow" w:cs="Arial"/>
          <w:sz w:val="22"/>
          <w:szCs w:val="22"/>
        </w:rPr>
        <w:t xml:space="preserve"> </w:t>
      </w:r>
      <w:r w:rsidR="00A54C77" w:rsidRPr="000D39DF">
        <w:rPr>
          <w:rFonts w:ascii="Arial Narrow" w:hAnsi="Arial Narrow" w:cs="Arial"/>
          <w:sz w:val="22"/>
          <w:szCs w:val="22"/>
        </w:rPr>
        <w:t>C</w:t>
      </w:r>
      <w:r w:rsidR="53D26234" w:rsidRPr="000D39DF">
        <w:rPr>
          <w:rFonts w:ascii="Arial Narrow" w:hAnsi="Arial Narrow" w:cs="Arial"/>
          <w:sz w:val="22"/>
          <w:szCs w:val="22"/>
        </w:rPr>
        <w:t>zęściowego</w:t>
      </w:r>
      <w:r w:rsidRPr="000D39DF">
        <w:rPr>
          <w:rFonts w:ascii="Arial Narrow" w:hAnsi="Arial Narrow" w:cs="Arial"/>
          <w:sz w:val="22"/>
          <w:szCs w:val="22"/>
        </w:rPr>
        <w:t xml:space="preserve">, który stanowi podstawę do wystawienia przez </w:t>
      </w:r>
      <w:r w:rsidR="6A1D6BE9" w:rsidRPr="000D39DF">
        <w:rPr>
          <w:rFonts w:ascii="Arial Narrow" w:hAnsi="Arial Narrow" w:cs="Arial"/>
          <w:sz w:val="22"/>
          <w:szCs w:val="22"/>
        </w:rPr>
        <w:t xml:space="preserve">Wykonawcę </w:t>
      </w:r>
      <w:r w:rsidRPr="000D39DF">
        <w:rPr>
          <w:rFonts w:ascii="Arial Narrow" w:hAnsi="Arial Narrow" w:cs="Arial"/>
          <w:sz w:val="22"/>
          <w:szCs w:val="22"/>
        </w:rPr>
        <w:t>faktury.</w:t>
      </w:r>
      <w:r w:rsidR="006E1F2E">
        <w:rPr>
          <w:rFonts w:ascii="Arial Narrow" w:hAnsi="Arial Narrow" w:cs="Arial"/>
          <w:sz w:val="22"/>
          <w:szCs w:val="22"/>
        </w:rPr>
        <w:t xml:space="preserve"> w </w:t>
      </w:r>
      <w:r w:rsidR="00F75A2C" w:rsidRPr="00F75A2C">
        <w:rPr>
          <w:rFonts w:ascii="Arial Narrow" w:hAnsi="Arial Narrow" w:cs="Arial"/>
          <w:sz w:val="22"/>
          <w:szCs w:val="22"/>
        </w:rPr>
        <w:t xml:space="preserve">przypadku, gdy </w:t>
      </w:r>
      <w:r w:rsidR="00D86944">
        <w:rPr>
          <w:rFonts w:ascii="Arial Narrow" w:hAnsi="Arial Narrow" w:cs="Arial"/>
          <w:sz w:val="22"/>
          <w:szCs w:val="22"/>
        </w:rPr>
        <w:t>P</w:t>
      </w:r>
      <w:r w:rsidR="00F75A2C" w:rsidRPr="00F75A2C">
        <w:rPr>
          <w:rFonts w:ascii="Arial Narrow" w:hAnsi="Arial Narrow" w:cs="Arial"/>
          <w:sz w:val="22"/>
          <w:szCs w:val="22"/>
        </w:rPr>
        <w:t xml:space="preserve">rotokół </w:t>
      </w:r>
      <w:r w:rsidR="00D86944">
        <w:rPr>
          <w:rFonts w:ascii="Arial Narrow" w:hAnsi="Arial Narrow" w:cs="Arial"/>
          <w:sz w:val="22"/>
          <w:szCs w:val="22"/>
        </w:rPr>
        <w:t>O</w:t>
      </w:r>
      <w:r w:rsidR="00F75A2C" w:rsidRPr="00F75A2C">
        <w:rPr>
          <w:rFonts w:ascii="Arial Narrow" w:hAnsi="Arial Narrow" w:cs="Arial"/>
          <w:sz w:val="22"/>
          <w:szCs w:val="22"/>
        </w:rPr>
        <w:t xml:space="preserve">dbioru </w:t>
      </w:r>
      <w:r w:rsidR="00D86944">
        <w:rPr>
          <w:rFonts w:ascii="Arial Narrow" w:hAnsi="Arial Narrow" w:cs="Arial"/>
          <w:sz w:val="22"/>
          <w:szCs w:val="22"/>
        </w:rPr>
        <w:t xml:space="preserve">Częściowego </w:t>
      </w:r>
      <w:r w:rsidR="00F75A2C" w:rsidRPr="00F75A2C">
        <w:rPr>
          <w:rFonts w:ascii="Arial Narrow" w:hAnsi="Arial Narrow" w:cs="Arial"/>
          <w:sz w:val="22"/>
          <w:szCs w:val="22"/>
        </w:rPr>
        <w:t>będzie zawierał adnotacje</w:t>
      </w:r>
      <w:r w:rsidR="006E1F2E">
        <w:rPr>
          <w:rFonts w:ascii="Arial Narrow" w:hAnsi="Arial Narrow" w:cs="Arial"/>
          <w:sz w:val="22"/>
          <w:szCs w:val="22"/>
        </w:rPr>
        <w:t xml:space="preserve"> o </w:t>
      </w:r>
      <w:r w:rsidR="00F75A2C" w:rsidRPr="00F75A2C">
        <w:rPr>
          <w:rFonts w:ascii="Arial Narrow" w:hAnsi="Arial Narrow" w:cs="Arial"/>
          <w:sz w:val="22"/>
          <w:szCs w:val="22"/>
        </w:rPr>
        <w:t xml:space="preserve">niewykonaniu lub wadliwym wykonaniu części prac będących </w:t>
      </w:r>
      <w:r w:rsidR="0020794F">
        <w:rPr>
          <w:rFonts w:ascii="Arial Narrow" w:hAnsi="Arial Narrow" w:cs="Arial"/>
          <w:sz w:val="22"/>
          <w:szCs w:val="22"/>
        </w:rPr>
        <w:t>P</w:t>
      </w:r>
      <w:r w:rsidR="00F75A2C" w:rsidRPr="00F75A2C">
        <w:rPr>
          <w:rFonts w:ascii="Arial Narrow" w:hAnsi="Arial Narrow" w:cs="Arial"/>
          <w:sz w:val="22"/>
          <w:szCs w:val="22"/>
        </w:rPr>
        <w:t xml:space="preserve">rzedmiotem </w:t>
      </w:r>
      <w:r w:rsidR="0020794F">
        <w:rPr>
          <w:rFonts w:ascii="Arial Narrow" w:hAnsi="Arial Narrow" w:cs="Arial"/>
          <w:sz w:val="22"/>
          <w:szCs w:val="22"/>
        </w:rPr>
        <w:t>U</w:t>
      </w:r>
      <w:r w:rsidR="00F75A2C" w:rsidRPr="00F75A2C">
        <w:rPr>
          <w:rFonts w:ascii="Arial Narrow" w:hAnsi="Arial Narrow" w:cs="Arial"/>
          <w:sz w:val="22"/>
          <w:szCs w:val="22"/>
        </w:rPr>
        <w:t xml:space="preserve">mowy, wystawiona przez </w:t>
      </w:r>
      <w:r w:rsidR="0020794F">
        <w:rPr>
          <w:rFonts w:ascii="Arial Narrow" w:hAnsi="Arial Narrow" w:cs="Arial"/>
          <w:sz w:val="22"/>
          <w:szCs w:val="22"/>
        </w:rPr>
        <w:t>W</w:t>
      </w:r>
      <w:r w:rsidR="00F75A2C" w:rsidRPr="00F75A2C">
        <w:rPr>
          <w:rFonts w:ascii="Arial Narrow" w:hAnsi="Arial Narrow" w:cs="Arial"/>
          <w:sz w:val="22"/>
          <w:szCs w:val="22"/>
        </w:rPr>
        <w:t>ykonawcę faktura może obejmować wyłącznie wartość prac faktycznie wykonanych, które zostały zaakceptowane do zapłaty.</w:t>
      </w:r>
      <w:r w:rsidR="00E20795">
        <w:rPr>
          <w:rFonts w:ascii="Arial Narrow" w:hAnsi="Arial Narrow" w:cs="Arial"/>
          <w:sz w:val="22"/>
          <w:szCs w:val="22"/>
        </w:rPr>
        <w:t xml:space="preserve"> </w:t>
      </w:r>
      <w:r w:rsidR="00E20795" w:rsidRPr="00E20795">
        <w:rPr>
          <w:rFonts w:ascii="Arial Narrow" w:hAnsi="Arial Narrow" w:cs="Arial"/>
          <w:sz w:val="22"/>
          <w:szCs w:val="22"/>
        </w:rPr>
        <w:t xml:space="preserve">Wynagrodzenie za pierwotnie niewykonaną lub wadliwie wykonaną część prac zostanie wypłacone na podstawie faktury wystawionej przez Wykonawcę po wykonaniu tych prac, potwierdzonym </w:t>
      </w:r>
      <w:r w:rsidR="004047DC">
        <w:rPr>
          <w:rFonts w:ascii="Arial Narrow" w:hAnsi="Arial Narrow" w:cs="Arial"/>
          <w:sz w:val="22"/>
          <w:szCs w:val="22"/>
        </w:rPr>
        <w:t xml:space="preserve">przez </w:t>
      </w:r>
      <w:r w:rsidR="00E20795" w:rsidRPr="00E20795">
        <w:rPr>
          <w:rFonts w:ascii="Arial Narrow" w:hAnsi="Arial Narrow" w:cs="Arial"/>
          <w:sz w:val="22"/>
          <w:szCs w:val="22"/>
        </w:rPr>
        <w:t>Zamawiającego</w:t>
      </w:r>
      <w:r w:rsidR="006E1F2E">
        <w:rPr>
          <w:rFonts w:ascii="Arial Narrow" w:hAnsi="Arial Narrow" w:cs="Arial"/>
          <w:sz w:val="22"/>
          <w:szCs w:val="22"/>
        </w:rPr>
        <w:t xml:space="preserve"> w </w:t>
      </w:r>
      <w:r w:rsidR="004047DC">
        <w:rPr>
          <w:rFonts w:ascii="Arial Narrow" w:hAnsi="Arial Narrow" w:cs="Arial"/>
          <w:sz w:val="22"/>
          <w:szCs w:val="22"/>
        </w:rPr>
        <w:t>kolejnym P</w:t>
      </w:r>
      <w:r w:rsidR="004047DC" w:rsidRPr="00F75A2C">
        <w:rPr>
          <w:rFonts w:ascii="Arial Narrow" w:hAnsi="Arial Narrow" w:cs="Arial"/>
          <w:sz w:val="22"/>
          <w:szCs w:val="22"/>
        </w:rPr>
        <w:t>rotok</w:t>
      </w:r>
      <w:r w:rsidR="004047DC">
        <w:rPr>
          <w:rFonts w:ascii="Arial Narrow" w:hAnsi="Arial Narrow" w:cs="Arial"/>
          <w:sz w:val="22"/>
          <w:szCs w:val="22"/>
        </w:rPr>
        <w:t>ole</w:t>
      </w:r>
      <w:r w:rsidR="004047DC" w:rsidRPr="00F75A2C">
        <w:rPr>
          <w:rFonts w:ascii="Arial Narrow" w:hAnsi="Arial Narrow" w:cs="Arial"/>
          <w:sz w:val="22"/>
          <w:szCs w:val="22"/>
        </w:rPr>
        <w:t xml:space="preserve"> </w:t>
      </w:r>
      <w:r w:rsidR="004047DC">
        <w:rPr>
          <w:rFonts w:ascii="Arial Narrow" w:hAnsi="Arial Narrow" w:cs="Arial"/>
          <w:sz w:val="22"/>
          <w:szCs w:val="22"/>
        </w:rPr>
        <w:t>O</w:t>
      </w:r>
      <w:r w:rsidR="004047DC" w:rsidRPr="00F75A2C">
        <w:rPr>
          <w:rFonts w:ascii="Arial Narrow" w:hAnsi="Arial Narrow" w:cs="Arial"/>
          <w:sz w:val="22"/>
          <w:szCs w:val="22"/>
        </w:rPr>
        <w:t xml:space="preserve">dbioru </w:t>
      </w:r>
      <w:r w:rsidR="004047DC">
        <w:rPr>
          <w:rFonts w:ascii="Arial Narrow" w:hAnsi="Arial Narrow" w:cs="Arial"/>
          <w:sz w:val="22"/>
          <w:szCs w:val="22"/>
        </w:rPr>
        <w:t>Częściowego</w:t>
      </w:r>
      <w:r w:rsidR="00E20795" w:rsidRPr="00E20795">
        <w:rPr>
          <w:rFonts w:ascii="Arial Narrow" w:hAnsi="Arial Narrow" w:cs="Arial"/>
          <w:sz w:val="22"/>
          <w:szCs w:val="22"/>
        </w:rPr>
        <w:t xml:space="preserve">.  </w:t>
      </w:r>
    </w:p>
    <w:p w14:paraId="65713F35" w14:textId="43C311A9" w:rsidR="00426BF4" w:rsidRPr="000D39DF" w:rsidRDefault="00426BF4" w:rsidP="004845B4">
      <w:pPr>
        <w:widowControl w:val="0"/>
        <w:numPr>
          <w:ilvl w:val="0"/>
          <w:numId w:val="17"/>
        </w:numPr>
        <w:suppressAutoHyphens/>
        <w:overflowPunct w:val="0"/>
        <w:autoSpaceDE w:val="0"/>
        <w:spacing w:line="276" w:lineRule="auto"/>
        <w:ind w:left="426" w:hanging="426"/>
        <w:contextualSpacing/>
        <w:jc w:val="both"/>
        <w:textAlignment w:val="baseline"/>
        <w:rPr>
          <w:rFonts w:ascii="Arial Narrow" w:hAnsi="Arial Narrow" w:cs="Arial"/>
          <w:sz w:val="22"/>
          <w:szCs w:val="22"/>
        </w:rPr>
      </w:pPr>
      <w:r w:rsidRPr="000D39DF">
        <w:rPr>
          <w:rFonts w:ascii="Arial Narrow" w:hAnsi="Arial Narrow" w:cs="Arial"/>
          <w:sz w:val="22"/>
          <w:szCs w:val="22"/>
        </w:rPr>
        <w:t xml:space="preserve">W przypadku udziału </w:t>
      </w:r>
      <w:r w:rsidR="006D5F5C" w:rsidRPr="000D39DF">
        <w:rPr>
          <w:rFonts w:ascii="Arial Narrow" w:hAnsi="Arial Narrow" w:cs="Arial"/>
          <w:sz w:val="22"/>
          <w:szCs w:val="22"/>
        </w:rPr>
        <w:t>p</w:t>
      </w:r>
      <w:r w:rsidRPr="000D39DF">
        <w:rPr>
          <w:rFonts w:ascii="Arial Narrow" w:hAnsi="Arial Narrow" w:cs="Arial"/>
          <w:sz w:val="22"/>
          <w:szCs w:val="22"/>
        </w:rPr>
        <w:t>odwykonawców</w:t>
      </w:r>
      <w:r w:rsidR="00B17001">
        <w:rPr>
          <w:rFonts w:ascii="Arial Narrow" w:hAnsi="Arial Narrow" w:cs="Arial"/>
          <w:sz w:val="22"/>
          <w:szCs w:val="22"/>
        </w:rPr>
        <w:t>,</w:t>
      </w:r>
      <w:r w:rsidR="001545EB">
        <w:rPr>
          <w:rFonts w:ascii="Arial Narrow" w:hAnsi="Arial Narrow" w:cs="Arial"/>
          <w:sz w:val="22"/>
          <w:szCs w:val="22"/>
        </w:rPr>
        <w:t xml:space="preserve"> </w:t>
      </w:r>
      <w:r w:rsidRPr="000D39DF">
        <w:rPr>
          <w:rFonts w:ascii="Arial Narrow" w:hAnsi="Arial Narrow" w:cs="Arial"/>
          <w:sz w:val="22"/>
          <w:szCs w:val="22"/>
        </w:rPr>
        <w:t xml:space="preserve">do faktury końcowej </w:t>
      </w:r>
      <w:r w:rsidR="00332776" w:rsidRPr="000D39DF">
        <w:rPr>
          <w:rFonts w:ascii="Arial Narrow" w:hAnsi="Arial Narrow" w:cs="Arial"/>
          <w:sz w:val="22"/>
          <w:szCs w:val="22"/>
        </w:rPr>
        <w:t xml:space="preserve">Wykonawca </w:t>
      </w:r>
      <w:r w:rsidRPr="000D39DF">
        <w:rPr>
          <w:rFonts w:ascii="Arial Narrow" w:hAnsi="Arial Narrow" w:cs="Arial"/>
          <w:sz w:val="22"/>
          <w:szCs w:val="22"/>
        </w:rPr>
        <w:t>zobowiązany jest dołączyć dokumenty,</w:t>
      </w:r>
      <w:r w:rsidR="006E1F2E">
        <w:rPr>
          <w:rFonts w:ascii="Arial Narrow" w:hAnsi="Arial Narrow" w:cs="Arial"/>
          <w:sz w:val="22"/>
          <w:szCs w:val="22"/>
        </w:rPr>
        <w:t xml:space="preserve"> o </w:t>
      </w:r>
      <w:r w:rsidRPr="000D39DF">
        <w:rPr>
          <w:rFonts w:ascii="Arial Narrow" w:hAnsi="Arial Narrow" w:cs="Arial"/>
          <w:sz w:val="22"/>
          <w:szCs w:val="22"/>
        </w:rPr>
        <w:t>których mowa</w:t>
      </w:r>
      <w:r w:rsidR="006E1F2E">
        <w:rPr>
          <w:rFonts w:ascii="Arial Narrow" w:hAnsi="Arial Narrow" w:cs="Arial"/>
          <w:sz w:val="22"/>
          <w:szCs w:val="22"/>
        </w:rPr>
        <w:t xml:space="preserve"> w </w:t>
      </w:r>
      <w:r w:rsidRPr="00B15F93">
        <w:rPr>
          <w:rFonts w:ascii="Arial Narrow" w:hAnsi="Arial Narrow" w:cs="Arial"/>
          <w:sz w:val="22"/>
          <w:szCs w:val="22"/>
        </w:rPr>
        <w:t>§ 1</w:t>
      </w:r>
      <w:r w:rsidR="00A54C77" w:rsidRPr="00B15F93">
        <w:rPr>
          <w:rFonts w:ascii="Arial Narrow" w:hAnsi="Arial Narrow" w:cs="Arial"/>
          <w:sz w:val="22"/>
          <w:szCs w:val="22"/>
        </w:rPr>
        <w:t>3</w:t>
      </w:r>
      <w:r w:rsidRPr="00B15F93">
        <w:rPr>
          <w:rFonts w:ascii="Arial Narrow" w:hAnsi="Arial Narrow" w:cs="Arial"/>
          <w:sz w:val="22"/>
          <w:szCs w:val="22"/>
        </w:rPr>
        <w:t xml:space="preserve"> ust. </w:t>
      </w:r>
      <w:r w:rsidR="00B17001" w:rsidRPr="00B15F93">
        <w:rPr>
          <w:rFonts w:ascii="Arial Narrow" w:hAnsi="Arial Narrow" w:cs="Arial"/>
          <w:sz w:val="22"/>
          <w:szCs w:val="22"/>
        </w:rPr>
        <w:t>8</w:t>
      </w:r>
      <w:r w:rsidR="005D74CE" w:rsidRPr="00B15F93">
        <w:rPr>
          <w:rFonts w:ascii="Arial Narrow" w:hAnsi="Arial Narrow" w:cs="Arial"/>
          <w:sz w:val="22"/>
          <w:szCs w:val="22"/>
        </w:rPr>
        <w:t xml:space="preserve"> Umowy</w:t>
      </w:r>
      <w:r w:rsidRPr="00B15F93">
        <w:rPr>
          <w:rFonts w:ascii="Arial Narrow" w:hAnsi="Arial Narrow" w:cs="Arial"/>
          <w:sz w:val="22"/>
          <w:szCs w:val="22"/>
        </w:rPr>
        <w:t>.</w:t>
      </w:r>
    </w:p>
    <w:p w14:paraId="4492D355" w14:textId="65A6A84F" w:rsidR="00A072E3" w:rsidRPr="000D39DF" w:rsidRDefault="001A16B2" w:rsidP="004845B4">
      <w:pPr>
        <w:widowControl w:val="0"/>
        <w:numPr>
          <w:ilvl w:val="0"/>
          <w:numId w:val="17"/>
        </w:numPr>
        <w:suppressAutoHyphens/>
        <w:overflowPunct w:val="0"/>
        <w:autoSpaceDE w:val="0"/>
        <w:spacing w:line="276" w:lineRule="auto"/>
        <w:ind w:left="426" w:hanging="426"/>
        <w:contextualSpacing/>
        <w:jc w:val="both"/>
        <w:textAlignment w:val="baseline"/>
        <w:rPr>
          <w:rFonts w:ascii="Arial Narrow" w:hAnsi="Arial Narrow" w:cs="Arial"/>
          <w:sz w:val="22"/>
          <w:szCs w:val="22"/>
        </w:rPr>
      </w:pPr>
      <w:r w:rsidRPr="000D39DF">
        <w:rPr>
          <w:rFonts w:ascii="Arial Narrow" w:hAnsi="Arial Narrow" w:cs="Arial"/>
          <w:sz w:val="22"/>
          <w:szCs w:val="22"/>
        </w:rPr>
        <w:t xml:space="preserve">W pierwszym dniu roboczym po zakończeniu każdego miesiąca kalendarzowego (lub niezwłocznie na żądanie </w:t>
      </w:r>
      <w:r w:rsidR="001E609B" w:rsidRPr="000D39DF">
        <w:rPr>
          <w:rFonts w:ascii="Arial Narrow" w:hAnsi="Arial Narrow" w:cs="Arial"/>
          <w:sz w:val="22"/>
          <w:szCs w:val="22"/>
        </w:rPr>
        <w:lastRenderedPageBreak/>
        <w:t>Zamawiającego</w:t>
      </w:r>
      <w:r w:rsidRPr="000D39DF">
        <w:rPr>
          <w:rFonts w:ascii="Arial Narrow" w:hAnsi="Arial Narrow" w:cs="Arial"/>
          <w:sz w:val="22"/>
          <w:szCs w:val="22"/>
        </w:rPr>
        <w:t xml:space="preserve">), </w:t>
      </w:r>
      <w:r w:rsidR="00332776" w:rsidRPr="000D39DF">
        <w:rPr>
          <w:rFonts w:ascii="Arial Narrow" w:hAnsi="Arial Narrow" w:cs="Arial"/>
          <w:sz w:val="22"/>
          <w:szCs w:val="22"/>
        </w:rPr>
        <w:t xml:space="preserve">Wykonawca </w:t>
      </w:r>
      <w:r w:rsidRPr="000D39DF">
        <w:rPr>
          <w:rFonts w:ascii="Arial Narrow" w:hAnsi="Arial Narrow" w:cs="Arial"/>
          <w:sz w:val="22"/>
          <w:szCs w:val="22"/>
        </w:rPr>
        <w:t xml:space="preserve">przedłoży </w:t>
      </w:r>
      <w:r w:rsidR="001E609B" w:rsidRPr="000D39DF">
        <w:rPr>
          <w:rFonts w:ascii="Arial Narrow" w:hAnsi="Arial Narrow" w:cs="Arial"/>
          <w:sz w:val="22"/>
          <w:szCs w:val="22"/>
        </w:rPr>
        <w:t>Zamawiającemu</w:t>
      </w:r>
      <w:r w:rsidR="00110DE2" w:rsidRPr="000D39DF">
        <w:rPr>
          <w:rFonts w:ascii="Arial Narrow" w:hAnsi="Arial Narrow" w:cs="Arial"/>
          <w:sz w:val="22"/>
          <w:szCs w:val="22"/>
        </w:rPr>
        <w:t>,</w:t>
      </w:r>
      <w:r w:rsidR="006E1F2E">
        <w:rPr>
          <w:rFonts w:ascii="Arial Narrow" w:hAnsi="Arial Narrow" w:cs="Arial"/>
          <w:sz w:val="22"/>
          <w:szCs w:val="22"/>
        </w:rPr>
        <w:t xml:space="preserve"> w </w:t>
      </w:r>
      <w:r w:rsidR="00110DE2" w:rsidRPr="000D39DF">
        <w:rPr>
          <w:rFonts w:ascii="Arial Narrow" w:hAnsi="Arial Narrow" w:cs="Arial"/>
          <w:sz w:val="22"/>
          <w:szCs w:val="22"/>
        </w:rPr>
        <w:t>jednym egzemplarzu</w:t>
      </w:r>
      <w:r w:rsidR="006E1F2E">
        <w:rPr>
          <w:rFonts w:ascii="Arial Narrow" w:hAnsi="Arial Narrow" w:cs="Arial"/>
          <w:sz w:val="22"/>
          <w:szCs w:val="22"/>
        </w:rPr>
        <w:t xml:space="preserve"> </w:t>
      </w:r>
      <w:r w:rsidR="00982C0F">
        <w:rPr>
          <w:rFonts w:ascii="Arial Narrow" w:hAnsi="Arial Narrow" w:cs="Arial"/>
          <w:sz w:val="22"/>
          <w:szCs w:val="22"/>
        </w:rPr>
        <w:t>i w</w:t>
      </w:r>
      <w:r w:rsidR="006E1F2E">
        <w:rPr>
          <w:rFonts w:ascii="Arial Narrow" w:hAnsi="Arial Narrow" w:cs="Arial"/>
          <w:sz w:val="22"/>
          <w:szCs w:val="22"/>
        </w:rPr>
        <w:t> </w:t>
      </w:r>
      <w:r w:rsidRPr="000D39DF">
        <w:rPr>
          <w:rFonts w:ascii="Arial Narrow" w:hAnsi="Arial Narrow" w:cs="Arial"/>
          <w:sz w:val="22"/>
          <w:szCs w:val="22"/>
        </w:rPr>
        <w:t xml:space="preserve">postaci określonej uprzednio przez </w:t>
      </w:r>
      <w:r w:rsidR="001E609B" w:rsidRPr="000D39DF">
        <w:rPr>
          <w:rFonts w:ascii="Arial Narrow" w:hAnsi="Arial Narrow" w:cs="Arial"/>
          <w:sz w:val="22"/>
          <w:szCs w:val="22"/>
        </w:rPr>
        <w:t>Zamawiającego</w:t>
      </w:r>
      <w:r w:rsidRPr="000D39DF">
        <w:rPr>
          <w:rFonts w:ascii="Arial Narrow" w:hAnsi="Arial Narrow" w:cs="Arial"/>
          <w:sz w:val="22"/>
          <w:szCs w:val="22"/>
        </w:rPr>
        <w:t>, rozliczenie miesięczne wykazujące szczegółow</w:t>
      </w:r>
      <w:r w:rsidR="00583868" w:rsidRPr="000D39DF">
        <w:rPr>
          <w:rFonts w:ascii="Arial Narrow" w:hAnsi="Arial Narrow" w:cs="Arial"/>
          <w:sz w:val="22"/>
          <w:szCs w:val="22"/>
        </w:rPr>
        <w:t xml:space="preserve">o kwoty, do których otrzymania </w:t>
      </w:r>
      <w:r w:rsidR="00332776" w:rsidRPr="000D39DF">
        <w:rPr>
          <w:rFonts w:ascii="Arial Narrow" w:hAnsi="Arial Narrow" w:cs="Arial"/>
          <w:sz w:val="22"/>
          <w:szCs w:val="22"/>
        </w:rPr>
        <w:t xml:space="preserve">Wykonawca </w:t>
      </w:r>
      <w:r w:rsidRPr="000D39DF">
        <w:rPr>
          <w:rFonts w:ascii="Arial Narrow" w:hAnsi="Arial Narrow" w:cs="Arial"/>
          <w:sz w:val="22"/>
          <w:szCs w:val="22"/>
        </w:rPr>
        <w:t>uw</w:t>
      </w:r>
      <w:r w:rsidR="00110DE2" w:rsidRPr="000D39DF">
        <w:rPr>
          <w:rFonts w:ascii="Arial Narrow" w:hAnsi="Arial Narrow" w:cs="Arial"/>
          <w:sz w:val="22"/>
          <w:szCs w:val="22"/>
        </w:rPr>
        <w:t>aża się za uprawnionego, wraz</w:t>
      </w:r>
      <w:r w:rsidR="006E1F2E">
        <w:rPr>
          <w:rFonts w:ascii="Arial Narrow" w:hAnsi="Arial Narrow" w:cs="Arial"/>
          <w:sz w:val="22"/>
          <w:szCs w:val="22"/>
        </w:rPr>
        <w:t xml:space="preserve"> z </w:t>
      </w:r>
      <w:r w:rsidRPr="000D39DF">
        <w:rPr>
          <w:rFonts w:ascii="Arial Narrow" w:hAnsi="Arial Narrow" w:cs="Arial"/>
          <w:sz w:val="22"/>
          <w:szCs w:val="22"/>
        </w:rPr>
        <w:t>dokumentami uzasadniającymi, zawierającymi także odnośny raport</w:t>
      </w:r>
      <w:r w:rsidR="006E1F2E">
        <w:rPr>
          <w:rFonts w:ascii="Arial Narrow" w:hAnsi="Arial Narrow" w:cs="Arial"/>
          <w:sz w:val="22"/>
          <w:szCs w:val="22"/>
        </w:rPr>
        <w:t xml:space="preserve"> o </w:t>
      </w:r>
      <w:r w:rsidRPr="000D39DF">
        <w:rPr>
          <w:rFonts w:ascii="Arial Narrow" w:hAnsi="Arial Narrow" w:cs="Arial"/>
          <w:sz w:val="22"/>
          <w:szCs w:val="22"/>
        </w:rPr>
        <w:t>postępie pracy</w:t>
      </w:r>
      <w:r w:rsidR="006E1F2E">
        <w:rPr>
          <w:rFonts w:ascii="Arial Narrow" w:hAnsi="Arial Narrow" w:cs="Arial"/>
          <w:sz w:val="22"/>
          <w:szCs w:val="22"/>
        </w:rPr>
        <w:t xml:space="preserve"> w </w:t>
      </w:r>
      <w:r w:rsidRPr="000D39DF">
        <w:rPr>
          <w:rFonts w:ascii="Arial Narrow" w:hAnsi="Arial Narrow" w:cs="Arial"/>
          <w:sz w:val="22"/>
          <w:szCs w:val="22"/>
        </w:rPr>
        <w:t>formie uzgodnionej uprzednio</w:t>
      </w:r>
      <w:r w:rsidR="006E1F2E">
        <w:rPr>
          <w:rFonts w:ascii="Arial Narrow" w:hAnsi="Arial Narrow" w:cs="Arial"/>
          <w:sz w:val="22"/>
          <w:szCs w:val="22"/>
        </w:rPr>
        <w:t xml:space="preserve"> z </w:t>
      </w:r>
      <w:r w:rsidR="001E609B" w:rsidRPr="000D39DF">
        <w:rPr>
          <w:rFonts w:ascii="Arial Narrow" w:hAnsi="Arial Narrow" w:cs="Arial"/>
          <w:sz w:val="22"/>
          <w:szCs w:val="22"/>
        </w:rPr>
        <w:t>Zamawiającym</w:t>
      </w:r>
      <w:r w:rsidRPr="000D39DF">
        <w:rPr>
          <w:rFonts w:ascii="Arial Narrow" w:hAnsi="Arial Narrow" w:cs="Arial"/>
          <w:sz w:val="22"/>
          <w:szCs w:val="22"/>
        </w:rPr>
        <w:t xml:space="preserve"> (dalej „Rozliczenie”). Podstawą ustalenia miesięcznego wynagrodzenia będą potwierdzone przez </w:t>
      </w:r>
      <w:r w:rsidR="001E609B" w:rsidRPr="000D39DF">
        <w:rPr>
          <w:rFonts w:ascii="Arial Narrow" w:hAnsi="Arial Narrow" w:cs="Arial"/>
          <w:sz w:val="22"/>
          <w:szCs w:val="22"/>
        </w:rPr>
        <w:t>Zamawiającego</w:t>
      </w:r>
      <w:r w:rsidR="00CD0F94" w:rsidRPr="000D39DF">
        <w:rPr>
          <w:rFonts w:ascii="Arial Narrow" w:hAnsi="Arial Narrow" w:cs="Arial"/>
          <w:sz w:val="22"/>
          <w:szCs w:val="22"/>
        </w:rPr>
        <w:t>, Kierownika budowy oraz Inspektora Nadzoru Inwestorskiego (w przypadku jego ustanowienia)</w:t>
      </w:r>
      <w:r w:rsidRPr="000D39DF">
        <w:rPr>
          <w:rFonts w:ascii="Arial Narrow" w:hAnsi="Arial Narrow" w:cs="Arial"/>
          <w:sz w:val="22"/>
          <w:szCs w:val="22"/>
        </w:rPr>
        <w:t xml:space="preserve"> informacje</w:t>
      </w:r>
      <w:r w:rsidR="006E1F2E">
        <w:rPr>
          <w:rFonts w:ascii="Arial Narrow" w:hAnsi="Arial Narrow" w:cs="Arial"/>
          <w:sz w:val="22"/>
          <w:szCs w:val="22"/>
        </w:rPr>
        <w:t xml:space="preserve"> o </w:t>
      </w:r>
      <w:r w:rsidRPr="000D39DF">
        <w:rPr>
          <w:rFonts w:ascii="Arial Narrow" w:hAnsi="Arial Narrow" w:cs="Arial"/>
          <w:sz w:val="22"/>
          <w:szCs w:val="22"/>
        </w:rPr>
        <w:t xml:space="preserve">poziomie zawansowania </w:t>
      </w:r>
      <w:r w:rsidR="00583868" w:rsidRPr="000D39DF">
        <w:rPr>
          <w:rFonts w:ascii="Arial Narrow" w:hAnsi="Arial Narrow" w:cs="Arial"/>
          <w:sz w:val="22"/>
          <w:szCs w:val="22"/>
        </w:rPr>
        <w:t>prac</w:t>
      </w:r>
      <w:r w:rsidRPr="000D39DF">
        <w:rPr>
          <w:rFonts w:ascii="Arial Narrow" w:hAnsi="Arial Narrow" w:cs="Arial"/>
          <w:sz w:val="22"/>
          <w:szCs w:val="22"/>
        </w:rPr>
        <w:t xml:space="preserve"> dla poszczególnych pozycji RCO. Po potwierdzeniu przez </w:t>
      </w:r>
      <w:r w:rsidR="001E609B" w:rsidRPr="000D39DF">
        <w:rPr>
          <w:rFonts w:ascii="Arial Narrow" w:hAnsi="Arial Narrow" w:cs="Arial"/>
          <w:sz w:val="22"/>
          <w:szCs w:val="22"/>
        </w:rPr>
        <w:t>Zamawiającego</w:t>
      </w:r>
      <w:r w:rsidRPr="000D39DF">
        <w:rPr>
          <w:rFonts w:ascii="Arial Narrow" w:hAnsi="Arial Narrow" w:cs="Arial"/>
          <w:sz w:val="22"/>
          <w:szCs w:val="22"/>
        </w:rPr>
        <w:t>,</w:t>
      </w:r>
      <w:r w:rsidR="006E1F2E">
        <w:rPr>
          <w:rFonts w:ascii="Arial Narrow" w:hAnsi="Arial Narrow" w:cs="Arial"/>
          <w:sz w:val="22"/>
          <w:szCs w:val="22"/>
        </w:rPr>
        <w:t xml:space="preserve"> w </w:t>
      </w:r>
      <w:r w:rsidRPr="000D39DF">
        <w:rPr>
          <w:rFonts w:ascii="Arial Narrow" w:hAnsi="Arial Narrow" w:cs="Arial"/>
          <w:sz w:val="22"/>
          <w:szCs w:val="22"/>
        </w:rPr>
        <w:t xml:space="preserve">terminie nie dłuższym niż </w:t>
      </w:r>
      <w:r w:rsidR="00AA164C">
        <w:rPr>
          <w:rFonts w:ascii="Arial Narrow" w:hAnsi="Arial Narrow" w:cs="Arial"/>
          <w:b/>
          <w:sz w:val="22"/>
          <w:szCs w:val="22"/>
        </w:rPr>
        <w:t>5</w:t>
      </w:r>
      <w:r w:rsidRPr="000D39DF">
        <w:rPr>
          <w:rFonts w:ascii="Arial Narrow" w:hAnsi="Arial Narrow" w:cs="Arial"/>
          <w:b/>
          <w:sz w:val="22"/>
          <w:szCs w:val="22"/>
        </w:rPr>
        <w:t xml:space="preserve"> dni</w:t>
      </w:r>
      <w:r w:rsidRPr="000D39DF">
        <w:rPr>
          <w:rFonts w:ascii="Arial Narrow" w:hAnsi="Arial Narrow" w:cs="Arial"/>
          <w:sz w:val="22"/>
          <w:szCs w:val="22"/>
        </w:rPr>
        <w:t xml:space="preserve"> od dnia przedłożenia </w:t>
      </w:r>
      <w:r w:rsidR="005119A3" w:rsidRPr="000D39DF">
        <w:rPr>
          <w:rFonts w:ascii="Arial Narrow" w:hAnsi="Arial Narrow" w:cs="Arial"/>
          <w:sz w:val="22"/>
          <w:szCs w:val="22"/>
        </w:rPr>
        <w:t>r</w:t>
      </w:r>
      <w:r w:rsidRPr="000D39DF">
        <w:rPr>
          <w:rFonts w:ascii="Arial Narrow" w:hAnsi="Arial Narrow" w:cs="Arial"/>
          <w:sz w:val="22"/>
          <w:szCs w:val="22"/>
        </w:rPr>
        <w:t>ozliczenia,</w:t>
      </w:r>
      <w:r w:rsidR="006E1F2E">
        <w:rPr>
          <w:rFonts w:ascii="Arial Narrow" w:hAnsi="Arial Narrow" w:cs="Arial"/>
          <w:sz w:val="22"/>
          <w:szCs w:val="22"/>
        </w:rPr>
        <w:t xml:space="preserve"> o </w:t>
      </w:r>
      <w:r w:rsidR="005119A3" w:rsidRPr="000D39DF">
        <w:rPr>
          <w:rFonts w:ascii="Arial Narrow" w:hAnsi="Arial Narrow" w:cs="Arial"/>
          <w:sz w:val="22"/>
          <w:szCs w:val="22"/>
        </w:rPr>
        <w:t>którym mowa powyżej,</w:t>
      </w:r>
      <w:r w:rsidR="00110DE2" w:rsidRPr="000D39DF">
        <w:rPr>
          <w:rFonts w:ascii="Arial Narrow" w:hAnsi="Arial Narrow" w:cs="Arial"/>
          <w:sz w:val="22"/>
          <w:szCs w:val="22"/>
        </w:rPr>
        <w:t xml:space="preserve"> informacji</w:t>
      </w:r>
      <w:r w:rsidR="006E1F2E">
        <w:rPr>
          <w:rFonts w:ascii="Arial Narrow" w:hAnsi="Arial Narrow" w:cs="Arial"/>
          <w:sz w:val="22"/>
          <w:szCs w:val="22"/>
        </w:rPr>
        <w:t xml:space="preserve"> o </w:t>
      </w:r>
      <w:r w:rsidRPr="000D39DF">
        <w:rPr>
          <w:rFonts w:ascii="Arial Narrow" w:hAnsi="Arial Narrow" w:cs="Arial"/>
          <w:sz w:val="22"/>
          <w:szCs w:val="22"/>
        </w:rPr>
        <w:t xml:space="preserve">poziomie zaawansowania </w:t>
      </w:r>
      <w:r w:rsidR="00583868" w:rsidRPr="000D39DF">
        <w:rPr>
          <w:rFonts w:ascii="Arial Narrow" w:hAnsi="Arial Narrow" w:cs="Arial"/>
          <w:sz w:val="22"/>
          <w:szCs w:val="22"/>
        </w:rPr>
        <w:t>prac</w:t>
      </w:r>
      <w:r w:rsidRPr="000D39DF">
        <w:rPr>
          <w:rFonts w:ascii="Arial Narrow" w:hAnsi="Arial Narrow" w:cs="Arial"/>
          <w:sz w:val="22"/>
          <w:szCs w:val="22"/>
        </w:rPr>
        <w:t xml:space="preserve">, </w:t>
      </w:r>
      <w:r w:rsidR="00583868" w:rsidRPr="000D39DF">
        <w:rPr>
          <w:rFonts w:ascii="Arial Narrow" w:hAnsi="Arial Narrow" w:cs="Arial"/>
          <w:sz w:val="22"/>
          <w:szCs w:val="22"/>
        </w:rPr>
        <w:t>Strony podpiszą</w:t>
      </w:r>
      <w:r w:rsidRPr="000D39DF">
        <w:rPr>
          <w:rFonts w:ascii="Arial Narrow" w:hAnsi="Arial Narrow" w:cs="Arial"/>
          <w:sz w:val="22"/>
          <w:szCs w:val="22"/>
        </w:rPr>
        <w:t xml:space="preserve"> </w:t>
      </w:r>
      <w:r w:rsidR="00A54C77" w:rsidRPr="000D39DF">
        <w:rPr>
          <w:rFonts w:ascii="Arial Narrow" w:hAnsi="Arial Narrow" w:cs="Arial"/>
          <w:sz w:val="22"/>
          <w:szCs w:val="22"/>
        </w:rPr>
        <w:t>P</w:t>
      </w:r>
      <w:r w:rsidRPr="000D39DF">
        <w:rPr>
          <w:rFonts w:ascii="Arial Narrow" w:hAnsi="Arial Narrow" w:cs="Arial"/>
          <w:sz w:val="22"/>
          <w:szCs w:val="22"/>
        </w:rPr>
        <w:t xml:space="preserve">rotokół </w:t>
      </w:r>
      <w:r w:rsidR="00A54C77" w:rsidRPr="000D39DF">
        <w:rPr>
          <w:rFonts w:ascii="Arial Narrow" w:hAnsi="Arial Narrow" w:cs="Arial"/>
          <w:sz w:val="22"/>
          <w:szCs w:val="22"/>
        </w:rPr>
        <w:t>O</w:t>
      </w:r>
      <w:r w:rsidRPr="000D39DF">
        <w:rPr>
          <w:rFonts w:ascii="Arial Narrow" w:hAnsi="Arial Narrow" w:cs="Arial"/>
          <w:sz w:val="22"/>
          <w:szCs w:val="22"/>
        </w:rPr>
        <w:t xml:space="preserve">dbioru </w:t>
      </w:r>
      <w:r w:rsidR="00A54C77" w:rsidRPr="000D39DF">
        <w:rPr>
          <w:rFonts w:ascii="Arial Narrow" w:hAnsi="Arial Narrow" w:cs="Arial"/>
          <w:sz w:val="22"/>
          <w:szCs w:val="22"/>
        </w:rPr>
        <w:t>C</w:t>
      </w:r>
      <w:r w:rsidR="00583868" w:rsidRPr="000D39DF">
        <w:rPr>
          <w:rFonts w:ascii="Arial Narrow" w:hAnsi="Arial Narrow" w:cs="Arial"/>
          <w:sz w:val="22"/>
          <w:szCs w:val="22"/>
        </w:rPr>
        <w:t>zęściowego prac,</w:t>
      </w:r>
      <w:r w:rsidR="006E1F2E">
        <w:rPr>
          <w:rFonts w:ascii="Arial Narrow" w:hAnsi="Arial Narrow" w:cs="Arial"/>
          <w:sz w:val="22"/>
          <w:szCs w:val="22"/>
        </w:rPr>
        <w:t xml:space="preserve"> w </w:t>
      </w:r>
      <w:r w:rsidRPr="000D39DF">
        <w:rPr>
          <w:rFonts w:ascii="Arial Narrow" w:hAnsi="Arial Narrow" w:cs="Arial"/>
          <w:sz w:val="22"/>
          <w:szCs w:val="22"/>
        </w:rPr>
        <w:t xml:space="preserve">którym określone zostanie procentowe ukończenie </w:t>
      </w:r>
      <w:r w:rsidR="00583868" w:rsidRPr="000D39DF">
        <w:rPr>
          <w:rFonts w:ascii="Arial Narrow" w:hAnsi="Arial Narrow" w:cs="Arial"/>
          <w:sz w:val="22"/>
          <w:szCs w:val="22"/>
        </w:rPr>
        <w:t>prac</w:t>
      </w:r>
      <w:r w:rsidR="006E1F2E">
        <w:rPr>
          <w:rFonts w:ascii="Arial Narrow" w:hAnsi="Arial Narrow" w:cs="Arial"/>
          <w:sz w:val="22"/>
          <w:szCs w:val="22"/>
        </w:rPr>
        <w:t xml:space="preserve"> w </w:t>
      </w:r>
      <w:r w:rsidRPr="000D39DF">
        <w:rPr>
          <w:rFonts w:ascii="Arial Narrow" w:hAnsi="Arial Narrow" w:cs="Arial"/>
          <w:sz w:val="22"/>
          <w:szCs w:val="22"/>
        </w:rPr>
        <w:t xml:space="preserve">stosunku do poszczególnych pozycji RCO. Rozliczenie będzie obejmowało szacunkową wartość zrealizowanych </w:t>
      </w:r>
      <w:r w:rsidR="00583868" w:rsidRPr="000D39DF">
        <w:rPr>
          <w:rFonts w:ascii="Arial Narrow" w:hAnsi="Arial Narrow" w:cs="Arial"/>
          <w:sz w:val="22"/>
          <w:szCs w:val="22"/>
        </w:rPr>
        <w:t>prac</w:t>
      </w:r>
      <w:r w:rsidRPr="000D39DF">
        <w:rPr>
          <w:rFonts w:ascii="Arial Narrow" w:hAnsi="Arial Narrow" w:cs="Arial"/>
          <w:sz w:val="22"/>
          <w:szCs w:val="22"/>
        </w:rPr>
        <w:t xml:space="preserve"> odpowiadającą procentowemu zaawansowaniu Przedmiotu Umowy</w:t>
      </w:r>
      <w:r w:rsidR="006E1F2E">
        <w:rPr>
          <w:rFonts w:ascii="Arial Narrow" w:hAnsi="Arial Narrow" w:cs="Arial"/>
          <w:sz w:val="22"/>
          <w:szCs w:val="22"/>
        </w:rPr>
        <w:t xml:space="preserve"> w </w:t>
      </w:r>
      <w:r w:rsidRPr="000D39DF">
        <w:rPr>
          <w:rFonts w:ascii="Arial Narrow" w:hAnsi="Arial Narrow" w:cs="Arial"/>
          <w:sz w:val="22"/>
          <w:szCs w:val="22"/>
        </w:rPr>
        <w:t xml:space="preserve">odniesieniu do całości </w:t>
      </w:r>
      <w:r w:rsidR="00583868" w:rsidRPr="000D39DF">
        <w:rPr>
          <w:rFonts w:ascii="Arial Narrow" w:hAnsi="Arial Narrow" w:cs="Arial"/>
          <w:sz w:val="22"/>
          <w:szCs w:val="22"/>
        </w:rPr>
        <w:t>prac</w:t>
      </w:r>
      <w:r w:rsidRPr="000D39DF">
        <w:rPr>
          <w:rFonts w:ascii="Arial Narrow" w:hAnsi="Arial Narrow" w:cs="Arial"/>
          <w:sz w:val="22"/>
          <w:szCs w:val="22"/>
        </w:rPr>
        <w:t xml:space="preserve"> wchodzących</w:t>
      </w:r>
      <w:r w:rsidR="006E1F2E">
        <w:rPr>
          <w:rFonts w:ascii="Arial Narrow" w:hAnsi="Arial Narrow" w:cs="Arial"/>
          <w:sz w:val="22"/>
          <w:szCs w:val="22"/>
        </w:rPr>
        <w:t xml:space="preserve"> w </w:t>
      </w:r>
      <w:r w:rsidRPr="000D39DF">
        <w:rPr>
          <w:rFonts w:ascii="Arial Narrow" w:hAnsi="Arial Narrow" w:cs="Arial"/>
          <w:sz w:val="22"/>
          <w:szCs w:val="22"/>
        </w:rPr>
        <w:t>zakres Pr</w:t>
      </w:r>
      <w:r w:rsidR="00583868" w:rsidRPr="000D39DF">
        <w:rPr>
          <w:rFonts w:ascii="Arial Narrow" w:hAnsi="Arial Narrow" w:cs="Arial"/>
          <w:sz w:val="22"/>
          <w:szCs w:val="22"/>
        </w:rPr>
        <w:t>zedmiotu Umowy,</w:t>
      </w:r>
      <w:r w:rsidR="006E1F2E">
        <w:rPr>
          <w:rFonts w:ascii="Arial Narrow" w:hAnsi="Arial Narrow" w:cs="Arial"/>
          <w:sz w:val="22"/>
          <w:szCs w:val="22"/>
        </w:rPr>
        <w:t xml:space="preserve"> w </w:t>
      </w:r>
      <w:r w:rsidR="00583868" w:rsidRPr="000D39DF">
        <w:rPr>
          <w:rFonts w:ascii="Arial Narrow" w:hAnsi="Arial Narrow" w:cs="Arial"/>
          <w:sz w:val="22"/>
          <w:szCs w:val="22"/>
        </w:rPr>
        <w:t>cyklach od 1</w:t>
      </w:r>
      <w:r w:rsidRPr="000D39DF">
        <w:rPr>
          <w:rFonts w:ascii="Arial Narrow" w:hAnsi="Arial Narrow" w:cs="Arial"/>
          <w:sz w:val="22"/>
          <w:szCs w:val="22"/>
        </w:rPr>
        <w:t xml:space="preserve"> dnia </w:t>
      </w:r>
      <w:r w:rsidR="00583868" w:rsidRPr="000D39DF">
        <w:rPr>
          <w:rFonts w:ascii="Arial Narrow" w:hAnsi="Arial Narrow" w:cs="Arial"/>
          <w:sz w:val="22"/>
          <w:szCs w:val="22"/>
        </w:rPr>
        <w:t>miesiąca do ostatniego</w:t>
      </w:r>
      <w:r w:rsidRPr="000D39DF">
        <w:rPr>
          <w:rFonts w:ascii="Arial Narrow" w:hAnsi="Arial Narrow" w:cs="Arial"/>
          <w:sz w:val="22"/>
          <w:szCs w:val="22"/>
        </w:rPr>
        <w:t xml:space="preserve"> dnia miesiąca lub innych ustalonych przez </w:t>
      </w:r>
      <w:r w:rsidR="001E609B" w:rsidRPr="000D39DF">
        <w:rPr>
          <w:rFonts w:ascii="Arial Narrow" w:hAnsi="Arial Narrow" w:cs="Arial"/>
          <w:sz w:val="22"/>
          <w:szCs w:val="22"/>
        </w:rPr>
        <w:t>Zamawiającego</w:t>
      </w:r>
      <w:r w:rsidRPr="000D39DF">
        <w:rPr>
          <w:rFonts w:ascii="Arial Narrow" w:hAnsi="Arial Narrow" w:cs="Arial"/>
          <w:sz w:val="22"/>
          <w:szCs w:val="22"/>
        </w:rPr>
        <w:t xml:space="preserve">, przy czym </w:t>
      </w:r>
      <w:r w:rsidR="001E609B" w:rsidRPr="000D39DF">
        <w:rPr>
          <w:rFonts w:ascii="Arial Narrow" w:hAnsi="Arial Narrow" w:cs="Arial"/>
          <w:sz w:val="22"/>
          <w:szCs w:val="22"/>
        </w:rPr>
        <w:t>Zamawiający</w:t>
      </w:r>
      <w:r w:rsidRPr="000D39DF">
        <w:rPr>
          <w:rFonts w:ascii="Arial Narrow" w:hAnsi="Arial Narrow" w:cs="Arial"/>
          <w:sz w:val="22"/>
          <w:szCs w:val="22"/>
        </w:rPr>
        <w:t xml:space="preserve"> będzie uprawniony do pomniejszenia tej kwoty</w:t>
      </w:r>
      <w:r w:rsidR="006E1F2E">
        <w:rPr>
          <w:rFonts w:ascii="Arial Narrow" w:hAnsi="Arial Narrow" w:cs="Arial"/>
          <w:sz w:val="22"/>
          <w:szCs w:val="22"/>
        </w:rPr>
        <w:t xml:space="preserve"> o </w:t>
      </w:r>
      <w:r w:rsidRPr="000D39DF">
        <w:rPr>
          <w:rFonts w:ascii="Arial Narrow" w:hAnsi="Arial Narrow" w:cs="Arial"/>
          <w:sz w:val="22"/>
          <w:szCs w:val="22"/>
        </w:rPr>
        <w:t xml:space="preserve">wszystkie potrącenia, które mogą być zastosowane przez </w:t>
      </w:r>
      <w:r w:rsidR="001E609B" w:rsidRPr="000D39DF">
        <w:rPr>
          <w:rFonts w:ascii="Arial Narrow" w:hAnsi="Arial Narrow" w:cs="Arial"/>
          <w:sz w:val="22"/>
          <w:szCs w:val="22"/>
        </w:rPr>
        <w:t>Zamawiającego</w:t>
      </w:r>
      <w:r w:rsidR="00583868" w:rsidRPr="000D39DF">
        <w:rPr>
          <w:rFonts w:ascii="Arial Narrow" w:hAnsi="Arial Narrow" w:cs="Arial"/>
          <w:sz w:val="22"/>
          <w:szCs w:val="22"/>
        </w:rPr>
        <w:t xml:space="preserve"> zgodnie</w:t>
      </w:r>
      <w:r w:rsidR="006E1F2E">
        <w:rPr>
          <w:rFonts w:ascii="Arial Narrow" w:hAnsi="Arial Narrow" w:cs="Arial"/>
          <w:sz w:val="22"/>
          <w:szCs w:val="22"/>
        </w:rPr>
        <w:t xml:space="preserve"> z </w:t>
      </w:r>
      <w:r w:rsidR="00583868" w:rsidRPr="000D39DF">
        <w:rPr>
          <w:rFonts w:ascii="Arial Narrow" w:hAnsi="Arial Narrow" w:cs="Arial"/>
          <w:sz w:val="22"/>
          <w:szCs w:val="22"/>
        </w:rPr>
        <w:t>Umową</w:t>
      </w:r>
      <w:r w:rsidRPr="000D39DF">
        <w:rPr>
          <w:rFonts w:ascii="Arial Narrow" w:hAnsi="Arial Narrow" w:cs="Arial"/>
          <w:sz w:val="22"/>
          <w:szCs w:val="22"/>
        </w:rPr>
        <w:t>.</w:t>
      </w:r>
    </w:p>
    <w:p w14:paraId="4FC2401D" w14:textId="2BEC8D33" w:rsidR="00A072E3" w:rsidRPr="000D39DF" w:rsidRDefault="008166ED" w:rsidP="004845B4">
      <w:pPr>
        <w:widowControl w:val="0"/>
        <w:numPr>
          <w:ilvl w:val="0"/>
          <w:numId w:val="17"/>
        </w:numPr>
        <w:suppressAutoHyphens/>
        <w:overflowPunct w:val="0"/>
        <w:autoSpaceDE w:val="0"/>
        <w:spacing w:line="276" w:lineRule="auto"/>
        <w:ind w:left="426" w:hanging="426"/>
        <w:contextualSpacing/>
        <w:jc w:val="both"/>
        <w:textAlignment w:val="baseline"/>
        <w:rPr>
          <w:rFonts w:ascii="Arial Narrow" w:hAnsi="Arial Narrow" w:cs="Arial"/>
          <w:sz w:val="22"/>
          <w:szCs w:val="22"/>
        </w:rPr>
      </w:pPr>
      <w:r w:rsidRPr="000D39DF">
        <w:rPr>
          <w:rFonts w:ascii="Arial Narrow" w:hAnsi="Arial Narrow" w:cs="Arial"/>
          <w:sz w:val="22"/>
          <w:szCs w:val="22"/>
        </w:rPr>
        <w:t xml:space="preserve">Podpisany obustronnie </w:t>
      </w:r>
      <w:r w:rsidR="00A072E3" w:rsidRPr="000D39DF">
        <w:rPr>
          <w:rFonts w:ascii="Arial Narrow" w:hAnsi="Arial Narrow" w:cs="Arial"/>
          <w:sz w:val="22"/>
          <w:szCs w:val="22"/>
        </w:rPr>
        <w:t xml:space="preserve">Protokół </w:t>
      </w:r>
      <w:r w:rsidR="00427DB2" w:rsidRPr="000D39DF">
        <w:rPr>
          <w:rFonts w:ascii="Arial Narrow" w:hAnsi="Arial Narrow" w:cs="Arial"/>
          <w:sz w:val="22"/>
          <w:szCs w:val="22"/>
        </w:rPr>
        <w:t>O</w:t>
      </w:r>
      <w:r w:rsidR="00A072E3" w:rsidRPr="000D39DF">
        <w:rPr>
          <w:rFonts w:ascii="Arial Narrow" w:hAnsi="Arial Narrow" w:cs="Arial"/>
          <w:sz w:val="22"/>
          <w:szCs w:val="22"/>
        </w:rPr>
        <w:t xml:space="preserve">dbioru </w:t>
      </w:r>
      <w:r w:rsidR="00427DB2" w:rsidRPr="000D39DF">
        <w:rPr>
          <w:rFonts w:ascii="Arial Narrow" w:hAnsi="Arial Narrow" w:cs="Arial"/>
          <w:sz w:val="22"/>
          <w:szCs w:val="22"/>
        </w:rPr>
        <w:t>C</w:t>
      </w:r>
      <w:r w:rsidR="00A072E3" w:rsidRPr="000D39DF">
        <w:rPr>
          <w:rFonts w:ascii="Arial Narrow" w:hAnsi="Arial Narrow" w:cs="Arial"/>
          <w:sz w:val="22"/>
          <w:szCs w:val="22"/>
        </w:rPr>
        <w:t>zęściowego prac</w:t>
      </w:r>
      <w:r w:rsidR="00CD0F94" w:rsidRPr="000D39DF">
        <w:rPr>
          <w:rFonts w:ascii="Arial Narrow" w:hAnsi="Arial Narrow" w:cs="Arial"/>
          <w:sz w:val="22"/>
          <w:szCs w:val="22"/>
        </w:rPr>
        <w:t>,</w:t>
      </w:r>
      <w:r w:rsidR="006E1F2E">
        <w:rPr>
          <w:rFonts w:ascii="Arial Narrow" w:hAnsi="Arial Narrow" w:cs="Arial"/>
          <w:sz w:val="22"/>
          <w:szCs w:val="22"/>
        </w:rPr>
        <w:t xml:space="preserve"> o </w:t>
      </w:r>
      <w:r w:rsidR="00CD0F94" w:rsidRPr="000D39DF">
        <w:rPr>
          <w:rFonts w:ascii="Arial Narrow" w:hAnsi="Arial Narrow" w:cs="Arial"/>
          <w:sz w:val="22"/>
          <w:szCs w:val="22"/>
        </w:rPr>
        <w:t>którym mowa</w:t>
      </w:r>
      <w:r w:rsidR="006E1F2E">
        <w:rPr>
          <w:rFonts w:ascii="Arial Narrow" w:hAnsi="Arial Narrow" w:cs="Arial"/>
          <w:sz w:val="22"/>
          <w:szCs w:val="22"/>
        </w:rPr>
        <w:t xml:space="preserve"> w </w:t>
      </w:r>
      <w:r w:rsidR="00CD0F94" w:rsidRPr="000D39DF">
        <w:rPr>
          <w:rFonts w:ascii="Arial Narrow" w:hAnsi="Arial Narrow" w:cs="Arial"/>
          <w:sz w:val="22"/>
          <w:szCs w:val="22"/>
        </w:rPr>
        <w:t xml:space="preserve">ust. </w:t>
      </w:r>
      <w:r w:rsidR="002E492D">
        <w:rPr>
          <w:rFonts w:ascii="Arial Narrow" w:hAnsi="Arial Narrow" w:cs="Arial"/>
          <w:sz w:val="22"/>
          <w:szCs w:val="22"/>
        </w:rPr>
        <w:t>8</w:t>
      </w:r>
      <w:r w:rsidR="00CD0F94" w:rsidRPr="000D39DF">
        <w:rPr>
          <w:rFonts w:ascii="Arial Narrow" w:hAnsi="Arial Narrow" w:cs="Arial"/>
          <w:sz w:val="22"/>
          <w:szCs w:val="22"/>
        </w:rPr>
        <w:t>,</w:t>
      </w:r>
      <w:r w:rsidR="00A072E3" w:rsidRPr="000D39DF">
        <w:rPr>
          <w:rFonts w:ascii="Arial Narrow" w:hAnsi="Arial Narrow" w:cs="Arial"/>
          <w:sz w:val="22"/>
          <w:szCs w:val="22"/>
        </w:rPr>
        <w:t xml:space="preserve"> będzie podstawą do wystawienia przez </w:t>
      </w:r>
      <w:r w:rsidR="00332776" w:rsidRPr="000D39DF">
        <w:rPr>
          <w:rFonts w:ascii="Arial Narrow" w:hAnsi="Arial Narrow" w:cs="Arial"/>
          <w:sz w:val="22"/>
          <w:szCs w:val="22"/>
        </w:rPr>
        <w:t xml:space="preserve">Wykonawcę </w:t>
      </w:r>
      <w:r w:rsidR="00A072E3" w:rsidRPr="000D39DF">
        <w:rPr>
          <w:rFonts w:ascii="Arial Narrow" w:hAnsi="Arial Narrow" w:cs="Arial"/>
          <w:sz w:val="22"/>
          <w:szCs w:val="22"/>
        </w:rPr>
        <w:t xml:space="preserve">faktury częściowej. </w:t>
      </w:r>
      <w:r w:rsidR="00796F5F" w:rsidRPr="000D39DF">
        <w:rPr>
          <w:rFonts w:ascii="Arial Narrow" w:hAnsi="Arial Narrow" w:cs="Arial"/>
          <w:sz w:val="22"/>
          <w:szCs w:val="22"/>
        </w:rPr>
        <w:t xml:space="preserve">Za datę wykonania usługi przez Wykonawcę, Strony uznają datę zgłoszenia do gotowości usługi/robót do odbioru. Wykonawca jest zobowiązany również do zamieszczenia na fakturze daty zgłoszenia gotowości usługi/robót do odbioru. </w:t>
      </w:r>
      <w:r w:rsidR="001E609B" w:rsidRPr="000D39DF">
        <w:rPr>
          <w:rFonts w:ascii="Arial Narrow" w:hAnsi="Arial Narrow" w:cs="Arial"/>
          <w:sz w:val="22"/>
          <w:szCs w:val="22"/>
        </w:rPr>
        <w:t>Zamawiający</w:t>
      </w:r>
      <w:r w:rsidR="00A072E3" w:rsidRPr="000D39DF">
        <w:rPr>
          <w:rFonts w:ascii="Arial Narrow" w:hAnsi="Arial Narrow" w:cs="Arial"/>
          <w:sz w:val="22"/>
          <w:szCs w:val="22"/>
        </w:rPr>
        <w:t xml:space="preserve"> zastrzega, że płatności częściowe, dokonywane</w:t>
      </w:r>
      <w:r w:rsidR="006E1F2E">
        <w:rPr>
          <w:rFonts w:ascii="Arial Narrow" w:hAnsi="Arial Narrow" w:cs="Arial"/>
          <w:sz w:val="22"/>
          <w:szCs w:val="22"/>
        </w:rPr>
        <w:t xml:space="preserve"> w </w:t>
      </w:r>
      <w:r w:rsidR="00A072E3" w:rsidRPr="000D39DF">
        <w:rPr>
          <w:rFonts w:ascii="Arial Narrow" w:hAnsi="Arial Narrow" w:cs="Arial"/>
          <w:sz w:val="22"/>
          <w:szCs w:val="22"/>
        </w:rPr>
        <w:t>oparciu</w:t>
      </w:r>
      <w:r w:rsidR="006E1F2E">
        <w:rPr>
          <w:rFonts w:ascii="Arial Narrow" w:hAnsi="Arial Narrow" w:cs="Arial"/>
          <w:sz w:val="22"/>
          <w:szCs w:val="22"/>
        </w:rPr>
        <w:t xml:space="preserve"> o </w:t>
      </w:r>
      <w:r w:rsidR="00A072E3" w:rsidRPr="000D39DF">
        <w:rPr>
          <w:rFonts w:ascii="Arial Narrow" w:hAnsi="Arial Narrow" w:cs="Arial"/>
          <w:sz w:val="22"/>
          <w:szCs w:val="22"/>
        </w:rPr>
        <w:t xml:space="preserve">częściowe odbiory prac, nie mogą łącznie przekroczyć </w:t>
      </w:r>
      <w:r w:rsidR="00A05294" w:rsidRPr="00602F54">
        <w:rPr>
          <w:rFonts w:ascii="Arial Narrow" w:hAnsi="Arial Narrow" w:cs="Arial"/>
          <w:b/>
          <w:bCs/>
          <w:sz w:val="22"/>
          <w:szCs w:val="22"/>
        </w:rPr>
        <w:t>9</w:t>
      </w:r>
      <w:r w:rsidR="00A072E3" w:rsidRPr="00602F54">
        <w:rPr>
          <w:rFonts w:ascii="Arial Narrow" w:hAnsi="Arial Narrow" w:cs="Arial"/>
          <w:b/>
          <w:bCs/>
          <w:sz w:val="22"/>
          <w:szCs w:val="22"/>
        </w:rPr>
        <w:t>0 %</w:t>
      </w:r>
      <w:r w:rsidR="00A072E3" w:rsidRPr="000D39DF">
        <w:rPr>
          <w:rFonts w:ascii="Arial Narrow" w:hAnsi="Arial Narrow" w:cs="Arial"/>
          <w:sz w:val="22"/>
          <w:szCs w:val="22"/>
        </w:rPr>
        <w:t xml:space="preserve"> wartości Wynagrodzenia </w:t>
      </w:r>
      <w:r w:rsidR="007172B2">
        <w:rPr>
          <w:rFonts w:ascii="Arial Narrow" w:hAnsi="Arial Narrow" w:cs="Arial"/>
          <w:sz w:val="22"/>
          <w:szCs w:val="22"/>
        </w:rPr>
        <w:t>U</w:t>
      </w:r>
      <w:r w:rsidR="00A072E3" w:rsidRPr="000D39DF">
        <w:rPr>
          <w:rFonts w:ascii="Arial Narrow" w:hAnsi="Arial Narrow" w:cs="Arial"/>
          <w:sz w:val="22"/>
          <w:szCs w:val="22"/>
        </w:rPr>
        <w:t>mownego.</w:t>
      </w:r>
    </w:p>
    <w:p w14:paraId="49FD16D8" w14:textId="4D4E5665" w:rsidR="00192017" w:rsidRPr="00AF3ED5" w:rsidRDefault="00AC722F" w:rsidP="00BA19F4">
      <w:pPr>
        <w:widowControl w:val="0"/>
        <w:numPr>
          <w:ilvl w:val="0"/>
          <w:numId w:val="17"/>
        </w:numPr>
        <w:suppressAutoHyphens/>
        <w:overflowPunct w:val="0"/>
        <w:autoSpaceDE w:val="0"/>
        <w:spacing w:line="276" w:lineRule="auto"/>
        <w:ind w:left="426" w:hanging="426"/>
        <w:contextualSpacing/>
        <w:jc w:val="both"/>
        <w:textAlignment w:val="baseline"/>
        <w:rPr>
          <w:rFonts w:ascii="Arial Narrow" w:hAnsi="Arial Narrow" w:cs="Arial"/>
          <w:color w:val="000000"/>
          <w:sz w:val="22"/>
          <w:szCs w:val="22"/>
        </w:rPr>
      </w:pPr>
      <w:r w:rsidRPr="000D39DF">
        <w:rPr>
          <w:rFonts w:ascii="Arial Narrow" w:hAnsi="Arial Narrow" w:cs="Arial"/>
          <w:sz w:val="22"/>
          <w:szCs w:val="22"/>
        </w:rPr>
        <w:t>Przedmiot Umowy uznaje się za zrealizowany</w:t>
      </w:r>
      <w:r w:rsidR="006E1F2E">
        <w:rPr>
          <w:rFonts w:ascii="Arial Narrow" w:hAnsi="Arial Narrow" w:cs="Arial"/>
          <w:sz w:val="22"/>
          <w:szCs w:val="22"/>
        </w:rPr>
        <w:t xml:space="preserve"> w </w:t>
      </w:r>
      <w:r w:rsidRPr="000D39DF">
        <w:rPr>
          <w:rFonts w:ascii="Arial Narrow" w:hAnsi="Arial Narrow" w:cs="Arial"/>
          <w:sz w:val="22"/>
          <w:szCs w:val="22"/>
        </w:rPr>
        <w:t xml:space="preserve">dacie </w:t>
      </w:r>
      <w:r w:rsidR="001125A6" w:rsidRPr="000D39DF">
        <w:rPr>
          <w:rFonts w:ascii="Arial Narrow" w:hAnsi="Arial Narrow" w:cs="Arial"/>
          <w:sz w:val="22"/>
          <w:szCs w:val="22"/>
        </w:rPr>
        <w:t xml:space="preserve">dokonania </w:t>
      </w:r>
      <w:r w:rsidR="00427DB2" w:rsidRPr="000D39DF">
        <w:rPr>
          <w:rFonts w:ascii="Arial Narrow" w:hAnsi="Arial Narrow" w:cs="Arial"/>
          <w:sz w:val="22"/>
          <w:szCs w:val="22"/>
        </w:rPr>
        <w:t>O</w:t>
      </w:r>
      <w:r w:rsidRPr="000D39DF">
        <w:rPr>
          <w:rFonts w:ascii="Arial Narrow" w:hAnsi="Arial Narrow" w:cs="Arial"/>
          <w:sz w:val="22"/>
          <w:szCs w:val="22"/>
        </w:rPr>
        <w:t>dbioru</w:t>
      </w:r>
      <w:r w:rsidR="001125A6" w:rsidRPr="000D39DF">
        <w:rPr>
          <w:rFonts w:ascii="Arial Narrow" w:hAnsi="Arial Narrow" w:cs="Arial"/>
          <w:sz w:val="22"/>
          <w:szCs w:val="22"/>
        </w:rPr>
        <w:t xml:space="preserve"> </w:t>
      </w:r>
      <w:r w:rsidR="00427DB2" w:rsidRPr="000D39DF">
        <w:rPr>
          <w:rFonts w:ascii="Arial Narrow" w:hAnsi="Arial Narrow" w:cs="Arial"/>
          <w:sz w:val="22"/>
          <w:szCs w:val="22"/>
        </w:rPr>
        <w:t>K</w:t>
      </w:r>
      <w:r w:rsidR="001125A6" w:rsidRPr="000D39DF">
        <w:rPr>
          <w:rFonts w:ascii="Arial Narrow" w:hAnsi="Arial Narrow" w:cs="Arial"/>
          <w:sz w:val="22"/>
          <w:szCs w:val="22"/>
        </w:rPr>
        <w:t>ońcowego</w:t>
      </w:r>
      <w:r w:rsidRPr="000D39DF">
        <w:rPr>
          <w:rFonts w:ascii="Arial Narrow" w:hAnsi="Arial Narrow" w:cs="Arial"/>
          <w:sz w:val="22"/>
          <w:szCs w:val="22"/>
        </w:rPr>
        <w:t xml:space="preserve"> przez </w:t>
      </w:r>
      <w:r w:rsidR="001E609B" w:rsidRPr="000D39DF">
        <w:rPr>
          <w:rFonts w:ascii="Arial Narrow" w:hAnsi="Arial Narrow" w:cs="Arial"/>
          <w:sz w:val="22"/>
          <w:szCs w:val="22"/>
        </w:rPr>
        <w:t>Zamawiającego</w:t>
      </w:r>
      <w:r w:rsidRPr="000D39DF">
        <w:rPr>
          <w:rFonts w:ascii="Arial Narrow" w:hAnsi="Arial Narrow" w:cs="Arial"/>
          <w:sz w:val="22"/>
          <w:szCs w:val="22"/>
        </w:rPr>
        <w:t xml:space="preserve">. Rozliczenie </w:t>
      </w:r>
      <w:r w:rsidR="007F100C" w:rsidRPr="000D39DF">
        <w:rPr>
          <w:rFonts w:ascii="Arial Narrow" w:hAnsi="Arial Narrow" w:cs="Arial"/>
          <w:sz w:val="22"/>
          <w:szCs w:val="22"/>
        </w:rPr>
        <w:t xml:space="preserve">końcowe </w:t>
      </w:r>
      <w:r w:rsidRPr="000D39DF">
        <w:rPr>
          <w:rFonts w:ascii="Arial Narrow" w:hAnsi="Arial Narrow" w:cs="Arial"/>
          <w:sz w:val="22"/>
          <w:szCs w:val="22"/>
        </w:rPr>
        <w:t xml:space="preserve">nastąpi po </w:t>
      </w:r>
      <w:r w:rsidR="008166ED" w:rsidRPr="000D39DF">
        <w:rPr>
          <w:rFonts w:ascii="Arial Narrow" w:hAnsi="Arial Narrow" w:cs="Arial"/>
          <w:sz w:val="22"/>
          <w:szCs w:val="22"/>
        </w:rPr>
        <w:t xml:space="preserve">obustronnym </w:t>
      </w:r>
      <w:r w:rsidRPr="000D39DF">
        <w:rPr>
          <w:rFonts w:ascii="Arial Narrow" w:hAnsi="Arial Narrow" w:cs="Arial"/>
          <w:sz w:val="22"/>
          <w:szCs w:val="22"/>
        </w:rPr>
        <w:t xml:space="preserve">podpisaniu protokołu odbioru </w:t>
      </w:r>
      <w:r w:rsidR="001125A6" w:rsidRPr="000D39DF">
        <w:rPr>
          <w:rFonts w:ascii="Arial Narrow" w:hAnsi="Arial Narrow" w:cs="Arial"/>
          <w:sz w:val="22"/>
          <w:szCs w:val="22"/>
        </w:rPr>
        <w:t>końcowego</w:t>
      </w:r>
      <w:r w:rsidRPr="000D39DF">
        <w:rPr>
          <w:rFonts w:ascii="Arial Narrow" w:hAnsi="Arial Narrow" w:cs="Arial"/>
          <w:sz w:val="22"/>
          <w:szCs w:val="22"/>
        </w:rPr>
        <w:t>,</w:t>
      </w:r>
      <w:r w:rsidR="006E1F2E">
        <w:rPr>
          <w:rFonts w:ascii="Arial Narrow" w:hAnsi="Arial Narrow" w:cs="Arial"/>
          <w:sz w:val="22"/>
          <w:szCs w:val="22"/>
        </w:rPr>
        <w:t xml:space="preserve"> z </w:t>
      </w:r>
      <w:r w:rsidR="0073323B" w:rsidRPr="000D39DF">
        <w:rPr>
          <w:rFonts w:ascii="Arial Narrow" w:hAnsi="Arial Narrow" w:cs="Arial"/>
          <w:sz w:val="22"/>
          <w:szCs w:val="22"/>
        </w:rPr>
        <w:t>zastrzeżeniem,</w:t>
      </w:r>
      <w:r w:rsidR="00A072E3" w:rsidRPr="000D39DF">
        <w:rPr>
          <w:rFonts w:ascii="Arial Narrow" w:hAnsi="Arial Narrow" w:cs="Arial"/>
          <w:sz w:val="22"/>
          <w:szCs w:val="22"/>
        </w:rPr>
        <w:t xml:space="preserve"> iż</w:t>
      </w:r>
      <w:r w:rsidR="00AF3ED5">
        <w:rPr>
          <w:rFonts w:ascii="Arial Narrow" w:hAnsi="Arial Narrow" w:cs="Arial"/>
          <w:color w:val="000000"/>
          <w:sz w:val="22"/>
          <w:szCs w:val="22"/>
        </w:rPr>
        <w:t xml:space="preserve"> </w:t>
      </w:r>
      <w:r w:rsidR="00A072E3" w:rsidRPr="00AF3ED5">
        <w:rPr>
          <w:rFonts w:ascii="Arial Narrow" w:hAnsi="Arial Narrow" w:cs="Arial"/>
          <w:color w:val="000000"/>
          <w:sz w:val="22"/>
          <w:szCs w:val="22"/>
        </w:rPr>
        <w:t xml:space="preserve">po podpisaniu </w:t>
      </w:r>
      <w:r w:rsidR="00427DB2" w:rsidRPr="00AF3ED5">
        <w:rPr>
          <w:rFonts w:ascii="Arial Narrow" w:hAnsi="Arial Narrow" w:cs="Arial"/>
          <w:color w:val="000000"/>
          <w:sz w:val="22"/>
          <w:szCs w:val="22"/>
        </w:rPr>
        <w:t>P</w:t>
      </w:r>
      <w:r w:rsidR="00A072E3" w:rsidRPr="00E931AB">
        <w:rPr>
          <w:rFonts w:ascii="Arial Narrow" w:hAnsi="Arial Narrow" w:cs="Arial"/>
          <w:color w:val="000000"/>
          <w:sz w:val="22"/>
          <w:szCs w:val="22"/>
        </w:rPr>
        <w:t xml:space="preserve">rotokołu </w:t>
      </w:r>
      <w:r w:rsidR="00427DB2" w:rsidRPr="00E931AB">
        <w:rPr>
          <w:rFonts w:ascii="Arial Narrow" w:hAnsi="Arial Narrow" w:cs="Arial"/>
          <w:color w:val="000000"/>
          <w:sz w:val="22"/>
          <w:szCs w:val="22"/>
        </w:rPr>
        <w:t>O</w:t>
      </w:r>
      <w:r w:rsidR="00A072E3" w:rsidRPr="00D326CB">
        <w:rPr>
          <w:rFonts w:ascii="Arial Narrow" w:hAnsi="Arial Narrow" w:cs="Arial"/>
          <w:color w:val="000000"/>
          <w:sz w:val="22"/>
          <w:szCs w:val="22"/>
        </w:rPr>
        <w:t xml:space="preserve">dbioru </w:t>
      </w:r>
      <w:r w:rsidR="00427DB2" w:rsidRPr="00AF3ED5">
        <w:rPr>
          <w:rFonts w:ascii="Arial Narrow" w:hAnsi="Arial Narrow" w:cs="Arial"/>
          <w:color w:val="000000"/>
          <w:sz w:val="22"/>
          <w:szCs w:val="22"/>
        </w:rPr>
        <w:t>K</w:t>
      </w:r>
      <w:r w:rsidR="00A072E3" w:rsidRPr="00AF3ED5">
        <w:rPr>
          <w:rFonts w:ascii="Arial Narrow" w:hAnsi="Arial Narrow" w:cs="Arial"/>
          <w:color w:val="000000"/>
          <w:sz w:val="22"/>
          <w:szCs w:val="22"/>
        </w:rPr>
        <w:t xml:space="preserve">ońcowego </w:t>
      </w:r>
      <w:r w:rsidR="00332776" w:rsidRPr="00AF3ED5">
        <w:rPr>
          <w:rFonts w:ascii="Arial Narrow" w:hAnsi="Arial Narrow" w:cs="Arial"/>
          <w:color w:val="000000"/>
          <w:sz w:val="22"/>
          <w:szCs w:val="22"/>
        </w:rPr>
        <w:t xml:space="preserve">Wykonawca </w:t>
      </w:r>
      <w:r w:rsidR="00A072E3" w:rsidRPr="00AF3ED5">
        <w:rPr>
          <w:rFonts w:ascii="Arial Narrow" w:hAnsi="Arial Narrow" w:cs="Arial"/>
          <w:color w:val="000000"/>
          <w:sz w:val="22"/>
          <w:szCs w:val="22"/>
        </w:rPr>
        <w:t>wystawi fakturę</w:t>
      </w:r>
      <w:r w:rsidRPr="00AF3ED5">
        <w:rPr>
          <w:rFonts w:ascii="Arial Narrow" w:hAnsi="Arial Narrow" w:cs="Arial"/>
          <w:color w:val="000000"/>
          <w:sz w:val="22"/>
          <w:szCs w:val="22"/>
        </w:rPr>
        <w:t xml:space="preserve"> </w:t>
      </w:r>
      <w:r w:rsidR="00A072E3" w:rsidRPr="00AF3ED5">
        <w:rPr>
          <w:rFonts w:ascii="Arial Narrow" w:hAnsi="Arial Narrow" w:cs="Arial"/>
          <w:color w:val="000000"/>
          <w:sz w:val="22"/>
          <w:szCs w:val="22"/>
        </w:rPr>
        <w:t xml:space="preserve">na kwotę stanowiącą różnicę pomiędzy kwotą stanowiącą równowartość </w:t>
      </w:r>
      <w:r w:rsidR="00550B0F" w:rsidRPr="00AF3ED5">
        <w:rPr>
          <w:rFonts w:ascii="Arial Narrow" w:hAnsi="Arial Narrow" w:cs="Arial"/>
          <w:color w:val="000000"/>
          <w:sz w:val="22"/>
          <w:szCs w:val="22"/>
        </w:rPr>
        <w:t>100</w:t>
      </w:r>
      <w:r w:rsidR="00A072E3" w:rsidRPr="00AF3ED5">
        <w:rPr>
          <w:rFonts w:ascii="Arial Narrow" w:hAnsi="Arial Narrow" w:cs="Arial"/>
          <w:color w:val="000000"/>
          <w:sz w:val="22"/>
          <w:szCs w:val="22"/>
        </w:rPr>
        <w:t xml:space="preserve"> % wartości Wynagrodzenia </w:t>
      </w:r>
      <w:r w:rsidR="007172B2" w:rsidRPr="00AF3ED5">
        <w:rPr>
          <w:rFonts w:ascii="Arial Narrow" w:hAnsi="Arial Narrow" w:cs="Arial"/>
          <w:color w:val="000000"/>
          <w:sz w:val="22"/>
          <w:szCs w:val="22"/>
        </w:rPr>
        <w:t>U</w:t>
      </w:r>
      <w:r w:rsidR="00A072E3" w:rsidRPr="00AF3ED5">
        <w:rPr>
          <w:rFonts w:ascii="Arial Narrow" w:hAnsi="Arial Narrow" w:cs="Arial"/>
          <w:color w:val="000000"/>
          <w:sz w:val="22"/>
          <w:szCs w:val="22"/>
        </w:rPr>
        <w:t>mownego</w:t>
      </w:r>
      <w:r w:rsidR="006E1F2E" w:rsidRPr="00AF3ED5">
        <w:rPr>
          <w:rFonts w:ascii="Arial Narrow" w:hAnsi="Arial Narrow" w:cs="Arial"/>
          <w:color w:val="000000"/>
          <w:sz w:val="22"/>
          <w:szCs w:val="22"/>
        </w:rPr>
        <w:t xml:space="preserve"> a </w:t>
      </w:r>
      <w:r w:rsidR="00A072E3" w:rsidRPr="00AF3ED5">
        <w:rPr>
          <w:rFonts w:ascii="Arial Narrow" w:hAnsi="Arial Narrow" w:cs="Arial"/>
          <w:color w:val="000000"/>
          <w:sz w:val="22"/>
          <w:szCs w:val="22"/>
        </w:rPr>
        <w:t xml:space="preserve">sumą należności, na które </w:t>
      </w:r>
      <w:r w:rsidR="00332776" w:rsidRPr="00AF3ED5">
        <w:rPr>
          <w:rFonts w:ascii="Arial Narrow" w:hAnsi="Arial Narrow" w:cs="Arial"/>
          <w:color w:val="000000"/>
          <w:sz w:val="22"/>
          <w:szCs w:val="22"/>
        </w:rPr>
        <w:t xml:space="preserve">Wykonawca </w:t>
      </w:r>
      <w:r w:rsidR="00A072E3" w:rsidRPr="00AF3ED5">
        <w:rPr>
          <w:rFonts w:ascii="Arial Narrow" w:hAnsi="Arial Narrow" w:cs="Arial"/>
          <w:color w:val="000000"/>
          <w:sz w:val="22"/>
          <w:szCs w:val="22"/>
        </w:rPr>
        <w:t>wystawiał faktury częściowe zgodnie</w:t>
      </w:r>
      <w:r w:rsidR="006E1F2E" w:rsidRPr="00AF3ED5">
        <w:rPr>
          <w:rFonts w:ascii="Arial Narrow" w:hAnsi="Arial Narrow" w:cs="Arial"/>
          <w:color w:val="000000"/>
          <w:sz w:val="22"/>
          <w:szCs w:val="22"/>
        </w:rPr>
        <w:t xml:space="preserve"> z </w:t>
      </w:r>
      <w:r w:rsidR="00A072E3" w:rsidRPr="00AF3ED5">
        <w:rPr>
          <w:rFonts w:ascii="Arial Narrow" w:hAnsi="Arial Narrow" w:cs="Arial"/>
          <w:color w:val="000000"/>
          <w:sz w:val="22"/>
          <w:szCs w:val="22"/>
        </w:rPr>
        <w:t xml:space="preserve">ust. </w:t>
      </w:r>
      <w:r w:rsidR="002E492D">
        <w:rPr>
          <w:rFonts w:ascii="Arial Narrow" w:hAnsi="Arial Narrow" w:cs="Arial"/>
          <w:color w:val="000000"/>
          <w:sz w:val="22"/>
          <w:szCs w:val="22"/>
        </w:rPr>
        <w:t>8-9</w:t>
      </w:r>
      <w:r w:rsidR="00A072E3" w:rsidRPr="00AF3ED5">
        <w:rPr>
          <w:rFonts w:ascii="Arial Narrow" w:hAnsi="Arial Narrow" w:cs="Arial"/>
          <w:color w:val="000000"/>
          <w:sz w:val="22"/>
          <w:szCs w:val="22"/>
        </w:rPr>
        <w:t>.</w:t>
      </w:r>
    </w:p>
    <w:p w14:paraId="0BD8A5BA" w14:textId="7EAC32CD" w:rsidR="00AC722F" w:rsidRPr="000D39DF" w:rsidRDefault="00AC722F" w:rsidP="004845B4">
      <w:pPr>
        <w:widowControl w:val="0"/>
        <w:numPr>
          <w:ilvl w:val="0"/>
          <w:numId w:val="17"/>
        </w:numPr>
        <w:suppressAutoHyphens/>
        <w:overflowPunct w:val="0"/>
        <w:autoSpaceDE w:val="0"/>
        <w:spacing w:line="276" w:lineRule="auto"/>
        <w:ind w:left="426" w:hanging="426"/>
        <w:contextualSpacing/>
        <w:jc w:val="both"/>
        <w:textAlignment w:val="baseline"/>
        <w:rPr>
          <w:rFonts w:ascii="Arial Narrow" w:hAnsi="Arial Narrow" w:cs="Arial"/>
          <w:sz w:val="22"/>
          <w:szCs w:val="22"/>
        </w:rPr>
      </w:pPr>
      <w:r w:rsidRPr="000D39DF">
        <w:rPr>
          <w:rFonts w:ascii="Arial Narrow" w:hAnsi="Arial Narrow" w:cs="Arial"/>
          <w:sz w:val="22"/>
          <w:szCs w:val="22"/>
        </w:rPr>
        <w:t>Fakturę należy wystawić nie później niż</w:t>
      </w:r>
      <w:r w:rsidR="006E1F2E">
        <w:rPr>
          <w:rFonts w:ascii="Arial Narrow" w:hAnsi="Arial Narrow" w:cs="Arial"/>
          <w:sz w:val="22"/>
          <w:szCs w:val="22"/>
        </w:rPr>
        <w:t xml:space="preserve"> w </w:t>
      </w:r>
      <w:r w:rsidRPr="000D39DF">
        <w:rPr>
          <w:rFonts w:ascii="Arial Narrow" w:hAnsi="Arial Narrow" w:cs="Arial"/>
          <w:sz w:val="22"/>
          <w:szCs w:val="22"/>
        </w:rPr>
        <w:t xml:space="preserve">ciągu </w:t>
      </w:r>
      <w:r w:rsidRPr="00602F54">
        <w:rPr>
          <w:rFonts w:ascii="Arial Narrow" w:hAnsi="Arial Narrow" w:cs="Arial"/>
          <w:b/>
          <w:bCs/>
          <w:sz w:val="22"/>
          <w:szCs w:val="22"/>
        </w:rPr>
        <w:t>5 dni</w:t>
      </w:r>
      <w:r w:rsidRPr="000D39DF">
        <w:rPr>
          <w:rFonts w:ascii="Arial Narrow" w:hAnsi="Arial Narrow" w:cs="Arial"/>
          <w:sz w:val="22"/>
          <w:szCs w:val="22"/>
        </w:rPr>
        <w:t xml:space="preserve"> roboczych od dnia sporządzenia protokołu odbioru. Za datę sprzedaży wskazaną</w:t>
      </w:r>
      <w:r w:rsidR="006E1F2E">
        <w:rPr>
          <w:rFonts w:ascii="Arial Narrow" w:hAnsi="Arial Narrow" w:cs="Arial"/>
          <w:sz w:val="22"/>
          <w:szCs w:val="22"/>
        </w:rPr>
        <w:t xml:space="preserve"> w </w:t>
      </w:r>
      <w:r w:rsidRPr="000D39DF">
        <w:rPr>
          <w:rFonts w:ascii="Arial Narrow" w:hAnsi="Arial Narrow" w:cs="Arial"/>
          <w:sz w:val="22"/>
          <w:szCs w:val="22"/>
        </w:rPr>
        <w:t>tr</w:t>
      </w:r>
      <w:r w:rsidR="00110DE2" w:rsidRPr="000D39DF">
        <w:rPr>
          <w:rFonts w:ascii="Arial Narrow" w:hAnsi="Arial Narrow" w:cs="Arial"/>
          <w:sz w:val="22"/>
          <w:szCs w:val="22"/>
        </w:rPr>
        <w:t>eści faktury Strony uznają datę</w:t>
      </w:r>
      <w:r w:rsidR="00D17EB1" w:rsidRPr="000D39DF">
        <w:rPr>
          <w:rFonts w:ascii="Arial Narrow" w:hAnsi="Arial Narrow" w:cs="Arial"/>
          <w:sz w:val="22"/>
          <w:szCs w:val="22"/>
        </w:rPr>
        <w:t xml:space="preserve"> zgłoszenia </w:t>
      </w:r>
      <w:r w:rsidR="005B603B" w:rsidRPr="000D39DF">
        <w:rPr>
          <w:rFonts w:ascii="Arial Narrow" w:hAnsi="Arial Narrow" w:cs="Arial"/>
          <w:sz w:val="22"/>
          <w:szCs w:val="22"/>
        </w:rPr>
        <w:t xml:space="preserve">przez </w:t>
      </w:r>
      <w:r w:rsidR="00332776" w:rsidRPr="000D39DF">
        <w:rPr>
          <w:rFonts w:ascii="Arial Narrow" w:hAnsi="Arial Narrow" w:cs="Arial"/>
          <w:sz w:val="22"/>
          <w:szCs w:val="22"/>
        </w:rPr>
        <w:t>Wykonawcę</w:t>
      </w:r>
      <w:r w:rsidR="00332776" w:rsidRPr="000D39DF" w:rsidDel="005B603B">
        <w:rPr>
          <w:rFonts w:ascii="Arial Narrow" w:hAnsi="Arial Narrow" w:cs="Arial"/>
          <w:sz w:val="22"/>
          <w:szCs w:val="22"/>
        </w:rPr>
        <w:t xml:space="preserve"> </w:t>
      </w:r>
      <w:r w:rsidR="00D17EB1" w:rsidRPr="000D39DF">
        <w:rPr>
          <w:rFonts w:ascii="Arial Narrow" w:hAnsi="Arial Narrow" w:cs="Arial"/>
          <w:sz w:val="22"/>
          <w:szCs w:val="22"/>
        </w:rPr>
        <w:t>gotowości robót do odbioru.</w:t>
      </w:r>
      <w:r w:rsidR="0038486C" w:rsidRPr="000D39DF">
        <w:rPr>
          <w:rFonts w:ascii="Arial Narrow" w:hAnsi="Arial Narrow" w:cs="Arial"/>
          <w:sz w:val="22"/>
          <w:szCs w:val="22"/>
        </w:rPr>
        <w:t xml:space="preserve"> Do faktury należy bezwzględnie załączyć podpisany przez wszystkie upoważnione Strony protokół odbioru robót.</w:t>
      </w:r>
    </w:p>
    <w:p w14:paraId="23A0678E" w14:textId="21BCC31A" w:rsidR="0074080B" w:rsidRDefault="0074080B" w:rsidP="004845B4">
      <w:pPr>
        <w:widowControl w:val="0"/>
        <w:numPr>
          <w:ilvl w:val="0"/>
          <w:numId w:val="17"/>
        </w:numPr>
        <w:suppressAutoHyphens/>
        <w:overflowPunct w:val="0"/>
        <w:autoSpaceDE w:val="0"/>
        <w:spacing w:line="276" w:lineRule="auto"/>
        <w:ind w:left="426" w:hanging="426"/>
        <w:contextualSpacing/>
        <w:jc w:val="both"/>
        <w:textAlignment w:val="baseline"/>
        <w:rPr>
          <w:rFonts w:ascii="Arial Narrow" w:hAnsi="Arial Narrow" w:cs="Arial"/>
          <w:b/>
          <w:bCs/>
          <w:sz w:val="22"/>
          <w:szCs w:val="22"/>
        </w:rPr>
      </w:pPr>
      <w:r w:rsidRPr="000D39DF">
        <w:rPr>
          <w:rFonts w:ascii="Arial Narrow" w:hAnsi="Arial Narrow" w:cs="Arial"/>
          <w:sz w:val="22"/>
          <w:szCs w:val="22"/>
        </w:rPr>
        <w:t>W fakturze jako nabywcę należy wskazać</w:t>
      </w:r>
      <w:r w:rsidRPr="0072611A">
        <w:rPr>
          <w:rFonts w:ascii="Arial Narrow" w:hAnsi="Arial Narrow" w:cs="Arial"/>
          <w:b/>
          <w:bCs/>
          <w:sz w:val="22"/>
          <w:szCs w:val="22"/>
        </w:rPr>
        <w:t xml:space="preserve">: PGE Energetyka Kolejowa </w:t>
      </w:r>
      <w:r w:rsidR="00E75139">
        <w:rPr>
          <w:rFonts w:ascii="Arial Narrow" w:hAnsi="Arial Narrow" w:cs="Arial"/>
          <w:b/>
          <w:bCs/>
          <w:sz w:val="22"/>
          <w:szCs w:val="22"/>
        </w:rPr>
        <w:t>Operator sp. z o.o.</w:t>
      </w:r>
      <w:r w:rsidR="00D6119F">
        <w:rPr>
          <w:rFonts w:ascii="Arial Narrow" w:hAnsi="Arial Narrow" w:cs="Arial"/>
          <w:b/>
          <w:bCs/>
          <w:sz w:val="22"/>
          <w:szCs w:val="22"/>
        </w:rPr>
        <w:t xml:space="preserve"> </w:t>
      </w:r>
      <w:r w:rsidR="006E1F2E">
        <w:rPr>
          <w:rFonts w:ascii="Arial Narrow" w:hAnsi="Arial Narrow" w:cs="Arial"/>
          <w:b/>
          <w:bCs/>
          <w:sz w:val="22"/>
          <w:szCs w:val="22"/>
        </w:rPr>
        <w:t>z </w:t>
      </w:r>
      <w:r w:rsidRPr="0072611A">
        <w:rPr>
          <w:rFonts w:ascii="Arial Narrow" w:hAnsi="Arial Narrow" w:cs="Arial"/>
          <w:b/>
          <w:bCs/>
          <w:sz w:val="22"/>
          <w:szCs w:val="22"/>
        </w:rPr>
        <w:t>siedzibą</w:t>
      </w:r>
      <w:r w:rsidR="006E1F2E">
        <w:rPr>
          <w:rFonts w:ascii="Arial Narrow" w:hAnsi="Arial Narrow" w:cs="Arial"/>
          <w:b/>
          <w:bCs/>
          <w:sz w:val="22"/>
          <w:szCs w:val="22"/>
        </w:rPr>
        <w:t xml:space="preserve"> w </w:t>
      </w:r>
      <w:r w:rsidRPr="0072611A">
        <w:rPr>
          <w:rFonts w:ascii="Arial Narrow" w:hAnsi="Arial Narrow" w:cs="Arial"/>
          <w:b/>
          <w:bCs/>
          <w:sz w:val="22"/>
          <w:szCs w:val="22"/>
        </w:rPr>
        <w:t>Warszawie, ul</w:t>
      </w:r>
      <w:r w:rsidR="00E75139">
        <w:rPr>
          <w:rFonts w:ascii="Arial Narrow" w:hAnsi="Arial Narrow" w:cs="Arial"/>
          <w:b/>
          <w:bCs/>
          <w:sz w:val="22"/>
          <w:szCs w:val="22"/>
        </w:rPr>
        <w:t>. Sławińska 7/9</w:t>
      </w:r>
      <w:r w:rsidR="00D6119F" w:rsidRPr="0072611A">
        <w:rPr>
          <w:rFonts w:ascii="Arial Narrow" w:hAnsi="Arial Narrow" w:cs="Arial"/>
          <w:b/>
          <w:bCs/>
          <w:sz w:val="22"/>
          <w:szCs w:val="22"/>
          <w:highlight w:val="yellow"/>
        </w:rPr>
        <w:t>,</w:t>
      </w:r>
      <w:r w:rsidR="00D6119F" w:rsidRPr="0072611A">
        <w:rPr>
          <w:rFonts w:ascii="Arial Narrow" w:hAnsi="Arial Narrow" w:cs="Arial"/>
          <w:b/>
          <w:bCs/>
          <w:sz w:val="22"/>
          <w:szCs w:val="22"/>
        </w:rPr>
        <w:t xml:space="preserve"> </w:t>
      </w:r>
      <w:r w:rsidR="00D6119F">
        <w:rPr>
          <w:rFonts w:ascii="Arial Narrow" w:hAnsi="Arial Narrow" w:cs="Arial"/>
          <w:b/>
          <w:bCs/>
          <w:sz w:val="22"/>
          <w:szCs w:val="22"/>
        </w:rPr>
        <w:t>0</w:t>
      </w:r>
      <w:r w:rsidR="00E75139">
        <w:rPr>
          <w:rFonts w:ascii="Arial Narrow" w:hAnsi="Arial Narrow" w:cs="Arial"/>
          <w:b/>
          <w:bCs/>
          <w:sz w:val="22"/>
          <w:szCs w:val="22"/>
        </w:rPr>
        <w:t>1-218</w:t>
      </w:r>
      <w:r w:rsidR="00D6119F">
        <w:rPr>
          <w:rFonts w:ascii="Arial Narrow" w:hAnsi="Arial Narrow" w:cs="Arial"/>
          <w:b/>
          <w:bCs/>
          <w:sz w:val="22"/>
          <w:szCs w:val="22"/>
        </w:rPr>
        <w:t xml:space="preserve"> </w:t>
      </w:r>
      <w:r w:rsidRPr="0072611A">
        <w:rPr>
          <w:rFonts w:ascii="Arial Narrow" w:hAnsi="Arial Narrow" w:cs="Arial"/>
          <w:b/>
          <w:bCs/>
          <w:sz w:val="22"/>
          <w:szCs w:val="22"/>
        </w:rPr>
        <w:t>Warszawa.</w:t>
      </w:r>
    </w:p>
    <w:p w14:paraId="3D0A815F" w14:textId="41A9BCAF" w:rsidR="00E75139" w:rsidRPr="0072611A" w:rsidRDefault="00E75139" w:rsidP="004845B4">
      <w:pPr>
        <w:widowControl w:val="0"/>
        <w:numPr>
          <w:ilvl w:val="0"/>
          <w:numId w:val="17"/>
        </w:numPr>
        <w:suppressAutoHyphens/>
        <w:overflowPunct w:val="0"/>
        <w:autoSpaceDE w:val="0"/>
        <w:spacing w:line="276" w:lineRule="auto"/>
        <w:ind w:left="426" w:hanging="426"/>
        <w:contextualSpacing/>
        <w:jc w:val="both"/>
        <w:textAlignment w:val="baseline"/>
        <w:rPr>
          <w:rFonts w:ascii="Arial Narrow" w:hAnsi="Arial Narrow" w:cs="Arial"/>
          <w:b/>
          <w:bCs/>
          <w:sz w:val="22"/>
          <w:szCs w:val="22"/>
        </w:rPr>
      </w:pPr>
      <w:r w:rsidRPr="000D39DF">
        <w:rPr>
          <w:rFonts w:ascii="Arial Narrow" w:hAnsi="Arial Narrow" w:cs="Arial"/>
          <w:sz w:val="22"/>
          <w:szCs w:val="22"/>
        </w:rPr>
        <w:t>Ceny robót nie będą podlegały waloryzacji ze względu na inflację</w:t>
      </w:r>
      <w:r>
        <w:rPr>
          <w:rFonts w:ascii="Arial Narrow" w:hAnsi="Arial Narrow" w:cs="Arial"/>
          <w:sz w:val="22"/>
          <w:szCs w:val="22"/>
        </w:rPr>
        <w:t>.</w:t>
      </w:r>
    </w:p>
    <w:p w14:paraId="4DD95219" w14:textId="1B270AE5" w:rsidR="008166ED" w:rsidRPr="000D39DF" w:rsidRDefault="008166ED" w:rsidP="004845B4">
      <w:pPr>
        <w:numPr>
          <w:ilvl w:val="0"/>
          <w:numId w:val="17"/>
        </w:numPr>
        <w:spacing w:line="276" w:lineRule="auto"/>
        <w:ind w:left="426" w:hanging="426"/>
        <w:jc w:val="both"/>
        <w:rPr>
          <w:rFonts w:ascii="Arial Narrow" w:hAnsi="Arial Narrow" w:cs="Arial"/>
          <w:sz w:val="22"/>
          <w:szCs w:val="22"/>
        </w:rPr>
      </w:pPr>
      <w:r w:rsidRPr="000D39DF">
        <w:rPr>
          <w:rFonts w:ascii="Arial Narrow" w:hAnsi="Arial Narrow" w:cs="Arial"/>
          <w:sz w:val="22"/>
          <w:szCs w:val="22"/>
        </w:rPr>
        <w:t>Wynagrodzenie za wykonane</w:t>
      </w:r>
      <w:r w:rsidR="006E1F2E">
        <w:rPr>
          <w:rFonts w:ascii="Arial Narrow" w:hAnsi="Arial Narrow" w:cs="Arial"/>
          <w:sz w:val="22"/>
          <w:szCs w:val="22"/>
        </w:rPr>
        <w:t xml:space="preserve"> i </w:t>
      </w:r>
      <w:r w:rsidRPr="000D39DF">
        <w:rPr>
          <w:rFonts w:ascii="Arial Narrow" w:hAnsi="Arial Narrow" w:cs="Arial"/>
          <w:sz w:val="22"/>
          <w:szCs w:val="22"/>
        </w:rPr>
        <w:t>odebrane przez Zamawiającego usługi/roboty płatne będzie</w:t>
      </w:r>
      <w:r w:rsidR="006E1F2E">
        <w:rPr>
          <w:rFonts w:ascii="Arial Narrow" w:hAnsi="Arial Narrow" w:cs="Arial"/>
          <w:sz w:val="22"/>
          <w:szCs w:val="22"/>
        </w:rPr>
        <w:t xml:space="preserve"> w </w:t>
      </w:r>
      <w:r w:rsidRPr="000D39DF">
        <w:rPr>
          <w:rFonts w:ascii="Arial Narrow" w:hAnsi="Arial Narrow" w:cs="Arial"/>
          <w:sz w:val="22"/>
          <w:szCs w:val="22"/>
        </w:rPr>
        <w:t xml:space="preserve">terminie </w:t>
      </w:r>
      <w:r w:rsidRPr="00602F54">
        <w:rPr>
          <w:rFonts w:ascii="Arial Narrow" w:hAnsi="Arial Narrow" w:cs="Arial"/>
          <w:b/>
          <w:bCs/>
          <w:sz w:val="22"/>
          <w:szCs w:val="22"/>
        </w:rPr>
        <w:t>trzydziestu</w:t>
      </w:r>
      <w:r w:rsidR="0072611A">
        <w:rPr>
          <w:rFonts w:ascii="Arial Narrow" w:hAnsi="Arial Narrow" w:cs="Arial"/>
          <w:b/>
          <w:bCs/>
          <w:sz w:val="22"/>
          <w:szCs w:val="22"/>
        </w:rPr>
        <w:t> </w:t>
      </w:r>
      <w:r w:rsidRPr="00602F54">
        <w:rPr>
          <w:rFonts w:ascii="Arial Narrow" w:hAnsi="Arial Narrow" w:cs="Arial"/>
          <w:b/>
          <w:bCs/>
          <w:sz w:val="22"/>
          <w:szCs w:val="22"/>
        </w:rPr>
        <w:t>(30) dni</w:t>
      </w:r>
      <w:r w:rsidRPr="000D39DF">
        <w:rPr>
          <w:rFonts w:ascii="Arial Narrow" w:hAnsi="Arial Narrow" w:cs="Arial"/>
          <w:sz w:val="22"/>
          <w:szCs w:val="22"/>
        </w:rPr>
        <w:t xml:space="preserve"> licząc </w:t>
      </w:r>
      <w:r w:rsidR="00DE61C8" w:rsidRPr="002E492D">
        <w:rPr>
          <w:rFonts w:ascii="Arial Narrow" w:hAnsi="Arial Narrow" w:cs="Arial"/>
          <w:b/>
          <w:bCs/>
          <w:sz w:val="22"/>
          <w:szCs w:val="22"/>
        </w:rPr>
        <w:t>od dnia dostarczenia</w:t>
      </w:r>
      <w:r w:rsidR="00DE61C8" w:rsidRPr="005A311D">
        <w:rPr>
          <w:rFonts w:ascii="Arial Narrow" w:hAnsi="Arial Narrow" w:cs="Arial"/>
          <w:sz w:val="22"/>
          <w:szCs w:val="22"/>
        </w:rPr>
        <w:t xml:space="preserve"> </w:t>
      </w:r>
      <w:r w:rsidR="00DE61C8">
        <w:rPr>
          <w:rFonts w:ascii="Arial Narrow" w:hAnsi="Arial Narrow" w:cs="Arial"/>
          <w:sz w:val="22"/>
          <w:szCs w:val="22"/>
        </w:rPr>
        <w:t xml:space="preserve">Zamawiającemu </w:t>
      </w:r>
      <w:r w:rsidR="00DE61C8" w:rsidRPr="005A311D">
        <w:rPr>
          <w:rFonts w:ascii="Arial Narrow" w:hAnsi="Arial Narrow" w:cs="Arial"/>
          <w:sz w:val="22"/>
          <w:szCs w:val="22"/>
        </w:rPr>
        <w:t>przez Wykonawcę</w:t>
      </w:r>
      <w:r w:rsidR="006E1F2E">
        <w:rPr>
          <w:rFonts w:ascii="Arial Narrow" w:hAnsi="Arial Narrow" w:cs="Arial"/>
          <w:sz w:val="22"/>
          <w:szCs w:val="22"/>
        </w:rPr>
        <w:t xml:space="preserve"> w </w:t>
      </w:r>
      <w:r w:rsidR="00DE61C8" w:rsidRPr="005A311D">
        <w:rPr>
          <w:rFonts w:ascii="Arial Narrow" w:hAnsi="Arial Narrow" w:cs="Arial"/>
          <w:sz w:val="22"/>
          <w:szCs w:val="22"/>
        </w:rPr>
        <w:t>sposób zgodny</w:t>
      </w:r>
      <w:r w:rsidR="006E1F2E">
        <w:rPr>
          <w:rFonts w:ascii="Arial Narrow" w:hAnsi="Arial Narrow" w:cs="Arial"/>
          <w:sz w:val="22"/>
          <w:szCs w:val="22"/>
        </w:rPr>
        <w:t xml:space="preserve"> z </w:t>
      </w:r>
      <w:r w:rsidR="00DE61C8" w:rsidRPr="005A311D">
        <w:rPr>
          <w:rFonts w:ascii="Arial Narrow" w:hAnsi="Arial Narrow" w:cs="Arial"/>
          <w:sz w:val="22"/>
          <w:szCs w:val="22"/>
        </w:rPr>
        <w:t>postanowieniami Umowy</w:t>
      </w:r>
      <w:r w:rsidR="00DE61C8" w:rsidRPr="005A311D" w:rsidDel="005A311D">
        <w:rPr>
          <w:rFonts w:ascii="Arial Narrow" w:hAnsi="Arial Narrow" w:cs="Arial"/>
          <w:sz w:val="22"/>
          <w:szCs w:val="22"/>
        </w:rPr>
        <w:t xml:space="preserve"> </w:t>
      </w:r>
      <w:r w:rsidRPr="000D39DF">
        <w:rPr>
          <w:rFonts w:ascii="Arial Narrow" w:hAnsi="Arial Narrow" w:cs="Arial"/>
          <w:sz w:val="22"/>
          <w:szCs w:val="22"/>
        </w:rPr>
        <w:t>prawidłowo wystawionej faktury VAT wraz</w:t>
      </w:r>
      <w:r w:rsidR="006E1F2E">
        <w:rPr>
          <w:rFonts w:ascii="Arial Narrow" w:hAnsi="Arial Narrow" w:cs="Arial"/>
          <w:sz w:val="22"/>
          <w:szCs w:val="22"/>
        </w:rPr>
        <w:t xml:space="preserve"> z </w:t>
      </w:r>
      <w:r w:rsidRPr="000D39DF">
        <w:rPr>
          <w:rFonts w:ascii="Arial Narrow" w:hAnsi="Arial Narrow" w:cs="Arial"/>
          <w:sz w:val="22"/>
          <w:szCs w:val="22"/>
        </w:rPr>
        <w:t>podpisanym przez Strony protokołem odbior</w:t>
      </w:r>
      <w:r w:rsidR="002D714D">
        <w:rPr>
          <w:rFonts w:ascii="Arial Narrow" w:hAnsi="Arial Narrow" w:cs="Arial"/>
          <w:sz w:val="22"/>
          <w:szCs w:val="22"/>
        </w:rPr>
        <w:t>u</w:t>
      </w:r>
      <w:r w:rsidRPr="000D39DF">
        <w:rPr>
          <w:rFonts w:ascii="Arial Narrow" w:hAnsi="Arial Narrow" w:cs="Arial"/>
          <w:sz w:val="22"/>
          <w:szCs w:val="22"/>
        </w:rPr>
        <w:t>, przelewem na wskazany na fakturze rachunek rozliczeniowy Wykonawcy,</w:t>
      </w:r>
      <w:r w:rsidR="006E1F2E">
        <w:rPr>
          <w:rFonts w:ascii="Arial Narrow" w:hAnsi="Arial Narrow" w:cs="Arial"/>
          <w:sz w:val="22"/>
          <w:szCs w:val="22"/>
        </w:rPr>
        <w:t xml:space="preserve"> o </w:t>
      </w:r>
      <w:r w:rsidRPr="000D39DF">
        <w:rPr>
          <w:rFonts w:ascii="Arial Narrow" w:hAnsi="Arial Narrow" w:cs="Arial"/>
          <w:sz w:val="22"/>
          <w:szCs w:val="22"/>
        </w:rPr>
        <w:t>którym mowa</w:t>
      </w:r>
      <w:r w:rsidR="006E1F2E">
        <w:rPr>
          <w:rFonts w:ascii="Arial Narrow" w:hAnsi="Arial Narrow" w:cs="Arial"/>
          <w:sz w:val="22"/>
          <w:szCs w:val="22"/>
        </w:rPr>
        <w:t xml:space="preserve"> w </w:t>
      </w:r>
      <w:r w:rsidRPr="000D39DF">
        <w:rPr>
          <w:rFonts w:ascii="Arial Narrow" w:hAnsi="Arial Narrow" w:cs="Arial"/>
          <w:sz w:val="22"/>
          <w:szCs w:val="22"/>
        </w:rPr>
        <w:t>art. 49 ust. 1 pkt 1 ustawy</w:t>
      </w:r>
      <w:r w:rsidR="006E1F2E">
        <w:rPr>
          <w:rFonts w:ascii="Arial Narrow" w:hAnsi="Arial Narrow" w:cs="Arial"/>
          <w:sz w:val="22"/>
          <w:szCs w:val="22"/>
        </w:rPr>
        <w:t xml:space="preserve"> z </w:t>
      </w:r>
      <w:r w:rsidRPr="000D39DF">
        <w:rPr>
          <w:rFonts w:ascii="Arial Narrow" w:hAnsi="Arial Narrow" w:cs="Arial"/>
          <w:sz w:val="22"/>
          <w:szCs w:val="22"/>
        </w:rPr>
        <w:t>dnia 29 sierpnia 1997 r. Prawo bankowe. Zamawiający potwierdza, że wskazany na fakturze rachunek rozliczeniowy będzie zgłoszony do właściwego organu podatkowego</w:t>
      </w:r>
      <w:r w:rsidR="006E1F2E">
        <w:rPr>
          <w:rFonts w:ascii="Arial Narrow" w:hAnsi="Arial Narrow" w:cs="Arial"/>
          <w:sz w:val="22"/>
          <w:szCs w:val="22"/>
        </w:rPr>
        <w:t xml:space="preserve"> i </w:t>
      </w:r>
      <w:r w:rsidRPr="000D39DF">
        <w:rPr>
          <w:rFonts w:ascii="Arial Narrow" w:hAnsi="Arial Narrow" w:cs="Arial"/>
          <w:sz w:val="22"/>
          <w:szCs w:val="22"/>
        </w:rPr>
        <w:t>będzie znajdował się</w:t>
      </w:r>
      <w:r w:rsidR="006E1F2E">
        <w:rPr>
          <w:rFonts w:ascii="Arial Narrow" w:hAnsi="Arial Narrow" w:cs="Arial"/>
          <w:sz w:val="22"/>
          <w:szCs w:val="22"/>
        </w:rPr>
        <w:t xml:space="preserve"> w </w:t>
      </w:r>
      <w:r w:rsidRPr="000D39DF">
        <w:rPr>
          <w:rFonts w:ascii="Arial Narrow" w:hAnsi="Arial Narrow" w:cs="Arial"/>
          <w:sz w:val="22"/>
          <w:szCs w:val="22"/>
        </w:rPr>
        <w:t>wykazie,</w:t>
      </w:r>
      <w:r w:rsidR="006E1F2E">
        <w:rPr>
          <w:rFonts w:ascii="Arial Narrow" w:hAnsi="Arial Narrow" w:cs="Arial"/>
          <w:sz w:val="22"/>
          <w:szCs w:val="22"/>
        </w:rPr>
        <w:t xml:space="preserve"> o </w:t>
      </w:r>
      <w:r w:rsidRPr="000D39DF">
        <w:rPr>
          <w:rFonts w:ascii="Arial Narrow" w:hAnsi="Arial Narrow" w:cs="Arial"/>
          <w:sz w:val="22"/>
          <w:szCs w:val="22"/>
        </w:rPr>
        <w:t>którym mowa</w:t>
      </w:r>
      <w:r w:rsidR="006E1F2E">
        <w:rPr>
          <w:rFonts w:ascii="Arial Narrow" w:hAnsi="Arial Narrow" w:cs="Arial"/>
          <w:sz w:val="22"/>
          <w:szCs w:val="22"/>
        </w:rPr>
        <w:t xml:space="preserve"> w </w:t>
      </w:r>
      <w:r w:rsidRPr="000D39DF">
        <w:rPr>
          <w:rFonts w:ascii="Arial Narrow" w:hAnsi="Arial Narrow" w:cs="Arial"/>
          <w:sz w:val="22"/>
          <w:szCs w:val="22"/>
        </w:rPr>
        <w:t>art. 96b ustawy</w:t>
      </w:r>
      <w:r w:rsidR="006E1F2E">
        <w:rPr>
          <w:rFonts w:ascii="Arial Narrow" w:hAnsi="Arial Narrow" w:cs="Arial"/>
          <w:sz w:val="22"/>
          <w:szCs w:val="22"/>
        </w:rPr>
        <w:t xml:space="preserve"> z </w:t>
      </w:r>
      <w:r w:rsidRPr="000D39DF">
        <w:rPr>
          <w:rFonts w:ascii="Arial Narrow" w:hAnsi="Arial Narrow" w:cs="Arial"/>
          <w:sz w:val="22"/>
          <w:szCs w:val="22"/>
        </w:rPr>
        <w:t>dnia 11 marca 2004 r.</w:t>
      </w:r>
      <w:r w:rsidR="006E1F2E">
        <w:rPr>
          <w:rFonts w:ascii="Arial Narrow" w:hAnsi="Arial Narrow" w:cs="Arial"/>
          <w:sz w:val="22"/>
          <w:szCs w:val="22"/>
        </w:rPr>
        <w:t xml:space="preserve"> o </w:t>
      </w:r>
      <w:r w:rsidRPr="000D39DF">
        <w:rPr>
          <w:rFonts w:ascii="Arial Narrow" w:hAnsi="Arial Narrow" w:cs="Arial"/>
          <w:sz w:val="22"/>
          <w:szCs w:val="22"/>
        </w:rPr>
        <w:t>podatku od towarów</w:t>
      </w:r>
      <w:r w:rsidR="006E1F2E">
        <w:rPr>
          <w:rFonts w:ascii="Arial Narrow" w:hAnsi="Arial Narrow" w:cs="Arial"/>
          <w:sz w:val="22"/>
          <w:szCs w:val="22"/>
        </w:rPr>
        <w:t xml:space="preserve"> i </w:t>
      </w:r>
      <w:r w:rsidRPr="000D39DF">
        <w:rPr>
          <w:rFonts w:ascii="Arial Narrow" w:hAnsi="Arial Narrow" w:cs="Arial"/>
          <w:sz w:val="22"/>
          <w:szCs w:val="22"/>
        </w:rPr>
        <w:t>usług (t. j. Dz.U.</w:t>
      </w:r>
      <w:r w:rsidR="006E1F2E">
        <w:rPr>
          <w:rFonts w:ascii="Arial Narrow" w:hAnsi="Arial Narrow" w:cs="Arial"/>
          <w:sz w:val="22"/>
          <w:szCs w:val="22"/>
        </w:rPr>
        <w:t xml:space="preserve"> z </w:t>
      </w:r>
      <w:r w:rsidRPr="000D39DF">
        <w:rPr>
          <w:rFonts w:ascii="Arial Narrow" w:hAnsi="Arial Narrow" w:cs="Arial"/>
          <w:sz w:val="22"/>
          <w:szCs w:val="22"/>
        </w:rPr>
        <w:t>202</w:t>
      </w:r>
      <w:r w:rsidR="00E929D4">
        <w:rPr>
          <w:rFonts w:ascii="Arial Narrow" w:hAnsi="Arial Narrow" w:cs="Arial"/>
          <w:sz w:val="22"/>
          <w:szCs w:val="22"/>
        </w:rPr>
        <w:t>5</w:t>
      </w:r>
      <w:r w:rsidRPr="000D39DF">
        <w:rPr>
          <w:rFonts w:ascii="Arial Narrow" w:hAnsi="Arial Narrow" w:cs="Arial"/>
          <w:sz w:val="22"/>
          <w:szCs w:val="22"/>
        </w:rPr>
        <w:t xml:space="preserve"> r., poz. </w:t>
      </w:r>
      <w:r w:rsidR="00E929D4">
        <w:rPr>
          <w:rFonts w:ascii="Arial Narrow" w:hAnsi="Arial Narrow" w:cs="Arial"/>
          <w:sz w:val="22"/>
          <w:szCs w:val="22"/>
        </w:rPr>
        <w:t>775</w:t>
      </w:r>
      <w:r w:rsidRPr="000D39DF">
        <w:rPr>
          <w:rFonts w:ascii="Arial Narrow" w:hAnsi="Arial Narrow" w:cs="Arial"/>
          <w:sz w:val="22"/>
          <w:szCs w:val="22"/>
        </w:rPr>
        <w:t xml:space="preserve"> ze zm.</w:t>
      </w:r>
      <w:r w:rsidR="00732CFF" w:rsidRPr="000D39DF">
        <w:rPr>
          <w:rFonts w:ascii="Arial Narrow" w:hAnsi="Arial Narrow" w:cs="Arial"/>
          <w:sz w:val="22"/>
          <w:szCs w:val="22"/>
        </w:rPr>
        <w:t>; dalej</w:t>
      </w:r>
      <w:r w:rsidRPr="000D39DF">
        <w:rPr>
          <w:rFonts w:ascii="Arial Narrow" w:hAnsi="Arial Narrow" w:cs="Arial"/>
          <w:sz w:val="22"/>
          <w:szCs w:val="22"/>
        </w:rPr>
        <w:t>: ustawa</w:t>
      </w:r>
      <w:r w:rsidR="006E1F2E">
        <w:rPr>
          <w:rFonts w:ascii="Arial Narrow" w:hAnsi="Arial Narrow" w:cs="Arial"/>
          <w:sz w:val="22"/>
          <w:szCs w:val="22"/>
        </w:rPr>
        <w:t xml:space="preserve"> o </w:t>
      </w:r>
      <w:r w:rsidRPr="000D39DF">
        <w:rPr>
          <w:rFonts w:ascii="Arial Narrow" w:hAnsi="Arial Narrow" w:cs="Arial"/>
          <w:sz w:val="22"/>
          <w:szCs w:val="22"/>
        </w:rPr>
        <w:t>VAT). Wykaz,</w:t>
      </w:r>
      <w:r w:rsidR="006E1F2E">
        <w:rPr>
          <w:rFonts w:ascii="Arial Narrow" w:hAnsi="Arial Narrow" w:cs="Arial"/>
          <w:sz w:val="22"/>
          <w:szCs w:val="22"/>
        </w:rPr>
        <w:t xml:space="preserve"> o </w:t>
      </w:r>
      <w:r w:rsidRPr="000D39DF">
        <w:rPr>
          <w:rFonts w:ascii="Arial Narrow" w:hAnsi="Arial Narrow" w:cs="Arial"/>
          <w:sz w:val="22"/>
          <w:szCs w:val="22"/>
        </w:rPr>
        <w:t>którym mowa</w:t>
      </w:r>
      <w:r w:rsidR="006E1F2E">
        <w:rPr>
          <w:rFonts w:ascii="Arial Narrow" w:hAnsi="Arial Narrow" w:cs="Arial"/>
          <w:sz w:val="22"/>
          <w:szCs w:val="22"/>
        </w:rPr>
        <w:t xml:space="preserve"> w </w:t>
      </w:r>
      <w:r w:rsidRPr="000D39DF">
        <w:rPr>
          <w:rFonts w:ascii="Arial Narrow" w:hAnsi="Arial Narrow" w:cs="Arial"/>
          <w:sz w:val="22"/>
          <w:szCs w:val="22"/>
        </w:rPr>
        <w:t>art. 96b ustawy</w:t>
      </w:r>
      <w:r w:rsidR="006E1F2E">
        <w:rPr>
          <w:rFonts w:ascii="Arial Narrow" w:hAnsi="Arial Narrow" w:cs="Arial"/>
          <w:sz w:val="22"/>
          <w:szCs w:val="22"/>
        </w:rPr>
        <w:t xml:space="preserve"> o </w:t>
      </w:r>
      <w:r w:rsidRPr="000D39DF">
        <w:rPr>
          <w:rFonts w:ascii="Arial Narrow" w:hAnsi="Arial Narrow" w:cs="Arial"/>
          <w:sz w:val="22"/>
          <w:szCs w:val="22"/>
        </w:rPr>
        <w:t>VAT, zwany jest dalej Białą Listą.</w:t>
      </w:r>
    </w:p>
    <w:p w14:paraId="0BE0A30B" w14:textId="20A3E86B" w:rsidR="008B65AC" w:rsidRPr="000D39DF" w:rsidRDefault="008B65AC" w:rsidP="004845B4">
      <w:pPr>
        <w:numPr>
          <w:ilvl w:val="0"/>
          <w:numId w:val="17"/>
        </w:numPr>
        <w:spacing w:line="276" w:lineRule="auto"/>
        <w:ind w:left="426" w:hanging="426"/>
        <w:jc w:val="both"/>
        <w:rPr>
          <w:rFonts w:ascii="Arial Narrow" w:hAnsi="Arial Narrow" w:cs="Arial"/>
          <w:sz w:val="22"/>
          <w:szCs w:val="22"/>
        </w:rPr>
      </w:pPr>
      <w:r w:rsidRPr="000D39DF">
        <w:rPr>
          <w:rFonts w:ascii="Arial Narrow" w:hAnsi="Arial Narrow" w:cs="Arial"/>
          <w:sz w:val="22"/>
          <w:szCs w:val="22"/>
        </w:rPr>
        <w:t xml:space="preserve">Za datę zapłaty uznaje się datę obciążenia rachunku bankowego </w:t>
      </w:r>
      <w:r w:rsidR="001E609B" w:rsidRPr="000D39DF">
        <w:rPr>
          <w:rFonts w:ascii="Arial Narrow" w:hAnsi="Arial Narrow" w:cs="Arial"/>
          <w:sz w:val="22"/>
          <w:szCs w:val="22"/>
        </w:rPr>
        <w:t>Zamawiającego</w:t>
      </w:r>
      <w:r w:rsidR="00440C81" w:rsidRPr="000D39DF">
        <w:rPr>
          <w:rFonts w:ascii="Arial Narrow" w:hAnsi="Arial Narrow" w:cs="Arial"/>
          <w:sz w:val="22"/>
          <w:szCs w:val="22"/>
        </w:rPr>
        <w:t xml:space="preserve"> kwotą należnej pła</w:t>
      </w:r>
      <w:r w:rsidR="00401966" w:rsidRPr="000D39DF">
        <w:rPr>
          <w:rFonts w:ascii="Arial Narrow" w:hAnsi="Arial Narrow" w:cs="Arial"/>
          <w:sz w:val="22"/>
          <w:szCs w:val="22"/>
        </w:rPr>
        <w:t>t</w:t>
      </w:r>
      <w:r w:rsidR="00440C81" w:rsidRPr="000D39DF">
        <w:rPr>
          <w:rFonts w:ascii="Arial Narrow" w:hAnsi="Arial Narrow" w:cs="Arial"/>
          <w:sz w:val="22"/>
          <w:szCs w:val="22"/>
        </w:rPr>
        <w:t>n</w:t>
      </w:r>
      <w:r w:rsidR="00401966" w:rsidRPr="000D39DF">
        <w:rPr>
          <w:rFonts w:ascii="Arial Narrow" w:hAnsi="Arial Narrow" w:cs="Arial"/>
          <w:sz w:val="22"/>
          <w:szCs w:val="22"/>
        </w:rPr>
        <w:t>ości</w:t>
      </w:r>
      <w:r w:rsidRPr="000D39DF">
        <w:rPr>
          <w:rFonts w:ascii="Arial Narrow" w:hAnsi="Arial Narrow" w:cs="Arial"/>
          <w:sz w:val="22"/>
          <w:szCs w:val="22"/>
        </w:rPr>
        <w:t>.</w:t>
      </w:r>
      <w:r w:rsidR="00440C81" w:rsidRPr="000D39DF">
        <w:rPr>
          <w:rFonts w:ascii="Arial Narrow" w:hAnsi="Arial Narrow" w:cs="Arial"/>
          <w:sz w:val="22"/>
          <w:szCs w:val="22"/>
        </w:rPr>
        <w:t xml:space="preserve"> Jeżeli termin płatności przypada na dzień wolny od pracy lub na sobotę, termin płatności tej faktury upływał będzie wówczas</w:t>
      </w:r>
      <w:r w:rsidR="006E1F2E">
        <w:rPr>
          <w:rFonts w:ascii="Arial Narrow" w:hAnsi="Arial Narrow" w:cs="Arial"/>
          <w:sz w:val="22"/>
          <w:szCs w:val="22"/>
        </w:rPr>
        <w:t xml:space="preserve"> w </w:t>
      </w:r>
      <w:r w:rsidR="00440C81" w:rsidRPr="000D39DF">
        <w:rPr>
          <w:rFonts w:ascii="Arial Narrow" w:hAnsi="Arial Narrow" w:cs="Arial"/>
          <w:sz w:val="22"/>
          <w:szCs w:val="22"/>
        </w:rPr>
        <w:t>pierwszym następującym dniu roboczym.</w:t>
      </w:r>
    </w:p>
    <w:p w14:paraId="43DB8EAC" w14:textId="28E46AC8" w:rsidR="00440C81" w:rsidRPr="000D39DF" w:rsidRDefault="00440C81" w:rsidP="004845B4">
      <w:pPr>
        <w:numPr>
          <w:ilvl w:val="0"/>
          <w:numId w:val="17"/>
        </w:numPr>
        <w:spacing w:line="276" w:lineRule="auto"/>
        <w:ind w:left="426" w:hanging="426"/>
        <w:jc w:val="both"/>
        <w:rPr>
          <w:rFonts w:ascii="Arial Narrow" w:hAnsi="Arial Narrow" w:cs="Arial"/>
          <w:sz w:val="22"/>
          <w:szCs w:val="22"/>
        </w:rPr>
      </w:pPr>
      <w:r w:rsidRPr="000D39DF">
        <w:rPr>
          <w:rFonts w:ascii="Arial Narrow" w:hAnsi="Arial Narrow" w:cs="Arial"/>
          <w:sz w:val="22"/>
          <w:szCs w:val="22"/>
        </w:rPr>
        <w:t>Wykonawca będzie wystawiać</w:t>
      </w:r>
      <w:r w:rsidR="006E1F2E">
        <w:rPr>
          <w:rFonts w:ascii="Arial Narrow" w:hAnsi="Arial Narrow" w:cs="Arial"/>
          <w:sz w:val="22"/>
          <w:szCs w:val="22"/>
        </w:rPr>
        <w:t xml:space="preserve"> i </w:t>
      </w:r>
      <w:r w:rsidRPr="000D39DF">
        <w:rPr>
          <w:rFonts w:ascii="Arial Narrow" w:hAnsi="Arial Narrow" w:cs="Arial"/>
          <w:sz w:val="22"/>
          <w:szCs w:val="22"/>
        </w:rPr>
        <w:t>przesyłać Zamawiającemu faktury VAT (w tym faktury korygujące</w:t>
      </w:r>
      <w:r w:rsidR="006E1F2E">
        <w:rPr>
          <w:rFonts w:ascii="Arial Narrow" w:hAnsi="Arial Narrow" w:cs="Arial"/>
          <w:sz w:val="22"/>
          <w:szCs w:val="22"/>
        </w:rPr>
        <w:t xml:space="preserve"> i </w:t>
      </w:r>
      <w:r w:rsidRPr="000D39DF">
        <w:rPr>
          <w:rFonts w:ascii="Arial Narrow" w:hAnsi="Arial Narrow" w:cs="Arial"/>
          <w:sz w:val="22"/>
          <w:szCs w:val="22"/>
        </w:rPr>
        <w:t>duplikaty faktur)</w:t>
      </w:r>
      <w:r w:rsidR="006E1F2E">
        <w:rPr>
          <w:rFonts w:ascii="Arial Narrow" w:hAnsi="Arial Narrow" w:cs="Arial"/>
          <w:sz w:val="22"/>
          <w:szCs w:val="22"/>
        </w:rPr>
        <w:t xml:space="preserve"> w </w:t>
      </w:r>
      <w:r w:rsidRPr="000D39DF">
        <w:rPr>
          <w:rFonts w:ascii="Arial Narrow" w:hAnsi="Arial Narrow" w:cs="Arial"/>
          <w:sz w:val="22"/>
          <w:szCs w:val="22"/>
        </w:rPr>
        <w:t>formie elektronicznej, gwarantując autentyczność ich pochodzenia, integralność treści</w:t>
      </w:r>
      <w:r w:rsidR="006E1F2E">
        <w:rPr>
          <w:rFonts w:ascii="Arial Narrow" w:hAnsi="Arial Narrow" w:cs="Arial"/>
          <w:sz w:val="22"/>
          <w:szCs w:val="22"/>
        </w:rPr>
        <w:t xml:space="preserve"> i </w:t>
      </w:r>
      <w:r w:rsidRPr="000D39DF">
        <w:rPr>
          <w:rFonts w:ascii="Arial Narrow" w:hAnsi="Arial Narrow" w:cs="Arial"/>
          <w:sz w:val="22"/>
          <w:szCs w:val="22"/>
        </w:rPr>
        <w:t>czytelność faktury. Formatem faktury</w:t>
      </w:r>
      <w:r w:rsidR="006E1F2E">
        <w:rPr>
          <w:rFonts w:ascii="Arial Narrow" w:hAnsi="Arial Narrow" w:cs="Arial"/>
          <w:sz w:val="22"/>
          <w:szCs w:val="22"/>
        </w:rPr>
        <w:t xml:space="preserve"> w </w:t>
      </w:r>
      <w:r w:rsidRPr="000D39DF">
        <w:rPr>
          <w:rFonts w:ascii="Arial Narrow" w:hAnsi="Arial Narrow" w:cs="Arial"/>
          <w:sz w:val="22"/>
          <w:szCs w:val="22"/>
        </w:rPr>
        <w:t>formie elektronicznej jest PDF (</w:t>
      </w:r>
      <w:proofErr w:type="spellStart"/>
      <w:r w:rsidRPr="000D39DF">
        <w:rPr>
          <w:rFonts w:ascii="Arial Narrow" w:hAnsi="Arial Narrow" w:cs="Arial"/>
          <w:sz w:val="22"/>
          <w:szCs w:val="22"/>
        </w:rPr>
        <w:t>Portable</w:t>
      </w:r>
      <w:proofErr w:type="spellEnd"/>
      <w:r w:rsidRPr="000D39DF">
        <w:rPr>
          <w:rFonts w:ascii="Arial Narrow" w:hAnsi="Arial Narrow" w:cs="Arial"/>
          <w:sz w:val="22"/>
          <w:szCs w:val="22"/>
        </w:rPr>
        <w:t xml:space="preserve"> </w:t>
      </w:r>
      <w:proofErr w:type="spellStart"/>
      <w:r w:rsidRPr="000D39DF">
        <w:rPr>
          <w:rFonts w:ascii="Arial Narrow" w:hAnsi="Arial Narrow" w:cs="Arial"/>
          <w:sz w:val="22"/>
          <w:szCs w:val="22"/>
        </w:rPr>
        <w:t>Document</w:t>
      </w:r>
      <w:proofErr w:type="spellEnd"/>
      <w:r w:rsidRPr="000D39DF">
        <w:rPr>
          <w:rFonts w:ascii="Arial Narrow" w:hAnsi="Arial Narrow" w:cs="Arial"/>
          <w:sz w:val="22"/>
          <w:szCs w:val="22"/>
        </w:rPr>
        <w:t xml:space="preserve"> Format).</w:t>
      </w:r>
    </w:p>
    <w:p w14:paraId="58FD46BB" w14:textId="5DE14210" w:rsidR="00440C81" w:rsidRPr="000D39DF" w:rsidRDefault="33023E3D" w:rsidP="004845B4">
      <w:pPr>
        <w:numPr>
          <w:ilvl w:val="0"/>
          <w:numId w:val="17"/>
        </w:numPr>
        <w:spacing w:line="276" w:lineRule="auto"/>
        <w:ind w:left="426" w:hanging="426"/>
        <w:jc w:val="both"/>
        <w:rPr>
          <w:rFonts w:ascii="Arial Narrow" w:hAnsi="Arial Narrow" w:cs="Arial"/>
          <w:sz w:val="22"/>
          <w:szCs w:val="22"/>
        </w:rPr>
      </w:pPr>
      <w:r w:rsidRPr="000D39DF">
        <w:rPr>
          <w:rFonts w:ascii="Arial Narrow" w:hAnsi="Arial Narrow" w:cs="Arial"/>
          <w:sz w:val="22"/>
          <w:szCs w:val="22"/>
        </w:rPr>
        <w:t>Wykonawca potwierdza, że przesyłane faktury elektroniczne spełniały będą wymogi ustawy</w:t>
      </w:r>
      <w:r w:rsidR="006E1F2E">
        <w:rPr>
          <w:rFonts w:ascii="Arial Narrow" w:hAnsi="Arial Narrow" w:cs="Arial"/>
          <w:sz w:val="22"/>
          <w:szCs w:val="22"/>
        </w:rPr>
        <w:t xml:space="preserve"> o </w:t>
      </w:r>
      <w:r w:rsidRPr="000D39DF">
        <w:rPr>
          <w:rFonts w:ascii="Arial Narrow" w:hAnsi="Arial Narrow" w:cs="Arial"/>
          <w:sz w:val="22"/>
          <w:szCs w:val="22"/>
        </w:rPr>
        <w:t>VAT.</w:t>
      </w:r>
    </w:p>
    <w:p w14:paraId="79C35510" w14:textId="7538E67C" w:rsidR="0074080B" w:rsidRPr="000D39DF" w:rsidRDefault="0074080B" w:rsidP="004845B4">
      <w:pPr>
        <w:numPr>
          <w:ilvl w:val="0"/>
          <w:numId w:val="17"/>
        </w:numPr>
        <w:spacing w:line="276" w:lineRule="auto"/>
        <w:ind w:left="426" w:hanging="426"/>
        <w:jc w:val="both"/>
        <w:rPr>
          <w:rFonts w:ascii="Arial Narrow" w:hAnsi="Arial Narrow" w:cs="Arial"/>
          <w:sz w:val="22"/>
          <w:szCs w:val="22"/>
        </w:rPr>
      </w:pPr>
      <w:r w:rsidRPr="000D39DF">
        <w:rPr>
          <w:rFonts w:ascii="Arial Narrow" w:hAnsi="Arial Narrow" w:cs="Arial"/>
          <w:sz w:val="22"/>
          <w:szCs w:val="22"/>
        </w:rPr>
        <w:lastRenderedPageBreak/>
        <w:t>Na każdej fakturze Zamawiający umieści następujące informacje: numer Umowy, numer</w:t>
      </w:r>
      <w:r w:rsidR="006E1F2E">
        <w:rPr>
          <w:rFonts w:ascii="Arial Narrow" w:hAnsi="Arial Narrow" w:cs="Arial"/>
          <w:sz w:val="22"/>
          <w:szCs w:val="22"/>
        </w:rPr>
        <w:t xml:space="preserve"> i </w:t>
      </w:r>
      <w:r w:rsidRPr="000D39DF">
        <w:rPr>
          <w:rFonts w:ascii="Arial Narrow" w:hAnsi="Arial Narrow" w:cs="Arial"/>
          <w:sz w:val="22"/>
          <w:szCs w:val="22"/>
        </w:rPr>
        <w:t>datę zamówienia, nazwę zadania, numer</w:t>
      </w:r>
      <w:r w:rsidR="006E1F2E">
        <w:rPr>
          <w:rFonts w:ascii="Arial Narrow" w:hAnsi="Arial Narrow" w:cs="Arial"/>
          <w:sz w:val="22"/>
          <w:szCs w:val="22"/>
        </w:rPr>
        <w:t xml:space="preserve"> i </w:t>
      </w:r>
      <w:r w:rsidRPr="000D39DF">
        <w:rPr>
          <w:rFonts w:ascii="Arial Narrow" w:hAnsi="Arial Narrow" w:cs="Arial"/>
          <w:sz w:val="22"/>
          <w:szCs w:val="22"/>
        </w:rPr>
        <w:t xml:space="preserve">datę </w:t>
      </w:r>
      <w:r w:rsidR="00427DB2" w:rsidRPr="000D39DF">
        <w:rPr>
          <w:rFonts w:ascii="Arial Narrow" w:hAnsi="Arial Narrow" w:cs="Arial"/>
          <w:sz w:val="22"/>
          <w:szCs w:val="22"/>
        </w:rPr>
        <w:t>p</w:t>
      </w:r>
      <w:r w:rsidRPr="000D39DF">
        <w:rPr>
          <w:rFonts w:ascii="Arial Narrow" w:hAnsi="Arial Narrow" w:cs="Arial"/>
          <w:sz w:val="22"/>
          <w:szCs w:val="22"/>
        </w:rPr>
        <w:t xml:space="preserve">rotokołu </w:t>
      </w:r>
      <w:r w:rsidR="00427DB2" w:rsidRPr="000D39DF">
        <w:rPr>
          <w:rFonts w:ascii="Arial Narrow" w:hAnsi="Arial Narrow" w:cs="Arial"/>
          <w:sz w:val="22"/>
          <w:szCs w:val="22"/>
        </w:rPr>
        <w:t>o</w:t>
      </w:r>
      <w:r w:rsidRPr="000D39DF">
        <w:rPr>
          <w:rFonts w:ascii="Arial Narrow" w:hAnsi="Arial Narrow" w:cs="Arial"/>
          <w:sz w:val="22"/>
          <w:szCs w:val="22"/>
        </w:rPr>
        <w:t>dbioru usług/robót oraz</w:t>
      </w:r>
      <w:r w:rsidR="00D634F5">
        <w:rPr>
          <w:rFonts w:ascii="Arial Narrow" w:hAnsi="Arial Narrow" w:cs="Arial"/>
          <w:sz w:val="22"/>
          <w:szCs w:val="22"/>
        </w:rPr>
        <w:t xml:space="preserve"> na żądanie Zamawiającego</w:t>
      </w:r>
      <w:r w:rsidRPr="000D39DF">
        <w:rPr>
          <w:rFonts w:ascii="Arial Narrow" w:hAnsi="Arial Narrow" w:cs="Arial"/>
          <w:sz w:val="22"/>
          <w:szCs w:val="22"/>
        </w:rPr>
        <w:t xml:space="preserve"> </w:t>
      </w:r>
      <w:r w:rsidR="009B49F4">
        <w:rPr>
          <w:rFonts w:ascii="Arial Narrow" w:hAnsi="Arial Narrow" w:cs="Arial"/>
          <w:sz w:val="22"/>
          <w:szCs w:val="22"/>
        </w:rPr>
        <w:t xml:space="preserve">kod </w:t>
      </w:r>
      <w:r w:rsidRPr="000D39DF">
        <w:rPr>
          <w:rFonts w:ascii="Arial Narrow" w:hAnsi="Arial Narrow" w:cs="Arial"/>
          <w:sz w:val="22"/>
          <w:szCs w:val="22"/>
        </w:rPr>
        <w:t>PKWIU</w:t>
      </w:r>
      <w:r w:rsidR="009B49F4">
        <w:rPr>
          <w:rFonts w:ascii="Arial Narrow" w:hAnsi="Arial Narrow" w:cs="Arial"/>
          <w:sz w:val="22"/>
          <w:szCs w:val="22"/>
        </w:rPr>
        <w:t xml:space="preserve"> zrealizowanych świadczeń</w:t>
      </w:r>
      <w:r w:rsidRPr="000D39DF">
        <w:rPr>
          <w:rFonts w:ascii="Arial Narrow" w:hAnsi="Arial Narrow" w:cs="Arial"/>
          <w:sz w:val="22"/>
          <w:szCs w:val="22"/>
        </w:rPr>
        <w:t>.</w:t>
      </w:r>
    </w:p>
    <w:p w14:paraId="3E532F99" w14:textId="1287C226" w:rsidR="00AE5783" w:rsidRPr="000D39DF" w:rsidRDefault="00AE5783" w:rsidP="004845B4">
      <w:pPr>
        <w:numPr>
          <w:ilvl w:val="0"/>
          <w:numId w:val="17"/>
        </w:numPr>
        <w:spacing w:line="276" w:lineRule="auto"/>
        <w:ind w:left="426" w:hanging="426"/>
        <w:jc w:val="both"/>
        <w:rPr>
          <w:rFonts w:ascii="Arial Narrow" w:hAnsi="Arial Narrow" w:cs="Arial"/>
          <w:sz w:val="22"/>
          <w:szCs w:val="22"/>
        </w:rPr>
      </w:pPr>
      <w:r w:rsidRPr="000D39DF">
        <w:rPr>
          <w:rFonts w:ascii="Arial Narrow" w:hAnsi="Arial Narrow" w:cs="Arial"/>
          <w:sz w:val="22"/>
          <w:szCs w:val="22"/>
        </w:rPr>
        <w:t xml:space="preserve">Wykonawca zobowiązany jest do umieszczenia na wystawianych przez niego fakturach VAT nazwy komórki organizacyjnej Zamawiającego będącej właścicielem Umowy, którą na dzień zawarcia Umowy jest </w:t>
      </w:r>
      <w:r w:rsidRPr="000D39DF">
        <w:rPr>
          <w:rFonts w:ascii="Arial Narrow" w:hAnsi="Arial Narrow" w:cs="Arial"/>
          <w:sz w:val="22"/>
          <w:szCs w:val="22"/>
          <w:highlight w:val="yellow"/>
        </w:rPr>
        <w:t>[……</w:t>
      </w:r>
      <w:proofErr w:type="gramStart"/>
      <w:r w:rsidRPr="000D39DF">
        <w:rPr>
          <w:rFonts w:ascii="Arial Narrow" w:hAnsi="Arial Narrow" w:cs="Arial"/>
          <w:sz w:val="22"/>
          <w:szCs w:val="22"/>
          <w:highlight w:val="yellow"/>
        </w:rPr>
        <w:t>……..….</w:t>
      </w:r>
      <w:proofErr w:type="gramEnd"/>
      <w:r w:rsidRPr="000D39DF">
        <w:rPr>
          <w:rFonts w:ascii="Arial Narrow" w:hAnsi="Arial Narrow" w:cs="Arial"/>
          <w:sz w:val="22"/>
          <w:szCs w:val="22"/>
          <w:highlight w:val="yellow"/>
        </w:rPr>
        <w:t>].</w:t>
      </w:r>
      <w:r w:rsidRPr="000D39DF">
        <w:rPr>
          <w:rFonts w:ascii="Arial Narrow" w:hAnsi="Arial Narrow" w:cs="Arial"/>
          <w:sz w:val="22"/>
          <w:szCs w:val="22"/>
        </w:rPr>
        <w:t xml:space="preserve"> Zamawiający informuje Wykonawcę</w:t>
      </w:r>
      <w:r w:rsidR="006E1F2E">
        <w:rPr>
          <w:rFonts w:ascii="Arial Narrow" w:hAnsi="Arial Narrow" w:cs="Arial"/>
          <w:sz w:val="22"/>
          <w:szCs w:val="22"/>
        </w:rPr>
        <w:t xml:space="preserve"> o </w:t>
      </w:r>
      <w:r w:rsidRPr="000D39DF">
        <w:rPr>
          <w:rFonts w:ascii="Arial Narrow" w:hAnsi="Arial Narrow" w:cs="Arial"/>
          <w:sz w:val="22"/>
          <w:szCs w:val="22"/>
        </w:rPr>
        <w:t>zmianie nazwy komórki organizacyjnej,</w:t>
      </w:r>
      <w:r w:rsidR="006E1F2E">
        <w:rPr>
          <w:rFonts w:ascii="Arial Narrow" w:hAnsi="Arial Narrow" w:cs="Arial"/>
          <w:sz w:val="22"/>
          <w:szCs w:val="22"/>
        </w:rPr>
        <w:t xml:space="preserve"> a </w:t>
      </w:r>
      <w:r w:rsidRPr="000D39DF">
        <w:rPr>
          <w:rFonts w:ascii="Arial Narrow" w:hAnsi="Arial Narrow" w:cs="Arial"/>
          <w:sz w:val="22"/>
          <w:szCs w:val="22"/>
        </w:rPr>
        <w:t>zmiana ta nie stanowi zmiany Umowy</w:t>
      </w:r>
      <w:r w:rsidR="006E1F2E">
        <w:rPr>
          <w:rFonts w:ascii="Arial Narrow" w:hAnsi="Arial Narrow" w:cs="Arial"/>
          <w:sz w:val="22"/>
          <w:szCs w:val="22"/>
        </w:rPr>
        <w:t xml:space="preserve"> i </w:t>
      </w:r>
      <w:r w:rsidRPr="000D39DF">
        <w:rPr>
          <w:rFonts w:ascii="Arial Narrow" w:hAnsi="Arial Narrow" w:cs="Arial"/>
          <w:sz w:val="22"/>
          <w:szCs w:val="22"/>
        </w:rPr>
        <w:t>jest skuteczna względem Wykonawcy</w:t>
      </w:r>
      <w:r w:rsidR="006E1F2E">
        <w:rPr>
          <w:rFonts w:ascii="Arial Narrow" w:hAnsi="Arial Narrow" w:cs="Arial"/>
          <w:sz w:val="22"/>
          <w:szCs w:val="22"/>
        </w:rPr>
        <w:t xml:space="preserve"> z </w:t>
      </w:r>
      <w:r w:rsidRPr="000D39DF">
        <w:rPr>
          <w:rFonts w:ascii="Arial Narrow" w:hAnsi="Arial Narrow" w:cs="Arial"/>
          <w:sz w:val="22"/>
          <w:szCs w:val="22"/>
        </w:rPr>
        <w:t>chwilą poinformowania go</w:t>
      </w:r>
      <w:r w:rsidR="006E1F2E">
        <w:rPr>
          <w:rFonts w:ascii="Arial Narrow" w:hAnsi="Arial Narrow" w:cs="Arial"/>
          <w:sz w:val="22"/>
          <w:szCs w:val="22"/>
        </w:rPr>
        <w:t xml:space="preserve"> o </w:t>
      </w:r>
      <w:r w:rsidRPr="000D39DF">
        <w:rPr>
          <w:rFonts w:ascii="Arial Narrow" w:hAnsi="Arial Narrow" w:cs="Arial"/>
          <w:sz w:val="22"/>
          <w:szCs w:val="22"/>
        </w:rPr>
        <w:t>takiej zmianie.</w:t>
      </w:r>
    </w:p>
    <w:p w14:paraId="3594F303" w14:textId="39C549CC" w:rsidR="009D5980" w:rsidRPr="000D39DF" w:rsidRDefault="009D5980" w:rsidP="004845B4">
      <w:pPr>
        <w:numPr>
          <w:ilvl w:val="0"/>
          <w:numId w:val="17"/>
        </w:numPr>
        <w:spacing w:line="276" w:lineRule="auto"/>
        <w:ind w:left="357" w:hanging="357"/>
        <w:jc w:val="both"/>
        <w:rPr>
          <w:rFonts w:ascii="Arial Narrow" w:hAnsi="Arial Narrow" w:cs="Arial"/>
          <w:sz w:val="22"/>
          <w:szCs w:val="22"/>
        </w:rPr>
      </w:pPr>
      <w:r w:rsidRPr="000D39DF">
        <w:rPr>
          <w:rFonts w:ascii="Arial Narrow" w:hAnsi="Arial Narrow" w:cs="Arial"/>
          <w:color w:val="000000" w:themeColor="text1"/>
          <w:sz w:val="22"/>
          <w:szCs w:val="22"/>
        </w:rPr>
        <w:t>Faktury VAT będą dostarczane do Zamawiającego</w:t>
      </w:r>
      <w:r w:rsidR="006E1F2E">
        <w:rPr>
          <w:rFonts w:ascii="Arial Narrow" w:hAnsi="Arial Narrow" w:cs="Arial"/>
          <w:color w:val="000000" w:themeColor="text1"/>
          <w:sz w:val="22"/>
          <w:szCs w:val="22"/>
        </w:rPr>
        <w:t xml:space="preserve"> w </w:t>
      </w:r>
      <w:r w:rsidRPr="000D39DF">
        <w:rPr>
          <w:rFonts w:ascii="Arial Narrow" w:hAnsi="Arial Narrow" w:cs="Arial"/>
          <w:color w:val="000000" w:themeColor="text1"/>
          <w:sz w:val="22"/>
          <w:szCs w:val="22"/>
        </w:rPr>
        <w:t>formie elektronicznej (e-faktura) wysyłanej</w:t>
      </w:r>
      <w:r w:rsidR="006E1F2E">
        <w:rPr>
          <w:rFonts w:ascii="Arial Narrow" w:hAnsi="Arial Narrow" w:cs="Arial"/>
          <w:color w:val="000000" w:themeColor="text1"/>
          <w:sz w:val="22"/>
          <w:szCs w:val="22"/>
        </w:rPr>
        <w:t xml:space="preserve"> z </w:t>
      </w:r>
      <w:r w:rsidRPr="000D39DF">
        <w:rPr>
          <w:rFonts w:ascii="Arial Narrow" w:hAnsi="Arial Narrow" w:cs="Arial"/>
          <w:color w:val="000000" w:themeColor="text1"/>
          <w:sz w:val="22"/>
          <w:szCs w:val="22"/>
        </w:rPr>
        <w:t xml:space="preserve">adresu e-mail Wykonawcy: </w:t>
      </w:r>
      <w:hyperlink r:id="rId12">
        <w:r w:rsidRPr="00C27A2D">
          <w:rPr>
            <w:rStyle w:val="Hipercze"/>
            <w:rFonts w:ascii="Arial Narrow" w:hAnsi="Arial Narrow" w:cs="Arial"/>
            <w:b/>
            <w:bCs/>
            <w:color w:val="auto"/>
            <w:sz w:val="22"/>
            <w:szCs w:val="22"/>
            <w:highlight w:val="yellow"/>
            <w:u w:val="none"/>
          </w:rPr>
          <w:t>……………………….</w:t>
        </w:r>
      </w:hyperlink>
      <w:r w:rsidRPr="00C27A2D">
        <w:rPr>
          <w:rFonts w:ascii="Arial Narrow" w:hAnsi="Arial Narrow" w:cs="Arial"/>
          <w:sz w:val="22"/>
          <w:szCs w:val="22"/>
        </w:rPr>
        <w:t xml:space="preserve"> </w:t>
      </w:r>
      <w:r w:rsidRPr="000D39DF">
        <w:rPr>
          <w:rFonts w:ascii="Arial Narrow" w:hAnsi="Arial Narrow" w:cs="Arial"/>
          <w:color w:val="000000" w:themeColor="text1"/>
          <w:sz w:val="22"/>
          <w:szCs w:val="22"/>
        </w:rPr>
        <w:t xml:space="preserve">na wskazany adres e-mail Zamawiającego: </w:t>
      </w:r>
      <w:bookmarkStart w:id="2" w:name="_Hlk147740960"/>
      <w:r w:rsidRPr="00602F54">
        <w:fldChar w:fldCharType="begin"/>
      </w:r>
      <w:r w:rsidRPr="00602F54">
        <w:rPr>
          <w:rFonts w:ascii="Arial Narrow" w:hAnsi="Arial Narrow" w:cs="Arial"/>
          <w:b/>
          <w:bCs/>
          <w:sz w:val="22"/>
          <w:szCs w:val="22"/>
        </w:rPr>
        <w:instrText>HYPERLINK "mailto:fakturyzakupowe.pgeek@gkpge.pl" \h</w:instrText>
      </w:r>
      <w:r w:rsidRPr="00602F54">
        <w:fldChar w:fldCharType="separate"/>
      </w:r>
      <w:r w:rsidRPr="00602F54">
        <w:rPr>
          <w:rStyle w:val="Hipercze"/>
          <w:rFonts w:ascii="Arial Narrow" w:eastAsia="Arial" w:hAnsi="Arial Narrow" w:cs="Arial"/>
          <w:b/>
          <w:bCs/>
          <w:color w:val="auto"/>
          <w:sz w:val="22"/>
          <w:szCs w:val="22"/>
          <w:u w:val="none"/>
        </w:rPr>
        <w:t>fakturyzakupowe.pgeek@gkpge.pl</w:t>
      </w:r>
      <w:r w:rsidRPr="00602F54">
        <w:rPr>
          <w:rStyle w:val="Hipercze"/>
          <w:rFonts w:ascii="Arial Narrow" w:eastAsia="Arial" w:hAnsi="Arial Narrow" w:cs="Arial"/>
          <w:b/>
          <w:bCs/>
          <w:color w:val="auto"/>
          <w:sz w:val="22"/>
          <w:szCs w:val="22"/>
          <w:u w:val="none"/>
        </w:rPr>
        <w:fldChar w:fldCharType="end"/>
      </w:r>
      <w:bookmarkEnd w:id="2"/>
      <w:r w:rsidRPr="00602F54">
        <w:rPr>
          <w:rFonts w:ascii="Arial Narrow" w:hAnsi="Arial Narrow" w:cs="Arial"/>
          <w:b/>
          <w:bCs/>
          <w:sz w:val="22"/>
          <w:szCs w:val="22"/>
        </w:rPr>
        <w:t xml:space="preserve">. </w:t>
      </w:r>
    </w:p>
    <w:p w14:paraId="58831D95" w14:textId="13F4F1B6" w:rsidR="009D5980" w:rsidRPr="000D39DF" w:rsidRDefault="009D5980" w:rsidP="004845B4">
      <w:pPr>
        <w:numPr>
          <w:ilvl w:val="0"/>
          <w:numId w:val="17"/>
        </w:numPr>
        <w:spacing w:line="276" w:lineRule="auto"/>
        <w:ind w:left="357" w:hanging="357"/>
        <w:jc w:val="both"/>
        <w:rPr>
          <w:rFonts w:ascii="Arial Narrow" w:hAnsi="Arial Narrow" w:cs="Arial"/>
          <w:sz w:val="22"/>
          <w:szCs w:val="22"/>
        </w:rPr>
      </w:pPr>
      <w:r w:rsidRPr="000D39DF">
        <w:rPr>
          <w:rFonts w:ascii="Arial Narrow" w:hAnsi="Arial Narrow" w:cs="Arial"/>
          <w:sz w:val="22"/>
          <w:szCs w:val="22"/>
        </w:rPr>
        <w:t>Za datę doręczenia faktury przez Stronę uznaje się datę odnotowanego faktu wpływu faktury</w:t>
      </w:r>
      <w:r w:rsidR="006E1F2E">
        <w:rPr>
          <w:rFonts w:ascii="Arial Narrow" w:hAnsi="Arial Narrow" w:cs="Arial"/>
          <w:sz w:val="22"/>
          <w:szCs w:val="22"/>
        </w:rPr>
        <w:t xml:space="preserve"> w </w:t>
      </w:r>
      <w:r w:rsidRPr="000D39DF">
        <w:rPr>
          <w:rFonts w:ascii="Arial Narrow" w:hAnsi="Arial Narrow" w:cs="Arial"/>
          <w:sz w:val="22"/>
          <w:szCs w:val="22"/>
        </w:rPr>
        <w:t>formacie PDF na skrzynkę odbiorczą poczty elektronicznej Strony. Każda ze Stron jest uprawniona do wycofania wyrażonej akceptacji na wystawianie</w:t>
      </w:r>
      <w:r w:rsidR="006E1F2E">
        <w:rPr>
          <w:rFonts w:ascii="Arial Narrow" w:hAnsi="Arial Narrow" w:cs="Arial"/>
          <w:sz w:val="22"/>
          <w:szCs w:val="22"/>
        </w:rPr>
        <w:t xml:space="preserve"> i </w:t>
      </w:r>
      <w:r w:rsidRPr="000D39DF">
        <w:rPr>
          <w:rFonts w:ascii="Arial Narrow" w:hAnsi="Arial Narrow" w:cs="Arial"/>
          <w:sz w:val="22"/>
          <w:szCs w:val="22"/>
        </w:rPr>
        <w:t>przesyłanie faktur elektronicznych</w:t>
      </w:r>
      <w:r w:rsidR="006E1F2E">
        <w:rPr>
          <w:rFonts w:ascii="Arial Narrow" w:hAnsi="Arial Narrow" w:cs="Arial"/>
          <w:sz w:val="22"/>
          <w:szCs w:val="22"/>
        </w:rPr>
        <w:t xml:space="preserve"> w </w:t>
      </w:r>
      <w:r w:rsidRPr="000D39DF">
        <w:rPr>
          <w:rFonts w:ascii="Arial Narrow" w:hAnsi="Arial Narrow" w:cs="Arial"/>
          <w:sz w:val="22"/>
          <w:szCs w:val="22"/>
        </w:rPr>
        <w:t>każdej chwili, ze skutkiem od daty następującej bezpośrednio po dacie doręczenia drugiej Stronie oświadczenia</w:t>
      </w:r>
      <w:r w:rsidR="006E1F2E">
        <w:rPr>
          <w:rFonts w:ascii="Arial Narrow" w:hAnsi="Arial Narrow" w:cs="Arial"/>
          <w:sz w:val="22"/>
          <w:szCs w:val="22"/>
        </w:rPr>
        <w:t xml:space="preserve"> w </w:t>
      </w:r>
      <w:r w:rsidRPr="000D39DF">
        <w:rPr>
          <w:rFonts w:ascii="Arial Narrow" w:hAnsi="Arial Narrow" w:cs="Arial"/>
          <w:sz w:val="22"/>
          <w:szCs w:val="22"/>
        </w:rPr>
        <w:t>tym zakresie. Oświadczenie,</w:t>
      </w:r>
      <w:r w:rsidR="006E1F2E">
        <w:rPr>
          <w:rFonts w:ascii="Arial Narrow" w:hAnsi="Arial Narrow" w:cs="Arial"/>
          <w:sz w:val="22"/>
          <w:szCs w:val="22"/>
        </w:rPr>
        <w:t xml:space="preserve"> o </w:t>
      </w:r>
      <w:r w:rsidRPr="000D39DF">
        <w:rPr>
          <w:rFonts w:ascii="Arial Narrow" w:hAnsi="Arial Narrow" w:cs="Arial"/>
          <w:sz w:val="22"/>
          <w:szCs w:val="22"/>
        </w:rPr>
        <w:t>którym mowa</w:t>
      </w:r>
      <w:r w:rsidR="006E1F2E">
        <w:rPr>
          <w:rFonts w:ascii="Arial Narrow" w:hAnsi="Arial Narrow" w:cs="Arial"/>
          <w:sz w:val="22"/>
          <w:szCs w:val="22"/>
        </w:rPr>
        <w:t xml:space="preserve"> w </w:t>
      </w:r>
      <w:r w:rsidRPr="000D39DF">
        <w:rPr>
          <w:rFonts w:ascii="Arial Narrow" w:hAnsi="Arial Narrow" w:cs="Arial"/>
          <w:sz w:val="22"/>
          <w:szCs w:val="22"/>
        </w:rPr>
        <w:t>zdaniu poprzednim wymaga, pod rygorem nieważności, formy pisemnej.</w:t>
      </w:r>
    </w:p>
    <w:p w14:paraId="0F614B46" w14:textId="3606BA21" w:rsidR="00434A48" w:rsidRPr="000D39DF" w:rsidRDefault="6C0434B9" w:rsidP="004845B4">
      <w:pPr>
        <w:numPr>
          <w:ilvl w:val="0"/>
          <w:numId w:val="17"/>
        </w:numPr>
        <w:spacing w:line="276" w:lineRule="auto"/>
        <w:ind w:left="357" w:hanging="357"/>
        <w:jc w:val="both"/>
        <w:rPr>
          <w:rFonts w:ascii="Arial Narrow" w:hAnsi="Arial Narrow" w:cs="Arial"/>
          <w:sz w:val="22"/>
          <w:szCs w:val="22"/>
        </w:rPr>
      </w:pPr>
      <w:r w:rsidRPr="000D39DF">
        <w:rPr>
          <w:rFonts w:ascii="Arial Narrow" w:hAnsi="Arial Narrow" w:cs="Arial"/>
          <w:sz w:val="22"/>
          <w:szCs w:val="22"/>
        </w:rPr>
        <w:t>Zmiany adresu e-mail, wskazanego</w:t>
      </w:r>
      <w:r w:rsidR="006E1F2E">
        <w:rPr>
          <w:rFonts w:ascii="Arial Narrow" w:hAnsi="Arial Narrow" w:cs="Arial"/>
          <w:sz w:val="22"/>
          <w:szCs w:val="22"/>
        </w:rPr>
        <w:t xml:space="preserve"> w </w:t>
      </w:r>
      <w:r w:rsidR="00AF3ED5">
        <w:rPr>
          <w:rFonts w:ascii="Arial Narrow" w:hAnsi="Arial Narrow" w:cs="Arial"/>
          <w:sz w:val="22"/>
          <w:szCs w:val="22"/>
        </w:rPr>
        <w:t>ust. 19</w:t>
      </w:r>
      <w:r w:rsidR="00D6119F" w:rsidRPr="000D39DF">
        <w:rPr>
          <w:rFonts w:ascii="Arial Narrow" w:hAnsi="Arial Narrow" w:cs="Arial"/>
          <w:sz w:val="22"/>
          <w:szCs w:val="22"/>
        </w:rPr>
        <w:t xml:space="preserve"> </w:t>
      </w:r>
      <w:r w:rsidRPr="000D39DF">
        <w:rPr>
          <w:rFonts w:ascii="Arial Narrow" w:hAnsi="Arial Narrow" w:cs="Arial"/>
          <w:sz w:val="22"/>
          <w:szCs w:val="22"/>
        </w:rPr>
        <w:t xml:space="preserve">będą dokonywane przez </w:t>
      </w:r>
      <w:r w:rsidR="68776AC3" w:rsidRPr="000D39DF">
        <w:rPr>
          <w:rFonts w:ascii="Arial Narrow" w:hAnsi="Arial Narrow" w:cs="Arial"/>
          <w:sz w:val="22"/>
          <w:szCs w:val="22"/>
        </w:rPr>
        <w:t>Zamawiającego</w:t>
      </w:r>
      <w:r w:rsidR="006E1F2E">
        <w:rPr>
          <w:rFonts w:ascii="Arial Narrow" w:hAnsi="Arial Narrow" w:cs="Arial"/>
          <w:sz w:val="22"/>
          <w:szCs w:val="22"/>
        </w:rPr>
        <w:t xml:space="preserve"> w </w:t>
      </w:r>
      <w:r w:rsidRPr="000D39DF">
        <w:rPr>
          <w:rFonts w:ascii="Arial Narrow" w:hAnsi="Arial Narrow" w:cs="Arial"/>
          <w:sz w:val="22"/>
          <w:szCs w:val="22"/>
        </w:rPr>
        <w:t>sposób pisemny lub mailowo pod rygorem nieważności ze skutkiem od daty następującej bezpośrednio po dacie doręczenia drugiej Stronie stosownego oświadczenia</w:t>
      </w:r>
      <w:r w:rsidR="006E1F2E">
        <w:rPr>
          <w:rFonts w:ascii="Arial Narrow" w:hAnsi="Arial Narrow" w:cs="Arial"/>
          <w:sz w:val="22"/>
          <w:szCs w:val="22"/>
        </w:rPr>
        <w:t xml:space="preserve"> w </w:t>
      </w:r>
      <w:r w:rsidRPr="000D39DF">
        <w:rPr>
          <w:rFonts w:ascii="Arial Narrow" w:hAnsi="Arial Narrow" w:cs="Arial"/>
          <w:sz w:val="22"/>
          <w:szCs w:val="22"/>
        </w:rPr>
        <w:t>tym zakresie.</w:t>
      </w:r>
    </w:p>
    <w:p w14:paraId="1428837D" w14:textId="2F5635AC" w:rsidR="009D5980" w:rsidRDefault="009D5980" w:rsidP="004845B4">
      <w:pPr>
        <w:numPr>
          <w:ilvl w:val="0"/>
          <w:numId w:val="17"/>
        </w:numPr>
        <w:spacing w:line="276" w:lineRule="auto"/>
        <w:ind w:left="357" w:hanging="357"/>
        <w:jc w:val="both"/>
        <w:rPr>
          <w:rFonts w:ascii="Arial Narrow" w:hAnsi="Arial Narrow" w:cs="Arial"/>
          <w:sz w:val="22"/>
          <w:szCs w:val="22"/>
        </w:rPr>
      </w:pPr>
      <w:r w:rsidRPr="000D39DF">
        <w:rPr>
          <w:rFonts w:ascii="Arial Narrow" w:hAnsi="Arial Narrow" w:cs="Arial"/>
          <w:sz w:val="22"/>
          <w:szCs w:val="22"/>
        </w:rPr>
        <w:t>W przypadku, gdy przeszkody formalne lub techniczne uniemożliwiają wystawienie</w:t>
      </w:r>
      <w:r w:rsidR="006E1F2E">
        <w:rPr>
          <w:rFonts w:ascii="Arial Narrow" w:hAnsi="Arial Narrow" w:cs="Arial"/>
          <w:sz w:val="22"/>
          <w:szCs w:val="22"/>
        </w:rPr>
        <w:t xml:space="preserve"> i </w:t>
      </w:r>
      <w:r w:rsidRPr="000D39DF">
        <w:rPr>
          <w:rFonts w:ascii="Arial Narrow" w:hAnsi="Arial Narrow" w:cs="Arial"/>
          <w:sz w:val="22"/>
          <w:szCs w:val="22"/>
        </w:rPr>
        <w:t>przesyłanie dokumentów</w:t>
      </w:r>
      <w:r w:rsidR="006E1F2E">
        <w:rPr>
          <w:rFonts w:ascii="Arial Narrow" w:hAnsi="Arial Narrow" w:cs="Arial"/>
          <w:sz w:val="22"/>
          <w:szCs w:val="22"/>
        </w:rPr>
        <w:t xml:space="preserve"> w </w:t>
      </w:r>
      <w:r w:rsidRPr="000D39DF">
        <w:rPr>
          <w:rFonts w:ascii="Arial Narrow" w:hAnsi="Arial Narrow" w:cs="Arial"/>
          <w:sz w:val="22"/>
          <w:szCs w:val="22"/>
        </w:rPr>
        <w:t>formie elektronicznej (w szczególności</w:t>
      </w:r>
      <w:r w:rsidR="006E1F2E">
        <w:rPr>
          <w:rFonts w:ascii="Arial Narrow" w:hAnsi="Arial Narrow" w:cs="Arial"/>
          <w:sz w:val="22"/>
          <w:szCs w:val="22"/>
        </w:rPr>
        <w:t xml:space="preserve"> w </w:t>
      </w:r>
      <w:r w:rsidRPr="000D39DF">
        <w:rPr>
          <w:rFonts w:ascii="Arial Narrow" w:hAnsi="Arial Narrow" w:cs="Arial"/>
          <w:sz w:val="22"/>
          <w:szCs w:val="22"/>
        </w:rPr>
        <w:t>przypadku cofnięcia niniejszej akceptacji) dokumenty te powinny zostać przesłane</w:t>
      </w:r>
      <w:r w:rsidR="006E1F2E">
        <w:rPr>
          <w:rFonts w:ascii="Arial Narrow" w:hAnsi="Arial Narrow" w:cs="Arial"/>
          <w:sz w:val="22"/>
          <w:szCs w:val="22"/>
        </w:rPr>
        <w:t xml:space="preserve"> w </w:t>
      </w:r>
      <w:r w:rsidRPr="000D39DF">
        <w:rPr>
          <w:rFonts w:ascii="Arial Narrow" w:hAnsi="Arial Narrow" w:cs="Arial"/>
          <w:sz w:val="22"/>
          <w:szCs w:val="22"/>
        </w:rPr>
        <w:t>formie papierowej na następujący adres: PGE Energetyka Kolejowa Centrum Usług Wspólnych Sp</w:t>
      </w:r>
      <w:r w:rsidR="006E1F2E">
        <w:rPr>
          <w:rFonts w:ascii="Arial Narrow" w:hAnsi="Arial Narrow" w:cs="Arial"/>
          <w:sz w:val="22"/>
          <w:szCs w:val="22"/>
        </w:rPr>
        <w:t xml:space="preserve"> z </w:t>
      </w:r>
      <w:r w:rsidRPr="000D39DF">
        <w:rPr>
          <w:rFonts w:ascii="Arial Narrow" w:hAnsi="Arial Narrow" w:cs="Arial"/>
          <w:sz w:val="22"/>
          <w:szCs w:val="22"/>
        </w:rPr>
        <w:t xml:space="preserve">o.o. Skrytka Pocztowa 73, Urząd Pocztowy Chorzów </w:t>
      </w:r>
      <w:r w:rsidR="0073323B" w:rsidRPr="000D39DF">
        <w:rPr>
          <w:rFonts w:ascii="Arial Narrow" w:hAnsi="Arial Narrow" w:cs="Arial"/>
          <w:sz w:val="22"/>
          <w:szCs w:val="22"/>
        </w:rPr>
        <w:t>6, Plac</w:t>
      </w:r>
      <w:r w:rsidRPr="000D39DF">
        <w:rPr>
          <w:rFonts w:ascii="Arial Narrow" w:hAnsi="Arial Narrow" w:cs="Arial"/>
          <w:sz w:val="22"/>
          <w:szCs w:val="22"/>
        </w:rPr>
        <w:t xml:space="preserve"> Ludwika Waryńskiego 1, 41-506 Chorzów. Faktura VAT będzie uznana za dostarczoną</w:t>
      </w:r>
      <w:r w:rsidR="006E1F2E">
        <w:rPr>
          <w:rFonts w:ascii="Arial Narrow" w:hAnsi="Arial Narrow" w:cs="Arial"/>
          <w:sz w:val="22"/>
          <w:szCs w:val="22"/>
        </w:rPr>
        <w:t xml:space="preserve"> w </w:t>
      </w:r>
      <w:r w:rsidRPr="000D39DF">
        <w:rPr>
          <w:rFonts w:ascii="Arial Narrow" w:hAnsi="Arial Narrow" w:cs="Arial"/>
          <w:sz w:val="22"/>
          <w:szCs w:val="22"/>
        </w:rPr>
        <w:t>sposób prawidłowy do Zamawiającego</w:t>
      </w:r>
      <w:r w:rsidR="006E1F2E">
        <w:rPr>
          <w:rFonts w:ascii="Arial Narrow" w:hAnsi="Arial Narrow" w:cs="Arial"/>
          <w:sz w:val="22"/>
          <w:szCs w:val="22"/>
        </w:rPr>
        <w:t xml:space="preserve"> w </w:t>
      </w:r>
      <w:r w:rsidRPr="000D39DF">
        <w:rPr>
          <w:rFonts w:ascii="Arial Narrow" w:hAnsi="Arial Narrow" w:cs="Arial"/>
          <w:sz w:val="22"/>
          <w:szCs w:val="22"/>
        </w:rPr>
        <w:t>dacie widniejącej na pieczęci przyjęcia lub dacie zwrotnego potwierdzenia odbioru.</w:t>
      </w:r>
    </w:p>
    <w:p w14:paraId="28EF4181" w14:textId="77777777" w:rsidR="00E929D4" w:rsidRPr="008060B0" w:rsidRDefault="00E929D4" w:rsidP="004845B4">
      <w:pPr>
        <w:numPr>
          <w:ilvl w:val="0"/>
          <w:numId w:val="17"/>
        </w:numPr>
        <w:spacing w:line="276" w:lineRule="auto"/>
        <w:ind w:left="357" w:hanging="357"/>
        <w:jc w:val="both"/>
        <w:rPr>
          <w:rFonts w:ascii="Arial Narrow" w:hAnsi="Arial Narrow" w:cs="Arial"/>
          <w:sz w:val="22"/>
          <w:szCs w:val="22"/>
        </w:rPr>
      </w:pPr>
      <w:r w:rsidRPr="005C1B2F">
        <w:rPr>
          <w:rFonts w:ascii="Arial Narrow" w:hAnsi="Arial Narrow" w:cs="Arial"/>
          <w:color w:val="000000"/>
          <w:sz w:val="22"/>
          <w:szCs w:val="22"/>
        </w:rPr>
        <w:t>Doręczenie Zamawiającemu faktury VAT zawierającej błędy, doręczonej na niewłaściwy adres lub niezawierającej wszystkich danych wymaganych przepisami prawa, uprawnia Zamawiającego do niedokonywania płatności objętej ww. fakturą VAT do momentu otrzymania prawidłowo wystawionej faktury korygującej</w:t>
      </w:r>
      <w:r>
        <w:rPr>
          <w:rFonts w:ascii="Arial Narrow" w:hAnsi="Arial Narrow" w:cs="Arial"/>
          <w:color w:val="000000"/>
          <w:sz w:val="22"/>
          <w:szCs w:val="22"/>
        </w:rPr>
        <w:t xml:space="preserve"> i </w:t>
      </w:r>
      <w:r w:rsidRPr="005C1B2F">
        <w:rPr>
          <w:rFonts w:ascii="Arial Narrow" w:hAnsi="Arial Narrow" w:cs="Arial"/>
          <w:color w:val="000000"/>
          <w:sz w:val="22"/>
          <w:szCs w:val="22"/>
        </w:rPr>
        <w:t>wynikającego</w:t>
      </w:r>
      <w:r>
        <w:rPr>
          <w:rFonts w:ascii="Arial Narrow" w:hAnsi="Arial Narrow" w:cs="Arial"/>
          <w:color w:val="000000"/>
          <w:sz w:val="22"/>
          <w:szCs w:val="22"/>
        </w:rPr>
        <w:t xml:space="preserve"> z </w:t>
      </w:r>
      <w:r w:rsidRPr="005C1B2F">
        <w:rPr>
          <w:rFonts w:ascii="Arial Narrow" w:hAnsi="Arial Narrow" w:cs="Arial"/>
          <w:color w:val="000000"/>
          <w:sz w:val="22"/>
          <w:szCs w:val="22"/>
        </w:rPr>
        <w:t xml:space="preserve">niej terminu płatności oraz zobowiązuje Wykonawcę do doręczenia faktury korygującej na adres </w:t>
      </w:r>
      <w:proofErr w:type="gramStart"/>
      <w:r w:rsidRPr="005C1B2F">
        <w:rPr>
          <w:rFonts w:ascii="Arial Narrow" w:hAnsi="Arial Narrow" w:cs="Arial"/>
          <w:color w:val="000000"/>
          <w:sz w:val="22"/>
          <w:szCs w:val="22"/>
        </w:rPr>
        <w:t>wskazany</w:t>
      </w:r>
      <w:r>
        <w:rPr>
          <w:rFonts w:ascii="Arial Narrow" w:hAnsi="Arial Narrow" w:cs="Arial"/>
          <w:color w:val="000000"/>
          <w:sz w:val="22"/>
          <w:szCs w:val="22"/>
        </w:rPr>
        <w:t xml:space="preserve"> </w:t>
      </w:r>
      <w:r w:rsidRPr="005C1B2F">
        <w:rPr>
          <w:rFonts w:ascii="Arial Narrow" w:hAnsi="Arial Narrow" w:cs="Arial"/>
          <w:color w:val="000000"/>
          <w:sz w:val="22"/>
          <w:szCs w:val="22"/>
        </w:rPr>
        <w:t xml:space="preserve"> powyżej</w:t>
      </w:r>
      <w:proofErr w:type="gramEnd"/>
      <w:r w:rsidRPr="005C1B2F">
        <w:rPr>
          <w:rFonts w:ascii="Arial Narrow" w:hAnsi="Arial Narrow" w:cs="Arial"/>
          <w:color w:val="000000"/>
          <w:sz w:val="22"/>
          <w:szCs w:val="22"/>
        </w:rPr>
        <w:t>.</w:t>
      </w:r>
      <w:r>
        <w:rPr>
          <w:rFonts w:ascii="Arial Narrow" w:hAnsi="Arial Narrow" w:cs="Arial"/>
          <w:color w:val="000000"/>
          <w:sz w:val="22"/>
          <w:szCs w:val="22"/>
        </w:rPr>
        <w:t xml:space="preserve"> w </w:t>
      </w:r>
      <w:r w:rsidRPr="005C1B2F">
        <w:rPr>
          <w:rFonts w:ascii="Arial Narrow" w:hAnsi="Arial Narrow" w:cs="Arial"/>
          <w:color w:val="000000"/>
          <w:sz w:val="22"/>
          <w:szCs w:val="22"/>
        </w:rPr>
        <w:t>takiej sytuacji Wykonawcy nie będzie przysługiwało prawo żądania odsetek za opóźnienie</w:t>
      </w:r>
      <w:r>
        <w:rPr>
          <w:rFonts w:ascii="Arial Narrow" w:hAnsi="Arial Narrow" w:cs="Arial"/>
          <w:color w:val="000000"/>
          <w:sz w:val="22"/>
          <w:szCs w:val="22"/>
        </w:rPr>
        <w:t xml:space="preserve"> w </w:t>
      </w:r>
      <w:r w:rsidRPr="005C1B2F">
        <w:rPr>
          <w:rFonts w:ascii="Arial Narrow" w:hAnsi="Arial Narrow" w:cs="Arial"/>
          <w:color w:val="000000"/>
          <w:sz w:val="22"/>
          <w:szCs w:val="22"/>
        </w:rPr>
        <w:t>płatności wynagrodzenia.</w:t>
      </w:r>
      <w:r>
        <w:rPr>
          <w:rFonts w:ascii="Arial Narrow" w:hAnsi="Arial Narrow" w:cs="Arial"/>
          <w:color w:val="000000"/>
          <w:sz w:val="22"/>
          <w:szCs w:val="22"/>
        </w:rPr>
        <w:t xml:space="preserve"> w </w:t>
      </w:r>
      <w:r w:rsidRPr="005C1B2F">
        <w:rPr>
          <w:rFonts w:ascii="Arial Narrow" w:hAnsi="Arial Narrow" w:cs="Arial"/>
          <w:color w:val="000000"/>
          <w:sz w:val="22"/>
          <w:szCs w:val="22"/>
        </w:rPr>
        <w:t>przypadku płatności wynikających</w:t>
      </w:r>
      <w:r>
        <w:rPr>
          <w:rFonts w:ascii="Arial Narrow" w:hAnsi="Arial Narrow" w:cs="Arial"/>
          <w:color w:val="000000"/>
          <w:sz w:val="22"/>
          <w:szCs w:val="22"/>
        </w:rPr>
        <w:t xml:space="preserve"> z </w:t>
      </w:r>
      <w:r w:rsidRPr="005C1B2F">
        <w:rPr>
          <w:rFonts w:ascii="Arial Narrow" w:hAnsi="Arial Narrow" w:cs="Arial"/>
          <w:color w:val="000000"/>
          <w:sz w:val="22"/>
          <w:szCs w:val="22"/>
        </w:rPr>
        <w:t>Umowy</w:t>
      </w:r>
      <w:r>
        <w:rPr>
          <w:rFonts w:ascii="Arial Narrow" w:hAnsi="Arial Narrow" w:cs="Arial"/>
          <w:color w:val="000000"/>
          <w:sz w:val="22"/>
          <w:szCs w:val="22"/>
        </w:rPr>
        <w:t>.</w:t>
      </w:r>
    </w:p>
    <w:p w14:paraId="3A7F2CAF" w14:textId="648DA491" w:rsidR="00E929D4" w:rsidRDefault="00E929D4" w:rsidP="004845B4">
      <w:pPr>
        <w:numPr>
          <w:ilvl w:val="0"/>
          <w:numId w:val="17"/>
        </w:numPr>
        <w:spacing w:line="276" w:lineRule="auto"/>
        <w:ind w:left="357" w:hanging="357"/>
        <w:jc w:val="both"/>
        <w:rPr>
          <w:rFonts w:ascii="Arial Narrow" w:hAnsi="Arial Narrow" w:cs="Arial"/>
          <w:sz w:val="22"/>
          <w:szCs w:val="22"/>
        </w:rPr>
      </w:pPr>
      <w:r w:rsidRPr="005C1B2F">
        <w:rPr>
          <w:rFonts w:ascii="Arial Narrow" w:hAnsi="Arial Narrow" w:cs="Arial"/>
          <w:color w:val="000000"/>
          <w:sz w:val="22"/>
          <w:szCs w:val="22"/>
        </w:rPr>
        <w:t xml:space="preserve"> Zamawiający wyłącza stosowanie ustrukturyzowanych faktur elektronicznych,</w:t>
      </w:r>
      <w:r>
        <w:rPr>
          <w:rFonts w:ascii="Arial Narrow" w:hAnsi="Arial Narrow" w:cs="Arial"/>
          <w:color w:val="000000"/>
          <w:sz w:val="22"/>
          <w:szCs w:val="22"/>
        </w:rPr>
        <w:t xml:space="preserve"> o </w:t>
      </w:r>
      <w:r w:rsidRPr="005C1B2F">
        <w:rPr>
          <w:rFonts w:ascii="Arial Narrow" w:hAnsi="Arial Narrow" w:cs="Arial"/>
          <w:color w:val="000000"/>
          <w:sz w:val="22"/>
          <w:szCs w:val="22"/>
        </w:rPr>
        <w:t>których mowa</w:t>
      </w:r>
      <w:r>
        <w:rPr>
          <w:rFonts w:ascii="Arial Narrow" w:hAnsi="Arial Narrow" w:cs="Arial"/>
          <w:color w:val="000000"/>
          <w:sz w:val="22"/>
          <w:szCs w:val="22"/>
        </w:rPr>
        <w:t xml:space="preserve"> w </w:t>
      </w:r>
      <w:r w:rsidRPr="005C1B2F">
        <w:rPr>
          <w:rFonts w:ascii="Arial Narrow" w:hAnsi="Arial Narrow" w:cs="Arial"/>
          <w:color w:val="000000"/>
          <w:sz w:val="22"/>
          <w:szCs w:val="22"/>
        </w:rPr>
        <w:t>ustawie</w:t>
      </w:r>
      <w:r>
        <w:rPr>
          <w:rFonts w:ascii="Arial Narrow" w:hAnsi="Arial Narrow" w:cs="Arial"/>
          <w:color w:val="000000"/>
          <w:sz w:val="22"/>
          <w:szCs w:val="22"/>
        </w:rPr>
        <w:t xml:space="preserve"> z </w:t>
      </w:r>
      <w:r w:rsidRPr="005C1B2F">
        <w:rPr>
          <w:rFonts w:ascii="Arial Narrow" w:hAnsi="Arial Narrow" w:cs="Arial"/>
          <w:color w:val="000000"/>
          <w:sz w:val="22"/>
          <w:szCs w:val="22"/>
        </w:rPr>
        <w:t>dnia 9 listopada 2018 r.</w:t>
      </w:r>
      <w:r>
        <w:rPr>
          <w:rFonts w:ascii="Arial Narrow" w:hAnsi="Arial Narrow" w:cs="Arial"/>
          <w:color w:val="000000"/>
          <w:sz w:val="22"/>
          <w:szCs w:val="22"/>
        </w:rPr>
        <w:t xml:space="preserve"> o </w:t>
      </w:r>
      <w:r w:rsidRPr="005C1B2F">
        <w:rPr>
          <w:rFonts w:ascii="Arial Narrow" w:hAnsi="Arial Narrow" w:cs="Arial"/>
          <w:color w:val="000000"/>
          <w:sz w:val="22"/>
          <w:szCs w:val="22"/>
        </w:rPr>
        <w:t>elektronicznym fakturowaniu</w:t>
      </w:r>
      <w:r>
        <w:rPr>
          <w:rFonts w:ascii="Arial Narrow" w:hAnsi="Arial Narrow" w:cs="Arial"/>
          <w:color w:val="000000"/>
          <w:sz w:val="22"/>
          <w:szCs w:val="22"/>
        </w:rPr>
        <w:t xml:space="preserve"> w </w:t>
      </w:r>
      <w:r w:rsidRPr="005C1B2F">
        <w:rPr>
          <w:rFonts w:ascii="Arial Narrow" w:hAnsi="Arial Narrow" w:cs="Arial"/>
          <w:color w:val="000000"/>
          <w:sz w:val="22"/>
          <w:szCs w:val="22"/>
        </w:rPr>
        <w:t>zamówieniach publicznych, koncesjach na roboty budowlane lub usługi oraz partnerstwie publiczno-prywatnym</w:t>
      </w:r>
    </w:p>
    <w:p w14:paraId="5A792862" w14:textId="308FE744" w:rsidR="00A60586" w:rsidRPr="000D39DF" w:rsidRDefault="00A60586" w:rsidP="004845B4">
      <w:pPr>
        <w:numPr>
          <w:ilvl w:val="0"/>
          <w:numId w:val="17"/>
        </w:numPr>
        <w:spacing w:line="276" w:lineRule="auto"/>
        <w:ind w:left="357" w:hanging="357"/>
        <w:jc w:val="both"/>
        <w:rPr>
          <w:rFonts w:ascii="Arial Narrow" w:hAnsi="Arial Narrow" w:cs="Arial"/>
          <w:sz w:val="22"/>
          <w:szCs w:val="22"/>
        </w:rPr>
      </w:pPr>
      <w:r w:rsidRPr="000D39DF">
        <w:rPr>
          <w:rFonts w:ascii="Arial Narrow" w:hAnsi="Arial Narrow" w:cs="Arial"/>
          <w:sz w:val="22"/>
          <w:szCs w:val="22"/>
        </w:rPr>
        <w:t>Odsetki za nieterminowe regulowanie płatności będą obliczane według obowiązujących odsetek ustawowych. Za okres opóźnienia</w:t>
      </w:r>
      <w:r w:rsidR="006E1F2E">
        <w:rPr>
          <w:rFonts w:ascii="Arial Narrow" w:hAnsi="Arial Narrow" w:cs="Arial"/>
          <w:sz w:val="22"/>
          <w:szCs w:val="22"/>
        </w:rPr>
        <w:t xml:space="preserve"> w </w:t>
      </w:r>
      <w:r w:rsidRPr="000D39DF">
        <w:rPr>
          <w:rFonts w:ascii="Arial Narrow" w:hAnsi="Arial Narrow" w:cs="Arial"/>
          <w:sz w:val="22"/>
          <w:szCs w:val="22"/>
        </w:rPr>
        <w:t>płatności za fakturę, wynikającego</w:t>
      </w:r>
      <w:r w:rsidR="006E1F2E">
        <w:rPr>
          <w:rFonts w:ascii="Arial Narrow" w:hAnsi="Arial Narrow" w:cs="Arial"/>
          <w:sz w:val="22"/>
          <w:szCs w:val="22"/>
        </w:rPr>
        <w:t xml:space="preserve"> z </w:t>
      </w:r>
      <w:r w:rsidRPr="000D39DF">
        <w:rPr>
          <w:rFonts w:ascii="Arial Narrow" w:hAnsi="Arial Narrow" w:cs="Arial"/>
          <w:sz w:val="22"/>
          <w:szCs w:val="22"/>
        </w:rPr>
        <w:t>braku rachunku Wykonawcy na Białej Liście, nie będą przez Wykonawcę naliczane odsetki.</w:t>
      </w:r>
    </w:p>
    <w:p w14:paraId="75622D5F" w14:textId="59E99E69" w:rsidR="00121817" w:rsidRPr="000D39DF" w:rsidRDefault="00121817" w:rsidP="004845B4">
      <w:pPr>
        <w:numPr>
          <w:ilvl w:val="0"/>
          <w:numId w:val="17"/>
        </w:numPr>
        <w:spacing w:line="276" w:lineRule="auto"/>
        <w:ind w:left="357" w:hanging="357"/>
        <w:jc w:val="both"/>
        <w:rPr>
          <w:rFonts w:ascii="Arial Narrow" w:hAnsi="Arial Narrow" w:cs="Arial"/>
          <w:sz w:val="22"/>
          <w:szCs w:val="22"/>
        </w:rPr>
      </w:pPr>
      <w:r w:rsidRPr="000D39DF">
        <w:rPr>
          <w:rFonts w:ascii="Arial Narrow" w:hAnsi="Arial Narrow" w:cs="Arial"/>
          <w:sz w:val="22"/>
          <w:szCs w:val="22"/>
        </w:rPr>
        <w:t xml:space="preserve">W przypadku wystawienia </w:t>
      </w:r>
      <w:r w:rsidR="00001378" w:rsidRPr="000D39DF">
        <w:rPr>
          <w:rFonts w:ascii="Arial Narrow" w:hAnsi="Arial Narrow" w:cs="Arial"/>
          <w:sz w:val="22"/>
          <w:szCs w:val="22"/>
        </w:rPr>
        <w:t>f</w:t>
      </w:r>
      <w:r w:rsidRPr="000D39DF">
        <w:rPr>
          <w:rFonts w:ascii="Arial Narrow" w:hAnsi="Arial Narrow" w:cs="Arial"/>
          <w:sz w:val="22"/>
          <w:szCs w:val="22"/>
        </w:rPr>
        <w:t>aktury niezgodnej</w:t>
      </w:r>
      <w:r w:rsidR="006E1F2E">
        <w:rPr>
          <w:rFonts w:ascii="Arial Narrow" w:hAnsi="Arial Narrow" w:cs="Arial"/>
          <w:sz w:val="22"/>
          <w:szCs w:val="22"/>
        </w:rPr>
        <w:t xml:space="preserve"> z </w:t>
      </w:r>
      <w:r w:rsidRPr="000D39DF">
        <w:rPr>
          <w:rFonts w:ascii="Arial Narrow" w:hAnsi="Arial Narrow" w:cs="Arial"/>
          <w:sz w:val="22"/>
          <w:szCs w:val="22"/>
        </w:rPr>
        <w:t>Umową lub obo</w:t>
      </w:r>
      <w:r w:rsidR="00110DE2" w:rsidRPr="000D39DF">
        <w:rPr>
          <w:rFonts w:ascii="Arial Narrow" w:hAnsi="Arial Narrow" w:cs="Arial"/>
          <w:sz w:val="22"/>
          <w:szCs w:val="22"/>
        </w:rPr>
        <w:t>wiązującymi przepisami prawa,</w:t>
      </w:r>
      <w:r w:rsidR="006E1F2E">
        <w:rPr>
          <w:rFonts w:ascii="Arial Narrow" w:hAnsi="Arial Narrow" w:cs="Arial"/>
          <w:sz w:val="22"/>
          <w:szCs w:val="22"/>
        </w:rPr>
        <w:t xml:space="preserve"> a </w:t>
      </w:r>
      <w:r w:rsidRPr="000D39DF">
        <w:rPr>
          <w:rFonts w:ascii="Arial Narrow" w:hAnsi="Arial Narrow" w:cs="Arial"/>
          <w:sz w:val="22"/>
          <w:szCs w:val="22"/>
        </w:rPr>
        <w:t>także nie przedłożenia wymaganych Umową dokumentów, bieg terminu płatności rozpoczyna się po wyjaśnieniu nieprawidłowości, uzupełnieni</w:t>
      </w:r>
      <w:r w:rsidR="00001378" w:rsidRPr="000D39DF">
        <w:rPr>
          <w:rFonts w:ascii="Arial Narrow" w:hAnsi="Arial Narrow" w:cs="Arial"/>
          <w:sz w:val="22"/>
          <w:szCs w:val="22"/>
        </w:rPr>
        <w:t>u</w:t>
      </w:r>
      <w:r w:rsidRPr="000D39DF">
        <w:rPr>
          <w:rFonts w:ascii="Arial Narrow" w:hAnsi="Arial Narrow" w:cs="Arial"/>
          <w:sz w:val="22"/>
          <w:szCs w:val="22"/>
        </w:rPr>
        <w:t xml:space="preserve"> brakujących dokumentów lub otrzymani</w:t>
      </w:r>
      <w:r w:rsidR="00001378" w:rsidRPr="000D39DF">
        <w:rPr>
          <w:rFonts w:ascii="Arial Narrow" w:hAnsi="Arial Narrow" w:cs="Arial"/>
          <w:sz w:val="22"/>
          <w:szCs w:val="22"/>
        </w:rPr>
        <w:t>u</w:t>
      </w:r>
      <w:r w:rsidRPr="000D39DF">
        <w:rPr>
          <w:rFonts w:ascii="Arial Narrow" w:hAnsi="Arial Narrow" w:cs="Arial"/>
          <w:sz w:val="22"/>
          <w:szCs w:val="22"/>
        </w:rPr>
        <w:t xml:space="preserve"> </w:t>
      </w:r>
      <w:r w:rsidR="00001378" w:rsidRPr="000D39DF">
        <w:rPr>
          <w:rFonts w:ascii="Arial Narrow" w:hAnsi="Arial Narrow" w:cs="Arial"/>
          <w:sz w:val="22"/>
          <w:szCs w:val="22"/>
        </w:rPr>
        <w:t>f</w:t>
      </w:r>
      <w:r w:rsidRPr="000D39DF">
        <w:rPr>
          <w:rFonts w:ascii="Arial Narrow" w:hAnsi="Arial Narrow" w:cs="Arial"/>
          <w:sz w:val="22"/>
          <w:szCs w:val="22"/>
        </w:rPr>
        <w:t xml:space="preserve">aktury korygującej (w sytuacji stwierdzenia niezgodności kwoty należności lub treści </w:t>
      </w:r>
      <w:r w:rsidR="00001378" w:rsidRPr="000D39DF">
        <w:rPr>
          <w:rFonts w:ascii="Arial Narrow" w:hAnsi="Arial Narrow" w:cs="Arial"/>
          <w:sz w:val="22"/>
          <w:szCs w:val="22"/>
        </w:rPr>
        <w:t>f</w:t>
      </w:r>
      <w:r w:rsidRPr="000D39DF">
        <w:rPr>
          <w:rFonts w:ascii="Arial Narrow" w:hAnsi="Arial Narrow" w:cs="Arial"/>
          <w:sz w:val="22"/>
          <w:szCs w:val="22"/>
        </w:rPr>
        <w:t xml:space="preserve">aktury). </w:t>
      </w:r>
      <w:r w:rsidR="001E609B" w:rsidRPr="000D39DF">
        <w:rPr>
          <w:rFonts w:ascii="Arial Narrow" w:hAnsi="Arial Narrow" w:cs="Arial"/>
          <w:sz w:val="22"/>
          <w:szCs w:val="22"/>
        </w:rPr>
        <w:t>Zamawiający</w:t>
      </w:r>
      <w:r w:rsidRPr="000D39DF">
        <w:rPr>
          <w:rFonts w:ascii="Arial Narrow" w:hAnsi="Arial Narrow" w:cs="Arial"/>
          <w:sz w:val="22"/>
          <w:szCs w:val="22"/>
        </w:rPr>
        <w:t xml:space="preserve"> niezwłocznie informuje</w:t>
      </w:r>
      <w:r w:rsidR="006E1F2E">
        <w:rPr>
          <w:rFonts w:ascii="Arial Narrow" w:hAnsi="Arial Narrow" w:cs="Arial"/>
          <w:sz w:val="22"/>
          <w:szCs w:val="22"/>
        </w:rPr>
        <w:t xml:space="preserve"> o </w:t>
      </w:r>
      <w:r w:rsidRPr="000D39DF">
        <w:rPr>
          <w:rFonts w:ascii="Arial Narrow" w:hAnsi="Arial Narrow" w:cs="Arial"/>
          <w:sz w:val="22"/>
          <w:szCs w:val="22"/>
        </w:rPr>
        <w:t>stwierdzonych uchybieniach</w:t>
      </w:r>
      <w:r w:rsidR="006E1F2E">
        <w:rPr>
          <w:rFonts w:ascii="Arial Narrow" w:hAnsi="Arial Narrow" w:cs="Arial"/>
          <w:sz w:val="22"/>
          <w:szCs w:val="22"/>
        </w:rPr>
        <w:t xml:space="preserve"> i </w:t>
      </w:r>
      <w:r w:rsidRPr="000D39DF">
        <w:rPr>
          <w:rFonts w:ascii="Arial Narrow" w:hAnsi="Arial Narrow" w:cs="Arial"/>
          <w:sz w:val="22"/>
          <w:szCs w:val="22"/>
        </w:rPr>
        <w:t xml:space="preserve">braku upływu terminu płatności. </w:t>
      </w:r>
    </w:p>
    <w:p w14:paraId="564A3FF7" w14:textId="569A7544" w:rsidR="00FD0F5C" w:rsidRPr="000D39DF" w:rsidRDefault="00261C5F" w:rsidP="004845B4">
      <w:pPr>
        <w:widowControl w:val="0"/>
        <w:numPr>
          <w:ilvl w:val="0"/>
          <w:numId w:val="17"/>
        </w:numPr>
        <w:suppressAutoHyphens/>
        <w:overflowPunct w:val="0"/>
        <w:autoSpaceDE w:val="0"/>
        <w:spacing w:line="276" w:lineRule="auto"/>
        <w:ind w:left="426" w:hanging="426"/>
        <w:contextualSpacing/>
        <w:jc w:val="both"/>
        <w:textAlignment w:val="baseline"/>
        <w:rPr>
          <w:rFonts w:ascii="Arial Narrow" w:hAnsi="Arial Narrow" w:cs="Arial"/>
          <w:sz w:val="22"/>
          <w:szCs w:val="22"/>
        </w:rPr>
      </w:pPr>
      <w:r w:rsidRPr="000D39DF">
        <w:rPr>
          <w:rFonts w:ascii="Arial Narrow" w:hAnsi="Arial Narrow" w:cs="Arial"/>
          <w:snapToGrid w:val="0"/>
          <w:sz w:val="22"/>
          <w:szCs w:val="22"/>
        </w:rPr>
        <w:t xml:space="preserve">W celu </w:t>
      </w:r>
      <w:r w:rsidRPr="000D39DF">
        <w:rPr>
          <w:rFonts w:ascii="Arial Narrow" w:hAnsi="Arial Narrow" w:cs="Arial"/>
          <w:sz w:val="22"/>
          <w:szCs w:val="22"/>
        </w:rPr>
        <w:t>potwierdzenia</w:t>
      </w:r>
      <w:r w:rsidRPr="000D39DF">
        <w:rPr>
          <w:rFonts w:ascii="Arial Narrow" w:hAnsi="Arial Narrow" w:cs="Arial"/>
          <w:snapToGrid w:val="0"/>
          <w:sz w:val="22"/>
          <w:szCs w:val="22"/>
        </w:rPr>
        <w:t xml:space="preserve"> właściwej kwalifikacji robót</w:t>
      </w:r>
      <w:r w:rsidR="006E1F2E">
        <w:rPr>
          <w:rFonts w:ascii="Arial Narrow" w:hAnsi="Arial Narrow" w:cs="Arial"/>
          <w:snapToGrid w:val="0"/>
          <w:sz w:val="22"/>
          <w:szCs w:val="22"/>
        </w:rPr>
        <w:t xml:space="preserve"> w </w:t>
      </w:r>
      <w:r w:rsidRPr="000D39DF">
        <w:rPr>
          <w:rFonts w:ascii="Arial Narrow" w:hAnsi="Arial Narrow" w:cs="Arial"/>
          <w:snapToGrid w:val="0"/>
          <w:sz w:val="22"/>
          <w:szCs w:val="22"/>
        </w:rPr>
        <w:t xml:space="preserve">zakresie PKWiU, </w:t>
      </w:r>
      <w:r w:rsidR="00332776" w:rsidRPr="000D39DF">
        <w:rPr>
          <w:rFonts w:ascii="Arial Narrow" w:hAnsi="Arial Narrow" w:cs="Arial"/>
          <w:snapToGrid w:val="0"/>
          <w:sz w:val="22"/>
          <w:szCs w:val="22"/>
        </w:rPr>
        <w:t xml:space="preserve">Wykonawca </w:t>
      </w:r>
      <w:r w:rsidRPr="000D39DF">
        <w:rPr>
          <w:rFonts w:ascii="Arial Narrow" w:hAnsi="Arial Narrow" w:cs="Arial"/>
          <w:snapToGrid w:val="0"/>
          <w:sz w:val="22"/>
          <w:szCs w:val="22"/>
        </w:rPr>
        <w:t xml:space="preserve">ma obowiązek przedłożenia </w:t>
      </w:r>
      <w:r w:rsidR="00CD0299" w:rsidRPr="000D39DF">
        <w:rPr>
          <w:rFonts w:ascii="Arial Narrow" w:hAnsi="Arial Narrow" w:cs="Arial"/>
          <w:snapToGrid w:val="0"/>
          <w:sz w:val="22"/>
          <w:szCs w:val="22"/>
        </w:rPr>
        <w:t>Zamawiającemu</w:t>
      </w:r>
      <w:r w:rsidR="006E1F2E">
        <w:rPr>
          <w:rFonts w:ascii="Arial Narrow" w:hAnsi="Arial Narrow" w:cs="Arial"/>
          <w:snapToGrid w:val="0"/>
          <w:sz w:val="22"/>
          <w:szCs w:val="22"/>
        </w:rPr>
        <w:t xml:space="preserve"> w </w:t>
      </w:r>
      <w:r w:rsidRPr="000D39DF">
        <w:rPr>
          <w:rFonts w:ascii="Arial Narrow" w:hAnsi="Arial Narrow" w:cs="Arial"/>
          <w:snapToGrid w:val="0"/>
          <w:sz w:val="22"/>
          <w:szCs w:val="22"/>
        </w:rPr>
        <w:t xml:space="preserve">terminie </w:t>
      </w:r>
      <w:r w:rsidR="00FD0F5C" w:rsidRPr="002F724B">
        <w:rPr>
          <w:rFonts w:ascii="Arial Narrow" w:hAnsi="Arial Narrow" w:cs="Arial"/>
          <w:b/>
          <w:bCs/>
          <w:snapToGrid w:val="0"/>
          <w:sz w:val="22"/>
          <w:szCs w:val="22"/>
        </w:rPr>
        <w:t>3</w:t>
      </w:r>
      <w:r w:rsidRPr="002F724B">
        <w:rPr>
          <w:rFonts w:ascii="Arial Narrow" w:hAnsi="Arial Narrow" w:cs="Arial"/>
          <w:b/>
          <w:bCs/>
          <w:snapToGrid w:val="0"/>
          <w:sz w:val="22"/>
          <w:szCs w:val="22"/>
        </w:rPr>
        <w:t xml:space="preserve"> miesięcy</w:t>
      </w:r>
      <w:r w:rsidRPr="000D39DF">
        <w:rPr>
          <w:rFonts w:ascii="Arial Narrow" w:hAnsi="Arial Narrow" w:cs="Arial"/>
          <w:snapToGrid w:val="0"/>
          <w:sz w:val="22"/>
          <w:szCs w:val="22"/>
        </w:rPr>
        <w:t xml:space="preserve"> licząc od dnia zgłoszenia żądania ze strony </w:t>
      </w:r>
      <w:r w:rsidR="000732FE" w:rsidRPr="000D39DF">
        <w:rPr>
          <w:rFonts w:ascii="Arial Narrow" w:hAnsi="Arial Narrow" w:cs="Arial"/>
          <w:snapToGrid w:val="0"/>
          <w:sz w:val="22"/>
          <w:szCs w:val="22"/>
        </w:rPr>
        <w:t>Zamawiającego</w:t>
      </w:r>
      <w:r w:rsidR="00FD0F5C" w:rsidRPr="000D39DF">
        <w:rPr>
          <w:rFonts w:ascii="Arial Narrow" w:hAnsi="Arial Narrow" w:cs="Arial"/>
          <w:snapToGrid w:val="0"/>
          <w:sz w:val="22"/>
          <w:szCs w:val="22"/>
        </w:rPr>
        <w:t>:</w:t>
      </w:r>
      <w:r w:rsidRPr="000D39DF">
        <w:rPr>
          <w:rFonts w:ascii="Arial Narrow" w:hAnsi="Arial Narrow" w:cs="Arial"/>
          <w:snapToGrid w:val="0"/>
          <w:sz w:val="22"/>
          <w:szCs w:val="22"/>
        </w:rPr>
        <w:t xml:space="preserve"> </w:t>
      </w:r>
    </w:p>
    <w:p w14:paraId="7984CA9B" w14:textId="0C9F20A7" w:rsidR="00FD0F5C" w:rsidRPr="000D39DF" w:rsidRDefault="00261C5F" w:rsidP="00BA19F4">
      <w:pPr>
        <w:pStyle w:val="Akapitzlist"/>
        <w:widowControl w:val="0"/>
        <w:numPr>
          <w:ilvl w:val="0"/>
          <w:numId w:val="93"/>
        </w:numPr>
        <w:suppressAutoHyphens/>
        <w:overflowPunct w:val="0"/>
        <w:autoSpaceDE w:val="0"/>
        <w:spacing w:line="276" w:lineRule="auto"/>
        <w:ind w:left="851"/>
        <w:contextualSpacing/>
        <w:jc w:val="both"/>
        <w:textAlignment w:val="baseline"/>
        <w:rPr>
          <w:rFonts w:ascii="Arial Narrow" w:hAnsi="Arial Narrow" w:cs="Arial"/>
          <w:sz w:val="22"/>
          <w:szCs w:val="22"/>
        </w:rPr>
      </w:pPr>
      <w:r w:rsidRPr="000D39DF">
        <w:rPr>
          <w:rFonts w:ascii="Arial Narrow" w:hAnsi="Arial Narrow" w:cs="Arial"/>
          <w:snapToGrid w:val="0"/>
          <w:sz w:val="22"/>
          <w:szCs w:val="22"/>
        </w:rPr>
        <w:t>potwierdzonej za zgodność</w:t>
      </w:r>
      <w:r w:rsidR="006E1F2E">
        <w:rPr>
          <w:rFonts w:ascii="Arial Narrow" w:hAnsi="Arial Narrow" w:cs="Arial"/>
          <w:snapToGrid w:val="0"/>
          <w:sz w:val="22"/>
          <w:szCs w:val="22"/>
        </w:rPr>
        <w:t xml:space="preserve"> z </w:t>
      </w:r>
      <w:r w:rsidRPr="000D39DF">
        <w:rPr>
          <w:rFonts w:ascii="Arial Narrow" w:hAnsi="Arial Narrow" w:cs="Arial"/>
          <w:snapToGrid w:val="0"/>
          <w:sz w:val="22"/>
          <w:szCs w:val="22"/>
        </w:rPr>
        <w:t>oryginałem kopii informacji dotyczącej obowiązujących standardów klasyfikacyjnych</w:t>
      </w:r>
      <w:r w:rsidR="006E1F2E">
        <w:rPr>
          <w:rFonts w:ascii="Arial Narrow" w:hAnsi="Arial Narrow" w:cs="Arial"/>
          <w:snapToGrid w:val="0"/>
          <w:sz w:val="22"/>
          <w:szCs w:val="22"/>
        </w:rPr>
        <w:t xml:space="preserve"> w </w:t>
      </w:r>
      <w:r w:rsidRPr="000D39DF">
        <w:rPr>
          <w:rFonts w:ascii="Arial Narrow" w:hAnsi="Arial Narrow" w:cs="Arial"/>
          <w:snapToGrid w:val="0"/>
          <w:sz w:val="22"/>
          <w:szCs w:val="22"/>
        </w:rPr>
        <w:t>zakresie PKWiU (obowiązującej dla celów podatku VAT</w:t>
      </w:r>
      <w:r w:rsidR="006E1F2E">
        <w:rPr>
          <w:rFonts w:ascii="Arial Narrow" w:hAnsi="Arial Narrow" w:cs="Arial"/>
          <w:snapToGrid w:val="0"/>
          <w:sz w:val="22"/>
          <w:szCs w:val="22"/>
        </w:rPr>
        <w:t xml:space="preserve"> w </w:t>
      </w:r>
      <w:r w:rsidRPr="000D39DF">
        <w:rPr>
          <w:rFonts w:ascii="Arial Narrow" w:hAnsi="Arial Narrow" w:cs="Arial"/>
          <w:snapToGrid w:val="0"/>
          <w:sz w:val="22"/>
          <w:szCs w:val="22"/>
        </w:rPr>
        <w:t>momencie wykonania usługi) wydanej przez Główny Urząd Statystyczny - Ośrodek Klasyfikacji</w:t>
      </w:r>
      <w:r w:rsidR="006E1F2E">
        <w:rPr>
          <w:rFonts w:ascii="Arial Narrow" w:hAnsi="Arial Narrow" w:cs="Arial"/>
          <w:snapToGrid w:val="0"/>
          <w:sz w:val="22"/>
          <w:szCs w:val="22"/>
        </w:rPr>
        <w:t xml:space="preserve"> i </w:t>
      </w:r>
      <w:r w:rsidRPr="000D39DF">
        <w:rPr>
          <w:rFonts w:ascii="Arial Narrow" w:hAnsi="Arial Narrow" w:cs="Arial"/>
          <w:snapToGrid w:val="0"/>
          <w:sz w:val="22"/>
          <w:szCs w:val="22"/>
        </w:rPr>
        <w:t>Nomenklatur</w:t>
      </w:r>
      <w:r w:rsidR="006E1F2E">
        <w:rPr>
          <w:rFonts w:ascii="Arial Narrow" w:hAnsi="Arial Narrow" w:cs="Arial"/>
          <w:snapToGrid w:val="0"/>
          <w:sz w:val="22"/>
          <w:szCs w:val="22"/>
        </w:rPr>
        <w:t xml:space="preserve"> w </w:t>
      </w:r>
      <w:r w:rsidRPr="000D39DF">
        <w:rPr>
          <w:rFonts w:ascii="Arial Narrow" w:hAnsi="Arial Narrow" w:cs="Arial"/>
          <w:snapToGrid w:val="0"/>
          <w:sz w:val="22"/>
          <w:szCs w:val="22"/>
        </w:rPr>
        <w:t xml:space="preserve">Łodzi </w:t>
      </w:r>
      <w:r w:rsidR="00FD0F5C" w:rsidRPr="000D39DF">
        <w:rPr>
          <w:rFonts w:ascii="Arial Narrow" w:hAnsi="Arial Narrow" w:cs="Arial"/>
          <w:snapToGrid w:val="0"/>
          <w:sz w:val="22"/>
          <w:szCs w:val="22"/>
        </w:rPr>
        <w:t xml:space="preserve">lub </w:t>
      </w:r>
    </w:p>
    <w:p w14:paraId="765DA161" w14:textId="4FB45160" w:rsidR="00FD0F5C" w:rsidRPr="000D39DF" w:rsidRDefault="00FD0F5C" w:rsidP="00BA19F4">
      <w:pPr>
        <w:pStyle w:val="Akapitzlist"/>
        <w:widowControl w:val="0"/>
        <w:numPr>
          <w:ilvl w:val="0"/>
          <w:numId w:val="93"/>
        </w:numPr>
        <w:suppressAutoHyphens/>
        <w:overflowPunct w:val="0"/>
        <w:autoSpaceDE w:val="0"/>
        <w:spacing w:line="276" w:lineRule="auto"/>
        <w:ind w:left="851"/>
        <w:contextualSpacing/>
        <w:jc w:val="both"/>
        <w:textAlignment w:val="baseline"/>
        <w:rPr>
          <w:rFonts w:ascii="Arial Narrow" w:hAnsi="Arial Narrow" w:cs="Arial"/>
          <w:sz w:val="22"/>
          <w:szCs w:val="22"/>
        </w:rPr>
      </w:pPr>
      <w:r w:rsidRPr="000D39DF">
        <w:rPr>
          <w:rFonts w:ascii="Arial Narrow" w:hAnsi="Arial Narrow" w:cs="Arial"/>
          <w:snapToGrid w:val="0"/>
          <w:sz w:val="22"/>
          <w:szCs w:val="22"/>
        </w:rPr>
        <w:t>potwierdzonej za zgodność</w:t>
      </w:r>
      <w:r w:rsidR="006E1F2E">
        <w:rPr>
          <w:rFonts w:ascii="Arial Narrow" w:hAnsi="Arial Narrow" w:cs="Arial"/>
          <w:snapToGrid w:val="0"/>
          <w:sz w:val="22"/>
          <w:szCs w:val="22"/>
        </w:rPr>
        <w:t xml:space="preserve"> z </w:t>
      </w:r>
      <w:r w:rsidRPr="000D39DF">
        <w:rPr>
          <w:rFonts w:ascii="Arial Narrow" w:hAnsi="Arial Narrow" w:cs="Arial"/>
          <w:snapToGrid w:val="0"/>
          <w:sz w:val="22"/>
          <w:szCs w:val="22"/>
        </w:rPr>
        <w:t>oryginałem kopii Wiążącej Informacji Stawkowej (WIS),</w:t>
      </w:r>
    </w:p>
    <w:p w14:paraId="0104F6DC" w14:textId="3E175769" w:rsidR="00121817" w:rsidRPr="000D39DF" w:rsidRDefault="1E47093C" w:rsidP="00E46179">
      <w:pPr>
        <w:widowControl w:val="0"/>
        <w:suppressAutoHyphens/>
        <w:overflowPunct w:val="0"/>
        <w:autoSpaceDE w:val="0"/>
        <w:spacing w:line="276" w:lineRule="auto"/>
        <w:ind w:left="426"/>
        <w:contextualSpacing/>
        <w:jc w:val="both"/>
        <w:textAlignment w:val="baseline"/>
        <w:rPr>
          <w:rFonts w:ascii="Arial Narrow" w:hAnsi="Arial Narrow" w:cs="Arial"/>
          <w:sz w:val="22"/>
          <w:szCs w:val="22"/>
        </w:rPr>
      </w:pPr>
      <w:r w:rsidRPr="000D39DF">
        <w:rPr>
          <w:rFonts w:ascii="Arial Narrow" w:hAnsi="Arial Narrow" w:cs="Arial"/>
          <w:snapToGrid w:val="0"/>
          <w:sz w:val="22"/>
          <w:szCs w:val="22"/>
        </w:rPr>
        <w:t>wraz</w:t>
      </w:r>
      <w:r w:rsidR="006E1F2E">
        <w:rPr>
          <w:rFonts w:ascii="Arial Narrow" w:hAnsi="Arial Narrow" w:cs="Arial"/>
          <w:snapToGrid w:val="0"/>
          <w:sz w:val="22"/>
          <w:szCs w:val="22"/>
        </w:rPr>
        <w:t xml:space="preserve"> z </w:t>
      </w:r>
      <w:r w:rsidRPr="000D39DF">
        <w:rPr>
          <w:rFonts w:ascii="Arial Narrow" w:hAnsi="Arial Narrow" w:cs="Arial"/>
          <w:snapToGrid w:val="0"/>
          <w:sz w:val="22"/>
          <w:szCs w:val="22"/>
        </w:rPr>
        <w:t>potwierdzoną za zgodność</w:t>
      </w:r>
      <w:r w:rsidR="006E1F2E">
        <w:rPr>
          <w:rFonts w:ascii="Arial Narrow" w:hAnsi="Arial Narrow" w:cs="Arial"/>
          <w:snapToGrid w:val="0"/>
          <w:sz w:val="22"/>
          <w:szCs w:val="22"/>
        </w:rPr>
        <w:t xml:space="preserve"> z </w:t>
      </w:r>
      <w:r w:rsidRPr="000D39DF">
        <w:rPr>
          <w:rFonts w:ascii="Arial Narrow" w:hAnsi="Arial Narrow" w:cs="Arial"/>
          <w:snapToGrid w:val="0"/>
          <w:sz w:val="22"/>
          <w:szCs w:val="22"/>
        </w:rPr>
        <w:t>oryginałem kopią złożonego wniosku</w:t>
      </w:r>
      <w:r w:rsidR="006E1F2E">
        <w:rPr>
          <w:rFonts w:ascii="Arial Narrow" w:hAnsi="Arial Narrow" w:cs="Arial"/>
          <w:snapToGrid w:val="0"/>
          <w:sz w:val="22"/>
          <w:szCs w:val="22"/>
        </w:rPr>
        <w:t xml:space="preserve"> o </w:t>
      </w:r>
      <w:r w:rsidRPr="000D39DF">
        <w:rPr>
          <w:rFonts w:ascii="Arial Narrow" w:hAnsi="Arial Narrow" w:cs="Arial"/>
          <w:snapToGrid w:val="0"/>
          <w:sz w:val="22"/>
          <w:szCs w:val="22"/>
        </w:rPr>
        <w:t xml:space="preserve">wydanie przedmiotowej informacji, </w:t>
      </w:r>
      <w:r w:rsidRPr="000D39DF">
        <w:rPr>
          <w:rFonts w:ascii="Arial Narrow" w:hAnsi="Arial Narrow" w:cs="Arial"/>
          <w:snapToGrid w:val="0"/>
          <w:sz w:val="22"/>
          <w:szCs w:val="22"/>
        </w:rPr>
        <w:lastRenderedPageBreak/>
        <w:t>obejmującej stan faktyczny zgodny</w:t>
      </w:r>
      <w:r w:rsidR="006E1F2E">
        <w:rPr>
          <w:rFonts w:ascii="Arial Narrow" w:hAnsi="Arial Narrow" w:cs="Arial"/>
          <w:snapToGrid w:val="0"/>
          <w:sz w:val="22"/>
          <w:szCs w:val="22"/>
        </w:rPr>
        <w:t xml:space="preserve"> z </w:t>
      </w:r>
      <w:r w:rsidRPr="000D39DF">
        <w:rPr>
          <w:rFonts w:ascii="Arial Narrow" w:hAnsi="Arial Narrow" w:cs="Arial"/>
          <w:snapToGrid w:val="0"/>
          <w:sz w:val="22"/>
          <w:szCs w:val="22"/>
        </w:rPr>
        <w:t xml:space="preserve">realizowanymi przez </w:t>
      </w:r>
      <w:r w:rsidR="5E18BC68" w:rsidRPr="000D39DF">
        <w:rPr>
          <w:rFonts w:ascii="Arial Narrow" w:hAnsi="Arial Narrow" w:cs="Arial"/>
          <w:snapToGrid w:val="0"/>
          <w:sz w:val="22"/>
          <w:szCs w:val="22"/>
        </w:rPr>
        <w:t xml:space="preserve">Wykonawcę </w:t>
      </w:r>
      <w:r w:rsidRPr="000D39DF">
        <w:rPr>
          <w:rFonts w:ascii="Arial Narrow" w:hAnsi="Arial Narrow" w:cs="Arial"/>
          <w:snapToGrid w:val="0"/>
          <w:sz w:val="22"/>
          <w:szCs w:val="22"/>
        </w:rPr>
        <w:t>robotami.</w:t>
      </w:r>
      <w:r w:rsidR="006E1F2E">
        <w:rPr>
          <w:rFonts w:ascii="Arial Narrow" w:hAnsi="Arial Narrow" w:cs="Arial"/>
          <w:snapToGrid w:val="0"/>
          <w:sz w:val="22"/>
          <w:szCs w:val="22"/>
        </w:rPr>
        <w:t xml:space="preserve"> </w:t>
      </w:r>
      <w:r w:rsidR="00AF3ED5">
        <w:rPr>
          <w:rFonts w:ascii="Arial Narrow" w:hAnsi="Arial Narrow" w:cs="Arial"/>
          <w:snapToGrid w:val="0"/>
          <w:sz w:val="22"/>
          <w:szCs w:val="22"/>
        </w:rPr>
        <w:t>W </w:t>
      </w:r>
      <w:r w:rsidRPr="000D39DF">
        <w:rPr>
          <w:rFonts w:ascii="Arial Narrow" w:hAnsi="Arial Narrow" w:cs="Arial"/>
          <w:snapToGrid w:val="0"/>
          <w:sz w:val="22"/>
          <w:szCs w:val="22"/>
        </w:rPr>
        <w:t>przypadku braku zamieszczenia klasyfikacji PKWiU na fakturze</w:t>
      </w:r>
      <w:r w:rsidR="00526CFF">
        <w:rPr>
          <w:rFonts w:ascii="Arial Narrow" w:hAnsi="Arial Narrow" w:cs="Arial"/>
          <w:snapToGrid w:val="0"/>
          <w:sz w:val="22"/>
          <w:szCs w:val="22"/>
        </w:rPr>
        <w:t>,</w:t>
      </w:r>
      <w:r w:rsidR="00526CFF" w:rsidRPr="00526CFF">
        <w:t xml:space="preserve"> </w:t>
      </w:r>
      <w:r w:rsidR="00526CFF" w:rsidRPr="00526CFF">
        <w:rPr>
          <w:rFonts w:ascii="Arial Narrow" w:hAnsi="Arial Narrow" w:cs="Arial"/>
          <w:snapToGrid w:val="0"/>
          <w:sz w:val="22"/>
          <w:szCs w:val="22"/>
        </w:rPr>
        <w:t xml:space="preserve">pomimo zaistnienia </w:t>
      </w:r>
      <w:r w:rsidR="00732CFF" w:rsidRPr="00526CFF">
        <w:rPr>
          <w:rFonts w:ascii="Arial Narrow" w:hAnsi="Arial Narrow" w:cs="Arial"/>
          <w:snapToGrid w:val="0"/>
          <w:sz w:val="22"/>
          <w:szCs w:val="22"/>
        </w:rPr>
        <w:t>sytuacji,</w:t>
      </w:r>
      <w:r w:rsidR="006E1F2E">
        <w:rPr>
          <w:rFonts w:ascii="Arial Narrow" w:hAnsi="Arial Narrow" w:cs="Arial"/>
          <w:snapToGrid w:val="0"/>
          <w:sz w:val="22"/>
          <w:szCs w:val="22"/>
        </w:rPr>
        <w:t xml:space="preserve"> o </w:t>
      </w:r>
      <w:r w:rsidR="00526CFF" w:rsidRPr="00526CFF">
        <w:rPr>
          <w:rFonts w:ascii="Arial Narrow" w:hAnsi="Arial Narrow" w:cs="Arial"/>
          <w:snapToGrid w:val="0"/>
          <w:sz w:val="22"/>
          <w:szCs w:val="22"/>
        </w:rPr>
        <w:t>której mowa</w:t>
      </w:r>
      <w:r w:rsidR="006E1F2E">
        <w:rPr>
          <w:rFonts w:ascii="Arial Narrow" w:hAnsi="Arial Narrow" w:cs="Arial"/>
          <w:snapToGrid w:val="0"/>
          <w:sz w:val="22"/>
          <w:szCs w:val="22"/>
        </w:rPr>
        <w:t xml:space="preserve"> w </w:t>
      </w:r>
      <w:r w:rsidR="00526CFF" w:rsidRPr="00526CFF">
        <w:rPr>
          <w:rFonts w:ascii="Arial Narrow" w:hAnsi="Arial Narrow" w:cs="Arial"/>
          <w:snapToGrid w:val="0"/>
          <w:sz w:val="22"/>
          <w:szCs w:val="22"/>
        </w:rPr>
        <w:t xml:space="preserve">ust. </w:t>
      </w:r>
      <w:r w:rsidR="00AF3ED5">
        <w:rPr>
          <w:rFonts w:ascii="Arial Narrow" w:hAnsi="Arial Narrow" w:cs="Arial"/>
          <w:snapToGrid w:val="0"/>
          <w:sz w:val="22"/>
          <w:szCs w:val="22"/>
        </w:rPr>
        <w:t>25</w:t>
      </w:r>
      <w:r w:rsidR="00526CFF" w:rsidRPr="00526CFF">
        <w:rPr>
          <w:rFonts w:ascii="Arial Narrow" w:hAnsi="Arial Narrow" w:cs="Arial"/>
          <w:snapToGrid w:val="0"/>
          <w:sz w:val="22"/>
          <w:szCs w:val="22"/>
        </w:rPr>
        <w:t>,</w:t>
      </w:r>
      <w:r w:rsidRPr="000D39DF">
        <w:rPr>
          <w:rFonts w:ascii="Arial Narrow" w:hAnsi="Arial Narrow" w:cs="Arial"/>
          <w:snapToGrid w:val="0"/>
          <w:sz w:val="22"/>
          <w:szCs w:val="22"/>
        </w:rPr>
        <w:t xml:space="preserve"> albo przedłożenia nieprawidłowej klasyfikacji</w:t>
      </w:r>
      <w:r w:rsidR="006E1F2E">
        <w:rPr>
          <w:rFonts w:ascii="Arial Narrow" w:hAnsi="Arial Narrow" w:cs="Arial"/>
          <w:snapToGrid w:val="0"/>
          <w:sz w:val="22"/>
          <w:szCs w:val="22"/>
        </w:rPr>
        <w:t xml:space="preserve"> i </w:t>
      </w:r>
      <w:r w:rsidRPr="000D39DF">
        <w:rPr>
          <w:rFonts w:ascii="Arial Narrow" w:hAnsi="Arial Narrow" w:cs="Arial"/>
          <w:snapToGrid w:val="0"/>
          <w:sz w:val="22"/>
          <w:szCs w:val="22"/>
        </w:rPr>
        <w:t>zakwestionowania przez organy podatkowe, bądź inne organy kontrolne rozliczeń podatkowych</w:t>
      </w:r>
      <w:r w:rsidR="006E1F2E">
        <w:rPr>
          <w:rFonts w:ascii="Arial Narrow" w:hAnsi="Arial Narrow" w:cs="Arial"/>
          <w:snapToGrid w:val="0"/>
          <w:sz w:val="22"/>
          <w:szCs w:val="22"/>
        </w:rPr>
        <w:t xml:space="preserve"> w </w:t>
      </w:r>
      <w:r w:rsidRPr="000D39DF">
        <w:rPr>
          <w:rFonts w:ascii="Arial Narrow" w:hAnsi="Arial Narrow" w:cs="Arial"/>
          <w:snapToGrid w:val="0"/>
          <w:sz w:val="22"/>
          <w:szCs w:val="22"/>
        </w:rPr>
        <w:t xml:space="preserve">zakresie podatku VAT dokonanych przez </w:t>
      </w:r>
      <w:r w:rsidR="6F631DC5" w:rsidRPr="000D39DF">
        <w:rPr>
          <w:rFonts w:ascii="Arial Narrow" w:hAnsi="Arial Narrow" w:cs="Arial"/>
          <w:snapToGrid w:val="0"/>
          <w:sz w:val="22"/>
          <w:szCs w:val="22"/>
        </w:rPr>
        <w:t>Zamawiającego</w:t>
      </w:r>
      <w:r w:rsidRPr="000D39DF">
        <w:rPr>
          <w:rFonts w:ascii="Arial Narrow" w:hAnsi="Arial Narrow" w:cs="Arial"/>
          <w:snapToGrid w:val="0"/>
          <w:sz w:val="22"/>
          <w:szCs w:val="22"/>
        </w:rPr>
        <w:t>,</w:t>
      </w:r>
      <w:r w:rsidR="006E1F2E">
        <w:rPr>
          <w:rFonts w:ascii="Arial Narrow" w:hAnsi="Arial Narrow" w:cs="Arial"/>
          <w:snapToGrid w:val="0"/>
          <w:sz w:val="22"/>
          <w:szCs w:val="22"/>
        </w:rPr>
        <w:t xml:space="preserve"> z </w:t>
      </w:r>
      <w:r w:rsidRPr="000D39DF">
        <w:rPr>
          <w:rFonts w:ascii="Arial Narrow" w:hAnsi="Arial Narrow" w:cs="Arial"/>
          <w:snapToGrid w:val="0"/>
          <w:sz w:val="22"/>
          <w:szCs w:val="22"/>
        </w:rPr>
        <w:t xml:space="preserve">tytułu faktur wystawionych przez </w:t>
      </w:r>
      <w:r w:rsidR="0C998E71" w:rsidRPr="000D39DF">
        <w:rPr>
          <w:rFonts w:ascii="Arial Narrow" w:hAnsi="Arial Narrow" w:cs="Arial"/>
          <w:snapToGrid w:val="0"/>
          <w:sz w:val="22"/>
          <w:szCs w:val="22"/>
        </w:rPr>
        <w:t>Wykonawcę</w:t>
      </w:r>
      <w:r w:rsidRPr="000D39DF">
        <w:rPr>
          <w:rFonts w:ascii="Arial Narrow" w:hAnsi="Arial Narrow" w:cs="Arial"/>
          <w:snapToGrid w:val="0"/>
          <w:sz w:val="22"/>
          <w:szCs w:val="22"/>
        </w:rPr>
        <w:t xml:space="preserve">, </w:t>
      </w:r>
      <w:r w:rsidR="0C998E71" w:rsidRPr="000D39DF">
        <w:rPr>
          <w:rFonts w:ascii="Arial Narrow" w:hAnsi="Arial Narrow" w:cs="Arial"/>
          <w:snapToGrid w:val="0"/>
          <w:sz w:val="22"/>
          <w:szCs w:val="22"/>
        </w:rPr>
        <w:t xml:space="preserve">Wykonawca </w:t>
      </w:r>
      <w:r w:rsidRPr="000D39DF">
        <w:rPr>
          <w:rFonts w:ascii="Arial Narrow" w:hAnsi="Arial Narrow" w:cs="Arial"/>
          <w:snapToGrid w:val="0"/>
          <w:sz w:val="22"/>
          <w:szCs w:val="22"/>
        </w:rPr>
        <w:t xml:space="preserve">zobowiązany jest do naprawienia szkody, którą poniesie </w:t>
      </w:r>
      <w:r w:rsidR="6F631DC5" w:rsidRPr="000D39DF">
        <w:rPr>
          <w:rFonts w:ascii="Arial Narrow" w:hAnsi="Arial Narrow" w:cs="Arial"/>
          <w:snapToGrid w:val="0"/>
          <w:sz w:val="22"/>
          <w:szCs w:val="22"/>
        </w:rPr>
        <w:t>Zamawiający</w:t>
      </w:r>
      <w:r w:rsidR="006E1F2E">
        <w:rPr>
          <w:rFonts w:ascii="Arial Narrow" w:hAnsi="Arial Narrow" w:cs="Arial"/>
          <w:snapToGrid w:val="0"/>
          <w:sz w:val="22"/>
          <w:szCs w:val="22"/>
        </w:rPr>
        <w:t xml:space="preserve"> z </w:t>
      </w:r>
      <w:r w:rsidRPr="000D39DF">
        <w:rPr>
          <w:rFonts w:ascii="Arial Narrow" w:hAnsi="Arial Narrow" w:cs="Arial"/>
          <w:snapToGrid w:val="0"/>
          <w:sz w:val="22"/>
          <w:szCs w:val="22"/>
        </w:rPr>
        <w:t>tego tytułu</w:t>
      </w:r>
      <w:r w:rsidR="3AB19031" w:rsidRPr="000D39DF">
        <w:rPr>
          <w:rFonts w:ascii="Arial Narrow" w:hAnsi="Arial Narrow" w:cs="Arial"/>
          <w:snapToGrid w:val="0"/>
          <w:sz w:val="22"/>
          <w:szCs w:val="22"/>
        </w:rPr>
        <w:t>.</w:t>
      </w:r>
    </w:p>
    <w:p w14:paraId="0C86C3A2" w14:textId="7743F84E" w:rsidR="00DE61C8" w:rsidRDefault="6F631DC5" w:rsidP="004845B4">
      <w:pPr>
        <w:widowControl w:val="0"/>
        <w:numPr>
          <w:ilvl w:val="0"/>
          <w:numId w:val="17"/>
        </w:numPr>
        <w:suppressAutoHyphens/>
        <w:overflowPunct w:val="0"/>
        <w:autoSpaceDE w:val="0"/>
        <w:spacing w:line="276" w:lineRule="auto"/>
        <w:ind w:left="426" w:hanging="426"/>
        <w:contextualSpacing/>
        <w:jc w:val="both"/>
        <w:textAlignment w:val="baseline"/>
        <w:rPr>
          <w:rFonts w:ascii="Arial Narrow" w:hAnsi="Arial Narrow" w:cs="Arial"/>
          <w:sz w:val="22"/>
          <w:szCs w:val="22"/>
        </w:rPr>
      </w:pPr>
      <w:r w:rsidRPr="000D39DF">
        <w:rPr>
          <w:rFonts w:ascii="Arial Narrow" w:hAnsi="Arial Narrow" w:cs="Arial"/>
          <w:sz w:val="22"/>
          <w:szCs w:val="22"/>
        </w:rPr>
        <w:t>Zamawiający</w:t>
      </w:r>
      <w:r w:rsidR="414612C9" w:rsidRPr="000D39DF">
        <w:rPr>
          <w:rFonts w:ascii="Arial Narrow" w:hAnsi="Arial Narrow" w:cs="Arial"/>
          <w:sz w:val="22"/>
          <w:szCs w:val="22"/>
        </w:rPr>
        <w:t xml:space="preserve"> oświadcza, </w:t>
      </w:r>
      <w:r w:rsidR="3E30964D" w:rsidRPr="000D39DF">
        <w:rPr>
          <w:rFonts w:ascii="Arial Narrow" w:hAnsi="Arial Narrow" w:cs="Arial"/>
          <w:sz w:val="22"/>
          <w:szCs w:val="22"/>
        </w:rPr>
        <w:t>że jest płatnikiem podatku VAT</w:t>
      </w:r>
      <w:r w:rsidR="006E1F2E">
        <w:rPr>
          <w:rFonts w:ascii="Arial Narrow" w:hAnsi="Arial Narrow" w:cs="Arial"/>
          <w:sz w:val="22"/>
          <w:szCs w:val="22"/>
        </w:rPr>
        <w:t xml:space="preserve"> i </w:t>
      </w:r>
      <w:r w:rsidR="414612C9" w:rsidRPr="000D39DF">
        <w:rPr>
          <w:rFonts w:ascii="Arial Narrow" w:hAnsi="Arial Narrow" w:cs="Arial"/>
          <w:sz w:val="22"/>
          <w:szCs w:val="22"/>
        </w:rPr>
        <w:t xml:space="preserve">jest uprawniony do otrzymania faktur oraz upoważnia </w:t>
      </w:r>
      <w:r w:rsidR="19DF1118" w:rsidRPr="000D39DF">
        <w:rPr>
          <w:rFonts w:ascii="Arial Narrow" w:hAnsi="Arial Narrow" w:cs="Arial"/>
          <w:sz w:val="22"/>
          <w:szCs w:val="22"/>
        </w:rPr>
        <w:t>Wykonawcę</w:t>
      </w:r>
      <w:r w:rsidR="19DF1118" w:rsidRPr="000D39DF">
        <w:rPr>
          <w:rFonts w:ascii="Arial Narrow" w:hAnsi="Arial Narrow" w:cs="Arial"/>
          <w:b/>
          <w:bCs/>
          <w:sz w:val="22"/>
          <w:szCs w:val="22"/>
        </w:rPr>
        <w:t xml:space="preserve"> </w:t>
      </w:r>
      <w:r w:rsidR="414612C9" w:rsidRPr="000D39DF">
        <w:rPr>
          <w:rFonts w:ascii="Arial Narrow" w:hAnsi="Arial Narrow" w:cs="Arial"/>
          <w:sz w:val="22"/>
          <w:szCs w:val="22"/>
        </w:rPr>
        <w:t xml:space="preserve">do wystawienia faktur bez podpisu </w:t>
      </w:r>
      <w:r w:rsidRPr="000D39DF">
        <w:rPr>
          <w:rFonts w:ascii="Arial Narrow" w:hAnsi="Arial Narrow" w:cs="Arial"/>
          <w:snapToGrid w:val="0"/>
          <w:sz w:val="22"/>
          <w:szCs w:val="22"/>
        </w:rPr>
        <w:t>Zamawiającego</w:t>
      </w:r>
      <w:r w:rsidR="414612C9" w:rsidRPr="000D39DF">
        <w:rPr>
          <w:rFonts w:ascii="Arial Narrow" w:hAnsi="Arial Narrow" w:cs="Arial"/>
          <w:sz w:val="22"/>
          <w:szCs w:val="22"/>
        </w:rPr>
        <w:t>.</w:t>
      </w:r>
      <w:r w:rsidR="1E47093C" w:rsidRPr="000D39DF">
        <w:rPr>
          <w:rFonts w:ascii="Arial Narrow" w:hAnsi="Arial Narrow" w:cs="Arial"/>
          <w:sz w:val="22"/>
          <w:szCs w:val="22"/>
        </w:rPr>
        <w:t xml:space="preserve"> </w:t>
      </w:r>
    </w:p>
    <w:p w14:paraId="367F09B3" w14:textId="15EDD35B" w:rsidR="008B65AC" w:rsidRPr="00587E68" w:rsidRDefault="19DF1118" w:rsidP="00F22630">
      <w:pPr>
        <w:numPr>
          <w:ilvl w:val="1"/>
          <w:numId w:val="78"/>
        </w:numPr>
        <w:tabs>
          <w:tab w:val="clear" w:pos="810"/>
        </w:tabs>
        <w:spacing w:line="276" w:lineRule="auto"/>
        <w:ind w:hanging="384"/>
        <w:jc w:val="both"/>
        <w:rPr>
          <w:rFonts w:ascii="Arial Narrow" w:hAnsi="Arial Narrow" w:cs="Arial"/>
          <w:color w:val="000000"/>
          <w:sz w:val="22"/>
          <w:szCs w:val="22"/>
        </w:rPr>
      </w:pPr>
      <w:r w:rsidRPr="00587E68">
        <w:rPr>
          <w:rFonts w:ascii="Arial Narrow" w:hAnsi="Arial Narrow" w:cs="Arial"/>
          <w:color w:val="000000"/>
          <w:sz w:val="22"/>
          <w:szCs w:val="22"/>
        </w:rPr>
        <w:t xml:space="preserve">Wykonawca </w:t>
      </w:r>
      <w:r w:rsidR="6AED363A" w:rsidRPr="00587E68">
        <w:rPr>
          <w:rFonts w:ascii="Arial Narrow" w:hAnsi="Arial Narrow" w:cs="Arial"/>
          <w:color w:val="000000"/>
          <w:sz w:val="22"/>
          <w:szCs w:val="22"/>
        </w:rPr>
        <w:t>oświadcza, że</w:t>
      </w:r>
      <w:r w:rsidR="006E1F2E">
        <w:rPr>
          <w:rFonts w:ascii="Arial Narrow" w:hAnsi="Arial Narrow" w:cs="Arial"/>
          <w:color w:val="000000"/>
          <w:sz w:val="22"/>
          <w:szCs w:val="22"/>
        </w:rPr>
        <w:t xml:space="preserve"> w </w:t>
      </w:r>
      <w:r w:rsidR="6AED363A" w:rsidRPr="00587E68">
        <w:rPr>
          <w:rFonts w:ascii="Arial Narrow" w:hAnsi="Arial Narrow" w:cs="Arial"/>
          <w:color w:val="000000"/>
          <w:sz w:val="22"/>
          <w:szCs w:val="22"/>
        </w:rPr>
        <w:t xml:space="preserve">dacie podpisania Umowy jest czynnym podatnikiem </w:t>
      </w:r>
      <w:r w:rsidR="00A60586" w:rsidRPr="00587E68">
        <w:rPr>
          <w:rFonts w:ascii="Arial Narrow" w:hAnsi="Arial Narrow" w:cs="Arial"/>
          <w:color w:val="000000"/>
          <w:sz w:val="22"/>
          <w:szCs w:val="22"/>
        </w:rPr>
        <w:t xml:space="preserve">podatku </w:t>
      </w:r>
      <w:r w:rsidR="6AED363A" w:rsidRPr="00587E68">
        <w:rPr>
          <w:rFonts w:ascii="Arial Narrow" w:hAnsi="Arial Narrow" w:cs="Arial"/>
          <w:color w:val="000000"/>
          <w:sz w:val="22"/>
          <w:szCs w:val="22"/>
        </w:rPr>
        <w:t>VAT</w:t>
      </w:r>
      <w:r w:rsidR="00A60586" w:rsidRPr="00587E68">
        <w:rPr>
          <w:rFonts w:ascii="Arial Narrow" w:hAnsi="Arial Narrow" w:cs="Arial"/>
          <w:color w:val="000000"/>
          <w:sz w:val="22"/>
          <w:szCs w:val="22"/>
        </w:rPr>
        <w:t xml:space="preserve"> oraz posługuje się numerem identyfikacji podatkowej wskazanym</w:t>
      </w:r>
      <w:r w:rsidR="006E1F2E">
        <w:rPr>
          <w:rFonts w:ascii="Arial Narrow" w:hAnsi="Arial Narrow" w:cs="Arial"/>
          <w:color w:val="000000"/>
          <w:sz w:val="22"/>
          <w:szCs w:val="22"/>
        </w:rPr>
        <w:t xml:space="preserve"> w </w:t>
      </w:r>
      <w:r w:rsidR="00A60586" w:rsidRPr="00587E68">
        <w:rPr>
          <w:rFonts w:ascii="Arial Narrow" w:hAnsi="Arial Narrow" w:cs="Arial"/>
          <w:color w:val="000000"/>
          <w:sz w:val="22"/>
          <w:szCs w:val="22"/>
        </w:rPr>
        <w:t>komparycji (nagłówku</w:t>
      </w:r>
      <w:r w:rsidR="0074080B" w:rsidRPr="00587E68">
        <w:rPr>
          <w:rFonts w:ascii="Arial Narrow" w:hAnsi="Arial Narrow" w:cs="Arial"/>
          <w:color w:val="000000"/>
          <w:sz w:val="22"/>
          <w:szCs w:val="22"/>
        </w:rPr>
        <w:t>) Umowy</w:t>
      </w:r>
      <w:r w:rsidR="2611AA6B" w:rsidRPr="00587E68">
        <w:rPr>
          <w:rFonts w:ascii="Arial Narrow" w:hAnsi="Arial Narrow" w:cs="Arial"/>
          <w:color w:val="000000"/>
          <w:sz w:val="22"/>
          <w:szCs w:val="22"/>
        </w:rPr>
        <w:t>.</w:t>
      </w:r>
      <w:r w:rsidR="006E1F2E">
        <w:rPr>
          <w:rFonts w:ascii="Arial Narrow" w:hAnsi="Arial Narrow" w:cs="Arial"/>
          <w:color w:val="000000"/>
          <w:sz w:val="22"/>
          <w:szCs w:val="22"/>
        </w:rPr>
        <w:t xml:space="preserve"> w </w:t>
      </w:r>
      <w:r w:rsidR="1E47093C" w:rsidRPr="00587E68">
        <w:rPr>
          <w:rFonts w:ascii="Arial Narrow" w:hAnsi="Arial Narrow" w:cs="Arial"/>
          <w:color w:val="000000"/>
          <w:sz w:val="22"/>
          <w:szCs w:val="22"/>
        </w:rPr>
        <w:t xml:space="preserve">przypadku zmiany tego statusu, </w:t>
      </w:r>
      <w:r w:rsidRPr="00587E68">
        <w:rPr>
          <w:rFonts w:ascii="Arial Narrow" w:hAnsi="Arial Narrow" w:cs="Arial"/>
          <w:color w:val="000000"/>
          <w:sz w:val="22"/>
          <w:szCs w:val="22"/>
        </w:rPr>
        <w:t xml:space="preserve">Wykonawca </w:t>
      </w:r>
      <w:r w:rsidR="1E47093C" w:rsidRPr="00587E68">
        <w:rPr>
          <w:rFonts w:ascii="Arial Narrow" w:hAnsi="Arial Narrow" w:cs="Arial"/>
          <w:color w:val="000000"/>
          <w:sz w:val="22"/>
          <w:szCs w:val="22"/>
        </w:rPr>
        <w:t>zobowiązany jest do poinformowania</w:t>
      </w:r>
      <w:r w:rsidR="006E1F2E">
        <w:rPr>
          <w:rFonts w:ascii="Arial Narrow" w:hAnsi="Arial Narrow" w:cs="Arial"/>
          <w:color w:val="000000"/>
          <w:sz w:val="22"/>
          <w:szCs w:val="22"/>
        </w:rPr>
        <w:t xml:space="preserve"> o </w:t>
      </w:r>
      <w:r w:rsidR="1E47093C" w:rsidRPr="00587E68">
        <w:rPr>
          <w:rFonts w:ascii="Arial Narrow" w:hAnsi="Arial Narrow" w:cs="Arial"/>
          <w:color w:val="000000"/>
          <w:sz w:val="22"/>
          <w:szCs w:val="22"/>
        </w:rPr>
        <w:t xml:space="preserve">tym </w:t>
      </w:r>
      <w:r w:rsidR="6F631DC5" w:rsidRPr="00587E68">
        <w:rPr>
          <w:rFonts w:ascii="Arial Narrow" w:hAnsi="Arial Narrow" w:cs="Arial"/>
          <w:color w:val="000000"/>
          <w:sz w:val="22"/>
          <w:szCs w:val="22"/>
        </w:rPr>
        <w:t>Zamawiającego</w:t>
      </w:r>
      <w:r w:rsidR="006E1F2E">
        <w:rPr>
          <w:rFonts w:ascii="Arial Narrow" w:hAnsi="Arial Narrow" w:cs="Arial"/>
          <w:color w:val="000000"/>
          <w:sz w:val="22"/>
          <w:szCs w:val="22"/>
        </w:rPr>
        <w:t xml:space="preserve"> w </w:t>
      </w:r>
      <w:r w:rsidR="1E47093C" w:rsidRPr="00587E68">
        <w:rPr>
          <w:rFonts w:ascii="Arial Narrow" w:hAnsi="Arial Narrow" w:cs="Arial"/>
          <w:color w:val="000000"/>
          <w:sz w:val="22"/>
          <w:szCs w:val="22"/>
        </w:rPr>
        <w:t>terminie 7 dni pod rygorem zastosowania sankcji przewidzianych</w:t>
      </w:r>
      <w:r w:rsidR="006E1F2E">
        <w:rPr>
          <w:rFonts w:ascii="Arial Narrow" w:hAnsi="Arial Narrow" w:cs="Arial"/>
          <w:color w:val="000000"/>
          <w:sz w:val="22"/>
          <w:szCs w:val="22"/>
        </w:rPr>
        <w:t xml:space="preserve"> w </w:t>
      </w:r>
      <w:r w:rsidR="1E47093C" w:rsidRPr="00587E68">
        <w:rPr>
          <w:rFonts w:ascii="Arial Narrow" w:hAnsi="Arial Narrow" w:cs="Arial"/>
          <w:color w:val="000000"/>
          <w:sz w:val="22"/>
          <w:szCs w:val="22"/>
        </w:rPr>
        <w:t>Umowie,</w:t>
      </w:r>
      <w:r w:rsidR="006E1F2E">
        <w:rPr>
          <w:rFonts w:ascii="Arial Narrow" w:hAnsi="Arial Narrow" w:cs="Arial"/>
          <w:color w:val="000000"/>
          <w:sz w:val="22"/>
          <w:szCs w:val="22"/>
        </w:rPr>
        <w:t xml:space="preserve"> w </w:t>
      </w:r>
      <w:r w:rsidR="1E47093C" w:rsidRPr="00587E68">
        <w:rPr>
          <w:rFonts w:ascii="Arial Narrow" w:hAnsi="Arial Narrow" w:cs="Arial"/>
          <w:color w:val="000000"/>
          <w:sz w:val="22"/>
          <w:szCs w:val="22"/>
        </w:rPr>
        <w:t>szczególności kary umownej.</w:t>
      </w:r>
    </w:p>
    <w:p w14:paraId="4BA02240" w14:textId="11CF8E5C" w:rsidR="00DE61C8" w:rsidRPr="00587E68" w:rsidRDefault="00DE61C8" w:rsidP="00F22630">
      <w:pPr>
        <w:numPr>
          <w:ilvl w:val="1"/>
          <w:numId w:val="78"/>
        </w:numPr>
        <w:tabs>
          <w:tab w:val="clear" w:pos="810"/>
        </w:tabs>
        <w:spacing w:line="276" w:lineRule="auto"/>
        <w:ind w:hanging="384"/>
        <w:jc w:val="both"/>
        <w:rPr>
          <w:rFonts w:ascii="Arial Narrow" w:hAnsi="Arial Narrow" w:cs="Arial"/>
          <w:color w:val="000000"/>
          <w:sz w:val="22"/>
          <w:szCs w:val="22"/>
        </w:rPr>
      </w:pPr>
      <w:r w:rsidRPr="00587E68">
        <w:rPr>
          <w:rFonts w:ascii="Arial Narrow" w:hAnsi="Arial Narrow" w:cs="Arial"/>
          <w:color w:val="000000"/>
          <w:sz w:val="22"/>
          <w:szCs w:val="22"/>
        </w:rPr>
        <w:t>Wykonawca oświadcza, jest podatnikiem VAT czynnym</w:t>
      </w:r>
      <w:r w:rsidR="006E1F2E">
        <w:rPr>
          <w:rFonts w:ascii="Arial Narrow" w:hAnsi="Arial Narrow" w:cs="Arial"/>
          <w:color w:val="000000"/>
          <w:sz w:val="22"/>
          <w:szCs w:val="22"/>
        </w:rPr>
        <w:t xml:space="preserve"> i </w:t>
      </w:r>
      <w:r w:rsidRPr="00587E68">
        <w:rPr>
          <w:rFonts w:ascii="Arial Narrow" w:hAnsi="Arial Narrow" w:cs="Arial"/>
          <w:color w:val="000000"/>
          <w:sz w:val="22"/>
          <w:szCs w:val="22"/>
        </w:rPr>
        <w:t>zobowiązuje się do poinformowania Zamawiającego</w:t>
      </w:r>
      <w:r w:rsidR="006E1F2E">
        <w:rPr>
          <w:rFonts w:ascii="Arial Narrow" w:hAnsi="Arial Narrow" w:cs="Arial"/>
          <w:color w:val="000000"/>
          <w:sz w:val="22"/>
          <w:szCs w:val="22"/>
        </w:rPr>
        <w:t xml:space="preserve"> o </w:t>
      </w:r>
      <w:r w:rsidRPr="00587E68">
        <w:rPr>
          <w:rFonts w:ascii="Arial Narrow" w:hAnsi="Arial Narrow" w:cs="Arial"/>
          <w:color w:val="000000"/>
          <w:sz w:val="22"/>
          <w:szCs w:val="22"/>
        </w:rPr>
        <w:t>wszelkich zmianach jego statusu</w:t>
      </w:r>
      <w:r w:rsidR="006E1F2E">
        <w:rPr>
          <w:rFonts w:ascii="Arial Narrow" w:hAnsi="Arial Narrow" w:cs="Arial"/>
          <w:color w:val="000000"/>
          <w:sz w:val="22"/>
          <w:szCs w:val="22"/>
        </w:rPr>
        <w:t xml:space="preserve"> w </w:t>
      </w:r>
      <w:r w:rsidRPr="00587E68">
        <w:rPr>
          <w:rFonts w:ascii="Arial Narrow" w:hAnsi="Arial Narrow" w:cs="Arial"/>
          <w:color w:val="000000"/>
          <w:sz w:val="22"/>
          <w:szCs w:val="22"/>
        </w:rPr>
        <w:t>trakcie trwania Umowy, tj.</w:t>
      </w:r>
      <w:r w:rsidR="006E1F2E">
        <w:rPr>
          <w:rFonts w:ascii="Arial Narrow" w:hAnsi="Arial Narrow" w:cs="Arial"/>
          <w:color w:val="000000"/>
          <w:sz w:val="22"/>
          <w:szCs w:val="22"/>
        </w:rPr>
        <w:t xml:space="preserve"> o </w:t>
      </w:r>
      <w:r w:rsidRPr="00587E68">
        <w:rPr>
          <w:rFonts w:ascii="Arial Narrow" w:hAnsi="Arial Narrow" w:cs="Arial"/>
          <w:color w:val="000000"/>
          <w:sz w:val="22"/>
          <w:szCs w:val="22"/>
        </w:rPr>
        <w:t>rezygnacji ze statusu czynnego podatnika VAT lub wykreślenia go</w:t>
      </w:r>
      <w:r w:rsidR="006E1F2E">
        <w:rPr>
          <w:rFonts w:ascii="Arial Narrow" w:hAnsi="Arial Narrow" w:cs="Arial"/>
          <w:color w:val="000000"/>
          <w:sz w:val="22"/>
          <w:szCs w:val="22"/>
        </w:rPr>
        <w:t xml:space="preserve"> z </w:t>
      </w:r>
      <w:r w:rsidRPr="00587E68">
        <w:rPr>
          <w:rFonts w:ascii="Arial Narrow" w:hAnsi="Arial Narrow" w:cs="Arial"/>
          <w:color w:val="000000"/>
          <w:sz w:val="22"/>
          <w:szCs w:val="22"/>
        </w:rPr>
        <w:t>listy podatników VAT czynnych przez organ podatkowy, najpóźniej</w:t>
      </w:r>
      <w:r w:rsidR="006E1F2E">
        <w:rPr>
          <w:rFonts w:ascii="Arial Narrow" w:hAnsi="Arial Narrow" w:cs="Arial"/>
          <w:color w:val="000000"/>
          <w:sz w:val="22"/>
          <w:szCs w:val="22"/>
        </w:rPr>
        <w:t xml:space="preserve"> w </w:t>
      </w:r>
      <w:r w:rsidRPr="00587E68">
        <w:rPr>
          <w:rFonts w:ascii="Arial Narrow" w:hAnsi="Arial Narrow" w:cs="Arial"/>
          <w:color w:val="000000"/>
          <w:sz w:val="22"/>
          <w:szCs w:val="22"/>
        </w:rPr>
        <w:t>ciągu 3 dni od zaistnienia tego zdarzenia.</w:t>
      </w:r>
    </w:p>
    <w:p w14:paraId="42A3DF36" w14:textId="0FC2E809" w:rsidR="00121817" w:rsidRPr="000D39DF" w:rsidRDefault="19DF1118" w:rsidP="004845B4">
      <w:pPr>
        <w:widowControl w:val="0"/>
        <w:numPr>
          <w:ilvl w:val="0"/>
          <w:numId w:val="17"/>
        </w:numPr>
        <w:suppressAutoHyphens/>
        <w:overflowPunct w:val="0"/>
        <w:autoSpaceDE w:val="0"/>
        <w:spacing w:line="276" w:lineRule="auto"/>
        <w:ind w:left="426" w:hanging="426"/>
        <w:contextualSpacing/>
        <w:jc w:val="both"/>
        <w:textAlignment w:val="baseline"/>
        <w:rPr>
          <w:rFonts w:ascii="Arial Narrow" w:hAnsi="Arial Narrow" w:cs="Arial"/>
          <w:color w:val="000000"/>
          <w:sz w:val="22"/>
          <w:szCs w:val="22"/>
        </w:rPr>
      </w:pPr>
      <w:r w:rsidRPr="000D39DF">
        <w:rPr>
          <w:rFonts w:ascii="Arial Narrow" w:hAnsi="Arial Narrow" w:cs="Arial"/>
          <w:sz w:val="22"/>
          <w:szCs w:val="22"/>
        </w:rPr>
        <w:t>Wykonawca</w:t>
      </w:r>
      <w:r w:rsidRPr="000D39DF">
        <w:rPr>
          <w:rFonts w:ascii="Arial Narrow" w:hAnsi="Arial Narrow" w:cs="Arial"/>
          <w:color w:val="000000"/>
          <w:sz w:val="22"/>
          <w:szCs w:val="22"/>
        </w:rPr>
        <w:t xml:space="preserve"> </w:t>
      </w:r>
      <w:r w:rsidR="10C28D76" w:rsidRPr="000D39DF">
        <w:rPr>
          <w:rFonts w:ascii="Arial Narrow" w:hAnsi="Arial Narrow" w:cs="Arial"/>
          <w:color w:val="000000"/>
          <w:sz w:val="22"/>
          <w:szCs w:val="22"/>
        </w:rPr>
        <w:t xml:space="preserve">ponosi odpowiedzialność za wszelkie szkody oraz obciążenia nałożone na </w:t>
      </w:r>
      <w:r w:rsidR="6F631DC5" w:rsidRPr="000D39DF">
        <w:rPr>
          <w:rFonts w:ascii="Arial Narrow" w:hAnsi="Arial Narrow" w:cs="Arial"/>
          <w:snapToGrid w:val="0"/>
          <w:sz w:val="22"/>
          <w:szCs w:val="22"/>
        </w:rPr>
        <w:t>Zamawiającemu</w:t>
      </w:r>
      <w:r w:rsidR="10C28D76" w:rsidRPr="000D39DF">
        <w:rPr>
          <w:rFonts w:ascii="Arial Narrow" w:hAnsi="Arial Narrow" w:cs="Arial"/>
          <w:color w:val="000000"/>
          <w:sz w:val="22"/>
          <w:szCs w:val="22"/>
        </w:rPr>
        <w:t xml:space="preserve"> przez organy podatkowe wynikające</w:t>
      </w:r>
      <w:r w:rsidR="006E1F2E">
        <w:rPr>
          <w:rFonts w:ascii="Arial Narrow" w:hAnsi="Arial Narrow" w:cs="Arial"/>
          <w:color w:val="000000"/>
          <w:sz w:val="22"/>
          <w:szCs w:val="22"/>
        </w:rPr>
        <w:t xml:space="preserve"> z </w:t>
      </w:r>
      <w:r w:rsidR="10C28D76" w:rsidRPr="000D39DF">
        <w:rPr>
          <w:rFonts w:ascii="Arial Narrow" w:hAnsi="Arial Narrow" w:cs="Arial"/>
          <w:color w:val="000000"/>
          <w:sz w:val="22"/>
          <w:szCs w:val="22"/>
        </w:rPr>
        <w:t>nieprzestrzegani</w:t>
      </w:r>
      <w:r w:rsidR="40583926" w:rsidRPr="000D39DF">
        <w:rPr>
          <w:rFonts w:ascii="Arial Narrow" w:hAnsi="Arial Narrow" w:cs="Arial"/>
          <w:color w:val="000000"/>
          <w:sz w:val="22"/>
          <w:szCs w:val="22"/>
        </w:rPr>
        <w:t xml:space="preserve">a przez </w:t>
      </w:r>
      <w:r w:rsidRPr="000D39DF">
        <w:rPr>
          <w:rFonts w:ascii="Arial Narrow" w:hAnsi="Arial Narrow" w:cs="Arial"/>
          <w:color w:val="000000"/>
          <w:sz w:val="22"/>
          <w:szCs w:val="22"/>
        </w:rPr>
        <w:t xml:space="preserve">Wykonawcę </w:t>
      </w:r>
      <w:r w:rsidR="10C28D76" w:rsidRPr="000D39DF">
        <w:rPr>
          <w:rFonts w:ascii="Arial Narrow" w:hAnsi="Arial Narrow" w:cs="Arial"/>
          <w:color w:val="000000"/>
          <w:sz w:val="22"/>
          <w:szCs w:val="22"/>
        </w:rPr>
        <w:t>obowiązującego</w:t>
      </w:r>
      <w:r w:rsidR="006E1F2E">
        <w:rPr>
          <w:rFonts w:ascii="Arial Narrow" w:hAnsi="Arial Narrow" w:cs="Arial"/>
          <w:color w:val="000000"/>
          <w:sz w:val="22"/>
          <w:szCs w:val="22"/>
        </w:rPr>
        <w:t xml:space="preserve"> w </w:t>
      </w:r>
      <w:r w:rsidR="10C28D76" w:rsidRPr="000D39DF">
        <w:rPr>
          <w:rFonts w:ascii="Arial Narrow" w:hAnsi="Arial Narrow" w:cs="Arial"/>
          <w:color w:val="000000"/>
          <w:sz w:val="22"/>
          <w:szCs w:val="22"/>
        </w:rPr>
        <w:t>Polsce prawa podatkowego</w:t>
      </w:r>
      <w:r w:rsidR="4BC28FEB" w:rsidRPr="000D39DF">
        <w:rPr>
          <w:rFonts w:ascii="Arial Narrow" w:hAnsi="Arial Narrow" w:cs="Arial"/>
          <w:color w:val="000000"/>
          <w:sz w:val="22"/>
          <w:szCs w:val="22"/>
        </w:rPr>
        <w:t>.</w:t>
      </w:r>
    </w:p>
    <w:p w14:paraId="23B6EEFD" w14:textId="62D13765" w:rsidR="008B65AC" w:rsidRPr="000D39DF" w:rsidRDefault="6F631DC5" w:rsidP="004845B4">
      <w:pPr>
        <w:widowControl w:val="0"/>
        <w:numPr>
          <w:ilvl w:val="0"/>
          <w:numId w:val="17"/>
        </w:numPr>
        <w:suppressAutoHyphens/>
        <w:overflowPunct w:val="0"/>
        <w:autoSpaceDE w:val="0"/>
        <w:spacing w:line="276" w:lineRule="auto"/>
        <w:ind w:left="426" w:hanging="426"/>
        <w:contextualSpacing/>
        <w:jc w:val="both"/>
        <w:textAlignment w:val="baseline"/>
        <w:rPr>
          <w:rFonts w:ascii="Arial Narrow" w:hAnsi="Arial Narrow" w:cs="Arial"/>
          <w:sz w:val="22"/>
          <w:szCs w:val="22"/>
        </w:rPr>
      </w:pPr>
      <w:r w:rsidRPr="00550B0F">
        <w:rPr>
          <w:rFonts w:ascii="Arial Narrow" w:hAnsi="Arial Narrow" w:cs="Arial"/>
          <w:sz w:val="22"/>
          <w:szCs w:val="22"/>
        </w:rPr>
        <w:t>Zamawiający</w:t>
      </w:r>
      <w:r w:rsidR="414612C9" w:rsidRPr="00550B0F">
        <w:rPr>
          <w:rFonts w:ascii="Arial Narrow" w:hAnsi="Arial Narrow" w:cs="Arial"/>
          <w:sz w:val="22"/>
          <w:szCs w:val="22"/>
        </w:rPr>
        <w:t xml:space="preserve"> </w:t>
      </w:r>
      <w:r w:rsidR="414612C9" w:rsidRPr="001A790F">
        <w:rPr>
          <w:rFonts w:ascii="Arial Narrow" w:hAnsi="Arial Narrow" w:cs="Arial"/>
          <w:sz w:val="22"/>
          <w:szCs w:val="22"/>
        </w:rPr>
        <w:t>nie przewiduje</w:t>
      </w:r>
      <w:r w:rsidR="414612C9" w:rsidRPr="00550B0F">
        <w:rPr>
          <w:rFonts w:ascii="Arial Narrow" w:hAnsi="Arial Narrow" w:cs="Arial"/>
          <w:sz w:val="22"/>
          <w:szCs w:val="22"/>
        </w:rPr>
        <w:t xml:space="preserve"> możliwości</w:t>
      </w:r>
      <w:r w:rsidR="414612C9" w:rsidRPr="000D39DF">
        <w:rPr>
          <w:rFonts w:ascii="Arial Narrow" w:hAnsi="Arial Narrow" w:cs="Arial"/>
          <w:sz w:val="22"/>
          <w:szCs w:val="22"/>
        </w:rPr>
        <w:t xml:space="preserve"> </w:t>
      </w:r>
      <w:r w:rsidR="32079793" w:rsidRPr="000D39DF">
        <w:rPr>
          <w:rFonts w:ascii="Arial Narrow" w:hAnsi="Arial Narrow" w:cs="Arial"/>
          <w:sz w:val="22"/>
          <w:szCs w:val="22"/>
        </w:rPr>
        <w:t>w</w:t>
      </w:r>
      <w:r w:rsidR="007B2520">
        <w:rPr>
          <w:rFonts w:ascii="Arial Narrow" w:hAnsi="Arial Narrow" w:cs="Arial"/>
          <w:sz w:val="22"/>
          <w:szCs w:val="22"/>
        </w:rPr>
        <w:t>y</w:t>
      </w:r>
      <w:r w:rsidR="32079793" w:rsidRPr="000D39DF">
        <w:rPr>
          <w:rFonts w:ascii="Arial Narrow" w:hAnsi="Arial Narrow" w:cs="Arial"/>
          <w:sz w:val="22"/>
          <w:szCs w:val="22"/>
        </w:rPr>
        <w:t xml:space="preserve">płacania </w:t>
      </w:r>
      <w:r w:rsidR="414612C9" w:rsidRPr="000D39DF">
        <w:rPr>
          <w:rFonts w:ascii="Arial Narrow" w:hAnsi="Arial Narrow" w:cs="Arial"/>
          <w:sz w:val="22"/>
          <w:szCs w:val="22"/>
        </w:rPr>
        <w:t>zaliczek.</w:t>
      </w:r>
    </w:p>
    <w:p w14:paraId="2269215B" w14:textId="6F3ED88F" w:rsidR="0019415C" w:rsidRPr="0019415C" w:rsidRDefault="0019415C" w:rsidP="0057391D">
      <w:pPr>
        <w:numPr>
          <w:ilvl w:val="0"/>
          <w:numId w:val="17"/>
        </w:numPr>
        <w:spacing w:line="276" w:lineRule="auto"/>
        <w:ind w:left="357" w:hanging="357"/>
        <w:jc w:val="both"/>
        <w:rPr>
          <w:rFonts w:ascii="Arial Narrow" w:hAnsi="Arial Narrow" w:cs="Arial"/>
          <w:sz w:val="22"/>
          <w:szCs w:val="22"/>
        </w:rPr>
      </w:pPr>
      <w:r w:rsidRPr="0019415C">
        <w:rPr>
          <w:rFonts w:ascii="Arial Narrow" w:hAnsi="Arial Narrow" w:cs="Arial"/>
          <w:sz w:val="22"/>
          <w:szCs w:val="22"/>
        </w:rPr>
        <w:t>Jeżeli</w:t>
      </w:r>
      <w:r w:rsidR="006E1F2E">
        <w:rPr>
          <w:rFonts w:ascii="Arial Narrow" w:hAnsi="Arial Narrow" w:cs="Arial"/>
          <w:sz w:val="22"/>
          <w:szCs w:val="22"/>
        </w:rPr>
        <w:t xml:space="preserve"> w </w:t>
      </w:r>
      <w:r w:rsidRPr="0019415C">
        <w:rPr>
          <w:rFonts w:ascii="Arial Narrow" w:hAnsi="Arial Narrow" w:cs="Arial"/>
          <w:sz w:val="22"/>
          <w:szCs w:val="22"/>
        </w:rPr>
        <w:t>trakcie realizacji niniejszej Umowy zajdzie konieczność wykonania dodatkowych prac projektowych, które nie były przewidziane</w:t>
      </w:r>
      <w:r w:rsidR="006E1F2E">
        <w:rPr>
          <w:rFonts w:ascii="Arial Narrow" w:hAnsi="Arial Narrow" w:cs="Arial"/>
          <w:sz w:val="22"/>
          <w:szCs w:val="22"/>
        </w:rPr>
        <w:t xml:space="preserve"> w </w:t>
      </w:r>
      <w:r w:rsidRPr="0019415C">
        <w:rPr>
          <w:rFonts w:ascii="Arial Narrow" w:hAnsi="Arial Narrow" w:cs="Arial"/>
          <w:sz w:val="22"/>
          <w:szCs w:val="22"/>
        </w:rPr>
        <w:t>niniejszej Umowie, oraz wykonania</w:t>
      </w:r>
      <w:r w:rsidR="006E1F2E">
        <w:rPr>
          <w:rFonts w:ascii="Arial Narrow" w:hAnsi="Arial Narrow" w:cs="Arial"/>
          <w:sz w:val="22"/>
          <w:szCs w:val="22"/>
        </w:rPr>
        <w:t xml:space="preserve"> w </w:t>
      </w:r>
      <w:r w:rsidRPr="0019415C">
        <w:rPr>
          <w:rFonts w:ascii="Arial Narrow" w:hAnsi="Arial Narrow" w:cs="Arial"/>
          <w:sz w:val="22"/>
          <w:szCs w:val="22"/>
        </w:rPr>
        <w:t>związku</w:t>
      </w:r>
      <w:r w:rsidR="006E1F2E">
        <w:rPr>
          <w:rFonts w:ascii="Arial Narrow" w:hAnsi="Arial Narrow" w:cs="Arial"/>
          <w:sz w:val="22"/>
          <w:szCs w:val="22"/>
        </w:rPr>
        <w:t xml:space="preserve"> z </w:t>
      </w:r>
      <w:r w:rsidRPr="0019415C">
        <w:rPr>
          <w:rFonts w:ascii="Arial Narrow" w:hAnsi="Arial Narrow" w:cs="Arial"/>
          <w:sz w:val="22"/>
          <w:szCs w:val="22"/>
        </w:rPr>
        <w:t xml:space="preserve">tym dodatkowych </w:t>
      </w:r>
      <w:r w:rsidR="005906B7">
        <w:rPr>
          <w:rFonts w:ascii="Arial Narrow" w:hAnsi="Arial Narrow" w:cs="Arial"/>
          <w:sz w:val="22"/>
          <w:szCs w:val="22"/>
        </w:rPr>
        <w:t>r</w:t>
      </w:r>
      <w:r w:rsidRPr="0019415C">
        <w:rPr>
          <w:rFonts w:ascii="Arial Narrow" w:hAnsi="Arial Narrow" w:cs="Arial"/>
          <w:sz w:val="22"/>
          <w:szCs w:val="22"/>
        </w:rPr>
        <w:t>obót</w:t>
      </w:r>
      <w:r w:rsidR="006E1F2E">
        <w:rPr>
          <w:rFonts w:ascii="Arial Narrow" w:hAnsi="Arial Narrow" w:cs="Arial"/>
          <w:sz w:val="22"/>
          <w:szCs w:val="22"/>
        </w:rPr>
        <w:t xml:space="preserve"> i </w:t>
      </w:r>
      <w:r w:rsidR="005906B7">
        <w:rPr>
          <w:rFonts w:ascii="Arial Narrow" w:hAnsi="Arial Narrow" w:cs="Arial"/>
          <w:sz w:val="22"/>
          <w:szCs w:val="22"/>
        </w:rPr>
        <w:t>p</w:t>
      </w:r>
      <w:r w:rsidRPr="0019415C">
        <w:rPr>
          <w:rFonts w:ascii="Arial Narrow" w:hAnsi="Arial Narrow" w:cs="Arial"/>
          <w:sz w:val="22"/>
          <w:szCs w:val="22"/>
        </w:rPr>
        <w:t>rac, Wykonawca będzie miał obowiązek ich realizacji</w:t>
      </w:r>
      <w:r w:rsidR="006E1F2E">
        <w:rPr>
          <w:rFonts w:ascii="Arial Narrow" w:hAnsi="Arial Narrow" w:cs="Arial"/>
          <w:sz w:val="22"/>
          <w:szCs w:val="22"/>
        </w:rPr>
        <w:t xml:space="preserve"> z </w:t>
      </w:r>
      <w:r w:rsidRPr="0019415C">
        <w:rPr>
          <w:rFonts w:ascii="Arial Narrow" w:hAnsi="Arial Narrow" w:cs="Arial"/>
          <w:sz w:val="22"/>
          <w:szCs w:val="22"/>
        </w:rPr>
        <w:t>prawem do dodatkowego wynagrodzenia, przy czym</w:t>
      </w:r>
      <w:r w:rsidR="006E1F2E">
        <w:rPr>
          <w:rFonts w:ascii="Arial Narrow" w:hAnsi="Arial Narrow" w:cs="Arial"/>
          <w:sz w:val="22"/>
          <w:szCs w:val="22"/>
        </w:rPr>
        <w:t xml:space="preserve"> w </w:t>
      </w:r>
      <w:r w:rsidRPr="0019415C">
        <w:rPr>
          <w:rFonts w:ascii="Arial Narrow" w:hAnsi="Arial Narrow" w:cs="Arial"/>
          <w:sz w:val="22"/>
          <w:szCs w:val="22"/>
        </w:rPr>
        <w:t>takiej sytuacji szczegółowy zakres dodatkowych prac oraz wysokość dodatkowego wynagrodzenia ustalona zostanie między Stronami pisemnie</w:t>
      </w:r>
      <w:r w:rsidR="006E1F2E">
        <w:rPr>
          <w:rFonts w:ascii="Arial Narrow" w:hAnsi="Arial Narrow" w:cs="Arial"/>
          <w:sz w:val="22"/>
          <w:szCs w:val="22"/>
        </w:rPr>
        <w:t xml:space="preserve"> w </w:t>
      </w:r>
      <w:r w:rsidRPr="0019415C">
        <w:rPr>
          <w:rFonts w:ascii="Arial Narrow" w:hAnsi="Arial Narrow" w:cs="Arial"/>
          <w:sz w:val="22"/>
          <w:szCs w:val="22"/>
        </w:rPr>
        <w:t>postaci aneksu do niniejszej Umowy</w:t>
      </w:r>
      <w:r w:rsidR="005906B7">
        <w:rPr>
          <w:rFonts w:ascii="Arial Narrow" w:hAnsi="Arial Narrow" w:cs="Arial"/>
          <w:sz w:val="22"/>
          <w:szCs w:val="22"/>
        </w:rPr>
        <w:t>.</w:t>
      </w:r>
    </w:p>
    <w:p w14:paraId="2D2BABB8" w14:textId="27E3801B" w:rsidR="00BF2178" w:rsidRPr="000D39DF" w:rsidRDefault="414612C9" w:rsidP="004845B4">
      <w:pPr>
        <w:widowControl w:val="0"/>
        <w:numPr>
          <w:ilvl w:val="0"/>
          <w:numId w:val="17"/>
        </w:numPr>
        <w:suppressAutoHyphens/>
        <w:overflowPunct w:val="0"/>
        <w:autoSpaceDE w:val="0"/>
        <w:spacing w:line="276" w:lineRule="auto"/>
        <w:ind w:left="426" w:hanging="426"/>
        <w:contextualSpacing/>
        <w:jc w:val="both"/>
        <w:textAlignment w:val="baseline"/>
        <w:rPr>
          <w:rFonts w:ascii="Arial Narrow" w:hAnsi="Arial Narrow" w:cs="Arial"/>
          <w:sz w:val="22"/>
          <w:szCs w:val="22"/>
        </w:rPr>
      </w:pPr>
      <w:r w:rsidRPr="000D39DF">
        <w:rPr>
          <w:rFonts w:ascii="Arial Narrow" w:hAnsi="Arial Narrow" w:cs="Arial"/>
          <w:sz w:val="22"/>
          <w:szCs w:val="22"/>
        </w:rPr>
        <w:t>Wynagrodzenie za roboty uzupełniające, dodatkowe lub zamienn</w:t>
      </w:r>
      <w:r w:rsidR="6FFC7E31" w:rsidRPr="000D39DF">
        <w:rPr>
          <w:rFonts w:ascii="Arial Narrow" w:hAnsi="Arial Narrow" w:cs="Arial"/>
          <w:sz w:val="22"/>
          <w:szCs w:val="22"/>
        </w:rPr>
        <w:t>e ustalone zostanie</w:t>
      </w:r>
      <w:r w:rsidR="006E1F2E">
        <w:rPr>
          <w:rFonts w:ascii="Arial Narrow" w:hAnsi="Arial Narrow" w:cs="Arial"/>
          <w:sz w:val="22"/>
          <w:szCs w:val="22"/>
        </w:rPr>
        <w:t xml:space="preserve"> w </w:t>
      </w:r>
      <w:r w:rsidR="6FFC7E31" w:rsidRPr="000D39DF">
        <w:rPr>
          <w:rFonts w:ascii="Arial Narrow" w:hAnsi="Arial Narrow" w:cs="Arial"/>
          <w:sz w:val="22"/>
          <w:szCs w:val="22"/>
        </w:rPr>
        <w:t>oparciu</w:t>
      </w:r>
      <w:r w:rsidR="006E1F2E">
        <w:rPr>
          <w:rFonts w:ascii="Arial Narrow" w:hAnsi="Arial Narrow" w:cs="Arial"/>
          <w:sz w:val="22"/>
          <w:szCs w:val="22"/>
        </w:rPr>
        <w:t xml:space="preserve"> o </w:t>
      </w:r>
      <w:r w:rsidRPr="000D39DF">
        <w:rPr>
          <w:rFonts w:ascii="Arial Narrow" w:hAnsi="Arial Narrow" w:cs="Arial"/>
          <w:sz w:val="22"/>
          <w:szCs w:val="22"/>
        </w:rPr>
        <w:t>ilości wykonanych robót oraz ceny jednostkowe robót podstawowych</w:t>
      </w:r>
      <w:r w:rsidR="00EF162A">
        <w:rPr>
          <w:rFonts w:ascii="Arial Narrow" w:hAnsi="Arial Narrow" w:cs="Arial"/>
          <w:sz w:val="22"/>
          <w:szCs w:val="22"/>
        </w:rPr>
        <w:t xml:space="preserve"> określone</w:t>
      </w:r>
      <w:r w:rsidR="006E1F2E">
        <w:rPr>
          <w:rFonts w:ascii="Arial Narrow" w:hAnsi="Arial Narrow" w:cs="Arial"/>
          <w:sz w:val="22"/>
          <w:szCs w:val="22"/>
        </w:rPr>
        <w:t xml:space="preserve"> w </w:t>
      </w:r>
      <w:r w:rsidR="00565EF5">
        <w:rPr>
          <w:rFonts w:ascii="Arial Narrow" w:hAnsi="Arial Narrow" w:cs="Arial"/>
          <w:sz w:val="22"/>
          <w:szCs w:val="22"/>
        </w:rPr>
        <w:t>RCO</w:t>
      </w:r>
      <w:r w:rsidR="00AA61C0">
        <w:rPr>
          <w:rFonts w:ascii="Arial Narrow" w:hAnsi="Arial Narrow" w:cs="Arial"/>
          <w:sz w:val="22"/>
          <w:szCs w:val="22"/>
        </w:rPr>
        <w:t>/kosztorysie</w:t>
      </w:r>
      <w:r w:rsidRPr="000D39DF">
        <w:rPr>
          <w:rFonts w:ascii="Arial Narrow" w:hAnsi="Arial Narrow" w:cs="Arial"/>
          <w:sz w:val="22"/>
          <w:szCs w:val="22"/>
        </w:rPr>
        <w:t>, przy zastosowaniu tych samych norm, parametrów</w:t>
      </w:r>
      <w:r w:rsidR="006E1F2E">
        <w:rPr>
          <w:rFonts w:ascii="Arial Narrow" w:hAnsi="Arial Narrow" w:cs="Arial"/>
          <w:sz w:val="22"/>
          <w:szCs w:val="22"/>
        </w:rPr>
        <w:t xml:space="preserve"> i </w:t>
      </w:r>
      <w:r w:rsidRPr="000D39DF">
        <w:rPr>
          <w:rFonts w:ascii="Arial Narrow" w:hAnsi="Arial Narrow" w:cs="Arial"/>
          <w:sz w:val="22"/>
          <w:szCs w:val="22"/>
        </w:rPr>
        <w:t>standardów.</w:t>
      </w:r>
      <w:r w:rsidR="006E1F2E">
        <w:rPr>
          <w:rFonts w:ascii="Arial Narrow" w:hAnsi="Arial Narrow" w:cs="Arial"/>
          <w:sz w:val="22"/>
          <w:szCs w:val="22"/>
        </w:rPr>
        <w:t xml:space="preserve"> w </w:t>
      </w:r>
      <w:r w:rsidRPr="000D39DF">
        <w:rPr>
          <w:rFonts w:ascii="Arial Narrow" w:hAnsi="Arial Narrow" w:cs="Arial"/>
          <w:sz w:val="22"/>
          <w:szCs w:val="22"/>
        </w:rPr>
        <w:t>przypadku konieczności zastosowania mat</w:t>
      </w:r>
      <w:r w:rsidR="3E1B5BB4" w:rsidRPr="000D39DF">
        <w:rPr>
          <w:rFonts w:ascii="Arial Narrow" w:hAnsi="Arial Narrow" w:cs="Arial"/>
          <w:sz w:val="22"/>
          <w:szCs w:val="22"/>
        </w:rPr>
        <w:t>eriałów lub sprzętu nieujętego</w:t>
      </w:r>
      <w:r w:rsidR="006E1F2E">
        <w:rPr>
          <w:rFonts w:ascii="Arial Narrow" w:hAnsi="Arial Narrow" w:cs="Arial"/>
          <w:sz w:val="22"/>
          <w:szCs w:val="22"/>
        </w:rPr>
        <w:t xml:space="preserve"> w </w:t>
      </w:r>
      <w:r w:rsidR="00AA61C0">
        <w:rPr>
          <w:rFonts w:ascii="Arial Narrow" w:hAnsi="Arial Narrow" w:cs="Arial"/>
          <w:sz w:val="22"/>
          <w:szCs w:val="22"/>
        </w:rPr>
        <w:t>RCO/</w:t>
      </w:r>
      <w:r w:rsidRPr="000D39DF">
        <w:rPr>
          <w:rFonts w:ascii="Arial Narrow" w:hAnsi="Arial Narrow" w:cs="Arial"/>
          <w:sz w:val="22"/>
          <w:szCs w:val="22"/>
        </w:rPr>
        <w:t xml:space="preserve"> kosztorysach stosowane będą ceny</w:t>
      </w:r>
      <w:r w:rsidR="006E1F2E">
        <w:rPr>
          <w:rFonts w:ascii="Arial Narrow" w:hAnsi="Arial Narrow" w:cs="Arial"/>
          <w:sz w:val="22"/>
          <w:szCs w:val="22"/>
        </w:rPr>
        <w:t xml:space="preserve"> i </w:t>
      </w:r>
      <w:r w:rsidRPr="000D39DF">
        <w:rPr>
          <w:rFonts w:ascii="Arial Narrow" w:hAnsi="Arial Narrow" w:cs="Arial"/>
          <w:sz w:val="22"/>
          <w:szCs w:val="22"/>
        </w:rPr>
        <w:t>stawki średnie</w:t>
      </w:r>
      <w:r w:rsidR="006E1F2E">
        <w:rPr>
          <w:rFonts w:ascii="Arial Narrow" w:hAnsi="Arial Narrow" w:cs="Arial"/>
          <w:sz w:val="22"/>
          <w:szCs w:val="22"/>
        </w:rPr>
        <w:t xml:space="preserve"> z </w:t>
      </w:r>
      <w:r w:rsidRPr="000D39DF">
        <w:rPr>
          <w:rFonts w:ascii="Arial Narrow" w:hAnsi="Arial Narrow" w:cs="Arial"/>
          <w:sz w:val="22"/>
          <w:szCs w:val="22"/>
        </w:rPr>
        <w:t xml:space="preserve">publikacji kwartalnych </w:t>
      </w:r>
      <w:r w:rsidR="0404ACA7" w:rsidRPr="000D39DF">
        <w:rPr>
          <w:rFonts w:ascii="Arial Narrow" w:hAnsi="Arial Narrow" w:cs="Arial"/>
          <w:sz w:val="22"/>
          <w:szCs w:val="22"/>
        </w:rPr>
        <w:t>INTERCENBUD</w:t>
      </w:r>
      <w:r w:rsidR="006E1F2E">
        <w:rPr>
          <w:rFonts w:ascii="Arial Narrow" w:hAnsi="Arial Narrow" w:cs="Arial"/>
          <w:sz w:val="22"/>
          <w:szCs w:val="22"/>
        </w:rPr>
        <w:t xml:space="preserve"> z </w:t>
      </w:r>
      <w:r w:rsidR="0404ACA7" w:rsidRPr="000D39DF">
        <w:rPr>
          <w:rFonts w:ascii="Arial Narrow" w:hAnsi="Arial Narrow" w:cs="Arial"/>
          <w:sz w:val="22"/>
          <w:szCs w:val="22"/>
        </w:rPr>
        <w:t>kwartału poprzedzającego podpisanie Umowy</w:t>
      </w:r>
      <w:r w:rsidRPr="000D39DF">
        <w:rPr>
          <w:rFonts w:ascii="Arial Narrow" w:hAnsi="Arial Narrow" w:cs="Arial"/>
          <w:sz w:val="22"/>
          <w:szCs w:val="22"/>
        </w:rPr>
        <w:t>.</w:t>
      </w:r>
      <w:r w:rsidR="006E1F2E">
        <w:rPr>
          <w:rFonts w:ascii="Arial Narrow" w:hAnsi="Arial Narrow" w:cs="Arial"/>
          <w:sz w:val="22"/>
          <w:szCs w:val="22"/>
        </w:rPr>
        <w:t xml:space="preserve"> w </w:t>
      </w:r>
      <w:r w:rsidRPr="000D39DF">
        <w:rPr>
          <w:rFonts w:ascii="Arial Narrow" w:hAnsi="Arial Narrow" w:cs="Arial"/>
          <w:sz w:val="22"/>
          <w:szCs w:val="22"/>
        </w:rPr>
        <w:t>przypadku braku odpowiednich pozycji</w:t>
      </w:r>
      <w:r w:rsidR="006E1F2E">
        <w:rPr>
          <w:rFonts w:ascii="Arial Narrow" w:hAnsi="Arial Narrow" w:cs="Arial"/>
          <w:sz w:val="22"/>
          <w:szCs w:val="22"/>
        </w:rPr>
        <w:t xml:space="preserve"> w </w:t>
      </w:r>
      <w:r w:rsidRPr="000D39DF">
        <w:rPr>
          <w:rFonts w:ascii="Arial Narrow" w:hAnsi="Arial Narrow" w:cs="Arial"/>
          <w:sz w:val="22"/>
          <w:szCs w:val="22"/>
        </w:rPr>
        <w:t>wyżej wymienionych publikacjach, ceny</w:t>
      </w:r>
      <w:r w:rsidR="006E1F2E">
        <w:rPr>
          <w:rFonts w:ascii="Arial Narrow" w:hAnsi="Arial Narrow" w:cs="Arial"/>
          <w:sz w:val="22"/>
          <w:szCs w:val="22"/>
        </w:rPr>
        <w:t xml:space="preserve"> i </w:t>
      </w:r>
      <w:r w:rsidRPr="000D39DF">
        <w:rPr>
          <w:rFonts w:ascii="Arial Narrow" w:hAnsi="Arial Narrow" w:cs="Arial"/>
          <w:sz w:val="22"/>
          <w:szCs w:val="22"/>
        </w:rPr>
        <w:t>stawki będą negocjowane.</w:t>
      </w:r>
    </w:p>
    <w:p w14:paraId="3F7FFF30" w14:textId="77777777" w:rsidR="00F0168B" w:rsidRPr="000D39DF" w:rsidRDefault="00F0168B" w:rsidP="00F0168B">
      <w:pPr>
        <w:widowControl w:val="0"/>
        <w:numPr>
          <w:ilvl w:val="0"/>
          <w:numId w:val="17"/>
        </w:numPr>
        <w:suppressAutoHyphens/>
        <w:overflowPunct w:val="0"/>
        <w:autoSpaceDE w:val="0"/>
        <w:spacing w:line="276" w:lineRule="auto"/>
        <w:ind w:left="426" w:hanging="426"/>
        <w:contextualSpacing/>
        <w:jc w:val="both"/>
        <w:textAlignment w:val="baseline"/>
        <w:rPr>
          <w:rFonts w:ascii="Arial Narrow" w:hAnsi="Arial Narrow" w:cs="Arial"/>
          <w:sz w:val="22"/>
          <w:szCs w:val="22"/>
        </w:rPr>
      </w:pPr>
      <w:r w:rsidRPr="000D39DF">
        <w:rPr>
          <w:rFonts w:ascii="Arial Narrow" w:hAnsi="Arial Narrow" w:cs="Arial"/>
          <w:color w:val="000000"/>
          <w:sz w:val="22"/>
          <w:szCs w:val="22"/>
        </w:rPr>
        <w:t>Wraz</w:t>
      </w:r>
      <w:r>
        <w:rPr>
          <w:rFonts w:ascii="Arial Narrow" w:hAnsi="Arial Narrow" w:cs="Arial"/>
          <w:color w:val="000000"/>
          <w:sz w:val="22"/>
          <w:szCs w:val="22"/>
        </w:rPr>
        <w:t xml:space="preserve"> z </w:t>
      </w:r>
      <w:r w:rsidRPr="000D39DF">
        <w:rPr>
          <w:rFonts w:ascii="Arial Narrow" w:hAnsi="Arial Narrow" w:cs="Arial"/>
          <w:color w:val="000000"/>
          <w:sz w:val="22"/>
          <w:szCs w:val="22"/>
        </w:rPr>
        <w:t xml:space="preserve">każdą fakturą Wykonawca dostarczy </w:t>
      </w:r>
      <w:r w:rsidRPr="000D39DF">
        <w:rPr>
          <w:rFonts w:ascii="Arial Narrow" w:hAnsi="Arial Narrow" w:cs="Arial"/>
          <w:snapToGrid w:val="0"/>
          <w:sz w:val="22"/>
          <w:szCs w:val="22"/>
        </w:rPr>
        <w:t>Zamawiającemu</w:t>
      </w:r>
      <w:r w:rsidRPr="000D39DF">
        <w:rPr>
          <w:rFonts w:ascii="Arial Narrow" w:hAnsi="Arial Narrow" w:cs="Arial"/>
          <w:color w:val="000000"/>
          <w:sz w:val="22"/>
          <w:szCs w:val="22"/>
        </w:rPr>
        <w:t xml:space="preserve"> oświadczenia podwykonawców, dostawców</w:t>
      </w:r>
      <w:r>
        <w:rPr>
          <w:rFonts w:ascii="Arial Narrow" w:hAnsi="Arial Narrow" w:cs="Arial"/>
          <w:color w:val="000000"/>
          <w:sz w:val="22"/>
          <w:szCs w:val="22"/>
        </w:rPr>
        <w:t xml:space="preserve"> i </w:t>
      </w:r>
      <w:r w:rsidRPr="000D39DF">
        <w:rPr>
          <w:rFonts w:ascii="Arial Narrow" w:hAnsi="Arial Narrow" w:cs="Arial"/>
          <w:color w:val="000000"/>
          <w:sz w:val="22"/>
          <w:szCs w:val="22"/>
        </w:rPr>
        <w:t>usługodawców, że wszystkie należne faktury</w:t>
      </w:r>
      <w:r>
        <w:rPr>
          <w:rFonts w:ascii="Arial Narrow" w:hAnsi="Arial Narrow" w:cs="Arial"/>
          <w:color w:val="000000"/>
          <w:sz w:val="22"/>
          <w:szCs w:val="22"/>
        </w:rPr>
        <w:t xml:space="preserve"> z </w:t>
      </w:r>
      <w:r w:rsidRPr="000D39DF">
        <w:rPr>
          <w:rFonts w:ascii="Arial Narrow" w:hAnsi="Arial Narrow" w:cs="Arial"/>
          <w:color w:val="000000"/>
          <w:sz w:val="22"/>
          <w:szCs w:val="22"/>
        </w:rPr>
        <w:t xml:space="preserve">tytułu realizacji Umowy zostały zapłacone. Wykonawca przyjmuje do wiadomości, że </w:t>
      </w:r>
      <w:r w:rsidRPr="000D39DF">
        <w:rPr>
          <w:rFonts w:ascii="Arial Narrow" w:hAnsi="Arial Narrow" w:cs="Arial"/>
          <w:snapToGrid w:val="0"/>
          <w:sz w:val="22"/>
          <w:szCs w:val="22"/>
        </w:rPr>
        <w:t>Zamawiający</w:t>
      </w:r>
      <w:r w:rsidRPr="000D39DF">
        <w:rPr>
          <w:rFonts w:ascii="Arial Narrow" w:hAnsi="Arial Narrow" w:cs="Arial"/>
          <w:color w:val="000000"/>
          <w:sz w:val="22"/>
          <w:szCs w:val="22"/>
        </w:rPr>
        <w:t xml:space="preserve"> może także dokonać</w:t>
      </w:r>
      <w:r>
        <w:rPr>
          <w:rFonts w:ascii="Arial Narrow" w:hAnsi="Arial Narrow" w:cs="Arial"/>
          <w:color w:val="000000"/>
          <w:sz w:val="22"/>
          <w:szCs w:val="22"/>
        </w:rPr>
        <w:t xml:space="preserve"> w </w:t>
      </w:r>
      <w:r w:rsidRPr="000D39DF">
        <w:rPr>
          <w:rFonts w:ascii="Arial Narrow" w:hAnsi="Arial Narrow" w:cs="Arial"/>
          <w:color w:val="000000"/>
          <w:sz w:val="22"/>
          <w:szCs w:val="22"/>
        </w:rPr>
        <w:t xml:space="preserve">każdym rozliczeniu potrącenia kwot należnych podwykonawcom, dostawcom lub usługodawcom, jeżeli ci zwrócili się do </w:t>
      </w:r>
      <w:r w:rsidRPr="000D39DF">
        <w:rPr>
          <w:rFonts w:ascii="Arial Narrow" w:hAnsi="Arial Narrow" w:cs="Arial"/>
          <w:snapToGrid w:val="0"/>
          <w:sz w:val="22"/>
          <w:szCs w:val="22"/>
        </w:rPr>
        <w:t>Zamawiających</w:t>
      </w:r>
      <w:r>
        <w:rPr>
          <w:rFonts w:ascii="Arial Narrow" w:hAnsi="Arial Narrow" w:cs="Arial"/>
          <w:color w:val="000000"/>
          <w:sz w:val="22"/>
          <w:szCs w:val="22"/>
        </w:rPr>
        <w:t xml:space="preserve"> o </w:t>
      </w:r>
      <w:r w:rsidRPr="000D39DF">
        <w:rPr>
          <w:rFonts w:ascii="Arial Narrow" w:hAnsi="Arial Narrow" w:cs="Arial"/>
          <w:color w:val="000000"/>
          <w:sz w:val="22"/>
          <w:szCs w:val="22"/>
        </w:rPr>
        <w:t>dokonanie bezpośredniej zapłaty,</w:t>
      </w:r>
      <w:r>
        <w:rPr>
          <w:rFonts w:ascii="Arial Narrow" w:hAnsi="Arial Narrow" w:cs="Arial"/>
          <w:color w:val="000000"/>
          <w:sz w:val="22"/>
          <w:szCs w:val="22"/>
        </w:rPr>
        <w:t xml:space="preserve"> a </w:t>
      </w:r>
      <w:r w:rsidRPr="000D39DF">
        <w:rPr>
          <w:rFonts w:ascii="Arial Narrow" w:hAnsi="Arial Narrow" w:cs="Arial"/>
          <w:color w:val="000000"/>
          <w:sz w:val="22"/>
          <w:szCs w:val="22"/>
        </w:rPr>
        <w:t>Wykonawca nie dostarczy dostatecznych dowodów na to, że odmowa zapłaty była wystarczająco uzasadniona na mocy postanowień Umowy, oraz że podwykonawca, dostawca lub usługodawca został</w:t>
      </w:r>
      <w:r>
        <w:rPr>
          <w:rFonts w:ascii="Arial Narrow" w:hAnsi="Arial Narrow" w:cs="Arial"/>
          <w:color w:val="000000"/>
          <w:sz w:val="22"/>
          <w:szCs w:val="22"/>
        </w:rPr>
        <w:t xml:space="preserve"> o </w:t>
      </w:r>
      <w:r w:rsidRPr="000D39DF">
        <w:rPr>
          <w:rFonts w:ascii="Arial Narrow" w:hAnsi="Arial Narrow" w:cs="Arial"/>
          <w:color w:val="000000"/>
          <w:sz w:val="22"/>
          <w:szCs w:val="22"/>
        </w:rPr>
        <w:t>tym uzasadnieniu powiadomiony</w:t>
      </w:r>
      <w:r>
        <w:rPr>
          <w:rFonts w:ascii="Arial Narrow" w:hAnsi="Arial Narrow" w:cs="Arial"/>
          <w:color w:val="000000"/>
          <w:sz w:val="22"/>
          <w:szCs w:val="22"/>
        </w:rPr>
        <w:t xml:space="preserve"> w </w:t>
      </w:r>
      <w:r w:rsidRPr="000D39DF">
        <w:rPr>
          <w:rFonts w:ascii="Arial Narrow" w:hAnsi="Arial Narrow" w:cs="Arial"/>
          <w:color w:val="000000"/>
          <w:sz w:val="22"/>
          <w:szCs w:val="22"/>
        </w:rPr>
        <w:t>odpowiednim czasie</w:t>
      </w:r>
      <w:r>
        <w:rPr>
          <w:rFonts w:ascii="Arial Narrow" w:hAnsi="Arial Narrow" w:cs="Arial"/>
          <w:color w:val="000000"/>
          <w:sz w:val="22"/>
          <w:szCs w:val="22"/>
        </w:rPr>
        <w:t xml:space="preserve"> i </w:t>
      </w:r>
      <w:r w:rsidRPr="000D39DF">
        <w:rPr>
          <w:rFonts w:ascii="Arial Narrow" w:hAnsi="Arial Narrow" w:cs="Arial"/>
          <w:color w:val="000000"/>
          <w:sz w:val="22"/>
          <w:szCs w:val="22"/>
        </w:rPr>
        <w:t>trybie.</w:t>
      </w:r>
    </w:p>
    <w:p w14:paraId="2C6DB625" w14:textId="77777777" w:rsidR="00F0168B" w:rsidRPr="000D39DF" w:rsidRDefault="00F0168B" w:rsidP="00F0168B">
      <w:pPr>
        <w:widowControl w:val="0"/>
        <w:numPr>
          <w:ilvl w:val="0"/>
          <w:numId w:val="17"/>
        </w:numPr>
        <w:suppressAutoHyphens/>
        <w:overflowPunct w:val="0"/>
        <w:autoSpaceDE w:val="0"/>
        <w:spacing w:line="276" w:lineRule="auto"/>
        <w:ind w:left="426" w:hanging="426"/>
        <w:contextualSpacing/>
        <w:jc w:val="both"/>
        <w:textAlignment w:val="baseline"/>
        <w:rPr>
          <w:rFonts w:ascii="Arial Narrow" w:hAnsi="Arial Narrow" w:cs="Arial"/>
          <w:sz w:val="22"/>
          <w:szCs w:val="22"/>
        </w:rPr>
      </w:pPr>
      <w:r w:rsidRPr="000D39DF">
        <w:rPr>
          <w:rFonts w:ascii="Arial Narrow" w:hAnsi="Arial Narrow" w:cs="Arial"/>
          <w:color w:val="000000"/>
          <w:sz w:val="22"/>
          <w:szCs w:val="22"/>
        </w:rPr>
        <w:t xml:space="preserve">Jeżeli </w:t>
      </w:r>
      <w:r>
        <w:rPr>
          <w:rFonts w:ascii="Arial Narrow" w:hAnsi="Arial Narrow" w:cs="Arial"/>
          <w:color w:val="000000"/>
          <w:sz w:val="22"/>
          <w:szCs w:val="22"/>
        </w:rPr>
        <w:t xml:space="preserve">podwykonawca, </w:t>
      </w:r>
      <w:r w:rsidRPr="000D39DF">
        <w:rPr>
          <w:rFonts w:ascii="Arial Narrow" w:hAnsi="Arial Narrow" w:cs="Arial"/>
          <w:color w:val="000000"/>
          <w:sz w:val="22"/>
          <w:szCs w:val="22"/>
        </w:rPr>
        <w:t xml:space="preserve">dalszy </w:t>
      </w:r>
      <w:r>
        <w:rPr>
          <w:rFonts w:ascii="Arial Narrow" w:hAnsi="Arial Narrow" w:cs="Arial"/>
          <w:color w:val="000000"/>
          <w:sz w:val="22"/>
          <w:szCs w:val="22"/>
        </w:rPr>
        <w:t>podw</w:t>
      </w:r>
      <w:r w:rsidRPr="000D39DF">
        <w:rPr>
          <w:rFonts w:ascii="Arial Narrow" w:hAnsi="Arial Narrow" w:cs="Arial"/>
          <w:color w:val="000000"/>
          <w:sz w:val="22"/>
          <w:szCs w:val="22"/>
        </w:rPr>
        <w:t xml:space="preserve">ykonawca zatwierdzony przez </w:t>
      </w:r>
      <w:r w:rsidRPr="000D39DF">
        <w:rPr>
          <w:rFonts w:ascii="Arial Narrow" w:hAnsi="Arial Narrow" w:cs="Arial"/>
          <w:snapToGrid w:val="0"/>
          <w:sz w:val="22"/>
          <w:szCs w:val="22"/>
        </w:rPr>
        <w:t>Zamawiającego</w:t>
      </w:r>
      <w:r w:rsidRPr="000D39DF">
        <w:rPr>
          <w:rFonts w:ascii="Arial Narrow" w:hAnsi="Arial Narrow" w:cs="Arial"/>
          <w:color w:val="000000"/>
          <w:sz w:val="22"/>
          <w:szCs w:val="22"/>
        </w:rPr>
        <w:t xml:space="preserve"> zgodnie</w:t>
      </w:r>
      <w:r>
        <w:rPr>
          <w:rFonts w:ascii="Arial Narrow" w:hAnsi="Arial Narrow" w:cs="Arial"/>
          <w:color w:val="000000"/>
          <w:sz w:val="22"/>
          <w:szCs w:val="22"/>
        </w:rPr>
        <w:t xml:space="preserve"> z </w:t>
      </w:r>
      <w:r w:rsidRPr="000D39DF">
        <w:rPr>
          <w:rFonts w:ascii="Arial Narrow" w:hAnsi="Arial Narrow" w:cs="Arial"/>
          <w:color w:val="000000"/>
          <w:sz w:val="22"/>
          <w:szCs w:val="22"/>
        </w:rPr>
        <w:t xml:space="preserve">Umową bądź dostawca lub usługodawca wystąpi do </w:t>
      </w:r>
      <w:r w:rsidRPr="000D39DF">
        <w:rPr>
          <w:rFonts w:ascii="Arial Narrow" w:hAnsi="Arial Narrow" w:cs="Arial"/>
          <w:snapToGrid w:val="0"/>
          <w:sz w:val="22"/>
          <w:szCs w:val="22"/>
        </w:rPr>
        <w:t>Zamawiającego</w:t>
      </w:r>
      <w:r>
        <w:rPr>
          <w:rFonts w:ascii="Arial Narrow" w:hAnsi="Arial Narrow" w:cs="Arial"/>
          <w:color w:val="000000"/>
          <w:sz w:val="22"/>
          <w:szCs w:val="22"/>
        </w:rPr>
        <w:t xml:space="preserve"> z </w:t>
      </w:r>
      <w:r w:rsidRPr="000D39DF">
        <w:rPr>
          <w:rFonts w:ascii="Arial Narrow" w:hAnsi="Arial Narrow" w:cs="Arial"/>
          <w:color w:val="000000"/>
          <w:sz w:val="22"/>
          <w:szCs w:val="22"/>
        </w:rPr>
        <w:t>oświadczeniem, że Wykonawca nie dokonuje płatności za wykonane prace, roboty, usługi lub dostawy, które zostały odebrane</w:t>
      </w:r>
      <w:r>
        <w:rPr>
          <w:rFonts w:ascii="Arial Narrow" w:hAnsi="Arial Narrow" w:cs="Arial"/>
          <w:color w:val="000000"/>
          <w:sz w:val="22"/>
          <w:szCs w:val="22"/>
        </w:rPr>
        <w:t xml:space="preserve"> i </w:t>
      </w:r>
      <w:r w:rsidRPr="000D39DF">
        <w:rPr>
          <w:rFonts w:ascii="Arial Narrow" w:hAnsi="Arial Narrow" w:cs="Arial"/>
          <w:color w:val="000000"/>
          <w:sz w:val="22"/>
          <w:szCs w:val="22"/>
        </w:rPr>
        <w:t>poświadczone do zapłaty</w:t>
      </w:r>
      <w:r>
        <w:rPr>
          <w:rFonts w:ascii="Arial Narrow" w:hAnsi="Arial Narrow" w:cs="Arial"/>
          <w:color w:val="000000"/>
          <w:sz w:val="22"/>
          <w:szCs w:val="22"/>
        </w:rPr>
        <w:t xml:space="preserve"> w </w:t>
      </w:r>
      <w:r w:rsidRPr="000D39DF">
        <w:rPr>
          <w:rFonts w:ascii="Arial Narrow" w:hAnsi="Arial Narrow" w:cs="Arial"/>
          <w:color w:val="000000"/>
          <w:sz w:val="22"/>
          <w:szCs w:val="22"/>
        </w:rPr>
        <w:t xml:space="preserve">fakturze przez </w:t>
      </w:r>
      <w:r w:rsidRPr="000D39DF">
        <w:rPr>
          <w:rFonts w:ascii="Arial Narrow" w:hAnsi="Arial Narrow" w:cs="Arial"/>
          <w:snapToGrid w:val="0"/>
          <w:sz w:val="22"/>
          <w:szCs w:val="22"/>
        </w:rPr>
        <w:t>Zamawiającego</w:t>
      </w:r>
      <w:r w:rsidRPr="000D39DF">
        <w:rPr>
          <w:rFonts w:ascii="Arial Narrow" w:hAnsi="Arial Narrow" w:cs="Arial"/>
          <w:color w:val="000000"/>
          <w:sz w:val="22"/>
          <w:szCs w:val="22"/>
        </w:rPr>
        <w:t>,</w:t>
      </w:r>
      <w:r>
        <w:rPr>
          <w:rFonts w:ascii="Arial Narrow" w:hAnsi="Arial Narrow" w:cs="Arial"/>
          <w:color w:val="000000"/>
          <w:sz w:val="22"/>
          <w:szCs w:val="22"/>
        </w:rPr>
        <w:t xml:space="preserve"> i </w:t>
      </w:r>
      <w:r w:rsidRPr="000D39DF">
        <w:rPr>
          <w:rFonts w:ascii="Arial Narrow" w:hAnsi="Arial Narrow" w:cs="Arial"/>
          <w:color w:val="000000"/>
          <w:sz w:val="22"/>
          <w:szCs w:val="22"/>
        </w:rPr>
        <w:t xml:space="preserve">udokumentuje zasadność takiego żądania to </w:t>
      </w:r>
      <w:r w:rsidRPr="000D39DF">
        <w:rPr>
          <w:rFonts w:ascii="Arial Narrow" w:hAnsi="Arial Narrow" w:cs="Arial"/>
          <w:snapToGrid w:val="0"/>
          <w:sz w:val="22"/>
          <w:szCs w:val="22"/>
        </w:rPr>
        <w:t>Zamawiający</w:t>
      </w:r>
      <w:r w:rsidRPr="000D39DF">
        <w:rPr>
          <w:rFonts w:ascii="Arial Narrow" w:hAnsi="Arial Narrow" w:cs="Arial"/>
          <w:color w:val="000000"/>
          <w:sz w:val="22"/>
          <w:szCs w:val="22"/>
        </w:rPr>
        <w:t xml:space="preserve"> wezwie Wykonawcę do dostarczenia</w:t>
      </w:r>
      <w:r>
        <w:rPr>
          <w:rFonts w:ascii="Arial Narrow" w:hAnsi="Arial Narrow" w:cs="Arial"/>
          <w:color w:val="000000"/>
          <w:sz w:val="22"/>
          <w:szCs w:val="22"/>
        </w:rPr>
        <w:t xml:space="preserve"> w </w:t>
      </w:r>
      <w:r w:rsidRPr="000D39DF">
        <w:rPr>
          <w:rFonts w:ascii="Arial Narrow" w:hAnsi="Arial Narrow" w:cs="Arial"/>
          <w:color w:val="000000"/>
          <w:sz w:val="22"/>
          <w:szCs w:val="22"/>
        </w:rPr>
        <w:t>terminie 7 dni od daty doręczenia takiego powiadomienia dowodów, że:</w:t>
      </w:r>
    </w:p>
    <w:p w14:paraId="07F17DE4" w14:textId="77777777" w:rsidR="00F0168B" w:rsidRPr="000D39DF" w:rsidRDefault="00F0168B" w:rsidP="00F0168B">
      <w:pPr>
        <w:numPr>
          <w:ilvl w:val="1"/>
          <w:numId w:val="71"/>
        </w:numPr>
        <w:spacing w:line="276" w:lineRule="auto"/>
        <w:ind w:hanging="384"/>
        <w:jc w:val="both"/>
        <w:rPr>
          <w:rFonts w:ascii="Arial Narrow" w:hAnsi="Arial Narrow" w:cs="Arial"/>
          <w:color w:val="000000"/>
          <w:sz w:val="22"/>
          <w:szCs w:val="22"/>
        </w:rPr>
      </w:pPr>
      <w:r w:rsidRPr="000D39DF">
        <w:rPr>
          <w:rFonts w:ascii="Arial Narrow" w:hAnsi="Arial Narrow" w:cs="Arial"/>
          <w:color w:val="000000"/>
          <w:sz w:val="22"/>
          <w:szCs w:val="22"/>
        </w:rPr>
        <w:t>sumy należne podwykonawcy za prace lub roboty oraz wynagrodzenie należne dostawcy lub usługodawcy, zostały zapłacone;</w:t>
      </w:r>
    </w:p>
    <w:p w14:paraId="56773C23" w14:textId="77777777" w:rsidR="00F0168B" w:rsidRPr="000D39DF" w:rsidRDefault="00F0168B" w:rsidP="00F0168B">
      <w:pPr>
        <w:numPr>
          <w:ilvl w:val="1"/>
          <w:numId w:val="71"/>
        </w:numPr>
        <w:spacing w:line="276" w:lineRule="auto"/>
        <w:ind w:left="851" w:hanging="425"/>
        <w:jc w:val="both"/>
        <w:rPr>
          <w:rFonts w:ascii="Arial Narrow" w:hAnsi="Arial Narrow" w:cs="Arial"/>
          <w:color w:val="000000"/>
          <w:sz w:val="22"/>
          <w:szCs w:val="22"/>
        </w:rPr>
      </w:pPr>
      <w:r w:rsidRPr="000D39DF">
        <w:rPr>
          <w:rFonts w:ascii="Arial Narrow" w:hAnsi="Arial Narrow" w:cs="Arial"/>
          <w:color w:val="000000"/>
          <w:sz w:val="22"/>
          <w:szCs w:val="22"/>
        </w:rPr>
        <w:t>zobowiązanie do zapłaty wygasło</w:t>
      </w:r>
      <w:r>
        <w:rPr>
          <w:rFonts w:ascii="Arial Narrow" w:hAnsi="Arial Narrow" w:cs="Arial"/>
          <w:color w:val="000000"/>
          <w:sz w:val="22"/>
          <w:szCs w:val="22"/>
        </w:rPr>
        <w:t xml:space="preserve"> w </w:t>
      </w:r>
      <w:r w:rsidRPr="000D39DF">
        <w:rPr>
          <w:rFonts w:ascii="Arial Narrow" w:hAnsi="Arial Narrow" w:cs="Arial"/>
          <w:color w:val="000000"/>
          <w:sz w:val="22"/>
          <w:szCs w:val="22"/>
        </w:rPr>
        <w:t>inny sposób niż poprzez zapłatę;</w:t>
      </w:r>
    </w:p>
    <w:p w14:paraId="374B0047" w14:textId="77777777" w:rsidR="00F0168B" w:rsidRPr="000D39DF" w:rsidRDefault="00F0168B" w:rsidP="00F0168B">
      <w:pPr>
        <w:numPr>
          <w:ilvl w:val="1"/>
          <w:numId w:val="71"/>
        </w:numPr>
        <w:spacing w:line="276" w:lineRule="auto"/>
        <w:ind w:left="851" w:hanging="425"/>
        <w:jc w:val="both"/>
        <w:rPr>
          <w:rFonts w:ascii="Arial Narrow" w:hAnsi="Arial Narrow" w:cs="Arial"/>
          <w:color w:val="000000"/>
          <w:sz w:val="22"/>
          <w:szCs w:val="22"/>
        </w:rPr>
      </w:pPr>
      <w:r w:rsidRPr="000D39DF">
        <w:rPr>
          <w:rFonts w:ascii="Arial Narrow" w:hAnsi="Arial Narrow" w:cs="Arial"/>
          <w:color w:val="000000"/>
          <w:sz w:val="22"/>
          <w:szCs w:val="22"/>
        </w:rPr>
        <w:t>zobowiązania do zapłaty nie są wymagalne;</w:t>
      </w:r>
    </w:p>
    <w:p w14:paraId="53567D68" w14:textId="77777777" w:rsidR="00F0168B" w:rsidRPr="000D39DF" w:rsidRDefault="00F0168B" w:rsidP="00F0168B">
      <w:pPr>
        <w:numPr>
          <w:ilvl w:val="1"/>
          <w:numId w:val="71"/>
        </w:numPr>
        <w:spacing w:line="276" w:lineRule="auto"/>
        <w:ind w:left="851" w:hanging="425"/>
        <w:jc w:val="both"/>
        <w:rPr>
          <w:rFonts w:ascii="Arial Narrow" w:hAnsi="Arial Narrow" w:cs="Arial"/>
          <w:color w:val="000000"/>
          <w:sz w:val="22"/>
          <w:szCs w:val="22"/>
        </w:rPr>
      </w:pPr>
      <w:r w:rsidRPr="000D39DF">
        <w:rPr>
          <w:rFonts w:ascii="Arial Narrow" w:hAnsi="Arial Narrow" w:cs="Arial"/>
          <w:color w:val="000000"/>
          <w:sz w:val="22"/>
          <w:szCs w:val="22"/>
        </w:rPr>
        <w:lastRenderedPageBreak/>
        <w:t>wobec podwykonawcy, dostawcy lub usługodawcy zostały zgłoszone roszczenia związane</w:t>
      </w:r>
      <w:r>
        <w:rPr>
          <w:rFonts w:ascii="Arial Narrow" w:hAnsi="Arial Narrow" w:cs="Arial"/>
          <w:color w:val="000000"/>
          <w:sz w:val="22"/>
          <w:szCs w:val="22"/>
        </w:rPr>
        <w:t xml:space="preserve"> z </w:t>
      </w:r>
      <w:r w:rsidRPr="000D39DF">
        <w:rPr>
          <w:rFonts w:ascii="Arial Narrow" w:hAnsi="Arial Narrow" w:cs="Arial"/>
          <w:color w:val="000000"/>
          <w:sz w:val="22"/>
          <w:szCs w:val="22"/>
        </w:rPr>
        <w:t>niewykonaniem lub nienależytym wykonaniem przez niego umowy.</w:t>
      </w:r>
    </w:p>
    <w:p w14:paraId="3815E1EA" w14:textId="1A285AC6" w:rsidR="00F0168B" w:rsidRPr="000D39DF" w:rsidRDefault="00F0168B" w:rsidP="00F0168B">
      <w:pPr>
        <w:widowControl w:val="0"/>
        <w:numPr>
          <w:ilvl w:val="0"/>
          <w:numId w:val="17"/>
        </w:numPr>
        <w:suppressAutoHyphens/>
        <w:overflowPunct w:val="0"/>
        <w:autoSpaceDE w:val="0"/>
        <w:spacing w:line="276" w:lineRule="auto"/>
        <w:ind w:left="426" w:hanging="426"/>
        <w:contextualSpacing/>
        <w:jc w:val="both"/>
        <w:textAlignment w:val="baseline"/>
        <w:rPr>
          <w:rFonts w:ascii="Arial Narrow" w:hAnsi="Arial Narrow" w:cs="Arial"/>
          <w:color w:val="000000"/>
          <w:sz w:val="22"/>
          <w:szCs w:val="22"/>
        </w:rPr>
      </w:pPr>
      <w:r w:rsidRPr="000D39DF">
        <w:rPr>
          <w:rFonts w:ascii="Arial Narrow" w:hAnsi="Arial Narrow" w:cs="Arial"/>
          <w:sz w:val="22"/>
          <w:szCs w:val="22"/>
        </w:rPr>
        <w:t>Jeżeli</w:t>
      </w:r>
      <w:r w:rsidRPr="000D39DF">
        <w:rPr>
          <w:rFonts w:ascii="Arial Narrow" w:hAnsi="Arial Narrow" w:cs="Arial"/>
          <w:color w:val="000000"/>
          <w:sz w:val="22"/>
          <w:szCs w:val="22"/>
        </w:rPr>
        <w:t xml:space="preserve"> po wezwaniu,</w:t>
      </w:r>
      <w:r>
        <w:rPr>
          <w:rFonts w:ascii="Arial Narrow" w:hAnsi="Arial Narrow" w:cs="Arial"/>
          <w:color w:val="000000"/>
          <w:sz w:val="22"/>
          <w:szCs w:val="22"/>
        </w:rPr>
        <w:t xml:space="preserve"> o </w:t>
      </w:r>
      <w:r w:rsidRPr="000D39DF">
        <w:rPr>
          <w:rFonts w:ascii="Arial Narrow" w:hAnsi="Arial Narrow" w:cs="Arial"/>
          <w:color w:val="000000"/>
          <w:sz w:val="22"/>
          <w:szCs w:val="22"/>
        </w:rPr>
        <w:t>którym mowa</w:t>
      </w:r>
      <w:r>
        <w:rPr>
          <w:rFonts w:ascii="Arial Narrow" w:hAnsi="Arial Narrow" w:cs="Arial"/>
          <w:color w:val="000000"/>
          <w:sz w:val="22"/>
          <w:szCs w:val="22"/>
        </w:rPr>
        <w:t xml:space="preserve"> w </w:t>
      </w:r>
      <w:r w:rsidRPr="000D39DF">
        <w:rPr>
          <w:rFonts w:ascii="Arial Narrow" w:hAnsi="Arial Narrow" w:cs="Arial"/>
          <w:color w:val="000000"/>
          <w:sz w:val="22"/>
          <w:szCs w:val="22"/>
        </w:rPr>
        <w:t xml:space="preserve">ust. </w:t>
      </w:r>
      <w:r w:rsidRPr="000D39DF">
        <w:rPr>
          <w:rFonts w:ascii="Arial Narrow" w:hAnsi="Arial Narrow" w:cs="Arial"/>
          <w:color w:val="000000" w:themeColor="text1"/>
          <w:sz w:val="22"/>
          <w:szCs w:val="22"/>
        </w:rPr>
        <w:t>3</w:t>
      </w:r>
      <w:r w:rsidR="00A43841">
        <w:rPr>
          <w:rFonts w:ascii="Arial Narrow" w:hAnsi="Arial Narrow" w:cs="Arial"/>
          <w:color w:val="000000"/>
          <w:sz w:val="22"/>
          <w:szCs w:val="22"/>
        </w:rPr>
        <w:t>5</w:t>
      </w:r>
      <w:r w:rsidRPr="000D39DF">
        <w:rPr>
          <w:rFonts w:ascii="Arial Narrow" w:hAnsi="Arial Narrow" w:cs="Arial"/>
          <w:color w:val="000000"/>
          <w:sz w:val="22"/>
          <w:szCs w:val="22"/>
        </w:rPr>
        <w:t xml:space="preserve"> Wykonawca nie dostarczy dowodów, że sumy należne podwykonawcy, dostawcy lub usługodawcy zostały zapłacone albo że zobowiązanie do zapłaty wygasło, wówczas </w:t>
      </w:r>
      <w:r w:rsidRPr="000D39DF">
        <w:rPr>
          <w:rFonts w:ascii="Arial Narrow" w:hAnsi="Arial Narrow" w:cs="Arial"/>
          <w:snapToGrid w:val="0"/>
          <w:sz w:val="22"/>
          <w:szCs w:val="22"/>
        </w:rPr>
        <w:t>Zamawiający</w:t>
      </w:r>
      <w:r w:rsidRPr="000D39DF">
        <w:rPr>
          <w:rFonts w:ascii="Arial Narrow" w:hAnsi="Arial Narrow" w:cs="Arial"/>
          <w:color w:val="000000"/>
          <w:sz w:val="22"/>
          <w:szCs w:val="22"/>
        </w:rPr>
        <w:t xml:space="preserve"> zapłaci na rzecz podwykonawcy, dostawcy lub usługodawcy należną kwotę. Zapłata zostanie dokonana</w:t>
      </w:r>
      <w:r>
        <w:rPr>
          <w:rFonts w:ascii="Arial Narrow" w:hAnsi="Arial Narrow" w:cs="Arial"/>
          <w:color w:val="000000"/>
          <w:sz w:val="22"/>
          <w:szCs w:val="22"/>
        </w:rPr>
        <w:t xml:space="preserve"> w </w:t>
      </w:r>
      <w:r w:rsidRPr="000D39DF">
        <w:rPr>
          <w:rFonts w:ascii="Arial Narrow" w:hAnsi="Arial Narrow" w:cs="Arial"/>
          <w:color w:val="000000"/>
          <w:sz w:val="22"/>
          <w:szCs w:val="22"/>
        </w:rPr>
        <w:t>walucie,</w:t>
      </w:r>
      <w:r>
        <w:rPr>
          <w:rFonts w:ascii="Arial Narrow" w:hAnsi="Arial Narrow" w:cs="Arial"/>
          <w:color w:val="000000"/>
          <w:sz w:val="22"/>
          <w:szCs w:val="22"/>
        </w:rPr>
        <w:t xml:space="preserve"> w </w:t>
      </w:r>
      <w:r w:rsidRPr="000D39DF">
        <w:rPr>
          <w:rFonts w:ascii="Arial Narrow" w:hAnsi="Arial Narrow" w:cs="Arial"/>
          <w:color w:val="000000"/>
          <w:sz w:val="22"/>
          <w:szCs w:val="22"/>
        </w:rPr>
        <w:t xml:space="preserve">jakiej rozliczana jest Umowa między </w:t>
      </w:r>
      <w:r w:rsidRPr="000D39DF">
        <w:rPr>
          <w:rFonts w:ascii="Arial Narrow" w:hAnsi="Arial Narrow" w:cs="Arial"/>
          <w:snapToGrid w:val="0"/>
          <w:sz w:val="22"/>
          <w:szCs w:val="22"/>
        </w:rPr>
        <w:t>Zamawiającym</w:t>
      </w:r>
      <w:r>
        <w:rPr>
          <w:rFonts w:ascii="Arial Narrow" w:hAnsi="Arial Narrow" w:cs="Arial"/>
          <w:color w:val="000000"/>
          <w:sz w:val="22"/>
          <w:szCs w:val="22"/>
        </w:rPr>
        <w:t xml:space="preserve"> a </w:t>
      </w:r>
      <w:r w:rsidRPr="000D39DF">
        <w:rPr>
          <w:rFonts w:ascii="Arial Narrow" w:hAnsi="Arial Narrow" w:cs="Arial"/>
          <w:color w:val="000000"/>
          <w:sz w:val="22"/>
          <w:szCs w:val="22"/>
        </w:rPr>
        <w:t>Wykonawcą.</w:t>
      </w:r>
    </w:p>
    <w:p w14:paraId="3A888D66" w14:textId="77777777" w:rsidR="00F0168B" w:rsidRPr="000D39DF" w:rsidRDefault="00F0168B" w:rsidP="00F0168B">
      <w:pPr>
        <w:widowControl w:val="0"/>
        <w:numPr>
          <w:ilvl w:val="0"/>
          <w:numId w:val="17"/>
        </w:numPr>
        <w:suppressAutoHyphens/>
        <w:overflowPunct w:val="0"/>
        <w:autoSpaceDE w:val="0"/>
        <w:spacing w:line="276" w:lineRule="auto"/>
        <w:ind w:left="425" w:hanging="425"/>
        <w:jc w:val="both"/>
        <w:textAlignment w:val="baseline"/>
        <w:rPr>
          <w:rFonts w:ascii="Arial Narrow" w:hAnsi="Arial Narrow" w:cs="Arial"/>
          <w:color w:val="000000"/>
          <w:sz w:val="22"/>
          <w:szCs w:val="22"/>
        </w:rPr>
      </w:pPr>
      <w:r w:rsidRPr="000D39DF">
        <w:rPr>
          <w:rFonts w:ascii="Arial Narrow" w:hAnsi="Arial Narrow" w:cs="Arial"/>
          <w:sz w:val="22"/>
          <w:szCs w:val="22"/>
        </w:rPr>
        <w:t xml:space="preserve">Jeżeli zaistnieją zasadnicze wątpliwości </w:t>
      </w:r>
      <w:r w:rsidRPr="000D39DF">
        <w:rPr>
          <w:rFonts w:ascii="Arial Narrow" w:hAnsi="Arial Narrow" w:cs="Arial"/>
          <w:snapToGrid w:val="0"/>
          <w:sz w:val="22"/>
          <w:szCs w:val="22"/>
        </w:rPr>
        <w:t>Zamawiając</w:t>
      </w:r>
      <w:r w:rsidRPr="000D39DF">
        <w:rPr>
          <w:rFonts w:ascii="Arial Narrow" w:hAnsi="Arial Narrow" w:cs="Arial"/>
          <w:sz w:val="22"/>
          <w:szCs w:val="22"/>
        </w:rPr>
        <w:t xml:space="preserve">ego odnośnie do zasadności lub wysokości należnej zapłaty albo tez podmiotu, któremu płatność się należy, </w:t>
      </w:r>
      <w:r w:rsidRPr="000D39DF">
        <w:rPr>
          <w:rFonts w:ascii="Arial Narrow" w:hAnsi="Arial Narrow" w:cs="Arial"/>
          <w:snapToGrid w:val="0"/>
          <w:sz w:val="22"/>
          <w:szCs w:val="22"/>
        </w:rPr>
        <w:t>Zamawiając</w:t>
      </w:r>
      <w:r w:rsidRPr="000D39DF">
        <w:rPr>
          <w:rFonts w:ascii="Arial Narrow" w:hAnsi="Arial Narrow" w:cs="Arial"/>
          <w:sz w:val="22"/>
          <w:szCs w:val="22"/>
        </w:rPr>
        <w:t>emu przysługiwało będzie prawo złożenia</w:t>
      </w:r>
      <w:r w:rsidRPr="000D39DF">
        <w:rPr>
          <w:rStyle w:val="FontStyle47"/>
          <w:rFonts w:ascii="Arial Narrow" w:hAnsi="Arial Narrow"/>
          <w:sz w:val="22"/>
          <w:szCs w:val="22"/>
          <w:lang w:eastAsia="es-ES"/>
        </w:rPr>
        <w:t xml:space="preserve"> do depozytu sądowego kwoty potrzebnej na pokrycie wynagrodzenia podwykonawcy, dostawcy lub usługodawcy. Po złożeniu do depozytu sądowego będzie miał prawo potrącić kwotę równą kwocie złożonej do depozytu sądowego</w:t>
      </w:r>
      <w:r>
        <w:rPr>
          <w:rStyle w:val="FontStyle47"/>
          <w:rFonts w:ascii="Arial Narrow" w:hAnsi="Arial Narrow"/>
          <w:sz w:val="22"/>
          <w:szCs w:val="22"/>
          <w:lang w:eastAsia="es-ES"/>
        </w:rPr>
        <w:t xml:space="preserve"> z </w:t>
      </w:r>
      <w:r w:rsidRPr="000D39DF">
        <w:rPr>
          <w:rStyle w:val="FontStyle47"/>
          <w:rFonts w:ascii="Arial Narrow" w:hAnsi="Arial Narrow"/>
          <w:sz w:val="22"/>
          <w:szCs w:val="22"/>
          <w:lang w:eastAsia="es-ES"/>
        </w:rPr>
        <w:t xml:space="preserve">wierzytelności Wykonawcy względem </w:t>
      </w:r>
      <w:r w:rsidRPr="000D39DF">
        <w:rPr>
          <w:rFonts w:ascii="Arial Narrow" w:hAnsi="Arial Narrow" w:cs="Arial"/>
          <w:snapToGrid w:val="0"/>
          <w:sz w:val="22"/>
          <w:szCs w:val="22"/>
        </w:rPr>
        <w:t>Zamawiającego</w:t>
      </w:r>
      <w:r w:rsidRPr="000D39DF">
        <w:rPr>
          <w:rStyle w:val="FontStyle47"/>
          <w:rFonts w:ascii="Arial Narrow" w:hAnsi="Arial Narrow"/>
          <w:sz w:val="22"/>
          <w:szCs w:val="22"/>
          <w:lang w:eastAsia="es-ES"/>
        </w:rPr>
        <w:t>.</w:t>
      </w:r>
    </w:p>
    <w:p w14:paraId="5CB8FAF2" w14:textId="687EC117" w:rsidR="00F0168B" w:rsidRPr="006B76F9" w:rsidRDefault="006B76F9" w:rsidP="006B76F9">
      <w:pPr>
        <w:widowControl w:val="0"/>
        <w:numPr>
          <w:ilvl w:val="0"/>
          <w:numId w:val="17"/>
        </w:numPr>
        <w:suppressAutoHyphens/>
        <w:overflowPunct w:val="0"/>
        <w:autoSpaceDE w:val="0"/>
        <w:spacing w:line="276" w:lineRule="auto"/>
        <w:ind w:left="425" w:hanging="425"/>
        <w:jc w:val="both"/>
        <w:textAlignment w:val="baseline"/>
        <w:rPr>
          <w:rFonts w:ascii="Arial Narrow" w:eastAsiaTheme="minorEastAsia" w:hAnsi="Arial Narrow" w:cs="Arial"/>
          <w:sz w:val="22"/>
          <w:szCs w:val="22"/>
        </w:rPr>
      </w:pPr>
      <w:r w:rsidRPr="000D39DF">
        <w:rPr>
          <w:rFonts w:ascii="Arial Narrow" w:eastAsiaTheme="minorEastAsia" w:hAnsi="Arial Narrow" w:cs="Arial"/>
          <w:sz w:val="22"/>
          <w:szCs w:val="22"/>
        </w:rPr>
        <w:t xml:space="preserve">Faktury </w:t>
      </w:r>
      <w:r w:rsidRPr="000D39DF">
        <w:rPr>
          <w:rStyle w:val="FontStyle47"/>
          <w:rFonts w:ascii="Arial Narrow" w:hAnsi="Arial Narrow"/>
          <w:sz w:val="22"/>
          <w:szCs w:val="22"/>
          <w:lang w:eastAsia="es-ES"/>
        </w:rPr>
        <w:t>doręczone</w:t>
      </w:r>
      <w:r w:rsidRPr="000D39DF">
        <w:rPr>
          <w:rFonts w:ascii="Arial Narrow" w:eastAsiaTheme="minorEastAsia" w:hAnsi="Arial Narrow" w:cs="Arial"/>
          <w:sz w:val="22"/>
          <w:szCs w:val="22"/>
        </w:rPr>
        <w:t xml:space="preserve"> przez Wykonawcę Zamawiający będzie regulował</w:t>
      </w:r>
      <w:r>
        <w:rPr>
          <w:rFonts w:ascii="Arial Narrow" w:eastAsiaTheme="minorEastAsia" w:hAnsi="Arial Narrow" w:cs="Arial"/>
          <w:sz w:val="22"/>
          <w:szCs w:val="22"/>
        </w:rPr>
        <w:t xml:space="preserve"> w </w:t>
      </w:r>
      <w:r w:rsidRPr="000D39DF">
        <w:rPr>
          <w:rFonts w:ascii="Arial Narrow" w:eastAsiaTheme="minorEastAsia" w:hAnsi="Arial Narrow" w:cs="Arial"/>
          <w:sz w:val="22"/>
          <w:szCs w:val="22"/>
        </w:rPr>
        <w:t>mechanizmie podzielonej płatności,</w:t>
      </w:r>
      <w:r>
        <w:rPr>
          <w:rFonts w:ascii="Arial Narrow" w:eastAsiaTheme="minorEastAsia" w:hAnsi="Arial Narrow" w:cs="Arial"/>
          <w:sz w:val="22"/>
          <w:szCs w:val="22"/>
        </w:rPr>
        <w:t xml:space="preserve"> o </w:t>
      </w:r>
      <w:r w:rsidRPr="000D39DF">
        <w:rPr>
          <w:rFonts w:ascii="Arial Narrow" w:eastAsiaTheme="minorEastAsia" w:hAnsi="Arial Narrow" w:cs="Arial"/>
          <w:sz w:val="22"/>
          <w:szCs w:val="22"/>
        </w:rPr>
        <w:t>którym mowa</w:t>
      </w:r>
      <w:r>
        <w:rPr>
          <w:rFonts w:ascii="Arial Narrow" w:eastAsiaTheme="minorEastAsia" w:hAnsi="Arial Narrow" w:cs="Arial"/>
          <w:sz w:val="22"/>
          <w:szCs w:val="22"/>
        </w:rPr>
        <w:t xml:space="preserve"> w </w:t>
      </w:r>
      <w:r w:rsidRPr="000D39DF">
        <w:rPr>
          <w:rFonts w:ascii="Arial Narrow" w:eastAsiaTheme="minorEastAsia" w:hAnsi="Arial Narrow" w:cs="Arial"/>
          <w:sz w:val="22"/>
          <w:szCs w:val="22"/>
        </w:rPr>
        <w:t>art. 108a ustawy</w:t>
      </w:r>
      <w:r>
        <w:rPr>
          <w:rFonts w:ascii="Arial Narrow" w:eastAsiaTheme="minorEastAsia" w:hAnsi="Arial Narrow" w:cs="Arial"/>
          <w:sz w:val="22"/>
          <w:szCs w:val="22"/>
        </w:rPr>
        <w:t xml:space="preserve"> o </w:t>
      </w:r>
      <w:r w:rsidRPr="000D39DF">
        <w:rPr>
          <w:rFonts w:ascii="Arial Narrow" w:eastAsiaTheme="minorEastAsia" w:hAnsi="Arial Narrow" w:cs="Arial"/>
          <w:sz w:val="22"/>
          <w:szCs w:val="22"/>
        </w:rPr>
        <w:t>VAT. Wykonawca oświadcza, że wskazany przez Wykonawcę rachunek rozliczeniowy umożliwia dokonywanie płatności</w:t>
      </w:r>
      <w:r>
        <w:rPr>
          <w:rFonts w:ascii="Arial Narrow" w:eastAsiaTheme="minorEastAsia" w:hAnsi="Arial Narrow" w:cs="Arial"/>
          <w:sz w:val="22"/>
          <w:szCs w:val="22"/>
        </w:rPr>
        <w:t xml:space="preserve"> w </w:t>
      </w:r>
      <w:r w:rsidRPr="000D39DF">
        <w:rPr>
          <w:rFonts w:ascii="Arial Narrow" w:eastAsiaTheme="minorEastAsia" w:hAnsi="Arial Narrow" w:cs="Arial"/>
          <w:sz w:val="22"/>
          <w:szCs w:val="22"/>
        </w:rPr>
        <w:t>mechanizmie podzielonej płatno</w:t>
      </w:r>
      <w:r w:rsidRPr="000D39DF">
        <w:rPr>
          <w:rFonts w:ascii="Arial Narrow" w:hAnsi="Arial Narrow" w:cs="Arial"/>
          <w:sz w:val="22"/>
          <w:szCs w:val="22"/>
        </w:rPr>
        <w:t xml:space="preserve">ści. </w:t>
      </w:r>
    </w:p>
    <w:p w14:paraId="328342F5" w14:textId="1674776A" w:rsidR="0D373BB5" w:rsidRPr="000D39DF" w:rsidRDefault="0D373BB5" w:rsidP="004845B4">
      <w:pPr>
        <w:widowControl w:val="0"/>
        <w:numPr>
          <w:ilvl w:val="0"/>
          <w:numId w:val="17"/>
        </w:numPr>
        <w:suppressAutoHyphens/>
        <w:overflowPunct w:val="0"/>
        <w:autoSpaceDE w:val="0"/>
        <w:spacing w:line="276" w:lineRule="auto"/>
        <w:ind w:left="425" w:hanging="425"/>
        <w:jc w:val="both"/>
        <w:textAlignment w:val="baseline"/>
        <w:rPr>
          <w:rFonts w:ascii="Arial Narrow" w:eastAsiaTheme="minorEastAsia" w:hAnsi="Arial Narrow" w:cs="Arial"/>
          <w:sz w:val="22"/>
          <w:szCs w:val="22"/>
        </w:rPr>
      </w:pPr>
      <w:r w:rsidRPr="000D39DF">
        <w:rPr>
          <w:rStyle w:val="FontStyle47"/>
          <w:rFonts w:ascii="Arial Narrow" w:hAnsi="Arial Narrow"/>
          <w:sz w:val="22"/>
          <w:szCs w:val="22"/>
          <w:lang w:eastAsia="es-ES"/>
        </w:rPr>
        <w:t>Zamawiający</w:t>
      </w:r>
      <w:r w:rsidRPr="000D39DF">
        <w:rPr>
          <w:rFonts w:ascii="Arial Narrow" w:eastAsiaTheme="minorEastAsia" w:hAnsi="Arial Narrow" w:cs="Arial"/>
          <w:sz w:val="22"/>
          <w:szCs w:val="22"/>
        </w:rPr>
        <w:t>, przed dokonaniem zapłaty tj. na dzień zlecenia przelewu, dokona weryfikacji obecności na Białej</w:t>
      </w:r>
      <w:r w:rsidR="002F724B">
        <w:rPr>
          <w:rFonts w:ascii="Arial Narrow" w:eastAsiaTheme="minorEastAsia" w:hAnsi="Arial Narrow" w:cs="Arial"/>
          <w:sz w:val="22"/>
          <w:szCs w:val="22"/>
        </w:rPr>
        <w:t> </w:t>
      </w:r>
      <w:r w:rsidRPr="000D39DF">
        <w:rPr>
          <w:rFonts w:ascii="Arial Narrow" w:eastAsiaTheme="minorEastAsia" w:hAnsi="Arial Narrow" w:cs="Arial"/>
          <w:sz w:val="22"/>
          <w:szCs w:val="22"/>
        </w:rPr>
        <w:t>Liście, rachunku rozliczeniowego,</w:t>
      </w:r>
      <w:r w:rsidR="006E1F2E">
        <w:rPr>
          <w:rFonts w:ascii="Arial Narrow" w:eastAsiaTheme="minorEastAsia" w:hAnsi="Arial Narrow" w:cs="Arial"/>
          <w:sz w:val="22"/>
          <w:szCs w:val="22"/>
        </w:rPr>
        <w:t xml:space="preserve"> o </w:t>
      </w:r>
      <w:r w:rsidRPr="000D39DF">
        <w:rPr>
          <w:rFonts w:ascii="Arial Narrow" w:eastAsiaTheme="minorEastAsia" w:hAnsi="Arial Narrow" w:cs="Arial"/>
          <w:sz w:val="22"/>
          <w:szCs w:val="22"/>
        </w:rPr>
        <w:t>którym mowa</w:t>
      </w:r>
      <w:r w:rsidR="006E1F2E">
        <w:rPr>
          <w:rFonts w:ascii="Arial Narrow" w:eastAsiaTheme="minorEastAsia" w:hAnsi="Arial Narrow" w:cs="Arial"/>
          <w:sz w:val="22"/>
          <w:szCs w:val="22"/>
        </w:rPr>
        <w:t xml:space="preserve"> w </w:t>
      </w:r>
      <w:r w:rsidRPr="000D39DF">
        <w:rPr>
          <w:rFonts w:ascii="Arial Narrow" w:eastAsiaTheme="minorEastAsia" w:hAnsi="Arial Narrow" w:cs="Arial"/>
          <w:sz w:val="22"/>
          <w:szCs w:val="22"/>
        </w:rPr>
        <w:t>art. 49 ust. 1 pkt 1 Ustawy</w:t>
      </w:r>
      <w:r w:rsidR="006E1F2E">
        <w:rPr>
          <w:rFonts w:ascii="Arial Narrow" w:eastAsiaTheme="minorEastAsia" w:hAnsi="Arial Narrow" w:cs="Arial"/>
          <w:sz w:val="22"/>
          <w:szCs w:val="22"/>
        </w:rPr>
        <w:t xml:space="preserve"> z </w:t>
      </w:r>
      <w:r w:rsidRPr="000D39DF">
        <w:rPr>
          <w:rFonts w:ascii="Arial Narrow" w:eastAsiaTheme="minorEastAsia" w:hAnsi="Arial Narrow" w:cs="Arial"/>
          <w:sz w:val="22"/>
          <w:szCs w:val="22"/>
        </w:rPr>
        <w:t>dnia 29 sierpnia 1997 r. Prawo bankowe wskazanego przez Wykonawcę.</w:t>
      </w:r>
      <w:r w:rsidR="006E1F2E">
        <w:rPr>
          <w:rFonts w:ascii="Arial Narrow" w:eastAsiaTheme="minorEastAsia" w:hAnsi="Arial Narrow" w:cs="Arial"/>
          <w:sz w:val="22"/>
          <w:szCs w:val="22"/>
        </w:rPr>
        <w:t xml:space="preserve"> w </w:t>
      </w:r>
      <w:r w:rsidRPr="000D39DF">
        <w:rPr>
          <w:rFonts w:ascii="Arial Narrow" w:eastAsiaTheme="minorEastAsia" w:hAnsi="Arial Narrow" w:cs="Arial"/>
          <w:sz w:val="22"/>
          <w:szCs w:val="22"/>
        </w:rPr>
        <w:t>przypadku braku na Białej Liście na dzień zlecenia przelewu rachunku rozliczeniowego wskazanego przez Wykonawcę, Zamawiający wstrzyma płatność na rzecz Wykonawcy, do momentu uzyskania od Wykonawcy pisemnej informacji potwierdzającej obecność na Białej Liście rachunku rozliczeniowego, na który ma zostać dokonana płatność oraz ponownej weryfikacji rachunku rozliczeniowego</w:t>
      </w:r>
      <w:r w:rsidR="006E1F2E">
        <w:rPr>
          <w:rFonts w:ascii="Arial Narrow" w:eastAsiaTheme="minorEastAsia" w:hAnsi="Arial Narrow" w:cs="Arial"/>
          <w:sz w:val="22"/>
          <w:szCs w:val="22"/>
        </w:rPr>
        <w:t xml:space="preserve"> z </w:t>
      </w:r>
      <w:r w:rsidRPr="000D39DF">
        <w:rPr>
          <w:rFonts w:ascii="Arial Narrow" w:eastAsiaTheme="minorEastAsia" w:hAnsi="Arial Narrow" w:cs="Arial"/>
          <w:sz w:val="22"/>
          <w:szCs w:val="22"/>
        </w:rPr>
        <w:t>Białą Listą. Po pozytywnej weryfikacji rachunku rozliczeniowego</w:t>
      </w:r>
      <w:r w:rsidR="006E1F2E">
        <w:rPr>
          <w:rFonts w:ascii="Arial Narrow" w:eastAsiaTheme="minorEastAsia" w:hAnsi="Arial Narrow" w:cs="Arial"/>
          <w:sz w:val="22"/>
          <w:szCs w:val="22"/>
        </w:rPr>
        <w:t xml:space="preserve"> z </w:t>
      </w:r>
      <w:r w:rsidRPr="000D39DF">
        <w:rPr>
          <w:rFonts w:ascii="Arial Narrow" w:eastAsiaTheme="minorEastAsia" w:hAnsi="Arial Narrow" w:cs="Arial"/>
          <w:sz w:val="22"/>
          <w:szCs w:val="22"/>
        </w:rPr>
        <w:t>Białą Lista dokonanej przez Zamawiającego, Zamawiający dokona na rzecz Wykonawcy zapłaty za fakturę,</w:t>
      </w:r>
      <w:r w:rsidR="006E1F2E">
        <w:rPr>
          <w:rFonts w:ascii="Arial Narrow" w:eastAsiaTheme="minorEastAsia" w:hAnsi="Arial Narrow" w:cs="Arial"/>
          <w:sz w:val="22"/>
          <w:szCs w:val="22"/>
        </w:rPr>
        <w:t xml:space="preserve"> w </w:t>
      </w:r>
      <w:r w:rsidRPr="000D39DF">
        <w:rPr>
          <w:rFonts w:ascii="Arial Narrow" w:eastAsiaTheme="minorEastAsia" w:hAnsi="Arial Narrow" w:cs="Arial"/>
          <w:sz w:val="22"/>
          <w:szCs w:val="22"/>
        </w:rPr>
        <w:t xml:space="preserve">ciągu </w:t>
      </w:r>
      <w:r w:rsidRPr="002F724B">
        <w:rPr>
          <w:rFonts w:ascii="Arial Narrow" w:eastAsiaTheme="minorEastAsia" w:hAnsi="Arial Narrow" w:cs="Arial"/>
          <w:b/>
          <w:bCs/>
          <w:sz w:val="22"/>
          <w:szCs w:val="22"/>
        </w:rPr>
        <w:t>3 (trzech) dni</w:t>
      </w:r>
      <w:r w:rsidRPr="000D39DF">
        <w:rPr>
          <w:rFonts w:ascii="Arial Narrow" w:eastAsiaTheme="minorEastAsia" w:hAnsi="Arial Narrow" w:cs="Arial"/>
          <w:sz w:val="22"/>
          <w:szCs w:val="22"/>
        </w:rPr>
        <w:t xml:space="preserve"> roboczych od dnia otrzymania pisemnej informacji od Wykonawcy. Opóźnienie</w:t>
      </w:r>
      <w:r w:rsidR="006E1F2E">
        <w:rPr>
          <w:rFonts w:ascii="Arial Narrow" w:eastAsiaTheme="minorEastAsia" w:hAnsi="Arial Narrow" w:cs="Arial"/>
          <w:sz w:val="22"/>
          <w:szCs w:val="22"/>
        </w:rPr>
        <w:t xml:space="preserve"> w </w:t>
      </w:r>
      <w:r w:rsidRPr="000D39DF">
        <w:rPr>
          <w:rFonts w:ascii="Arial Narrow" w:eastAsiaTheme="minorEastAsia" w:hAnsi="Arial Narrow" w:cs="Arial"/>
          <w:sz w:val="22"/>
          <w:szCs w:val="22"/>
        </w:rPr>
        <w:t>dokonaniu płatności</w:t>
      </w:r>
      <w:r w:rsidR="006E1F2E">
        <w:rPr>
          <w:rFonts w:ascii="Arial Narrow" w:eastAsiaTheme="minorEastAsia" w:hAnsi="Arial Narrow" w:cs="Arial"/>
          <w:sz w:val="22"/>
          <w:szCs w:val="22"/>
        </w:rPr>
        <w:t xml:space="preserve"> w </w:t>
      </w:r>
      <w:r w:rsidRPr="000D39DF">
        <w:rPr>
          <w:rFonts w:ascii="Arial Narrow" w:eastAsiaTheme="minorEastAsia" w:hAnsi="Arial Narrow" w:cs="Arial"/>
          <w:sz w:val="22"/>
          <w:szCs w:val="22"/>
        </w:rPr>
        <w:t>terminie określonym</w:t>
      </w:r>
      <w:r w:rsidR="006E1F2E">
        <w:rPr>
          <w:rFonts w:ascii="Arial Narrow" w:eastAsiaTheme="minorEastAsia" w:hAnsi="Arial Narrow" w:cs="Arial"/>
          <w:sz w:val="22"/>
          <w:szCs w:val="22"/>
        </w:rPr>
        <w:t xml:space="preserve"> w </w:t>
      </w:r>
      <w:r w:rsidRPr="000D39DF">
        <w:rPr>
          <w:rFonts w:ascii="Arial Narrow" w:eastAsiaTheme="minorEastAsia" w:hAnsi="Arial Narrow" w:cs="Arial"/>
          <w:sz w:val="22"/>
          <w:szCs w:val="22"/>
        </w:rPr>
        <w:t>Umowie, nie stanowi dla Wykonawcy podstawy do żądania od Zamawiającego jakichkolwiek roszczeń,</w:t>
      </w:r>
      <w:r w:rsidR="006E1F2E">
        <w:rPr>
          <w:rFonts w:ascii="Arial Narrow" w:eastAsiaTheme="minorEastAsia" w:hAnsi="Arial Narrow" w:cs="Arial"/>
          <w:sz w:val="22"/>
          <w:szCs w:val="22"/>
        </w:rPr>
        <w:t xml:space="preserve"> w </w:t>
      </w:r>
      <w:r w:rsidRPr="000D39DF">
        <w:rPr>
          <w:rFonts w:ascii="Arial Narrow" w:eastAsiaTheme="minorEastAsia" w:hAnsi="Arial Narrow" w:cs="Arial"/>
          <w:sz w:val="22"/>
          <w:szCs w:val="22"/>
        </w:rPr>
        <w:t>tym</w:t>
      </w:r>
      <w:r w:rsidR="006E1F2E">
        <w:rPr>
          <w:rFonts w:ascii="Arial Narrow" w:eastAsiaTheme="minorEastAsia" w:hAnsi="Arial Narrow" w:cs="Arial"/>
          <w:sz w:val="22"/>
          <w:szCs w:val="22"/>
        </w:rPr>
        <w:t xml:space="preserve"> w </w:t>
      </w:r>
      <w:r w:rsidRPr="000D39DF">
        <w:rPr>
          <w:rFonts w:ascii="Arial Narrow" w:eastAsiaTheme="minorEastAsia" w:hAnsi="Arial Narrow" w:cs="Arial"/>
          <w:sz w:val="22"/>
          <w:szCs w:val="22"/>
        </w:rPr>
        <w:t>szczególności odsetek</w:t>
      </w:r>
      <w:r w:rsidR="006E1F2E">
        <w:rPr>
          <w:rFonts w:ascii="Arial Narrow" w:eastAsiaTheme="minorEastAsia" w:hAnsi="Arial Narrow" w:cs="Arial"/>
          <w:sz w:val="22"/>
          <w:szCs w:val="22"/>
        </w:rPr>
        <w:t xml:space="preserve"> z </w:t>
      </w:r>
      <w:r w:rsidRPr="000D39DF">
        <w:rPr>
          <w:rFonts w:ascii="Arial Narrow" w:eastAsiaTheme="minorEastAsia" w:hAnsi="Arial Narrow" w:cs="Arial"/>
          <w:sz w:val="22"/>
          <w:szCs w:val="22"/>
        </w:rPr>
        <w:t>tytułu dokonania nieterminowej płatności wynagrodzenia.</w:t>
      </w:r>
    </w:p>
    <w:p w14:paraId="23383618" w14:textId="28E60C6C" w:rsidR="00830345" w:rsidRDefault="30E9BFE6" w:rsidP="004845B4">
      <w:pPr>
        <w:widowControl w:val="0"/>
        <w:numPr>
          <w:ilvl w:val="0"/>
          <w:numId w:val="17"/>
        </w:numPr>
        <w:suppressAutoHyphens/>
        <w:overflowPunct w:val="0"/>
        <w:autoSpaceDE w:val="0"/>
        <w:spacing w:line="276" w:lineRule="auto"/>
        <w:ind w:left="425" w:hanging="425"/>
        <w:jc w:val="both"/>
        <w:textAlignment w:val="baseline"/>
        <w:rPr>
          <w:rFonts w:ascii="Arial Narrow" w:eastAsiaTheme="minorEastAsia" w:hAnsi="Arial Narrow" w:cs="Arial"/>
          <w:sz w:val="22"/>
          <w:szCs w:val="22"/>
        </w:rPr>
      </w:pPr>
      <w:r w:rsidRPr="000D39DF">
        <w:rPr>
          <w:rFonts w:ascii="Arial Narrow" w:eastAsiaTheme="minorEastAsia" w:hAnsi="Arial Narrow" w:cs="Arial"/>
          <w:sz w:val="22"/>
          <w:szCs w:val="22"/>
        </w:rPr>
        <w:t xml:space="preserve">W przypadku zaistnienia przesłanek do obniżenia Wynagrodzenia </w:t>
      </w:r>
      <w:r w:rsidR="007172B2">
        <w:rPr>
          <w:rFonts w:ascii="Arial Narrow" w:eastAsiaTheme="minorEastAsia" w:hAnsi="Arial Narrow" w:cs="Arial"/>
          <w:sz w:val="22"/>
          <w:szCs w:val="22"/>
        </w:rPr>
        <w:t>U</w:t>
      </w:r>
      <w:r w:rsidRPr="000D39DF">
        <w:rPr>
          <w:rFonts w:ascii="Arial Narrow" w:eastAsiaTheme="minorEastAsia" w:hAnsi="Arial Narrow" w:cs="Arial"/>
          <w:sz w:val="22"/>
          <w:szCs w:val="22"/>
        </w:rPr>
        <w:t>mownego udokumentowanego fakturą VAT,</w:t>
      </w:r>
      <w:r w:rsidR="006E1F2E">
        <w:rPr>
          <w:rFonts w:ascii="Arial Narrow" w:eastAsiaTheme="minorEastAsia" w:hAnsi="Arial Narrow" w:cs="Arial"/>
          <w:sz w:val="22"/>
          <w:szCs w:val="22"/>
        </w:rPr>
        <w:t xml:space="preserve"> w </w:t>
      </w:r>
      <w:r w:rsidRPr="000D39DF">
        <w:rPr>
          <w:rFonts w:ascii="Arial Narrow" w:eastAsiaTheme="minorEastAsia" w:hAnsi="Arial Narrow" w:cs="Arial"/>
          <w:sz w:val="22"/>
          <w:szCs w:val="22"/>
        </w:rPr>
        <w:t>wyniku którego nastąpi obniżenie podstawy opodatkowania, skutkujące koniecznością wystawienia odpowiedniej faktury korygującej, warunki obniżenia podstawy opodatkowania,</w:t>
      </w:r>
      <w:r w:rsidR="006E1F2E">
        <w:rPr>
          <w:rFonts w:ascii="Arial Narrow" w:eastAsiaTheme="minorEastAsia" w:hAnsi="Arial Narrow" w:cs="Arial"/>
          <w:sz w:val="22"/>
          <w:szCs w:val="22"/>
        </w:rPr>
        <w:t xml:space="preserve"> o </w:t>
      </w:r>
      <w:r w:rsidRPr="000D39DF">
        <w:rPr>
          <w:rFonts w:ascii="Arial Narrow" w:eastAsiaTheme="minorEastAsia" w:hAnsi="Arial Narrow" w:cs="Arial"/>
          <w:sz w:val="22"/>
          <w:szCs w:val="22"/>
        </w:rPr>
        <w:t>których mowa</w:t>
      </w:r>
      <w:r w:rsidR="006E1F2E">
        <w:rPr>
          <w:rFonts w:ascii="Arial Narrow" w:eastAsiaTheme="minorEastAsia" w:hAnsi="Arial Narrow" w:cs="Arial"/>
          <w:sz w:val="22"/>
          <w:szCs w:val="22"/>
        </w:rPr>
        <w:t xml:space="preserve"> w </w:t>
      </w:r>
      <w:r w:rsidRPr="000D39DF">
        <w:rPr>
          <w:rFonts w:ascii="Arial Narrow" w:eastAsiaTheme="minorEastAsia" w:hAnsi="Arial Narrow" w:cs="Arial"/>
          <w:sz w:val="22"/>
          <w:szCs w:val="22"/>
        </w:rPr>
        <w:t>art. 86 ust. 19a ustawy</w:t>
      </w:r>
      <w:r w:rsidR="006E1F2E">
        <w:rPr>
          <w:rFonts w:ascii="Arial Narrow" w:eastAsiaTheme="minorEastAsia" w:hAnsi="Arial Narrow" w:cs="Arial"/>
          <w:sz w:val="22"/>
          <w:szCs w:val="22"/>
        </w:rPr>
        <w:t xml:space="preserve"> o </w:t>
      </w:r>
      <w:r w:rsidRPr="000D39DF">
        <w:rPr>
          <w:rFonts w:ascii="Arial Narrow" w:eastAsiaTheme="minorEastAsia" w:hAnsi="Arial Narrow" w:cs="Arial"/>
          <w:sz w:val="22"/>
          <w:szCs w:val="22"/>
        </w:rPr>
        <w:t>VAT uważa się za uzgodnione przez Strony</w:t>
      </w:r>
      <w:r w:rsidR="006E1F2E">
        <w:rPr>
          <w:rFonts w:ascii="Arial Narrow" w:eastAsiaTheme="minorEastAsia" w:hAnsi="Arial Narrow" w:cs="Arial"/>
          <w:sz w:val="22"/>
          <w:szCs w:val="22"/>
        </w:rPr>
        <w:t xml:space="preserve"> z </w:t>
      </w:r>
      <w:r w:rsidRPr="000D39DF">
        <w:rPr>
          <w:rFonts w:ascii="Arial Narrow" w:eastAsiaTheme="minorEastAsia" w:hAnsi="Arial Narrow" w:cs="Arial"/>
          <w:sz w:val="22"/>
          <w:szCs w:val="22"/>
        </w:rPr>
        <w:t>dniem doręczenia przez Wykonawcę Zamawiającemu prawidłowo wystawionej faktury korygującej, dokumentującej to obniżenie, jeżeli</w:t>
      </w:r>
      <w:r w:rsidR="006E1F2E">
        <w:rPr>
          <w:rFonts w:ascii="Arial Narrow" w:eastAsiaTheme="minorEastAsia" w:hAnsi="Arial Narrow" w:cs="Arial"/>
          <w:sz w:val="22"/>
          <w:szCs w:val="22"/>
        </w:rPr>
        <w:t xml:space="preserve"> w </w:t>
      </w:r>
      <w:r w:rsidRPr="000D39DF">
        <w:rPr>
          <w:rFonts w:ascii="Arial Narrow" w:eastAsiaTheme="minorEastAsia" w:hAnsi="Arial Narrow" w:cs="Arial"/>
          <w:sz w:val="22"/>
          <w:szCs w:val="22"/>
        </w:rPr>
        <w:t xml:space="preserve">terminie </w:t>
      </w:r>
      <w:r w:rsidRPr="002F724B">
        <w:rPr>
          <w:rFonts w:ascii="Arial Narrow" w:eastAsiaTheme="minorEastAsia" w:hAnsi="Arial Narrow" w:cs="Arial"/>
          <w:b/>
          <w:bCs/>
          <w:sz w:val="22"/>
          <w:szCs w:val="22"/>
        </w:rPr>
        <w:t>3 dni</w:t>
      </w:r>
      <w:r w:rsidRPr="000D39DF">
        <w:rPr>
          <w:rFonts w:ascii="Arial Narrow" w:eastAsiaTheme="minorEastAsia" w:hAnsi="Arial Narrow" w:cs="Arial"/>
          <w:sz w:val="22"/>
          <w:szCs w:val="22"/>
        </w:rPr>
        <w:t xml:space="preserve"> od doręczenia tejże faktury korygującej Zamawiający nie zgłosi Wykonawcy zastrzeżeń</w:t>
      </w:r>
      <w:r w:rsidR="006E1F2E">
        <w:rPr>
          <w:rFonts w:ascii="Arial Narrow" w:eastAsiaTheme="minorEastAsia" w:hAnsi="Arial Narrow" w:cs="Arial"/>
          <w:sz w:val="22"/>
          <w:szCs w:val="22"/>
        </w:rPr>
        <w:t xml:space="preserve"> w </w:t>
      </w:r>
      <w:r w:rsidRPr="000D39DF">
        <w:rPr>
          <w:rFonts w:ascii="Arial Narrow" w:eastAsiaTheme="minorEastAsia" w:hAnsi="Arial Narrow" w:cs="Arial"/>
          <w:sz w:val="22"/>
          <w:szCs w:val="22"/>
        </w:rPr>
        <w:t>tym zakresie. Wykonawca zobowiązuje się wystawić fakturę korygującą</w:t>
      </w:r>
      <w:r w:rsidR="006E1F2E">
        <w:rPr>
          <w:rFonts w:ascii="Arial Narrow" w:eastAsiaTheme="minorEastAsia" w:hAnsi="Arial Narrow" w:cs="Arial"/>
          <w:sz w:val="22"/>
          <w:szCs w:val="22"/>
        </w:rPr>
        <w:t xml:space="preserve"> i </w:t>
      </w:r>
      <w:r w:rsidRPr="000D39DF">
        <w:rPr>
          <w:rFonts w:ascii="Arial Narrow" w:eastAsiaTheme="minorEastAsia" w:hAnsi="Arial Narrow" w:cs="Arial"/>
          <w:sz w:val="22"/>
          <w:szCs w:val="22"/>
        </w:rPr>
        <w:t>podjąć próbę jej doręczenia Zamawiającemu niezwłocznie po zaistnieniu przesłanek do obniżenie podstawy opodatkowania umożliwiających wystawienie tej faktury korygującej, nie później niż</w:t>
      </w:r>
      <w:r w:rsidR="006E1F2E">
        <w:rPr>
          <w:rFonts w:ascii="Arial Narrow" w:eastAsiaTheme="minorEastAsia" w:hAnsi="Arial Narrow" w:cs="Arial"/>
          <w:sz w:val="22"/>
          <w:szCs w:val="22"/>
        </w:rPr>
        <w:t xml:space="preserve"> w </w:t>
      </w:r>
      <w:r w:rsidRPr="000D39DF">
        <w:rPr>
          <w:rFonts w:ascii="Arial Narrow" w:eastAsiaTheme="minorEastAsia" w:hAnsi="Arial Narrow" w:cs="Arial"/>
          <w:sz w:val="22"/>
          <w:szCs w:val="22"/>
        </w:rPr>
        <w:t xml:space="preserve">terminie </w:t>
      </w:r>
      <w:r w:rsidRPr="002F724B">
        <w:rPr>
          <w:rFonts w:ascii="Arial Narrow" w:eastAsiaTheme="minorEastAsia" w:hAnsi="Arial Narrow" w:cs="Arial"/>
          <w:b/>
          <w:bCs/>
          <w:sz w:val="22"/>
          <w:szCs w:val="22"/>
        </w:rPr>
        <w:t>14 dni</w:t>
      </w:r>
      <w:r w:rsidRPr="000D39DF">
        <w:rPr>
          <w:rFonts w:ascii="Arial Narrow" w:eastAsiaTheme="minorEastAsia" w:hAnsi="Arial Narrow" w:cs="Arial"/>
          <w:sz w:val="22"/>
          <w:szCs w:val="22"/>
        </w:rPr>
        <w:t xml:space="preserve"> od zaistnienia tychże przesłanek.</w:t>
      </w:r>
    </w:p>
    <w:p w14:paraId="4F9F0DD6" w14:textId="2B451D63" w:rsidR="00A202F7" w:rsidRPr="00BA6664" w:rsidRDefault="00A202F7" w:rsidP="004845B4">
      <w:pPr>
        <w:widowControl w:val="0"/>
        <w:numPr>
          <w:ilvl w:val="0"/>
          <w:numId w:val="17"/>
        </w:numPr>
        <w:suppressAutoHyphens/>
        <w:overflowPunct w:val="0"/>
        <w:autoSpaceDE w:val="0"/>
        <w:spacing w:line="276" w:lineRule="auto"/>
        <w:jc w:val="both"/>
        <w:textAlignment w:val="baseline"/>
        <w:rPr>
          <w:rFonts w:ascii="Arial Narrow" w:eastAsiaTheme="minorEastAsia" w:hAnsi="Arial Narrow" w:cs="Arial"/>
          <w:sz w:val="22"/>
          <w:szCs w:val="22"/>
        </w:rPr>
      </w:pPr>
      <w:r w:rsidRPr="00BA6664">
        <w:rPr>
          <w:rFonts w:ascii="Arial Narrow" w:eastAsiaTheme="minorEastAsia" w:hAnsi="Arial Narrow" w:cs="Arial"/>
          <w:sz w:val="22"/>
          <w:szCs w:val="22"/>
        </w:rPr>
        <w:t>Członkowie Konsorcjum Wykonawcy ponoszą solidarną odpowiedzialność względem Zamawiającego za zobowiązania wynikające</w:t>
      </w:r>
      <w:r w:rsidR="006E1F2E">
        <w:rPr>
          <w:rFonts w:ascii="Arial Narrow" w:eastAsiaTheme="minorEastAsia" w:hAnsi="Arial Narrow" w:cs="Arial"/>
          <w:sz w:val="22"/>
          <w:szCs w:val="22"/>
        </w:rPr>
        <w:t xml:space="preserve"> z </w:t>
      </w:r>
      <w:r w:rsidRPr="00BA6664">
        <w:rPr>
          <w:rFonts w:ascii="Arial Narrow" w:eastAsiaTheme="minorEastAsia" w:hAnsi="Arial Narrow" w:cs="Arial"/>
          <w:sz w:val="22"/>
          <w:szCs w:val="22"/>
        </w:rPr>
        <w:t>Umowy oraz za wniesienie zabezpieczenia należytego wykonania Umowy. Członkowie konsorcjum Wykonawcy ponoszą solidarną odpowiedzialność względem Zamawiającego za zwrot uiszczonych przez Zamawiającego kwot podatków, opłat sądowych lub administracyjnych albo innych danin publicznoprawnych, które zgodnie</w:t>
      </w:r>
      <w:r w:rsidR="006E1F2E">
        <w:rPr>
          <w:rFonts w:ascii="Arial Narrow" w:eastAsiaTheme="minorEastAsia" w:hAnsi="Arial Narrow" w:cs="Arial"/>
          <w:sz w:val="22"/>
          <w:szCs w:val="22"/>
        </w:rPr>
        <w:t xml:space="preserve"> z </w:t>
      </w:r>
      <w:r w:rsidRPr="00BA6664">
        <w:rPr>
          <w:rFonts w:ascii="Arial Narrow" w:eastAsiaTheme="minorEastAsia" w:hAnsi="Arial Narrow" w:cs="Arial"/>
          <w:sz w:val="22"/>
          <w:szCs w:val="22"/>
        </w:rPr>
        <w:t>Umową zobowiązany był uiścić Wykonawca.</w:t>
      </w:r>
    </w:p>
    <w:p w14:paraId="23E2ACFA" w14:textId="5CC0ED31" w:rsidR="00A202F7" w:rsidRPr="00BA6664" w:rsidRDefault="00A202F7" w:rsidP="004845B4">
      <w:pPr>
        <w:widowControl w:val="0"/>
        <w:numPr>
          <w:ilvl w:val="0"/>
          <w:numId w:val="17"/>
        </w:numPr>
        <w:suppressAutoHyphens/>
        <w:overflowPunct w:val="0"/>
        <w:autoSpaceDE w:val="0"/>
        <w:spacing w:line="276" w:lineRule="auto"/>
        <w:jc w:val="both"/>
        <w:textAlignment w:val="baseline"/>
        <w:rPr>
          <w:rFonts w:ascii="Arial Narrow" w:eastAsiaTheme="minorEastAsia" w:hAnsi="Arial Narrow" w:cs="Arial"/>
          <w:sz w:val="22"/>
          <w:szCs w:val="22"/>
        </w:rPr>
      </w:pPr>
      <w:r w:rsidRPr="00BA6664">
        <w:rPr>
          <w:rFonts w:ascii="Arial Narrow" w:eastAsiaTheme="minorEastAsia" w:hAnsi="Arial Narrow" w:cs="Arial"/>
          <w:sz w:val="22"/>
          <w:szCs w:val="22"/>
        </w:rPr>
        <w:t>W przypadku, gdy Wykonawcą jest Konsorcjum, faktury będą wystawione wyłącznie przez jednego</w:t>
      </w:r>
      <w:r w:rsidR="006E1F2E">
        <w:rPr>
          <w:rFonts w:ascii="Arial Narrow" w:eastAsiaTheme="minorEastAsia" w:hAnsi="Arial Narrow" w:cs="Arial"/>
          <w:sz w:val="22"/>
          <w:szCs w:val="22"/>
        </w:rPr>
        <w:t xml:space="preserve"> z </w:t>
      </w:r>
      <w:r w:rsidRPr="00BA6664">
        <w:rPr>
          <w:rFonts w:ascii="Arial Narrow" w:eastAsiaTheme="minorEastAsia" w:hAnsi="Arial Narrow" w:cs="Arial"/>
          <w:sz w:val="22"/>
          <w:szCs w:val="22"/>
        </w:rPr>
        <w:t>konsorcjantów, będącego pełnomocnikiem pozostałych (np. przez lidera konsorcjum). Wszyscy konsorcjanci, działając łącznie, upoważnią</w:t>
      </w:r>
      <w:r w:rsidR="006E1F2E">
        <w:rPr>
          <w:rFonts w:ascii="Arial Narrow" w:eastAsiaTheme="minorEastAsia" w:hAnsi="Arial Narrow" w:cs="Arial"/>
          <w:sz w:val="22"/>
          <w:szCs w:val="22"/>
        </w:rPr>
        <w:t xml:space="preserve"> w </w:t>
      </w:r>
      <w:r w:rsidRPr="00BA6664">
        <w:rPr>
          <w:rFonts w:ascii="Arial Narrow" w:eastAsiaTheme="minorEastAsia" w:hAnsi="Arial Narrow" w:cs="Arial"/>
          <w:sz w:val="22"/>
          <w:szCs w:val="22"/>
        </w:rPr>
        <w:t>formie pisemnej pod rygorem nieważności jednego</w:t>
      </w:r>
      <w:r w:rsidR="006E1F2E">
        <w:rPr>
          <w:rFonts w:ascii="Arial Narrow" w:eastAsiaTheme="minorEastAsia" w:hAnsi="Arial Narrow" w:cs="Arial"/>
          <w:sz w:val="22"/>
          <w:szCs w:val="22"/>
        </w:rPr>
        <w:t xml:space="preserve"> z </w:t>
      </w:r>
      <w:r w:rsidRPr="00BA6664">
        <w:rPr>
          <w:rFonts w:ascii="Arial Narrow" w:eastAsiaTheme="minorEastAsia" w:hAnsi="Arial Narrow" w:cs="Arial"/>
          <w:sz w:val="22"/>
          <w:szCs w:val="22"/>
        </w:rPr>
        <w:t>nich do odbioru należności przypadających dla Wykonawcy</w:t>
      </w:r>
      <w:r w:rsidR="006E1F2E">
        <w:rPr>
          <w:rFonts w:ascii="Arial Narrow" w:eastAsiaTheme="minorEastAsia" w:hAnsi="Arial Narrow" w:cs="Arial"/>
          <w:sz w:val="22"/>
          <w:szCs w:val="22"/>
        </w:rPr>
        <w:t xml:space="preserve"> z </w:t>
      </w:r>
      <w:r w:rsidRPr="00BA6664">
        <w:rPr>
          <w:rFonts w:ascii="Arial Narrow" w:eastAsiaTheme="minorEastAsia" w:hAnsi="Arial Narrow" w:cs="Arial"/>
          <w:sz w:val="22"/>
          <w:szCs w:val="22"/>
        </w:rPr>
        <w:t>tytułu realizacji Umowy na rachunek bankowy określony</w:t>
      </w:r>
      <w:r w:rsidR="006E1F2E">
        <w:rPr>
          <w:rFonts w:ascii="Arial Narrow" w:eastAsiaTheme="minorEastAsia" w:hAnsi="Arial Narrow" w:cs="Arial"/>
          <w:sz w:val="22"/>
          <w:szCs w:val="22"/>
        </w:rPr>
        <w:t xml:space="preserve"> w </w:t>
      </w:r>
      <w:r w:rsidRPr="003E4CDE">
        <w:rPr>
          <w:rFonts w:ascii="Arial Narrow" w:eastAsiaTheme="minorEastAsia" w:hAnsi="Arial Narrow" w:cs="Arial"/>
          <w:sz w:val="22"/>
          <w:szCs w:val="22"/>
          <w:highlight w:val="yellow"/>
        </w:rPr>
        <w:t>…</w:t>
      </w:r>
      <w:r w:rsidR="00C27A2D">
        <w:rPr>
          <w:rFonts w:ascii="Arial Narrow" w:eastAsiaTheme="minorEastAsia" w:hAnsi="Arial Narrow" w:cs="Arial"/>
          <w:sz w:val="22"/>
          <w:szCs w:val="22"/>
        </w:rPr>
        <w:t>……………</w:t>
      </w:r>
      <w:r w:rsidRPr="00BA6664">
        <w:rPr>
          <w:rFonts w:ascii="Arial Narrow" w:eastAsiaTheme="minorEastAsia" w:hAnsi="Arial Narrow" w:cs="Arial"/>
          <w:sz w:val="22"/>
          <w:szCs w:val="22"/>
        </w:rPr>
        <w:t xml:space="preserve"> Rachunek taki będzie założony odrębnie dla prowadzenia rozliczeń</w:t>
      </w:r>
      <w:r w:rsidR="006E1F2E">
        <w:rPr>
          <w:rFonts w:ascii="Arial Narrow" w:eastAsiaTheme="minorEastAsia" w:hAnsi="Arial Narrow" w:cs="Arial"/>
          <w:sz w:val="22"/>
          <w:szCs w:val="22"/>
        </w:rPr>
        <w:t xml:space="preserve"> z </w:t>
      </w:r>
      <w:r w:rsidRPr="00BA6664">
        <w:rPr>
          <w:rFonts w:ascii="Arial Narrow" w:eastAsiaTheme="minorEastAsia" w:hAnsi="Arial Narrow" w:cs="Arial"/>
          <w:sz w:val="22"/>
          <w:szCs w:val="22"/>
        </w:rPr>
        <w:t>tytułu realizacji Umowy. Odwołanie lub zmiana udzielonego pełnomocnictwa wymaga zgodnego oświadczenia woli wyrażonego na piśmie pod rygorem nieważności wszystkich konsorcjantów, którzy udzielili pełnomocnictwa.</w:t>
      </w:r>
    </w:p>
    <w:p w14:paraId="15190337" w14:textId="017E0719" w:rsidR="00C17D4A" w:rsidRDefault="00A202F7" w:rsidP="009F01D7">
      <w:pPr>
        <w:widowControl w:val="0"/>
        <w:numPr>
          <w:ilvl w:val="0"/>
          <w:numId w:val="17"/>
        </w:numPr>
        <w:suppressAutoHyphens/>
        <w:overflowPunct w:val="0"/>
        <w:autoSpaceDE w:val="0"/>
        <w:spacing w:line="276" w:lineRule="auto"/>
        <w:jc w:val="both"/>
        <w:textAlignment w:val="baseline"/>
        <w:rPr>
          <w:rFonts w:ascii="Arial Narrow" w:eastAsiaTheme="minorEastAsia" w:hAnsi="Arial Narrow" w:cs="Arial"/>
          <w:sz w:val="22"/>
          <w:szCs w:val="22"/>
        </w:rPr>
      </w:pPr>
      <w:r w:rsidRPr="00BA6664">
        <w:rPr>
          <w:rFonts w:ascii="Arial Narrow" w:eastAsiaTheme="minorEastAsia" w:hAnsi="Arial Narrow" w:cs="Arial"/>
          <w:sz w:val="22"/>
          <w:szCs w:val="22"/>
        </w:rPr>
        <w:t>Zapłata wynagrodzenia udokumentowanego fakturą, dokonana przez Zamawiającego na rzecz pełnomocnika,</w:t>
      </w:r>
      <w:r w:rsidR="006E1F2E">
        <w:rPr>
          <w:rFonts w:ascii="Arial Narrow" w:eastAsiaTheme="minorEastAsia" w:hAnsi="Arial Narrow" w:cs="Arial"/>
          <w:sz w:val="22"/>
          <w:szCs w:val="22"/>
        </w:rPr>
        <w:t xml:space="preserve"> </w:t>
      </w:r>
      <w:r w:rsidR="006E1F2E">
        <w:rPr>
          <w:rFonts w:ascii="Arial Narrow" w:eastAsiaTheme="minorEastAsia" w:hAnsi="Arial Narrow" w:cs="Arial"/>
          <w:sz w:val="22"/>
          <w:szCs w:val="22"/>
        </w:rPr>
        <w:lastRenderedPageBreak/>
        <w:t>o </w:t>
      </w:r>
      <w:r w:rsidRPr="00BA6664">
        <w:rPr>
          <w:rFonts w:ascii="Arial Narrow" w:eastAsiaTheme="minorEastAsia" w:hAnsi="Arial Narrow" w:cs="Arial"/>
          <w:sz w:val="22"/>
          <w:szCs w:val="22"/>
        </w:rPr>
        <w:t>którym mowa</w:t>
      </w:r>
      <w:r w:rsidR="006E1F2E">
        <w:rPr>
          <w:rFonts w:ascii="Arial Narrow" w:eastAsiaTheme="minorEastAsia" w:hAnsi="Arial Narrow" w:cs="Arial"/>
          <w:sz w:val="22"/>
          <w:szCs w:val="22"/>
        </w:rPr>
        <w:t xml:space="preserve"> w </w:t>
      </w:r>
      <w:r w:rsidRPr="00BA6664">
        <w:rPr>
          <w:rFonts w:ascii="Arial Narrow" w:eastAsiaTheme="minorEastAsia" w:hAnsi="Arial Narrow" w:cs="Arial"/>
          <w:sz w:val="22"/>
          <w:szCs w:val="22"/>
        </w:rPr>
        <w:t>ustępie poprzedzającym, powoduje wygaśnięcie długu obejmującego zapłatę kwoty wynikającej</w:t>
      </w:r>
      <w:r w:rsidR="006E1F2E">
        <w:rPr>
          <w:rFonts w:ascii="Arial Narrow" w:eastAsiaTheme="minorEastAsia" w:hAnsi="Arial Narrow" w:cs="Arial"/>
          <w:sz w:val="22"/>
          <w:szCs w:val="22"/>
        </w:rPr>
        <w:t xml:space="preserve"> z </w:t>
      </w:r>
      <w:r w:rsidRPr="00BA6664">
        <w:rPr>
          <w:rFonts w:ascii="Arial Narrow" w:eastAsiaTheme="minorEastAsia" w:hAnsi="Arial Narrow" w:cs="Arial"/>
          <w:sz w:val="22"/>
          <w:szCs w:val="22"/>
        </w:rPr>
        <w:t>tej faktury, względem wszystkich konsorcjantów. Zwolnienie</w:t>
      </w:r>
      <w:r w:rsidR="006E1F2E">
        <w:rPr>
          <w:rFonts w:ascii="Arial Narrow" w:eastAsiaTheme="minorEastAsia" w:hAnsi="Arial Narrow" w:cs="Arial"/>
          <w:sz w:val="22"/>
          <w:szCs w:val="22"/>
        </w:rPr>
        <w:t xml:space="preserve"> z </w:t>
      </w:r>
      <w:r w:rsidRPr="00BA6664">
        <w:rPr>
          <w:rFonts w:ascii="Arial Narrow" w:eastAsiaTheme="minorEastAsia" w:hAnsi="Arial Narrow" w:cs="Arial"/>
          <w:sz w:val="22"/>
          <w:szCs w:val="22"/>
        </w:rPr>
        <w:t>długu względem wszystkich konsorcjantów będzie miało miejsce także, także</w:t>
      </w:r>
      <w:r w:rsidR="006E1F2E">
        <w:rPr>
          <w:rFonts w:ascii="Arial Narrow" w:eastAsiaTheme="minorEastAsia" w:hAnsi="Arial Narrow" w:cs="Arial"/>
          <w:sz w:val="22"/>
          <w:szCs w:val="22"/>
        </w:rPr>
        <w:t xml:space="preserve"> w </w:t>
      </w:r>
      <w:r w:rsidRPr="00BA6664">
        <w:rPr>
          <w:rFonts w:ascii="Arial Narrow" w:eastAsiaTheme="minorEastAsia" w:hAnsi="Arial Narrow" w:cs="Arial"/>
          <w:sz w:val="22"/>
          <w:szCs w:val="22"/>
        </w:rPr>
        <w:t>przypadku potrąceń należności przysługujących Zamawiającemu,</w:t>
      </w:r>
      <w:r w:rsidR="006E1F2E">
        <w:rPr>
          <w:rFonts w:ascii="Arial Narrow" w:eastAsiaTheme="minorEastAsia" w:hAnsi="Arial Narrow" w:cs="Arial"/>
          <w:sz w:val="22"/>
          <w:szCs w:val="22"/>
        </w:rPr>
        <w:t xml:space="preserve"> w </w:t>
      </w:r>
      <w:r w:rsidRPr="00BA6664">
        <w:rPr>
          <w:rFonts w:ascii="Arial Narrow" w:eastAsiaTheme="minorEastAsia" w:hAnsi="Arial Narrow" w:cs="Arial"/>
          <w:sz w:val="22"/>
          <w:szCs w:val="22"/>
        </w:rPr>
        <w:t>szczególności</w:t>
      </w:r>
      <w:r w:rsidR="006E1F2E">
        <w:rPr>
          <w:rFonts w:ascii="Arial Narrow" w:eastAsiaTheme="minorEastAsia" w:hAnsi="Arial Narrow" w:cs="Arial"/>
          <w:sz w:val="22"/>
          <w:szCs w:val="22"/>
        </w:rPr>
        <w:t xml:space="preserve"> z </w:t>
      </w:r>
      <w:r w:rsidRPr="00BA6664">
        <w:rPr>
          <w:rFonts w:ascii="Arial Narrow" w:eastAsiaTheme="minorEastAsia" w:hAnsi="Arial Narrow" w:cs="Arial"/>
          <w:sz w:val="22"/>
          <w:szCs w:val="22"/>
        </w:rPr>
        <w:t>tytułu kar umownych, odszkodowań lub odsetek.</w:t>
      </w:r>
    </w:p>
    <w:p w14:paraId="4913D0B4" w14:textId="77777777" w:rsidR="005E24A7" w:rsidRPr="001A790F" w:rsidRDefault="005E24A7" w:rsidP="001A790F">
      <w:pPr>
        <w:widowControl w:val="0"/>
        <w:numPr>
          <w:ilvl w:val="0"/>
          <w:numId w:val="17"/>
        </w:numPr>
        <w:suppressAutoHyphens/>
        <w:overflowPunct w:val="0"/>
        <w:autoSpaceDE w:val="0"/>
        <w:spacing w:line="276" w:lineRule="auto"/>
        <w:jc w:val="both"/>
        <w:textAlignment w:val="baseline"/>
        <w:rPr>
          <w:rFonts w:ascii="Arial Narrow" w:eastAsiaTheme="minorEastAsia" w:hAnsi="Arial Narrow" w:cs="Arial"/>
          <w:sz w:val="22"/>
          <w:szCs w:val="22"/>
        </w:rPr>
      </w:pPr>
      <w:r w:rsidRPr="001A790F">
        <w:rPr>
          <w:rFonts w:ascii="Arial Narrow" w:eastAsiaTheme="minorEastAsia" w:hAnsi="Arial Narrow" w:cs="Arial"/>
          <w:sz w:val="22"/>
          <w:szCs w:val="22"/>
        </w:rPr>
        <w:t>W okresie obowiązywania w formule fakultatywnej Krajowego Systemu e-Faktur („Krajowy System e-Faktur”), o którym mowa w art. 106nd Ustawy o podatku od towarów i usług, Wykonawca wystawia na rzecz Zamawiającego faktury ustrukturyzowane, o których mowa w art.2 pkt 32a Ustawy o podatku od towarów i usług („Faktury ustrukturyzowane”) jedynie w przypadku zadeklarowania przez Wykonawcę gotowości do wystawiania Faktur ustrukturyzowanych oraz wyrażenia przez Zamawiającego zgody w formie pisemnej na otrzymywanie faktur za pośrednictwem Krajowego Systemu e-Faktur.</w:t>
      </w:r>
    </w:p>
    <w:p w14:paraId="183A5B4A" w14:textId="77777777" w:rsidR="005E24A7" w:rsidRPr="001A790F" w:rsidRDefault="005E24A7" w:rsidP="001A790F">
      <w:pPr>
        <w:widowControl w:val="0"/>
        <w:numPr>
          <w:ilvl w:val="0"/>
          <w:numId w:val="17"/>
        </w:numPr>
        <w:suppressAutoHyphens/>
        <w:overflowPunct w:val="0"/>
        <w:autoSpaceDE w:val="0"/>
        <w:spacing w:line="276" w:lineRule="auto"/>
        <w:jc w:val="both"/>
        <w:textAlignment w:val="baseline"/>
        <w:rPr>
          <w:rFonts w:ascii="Arial Narrow" w:eastAsiaTheme="minorEastAsia" w:hAnsi="Arial Narrow" w:cs="Arial"/>
          <w:sz w:val="22"/>
          <w:szCs w:val="22"/>
        </w:rPr>
      </w:pPr>
      <w:r w:rsidRPr="001A790F">
        <w:rPr>
          <w:rFonts w:ascii="Arial Narrow" w:eastAsiaTheme="minorEastAsia" w:hAnsi="Arial Narrow" w:cs="Arial"/>
          <w:sz w:val="22"/>
          <w:szCs w:val="22"/>
        </w:rPr>
        <w:t xml:space="preserve">W okresie obowiązywania Krajowego Systemu e-Faktur w formule obligatoryjnej nie obowiązują zgody na otrzymywanie Faktur ustrukturyzowanych. Obowiązek wystawiania Faktur ustrukturyzowanych wynikał będzie z przepisów prawa. </w:t>
      </w:r>
    </w:p>
    <w:p w14:paraId="2B8015CF" w14:textId="77777777" w:rsidR="0097704A" w:rsidRPr="0097704A" w:rsidRDefault="0097704A" w:rsidP="0097704A">
      <w:pPr>
        <w:widowControl w:val="0"/>
        <w:numPr>
          <w:ilvl w:val="0"/>
          <w:numId w:val="17"/>
        </w:numPr>
        <w:suppressAutoHyphens/>
        <w:overflowPunct w:val="0"/>
        <w:autoSpaceDE w:val="0"/>
        <w:spacing w:line="276" w:lineRule="auto"/>
        <w:jc w:val="both"/>
        <w:textAlignment w:val="baseline"/>
        <w:rPr>
          <w:rFonts w:ascii="Arial Narrow" w:eastAsiaTheme="minorEastAsia" w:hAnsi="Arial Narrow" w:cs="Arial"/>
          <w:sz w:val="22"/>
          <w:szCs w:val="22"/>
        </w:rPr>
      </w:pPr>
      <w:r w:rsidRPr="0097704A">
        <w:rPr>
          <w:rFonts w:ascii="Arial Narrow" w:eastAsiaTheme="minorEastAsia" w:hAnsi="Arial Narrow" w:cs="Arial"/>
          <w:sz w:val="22"/>
          <w:szCs w:val="22"/>
        </w:rPr>
        <w:t xml:space="preserve">Ustawa o VAT przewiduje 4 tryby wystawienia faktur poza Krajowym Systemem e-Faktur w okresie obowiązywania Krajowego Systemu e-Faktur w formule obligatoryjnej:  </w:t>
      </w:r>
    </w:p>
    <w:p w14:paraId="6BD16D14" w14:textId="77777777" w:rsidR="0097704A" w:rsidRPr="0097704A" w:rsidRDefault="0097704A" w:rsidP="008060B0">
      <w:pPr>
        <w:widowControl w:val="0"/>
        <w:numPr>
          <w:ilvl w:val="1"/>
          <w:numId w:val="17"/>
        </w:numPr>
        <w:suppressAutoHyphens/>
        <w:overflowPunct w:val="0"/>
        <w:autoSpaceDE w:val="0"/>
        <w:spacing w:line="276" w:lineRule="auto"/>
        <w:jc w:val="both"/>
        <w:textAlignment w:val="baseline"/>
        <w:rPr>
          <w:rFonts w:ascii="Arial Narrow" w:eastAsiaTheme="minorEastAsia" w:hAnsi="Arial Narrow" w:cs="Arial"/>
          <w:sz w:val="22"/>
          <w:szCs w:val="22"/>
        </w:rPr>
      </w:pPr>
      <w:r w:rsidRPr="0097704A">
        <w:rPr>
          <w:rFonts w:ascii="Arial Narrow" w:eastAsiaTheme="minorEastAsia" w:hAnsi="Arial Narrow" w:cs="Arial"/>
          <w:sz w:val="22"/>
          <w:szCs w:val="22"/>
        </w:rPr>
        <w:t xml:space="preserve">Tryb niedostępności </w:t>
      </w:r>
      <w:proofErr w:type="spellStart"/>
      <w:r w:rsidRPr="0097704A">
        <w:rPr>
          <w:rFonts w:ascii="Arial Narrow" w:eastAsiaTheme="minorEastAsia" w:hAnsi="Arial Narrow" w:cs="Arial"/>
          <w:sz w:val="22"/>
          <w:szCs w:val="22"/>
        </w:rPr>
        <w:t>KSeF</w:t>
      </w:r>
      <w:proofErr w:type="spellEnd"/>
      <w:r w:rsidRPr="0097704A">
        <w:rPr>
          <w:rFonts w:ascii="Arial Narrow" w:eastAsiaTheme="minorEastAsia" w:hAnsi="Arial Narrow" w:cs="Arial"/>
          <w:sz w:val="22"/>
          <w:szCs w:val="22"/>
        </w:rPr>
        <w:t xml:space="preserve"> (Offline)- tryb niedostępności Krajowego Systemu e-Faktur, który może wystąpić np. w razie zaplanowanych prac serwisowych Krajowego Systemu e-Faktur. Procedury związane ze stosowaniem trybu offline z uwagi na niedostępność systemu są określone w art. 106nh Ustawy o VAT, w brzmieniu obowiązującym od 1 lutego 2026 r.,</w:t>
      </w:r>
    </w:p>
    <w:p w14:paraId="5C529206" w14:textId="77777777" w:rsidR="0097704A" w:rsidRPr="0097704A" w:rsidRDefault="0097704A" w:rsidP="008060B0">
      <w:pPr>
        <w:widowControl w:val="0"/>
        <w:numPr>
          <w:ilvl w:val="1"/>
          <w:numId w:val="17"/>
        </w:numPr>
        <w:suppressAutoHyphens/>
        <w:overflowPunct w:val="0"/>
        <w:autoSpaceDE w:val="0"/>
        <w:spacing w:line="276" w:lineRule="auto"/>
        <w:jc w:val="both"/>
        <w:textAlignment w:val="baseline"/>
        <w:rPr>
          <w:rFonts w:ascii="Arial Narrow" w:eastAsiaTheme="minorEastAsia" w:hAnsi="Arial Narrow" w:cs="Arial"/>
          <w:sz w:val="22"/>
          <w:szCs w:val="22"/>
        </w:rPr>
      </w:pPr>
      <w:r w:rsidRPr="0097704A">
        <w:rPr>
          <w:rFonts w:ascii="Arial Narrow" w:eastAsiaTheme="minorEastAsia" w:hAnsi="Arial Narrow" w:cs="Arial"/>
          <w:sz w:val="22"/>
          <w:szCs w:val="22"/>
        </w:rPr>
        <w:t>Tryb Offline24- tryb wystawiania faktur poza Krajowym Systemem e-Faktur, możliwy do wykorzystania w razie trudności w wystawianiu i przesyłaniu faktur do Krajowego Systemu e-Faktur wynikających z jakości sieci transmisyjnej lub braku połączenia z Internetem. Procedury związane ze stosowaniem Trybu offline24 określa w art. 106nda Ustawy o VAT, w brzmieniu obowiązującym od 1 lutego 2026 r.,</w:t>
      </w:r>
    </w:p>
    <w:p w14:paraId="66B8D076" w14:textId="77777777" w:rsidR="0097704A" w:rsidRPr="0097704A" w:rsidRDefault="0097704A" w:rsidP="008060B0">
      <w:pPr>
        <w:widowControl w:val="0"/>
        <w:numPr>
          <w:ilvl w:val="1"/>
          <w:numId w:val="17"/>
        </w:numPr>
        <w:suppressAutoHyphens/>
        <w:overflowPunct w:val="0"/>
        <w:autoSpaceDE w:val="0"/>
        <w:spacing w:line="276" w:lineRule="auto"/>
        <w:jc w:val="both"/>
        <w:textAlignment w:val="baseline"/>
        <w:rPr>
          <w:rFonts w:ascii="Arial Narrow" w:eastAsiaTheme="minorEastAsia" w:hAnsi="Arial Narrow" w:cs="Arial"/>
          <w:sz w:val="22"/>
          <w:szCs w:val="22"/>
        </w:rPr>
      </w:pPr>
      <w:r w:rsidRPr="0097704A">
        <w:rPr>
          <w:rFonts w:ascii="Arial Narrow" w:eastAsiaTheme="minorEastAsia" w:hAnsi="Arial Narrow" w:cs="Arial"/>
          <w:sz w:val="22"/>
          <w:szCs w:val="22"/>
        </w:rPr>
        <w:t>Tryb awaryjny- tryb awarii Krajowego Systemu e-Faktur, który zostanie ogłoszony w Biuletynie Informacji Publicznej Ministerstwa Finansów oraz w Oprogramowaniu interfejsowym Krajowego Systemu e-Faktur. Procedury związane z zastosowaniem trybu awaryjnego określa art. 106nf Ustawy o VAT, w brzmieniu obowiązującym od 1 lutego 2026 r.,</w:t>
      </w:r>
    </w:p>
    <w:p w14:paraId="5B22285D" w14:textId="77777777" w:rsidR="0097704A" w:rsidRPr="0097704A" w:rsidRDefault="0097704A" w:rsidP="008060B0">
      <w:pPr>
        <w:widowControl w:val="0"/>
        <w:numPr>
          <w:ilvl w:val="1"/>
          <w:numId w:val="17"/>
        </w:numPr>
        <w:suppressAutoHyphens/>
        <w:overflowPunct w:val="0"/>
        <w:autoSpaceDE w:val="0"/>
        <w:spacing w:line="276" w:lineRule="auto"/>
        <w:jc w:val="both"/>
        <w:textAlignment w:val="baseline"/>
        <w:rPr>
          <w:rFonts w:ascii="Arial Narrow" w:eastAsiaTheme="minorEastAsia" w:hAnsi="Arial Narrow" w:cs="Arial"/>
          <w:sz w:val="22"/>
          <w:szCs w:val="22"/>
        </w:rPr>
      </w:pPr>
      <w:r w:rsidRPr="0097704A">
        <w:rPr>
          <w:rFonts w:ascii="Arial Narrow" w:eastAsiaTheme="minorEastAsia" w:hAnsi="Arial Narrow" w:cs="Arial"/>
          <w:sz w:val="22"/>
          <w:szCs w:val="22"/>
        </w:rPr>
        <w:t>Tryb awarii całkowitej- tryb przewidziany dla sytuacji nadzwyczajnych, tj. zagrożenie kraju lub jego infrastruktury. Tryb awarii całkowitej określa art. 106ng Ustawy o VAT, który wchodzi w życie z dniem 1 lutego 2026 r. Zostanie ogłoszony w środkach społecznego przekazu.</w:t>
      </w:r>
    </w:p>
    <w:p w14:paraId="48736E65" w14:textId="77777777" w:rsidR="0097704A" w:rsidRPr="0097704A" w:rsidRDefault="0097704A" w:rsidP="0097704A">
      <w:pPr>
        <w:widowControl w:val="0"/>
        <w:numPr>
          <w:ilvl w:val="0"/>
          <w:numId w:val="17"/>
        </w:numPr>
        <w:suppressAutoHyphens/>
        <w:overflowPunct w:val="0"/>
        <w:autoSpaceDE w:val="0"/>
        <w:spacing w:line="276" w:lineRule="auto"/>
        <w:jc w:val="both"/>
        <w:textAlignment w:val="baseline"/>
        <w:rPr>
          <w:rFonts w:ascii="Arial Narrow" w:eastAsiaTheme="minorEastAsia" w:hAnsi="Arial Narrow" w:cs="Arial"/>
          <w:sz w:val="22"/>
          <w:szCs w:val="22"/>
        </w:rPr>
      </w:pPr>
      <w:r w:rsidRPr="0097704A">
        <w:rPr>
          <w:rFonts w:ascii="Arial Narrow" w:eastAsiaTheme="minorEastAsia" w:hAnsi="Arial Narrow" w:cs="Arial"/>
          <w:sz w:val="22"/>
          <w:szCs w:val="22"/>
        </w:rPr>
        <w:t xml:space="preserve">W okresie obowiązywania Krajowego Systemu e-Faktur w formule obligatoryjnej poza Trybem awaryjnym, Trybem niedostępności </w:t>
      </w:r>
      <w:proofErr w:type="spellStart"/>
      <w:r w:rsidRPr="0097704A">
        <w:rPr>
          <w:rFonts w:ascii="Arial Narrow" w:eastAsiaTheme="minorEastAsia" w:hAnsi="Arial Narrow" w:cs="Arial"/>
          <w:sz w:val="22"/>
          <w:szCs w:val="22"/>
        </w:rPr>
        <w:t>KSeF</w:t>
      </w:r>
      <w:proofErr w:type="spellEnd"/>
      <w:r w:rsidRPr="0097704A">
        <w:rPr>
          <w:rFonts w:ascii="Arial Narrow" w:eastAsiaTheme="minorEastAsia" w:hAnsi="Arial Narrow" w:cs="Arial"/>
          <w:sz w:val="22"/>
          <w:szCs w:val="22"/>
        </w:rPr>
        <w:t xml:space="preserve"> (Offline), Trybem awarii całkowitej oraz poza wykorzystaniem Trybu Offline24:</w:t>
      </w:r>
    </w:p>
    <w:p w14:paraId="0F5F0724" w14:textId="359B2BF9" w:rsidR="0097704A" w:rsidRPr="0097704A" w:rsidRDefault="0097704A" w:rsidP="008060B0">
      <w:pPr>
        <w:widowControl w:val="0"/>
        <w:numPr>
          <w:ilvl w:val="1"/>
          <w:numId w:val="17"/>
        </w:numPr>
        <w:suppressAutoHyphens/>
        <w:overflowPunct w:val="0"/>
        <w:autoSpaceDE w:val="0"/>
        <w:spacing w:line="276" w:lineRule="auto"/>
        <w:jc w:val="both"/>
        <w:textAlignment w:val="baseline"/>
        <w:rPr>
          <w:rFonts w:ascii="Arial Narrow" w:eastAsiaTheme="minorEastAsia" w:hAnsi="Arial Narrow" w:cs="Arial"/>
          <w:sz w:val="22"/>
          <w:szCs w:val="22"/>
        </w:rPr>
      </w:pPr>
      <w:r w:rsidRPr="0097704A">
        <w:rPr>
          <w:rFonts w:ascii="Arial Narrow" w:eastAsiaTheme="minorEastAsia" w:hAnsi="Arial Narrow" w:cs="Arial"/>
          <w:sz w:val="22"/>
          <w:szCs w:val="22"/>
        </w:rPr>
        <w:t>Wykonawca wystawia na rzecz Zamawiającego Faktury ustrukturyzowane,</w:t>
      </w:r>
    </w:p>
    <w:p w14:paraId="4BA19983" w14:textId="77777777" w:rsidR="0097704A" w:rsidRPr="0097704A" w:rsidRDefault="0097704A" w:rsidP="008060B0">
      <w:pPr>
        <w:widowControl w:val="0"/>
        <w:numPr>
          <w:ilvl w:val="1"/>
          <w:numId w:val="17"/>
        </w:numPr>
        <w:suppressAutoHyphens/>
        <w:overflowPunct w:val="0"/>
        <w:autoSpaceDE w:val="0"/>
        <w:spacing w:line="276" w:lineRule="auto"/>
        <w:jc w:val="both"/>
        <w:textAlignment w:val="baseline"/>
        <w:rPr>
          <w:rFonts w:ascii="Arial Narrow" w:eastAsiaTheme="minorEastAsia" w:hAnsi="Arial Narrow" w:cs="Arial"/>
          <w:sz w:val="22"/>
          <w:szCs w:val="22"/>
        </w:rPr>
      </w:pPr>
      <w:r w:rsidRPr="0097704A">
        <w:rPr>
          <w:rFonts w:ascii="Arial Narrow" w:eastAsiaTheme="minorEastAsia" w:hAnsi="Arial Narrow" w:cs="Arial"/>
          <w:sz w:val="22"/>
          <w:szCs w:val="22"/>
        </w:rPr>
        <w:t>Zamawiający zobowiązany jest do pobierania Faktur ustrukturyzowanych za pośrednictwem Krajowego Systemu e-Faktur,</w:t>
      </w:r>
    </w:p>
    <w:p w14:paraId="21946005" w14:textId="4F4A83A4" w:rsidR="0097704A" w:rsidRPr="0097704A" w:rsidRDefault="0097704A" w:rsidP="008060B0">
      <w:pPr>
        <w:widowControl w:val="0"/>
        <w:numPr>
          <w:ilvl w:val="1"/>
          <w:numId w:val="17"/>
        </w:numPr>
        <w:suppressAutoHyphens/>
        <w:overflowPunct w:val="0"/>
        <w:autoSpaceDE w:val="0"/>
        <w:spacing w:line="276" w:lineRule="auto"/>
        <w:jc w:val="both"/>
        <w:textAlignment w:val="baseline"/>
        <w:rPr>
          <w:rFonts w:ascii="Arial Narrow" w:eastAsiaTheme="minorEastAsia" w:hAnsi="Arial Narrow" w:cs="Arial"/>
          <w:sz w:val="22"/>
          <w:szCs w:val="22"/>
        </w:rPr>
      </w:pPr>
      <w:r w:rsidRPr="0097704A">
        <w:rPr>
          <w:rFonts w:ascii="Arial Narrow" w:eastAsiaTheme="minorEastAsia" w:hAnsi="Arial Narrow" w:cs="Arial"/>
          <w:sz w:val="22"/>
          <w:szCs w:val="22"/>
        </w:rPr>
        <w:t>Wykonawca może przekazywać na rzecz Zamawiającego w sposób z nim uzgodniony wizualizację Faktur ustrukturyzowanych zaopatrzoną w kod QR, o którym mowa w Ustawie o VAT, umożliwiający dostęp do tej Faktury ustrukturyzowanej w Krajowym Systemie e-Faktur oraz umożliwiający weryfikację danych na niej zawartych. Powyższe nie stanowi jednak obowiązku Wykonawcy.</w:t>
      </w:r>
    </w:p>
    <w:p w14:paraId="54346234" w14:textId="77777777" w:rsidR="0097704A" w:rsidRPr="0097704A" w:rsidRDefault="0097704A" w:rsidP="0097704A">
      <w:pPr>
        <w:widowControl w:val="0"/>
        <w:numPr>
          <w:ilvl w:val="0"/>
          <w:numId w:val="17"/>
        </w:numPr>
        <w:suppressAutoHyphens/>
        <w:overflowPunct w:val="0"/>
        <w:autoSpaceDE w:val="0"/>
        <w:spacing w:line="276" w:lineRule="auto"/>
        <w:jc w:val="both"/>
        <w:textAlignment w:val="baseline"/>
        <w:rPr>
          <w:rFonts w:ascii="Arial Narrow" w:eastAsiaTheme="minorEastAsia" w:hAnsi="Arial Narrow" w:cs="Arial"/>
          <w:sz w:val="22"/>
          <w:szCs w:val="22"/>
        </w:rPr>
      </w:pPr>
      <w:r w:rsidRPr="0097704A">
        <w:rPr>
          <w:rFonts w:ascii="Arial Narrow" w:eastAsiaTheme="minorEastAsia" w:hAnsi="Arial Narrow" w:cs="Arial"/>
          <w:sz w:val="22"/>
          <w:szCs w:val="22"/>
        </w:rPr>
        <w:t xml:space="preserve">W przypadku konieczności wykorzystania Trybu niedostępności </w:t>
      </w:r>
      <w:proofErr w:type="spellStart"/>
      <w:r w:rsidRPr="0097704A">
        <w:rPr>
          <w:rFonts w:ascii="Arial Narrow" w:eastAsiaTheme="minorEastAsia" w:hAnsi="Arial Narrow" w:cs="Arial"/>
          <w:sz w:val="22"/>
          <w:szCs w:val="22"/>
        </w:rPr>
        <w:t>KSeF</w:t>
      </w:r>
      <w:proofErr w:type="spellEnd"/>
      <w:r w:rsidRPr="0097704A">
        <w:rPr>
          <w:rFonts w:ascii="Arial Narrow" w:eastAsiaTheme="minorEastAsia" w:hAnsi="Arial Narrow" w:cs="Arial"/>
          <w:sz w:val="22"/>
          <w:szCs w:val="22"/>
        </w:rPr>
        <w:t xml:space="preserve"> (Offline), Trybu Offline24 lub Trybu awaryjnego, Wykonawca jest zobowiązany wystawić fakturę w postaci elektronicznej z zachowaniem obowiązującego wzoru struktury logicznej Faktury ustrukturyzowanej oraz przesłać wystawioną fakturę do Krajowego Systemu e-Faktur w celu nadania numeru identyfikującego tę fakturę w Krajowym Systemie e-Faktur (Numer </w:t>
      </w:r>
      <w:proofErr w:type="spellStart"/>
      <w:r w:rsidRPr="0097704A">
        <w:rPr>
          <w:rFonts w:ascii="Arial Narrow" w:eastAsiaTheme="minorEastAsia" w:hAnsi="Arial Narrow" w:cs="Arial"/>
          <w:sz w:val="22"/>
          <w:szCs w:val="22"/>
        </w:rPr>
        <w:t>KSeF</w:t>
      </w:r>
      <w:proofErr w:type="spellEnd"/>
      <w:r w:rsidRPr="0097704A">
        <w:rPr>
          <w:rFonts w:ascii="Arial Narrow" w:eastAsiaTheme="minorEastAsia" w:hAnsi="Arial Narrow" w:cs="Arial"/>
          <w:sz w:val="22"/>
          <w:szCs w:val="22"/>
        </w:rPr>
        <w:t xml:space="preserve"> ID):</w:t>
      </w:r>
    </w:p>
    <w:p w14:paraId="78A83C2E" w14:textId="77777777" w:rsidR="0097704A" w:rsidRPr="0097704A" w:rsidRDefault="0097704A" w:rsidP="008060B0">
      <w:pPr>
        <w:widowControl w:val="0"/>
        <w:numPr>
          <w:ilvl w:val="1"/>
          <w:numId w:val="17"/>
        </w:numPr>
        <w:suppressAutoHyphens/>
        <w:overflowPunct w:val="0"/>
        <w:autoSpaceDE w:val="0"/>
        <w:spacing w:line="276" w:lineRule="auto"/>
        <w:jc w:val="both"/>
        <w:textAlignment w:val="baseline"/>
        <w:rPr>
          <w:rFonts w:ascii="Arial Narrow" w:eastAsiaTheme="minorEastAsia" w:hAnsi="Arial Narrow" w:cs="Arial"/>
          <w:sz w:val="22"/>
          <w:szCs w:val="22"/>
        </w:rPr>
      </w:pPr>
      <w:r w:rsidRPr="0097704A">
        <w:rPr>
          <w:rFonts w:ascii="Arial Narrow" w:eastAsiaTheme="minorEastAsia" w:hAnsi="Arial Narrow" w:cs="Arial"/>
          <w:sz w:val="22"/>
          <w:szCs w:val="22"/>
        </w:rPr>
        <w:t xml:space="preserve">nie później niż w następnym dniu roboczym po zakończeniu okresu niedostępności - dotyczy Trybu niedostępności </w:t>
      </w:r>
      <w:proofErr w:type="spellStart"/>
      <w:r w:rsidRPr="0097704A">
        <w:rPr>
          <w:rFonts w:ascii="Arial Narrow" w:eastAsiaTheme="minorEastAsia" w:hAnsi="Arial Narrow" w:cs="Arial"/>
          <w:sz w:val="22"/>
          <w:szCs w:val="22"/>
        </w:rPr>
        <w:t>KSeF</w:t>
      </w:r>
      <w:proofErr w:type="spellEnd"/>
      <w:r w:rsidRPr="0097704A">
        <w:rPr>
          <w:rFonts w:ascii="Arial Narrow" w:eastAsiaTheme="minorEastAsia" w:hAnsi="Arial Narrow" w:cs="Arial"/>
          <w:sz w:val="22"/>
          <w:szCs w:val="22"/>
        </w:rPr>
        <w:t xml:space="preserve"> (Offline),</w:t>
      </w:r>
    </w:p>
    <w:p w14:paraId="6919A200" w14:textId="77777777" w:rsidR="0097704A" w:rsidRPr="0097704A" w:rsidRDefault="0097704A" w:rsidP="008060B0">
      <w:pPr>
        <w:widowControl w:val="0"/>
        <w:numPr>
          <w:ilvl w:val="1"/>
          <w:numId w:val="17"/>
        </w:numPr>
        <w:suppressAutoHyphens/>
        <w:overflowPunct w:val="0"/>
        <w:autoSpaceDE w:val="0"/>
        <w:spacing w:line="276" w:lineRule="auto"/>
        <w:jc w:val="both"/>
        <w:textAlignment w:val="baseline"/>
        <w:rPr>
          <w:rFonts w:ascii="Arial Narrow" w:eastAsiaTheme="minorEastAsia" w:hAnsi="Arial Narrow" w:cs="Arial"/>
          <w:sz w:val="22"/>
          <w:szCs w:val="22"/>
        </w:rPr>
      </w:pPr>
      <w:r w:rsidRPr="0097704A">
        <w:rPr>
          <w:rFonts w:ascii="Arial Narrow" w:eastAsiaTheme="minorEastAsia" w:hAnsi="Arial Narrow" w:cs="Arial"/>
          <w:sz w:val="22"/>
          <w:szCs w:val="22"/>
        </w:rPr>
        <w:t>nie później niż w następnym dniu roboczym po dniu jej wystawienia - dotyczy Trybu Offline24,</w:t>
      </w:r>
    </w:p>
    <w:p w14:paraId="1768CC6B" w14:textId="77777777" w:rsidR="0097704A" w:rsidRPr="0097704A" w:rsidRDefault="0097704A" w:rsidP="008060B0">
      <w:pPr>
        <w:widowControl w:val="0"/>
        <w:numPr>
          <w:ilvl w:val="1"/>
          <w:numId w:val="17"/>
        </w:numPr>
        <w:suppressAutoHyphens/>
        <w:overflowPunct w:val="0"/>
        <w:autoSpaceDE w:val="0"/>
        <w:spacing w:line="276" w:lineRule="auto"/>
        <w:jc w:val="both"/>
        <w:textAlignment w:val="baseline"/>
        <w:rPr>
          <w:rFonts w:ascii="Arial Narrow" w:eastAsiaTheme="minorEastAsia" w:hAnsi="Arial Narrow" w:cs="Arial"/>
          <w:sz w:val="22"/>
          <w:szCs w:val="22"/>
        </w:rPr>
      </w:pPr>
      <w:r w:rsidRPr="0097704A">
        <w:rPr>
          <w:rFonts w:ascii="Arial Narrow" w:eastAsiaTheme="minorEastAsia" w:hAnsi="Arial Narrow" w:cs="Arial"/>
          <w:sz w:val="22"/>
          <w:szCs w:val="22"/>
        </w:rPr>
        <w:t>nie później niż w ciągu 7 dni roboczych od dnia zakończenia awarii - dotyczy Trybu awaryjnego.</w:t>
      </w:r>
    </w:p>
    <w:p w14:paraId="2A76E65C" w14:textId="77777777" w:rsidR="0097704A" w:rsidRPr="0097704A" w:rsidRDefault="0097704A" w:rsidP="0097704A">
      <w:pPr>
        <w:widowControl w:val="0"/>
        <w:numPr>
          <w:ilvl w:val="0"/>
          <w:numId w:val="17"/>
        </w:numPr>
        <w:suppressAutoHyphens/>
        <w:overflowPunct w:val="0"/>
        <w:autoSpaceDE w:val="0"/>
        <w:spacing w:line="276" w:lineRule="auto"/>
        <w:jc w:val="both"/>
        <w:textAlignment w:val="baseline"/>
        <w:rPr>
          <w:rFonts w:ascii="Arial Narrow" w:eastAsiaTheme="minorEastAsia" w:hAnsi="Arial Narrow" w:cs="Arial"/>
          <w:sz w:val="22"/>
          <w:szCs w:val="22"/>
        </w:rPr>
      </w:pPr>
      <w:r w:rsidRPr="0097704A">
        <w:rPr>
          <w:rFonts w:ascii="Arial Narrow" w:eastAsiaTheme="minorEastAsia" w:hAnsi="Arial Narrow" w:cs="Arial"/>
          <w:sz w:val="22"/>
          <w:szCs w:val="22"/>
        </w:rPr>
        <w:lastRenderedPageBreak/>
        <w:t>Przekazanie faktury wystawionej poza Krajowym Systemem e-Faktur przed przesłaniem jej do Krajowego Systemu e-Faktur na rzecz Zamawiającego:</w:t>
      </w:r>
    </w:p>
    <w:p w14:paraId="2E7027D2" w14:textId="77777777" w:rsidR="0097704A" w:rsidRPr="0097704A" w:rsidRDefault="0097704A" w:rsidP="008060B0">
      <w:pPr>
        <w:widowControl w:val="0"/>
        <w:numPr>
          <w:ilvl w:val="1"/>
          <w:numId w:val="17"/>
        </w:numPr>
        <w:suppressAutoHyphens/>
        <w:overflowPunct w:val="0"/>
        <w:autoSpaceDE w:val="0"/>
        <w:spacing w:line="276" w:lineRule="auto"/>
        <w:jc w:val="both"/>
        <w:textAlignment w:val="baseline"/>
        <w:rPr>
          <w:rFonts w:ascii="Arial Narrow" w:eastAsiaTheme="minorEastAsia" w:hAnsi="Arial Narrow" w:cs="Arial"/>
          <w:sz w:val="22"/>
          <w:szCs w:val="22"/>
        </w:rPr>
      </w:pPr>
      <w:r w:rsidRPr="0097704A">
        <w:rPr>
          <w:rFonts w:ascii="Arial Narrow" w:eastAsiaTheme="minorEastAsia" w:hAnsi="Arial Narrow" w:cs="Arial"/>
          <w:sz w:val="22"/>
          <w:szCs w:val="22"/>
        </w:rPr>
        <w:t xml:space="preserve">w przypadku Trybu niedostępności </w:t>
      </w:r>
      <w:proofErr w:type="spellStart"/>
      <w:r w:rsidRPr="0097704A">
        <w:rPr>
          <w:rFonts w:ascii="Arial Narrow" w:eastAsiaTheme="minorEastAsia" w:hAnsi="Arial Narrow" w:cs="Arial"/>
          <w:sz w:val="22"/>
          <w:szCs w:val="22"/>
        </w:rPr>
        <w:t>KSeF</w:t>
      </w:r>
      <w:proofErr w:type="spellEnd"/>
      <w:r w:rsidRPr="0097704A">
        <w:rPr>
          <w:rFonts w:ascii="Arial Narrow" w:eastAsiaTheme="minorEastAsia" w:hAnsi="Arial Narrow" w:cs="Arial"/>
          <w:sz w:val="22"/>
          <w:szCs w:val="22"/>
        </w:rPr>
        <w:t xml:space="preserve"> (Offline) oraz Trybu Offline24 - nie jest dozwolone,</w:t>
      </w:r>
    </w:p>
    <w:p w14:paraId="1FB4794F" w14:textId="77777777" w:rsidR="0097704A" w:rsidRPr="0097704A" w:rsidRDefault="0097704A" w:rsidP="008060B0">
      <w:pPr>
        <w:widowControl w:val="0"/>
        <w:numPr>
          <w:ilvl w:val="1"/>
          <w:numId w:val="17"/>
        </w:numPr>
        <w:suppressAutoHyphens/>
        <w:overflowPunct w:val="0"/>
        <w:autoSpaceDE w:val="0"/>
        <w:spacing w:line="276" w:lineRule="auto"/>
        <w:jc w:val="both"/>
        <w:textAlignment w:val="baseline"/>
        <w:rPr>
          <w:rFonts w:ascii="Arial Narrow" w:eastAsiaTheme="minorEastAsia" w:hAnsi="Arial Narrow" w:cs="Arial"/>
          <w:sz w:val="22"/>
          <w:szCs w:val="22"/>
        </w:rPr>
      </w:pPr>
      <w:r w:rsidRPr="0097704A">
        <w:rPr>
          <w:rFonts w:ascii="Arial Narrow" w:eastAsiaTheme="minorEastAsia" w:hAnsi="Arial Narrow" w:cs="Arial"/>
          <w:sz w:val="22"/>
          <w:szCs w:val="22"/>
        </w:rPr>
        <w:t>w przypadku Trybu awaryjnego:</w:t>
      </w:r>
    </w:p>
    <w:p w14:paraId="699E9341" w14:textId="77777777" w:rsidR="0097704A" w:rsidRPr="0097704A" w:rsidRDefault="0097704A" w:rsidP="008060B0">
      <w:pPr>
        <w:widowControl w:val="0"/>
        <w:numPr>
          <w:ilvl w:val="2"/>
          <w:numId w:val="97"/>
        </w:numPr>
        <w:suppressAutoHyphens/>
        <w:overflowPunct w:val="0"/>
        <w:autoSpaceDE w:val="0"/>
        <w:spacing w:line="276" w:lineRule="auto"/>
        <w:ind w:left="993"/>
        <w:jc w:val="both"/>
        <w:textAlignment w:val="baseline"/>
        <w:rPr>
          <w:rFonts w:ascii="Arial Narrow" w:eastAsiaTheme="minorEastAsia" w:hAnsi="Arial Narrow" w:cs="Arial"/>
          <w:sz w:val="22"/>
          <w:szCs w:val="22"/>
        </w:rPr>
      </w:pPr>
      <w:r w:rsidRPr="0097704A">
        <w:rPr>
          <w:rFonts w:ascii="Arial Narrow" w:eastAsiaTheme="minorEastAsia" w:hAnsi="Arial Narrow" w:cs="Arial"/>
          <w:sz w:val="22"/>
          <w:szCs w:val="22"/>
        </w:rPr>
        <w:t>wymaga oznaczenia faktury dwoma kodami QR:</w:t>
      </w:r>
    </w:p>
    <w:p w14:paraId="0384105D" w14:textId="77777777" w:rsidR="0097704A" w:rsidRPr="0097704A" w:rsidRDefault="0097704A" w:rsidP="008060B0">
      <w:pPr>
        <w:widowControl w:val="0"/>
        <w:numPr>
          <w:ilvl w:val="3"/>
          <w:numId w:val="98"/>
        </w:numPr>
        <w:suppressAutoHyphens/>
        <w:overflowPunct w:val="0"/>
        <w:autoSpaceDE w:val="0"/>
        <w:spacing w:line="276" w:lineRule="auto"/>
        <w:ind w:left="1418"/>
        <w:jc w:val="both"/>
        <w:textAlignment w:val="baseline"/>
        <w:rPr>
          <w:rFonts w:ascii="Arial Narrow" w:eastAsiaTheme="minorEastAsia" w:hAnsi="Arial Narrow" w:cs="Arial"/>
          <w:sz w:val="22"/>
          <w:szCs w:val="22"/>
        </w:rPr>
      </w:pPr>
      <w:r w:rsidRPr="0097704A">
        <w:rPr>
          <w:rFonts w:ascii="Arial Narrow" w:eastAsiaTheme="minorEastAsia" w:hAnsi="Arial Narrow" w:cs="Arial"/>
          <w:sz w:val="22"/>
          <w:szCs w:val="22"/>
        </w:rPr>
        <w:t>pierwszym zapewniającym dostęp do faktury w Krajowym Systemu e-Faktur oraz weryfikację danych zawartych na tej fakturze (posiada oznaczenie „OFFLINE”),</w:t>
      </w:r>
    </w:p>
    <w:p w14:paraId="7C747AE6" w14:textId="77777777" w:rsidR="0097704A" w:rsidRPr="0097704A" w:rsidRDefault="0097704A" w:rsidP="008060B0">
      <w:pPr>
        <w:widowControl w:val="0"/>
        <w:numPr>
          <w:ilvl w:val="3"/>
          <w:numId w:val="98"/>
        </w:numPr>
        <w:suppressAutoHyphens/>
        <w:overflowPunct w:val="0"/>
        <w:autoSpaceDE w:val="0"/>
        <w:spacing w:line="276" w:lineRule="auto"/>
        <w:ind w:left="1418"/>
        <w:jc w:val="both"/>
        <w:textAlignment w:val="baseline"/>
        <w:rPr>
          <w:rFonts w:ascii="Arial Narrow" w:eastAsiaTheme="minorEastAsia" w:hAnsi="Arial Narrow" w:cs="Arial"/>
          <w:sz w:val="22"/>
          <w:szCs w:val="22"/>
        </w:rPr>
      </w:pPr>
      <w:r w:rsidRPr="0097704A">
        <w:rPr>
          <w:rFonts w:ascii="Arial Narrow" w:eastAsiaTheme="minorEastAsia" w:hAnsi="Arial Narrow" w:cs="Arial"/>
          <w:sz w:val="22"/>
          <w:szCs w:val="22"/>
        </w:rPr>
        <w:t>drugim umożliwiającym potwierdzenie tożsamości wystawcy przy wystawianiu tej faktury (posiada oznaczenie „CERTYFIKAT”),</w:t>
      </w:r>
    </w:p>
    <w:p w14:paraId="1B9BD5D3" w14:textId="6841DFB2" w:rsidR="0097704A" w:rsidRPr="0097704A" w:rsidRDefault="0097704A" w:rsidP="008060B0">
      <w:pPr>
        <w:widowControl w:val="0"/>
        <w:numPr>
          <w:ilvl w:val="2"/>
          <w:numId w:val="97"/>
        </w:numPr>
        <w:suppressAutoHyphens/>
        <w:overflowPunct w:val="0"/>
        <w:autoSpaceDE w:val="0"/>
        <w:spacing w:line="276" w:lineRule="auto"/>
        <w:ind w:left="993"/>
        <w:jc w:val="both"/>
        <w:textAlignment w:val="baseline"/>
        <w:rPr>
          <w:rFonts w:ascii="Arial Narrow" w:eastAsiaTheme="minorEastAsia" w:hAnsi="Arial Narrow" w:cs="Arial"/>
          <w:sz w:val="22"/>
          <w:szCs w:val="22"/>
        </w:rPr>
      </w:pPr>
      <w:r w:rsidRPr="0097704A">
        <w:rPr>
          <w:rFonts w:ascii="Arial Narrow" w:eastAsiaTheme="minorEastAsia" w:hAnsi="Arial Narrow" w:cs="Arial"/>
          <w:sz w:val="22"/>
          <w:szCs w:val="22"/>
        </w:rPr>
        <w:t xml:space="preserve">następuje zgodnie z postanowieniami </w:t>
      </w:r>
      <w:r w:rsidRPr="000D39DF">
        <w:rPr>
          <w:rFonts w:ascii="Arial Narrow" w:hAnsi="Arial Narrow" w:cs="Arial"/>
          <w:sz w:val="22"/>
          <w:szCs w:val="22"/>
        </w:rPr>
        <w:t>§ 6</w:t>
      </w:r>
      <w:r>
        <w:rPr>
          <w:rFonts w:ascii="Arial Narrow" w:hAnsi="Arial Narrow" w:cs="Arial"/>
          <w:sz w:val="22"/>
          <w:szCs w:val="22"/>
        </w:rPr>
        <w:t xml:space="preserve"> </w:t>
      </w:r>
      <w:r w:rsidR="00196591">
        <w:rPr>
          <w:rFonts w:ascii="Arial Narrow" w:hAnsi="Arial Narrow" w:cs="Arial"/>
          <w:sz w:val="22"/>
          <w:szCs w:val="22"/>
        </w:rPr>
        <w:t>ust.</w:t>
      </w:r>
      <w:r>
        <w:rPr>
          <w:rFonts w:ascii="Arial Narrow" w:hAnsi="Arial Narrow" w:cs="Arial"/>
          <w:sz w:val="22"/>
          <w:szCs w:val="22"/>
        </w:rPr>
        <w:t>16-2</w:t>
      </w:r>
      <w:r w:rsidR="00B973F2">
        <w:rPr>
          <w:rFonts w:ascii="Arial Narrow" w:hAnsi="Arial Narrow" w:cs="Arial"/>
          <w:sz w:val="22"/>
          <w:szCs w:val="22"/>
        </w:rPr>
        <w:t>3</w:t>
      </w:r>
      <w:r>
        <w:rPr>
          <w:rFonts w:ascii="Arial Narrow" w:hAnsi="Arial Narrow" w:cs="Arial"/>
          <w:sz w:val="22"/>
          <w:szCs w:val="22"/>
        </w:rPr>
        <w:t xml:space="preserve"> </w:t>
      </w:r>
      <w:r w:rsidRPr="0097704A">
        <w:rPr>
          <w:rFonts w:ascii="Arial Narrow" w:eastAsiaTheme="minorEastAsia" w:hAnsi="Arial Narrow" w:cs="Arial"/>
          <w:sz w:val="22"/>
          <w:szCs w:val="22"/>
        </w:rPr>
        <w:t>niniejszej Umowy.</w:t>
      </w:r>
    </w:p>
    <w:p w14:paraId="4466B454" w14:textId="77777777" w:rsidR="0097704A" w:rsidRPr="0097704A" w:rsidRDefault="0097704A" w:rsidP="0097704A">
      <w:pPr>
        <w:widowControl w:val="0"/>
        <w:numPr>
          <w:ilvl w:val="0"/>
          <w:numId w:val="17"/>
        </w:numPr>
        <w:suppressAutoHyphens/>
        <w:overflowPunct w:val="0"/>
        <w:autoSpaceDE w:val="0"/>
        <w:spacing w:line="276" w:lineRule="auto"/>
        <w:jc w:val="both"/>
        <w:textAlignment w:val="baseline"/>
        <w:rPr>
          <w:rFonts w:ascii="Arial Narrow" w:eastAsiaTheme="minorEastAsia" w:hAnsi="Arial Narrow" w:cs="Arial"/>
          <w:sz w:val="22"/>
          <w:szCs w:val="22"/>
        </w:rPr>
      </w:pPr>
      <w:r w:rsidRPr="0097704A">
        <w:rPr>
          <w:rFonts w:ascii="Arial Narrow" w:eastAsiaTheme="minorEastAsia" w:hAnsi="Arial Narrow" w:cs="Arial"/>
          <w:sz w:val="22"/>
          <w:szCs w:val="22"/>
        </w:rPr>
        <w:t xml:space="preserve">Przekazanie wizualizacji faktury na rzecz Zamawiającego wystawionej w Trybie niedostępności </w:t>
      </w:r>
      <w:proofErr w:type="spellStart"/>
      <w:r w:rsidRPr="0097704A">
        <w:rPr>
          <w:rFonts w:ascii="Arial Narrow" w:eastAsiaTheme="minorEastAsia" w:hAnsi="Arial Narrow" w:cs="Arial"/>
          <w:sz w:val="22"/>
          <w:szCs w:val="22"/>
        </w:rPr>
        <w:t>KSeF</w:t>
      </w:r>
      <w:proofErr w:type="spellEnd"/>
      <w:r w:rsidRPr="0097704A">
        <w:rPr>
          <w:rFonts w:ascii="Arial Narrow" w:eastAsiaTheme="minorEastAsia" w:hAnsi="Arial Narrow" w:cs="Arial"/>
          <w:sz w:val="22"/>
          <w:szCs w:val="22"/>
        </w:rPr>
        <w:t xml:space="preserve"> (Offline), Trybie Offline24 lub w Trybie awaryjnym po przesłaniu jej do Krajowego Systemu e-Faktur wymaga opatrzenia jej jednym kodem QR (służącym do weryfikacji faktury) z napisem zawierającym nr </w:t>
      </w:r>
      <w:proofErr w:type="spellStart"/>
      <w:r w:rsidRPr="0097704A">
        <w:rPr>
          <w:rFonts w:ascii="Arial Narrow" w:eastAsiaTheme="minorEastAsia" w:hAnsi="Arial Narrow" w:cs="Arial"/>
          <w:sz w:val="22"/>
          <w:szCs w:val="22"/>
        </w:rPr>
        <w:t>KSeF</w:t>
      </w:r>
      <w:proofErr w:type="spellEnd"/>
      <w:r w:rsidRPr="0097704A">
        <w:rPr>
          <w:rFonts w:ascii="Arial Narrow" w:eastAsiaTheme="minorEastAsia" w:hAnsi="Arial Narrow" w:cs="Arial"/>
          <w:sz w:val="22"/>
          <w:szCs w:val="22"/>
        </w:rPr>
        <w:t xml:space="preserve"> ID.</w:t>
      </w:r>
    </w:p>
    <w:p w14:paraId="3320C898" w14:textId="77777777" w:rsidR="0097704A" w:rsidRPr="0097704A" w:rsidRDefault="0097704A" w:rsidP="0097704A">
      <w:pPr>
        <w:widowControl w:val="0"/>
        <w:numPr>
          <w:ilvl w:val="0"/>
          <w:numId w:val="17"/>
        </w:numPr>
        <w:suppressAutoHyphens/>
        <w:overflowPunct w:val="0"/>
        <w:autoSpaceDE w:val="0"/>
        <w:spacing w:line="276" w:lineRule="auto"/>
        <w:jc w:val="both"/>
        <w:textAlignment w:val="baseline"/>
        <w:rPr>
          <w:rFonts w:ascii="Arial Narrow" w:eastAsiaTheme="minorEastAsia" w:hAnsi="Arial Narrow" w:cs="Arial"/>
          <w:sz w:val="22"/>
          <w:szCs w:val="22"/>
        </w:rPr>
      </w:pPr>
      <w:r w:rsidRPr="0097704A">
        <w:rPr>
          <w:rFonts w:ascii="Arial Narrow" w:eastAsiaTheme="minorEastAsia" w:hAnsi="Arial Narrow" w:cs="Arial"/>
          <w:sz w:val="22"/>
          <w:szCs w:val="22"/>
        </w:rPr>
        <w:t>W przypadku konieczności wykorzystania Trybu awarii całkowitej:</w:t>
      </w:r>
    </w:p>
    <w:p w14:paraId="0BBC2D0A" w14:textId="106BD9F7" w:rsidR="0097704A" w:rsidRPr="0097704A" w:rsidRDefault="0097704A" w:rsidP="008060B0">
      <w:pPr>
        <w:widowControl w:val="0"/>
        <w:numPr>
          <w:ilvl w:val="1"/>
          <w:numId w:val="17"/>
        </w:numPr>
        <w:suppressAutoHyphens/>
        <w:overflowPunct w:val="0"/>
        <w:autoSpaceDE w:val="0"/>
        <w:spacing w:line="276" w:lineRule="auto"/>
        <w:jc w:val="both"/>
        <w:textAlignment w:val="baseline"/>
        <w:rPr>
          <w:rFonts w:ascii="Arial Narrow" w:eastAsiaTheme="minorEastAsia" w:hAnsi="Arial Narrow" w:cs="Arial"/>
          <w:sz w:val="22"/>
          <w:szCs w:val="22"/>
        </w:rPr>
      </w:pPr>
      <w:r w:rsidRPr="0097704A">
        <w:rPr>
          <w:rFonts w:ascii="Arial Narrow" w:eastAsiaTheme="minorEastAsia" w:hAnsi="Arial Narrow" w:cs="Arial"/>
          <w:sz w:val="22"/>
          <w:szCs w:val="22"/>
        </w:rPr>
        <w:t xml:space="preserve"> Wykonawca:</w:t>
      </w:r>
    </w:p>
    <w:p w14:paraId="4D18867D" w14:textId="77777777" w:rsidR="0097704A" w:rsidRPr="0097704A" w:rsidRDefault="0097704A" w:rsidP="008060B0">
      <w:pPr>
        <w:widowControl w:val="0"/>
        <w:numPr>
          <w:ilvl w:val="2"/>
          <w:numId w:val="99"/>
        </w:numPr>
        <w:suppressAutoHyphens/>
        <w:overflowPunct w:val="0"/>
        <w:autoSpaceDE w:val="0"/>
        <w:spacing w:line="276" w:lineRule="auto"/>
        <w:ind w:left="993"/>
        <w:jc w:val="both"/>
        <w:textAlignment w:val="baseline"/>
        <w:rPr>
          <w:rFonts w:ascii="Arial Narrow" w:eastAsiaTheme="minorEastAsia" w:hAnsi="Arial Narrow" w:cs="Arial"/>
          <w:sz w:val="22"/>
          <w:szCs w:val="22"/>
        </w:rPr>
      </w:pPr>
      <w:r w:rsidRPr="0097704A">
        <w:rPr>
          <w:rFonts w:ascii="Arial Narrow" w:eastAsiaTheme="minorEastAsia" w:hAnsi="Arial Narrow" w:cs="Arial"/>
          <w:sz w:val="22"/>
          <w:szCs w:val="22"/>
        </w:rPr>
        <w:t>wystawia na rzecz Zamawiającego faktury w postaci papierowej lub elektronicznej poza Krajowym Systemem e-Faktur,</w:t>
      </w:r>
    </w:p>
    <w:p w14:paraId="40EC498B" w14:textId="77777777" w:rsidR="0097704A" w:rsidRPr="0097704A" w:rsidRDefault="0097704A" w:rsidP="008060B0">
      <w:pPr>
        <w:widowControl w:val="0"/>
        <w:numPr>
          <w:ilvl w:val="2"/>
          <w:numId w:val="99"/>
        </w:numPr>
        <w:suppressAutoHyphens/>
        <w:overflowPunct w:val="0"/>
        <w:autoSpaceDE w:val="0"/>
        <w:spacing w:line="276" w:lineRule="auto"/>
        <w:ind w:left="993"/>
        <w:jc w:val="both"/>
        <w:textAlignment w:val="baseline"/>
        <w:rPr>
          <w:rFonts w:ascii="Arial Narrow" w:eastAsiaTheme="minorEastAsia" w:hAnsi="Arial Narrow" w:cs="Arial"/>
          <w:sz w:val="22"/>
          <w:szCs w:val="22"/>
        </w:rPr>
      </w:pPr>
      <w:r w:rsidRPr="0097704A">
        <w:rPr>
          <w:rFonts w:ascii="Arial Narrow" w:eastAsiaTheme="minorEastAsia" w:hAnsi="Arial Narrow" w:cs="Arial"/>
          <w:sz w:val="22"/>
          <w:szCs w:val="22"/>
        </w:rPr>
        <w:t xml:space="preserve">nie ma obowiązku oznaczania faktur żadnymi kodami QR, </w:t>
      </w:r>
    </w:p>
    <w:p w14:paraId="43CE350F" w14:textId="77777777" w:rsidR="0097704A" w:rsidRPr="0097704A" w:rsidRDefault="0097704A" w:rsidP="008060B0">
      <w:pPr>
        <w:widowControl w:val="0"/>
        <w:numPr>
          <w:ilvl w:val="2"/>
          <w:numId w:val="99"/>
        </w:numPr>
        <w:suppressAutoHyphens/>
        <w:overflowPunct w:val="0"/>
        <w:autoSpaceDE w:val="0"/>
        <w:spacing w:line="276" w:lineRule="auto"/>
        <w:ind w:left="993"/>
        <w:jc w:val="both"/>
        <w:textAlignment w:val="baseline"/>
        <w:rPr>
          <w:rFonts w:ascii="Arial Narrow" w:eastAsiaTheme="minorEastAsia" w:hAnsi="Arial Narrow" w:cs="Arial"/>
          <w:sz w:val="22"/>
          <w:szCs w:val="22"/>
        </w:rPr>
      </w:pPr>
      <w:r w:rsidRPr="0097704A">
        <w:rPr>
          <w:rFonts w:ascii="Arial Narrow" w:eastAsiaTheme="minorEastAsia" w:hAnsi="Arial Narrow" w:cs="Arial"/>
          <w:sz w:val="22"/>
          <w:szCs w:val="22"/>
        </w:rPr>
        <w:t>nie przesyła Faktur do Krajowego Systemu e-Faktur.</w:t>
      </w:r>
    </w:p>
    <w:p w14:paraId="377DBC8C" w14:textId="359B2173" w:rsidR="0097704A" w:rsidRPr="0097704A" w:rsidRDefault="0097704A" w:rsidP="008060B0">
      <w:pPr>
        <w:widowControl w:val="0"/>
        <w:numPr>
          <w:ilvl w:val="1"/>
          <w:numId w:val="17"/>
        </w:numPr>
        <w:suppressAutoHyphens/>
        <w:overflowPunct w:val="0"/>
        <w:autoSpaceDE w:val="0"/>
        <w:spacing w:line="276" w:lineRule="auto"/>
        <w:jc w:val="both"/>
        <w:textAlignment w:val="baseline"/>
        <w:rPr>
          <w:rFonts w:ascii="Arial Narrow" w:eastAsiaTheme="minorEastAsia" w:hAnsi="Arial Narrow" w:cs="Arial"/>
          <w:sz w:val="22"/>
          <w:szCs w:val="22"/>
        </w:rPr>
      </w:pPr>
      <w:r w:rsidRPr="0097704A">
        <w:rPr>
          <w:rFonts w:ascii="Arial Narrow" w:eastAsiaTheme="minorEastAsia" w:hAnsi="Arial Narrow" w:cs="Arial"/>
          <w:sz w:val="22"/>
          <w:szCs w:val="22"/>
        </w:rPr>
        <w:t xml:space="preserve">mają zastosowanie postanowienia </w:t>
      </w:r>
      <w:r w:rsidRPr="000D39DF">
        <w:rPr>
          <w:rFonts w:ascii="Arial Narrow" w:hAnsi="Arial Narrow" w:cs="Arial"/>
          <w:sz w:val="22"/>
          <w:szCs w:val="22"/>
        </w:rPr>
        <w:t>§ 6</w:t>
      </w:r>
      <w:r>
        <w:rPr>
          <w:rFonts w:ascii="Arial Narrow" w:hAnsi="Arial Narrow" w:cs="Arial"/>
          <w:sz w:val="22"/>
          <w:szCs w:val="22"/>
        </w:rPr>
        <w:t xml:space="preserve"> </w:t>
      </w:r>
      <w:r w:rsidR="00196591">
        <w:rPr>
          <w:rFonts w:ascii="Arial Narrow" w:hAnsi="Arial Narrow" w:cs="Arial"/>
          <w:sz w:val="22"/>
          <w:szCs w:val="22"/>
        </w:rPr>
        <w:t>ust.</w:t>
      </w:r>
      <w:r>
        <w:rPr>
          <w:rFonts w:ascii="Arial Narrow" w:hAnsi="Arial Narrow" w:cs="Arial"/>
          <w:sz w:val="22"/>
          <w:szCs w:val="22"/>
        </w:rPr>
        <w:t xml:space="preserve"> 16-2</w:t>
      </w:r>
      <w:r w:rsidR="00B973F2">
        <w:rPr>
          <w:rFonts w:ascii="Arial Narrow" w:hAnsi="Arial Narrow" w:cs="Arial"/>
          <w:sz w:val="22"/>
          <w:szCs w:val="22"/>
        </w:rPr>
        <w:t>3</w:t>
      </w:r>
      <w:r>
        <w:rPr>
          <w:rFonts w:ascii="Arial Narrow" w:hAnsi="Arial Narrow" w:cs="Arial"/>
          <w:sz w:val="22"/>
          <w:szCs w:val="22"/>
        </w:rPr>
        <w:t xml:space="preserve"> </w:t>
      </w:r>
      <w:r w:rsidRPr="0097704A">
        <w:rPr>
          <w:rFonts w:ascii="Arial Narrow" w:eastAsiaTheme="minorEastAsia" w:hAnsi="Arial Narrow" w:cs="Arial"/>
          <w:sz w:val="22"/>
          <w:szCs w:val="22"/>
        </w:rPr>
        <w:t>niniejszej Umowy.</w:t>
      </w:r>
    </w:p>
    <w:p w14:paraId="3F4207B7" w14:textId="017D762B" w:rsidR="005E24A7" w:rsidRDefault="0008000C" w:rsidP="0008000C">
      <w:pPr>
        <w:widowControl w:val="0"/>
        <w:numPr>
          <w:ilvl w:val="0"/>
          <w:numId w:val="17"/>
        </w:numPr>
        <w:suppressAutoHyphens/>
        <w:overflowPunct w:val="0"/>
        <w:autoSpaceDE w:val="0"/>
        <w:spacing w:line="276" w:lineRule="auto"/>
        <w:jc w:val="both"/>
        <w:textAlignment w:val="baseline"/>
        <w:rPr>
          <w:rFonts w:ascii="Arial Narrow" w:eastAsiaTheme="minorEastAsia" w:hAnsi="Arial Narrow" w:cs="Arial"/>
          <w:sz w:val="22"/>
          <w:szCs w:val="22"/>
        </w:rPr>
      </w:pPr>
      <w:r w:rsidRPr="0008000C">
        <w:rPr>
          <w:rFonts w:ascii="Arial Narrow" w:eastAsiaTheme="minorEastAsia" w:hAnsi="Arial Narrow" w:cs="Arial"/>
          <w:sz w:val="22"/>
          <w:szCs w:val="22"/>
        </w:rPr>
        <w:t>Wykonawca zapewni, że wypełni ustawowy obowiązek w zakresie wykazania w deklaracji VAT podatku należnego z tytułu wystawionych faktur objętych przedmiotową Umową.</w:t>
      </w:r>
    </w:p>
    <w:p w14:paraId="467C4866" w14:textId="77777777" w:rsidR="00E14CB8" w:rsidRDefault="00E14CB8" w:rsidP="008D6CA0">
      <w:pPr>
        <w:rPr>
          <w:rFonts w:ascii="Arial Narrow" w:hAnsi="Arial Narrow" w:cs="Arial"/>
          <w:sz w:val="22"/>
          <w:szCs w:val="22"/>
        </w:rPr>
      </w:pPr>
    </w:p>
    <w:p w14:paraId="6BB078CD" w14:textId="3CF2B7A7" w:rsidR="00FD6ED6" w:rsidRPr="0058475F" w:rsidRDefault="002D4D53" w:rsidP="0058475F">
      <w:pPr>
        <w:pStyle w:val="Nagwek1"/>
        <w:rPr>
          <w:rFonts w:ascii="Arial Narrow" w:hAnsi="Arial Narrow" w:cs="Arial"/>
          <w:sz w:val="22"/>
          <w:szCs w:val="22"/>
        </w:rPr>
      </w:pPr>
      <w:r w:rsidRPr="000D39DF">
        <w:rPr>
          <w:rFonts w:ascii="Arial Narrow" w:hAnsi="Arial Narrow" w:cs="Arial"/>
          <w:sz w:val="22"/>
          <w:szCs w:val="22"/>
        </w:rPr>
        <w:t xml:space="preserve">§ </w:t>
      </w:r>
      <w:r w:rsidR="003F2C31" w:rsidRPr="000D39DF">
        <w:rPr>
          <w:rFonts w:ascii="Arial Narrow" w:hAnsi="Arial Narrow" w:cs="Arial"/>
          <w:sz w:val="22"/>
          <w:szCs w:val="22"/>
        </w:rPr>
        <w:t>7</w:t>
      </w:r>
      <w:r w:rsidR="000D39DF">
        <w:rPr>
          <w:rFonts w:ascii="Arial Narrow" w:hAnsi="Arial Narrow" w:cs="Arial"/>
          <w:b w:val="0"/>
          <w:sz w:val="22"/>
          <w:szCs w:val="22"/>
        </w:rPr>
        <w:t xml:space="preserve"> </w:t>
      </w:r>
      <w:r w:rsidR="008B65AC" w:rsidRPr="000D39DF">
        <w:rPr>
          <w:rFonts w:ascii="Arial Narrow" w:hAnsi="Arial Narrow" w:cs="Arial"/>
          <w:sz w:val="22"/>
          <w:szCs w:val="22"/>
        </w:rPr>
        <w:t>Kary u</w:t>
      </w:r>
      <w:r w:rsidR="002708DA" w:rsidRPr="000D39DF">
        <w:rPr>
          <w:rFonts w:ascii="Arial Narrow" w:hAnsi="Arial Narrow" w:cs="Arial"/>
          <w:sz w:val="22"/>
          <w:szCs w:val="22"/>
        </w:rPr>
        <w:t>m</w:t>
      </w:r>
      <w:r w:rsidR="008B65AC" w:rsidRPr="000D39DF">
        <w:rPr>
          <w:rFonts w:ascii="Arial Narrow" w:hAnsi="Arial Narrow" w:cs="Arial"/>
          <w:sz w:val="22"/>
          <w:szCs w:val="22"/>
        </w:rPr>
        <w:t>owne</w:t>
      </w:r>
    </w:p>
    <w:p w14:paraId="3CE1223A" w14:textId="77777777" w:rsidR="008B65AC" w:rsidRPr="000D39DF" w:rsidRDefault="00375E8A" w:rsidP="004845B4">
      <w:pPr>
        <w:numPr>
          <w:ilvl w:val="0"/>
          <w:numId w:val="18"/>
        </w:numPr>
        <w:spacing w:line="276" w:lineRule="auto"/>
        <w:ind w:left="426" w:hanging="426"/>
        <w:jc w:val="both"/>
        <w:rPr>
          <w:rFonts w:ascii="Arial Narrow" w:hAnsi="Arial Narrow" w:cs="Arial"/>
          <w:sz w:val="22"/>
          <w:szCs w:val="22"/>
        </w:rPr>
      </w:pPr>
      <w:r w:rsidRPr="000D39DF">
        <w:rPr>
          <w:rFonts w:ascii="Arial Narrow" w:hAnsi="Arial Narrow" w:cs="Arial"/>
          <w:snapToGrid w:val="0"/>
          <w:sz w:val="22"/>
          <w:szCs w:val="22"/>
        </w:rPr>
        <w:t>Zamawiający</w:t>
      </w:r>
      <w:r w:rsidR="008B65AC" w:rsidRPr="000D39DF">
        <w:rPr>
          <w:rFonts w:ascii="Arial Narrow" w:hAnsi="Arial Narrow" w:cs="Arial"/>
          <w:sz w:val="22"/>
          <w:szCs w:val="22"/>
        </w:rPr>
        <w:t xml:space="preserve"> </w:t>
      </w:r>
      <w:r w:rsidR="002977E4" w:rsidRPr="000D39DF">
        <w:rPr>
          <w:rFonts w:ascii="Arial Narrow" w:hAnsi="Arial Narrow" w:cs="Arial"/>
          <w:sz w:val="22"/>
          <w:szCs w:val="22"/>
        </w:rPr>
        <w:t xml:space="preserve">może żądać od </w:t>
      </w:r>
      <w:r w:rsidR="0080403E" w:rsidRPr="000D39DF">
        <w:rPr>
          <w:rFonts w:ascii="Arial Narrow" w:hAnsi="Arial Narrow" w:cs="Arial"/>
          <w:sz w:val="22"/>
          <w:szCs w:val="22"/>
        </w:rPr>
        <w:t xml:space="preserve">Wykonawcy </w:t>
      </w:r>
      <w:r w:rsidR="002977E4" w:rsidRPr="000D39DF">
        <w:rPr>
          <w:rFonts w:ascii="Arial Narrow" w:hAnsi="Arial Narrow" w:cs="Arial"/>
          <w:sz w:val="22"/>
          <w:szCs w:val="22"/>
        </w:rPr>
        <w:t>zapłaty kary umownej</w:t>
      </w:r>
      <w:r w:rsidR="008B65AC" w:rsidRPr="000D39DF">
        <w:rPr>
          <w:rFonts w:ascii="Arial Narrow" w:hAnsi="Arial Narrow" w:cs="Arial"/>
          <w:sz w:val="22"/>
          <w:szCs w:val="22"/>
        </w:rPr>
        <w:t>:</w:t>
      </w:r>
    </w:p>
    <w:p w14:paraId="23EACFEE" w14:textId="17E7BDB8" w:rsidR="008B65AC" w:rsidRPr="000D39DF" w:rsidRDefault="56837725" w:rsidP="004845B4">
      <w:pPr>
        <w:numPr>
          <w:ilvl w:val="1"/>
          <w:numId w:val="47"/>
        </w:numPr>
        <w:spacing w:line="276" w:lineRule="auto"/>
        <w:jc w:val="both"/>
        <w:rPr>
          <w:rFonts w:ascii="Arial Narrow" w:hAnsi="Arial Narrow" w:cs="Arial"/>
          <w:color w:val="000000"/>
          <w:sz w:val="22"/>
          <w:szCs w:val="22"/>
        </w:rPr>
      </w:pPr>
      <w:r w:rsidRPr="000D39DF">
        <w:rPr>
          <w:rFonts w:ascii="Arial Narrow" w:hAnsi="Arial Narrow" w:cs="Arial"/>
          <w:color w:val="000000"/>
          <w:sz w:val="22"/>
          <w:szCs w:val="22"/>
        </w:rPr>
        <w:t xml:space="preserve">w przypadku odstąpienia od </w:t>
      </w:r>
      <w:r w:rsidR="0AB078B2" w:rsidRPr="000D39DF">
        <w:rPr>
          <w:rFonts w:ascii="Arial Narrow" w:hAnsi="Arial Narrow" w:cs="Arial"/>
          <w:color w:val="000000"/>
          <w:sz w:val="22"/>
          <w:szCs w:val="22"/>
        </w:rPr>
        <w:t>U</w:t>
      </w:r>
      <w:r w:rsidR="7047ED21" w:rsidRPr="000D39DF">
        <w:rPr>
          <w:rFonts w:ascii="Arial Narrow" w:hAnsi="Arial Narrow" w:cs="Arial"/>
          <w:color w:val="000000"/>
          <w:sz w:val="22"/>
          <w:szCs w:val="22"/>
        </w:rPr>
        <w:t xml:space="preserve">mowy przez </w:t>
      </w:r>
      <w:r w:rsidR="5E913C00" w:rsidRPr="000D39DF">
        <w:rPr>
          <w:rFonts w:ascii="Arial Narrow" w:hAnsi="Arial Narrow" w:cs="Arial"/>
          <w:color w:val="000000"/>
          <w:sz w:val="22"/>
          <w:szCs w:val="22"/>
        </w:rPr>
        <w:t>Zamawiającego</w:t>
      </w:r>
      <w:r w:rsidR="006E1F2E">
        <w:rPr>
          <w:rFonts w:ascii="Arial Narrow" w:hAnsi="Arial Narrow" w:cs="Arial"/>
          <w:color w:val="000000"/>
          <w:sz w:val="22"/>
          <w:szCs w:val="22"/>
        </w:rPr>
        <w:t xml:space="preserve"> z </w:t>
      </w:r>
      <w:r w:rsidR="7A4645DA" w:rsidRPr="000D39DF">
        <w:rPr>
          <w:rFonts w:ascii="Arial Narrow" w:hAnsi="Arial Narrow" w:cs="Arial"/>
          <w:color w:val="000000"/>
          <w:sz w:val="22"/>
          <w:szCs w:val="22"/>
        </w:rPr>
        <w:t xml:space="preserve">przyczyn, </w:t>
      </w:r>
      <w:r w:rsidRPr="000D39DF">
        <w:rPr>
          <w:rFonts w:ascii="Arial Narrow" w:hAnsi="Arial Narrow" w:cs="Arial"/>
          <w:color w:val="000000"/>
          <w:sz w:val="22"/>
          <w:szCs w:val="22"/>
        </w:rPr>
        <w:t xml:space="preserve">za które ponosi odpowiedzialność </w:t>
      </w:r>
      <w:r w:rsidR="3610E9E5" w:rsidRPr="000D39DF">
        <w:rPr>
          <w:rFonts w:ascii="Arial Narrow" w:hAnsi="Arial Narrow" w:cs="Arial"/>
          <w:color w:val="000000"/>
          <w:sz w:val="22"/>
          <w:szCs w:val="22"/>
        </w:rPr>
        <w:t>Wykonawca</w:t>
      </w:r>
      <w:r w:rsidR="006E1F2E">
        <w:rPr>
          <w:rFonts w:ascii="Arial Narrow" w:hAnsi="Arial Narrow" w:cs="Arial"/>
          <w:color w:val="000000"/>
          <w:sz w:val="22"/>
          <w:szCs w:val="22"/>
        </w:rPr>
        <w:t xml:space="preserve"> w </w:t>
      </w:r>
      <w:r w:rsidR="747D59AE" w:rsidRPr="000D39DF">
        <w:rPr>
          <w:rFonts w:ascii="Arial Narrow" w:hAnsi="Arial Narrow" w:cs="Arial"/>
          <w:color w:val="000000"/>
          <w:sz w:val="22"/>
          <w:szCs w:val="22"/>
        </w:rPr>
        <w:t xml:space="preserve">wysokości </w:t>
      </w:r>
      <w:r w:rsidR="003B42AB">
        <w:rPr>
          <w:rFonts w:ascii="Arial Narrow" w:hAnsi="Arial Narrow" w:cs="Arial"/>
          <w:b/>
          <w:bCs/>
          <w:color w:val="000000"/>
          <w:sz w:val="22"/>
          <w:szCs w:val="22"/>
          <w:highlight w:val="yellow"/>
        </w:rPr>
        <w:t>10</w:t>
      </w:r>
      <w:r w:rsidR="747D59AE" w:rsidRPr="00C27A2D">
        <w:rPr>
          <w:rFonts w:ascii="Arial Narrow" w:hAnsi="Arial Narrow" w:cs="Arial"/>
          <w:b/>
          <w:bCs/>
          <w:color w:val="000000"/>
          <w:sz w:val="22"/>
          <w:szCs w:val="22"/>
          <w:highlight w:val="yellow"/>
        </w:rPr>
        <w:t>%</w:t>
      </w:r>
      <w:r w:rsidR="747D59AE" w:rsidRPr="000D39DF">
        <w:rPr>
          <w:rFonts w:ascii="Arial Narrow" w:hAnsi="Arial Narrow" w:cs="Arial"/>
          <w:color w:val="000000"/>
          <w:sz w:val="22"/>
          <w:szCs w:val="22"/>
        </w:rPr>
        <w:t xml:space="preserve"> W</w:t>
      </w:r>
      <w:r w:rsidRPr="000D39DF">
        <w:rPr>
          <w:rFonts w:ascii="Arial Narrow" w:hAnsi="Arial Narrow" w:cs="Arial"/>
          <w:color w:val="000000"/>
          <w:sz w:val="22"/>
          <w:szCs w:val="22"/>
        </w:rPr>
        <w:t xml:space="preserve">ynagrodzenia </w:t>
      </w:r>
      <w:r w:rsidR="007172B2">
        <w:rPr>
          <w:rFonts w:ascii="Arial Narrow" w:hAnsi="Arial Narrow" w:cs="Arial"/>
          <w:color w:val="000000"/>
          <w:sz w:val="22"/>
          <w:szCs w:val="22"/>
        </w:rPr>
        <w:t>U</w:t>
      </w:r>
      <w:r w:rsidR="747D59AE" w:rsidRPr="000D39DF">
        <w:rPr>
          <w:rFonts w:ascii="Arial Narrow" w:hAnsi="Arial Narrow" w:cs="Arial"/>
          <w:color w:val="000000"/>
          <w:sz w:val="22"/>
          <w:szCs w:val="22"/>
        </w:rPr>
        <w:t>mownego</w:t>
      </w:r>
      <w:r w:rsidRPr="000D39DF">
        <w:rPr>
          <w:rFonts w:ascii="Arial Narrow" w:hAnsi="Arial Narrow" w:cs="Arial"/>
          <w:color w:val="000000"/>
          <w:sz w:val="22"/>
          <w:szCs w:val="22"/>
        </w:rPr>
        <w:t xml:space="preserve">, </w:t>
      </w:r>
    </w:p>
    <w:p w14:paraId="0237B488" w14:textId="2448C6E4" w:rsidR="008B65AC" w:rsidRPr="000D39DF" w:rsidRDefault="56837725" w:rsidP="004845B4">
      <w:pPr>
        <w:numPr>
          <w:ilvl w:val="1"/>
          <w:numId w:val="47"/>
        </w:numPr>
        <w:spacing w:line="276" w:lineRule="auto"/>
        <w:jc w:val="both"/>
        <w:rPr>
          <w:rFonts w:ascii="Arial Narrow" w:hAnsi="Arial Narrow" w:cs="Arial"/>
          <w:color w:val="000000"/>
          <w:sz w:val="22"/>
          <w:szCs w:val="22"/>
        </w:rPr>
      </w:pPr>
      <w:r w:rsidRPr="000D39DF">
        <w:rPr>
          <w:rFonts w:ascii="Arial Narrow" w:hAnsi="Arial Narrow" w:cs="Arial"/>
          <w:color w:val="000000"/>
          <w:sz w:val="22"/>
          <w:szCs w:val="22"/>
        </w:rPr>
        <w:t xml:space="preserve">za </w:t>
      </w:r>
      <w:r w:rsidR="00D615B2">
        <w:rPr>
          <w:rFonts w:ascii="Arial Narrow" w:hAnsi="Arial Narrow" w:cs="Arial"/>
          <w:color w:val="000000"/>
          <w:sz w:val="22"/>
          <w:szCs w:val="22"/>
        </w:rPr>
        <w:t>zwłokę</w:t>
      </w:r>
      <w:r w:rsidR="006E1F2E">
        <w:rPr>
          <w:rFonts w:ascii="Arial Narrow" w:hAnsi="Arial Narrow" w:cs="Arial"/>
          <w:color w:val="000000"/>
          <w:sz w:val="22"/>
          <w:szCs w:val="22"/>
        </w:rPr>
        <w:t xml:space="preserve"> w </w:t>
      </w:r>
      <w:r w:rsidR="747D59AE" w:rsidRPr="000D39DF">
        <w:rPr>
          <w:rFonts w:ascii="Arial Narrow" w:hAnsi="Arial Narrow" w:cs="Arial"/>
          <w:color w:val="000000"/>
          <w:sz w:val="22"/>
          <w:szCs w:val="22"/>
        </w:rPr>
        <w:t>realizacji</w:t>
      </w:r>
      <w:r w:rsidRPr="000D39DF">
        <w:rPr>
          <w:rFonts w:ascii="Arial Narrow" w:hAnsi="Arial Narrow" w:cs="Arial"/>
          <w:color w:val="000000"/>
          <w:sz w:val="22"/>
          <w:szCs w:val="22"/>
        </w:rPr>
        <w:t xml:space="preserve"> </w:t>
      </w:r>
      <w:r w:rsidR="17F241C3" w:rsidRPr="000D39DF">
        <w:rPr>
          <w:rFonts w:ascii="Arial Narrow" w:hAnsi="Arial Narrow" w:cs="Arial"/>
          <w:color w:val="000000"/>
          <w:sz w:val="22"/>
          <w:szCs w:val="22"/>
        </w:rPr>
        <w:t>P</w:t>
      </w:r>
      <w:r w:rsidRPr="000D39DF">
        <w:rPr>
          <w:rFonts w:ascii="Arial Narrow" w:hAnsi="Arial Narrow" w:cs="Arial"/>
          <w:color w:val="000000"/>
          <w:sz w:val="22"/>
          <w:szCs w:val="22"/>
        </w:rPr>
        <w:t xml:space="preserve">rzedmiotu </w:t>
      </w:r>
      <w:r w:rsidR="17F241C3" w:rsidRPr="000D39DF">
        <w:rPr>
          <w:rFonts w:ascii="Arial Narrow" w:hAnsi="Arial Narrow" w:cs="Arial"/>
          <w:color w:val="000000"/>
          <w:sz w:val="22"/>
          <w:szCs w:val="22"/>
        </w:rPr>
        <w:t>U</w:t>
      </w:r>
      <w:r w:rsidR="10CD65E3" w:rsidRPr="000D39DF">
        <w:rPr>
          <w:rFonts w:ascii="Arial Narrow" w:hAnsi="Arial Narrow" w:cs="Arial"/>
          <w:color w:val="000000"/>
          <w:sz w:val="22"/>
          <w:szCs w:val="22"/>
        </w:rPr>
        <w:t>mowy</w:t>
      </w:r>
      <w:r w:rsidR="006E1F2E">
        <w:rPr>
          <w:rFonts w:ascii="Arial Narrow" w:hAnsi="Arial Narrow" w:cs="Arial"/>
          <w:color w:val="000000"/>
          <w:sz w:val="22"/>
          <w:szCs w:val="22"/>
        </w:rPr>
        <w:t xml:space="preserve"> w </w:t>
      </w:r>
      <w:r w:rsidR="00FD38FE" w:rsidRPr="00FD38FE">
        <w:rPr>
          <w:rFonts w:ascii="Arial Narrow" w:hAnsi="Arial Narrow" w:cs="Arial"/>
          <w:color w:val="000000"/>
          <w:sz w:val="22"/>
          <w:szCs w:val="22"/>
        </w:rPr>
        <w:t>odniesieniu do terminu wskazanego § 2 ust.1,</w:t>
      </w:r>
      <w:r w:rsidR="006E1F2E">
        <w:rPr>
          <w:rFonts w:ascii="Arial Narrow" w:hAnsi="Arial Narrow" w:cs="Arial"/>
          <w:color w:val="000000"/>
          <w:sz w:val="22"/>
          <w:szCs w:val="22"/>
        </w:rPr>
        <w:t xml:space="preserve"> w </w:t>
      </w:r>
      <w:r w:rsidR="10CD65E3" w:rsidRPr="000D39DF">
        <w:rPr>
          <w:rFonts w:ascii="Arial Narrow" w:hAnsi="Arial Narrow" w:cs="Arial"/>
          <w:color w:val="000000"/>
          <w:sz w:val="22"/>
          <w:szCs w:val="22"/>
        </w:rPr>
        <w:t xml:space="preserve">wysokości </w:t>
      </w:r>
      <w:r w:rsidR="10CD65E3" w:rsidRPr="0072611A">
        <w:rPr>
          <w:rFonts w:ascii="Arial Narrow" w:hAnsi="Arial Narrow" w:cs="Arial"/>
          <w:b/>
          <w:bCs/>
          <w:color w:val="000000"/>
          <w:sz w:val="22"/>
          <w:szCs w:val="22"/>
          <w:highlight w:val="yellow"/>
        </w:rPr>
        <w:t>0,</w:t>
      </w:r>
      <w:r w:rsidR="00F25FFC">
        <w:rPr>
          <w:rFonts w:ascii="Arial Narrow" w:hAnsi="Arial Narrow" w:cs="Arial"/>
          <w:b/>
          <w:bCs/>
          <w:color w:val="000000"/>
          <w:sz w:val="22"/>
          <w:szCs w:val="22"/>
          <w:highlight w:val="yellow"/>
        </w:rPr>
        <w:t>1</w:t>
      </w:r>
      <w:r w:rsidR="747D59AE" w:rsidRPr="0072611A">
        <w:rPr>
          <w:rFonts w:ascii="Arial Narrow" w:hAnsi="Arial Narrow" w:cs="Arial"/>
          <w:b/>
          <w:bCs/>
          <w:color w:val="000000"/>
          <w:sz w:val="22"/>
          <w:szCs w:val="22"/>
          <w:highlight w:val="yellow"/>
        </w:rPr>
        <w:t>%</w:t>
      </w:r>
      <w:r w:rsidR="747D59AE" w:rsidRPr="000D39DF">
        <w:rPr>
          <w:rFonts w:ascii="Arial Narrow" w:hAnsi="Arial Narrow" w:cs="Arial"/>
          <w:color w:val="000000"/>
          <w:sz w:val="22"/>
          <w:szCs w:val="22"/>
        </w:rPr>
        <w:t xml:space="preserve"> W</w:t>
      </w:r>
      <w:r w:rsidRPr="000D39DF">
        <w:rPr>
          <w:rFonts w:ascii="Arial Narrow" w:hAnsi="Arial Narrow" w:cs="Arial"/>
          <w:color w:val="000000"/>
          <w:sz w:val="22"/>
          <w:szCs w:val="22"/>
        </w:rPr>
        <w:t xml:space="preserve">ynagrodzenia </w:t>
      </w:r>
      <w:r w:rsidR="007172B2">
        <w:rPr>
          <w:rFonts w:ascii="Arial Narrow" w:hAnsi="Arial Narrow" w:cs="Arial"/>
          <w:color w:val="000000"/>
          <w:sz w:val="22"/>
          <w:szCs w:val="22"/>
        </w:rPr>
        <w:t>U</w:t>
      </w:r>
      <w:r w:rsidR="747D59AE" w:rsidRPr="000D39DF">
        <w:rPr>
          <w:rFonts w:ascii="Arial Narrow" w:hAnsi="Arial Narrow" w:cs="Arial"/>
          <w:color w:val="000000"/>
          <w:sz w:val="22"/>
          <w:szCs w:val="22"/>
        </w:rPr>
        <w:t>mownego</w:t>
      </w:r>
      <w:r w:rsidRPr="000D39DF">
        <w:rPr>
          <w:rFonts w:ascii="Arial Narrow" w:hAnsi="Arial Narrow" w:cs="Arial"/>
          <w:color w:val="000000"/>
          <w:sz w:val="22"/>
          <w:szCs w:val="22"/>
        </w:rPr>
        <w:t xml:space="preserve"> za każdy dzień </w:t>
      </w:r>
      <w:r w:rsidR="00276952">
        <w:rPr>
          <w:rFonts w:ascii="Arial Narrow" w:hAnsi="Arial Narrow" w:cs="Arial"/>
          <w:color w:val="000000"/>
          <w:sz w:val="22"/>
          <w:szCs w:val="22"/>
        </w:rPr>
        <w:t>zwłoki</w:t>
      </w:r>
      <w:r w:rsidRPr="000D39DF">
        <w:rPr>
          <w:rFonts w:ascii="Arial Narrow" w:hAnsi="Arial Narrow" w:cs="Arial"/>
          <w:color w:val="000000"/>
          <w:sz w:val="22"/>
          <w:szCs w:val="22"/>
        </w:rPr>
        <w:t>,</w:t>
      </w:r>
    </w:p>
    <w:p w14:paraId="2E157B6E" w14:textId="663E6623" w:rsidR="00617395" w:rsidRPr="000D39DF" w:rsidRDefault="4A20132D" w:rsidP="004845B4">
      <w:pPr>
        <w:numPr>
          <w:ilvl w:val="1"/>
          <w:numId w:val="47"/>
        </w:numPr>
        <w:spacing w:line="276" w:lineRule="auto"/>
        <w:jc w:val="both"/>
        <w:rPr>
          <w:rFonts w:ascii="Arial Narrow" w:hAnsi="Arial Narrow" w:cs="Arial"/>
          <w:color w:val="000000"/>
          <w:sz w:val="22"/>
          <w:szCs w:val="22"/>
        </w:rPr>
      </w:pPr>
      <w:r w:rsidRPr="000D39DF">
        <w:rPr>
          <w:rFonts w:ascii="Arial Narrow" w:hAnsi="Arial Narrow" w:cs="Arial"/>
          <w:color w:val="000000"/>
          <w:sz w:val="22"/>
          <w:szCs w:val="22"/>
        </w:rPr>
        <w:t xml:space="preserve">za </w:t>
      </w:r>
      <w:r w:rsidR="00D615B2">
        <w:rPr>
          <w:rFonts w:ascii="Arial Narrow" w:hAnsi="Arial Narrow" w:cs="Arial"/>
          <w:color w:val="000000"/>
          <w:sz w:val="22"/>
          <w:szCs w:val="22"/>
        </w:rPr>
        <w:t>zwłokę</w:t>
      </w:r>
      <w:r w:rsidR="00D615B2" w:rsidRPr="000D39DF">
        <w:rPr>
          <w:rFonts w:ascii="Arial Narrow" w:hAnsi="Arial Narrow" w:cs="Arial"/>
          <w:color w:val="000000"/>
          <w:sz w:val="22"/>
          <w:szCs w:val="22"/>
        </w:rPr>
        <w:t xml:space="preserve"> </w:t>
      </w:r>
      <w:r w:rsidR="3610E9E5" w:rsidRPr="000D39DF">
        <w:rPr>
          <w:rFonts w:ascii="Arial Narrow" w:hAnsi="Arial Narrow" w:cs="Arial"/>
          <w:color w:val="000000"/>
          <w:sz w:val="22"/>
          <w:szCs w:val="22"/>
        </w:rPr>
        <w:t>Wykonawcy</w:t>
      </w:r>
      <w:r w:rsidR="006E1F2E">
        <w:rPr>
          <w:rFonts w:ascii="Arial Narrow" w:hAnsi="Arial Narrow" w:cs="Arial"/>
          <w:color w:val="000000"/>
          <w:sz w:val="22"/>
          <w:szCs w:val="22"/>
        </w:rPr>
        <w:t xml:space="preserve"> w </w:t>
      </w:r>
      <w:r w:rsidRPr="000D39DF">
        <w:rPr>
          <w:rFonts w:ascii="Arial Narrow" w:hAnsi="Arial Narrow" w:cs="Arial"/>
          <w:color w:val="000000"/>
          <w:sz w:val="22"/>
          <w:szCs w:val="22"/>
        </w:rPr>
        <w:t>wykonaniu określonego</w:t>
      </w:r>
      <w:r w:rsidR="006E1F2E">
        <w:rPr>
          <w:rFonts w:ascii="Arial Narrow" w:hAnsi="Arial Narrow" w:cs="Arial"/>
          <w:color w:val="000000"/>
          <w:sz w:val="22"/>
          <w:szCs w:val="22"/>
        </w:rPr>
        <w:t xml:space="preserve"> w </w:t>
      </w:r>
      <w:r w:rsidRPr="000D39DF">
        <w:rPr>
          <w:rFonts w:ascii="Arial Narrow" w:hAnsi="Arial Narrow" w:cs="Arial"/>
          <w:color w:val="000000"/>
          <w:sz w:val="22"/>
          <w:szCs w:val="22"/>
        </w:rPr>
        <w:t>Umowie przedmiotu odbioru częściowego</w:t>
      </w:r>
      <w:r w:rsidR="006E1F2E">
        <w:rPr>
          <w:rFonts w:ascii="Arial Narrow" w:hAnsi="Arial Narrow" w:cs="Arial"/>
          <w:color w:val="000000"/>
          <w:sz w:val="22"/>
          <w:szCs w:val="22"/>
        </w:rPr>
        <w:t xml:space="preserve"> w </w:t>
      </w:r>
      <w:r w:rsidRPr="000D39DF">
        <w:rPr>
          <w:rFonts w:ascii="Arial Narrow" w:hAnsi="Arial Narrow" w:cs="Arial"/>
          <w:color w:val="000000"/>
          <w:sz w:val="22"/>
          <w:szCs w:val="22"/>
        </w:rPr>
        <w:t>stosunku do Harmonogramu Rzeczowo-Finansowego,</w:t>
      </w:r>
      <w:r w:rsidR="006E1F2E">
        <w:rPr>
          <w:rFonts w:ascii="Arial Narrow" w:hAnsi="Arial Narrow" w:cs="Arial"/>
          <w:color w:val="000000"/>
          <w:sz w:val="22"/>
          <w:szCs w:val="22"/>
        </w:rPr>
        <w:t xml:space="preserve"> w </w:t>
      </w:r>
      <w:r w:rsidRPr="000D39DF">
        <w:rPr>
          <w:rFonts w:ascii="Arial Narrow" w:hAnsi="Arial Narrow" w:cs="Arial"/>
          <w:color w:val="000000"/>
          <w:sz w:val="22"/>
          <w:szCs w:val="22"/>
        </w:rPr>
        <w:t xml:space="preserve">wysokości </w:t>
      </w:r>
      <w:r w:rsidRPr="0072611A">
        <w:rPr>
          <w:rFonts w:ascii="Arial Narrow" w:hAnsi="Arial Narrow" w:cs="Arial"/>
          <w:b/>
          <w:bCs/>
          <w:color w:val="000000"/>
          <w:sz w:val="22"/>
          <w:szCs w:val="22"/>
          <w:highlight w:val="yellow"/>
        </w:rPr>
        <w:t>0,</w:t>
      </w:r>
      <w:r w:rsidR="00F25FFC">
        <w:rPr>
          <w:rFonts w:ascii="Arial Narrow" w:hAnsi="Arial Narrow" w:cs="Arial"/>
          <w:b/>
          <w:bCs/>
          <w:color w:val="000000"/>
          <w:sz w:val="22"/>
          <w:szCs w:val="22"/>
          <w:highlight w:val="yellow"/>
        </w:rPr>
        <w:t>1</w:t>
      </w:r>
      <w:r w:rsidRPr="0072611A">
        <w:rPr>
          <w:rFonts w:ascii="Arial Narrow" w:hAnsi="Arial Narrow" w:cs="Arial"/>
          <w:b/>
          <w:bCs/>
          <w:color w:val="000000"/>
          <w:sz w:val="22"/>
          <w:szCs w:val="22"/>
          <w:highlight w:val="yellow"/>
        </w:rPr>
        <w:t>%</w:t>
      </w:r>
      <w:r w:rsidRPr="000D39DF">
        <w:rPr>
          <w:rFonts w:ascii="Arial Narrow" w:hAnsi="Arial Narrow" w:cs="Arial"/>
          <w:color w:val="000000"/>
          <w:sz w:val="22"/>
          <w:szCs w:val="22"/>
        </w:rPr>
        <w:t xml:space="preserve"> Wynagrodzenia </w:t>
      </w:r>
      <w:r w:rsidR="007172B2">
        <w:rPr>
          <w:rFonts w:ascii="Arial Narrow" w:hAnsi="Arial Narrow" w:cs="Arial"/>
          <w:color w:val="000000"/>
          <w:sz w:val="22"/>
          <w:szCs w:val="22"/>
        </w:rPr>
        <w:t>U</w:t>
      </w:r>
      <w:r w:rsidRPr="000D39DF">
        <w:rPr>
          <w:rFonts w:ascii="Arial Narrow" w:hAnsi="Arial Narrow" w:cs="Arial"/>
          <w:color w:val="000000"/>
          <w:sz w:val="22"/>
          <w:szCs w:val="22"/>
        </w:rPr>
        <w:t xml:space="preserve">mownego za daną część robót za każdy rozpoczęty dzień </w:t>
      </w:r>
      <w:r w:rsidR="00276952">
        <w:rPr>
          <w:rFonts w:ascii="Arial Narrow" w:hAnsi="Arial Narrow" w:cs="Arial"/>
          <w:color w:val="000000"/>
          <w:sz w:val="22"/>
          <w:szCs w:val="22"/>
        </w:rPr>
        <w:t>zwłoki</w:t>
      </w:r>
      <w:r w:rsidRPr="000D39DF">
        <w:rPr>
          <w:rFonts w:ascii="Arial Narrow" w:hAnsi="Arial Narrow" w:cs="Arial"/>
          <w:color w:val="000000"/>
          <w:sz w:val="22"/>
          <w:szCs w:val="22"/>
        </w:rPr>
        <w:t>;</w:t>
      </w:r>
    </w:p>
    <w:p w14:paraId="092D0362" w14:textId="7903710E" w:rsidR="00233481" w:rsidRPr="000D39DF" w:rsidRDefault="56837725" w:rsidP="004845B4">
      <w:pPr>
        <w:numPr>
          <w:ilvl w:val="1"/>
          <w:numId w:val="47"/>
        </w:numPr>
        <w:spacing w:line="276" w:lineRule="auto"/>
        <w:jc w:val="both"/>
        <w:rPr>
          <w:rFonts w:ascii="Arial Narrow" w:hAnsi="Arial Narrow" w:cs="Arial"/>
          <w:color w:val="000000"/>
          <w:sz w:val="22"/>
          <w:szCs w:val="22"/>
        </w:rPr>
      </w:pPr>
      <w:r w:rsidRPr="000D39DF">
        <w:rPr>
          <w:rFonts w:ascii="Arial Narrow" w:hAnsi="Arial Narrow" w:cs="Arial"/>
          <w:color w:val="000000"/>
          <w:sz w:val="22"/>
          <w:szCs w:val="22"/>
        </w:rPr>
        <w:t xml:space="preserve">za </w:t>
      </w:r>
      <w:r w:rsidR="00D615B2">
        <w:rPr>
          <w:rFonts w:ascii="Arial Narrow" w:hAnsi="Arial Narrow" w:cs="Arial"/>
          <w:color w:val="000000"/>
          <w:sz w:val="22"/>
          <w:szCs w:val="22"/>
        </w:rPr>
        <w:t>zwłokę</w:t>
      </w:r>
      <w:r w:rsidR="006E1F2E">
        <w:rPr>
          <w:rFonts w:ascii="Arial Narrow" w:hAnsi="Arial Narrow" w:cs="Arial"/>
          <w:color w:val="000000"/>
          <w:sz w:val="22"/>
          <w:szCs w:val="22"/>
        </w:rPr>
        <w:t xml:space="preserve"> w </w:t>
      </w:r>
      <w:r w:rsidRPr="000D39DF">
        <w:rPr>
          <w:rFonts w:ascii="Arial Narrow" w:hAnsi="Arial Narrow" w:cs="Arial"/>
          <w:color w:val="000000"/>
          <w:sz w:val="22"/>
          <w:szCs w:val="22"/>
        </w:rPr>
        <w:t xml:space="preserve">usunięciu wad </w:t>
      </w:r>
      <w:r w:rsidR="573E2034" w:rsidRPr="000D39DF">
        <w:rPr>
          <w:rFonts w:ascii="Arial Narrow" w:hAnsi="Arial Narrow" w:cs="Arial"/>
          <w:color w:val="000000"/>
          <w:sz w:val="22"/>
          <w:szCs w:val="22"/>
        </w:rPr>
        <w:t xml:space="preserve">lub usterek </w:t>
      </w:r>
      <w:r w:rsidRPr="000D39DF">
        <w:rPr>
          <w:rFonts w:ascii="Arial Narrow" w:hAnsi="Arial Narrow" w:cs="Arial"/>
          <w:color w:val="000000"/>
          <w:sz w:val="22"/>
          <w:szCs w:val="22"/>
        </w:rPr>
        <w:t>stwierdzonych przy odbiorze lub</w:t>
      </w:r>
      <w:r w:rsidR="006E1F2E">
        <w:rPr>
          <w:rFonts w:ascii="Arial Narrow" w:hAnsi="Arial Narrow" w:cs="Arial"/>
          <w:color w:val="000000"/>
          <w:sz w:val="22"/>
          <w:szCs w:val="22"/>
        </w:rPr>
        <w:t xml:space="preserve"> w </w:t>
      </w:r>
      <w:r w:rsidRPr="000D39DF">
        <w:rPr>
          <w:rFonts w:ascii="Arial Narrow" w:hAnsi="Arial Narrow" w:cs="Arial"/>
          <w:color w:val="000000"/>
          <w:sz w:val="22"/>
          <w:szCs w:val="22"/>
        </w:rPr>
        <w:t>okresie rękojmi oraz g</w:t>
      </w:r>
      <w:r w:rsidR="573E2034" w:rsidRPr="000D39DF">
        <w:rPr>
          <w:rFonts w:ascii="Arial Narrow" w:hAnsi="Arial Narrow" w:cs="Arial"/>
          <w:color w:val="000000"/>
          <w:sz w:val="22"/>
          <w:szCs w:val="22"/>
        </w:rPr>
        <w:t>warancji za wady</w:t>
      </w:r>
      <w:r w:rsidR="006E1F2E">
        <w:rPr>
          <w:rFonts w:ascii="Arial Narrow" w:hAnsi="Arial Narrow" w:cs="Arial"/>
          <w:color w:val="000000"/>
          <w:sz w:val="22"/>
          <w:szCs w:val="22"/>
        </w:rPr>
        <w:t xml:space="preserve"> w </w:t>
      </w:r>
      <w:r w:rsidR="573E2034" w:rsidRPr="000D39DF">
        <w:rPr>
          <w:rFonts w:ascii="Arial Narrow" w:hAnsi="Arial Narrow" w:cs="Arial"/>
          <w:color w:val="000000"/>
          <w:sz w:val="22"/>
          <w:szCs w:val="22"/>
        </w:rPr>
        <w:t xml:space="preserve">wysokości </w:t>
      </w:r>
      <w:r w:rsidR="573E2034" w:rsidRPr="0072611A">
        <w:rPr>
          <w:rFonts w:ascii="Arial Narrow" w:hAnsi="Arial Narrow" w:cs="Arial"/>
          <w:b/>
          <w:bCs/>
          <w:color w:val="000000"/>
          <w:sz w:val="22"/>
          <w:szCs w:val="22"/>
          <w:highlight w:val="yellow"/>
        </w:rPr>
        <w:t>0,</w:t>
      </w:r>
      <w:r w:rsidR="43621897" w:rsidRPr="0072611A">
        <w:rPr>
          <w:rFonts w:ascii="Arial Narrow" w:hAnsi="Arial Narrow" w:cs="Arial"/>
          <w:b/>
          <w:bCs/>
          <w:color w:val="000000"/>
          <w:sz w:val="22"/>
          <w:szCs w:val="22"/>
          <w:highlight w:val="yellow"/>
        </w:rPr>
        <w:t>2</w:t>
      </w:r>
      <w:r w:rsidRPr="0072611A">
        <w:rPr>
          <w:rFonts w:ascii="Arial Narrow" w:hAnsi="Arial Narrow" w:cs="Arial"/>
          <w:b/>
          <w:bCs/>
          <w:color w:val="000000"/>
          <w:sz w:val="22"/>
          <w:szCs w:val="22"/>
          <w:highlight w:val="yellow"/>
        </w:rPr>
        <w:t>%</w:t>
      </w:r>
      <w:r w:rsidRPr="000D39DF">
        <w:rPr>
          <w:rFonts w:ascii="Arial Narrow" w:hAnsi="Arial Narrow" w:cs="Arial"/>
          <w:color w:val="000000"/>
          <w:sz w:val="22"/>
          <w:szCs w:val="22"/>
        </w:rPr>
        <w:t xml:space="preserve"> </w:t>
      </w:r>
      <w:r w:rsidR="573E2034" w:rsidRPr="000D39DF">
        <w:rPr>
          <w:rFonts w:ascii="Arial Narrow" w:hAnsi="Arial Narrow" w:cs="Arial"/>
          <w:color w:val="000000"/>
          <w:sz w:val="22"/>
          <w:szCs w:val="22"/>
        </w:rPr>
        <w:t xml:space="preserve">Wynagrodzenia </w:t>
      </w:r>
      <w:r w:rsidR="007172B2">
        <w:rPr>
          <w:rFonts w:ascii="Arial Narrow" w:hAnsi="Arial Narrow" w:cs="Arial"/>
          <w:color w:val="000000"/>
          <w:sz w:val="22"/>
          <w:szCs w:val="22"/>
        </w:rPr>
        <w:t>U</w:t>
      </w:r>
      <w:r w:rsidR="573E2034" w:rsidRPr="000D39DF">
        <w:rPr>
          <w:rFonts w:ascii="Arial Narrow" w:hAnsi="Arial Narrow" w:cs="Arial"/>
          <w:color w:val="000000"/>
          <w:sz w:val="22"/>
          <w:szCs w:val="22"/>
        </w:rPr>
        <w:t>mownego</w:t>
      </w:r>
      <w:r w:rsidRPr="000D39DF">
        <w:rPr>
          <w:rFonts w:ascii="Arial Narrow" w:hAnsi="Arial Narrow" w:cs="Arial"/>
          <w:color w:val="000000"/>
          <w:sz w:val="22"/>
          <w:szCs w:val="22"/>
        </w:rPr>
        <w:t xml:space="preserve"> za każdy dzień </w:t>
      </w:r>
      <w:r w:rsidR="00276952">
        <w:rPr>
          <w:rFonts w:ascii="Arial Narrow" w:hAnsi="Arial Narrow" w:cs="Arial"/>
          <w:color w:val="000000"/>
          <w:sz w:val="22"/>
          <w:szCs w:val="22"/>
        </w:rPr>
        <w:t>zwłoki</w:t>
      </w:r>
      <w:r w:rsidR="00276952" w:rsidRPr="000D39DF">
        <w:rPr>
          <w:rFonts w:ascii="Arial Narrow" w:hAnsi="Arial Narrow" w:cs="Arial"/>
          <w:color w:val="000000"/>
          <w:sz w:val="22"/>
          <w:szCs w:val="22"/>
        </w:rPr>
        <w:t xml:space="preserve"> </w:t>
      </w:r>
      <w:r w:rsidRPr="000D39DF">
        <w:rPr>
          <w:rFonts w:ascii="Arial Narrow" w:hAnsi="Arial Narrow" w:cs="Arial"/>
          <w:color w:val="000000"/>
          <w:sz w:val="22"/>
          <w:szCs w:val="22"/>
        </w:rPr>
        <w:t>liczony od dnia wyznaczonego na usunięcie wad</w:t>
      </w:r>
      <w:r w:rsidR="7E409FA7" w:rsidRPr="000D39DF">
        <w:rPr>
          <w:rFonts w:ascii="Arial Narrow" w:hAnsi="Arial Narrow" w:cs="Arial"/>
          <w:color w:val="000000"/>
          <w:sz w:val="22"/>
          <w:szCs w:val="22"/>
        </w:rPr>
        <w:t>,</w:t>
      </w:r>
    </w:p>
    <w:p w14:paraId="1EE7779B" w14:textId="55F63C48" w:rsidR="00233481" w:rsidRPr="000D39DF" w:rsidRDefault="573E2034" w:rsidP="004845B4">
      <w:pPr>
        <w:numPr>
          <w:ilvl w:val="1"/>
          <w:numId w:val="47"/>
        </w:numPr>
        <w:spacing w:line="276" w:lineRule="auto"/>
        <w:jc w:val="both"/>
        <w:rPr>
          <w:rFonts w:ascii="Arial Narrow" w:hAnsi="Arial Narrow" w:cs="Arial"/>
          <w:color w:val="000000"/>
          <w:sz w:val="22"/>
          <w:szCs w:val="22"/>
        </w:rPr>
      </w:pPr>
      <w:r w:rsidRPr="000D39DF">
        <w:rPr>
          <w:rFonts w:ascii="Arial Narrow" w:hAnsi="Arial Narrow" w:cs="Arial"/>
          <w:color w:val="000000"/>
          <w:sz w:val="22"/>
          <w:szCs w:val="22"/>
        </w:rPr>
        <w:t>za nieprzedłożenie poświadczonej za zgodność</w:t>
      </w:r>
      <w:r w:rsidR="006E1F2E">
        <w:rPr>
          <w:rFonts w:ascii="Arial Narrow" w:hAnsi="Arial Narrow" w:cs="Arial"/>
          <w:color w:val="000000"/>
          <w:sz w:val="22"/>
          <w:szCs w:val="22"/>
        </w:rPr>
        <w:t xml:space="preserve"> z </w:t>
      </w:r>
      <w:r w:rsidRPr="000D39DF">
        <w:rPr>
          <w:rFonts w:ascii="Arial Narrow" w:hAnsi="Arial Narrow" w:cs="Arial"/>
          <w:color w:val="000000"/>
          <w:sz w:val="22"/>
          <w:szCs w:val="22"/>
        </w:rPr>
        <w:t xml:space="preserve">oryginałem kopii </w:t>
      </w:r>
      <w:r w:rsidR="000624F7">
        <w:rPr>
          <w:rFonts w:ascii="Arial Narrow" w:hAnsi="Arial Narrow" w:cs="Arial"/>
          <w:color w:val="000000"/>
          <w:sz w:val="22"/>
          <w:szCs w:val="22"/>
        </w:rPr>
        <w:t>u</w:t>
      </w:r>
      <w:r w:rsidRPr="000D39DF">
        <w:rPr>
          <w:rFonts w:ascii="Arial Narrow" w:hAnsi="Arial Narrow" w:cs="Arial"/>
          <w:color w:val="000000"/>
          <w:sz w:val="22"/>
          <w:szCs w:val="22"/>
        </w:rPr>
        <w:t>mowy</w:t>
      </w:r>
      <w:r w:rsidR="006E1F2E">
        <w:rPr>
          <w:rFonts w:ascii="Arial Narrow" w:hAnsi="Arial Narrow" w:cs="Arial"/>
          <w:color w:val="000000"/>
          <w:sz w:val="22"/>
          <w:szCs w:val="22"/>
        </w:rPr>
        <w:t xml:space="preserve"> o </w:t>
      </w:r>
      <w:r w:rsidRPr="000D39DF">
        <w:rPr>
          <w:rFonts w:ascii="Arial Narrow" w:hAnsi="Arial Narrow" w:cs="Arial"/>
          <w:color w:val="000000"/>
          <w:sz w:val="22"/>
          <w:szCs w:val="22"/>
        </w:rPr>
        <w:t>podwykonawstwo lub jej zmiany</w:t>
      </w:r>
      <w:r w:rsidR="006E1F2E">
        <w:rPr>
          <w:rFonts w:ascii="Arial Narrow" w:hAnsi="Arial Narrow" w:cs="Arial"/>
          <w:color w:val="000000"/>
          <w:sz w:val="22"/>
          <w:szCs w:val="22"/>
        </w:rPr>
        <w:t xml:space="preserve"> w </w:t>
      </w:r>
      <w:r w:rsidRPr="000D39DF">
        <w:rPr>
          <w:rFonts w:ascii="Arial Narrow" w:hAnsi="Arial Narrow" w:cs="Arial"/>
          <w:color w:val="000000"/>
          <w:sz w:val="22"/>
          <w:szCs w:val="22"/>
        </w:rPr>
        <w:t xml:space="preserve">wysokości </w:t>
      </w:r>
      <w:r w:rsidR="00550B0F">
        <w:rPr>
          <w:rFonts w:ascii="Arial Narrow" w:hAnsi="Arial Narrow" w:cs="Arial"/>
          <w:b/>
          <w:bCs/>
          <w:color w:val="000000"/>
          <w:sz w:val="22"/>
          <w:szCs w:val="22"/>
          <w:highlight w:val="yellow"/>
        </w:rPr>
        <w:t>1</w:t>
      </w:r>
      <w:r w:rsidR="00FB1441">
        <w:rPr>
          <w:rFonts w:ascii="Arial Narrow" w:hAnsi="Arial Narrow" w:cs="Arial"/>
          <w:b/>
          <w:bCs/>
          <w:color w:val="000000"/>
          <w:sz w:val="22"/>
          <w:szCs w:val="22"/>
          <w:highlight w:val="yellow"/>
        </w:rPr>
        <w:t>0</w:t>
      </w:r>
      <w:r w:rsidR="00CF0357" w:rsidRPr="0072611A">
        <w:rPr>
          <w:rFonts w:ascii="Arial Narrow" w:hAnsi="Arial Narrow" w:cs="Arial"/>
          <w:b/>
          <w:bCs/>
          <w:color w:val="000000"/>
          <w:sz w:val="22"/>
          <w:szCs w:val="22"/>
          <w:highlight w:val="yellow"/>
        </w:rPr>
        <w:t>.</w:t>
      </w:r>
      <w:r w:rsidRPr="0072611A">
        <w:rPr>
          <w:rFonts w:ascii="Arial Narrow" w:hAnsi="Arial Narrow" w:cs="Arial"/>
          <w:b/>
          <w:bCs/>
          <w:color w:val="000000"/>
          <w:sz w:val="22"/>
          <w:szCs w:val="22"/>
          <w:highlight w:val="yellow"/>
        </w:rPr>
        <w:t>000</w:t>
      </w:r>
      <w:r w:rsidR="60A4BC92" w:rsidRPr="0072611A">
        <w:rPr>
          <w:rFonts w:ascii="Arial Narrow" w:hAnsi="Arial Narrow" w:cs="Arial"/>
          <w:b/>
          <w:bCs/>
          <w:color w:val="000000"/>
          <w:sz w:val="22"/>
          <w:szCs w:val="22"/>
          <w:highlight w:val="yellow"/>
        </w:rPr>
        <w:t>,00</w:t>
      </w:r>
      <w:r w:rsidRPr="000D39DF">
        <w:rPr>
          <w:rFonts w:ascii="Arial Narrow" w:hAnsi="Arial Narrow" w:cs="Arial"/>
          <w:color w:val="000000"/>
          <w:sz w:val="22"/>
          <w:szCs w:val="22"/>
        </w:rPr>
        <w:t xml:space="preserve"> złotych </w:t>
      </w:r>
      <w:r w:rsidR="60A4BC92" w:rsidRPr="000D39DF">
        <w:rPr>
          <w:rFonts w:ascii="Arial Narrow" w:hAnsi="Arial Narrow" w:cs="Arial"/>
          <w:color w:val="000000"/>
          <w:sz w:val="22"/>
          <w:szCs w:val="22"/>
        </w:rPr>
        <w:t>(</w:t>
      </w:r>
      <w:r w:rsidR="00FB1441">
        <w:rPr>
          <w:rFonts w:ascii="Arial Narrow" w:hAnsi="Arial Narrow" w:cs="Arial"/>
          <w:color w:val="000000"/>
          <w:sz w:val="22"/>
          <w:szCs w:val="22"/>
        </w:rPr>
        <w:t>dziesięć tysięcy</w:t>
      </w:r>
      <w:r w:rsidR="60A4BC92" w:rsidRPr="000D39DF">
        <w:rPr>
          <w:rFonts w:ascii="Arial Narrow" w:hAnsi="Arial Narrow" w:cs="Arial"/>
          <w:color w:val="000000"/>
          <w:sz w:val="22"/>
          <w:szCs w:val="22"/>
        </w:rPr>
        <w:t xml:space="preserve"> złotych) </w:t>
      </w:r>
      <w:r w:rsidRPr="000D39DF">
        <w:rPr>
          <w:rFonts w:ascii="Arial Narrow" w:hAnsi="Arial Narrow" w:cs="Arial"/>
          <w:color w:val="000000"/>
          <w:sz w:val="22"/>
          <w:szCs w:val="22"/>
        </w:rPr>
        <w:t xml:space="preserve">za każdą nieprzedłożoną kopię </w:t>
      </w:r>
      <w:r w:rsidR="000624F7">
        <w:rPr>
          <w:rFonts w:ascii="Arial Narrow" w:hAnsi="Arial Narrow" w:cs="Arial"/>
          <w:color w:val="000000"/>
          <w:sz w:val="22"/>
          <w:szCs w:val="22"/>
        </w:rPr>
        <w:t>u</w:t>
      </w:r>
      <w:r w:rsidRPr="000D39DF">
        <w:rPr>
          <w:rFonts w:ascii="Arial Narrow" w:hAnsi="Arial Narrow" w:cs="Arial"/>
          <w:color w:val="000000"/>
          <w:sz w:val="22"/>
          <w:szCs w:val="22"/>
        </w:rPr>
        <w:t>mowy lub jej zmiany;</w:t>
      </w:r>
    </w:p>
    <w:p w14:paraId="30E44735" w14:textId="48BCAF09" w:rsidR="00233481" w:rsidRPr="000D39DF" w:rsidRDefault="573E2034" w:rsidP="004845B4">
      <w:pPr>
        <w:numPr>
          <w:ilvl w:val="1"/>
          <w:numId w:val="47"/>
        </w:numPr>
        <w:spacing w:line="276" w:lineRule="auto"/>
        <w:jc w:val="both"/>
        <w:rPr>
          <w:rFonts w:ascii="Arial Narrow" w:hAnsi="Arial Narrow" w:cs="Arial"/>
          <w:color w:val="000000"/>
          <w:sz w:val="22"/>
          <w:szCs w:val="22"/>
        </w:rPr>
      </w:pPr>
      <w:r w:rsidRPr="000D39DF">
        <w:rPr>
          <w:rFonts w:ascii="Arial Narrow" w:hAnsi="Arial Narrow" w:cs="Arial"/>
          <w:color w:val="000000"/>
          <w:sz w:val="22"/>
          <w:szCs w:val="22"/>
        </w:rPr>
        <w:t xml:space="preserve">za </w:t>
      </w:r>
      <w:r w:rsidRPr="000D39DF">
        <w:rPr>
          <w:rFonts w:ascii="Arial Narrow" w:hAnsi="Arial Narrow" w:cs="Arial"/>
          <w:sz w:val="22"/>
          <w:szCs w:val="22"/>
        </w:rPr>
        <w:t>dopuszczenie</w:t>
      </w:r>
      <w:r w:rsidRPr="000D39DF">
        <w:rPr>
          <w:rFonts w:ascii="Arial Narrow" w:hAnsi="Arial Narrow" w:cs="Arial"/>
          <w:color w:val="000000"/>
          <w:sz w:val="22"/>
          <w:szCs w:val="22"/>
        </w:rPr>
        <w:t xml:space="preserve"> do wykonywania robót budowlanych objętych </w:t>
      </w:r>
      <w:r w:rsidR="000624F7">
        <w:rPr>
          <w:rFonts w:ascii="Arial Narrow" w:hAnsi="Arial Narrow" w:cs="Arial"/>
          <w:color w:val="000000"/>
          <w:sz w:val="22"/>
          <w:szCs w:val="22"/>
        </w:rPr>
        <w:t>P</w:t>
      </w:r>
      <w:r w:rsidRPr="000D39DF">
        <w:rPr>
          <w:rFonts w:ascii="Arial Narrow" w:hAnsi="Arial Narrow" w:cs="Arial"/>
          <w:color w:val="000000"/>
          <w:sz w:val="22"/>
          <w:szCs w:val="22"/>
        </w:rPr>
        <w:t xml:space="preserve">rzedmiotem Umowy innego podmiotu niż </w:t>
      </w:r>
      <w:r w:rsidR="67D751D6" w:rsidRPr="000D39DF">
        <w:rPr>
          <w:rFonts w:ascii="Arial Narrow" w:hAnsi="Arial Narrow" w:cs="Arial"/>
          <w:color w:val="000000"/>
          <w:sz w:val="22"/>
          <w:szCs w:val="22"/>
        </w:rPr>
        <w:t xml:space="preserve">Wykonawca </w:t>
      </w:r>
      <w:r w:rsidRPr="000D39DF">
        <w:rPr>
          <w:rFonts w:ascii="Arial Narrow" w:hAnsi="Arial Narrow" w:cs="Arial"/>
          <w:color w:val="000000"/>
          <w:sz w:val="22"/>
          <w:szCs w:val="22"/>
        </w:rPr>
        <w:t xml:space="preserve">lub </w:t>
      </w:r>
      <w:r w:rsidR="007764BA" w:rsidRPr="000D39DF">
        <w:rPr>
          <w:rFonts w:ascii="Arial Narrow" w:hAnsi="Arial Narrow" w:cs="Arial"/>
          <w:color w:val="000000"/>
          <w:sz w:val="22"/>
          <w:szCs w:val="22"/>
        </w:rPr>
        <w:t xml:space="preserve">podwykonawca </w:t>
      </w:r>
      <w:r w:rsidRPr="000D39DF">
        <w:rPr>
          <w:rFonts w:ascii="Arial Narrow" w:hAnsi="Arial Narrow" w:cs="Arial"/>
          <w:color w:val="000000"/>
          <w:sz w:val="22"/>
          <w:szCs w:val="22"/>
        </w:rPr>
        <w:t xml:space="preserve">zaakceptowany przez </w:t>
      </w:r>
      <w:r w:rsidR="5E913C00" w:rsidRPr="000D39DF">
        <w:rPr>
          <w:rFonts w:ascii="Arial Narrow" w:hAnsi="Arial Narrow" w:cs="Arial"/>
          <w:snapToGrid w:val="0"/>
          <w:sz w:val="22"/>
          <w:szCs w:val="22"/>
        </w:rPr>
        <w:t>Zamawiającego</w:t>
      </w:r>
      <w:r w:rsidR="10CD65E3" w:rsidRPr="000D39DF">
        <w:rPr>
          <w:rFonts w:ascii="Arial Narrow" w:hAnsi="Arial Narrow" w:cs="Arial"/>
          <w:color w:val="000000"/>
          <w:sz w:val="22"/>
          <w:szCs w:val="22"/>
        </w:rPr>
        <w:t xml:space="preserve"> zgodnie</w:t>
      </w:r>
      <w:r w:rsidR="006E1F2E">
        <w:rPr>
          <w:rFonts w:ascii="Arial Narrow" w:hAnsi="Arial Narrow" w:cs="Arial"/>
          <w:color w:val="000000"/>
          <w:sz w:val="22"/>
          <w:szCs w:val="22"/>
        </w:rPr>
        <w:t xml:space="preserve"> z </w:t>
      </w:r>
      <w:r w:rsidR="10CD65E3" w:rsidRPr="000D39DF">
        <w:rPr>
          <w:rFonts w:ascii="Arial Narrow" w:hAnsi="Arial Narrow" w:cs="Arial"/>
          <w:color w:val="000000"/>
          <w:sz w:val="22"/>
          <w:szCs w:val="22"/>
        </w:rPr>
        <w:t xml:space="preserve">zasadami określonymi Umową </w:t>
      </w:r>
      <w:r w:rsidRPr="000D39DF">
        <w:rPr>
          <w:rFonts w:ascii="Arial Narrow" w:hAnsi="Arial Narrow" w:cs="Arial"/>
          <w:color w:val="000000"/>
          <w:sz w:val="22"/>
          <w:szCs w:val="22"/>
        </w:rPr>
        <w:t>-</w:t>
      </w:r>
      <w:r w:rsidR="006E1F2E">
        <w:rPr>
          <w:rFonts w:ascii="Arial Narrow" w:hAnsi="Arial Narrow" w:cs="Arial"/>
          <w:color w:val="000000"/>
          <w:sz w:val="22"/>
          <w:szCs w:val="22"/>
        </w:rPr>
        <w:t xml:space="preserve"> w </w:t>
      </w:r>
      <w:r w:rsidRPr="000D39DF">
        <w:rPr>
          <w:rFonts w:ascii="Arial Narrow" w:hAnsi="Arial Narrow" w:cs="Arial"/>
          <w:color w:val="000000"/>
          <w:sz w:val="22"/>
          <w:szCs w:val="22"/>
        </w:rPr>
        <w:t xml:space="preserve">wysokości </w:t>
      </w:r>
      <w:r w:rsidR="00550B0F">
        <w:rPr>
          <w:rFonts w:ascii="Arial Narrow" w:hAnsi="Arial Narrow" w:cs="Arial"/>
          <w:b/>
          <w:bCs/>
          <w:color w:val="000000"/>
          <w:sz w:val="22"/>
          <w:szCs w:val="22"/>
          <w:highlight w:val="yellow"/>
        </w:rPr>
        <w:t>5</w:t>
      </w:r>
      <w:r w:rsidR="10CD65E3" w:rsidRPr="0072611A">
        <w:rPr>
          <w:rFonts w:ascii="Arial Narrow" w:hAnsi="Arial Narrow" w:cs="Arial"/>
          <w:b/>
          <w:bCs/>
          <w:color w:val="000000"/>
          <w:sz w:val="22"/>
          <w:szCs w:val="22"/>
          <w:highlight w:val="yellow"/>
        </w:rPr>
        <w:t>%</w:t>
      </w:r>
      <w:r w:rsidR="10CD65E3" w:rsidRPr="000D39DF">
        <w:rPr>
          <w:rFonts w:ascii="Arial Narrow" w:hAnsi="Arial Narrow" w:cs="Arial"/>
          <w:color w:val="000000"/>
          <w:sz w:val="22"/>
          <w:szCs w:val="22"/>
        </w:rPr>
        <w:t xml:space="preserve"> w</w:t>
      </w:r>
      <w:r w:rsidRPr="000D39DF">
        <w:rPr>
          <w:rFonts w:ascii="Arial Narrow" w:hAnsi="Arial Narrow" w:cs="Arial"/>
          <w:color w:val="000000"/>
          <w:sz w:val="22"/>
          <w:szCs w:val="22"/>
        </w:rPr>
        <w:t>ynagrodzenia</w:t>
      </w:r>
      <w:r w:rsidR="10CD65E3" w:rsidRPr="000D39DF">
        <w:rPr>
          <w:rFonts w:ascii="Arial Narrow" w:hAnsi="Arial Narrow" w:cs="Arial"/>
          <w:color w:val="000000"/>
          <w:sz w:val="22"/>
          <w:szCs w:val="22"/>
        </w:rPr>
        <w:t xml:space="preserve"> netto należnego podwykonawcy</w:t>
      </w:r>
      <w:r w:rsidRPr="000D39DF">
        <w:rPr>
          <w:rFonts w:ascii="Arial Narrow" w:hAnsi="Arial Narrow" w:cs="Arial"/>
          <w:color w:val="000000"/>
          <w:sz w:val="22"/>
          <w:szCs w:val="22"/>
        </w:rPr>
        <w:t>;</w:t>
      </w:r>
    </w:p>
    <w:p w14:paraId="408C842F" w14:textId="54A92F24" w:rsidR="00233481" w:rsidRPr="000D39DF" w:rsidRDefault="573E2034" w:rsidP="004845B4">
      <w:pPr>
        <w:numPr>
          <w:ilvl w:val="1"/>
          <w:numId w:val="47"/>
        </w:numPr>
        <w:spacing w:line="276" w:lineRule="auto"/>
        <w:jc w:val="both"/>
        <w:rPr>
          <w:rFonts w:ascii="Arial Narrow" w:hAnsi="Arial Narrow" w:cs="Arial"/>
          <w:color w:val="000000"/>
          <w:sz w:val="22"/>
          <w:szCs w:val="22"/>
        </w:rPr>
      </w:pPr>
      <w:r w:rsidRPr="000D39DF">
        <w:rPr>
          <w:rFonts w:ascii="Arial Narrow" w:hAnsi="Arial Narrow" w:cs="Arial"/>
          <w:color w:val="000000" w:themeColor="text1"/>
          <w:sz w:val="22"/>
          <w:szCs w:val="22"/>
        </w:rPr>
        <w:t xml:space="preserve">za </w:t>
      </w:r>
      <w:r w:rsidRPr="000D39DF">
        <w:rPr>
          <w:rFonts w:ascii="Arial Narrow" w:hAnsi="Arial Narrow" w:cs="Arial"/>
          <w:sz w:val="22"/>
          <w:szCs w:val="22"/>
        </w:rPr>
        <w:t>zawinione</w:t>
      </w:r>
      <w:r w:rsidRPr="000D39DF">
        <w:rPr>
          <w:rFonts w:ascii="Arial Narrow" w:hAnsi="Arial Narrow" w:cs="Arial"/>
          <w:color w:val="000000" w:themeColor="text1"/>
          <w:sz w:val="22"/>
          <w:szCs w:val="22"/>
        </w:rPr>
        <w:t xml:space="preserve"> prz</w:t>
      </w:r>
      <w:r w:rsidR="10CD65E3" w:rsidRPr="000D39DF">
        <w:rPr>
          <w:rFonts w:ascii="Arial Narrow" w:hAnsi="Arial Narrow" w:cs="Arial"/>
          <w:color w:val="000000" w:themeColor="text1"/>
          <w:sz w:val="22"/>
          <w:szCs w:val="22"/>
        </w:rPr>
        <w:t xml:space="preserve">erwanie realizacji robót przez </w:t>
      </w:r>
      <w:r w:rsidR="67D751D6" w:rsidRPr="000D39DF">
        <w:rPr>
          <w:rFonts w:ascii="Arial Narrow" w:hAnsi="Arial Narrow" w:cs="Arial"/>
          <w:color w:val="000000" w:themeColor="text1"/>
          <w:sz w:val="22"/>
          <w:szCs w:val="22"/>
        </w:rPr>
        <w:t xml:space="preserve">Wykonawcę </w:t>
      </w:r>
      <w:r w:rsidR="60A4BC92" w:rsidRPr="000D39DF">
        <w:rPr>
          <w:rFonts w:ascii="Arial Narrow" w:hAnsi="Arial Narrow" w:cs="Arial"/>
          <w:color w:val="000000" w:themeColor="text1"/>
          <w:sz w:val="22"/>
          <w:szCs w:val="22"/>
        </w:rPr>
        <w:t xml:space="preserve">trwające powyżej </w:t>
      </w:r>
      <w:r w:rsidR="60A4BC92" w:rsidRPr="002F724B">
        <w:rPr>
          <w:rFonts w:ascii="Arial Narrow" w:hAnsi="Arial Narrow" w:cs="Arial"/>
          <w:b/>
          <w:bCs/>
          <w:color w:val="000000" w:themeColor="text1"/>
          <w:sz w:val="22"/>
          <w:szCs w:val="22"/>
        </w:rPr>
        <w:t>14 dni</w:t>
      </w:r>
      <w:r w:rsidR="006E1F2E">
        <w:rPr>
          <w:rFonts w:ascii="Arial Narrow" w:hAnsi="Arial Narrow" w:cs="Arial"/>
          <w:color w:val="000000" w:themeColor="text1"/>
          <w:sz w:val="22"/>
          <w:szCs w:val="22"/>
        </w:rPr>
        <w:t xml:space="preserve"> w </w:t>
      </w:r>
      <w:r w:rsidRPr="000D39DF">
        <w:rPr>
          <w:rFonts w:ascii="Arial Narrow" w:hAnsi="Arial Narrow" w:cs="Arial"/>
          <w:color w:val="000000" w:themeColor="text1"/>
          <w:sz w:val="22"/>
          <w:szCs w:val="22"/>
        </w:rPr>
        <w:t xml:space="preserve">wysokości </w:t>
      </w:r>
      <w:r w:rsidRPr="0072611A">
        <w:rPr>
          <w:rFonts w:ascii="Arial Narrow" w:hAnsi="Arial Narrow" w:cs="Arial"/>
          <w:b/>
          <w:bCs/>
          <w:color w:val="000000" w:themeColor="text1"/>
          <w:sz w:val="22"/>
          <w:szCs w:val="22"/>
          <w:highlight w:val="yellow"/>
        </w:rPr>
        <w:t>0,2%</w:t>
      </w:r>
      <w:r w:rsidRPr="000D39DF">
        <w:rPr>
          <w:rFonts w:ascii="Arial Narrow" w:hAnsi="Arial Narrow" w:cs="Arial"/>
          <w:color w:val="000000" w:themeColor="text1"/>
          <w:sz w:val="22"/>
          <w:szCs w:val="22"/>
        </w:rPr>
        <w:t xml:space="preserve"> Wynagrodzenia</w:t>
      </w:r>
      <w:r w:rsidR="2598A646" w:rsidRPr="000D39DF">
        <w:rPr>
          <w:rFonts w:ascii="Arial Narrow" w:hAnsi="Arial Narrow" w:cs="Arial"/>
          <w:color w:val="000000" w:themeColor="text1"/>
          <w:sz w:val="22"/>
          <w:szCs w:val="22"/>
        </w:rPr>
        <w:t xml:space="preserve"> </w:t>
      </w:r>
      <w:r w:rsidR="007172B2">
        <w:rPr>
          <w:rFonts w:ascii="Arial Narrow" w:hAnsi="Arial Narrow" w:cs="Arial"/>
          <w:color w:val="000000" w:themeColor="text1"/>
          <w:sz w:val="22"/>
          <w:szCs w:val="22"/>
        </w:rPr>
        <w:t>U</w:t>
      </w:r>
      <w:r w:rsidR="2598A646" w:rsidRPr="000D39DF">
        <w:rPr>
          <w:rFonts w:ascii="Arial Narrow" w:hAnsi="Arial Narrow" w:cs="Arial"/>
          <w:color w:val="000000" w:themeColor="text1"/>
          <w:sz w:val="22"/>
          <w:szCs w:val="22"/>
        </w:rPr>
        <w:t>mownego</w:t>
      </w:r>
      <w:r w:rsidRPr="000D39DF">
        <w:rPr>
          <w:rFonts w:ascii="Arial Narrow" w:hAnsi="Arial Narrow" w:cs="Arial"/>
          <w:color w:val="000000" w:themeColor="text1"/>
          <w:sz w:val="22"/>
          <w:szCs w:val="22"/>
        </w:rPr>
        <w:t>, za k</w:t>
      </w:r>
      <w:r w:rsidR="60A4BC92" w:rsidRPr="000D39DF">
        <w:rPr>
          <w:rFonts w:ascii="Arial Narrow" w:hAnsi="Arial Narrow" w:cs="Arial"/>
          <w:color w:val="000000" w:themeColor="text1"/>
          <w:sz w:val="22"/>
          <w:szCs w:val="22"/>
        </w:rPr>
        <w:t>ażdy rozpoczęty dzień przerwy</w:t>
      </w:r>
      <w:r w:rsidR="006E1F2E">
        <w:rPr>
          <w:rFonts w:ascii="Arial Narrow" w:hAnsi="Arial Narrow" w:cs="Arial"/>
          <w:color w:val="000000" w:themeColor="text1"/>
          <w:sz w:val="22"/>
          <w:szCs w:val="22"/>
        </w:rPr>
        <w:t xml:space="preserve"> w </w:t>
      </w:r>
      <w:r w:rsidRPr="000D39DF">
        <w:rPr>
          <w:rFonts w:ascii="Arial Narrow" w:hAnsi="Arial Narrow" w:cs="Arial"/>
          <w:color w:val="000000" w:themeColor="text1"/>
          <w:sz w:val="22"/>
          <w:szCs w:val="22"/>
        </w:rPr>
        <w:t xml:space="preserve">wykonywaniu </w:t>
      </w:r>
      <w:r w:rsidR="10CD65E3" w:rsidRPr="000D39DF">
        <w:rPr>
          <w:rFonts w:ascii="Arial Narrow" w:hAnsi="Arial Narrow" w:cs="Arial"/>
          <w:color w:val="000000" w:themeColor="text1"/>
          <w:sz w:val="22"/>
          <w:szCs w:val="22"/>
        </w:rPr>
        <w:t>Przedmiotu Umowy</w:t>
      </w:r>
      <w:r w:rsidRPr="000D39DF">
        <w:rPr>
          <w:rFonts w:ascii="Arial Narrow" w:hAnsi="Arial Narrow" w:cs="Arial"/>
          <w:color w:val="000000" w:themeColor="text1"/>
          <w:sz w:val="22"/>
          <w:szCs w:val="22"/>
        </w:rPr>
        <w:t>,</w:t>
      </w:r>
    </w:p>
    <w:p w14:paraId="2FB8099C" w14:textId="6BCBDE57" w:rsidR="00026E26" w:rsidRPr="000D39DF" w:rsidRDefault="1C57A578" w:rsidP="004845B4">
      <w:pPr>
        <w:numPr>
          <w:ilvl w:val="1"/>
          <w:numId w:val="47"/>
        </w:numPr>
        <w:spacing w:line="276" w:lineRule="auto"/>
        <w:jc w:val="both"/>
        <w:rPr>
          <w:rFonts w:ascii="Arial Narrow" w:hAnsi="Arial Narrow" w:cs="Arial"/>
          <w:sz w:val="22"/>
          <w:szCs w:val="22"/>
        </w:rPr>
      </w:pPr>
      <w:r w:rsidRPr="000D39DF">
        <w:rPr>
          <w:rFonts w:ascii="Arial Narrow" w:hAnsi="Arial Narrow" w:cs="Arial"/>
          <w:sz w:val="22"/>
          <w:szCs w:val="22"/>
        </w:rPr>
        <w:t>z</w:t>
      </w:r>
      <w:r w:rsidR="21CB4110" w:rsidRPr="000D39DF">
        <w:rPr>
          <w:rFonts w:ascii="Arial Narrow" w:hAnsi="Arial Narrow" w:cs="Arial"/>
          <w:sz w:val="22"/>
          <w:szCs w:val="22"/>
        </w:rPr>
        <w:t>a prowadzenie robót budowlanych bez uprawnionego nadzoru nad robotami ob</w:t>
      </w:r>
      <w:r w:rsidR="00992E5E" w:rsidRPr="000D39DF">
        <w:rPr>
          <w:rFonts w:ascii="Arial Narrow" w:hAnsi="Arial Narrow" w:cs="Arial"/>
          <w:sz w:val="22"/>
          <w:szCs w:val="22"/>
        </w:rPr>
        <w:t>jętymi Przedmiotem Umowy stosow</w:t>
      </w:r>
      <w:r w:rsidR="21CB4110" w:rsidRPr="000D39DF">
        <w:rPr>
          <w:rFonts w:ascii="Arial Narrow" w:hAnsi="Arial Narrow" w:cs="Arial"/>
          <w:sz w:val="22"/>
          <w:szCs w:val="22"/>
        </w:rPr>
        <w:t xml:space="preserve">nie do </w:t>
      </w:r>
      <w:r w:rsidR="00992E5E" w:rsidRPr="000D39DF">
        <w:rPr>
          <w:rFonts w:ascii="Arial Narrow" w:hAnsi="Arial Narrow" w:cs="Arial"/>
          <w:sz w:val="22"/>
          <w:szCs w:val="22"/>
        </w:rPr>
        <w:t>§</w:t>
      </w:r>
      <w:r w:rsidR="007764BA" w:rsidRPr="000D39DF">
        <w:rPr>
          <w:rFonts w:ascii="Arial Narrow" w:hAnsi="Arial Narrow" w:cs="Arial"/>
          <w:sz w:val="22"/>
          <w:szCs w:val="22"/>
        </w:rPr>
        <w:t xml:space="preserve"> </w:t>
      </w:r>
      <w:r w:rsidR="00992E5E" w:rsidRPr="000D39DF">
        <w:rPr>
          <w:rFonts w:ascii="Arial Narrow" w:hAnsi="Arial Narrow" w:cs="Arial"/>
          <w:sz w:val="22"/>
          <w:szCs w:val="22"/>
        </w:rPr>
        <w:t xml:space="preserve">3 ust. 3 </w:t>
      </w:r>
      <w:r w:rsidR="007764BA" w:rsidRPr="000D39DF">
        <w:rPr>
          <w:rFonts w:ascii="Arial Narrow" w:hAnsi="Arial Narrow" w:cs="Arial"/>
          <w:sz w:val="22"/>
          <w:szCs w:val="22"/>
        </w:rPr>
        <w:t>lit</w:t>
      </w:r>
      <w:r w:rsidR="00992E5E" w:rsidRPr="000D39DF">
        <w:rPr>
          <w:rFonts w:ascii="Arial Narrow" w:hAnsi="Arial Narrow" w:cs="Arial"/>
          <w:sz w:val="22"/>
          <w:szCs w:val="22"/>
        </w:rPr>
        <w:t xml:space="preserve"> c)</w:t>
      </w:r>
      <w:r w:rsidR="21CB4110" w:rsidRPr="000D39DF">
        <w:rPr>
          <w:rFonts w:ascii="Arial Narrow" w:hAnsi="Arial Narrow" w:cs="Arial"/>
          <w:sz w:val="22"/>
          <w:szCs w:val="22"/>
        </w:rPr>
        <w:t xml:space="preserve"> Umowy</w:t>
      </w:r>
      <w:r w:rsidR="3892CB2D" w:rsidRPr="000D39DF">
        <w:rPr>
          <w:rFonts w:ascii="Arial Narrow" w:hAnsi="Arial Narrow" w:cs="Arial"/>
          <w:sz w:val="22"/>
          <w:szCs w:val="22"/>
        </w:rPr>
        <w:t>,</w:t>
      </w:r>
      <w:r w:rsidR="006E1F2E">
        <w:rPr>
          <w:rFonts w:ascii="Arial Narrow" w:hAnsi="Arial Narrow" w:cs="Arial"/>
          <w:sz w:val="22"/>
          <w:szCs w:val="22"/>
        </w:rPr>
        <w:t xml:space="preserve"> w </w:t>
      </w:r>
      <w:r w:rsidR="3892CB2D" w:rsidRPr="000D39DF">
        <w:rPr>
          <w:rFonts w:ascii="Arial Narrow" w:hAnsi="Arial Narrow" w:cs="Arial"/>
          <w:sz w:val="22"/>
          <w:szCs w:val="22"/>
        </w:rPr>
        <w:t>wysoko</w:t>
      </w:r>
      <w:r w:rsidR="00992E5E" w:rsidRPr="000D39DF">
        <w:rPr>
          <w:rFonts w:ascii="Arial Narrow" w:hAnsi="Arial Narrow" w:cs="Arial"/>
          <w:sz w:val="22"/>
          <w:szCs w:val="22"/>
        </w:rPr>
        <w:t>ś</w:t>
      </w:r>
      <w:r w:rsidR="3892CB2D" w:rsidRPr="000D39DF">
        <w:rPr>
          <w:rFonts w:ascii="Arial Narrow" w:hAnsi="Arial Narrow" w:cs="Arial"/>
          <w:sz w:val="22"/>
          <w:szCs w:val="22"/>
        </w:rPr>
        <w:t xml:space="preserve">ci </w:t>
      </w:r>
      <w:r w:rsidR="00550B0F">
        <w:rPr>
          <w:rFonts w:ascii="Arial Narrow" w:hAnsi="Arial Narrow" w:cs="Arial"/>
          <w:b/>
          <w:bCs/>
          <w:sz w:val="22"/>
          <w:szCs w:val="22"/>
          <w:highlight w:val="yellow"/>
        </w:rPr>
        <w:t>2</w:t>
      </w:r>
      <w:r w:rsidR="007764BA" w:rsidRPr="0072611A">
        <w:rPr>
          <w:rFonts w:ascii="Arial Narrow" w:hAnsi="Arial Narrow" w:cs="Arial"/>
          <w:b/>
          <w:bCs/>
          <w:sz w:val="22"/>
          <w:szCs w:val="22"/>
          <w:highlight w:val="yellow"/>
        </w:rPr>
        <w:t>.</w:t>
      </w:r>
      <w:r w:rsidR="3892CB2D" w:rsidRPr="0072611A">
        <w:rPr>
          <w:rFonts w:ascii="Arial Narrow" w:hAnsi="Arial Narrow" w:cs="Arial"/>
          <w:b/>
          <w:bCs/>
          <w:sz w:val="22"/>
          <w:szCs w:val="22"/>
          <w:highlight w:val="yellow"/>
        </w:rPr>
        <w:t>000,00 zł</w:t>
      </w:r>
      <w:r w:rsidR="3892CB2D" w:rsidRPr="000D39DF">
        <w:rPr>
          <w:rFonts w:ascii="Arial Narrow" w:hAnsi="Arial Narrow" w:cs="Arial"/>
          <w:sz w:val="22"/>
          <w:szCs w:val="22"/>
        </w:rPr>
        <w:t xml:space="preserve"> (</w:t>
      </w:r>
      <w:r w:rsidR="000252AC">
        <w:rPr>
          <w:rFonts w:ascii="Arial Narrow" w:hAnsi="Arial Narrow" w:cs="Arial"/>
          <w:sz w:val="22"/>
          <w:szCs w:val="22"/>
        </w:rPr>
        <w:t>dwa tysiące</w:t>
      </w:r>
      <w:r w:rsidR="3892CB2D" w:rsidRPr="000D39DF">
        <w:rPr>
          <w:rFonts w:ascii="Arial Narrow" w:hAnsi="Arial Narrow" w:cs="Arial"/>
          <w:sz w:val="22"/>
          <w:szCs w:val="22"/>
        </w:rPr>
        <w:t xml:space="preserve"> złotych</w:t>
      </w:r>
      <w:r w:rsidR="007764BA" w:rsidRPr="000D39DF">
        <w:rPr>
          <w:rFonts w:ascii="Arial Narrow" w:hAnsi="Arial Narrow" w:cs="Arial"/>
          <w:sz w:val="22"/>
          <w:szCs w:val="22"/>
        </w:rPr>
        <w:t>)</w:t>
      </w:r>
      <w:r w:rsidR="3892CB2D" w:rsidRPr="000D39DF">
        <w:rPr>
          <w:rFonts w:ascii="Arial Narrow" w:hAnsi="Arial Narrow" w:cs="Arial"/>
          <w:sz w:val="22"/>
          <w:szCs w:val="22"/>
        </w:rPr>
        <w:t xml:space="preserve"> za każdy jednostkowy przypadek naruszenia,</w:t>
      </w:r>
    </w:p>
    <w:p w14:paraId="62941295" w14:textId="2F685788" w:rsidR="00026E26" w:rsidRPr="000D39DF" w:rsidRDefault="00992E5E" w:rsidP="004845B4">
      <w:pPr>
        <w:numPr>
          <w:ilvl w:val="1"/>
          <w:numId w:val="47"/>
        </w:numPr>
        <w:spacing w:line="276" w:lineRule="auto"/>
        <w:jc w:val="both"/>
        <w:rPr>
          <w:rFonts w:ascii="Arial Narrow" w:hAnsi="Arial Narrow" w:cs="Arial"/>
          <w:sz w:val="22"/>
          <w:szCs w:val="22"/>
        </w:rPr>
      </w:pPr>
      <w:r w:rsidRPr="000D39DF">
        <w:rPr>
          <w:rFonts w:ascii="Arial Narrow" w:hAnsi="Arial Narrow" w:cs="Arial"/>
          <w:sz w:val="22"/>
          <w:szCs w:val="22"/>
        </w:rPr>
        <w:lastRenderedPageBreak/>
        <w:t>z</w:t>
      </w:r>
      <w:r w:rsidR="7A20A12E" w:rsidRPr="000D39DF">
        <w:rPr>
          <w:rFonts w:ascii="Arial Narrow" w:hAnsi="Arial Narrow" w:cs="Arial"/>
          <w:sz w:val="22"/>
          <w:szCs w:val="22"/>
        </w:rPr>
        <w:t xml:space="preserve">a brak realizacji obowiązku zabezpieczenia terenu budowy przed </w:t>
      </w:r>
      <w:r w:rsidR="60E61F49" w:rsidRPr="000D39DF">
        <w:rPr>
          <w:rFonts w:ascii="Arial Narrow" w:hAnsi="Arial Narrow" w:cs="Arial"/>
          <w:sz w:val="22"/>
          <w:szCs w:val="22"/>
        </w:rPr>
        <w:t>d</w:t>
      </w:r>
      <w:r w:rsidR="7A20A12E" w:rsidRPr="000D39DF">
        <w:rPr>
          <w:rFonts w:ascii="Arial Narrow" w:hAnsi="Arial Narrow" w:cs="Arial"/>
          <w:sz w:val="22"/>
          <w:szCs w:val="22"/>
        </w:rPr>
        <w:t>ost</w:t>
      </w:r>
      <w:r w:rsidR="11DA74FB" w:rsidRPr="000D39DF">
        <w:rPr>
          <w:rFonts w:ascii="Arial Narrow" w:hAnsi="Arial Narrow" w:cs="Arial"/>
          <w:sz w:val="22"/>
          <w:szCs w:val="22"/>
        </w:rPr>
        <w:t>ę</w:t>
      </w:r>
      <w:r w:rsidR="7A20A12E" w:rsidRPr="000D39DF">
        <w:rPr>
          <w:rFonts w:ascii="Arial Narrow" w:hAnsi="Arial Narrow" w:cs="Arial"/>
          <w:sz w:val="22"/>
          <w:szCs w:val="22"/>
        </w:rPr>
        <w:t>pe</w:t>
      </w:r>
      <w:r w:rsidR="02EAB59B" w:rsidRPr="000D39DF">
        <w:rPr>
          <w:rFonts w:ascii="Arial Narrow" w:hAnsi="Arial Narrow" w:cs="Arial"/>
          <w:sz w:val="22"/>
          <w:szCs w:val="22"/>
        </w:rPr>
        <w:t>m os</w:t>
      </w:r>
      <w:r w:rsidR="7A20A12E" w:rsidRPr="000D39DF">
        <w:rPr>
          <w:rFonts w:ascii="Arial Narrow" w:hAnsi="Arial Narrow" w:cs="Arial"/>
          <w:sz w:val="22"/>
          <w:szCs w:val="22"/>
        </w:rPr>
        <w:t>ób nieupowa</w:t>
      </w:r>
      <w:r w:rsidRPr="000D39DF">
        <w:rPr>
          <w:rFonts w:ascii="Arial Narrow" w:hAnsi="Arial Narrow" w:cs="Arial"/>
          <w:sz w:val="22"/>
          <w:szCs w:val="22"/>
        </w:rPr>
        <w:t>ż</w:t>
      </w:r>
      <w:r w:rsidR="7A20A12E" w:rsidRPr="000D39DF">
        <w:rPr>
          <w:rFonts w:ascii="Arial Narrow" w:hAnsi="Arial Narrow" w:cs="Arial"/>
          <w:sz w:val="22"/>
          <w:szCs w:val="22"/>
        </w:rPr>
        <w:t xml:space="preserve">nionych </w:t>
      </w:r>
      <w:r w:rsidR="72DE213F" w:rsidRPr="000D39DF">
        <w:rPr>
          <w:rFonts w:ascii="Arial Narrow" w:hAnsi="Arial Narrow" w:cs="Arial"/>
          <w:sz w:val="22"/>
          <w:szCs w:val="22"/>
        </w:rPr>
        <w:t xml:space="preserve">na </w:t>
      </w:r>
      <w:r w:rsidRPr="000D39DF">
        <w:rPr>
          <w:rFonts w:ascii="Arial Narrow" w:hAnsi="Arial Narrow" w:cs="Arial"/>
          <w:sz w:val="22"/>
          <w:szCs w:val="22"/>
        </w:rPr>
        <w:t>za</w:t>
      </w:r>
      <w:r w:rsidR="7A20A12E" w:rsidRPr="000D39DF">
        <w:rPr>
          <w:rFonts w:ascii="Arial Narrow" w:hAnsi="Arial Narrow" w:cs="Arial"/>
          <w:sz w:val="22"/>
          <w:szCs w:val="22"/>
        </w:rPr>
        <w:t>sadach okre</w:t>
      </w:r>
      <w:r w:rsidR="06E3BF33" w:rsidRPr="000D39DF">
        <w:rPr>
          <w:rFonts w:ascii="Arial Narrow" w:hAnsi="Arial Narrow" w:cs="Arial"/>
          <w:sz w:val="22"/>
          <w:szCs w:val="22"/>
        </w:rPr>
        <w:t>ś</w:t>
      </w:r>
      <w:r w:rsidR="7A20A12E" w:rsidRPr="000D39DF">
        <w:rPr>
          <w:rFonts w:ascii="Arial Narrow" w:hAnsi="Arial Narrow" w:cs="Arial"/>
          <w:sz w:val="22"/>
          <w:szCs w:val="22"/>
        </w:rPr>
        <w:t>lonych</w:t>
      </w:r>
      <w:r w:rsidR="006E1F2E">
        <w:rPr>
          <w:rFonts w:ascii="Arial Narrow" w:hAnsi="Arial Narrow" w:cs="Arial"/>
          <w:sz w:val="22"/>
          <w:szCs w:val="22"/>
        </w:rPr>
        <w:t xml:space="preserve"> w </w:t>
      </w:r>
      <w:r w:rsidRPr="000D39DF">
        <w:rPr>
          <w:rFonts w:ascii="Arial Narrow" w:hAnsi="Arial Narrow" w:cs="Arial"/>
          <w:sz w:val="22"/>
          <w:szCs w:val="22"/>
        </w:rPr>
        <w:t xml:space="preserve">§2 ust. 5 </w:t>
      </w:r>
      <w:r w:rsidR="7A20A12E" w:rsidRPr="000D39DF">
        <w:rPr>
          <w:rFonts w:ascii="Arial Narrow" w:hAnsi="Arial Narrow" w:cs="Arial"/>
          <w:sz w:val="22"/>
          <w:szCs w:val="22"/>
        </w:rPr>
        <w:t>Umowy</w:t>
      </w:r>
      <w:r w:rsidR="006E1F2E">
        <w:rPr>
          <w:rFonts w:ascii="Arial Narrow" w:hAnsi="Arial Narrow" w:cs="Arial"/>
          <w:sz w:val="22"/>
          <w:szCs w:val="22"/>
        </w:rPr>
        <w:t xml:space="preserve"> w </w:t>
      </w:r>
      <w:r w:rsidR="7A20A12E" w:rsidRPr="000D39DF">
        <w:rPr>
          <w:rFonts w:ascii="Arial Narrow" w:hAnsi="Arial Narrow" w:cs="Arial"/>
          <w:sz w:val="22"/>
          <w:szCs w:val="22"/>
        </w:rPr>
        <w:t>w</w:t>
      </w:r>
      <w:r w:rsidRPr="000D39DF">
        <w:rPr>
          <w:rFonts w:ascii="Arial Narrow" w:hAnsi="Arial Narrow" w:cs="Arial"/>
          <w:sz w:val="22"/>
          <w:szCs w:val="22"/>
        </w:rPr>
        <w:t>y</w:t>
      </w:r>
      <w:r w:rsidR="22A20A11" w:rsidRPr="000D39DF">
        <w:rPr>
          <w:rFonts w:ascii="Arial Narrow" w:hAnsi="Arial Narrow" w:cs="Arial"/>
          <w:sz w:val="22"/>
          <w:szCs w:val="22"/>
        </w:rPr>
        <w:t>s</w:t>
      </w:r>
      <w:r w:rsidR="7A20A12E" w:rsidRPr="000D39DF">
        <w:rPr>
          <w:rFonts w:ascii="Arial Narrow" w:hAnsi="Arial Narrow" w:cs="Arial"/>
          <w:sz w:val="22"/>
          <w:szCs w:val="22"/>
        </w:rPr>
        <w:t>oko</w:t>
      </w:r>
      <w:r w:rsidR="601D063B" w:rsidRPr="000D39DF">
        <w:rPr>
          <w:rFonts w:ascii="Arial Narrow" w:hAnsi="Arial Narrow" w:cs="Arial"/>
          <w:sz w:val="22"/>
          <w:szCs w:val="22"/>
        </w:rPr>
        <w:t>ś</w:t>
      </w:r>
      <w:r w:rsidR="7A20A12E" w:rsidRPr="000D39DF">
        <w:rPr>
          <w:rFonts w:ascii="Arial Narrow" w:hAnsi="Arial Narrow" w:cs="Arial"/>
          <w:sz w:val="22"/>
          <w:szCs w:val="22"/>
        </w:rPr>
        <w:t>ci</w:t>
      </w:r>
      <w:r w:rsidR="3CE77CD7" w:rsidRPr="000D39DF">
        <w:rPr>
          <w:rFonts w:ascii="Arial Narrow" w:hAnsi="Arial Narrow" w:cs="Arial"/>
          <w:sz w:val="22"/>
          <w:szCs w:val="22"/>
        </w:rPr>
        <w:t xml:space="preserve"> </w:t>
      </w:r>
      <w:r w:rsidR="7A20A12E" w:rsidRPr="0072611A">
        <w:rPr>
          <w:rFonts w:ascii="Arial Narrow" w:hAnsi="Arial Narrow" w:cs="Arial"/>
          <w:b/>
          <w:bCs/>
          <w:sz w:val="22"/>
          <w:szCs w:val="22"/>
          <w:highlight w:val="yellow"/>
        </w:rPr>
        <w:t>5</w:t>
      </w:r>
      <w:r w:rsidRPr="0072611A">
        <w:rPr>
          <w:rFonts w:ascii="Arial Narrow" w:hAnsi="Arial Narrow" w:cs="Arial"/>
          <w:b/>
          <w:bCs/>
          <w:sz w:val="22"/>
          <w:szCs w:val="22"/>
          <w:highlight w:val="yellow"/>
        </w:rPr>
        <w:t>00</w:t>
      </w:r>
      <w:r w:rsidR="000F0B51" w:rsidRPr="0072611A">
        <w:rPr>
          <w:rFonts w:ascii="Arial Narrow" w:hAnsi="Arial Narrow" w:cs="Arial"/>
          <w:b/>
          <w:bCs/>
          <w:sz w:val="22"/>
          <w:szCs w:val="22"/>
          <w:highlight w:val="yellow"/>
        </w:rPr>
        <w:t xml:space="preserve"> </w:t>
      </w:r>
      <w:r w:rsidR="7A20A12E" w:rsidRPr="0072611A">
        <w:rPr>
          <w:rFonts w:ascii="Arial Narrow" w:hAnsi="Arial Narrow" w:cs="Arial"/>
          <w:b/>
          <w:bCs/>
          <w:sz w:val="22"/>
          <w:szCs w:val="22"/>
          <w:highlight w:val="yellow"/>
        </w:rPr>
        <w:t>zł</w:t>
      </w:r>
      <w:r w:rsidR="7A20A12E" w:rsidRPr="000D39DF">
        <w:rPr>
          <w:rFonts w:ascii="Arial Narrow" w:hAnsi="Arial Narrow" w:cs="Arial"/>
          <w:sz w:val="22"/>
          <w:szCs w:val="22"/>
        </w:rPr>
        <w:t xml:space="preserve"> (pięćse</w:t>
      </w:r>
      <w:r w:rsidRPr="000D39DF">
        <w:rPr>
          <w:rFonts w:ascii="Arial Narrow" w:hAnsi="Arial Narrow" w:cs="Arial"/>
          <w:sz w:val="22"/>
          <w:szCs w:val="22"/>
        </w:rPr>
        <w:t>t złotych) za każdy jednostkowy przypadek naruszenia,</w:t>
      </w:r>
    </w:p>
    <w:p w14:paraId="6599CBAC" w14:textId="0737509D" w:rsidR="00992E5E" w:rsidRPr="000D39DF" w:rsidRDefault="00992E5E" w:rsidP="004845B4">
      <w:pPr>
        <w:numPr>
          <w:ilvl w:val="1"/>
          <w:numId w:val="47"/>
        </w:numPr>
        <w:spacing w:line="276" w:lineRule="auto"/>
        <w:jc w:val="both"/>
        <w:rPr>
          <w:rFonts w:ascii="Arial Narrow" w:hAnsi="Arial Narrow" w:cs="Arial"/>
          <w:sz w:val="22"/>
          <w:szCs w:val="22"/>
        </w:rPr>
      </w:pPr>
      <w:r w:rsidRPr="000D39DF">
        <w:rPr>
          <w:rFonts w:ascii="Arial Narrow" w:hAnsi="Arial Narrow" w:cs="Arial"/>
          <w:sz w:val="22"/>
          <w:szCs w:val="22"/>
        </w:rPr>
        <w:t>za niezapewnienie pracownikom pomieszczeń oraz urządzeń higieniczno-sanitarnych spełniających wymagania przepisów stosownie do §3 ust. 3 pkt</w:t>
      </w:r>
      <w:r w:rsidR="00A43841">
        <w:rPr>
          <w:rFonts w:ascii="Arial Narrow" w:hAnsi="Arial Narrow" w:cs="Arial"/>
          <w:sz w:val="22"/>
          <w:szCs w:val="22"/>
        </w:rPr>
        <w:t xml:space="preserve">. </w:t>
      </w:r>
      <w:proofErr w:type="spellStart"/>
      <w:r w:rsidR="00A43841">
        <w:rPr>
          <w:rFonts w:ascii="Arial Narrow" w:hAnsi="Arial Narrow" w:cs="Arial"/>
          <w:sz w:val="22"/>
          <w:szCs w:val="22"/>
        </w:rPr>
        <w:t>g</w:t>
      </w:r>
      <w:r w:rsidRPr="000D39DF">
        <w:rPr>
          <w:rFonts w:ascii="Arial Narrow" w:hAnsi="Arial Narrow" w:cs="Arial"/>
          <w:sz w:val="22"/>
          <w:szCs w:val="22"/>
        </w:rPr>
        <w:t>Umowy</w:t>
      </w:r>
      <w:proofErr w:type="spellEnd"/>
      <w:r w:rsidRPr="000D39DF">
        <w:rPr>
          <w:rFonts w:ascii="Arial Narrow" w:hAnsi="Arial Narrow" w:cs="Arial"/>
          <w:sz w:val="22"/>
          <w:szCs w:val="22"/>
        </w:rPr>
        <w:t>,</w:t>
      </w:r>
      <w:r w:rsidR="006E1F2E">
        <w:rPr>
          <w:rFonts w:ascii="Arial Narrow" w:hAnsi="Arial Narrow" w:cs="Arial"/>
          <w:sz w:val="22"/>
          <w:szCs w:val="22"/>
        </w:rPr>
        <w:t xml:space="preserve"> w </w:t>
      </w:r>
      <w:r w:rsidRPr="000D39DF">
        <w:rPr>
          <w:rFonts w:ascii="Arial Narrow" w:hAnsi="Arial Narrow" w:cs="Arial"/>
          <w:sz w:val="22"/>
          <w:szCs w:val="22"/>
        </w:rPr>
        <w:t xml:space="preserve">wysokości </w:t>
      </w:r>
      <w:r w:rsidRPr="0072611A">
        <w:rPr>
          <w:rFonts w:ascii="Arial Narrow" w:hAnsi="Arial Narrow" w:cs="Arial"/>
          <w:b/>
          <w:bCs/>
          <w:sz w:val="22"/>
          <w:szCs w:val="22"/>
          <w:highlight w:val="yellow"/>
        </w:rPr>
        <w:t>500 zł</w:t>
      </w:r>
      <w:r w:rsidRPr="000D39DF">
        <w:rPr>
          <w:rFonts w:ascii="Arial Narrow" w:hAnsi="Arial Narrow" w:cs="Arial"/>
          <w:sz w:val="22"/>
          <w:szCs w:val="22"/>
        </w:rPr>
        <w:t xml:space="preserve"> (pięćset złotych) za każdy jednostkowy przypadek naruszenia,</w:t>
      </w:r>
    </w:p>
    <w:p w14:paraId="582774C0" w14:textId="2D6F2429" w:rsidR="00026E26" w:rsidRPr="000D39DF" w:rsidRDefault="55F5F245" w:rsidP="004845B4">
      <w:pPr>
        <w:numPr>
          <w:ilvl w:val="1"/>
          <w:numId w:val="47"/>
        </w:numPr>
        <w:spacing w:line="276" w:lineRule="auto"/>
        <w:jc w:val="both"/>
        <w:rPr>
          <w:rFonts w:ascii="Arial Narrow" w:hAnsi="Arial Narrow" w:cs="Arial"/>
          <w:sz w:val="22"/>
          <w:szCs w:val="22"/>
        </w:rPr>
      </w:pPr>
      <w:r w:rsidRPr="1DBE2CA0">
        <w:rPr>
          <w:rFonts w:ascii="Arial Narrow" w:hAnsi="Arial Narrow" w:cs="Arial"/>
          <w:sz w:val="22"/>
          <w:szCs w:val="22"/>
        </w:rPr>
        <w:t xml:space="preserve">za </w:t>
      </w:r>
      <w:r w:rsidR="418B97AC" w:rsidRPr="1DBE2CA0">
        <w:rPr>
          <w:rFonts w:ascii="Arial Narrow" w:hAnsi="Arial Narrow" w:cs="Arial"/>
          <w:sz w:val="22"/>
          <w:szCs w:val="22"/>
        </w:rPr>
        <w:t>n</w:t>
      </w:r>
      <w:r w:rsidR="66F6945C" w:rsidRPr="1DBE2CA0">
        <w:rPr>
          <w:rFonts w:ascii="Arial Narrow" w:hAnsi="Arial Narrow" w:cs="Arial"/>
          <w:sz w:val="22"/>
          <w:szCs w:val="22"/>
        </w:rPr>
        <w:t>aruszenie na budowie określonych</w:t>
      </w:r>
      <w:r w:rsidR="006E1F2E" w:rsidRPr="1DBE2CA0">
        <w:rPr>
          <w:rFonts w:ascii="Arial Narrow" w:hAnsi="Arial Narrow" w:cs="Arial"/>
          <w:sz w:val="22"/>
          <w:szCs w:val="22"/>
        </w:rPr>
        <w:t xml:space="preserve"> </w:t>
      </w:r>
      <w:proofErr w:type="gramStart"/>
      <w:r w:rsidR="006E1F2E" w:rsidRPr="1DBE2CA0">
        <w:rPr>
          <w:rFonts w:ascii="Arial Narrow" w:hAnsi="Arial Narrow" w:cs="Arial"/>
          <w:sz w:val="22"/>
          <w:szCs w:val="22"/>
        </w:rPr>
        <w:t>w </w:t>
      </w:r>
      <w:r w:rsidR="5B72ECA6" w:rsidRPr="1DBE2CA0">
        <w:rPr>
          <w:rFonts w:ascii="Arial Narrow" w:hAnsi="Arial Narrow" w:cs="Arial"/>
          <w:sz w:val="22"/>
          <w:szCs w:val="22"/>
        </w:rPr>
        <w:t xml:space="preserve"> </w:t>
      </w:r>
      <w:r w:rsidR="66F6945C" w:rsidRPr="1DBE2CA0">
        <w:rPr>
          <w:rFonts w:ascii="Arial Narrow" w:hAnsi="Arial Narrow" w:cs="Arial"/>
          <w:b/>
          <w:bCs/>
          <w:sz w:val="22"/>
          <w:szCs w:val="22"/>
        </w:rPr>
        <w:t>Załączniku</w:t>
      </w:r>
      <w:proofErr w:type="gramEnd"/>
      <w:r w:rsidR="66F6945C" w:rsidRPr="1DBE2CA0">
        <w:rPr>
          <w:rFonts w:ascii="Arial Narrow" w:hAnsi="Arial Narrow" w:cs="Arial"/>
          <w:b/>
          <w:bCs/>
          <w:sz w:val="22"/>
          <w:szCs w:val="22"/>
        </w:rPr>
        <w:t xml:space="preserve"> nr </w:t>
      </w:r>
      <w:r w:rsidR="00C05350" w:rsidRPr="1DBE2CA0">
        <w:rPr>
          <w:rFonts w:ascii="Arial Narrow" w:hAnsi="Arial Narrow" w:cs="Arial"/>
          <w:b/>
          <w:bCs/>
          <w:sz w:val="22"/>
          <w:szCs w:val="22"/>
        </w:rPr>
        <w:t>8</w:t>
      </w:r>
      <w:r w:rsidR="66F6945C" w:rsidRPr="1DBE2CA0">
        <w:rPr>
          <w:rFonts w:ascii="Arial Narrow" w:hAnsi="Arial Narrow" w:cs="Arial"/>
          <w:sz w:val="22"/>
          <w:szCs w:val="22"/>
        </w:rPr>
        <w:t xml:space="preserve"> do Umowy </w:t>
      </w:r>
      <w:r w:rsidR="004F56C3" w:rsidRPr="1DBE2CA0">
        <w:rPr>
          <w:rFonts w:ascii="Arial Narrow" w:hAnsi="Arial Narrow" w:cs="Arial"/>
          <w:sz w:val="22"/>
          <w:szCs w:val="22"/>
        </w:rPr>
        <w:t xml:space="preserve">wymagań dla </w:t>
      </w:r>
      <w:r w:rsidR="0073323B" w:rsidRPr="1DBE2CA0">
        <w:rPr>
          <w:rFonts w:ascii="Arial Narrow" w:hAnsi="Arial Narrow" w:cs="Arial"/>
          <w:sz w:val="22"/>
          <w:szCs w:val="22"/>
        </w:rPr>
        <w:t>Wykonawców</w:t>
      </w:r>
      <w:r w:rsidR="006E1F2E" w:rsidRPr="1DBE2CA0">
        <w:rPr>
          <w:rFonts w:ascii="Arial Narrow" w:hAnsi="Arial Narrow" w:cs="Arial"/>
          <w:sz w:val="22"/>
          <w:szCs w:val="22"/>
        </w:rPr>
        <w:t xml:space="preserve"> w </w:t>
      </w:r>
      <w:r w:rsidR="0073323B" w:rsidRPr="1DBE2CA0">
        <w:rPr>
          <w:rFonts w:ascii="Arial Narrow" w:hAnsi="Arial Narrow" w:cs="Arial"/>
          <w:sz w:val="22"/>
          <w:szCs w:val="22"/>
        </w:rPr>
        <w:t>zakresie bezpieczeństwa</w:t>
      </w:r>
      <w:r w:rsidR="66F6945C" w:rsidRPr="1DBE2CA0">
        <w:rPr>
          <w:rFonts w:ascii="Arial Narrow" w:hAnsi="Arial Narrow" w:cs="Arial"/>
          <w:sz w:val="22"/>
          <w:szCs w:val="22"/>
        </w:rPr>
        <w:t xml:space="preserve"> pracy</w:t>
      </w:r>
      <w:r w:rsidR="006E1F2E" w:rsidRPr="1DBE2CA0">
        <w:rPr>
          <w:rFonts w:ascii="Arial Narrow" w:hAnsi="Arial Narrow" w:cs="Arial"/>
          <w:sz w:val="22"/>
          <w:szCs w:val="22"/>
        </w:rPr>
        <w:t xml:space="preserve"> i </w:t>
      </w:r>
      <w:r w:rsidR="004F56C3" w:rsidRPr="1DBE2CA0">
        <w:rPr>
          <w:rFonts w:ascii="Arial Narrow" w:hAnsi="Arial Narrow" w:cs="Arial"/>
          <w:sz w:val="22"/>
          <w:szCs w:val="22"/>
        </w:rPr>
        <w:t xml:space="preserve">ochrony zdrowia </w:t>
      </w:r>
      <w:r w:rsidRPr="1DBE2CA0">
        <w:rPr>
          <w:rFonts w:ascii="Arial Narrow" w:hAnsi="Arial Narrow" w:cs="Arial"/>
          <w:sz w:val="22"/>
          <w:szCs w:val="22"/>
        </w:rPr>
        <w:t xml:space="preserve">przez pracowników </w:t>
      </w:r>
      <w:r w:rsidR="77C6B692" w:rsidRPr="1DBE2CA0">
        <w:rPr>
          <w:rFonts w:ascii="Arial Narrow" w:hAnsi="Arial Narrow" w:cs="Arial"/>
          <w:sz w:val="22"/>
          <w:szCs w:val="22"/>
        </w:rPr>
        <w:t xml:space="preserve">Wykonawcy </w:t>
      </w:r>
      <w:r w:rsidRPr="1DBE2CA0">
        <w:rPr>
          <w:rFonts w:ascii="Arial Narrow" w:hAnsi="Arial Narrow" w:cs="Arial"/>
          <w:sz w:val="22"/>
          <w:szCs w:val="22"/>
        </w:rPr>
        <w:t>lub podwykonawców</w:t>
      </w:r>
      <w:r w:rsidR="006E1F2E" w:rsidRPr="1DBE2CA0">
        <w:rPr>
          <w:rFonts w:ascii="Arial Narrow" w:hAnsi="Arial Narrow" w:cs="Arial"/>
          <w:sz w:val="22"/>
          <w:szCs w:val="22"/>
        </w:rPr>
        <w:t xml:space="preserve"> w </w:t>
      </w:r>
      <w:r w:rsidR="66F6945C" w:rsidRPr="1DBE2CA0">
        <w:rPr>
          <w:rFonts w:ascii="Arial Narrow" w:hAnsi="Arial Narrow" w:cs="Arial"/>
          <w:sz w:val="22"/>
          <w:szCs w:val="22"/>
        </w:rPr>
        <w:t>wysokości określonej</w:t>
      </w:r>
      <w:r w:rsidR="006E1F2E" w:rsidRPr="1DBE2CA0">
        <w:rPr>
          <w:rFonts w:ascii="Arial Narrow" w:hAnsi="Arial Narrow" w:cs="Arial"/>
          <w:sz w:val="22"/>
          <w:szCs w:val="22"/>
        </w:rPr>
        <w:t xml:space="preserve"> </w:t>
      </w:r>
      <w:proofErr w:type="gramStart"/>
      <w:r w:rsidR="006E1F2E" w:rsidRPr="1DBE2CA0">
        <w:rPr>
          <w:rFonts w:ascii="Arial Narrow" w:hAnsi="Arial Narrow" w:cs="Arial"/>
          <w:sz w:val="22"/>
          <w:szCs w:val="22"/>
        </w:rPr>
        <w:t>w </w:t>
      </w:r>
      <w:r w:rsidR="1147E4B8" w:rsidRPr="1DBE2CA0">
        <w:rPr>
          <w:rFonts w:ascii="Arial Narrow" w:hAnsi="Arial Narrow" w:cs="Arial"/>
          <w:sz w:val="22"/>
          <w:szCs w:val="22"/>
        </w:rPr>
        <w:t xml:space="preserve"> </w:t>
      </w:r>
      <w:r w:rsidR="66F6945C" w:rsidRPr="1DBE2CA0">
        <w:rPr>
          <w:rFonts w:ascii="Arial Narrow" w:hAnsi="Arial Narrow" w:cs="Arial"/>
          <w:b/>
          <w:bCs/>
          <w:sz w:val="22"/>
          <w:szCs w:val="22"/>
        </w:rPr>
        <w:t>Załączniku</w:t>
      </w:r>
      <w:proofErr w:type="gramEnd"/>
      <w:r w:rsidR="66F6945C" w:rsidRPr="1DBE2CA0">
        <w:rPr>
          <w:rFonts w:ascii="Arial Narrow" w:hAnsi="Arial Narrow" w:cs="Arial"/>
          <w:b/>
          <w:bCs/>
          <w:sz w:val="22"/>
          <w:szCs w:val="22"/>
        </w:rPr>
        <w:t xml:space="preserve"> nr </w:t>
      </w:r>
      <w:r w:rsidR="00C05350" w:rsidRPr="1DBE2CA0">
        <w:rPr>
          <w:rFonts w:ascii="Arial Narrow" w:hAnsi="Arial Narrow" w:cs="Arial"/>
          <w:b/>
          <w:bCs/>
          <w:sz w:val="22"/>
          <w:szCs w:val="22"/>
        </w:rPr>
        <w:t>8</w:t>
      </w:r>
      <w:r w:rsidR="66F6945C" w:rsidRPr="1DBE2CA0">
        <w:rPr>
          <w:rFonts w:ascii="Arial Narrow" w:hAnsi="Arial Narrow" w:cs="Arial"/>
          <w:sz w:val="22"/>
          <w:szCs w:val="22"/>
        </w:rPr>
        <w:t xml:space="preserve"> do Umowy </w:t>
      </w:r>
      <w:r w:rsidR="418B97AC" w:rsidRPr="1DBE2CA0">
        <w:rPr>
          <w:rFonts w:ascii="Arial Narrow" w:hAnsi="Arial Narrow" w:cs="Arial"/>
          <w:sz w:val="22"/>
          <w:szCs w:val="22"/>
        </w:rPr>
        <w:t>za każdy stwierdzony przypadek</w:t>
      </w:r>
      <w:r w:rsidRPr="1DBE2CA0">
        <w:rPr>
          <w:rFonts w:ascii="Arial Narrow" w:hAnsi="Arial Narrow" w:cs="Arial"/>
          <w:sz w:val="22"/>
          <w:szCs w:val="22"/>
        </w:rPr>
        <w:t>.</w:t>
      </w:r>
    </w:p>
    <w:p w14:paraId="021A12DF" w14:textId="0DBE371D" w:rsidR="004F56C3" w:rsidRPr="000D39DF" w:rsidRDefault="004F56C3" w:rsidP="004845B4">
      <w:pPr>
        <w:numPr>
          <w:ilvl w:val="1"/>
          <w:numId w:val="47"/>
        </w:numPr>
        <w:spacing w:line="276" w:lineRule="auto"/>
        <w:jc w:val="both"/>
        <w:rPr>
          <w:rFonts w:ascii="Arial Narrow" w:hAnsi="Arial Narrow" w:cs="Arial"/>
          <w:sz w:val="22"/>
          <w:szCs w:val="22"/>
        </w:rPr>
      </w:pPr>
      <w:r w:rsidRPr="1DBE2CA0">
        <w:rPr>
          <w:rFonts w:ascii="Arial Narrow" w:hAnsi="Arial Narrow" w:cs="Arial"/>
          <w:sz w:val="22"/>
          <w:szCs w:val="22"/>
        </w:rPr>
        <w:t>za naruszenie na budowie określonych</w:t>
      </w:r>
      <w:r w:rsidR="006E1F2E" w:rsidRPr="1DBE2CA0">
        <w:rPr>
          <w:rFonts w:ascii="Arial Narrow" w:hAnsi="Arial Narrow" w:cs="Arial"/>
          <w:sz w:val="22"/>
          <w:szCs w:val="22"/>
        </w:rPr>
        <w:t xml:space="preserve"> w </w:t>
      </w:r>
      <w:r w:rsidRPr="1DBE2CA0">
        <w:rPr>
          <w:rFonts w:ascii="Arial Narrow" w:hAnsi="Arial Narrow" w:cs="Arial"/>
          <w:b/>
          <w:bCs/>
          <w:sz w:val="22"/>
          <w:szCs w:val="22"/>
        </w:rPr>
        <w:t xml:space="preserve">Załączniku nr </w:t>
      </w:r>
      <w:r w:rsidR="00C05350" w:rsidRPr="1DBE2CA0">
        <w:rPr>
          <w:rFonts w:ascii="Arial Narrow" w:hAnsi="Arial Narrow" w:cs="Arial"/>
          <w:b/>
          <w:bCs/>
          <w:sz w:val="22"/>
          <w:szCs w:val="22"/>
        </w:rPr>
        <w:t>9</w:t>
      </w:r>
      <w:r w:rsidRPr="1DBE2CA0">
        <w:rPr>
          <w:rFonts w:ascii="Arial Narrow" w:hAnsi="Arial Narrow" w:cs="Arial"/>
          <w:sz w:val="22"/>
          <w:szCs w:val="22"/>
        </w:rPr>
        <w:t xml:space="preserve"> do Umowy </w:t>
      </w:r>
      <w:r w:rsidR="0073323B" w:rsidRPr="1DBE2CA0">
        <w:rPr>
          <w:rFonts w:ascii="Arial Narrow" w:hAnsi="Arial Narrow" w:cs="Arial"/>
          <w:sz w:val="22"/>
          <w:szCs w:val="22"/>
        </w:rPr>
        <w:t>wymagań dla</w:t>
      </w:r>
      <w:r w:rsidRPr="1DBE2CA0">
        <w:rPr>
          <w:rFonts w:ascii="Arial Narrow" w:hAnsi="Arial Narrow" w:cs="Arial"/>
          <w:sz w:val="22"/>
          <w:szCs w:val="22"/>
        </w:rPr>
        <w:t xml:space="preserve"> Wykonawców</w:t>
      </w:r>
      <w:r w:rsidR="006E1F2E" w:rsidRPr="1DBE2CA0">
        <w:rPr>
          <w:rFonts w:ascii="Arial Narrow" w:hAnsi="Arial Narrow" w:cs="Arial"/>
          <w:sz w:val="22"/>
          <w:szCs w:val="22"/>
        </w:rPr>
        <w:t xml:space="preserve"> w </w:t>
      </w:r>
      <w:r w:rsidR="0073323B" w:rsidRPr="1DBE2CA0">
        <w:rPr>
          <w:rFonts w:ascii="Arial Narrow" w:hAnsi="Arial Narrow" w:cs="Arial"/>
          <w:sz w:val="22"/>
          <w:szCs w:val="22"/>
        </w:rPr>
        <w:t>zakresie ochrony</w:t>
      </w:r>
      <w:r w:rsidRPr="1DBE2CA0">
        <w:rPr>
          <w:rFonts w:ascii="Arial Narrow" w:hAnsi="Arial Narrow" w:cs="Arial"/>
          <w:sz w:val="22"/>
          <w:szCs w:val="22"/>
        </w:rPr>
        <w:t xml:space="preserve"> środowiska przez pracowników Wykonawcy lub podwykonawców</w:t>
      </w:r>
      <w:r w:rsidR="006E1F2E" w:rsidRPr="1DBE2CA0">
        <w:rPr>
          <w:rFonts w:ascii="Arial Narrow" w:hAnsi="Arial Narrow" w:cs="Arial"/>
          <w:sz w:val="22"/>
          <w:szCs w:val="22"/>
        </w:rPr>
        <w:t xml:space="preserve"> w </w:t>
      </w:r>
      <w:r w:rsidRPr="1DBE2CA0">
        <w:rPr>
          <w:rFonts w:ascii="Arial Narrow" w:hAnsi="Arial Narrow" w:cs="Arial"/>
          <w:sz w:val="22"/>
          <w:szCs w:val="22"/>
        </w:rPr>
        <w:t>wysokości określonej</w:t>
      </w:r>
      <w:r w:rsidR="006E1F2E" w:rsidRPr="1DBE2CA0">
        <w:rPr>
          <w:rFonts w:ascii="Arial Narrow" w:hAnsi="Arial Narrow" w:cs="Arial"/>
          <w:sz w:val="22"/>
          <w:szCs w:val="22"/>
        </w:rPr>
        <w:t xml:space="preserve"> </w:t>
      </w:r>
      <w:proofErr w:type="gramStart"/>
      <w:r w:rsidR="006E1F2E" w:rsidRPr="1DBE2CA0">
        <w:rPr>
          <w:rFonts w:ascii="Arial Narrow" w:hAnsi="Arial Narrow" w:cs="Arial"/>
          <w:sz w:val="22"/>
          <w:szCs w:val="22"/>
        </w:rPr>
        <w:t>w </w:t>
      </w:r>
      <w:r w:rsidR="73458692" w:rsidRPr="1DBE2CA0">
        <w:rPr>
          <w:rFonts w:ascii="Arial Narrow" w:hAnsi="Arial Narrow" w:cs="Arial"/>
          <w:sz w:val="22"/>
          <w:szCs w:val="22"/>
        </w:rPr>
        <w:t xml:space="preserve"> </w:t>
      </w:r>
      <w:r w:rsidRPr="1DBE2CA0">
        <w:rPr>
          <w:rFonts w:ascii="Arial Narrow" w:hAnsi="Arial Narrow" w:cs="Arial"/>
          <w:b/>
          <w:bCs/>
          <w:sz w:val="22"/>
          <w:szCs w:val="22"/>
        </w:rPr>
        <w:t>Załączniku</w:t>
      </w:r>
      <w:proofErr w:type="gramEnd"/>
      <w:r w:rsidR="002F724B" w:rsidRPr="1DBE2CA0">
        <w:rPr>
          <w:rFonts w:ascii="Arial Narrow" w:hAnsi="Arial Narrow" w:cs="Arial"/>
          <w:b/>
          <w:bCs/>
          <w:sz w:val="22"/>
          <w:szCs w:val="22"/>
        </w:rPr>
        <w:t> </w:t>
      </w:r>
      <w:r w:rsidRPr="1DBE2CA0">
        <w:rPr>
          <w:rFonts w:ascii="Arial Narrow" w:hAnsi="Arial Narrow" w:cs="Arial"/>
          <w:b/>
          <w:bCs/>
          <w:sz w:val="22"/>
          <w:szCs w:val="22"/>
        </w:rPr>
        <w:t xml:space="preserve">nr </w:t>
      </w:r>
      <w:r w:rsidR="00C05350" w:rsidRPr="1DBE2CA0">
        <w:rPr>
          <w:rFonts w:ascii="Arial Narrow" w:hAnsi="Arial Narrow" w:cs="Arial"/>
          <w:b/>
          <w:bCs/>
          <w:sz w:val="22"/>
          <w:szCs w:val="22"/>
        </w:rPr>
        <w:t>9</w:t>
      </w:r>
      <w:r w:rsidRPr="1DBE2CA0">
        <w:rPr>
          <w:rFonts w:ascii="Arial Narrow" w:hAnsi="Arial Narrow" w:cs="Arial"/>
          <w:sz w:val="22"/>
          <w:szCs w:val="22"/>
        </w:rPr>
        <w:t xml:space="preserve"> do Umowy za każdy stwierdzony przypadek.</w:t>
      </w:r>
    </w:p>
    <w:p w14:paraId="762E75F0" w14:textId="35CAA8C7" w:rsidR="533C7596" w:rsidRDefault="533C7596" w:rsidP="004845B4">
      <w:pPr>
        <w:numPr>
          <w:ilvl w:val="1"/>
          <w:numId w:val="47"/>
        </w:numPr>
        <w:spacing w:line="276" w:lineRule="auto"/>
        <w:jc w:val="both"/>
        <w:rPr>
          <w:rFonts w:ascii="Arial Narrow" w:hAnsi="Arial Narrow" w:cs="Arial"/>
          <w:color w:val="000000" w:themeColor="text1"/>
          <w:sz w:val="22"/>
          <w:szCs w:val="22"/>
        </w:rPr>
      </w:pPr>
      <w:r w:rsidRPr="1D223A5F">
        <w:rPr>
          <w:rFonts w:ascii="Arial Narrow" w:hAnsi="Arial Narrow" w:cs="Arial"/>
          <w:sz w:val="22"/>
          <w:szCs w:val="22"/>
        </w:rPr>
        <w:t xml:space="preserve">za naruszenie </w:t>
      </w:r>
      <w:r w:rsidRPr="1D223A5F">
        <w:rPr>
          <w:rFonts w:ascii="Arial Narrow" w:hAnsi="Arial Narrow" w:cs="Arial"/>
          <w:color w:val="000000" w:themeColor="text1"/>
          <w:sz w:val="22"/>
          <w:szCs w:val="22"/>
        </w:rPr>
        <w:t xml:space="preserve">jakiegokolwiek postanowienia </w:t>
      </w:r>
      <w:r w:rsidRPr="1D223A5F">
        <w:rPr>
          <w:rFonts w:ascii="Arial Narrow" w:hAnsi="Arial Narrow" w:cs="Arial"/>
          <w:sz w:val="22"/>
          <w:szCs w:val="22"/>
        </w:rPr>
        <w:t>§</w:t>
      </w:r>
      <w:r w:rsidRPr="1D223A5F">
        <w:rPr>
          <w:rFonts w:ascii="Arial Narrow" w:hAnsi="Arial Narrow" w:cs="Arial"/>
          <w:color w:val="000000" w:themeColor="text1"/>
          <w:sz w:val="22"/>
          <w:szCs w:val="22"/>
        </w:rPr>
        <w:t xml:space="preserve"> 16 Umowy</w:t>
      </w:r>
      <w:r w:rsidR="006E1F2E">
        <w:rPr>
          <w:rFonts w:ascii="Arial Narrow" w:hAnsi="Arial Narrow" w:cs="Arial"/>
          <w:color w:val="000000" w:themeColor="text1"/>
          <w:sz w:val="22"/>
          <w:szCs w:val="22"/>
        </w:rPr>
        <w:t xml:space="preserve"> w </w:t>
      </w:r>
      <w:r w:rsidRPr="1D223A5F">
        <w:rPr>
          <w:rFonts w:ascii="Arial Narrow" w:hAnsi="Arial Narrow" w:cs="Arial"/>
          <w:color w:val="000000" w:themeColor="text1"/>
          <w:sz w:val="22"/>
          <w:szCs w:val="22"/>
        </w:rPr>
        <w:t>zakresie zachowania poufności przez Wykonawcę, Wykonawca zobowiązany jest do zapłaty na rzecz Zamawiającego kary umownej</w:t>
      </w:r>
      <w:r w:rsidR="006E1F2E">
        <w:rPr>
          <w:rFonts w:ascii="Arial Narrow" w:hAnsi="Arial Narrow" w:cs="Arial"/>
          <w:color w:val="000000" w:themeColor="text1"/>
          <w:sz w:val="22"/>
          <w:szCs w:val="22"/>
        </w:rPr>
        <w:t xml:space="preserve"> w </w:t>
      </w:r>
      <w:r w:rsidRPr="1D223A5F">
        <w:rPr>
          <w:rFonts w:ascii="Arial Narrow" w:hAnsi="Arial Narrow" w:cs="Arial"/>
          <w:color w:val="000000" w:themeColor="text1"/>
          <w:sz w:val="22"/>
          <w:szCs w:val="22"/>
        </w:rPr>
        <w:t xml:space="preserve">wysokości </w:t>
      </w:r>
      <w:r w:rsidR="00967AE8" w:rsidRPr="00967AE8">
        <w:rPr>
          <w:rFonts w:ascii="Arial Narrow" w:hAnsi="Arial Narrow" w:cs="Arial"/>
          <w:b/>
          <w:bCs/>
          <w:color w:val="000000" w:themeColor="text1"/>
          <w:sz w:val="22"/>
          <w:szCs w:val="22"/>
          <w:highlight w:val="yellow"/>
        </w:rPr>
        <w:t>20 000,00</w:t>
      </w:r>
      <w:r w:rsidRPr="00967AE8">
        <w:rPr>
          <w:rFonts w:ascii="Arial Narrow" w:hAnsi="Arial Narrow" w:cs="Arial"/>
          <w:b/>
          <w:bCs/>
          <w:color w:val="000000" w:themeColor="text1"/>
          <w:sz w:val="22"/>
          <w:szCs w:val="22"/>
          <w:highlight w:val="yellow"/>
        </w:rPr>
        <w:t xml:space="preserve"> zł (słownie złotych: </w:t>
      </w:r>
      <w:r w:rsidR="00967AE8" w:rsidRPr="00967AE8">
        <w:rPr>
          <w:rFonts w:ascii="Arial Narrow" w:hAnsi="Arial Narrow" w:cs="Arial"/>
          <w:b/>
          <w:bCs/>
          <w:color w:val="000000" w:themeColor="text1"/>
          <w:sz w:val="22"/>
          <w:szCs w:val="22"/>
          <w:highlight w:val="yellow"/>
        </w:rPr>
        <w:t>dwadzieścia tysięcy PLN 00/100)</w:t>
      </w:r>
      <w:r w:rsidR="00967AE8">
        <w:rPr>
          <w:rFonts w:ascii="Arial Narrow" w:hAnsi="Arial Narrow" w:cs="Arial"/>
          <w:b/>
          <w:bCs/>
          <w:color w:val="000000" w:themeColor="text1"/>
          <w:sz w:val="22"/>
          <w:szCs w:val="22"/>
        </w:rPr>
        <w:t xml:space="preserve"> </w:t>
      </w:r>
      <w:r w:rsidRPr="1D223A5F">
        <w:rPr>
          <w:rFonts w:ascii="Arial Narrow" w:hAnsi="Arial Narrow" w:cs="Arial"/>
          <w:color w:val="000000" w:themeColor="text1"/>
          <w:sz w:val="22"/>
          <w:szCs w:val="22"/>
        </w:rPr>
        <w:t>za każde naruszenie</w:t>
      </w:r>
      <w:r w:rsidR="17C3BF0A" w:rsidRPr="1D223A5F">
        <w:rPr>
          <w:rFonts w:ascii="Arial Narrow" w:hAnsi="Arial Narrow" w:cs="Arial"/>
          <w:color w:val="000000" w:themeColor="text1"/>
          <w:sz w:val="22"/>
          <w:szCs w:val="22"/>
        </w:rPr>
        <w:t>.</w:t>
      </w:r>
    </w:p>
    <w:p w14:paraId="7CB6DFD5" w14:textId="34E4E21C" w:rsidR="00670E32" w:rsidRPr="000D39DF" w:rsidRDefault="00670E32" w:rsidP="004845B4">
      <w:pPr>
        <w:pStyle w:val="Akapitzlist"/>
        <w:numPr>
          <w:ilvl w:val="0"/>
          <w:numId w:val="18"/>
        </w:numPr>
        <w:spacing w:line="276" w:lineRule="auto"/>
        <w:ind w:left="426"/>
        <w:jc w:val="both"/>
        <w:rPr>
          <w:rFonts w:ascii="Arial Narrow" w:hAnsi="Arial Narrow" w:cs="Arial"/>
          <w:sz w:val="22"/>
          <w:szCs w:val="22"/>
        </w:rPr>
      </w:pPr>
      <w:r w:rsidRPr="000D39DF">
        <w:rPr>
          <w:rFonts w:ascii="Arial Narrow" w:hAnsi="Arial Narrow" w:cs="Arial"/>
          <w:sz w:val="22"/>
          <w:szCs w:val="22"/>
        </w:rPr>
        <w:t>Kary wynikające</w:t>
      </w:r>
      <w:r w:rsidR="006E1F2E">
        <w:rPr>
          <w:rFonts w:ascii="Arial Narrow" w:hAnsi="Arial Narrow" w:cs="Arial"/>
          <w:sz w:val="22"/>
          <w:szCs w:val="22"/>
        </w:rPr>
        <w:t xml:space="preserve"> z </w:t>
      </w:r>
      <w:r w:rsidRPr="000D39DF">
        <w:rPr>
          <w:rFonts w:ascii="Arial Narrow" w:hAnsi="Arial Narrow" w:cs="Arial"/>
          <w:sz w:val="22"/>
          <w:szCs w:val="22"/>
        </w:rPr>
        <w:t>nieprzestrzegania prze</w:t>
      </w:r>
      <w:r w:rsidR="00570A16" w:rsidRPr="000D39DF">
        <w:rPr>
          <w:rFonts w:ascii="Arial Narrow" w:hAnsi="Arial Narrow" w:cs="Arial"/>
          <w:sz w:val="22"/>
          <w:szCs w:val="22"/>
        </w:rPr>
        <w:t xml:space="preserve">pisów ochrony środowiska przez </w:t>
      </w:r>
      <w:r w:rsidR="00B353DF" w:rsidRPr="000D39DF">
        <w:rPr>
          <w:rFonts w:ascii="Arial Narrow" w:hAnsi="Arial Narrow" w:cs="Arial"/>
          <w:sz w:val="22"/>
          <w:szCs w:val="22"/>
        </w:rPr>
        <w:t>Wykonawcę</w:t>
      </w:r>
      <w:r w:rsidR="00570A16" w:rsidRPr="000D39DF">
        <w:rPr>
          <w:rFonts w:ascii="Arial Narrow" w:hAnsi="Arial Narrow" w:cs="Arial"/>
          <w:sz w:val="22"/>
          <w:szCs w:val="22"/>
        </w:rPr>
        <w:t xml:space="preserve">, ponosi </w:t>
      </w:r>
      <w:r w:rsidR="00B353DF" w:rsidRPr="000D39DF">
        <w:rPr>
          <w:rFonts w:ascii="Arial Narrow" w:hAnsi="Arial Narrow" w:cs="Arial"/>
          <w:sz w:val="22"/>
          <w:szCs w:val="22"/>
        </w:rPr>
        <w:t>Wykonawca</w:t>
      </w:r>
      <w:r w:rsidRPr="000D39DF">
        <w:rPr>
          <w:rFonts w:ascii="Arial Narrow" w:hAnsi="Arial Narrow" w:cs="Arial"/>
          <w:sz w:val="22"/>
          <w:szCs w:val="22"/>
        </w:rPr>
        <w:t>,</w:t>
      </w:r>
      <w:r w:rsidR="006E1F2E">
        <w:rPr>
          <w:rFonts w:ascii="Arial Narrow" w:hAnsi="Arial Narrow" w:cs="Arial"/>
          <w:sz w:val="22"/>
          <w:szCs w:val="22"/>
        </w:rPr>
        <w:t xml:space="preserve"> </w:t>
      </w:r>
      <w:r w:rsidR="009F01D7">
        <w:rPr>
          <w:rFonts w:ascii="Arial Narrow" w:hAnsi="Arial Narrow" w:cs="Arial"/>
          <w:sz w:val="22"/>
          <w:szCs w:val="22"/>
        </w:rPr>
        <w:t>a w</w:t>
      </w:r>
      <w:r w:rsidR="006E1F2E">
        <w:rPr>
          <w:rFonts w:ascii="Arial Narrow" w:hAnsi="Arial Narrow" w:cs="Arial"/>
          <w:sz w:val="22"/>
          <w:szCs w:val="22"/>
        </w:rPr>
        <w:t> </w:t>
      </w:r>
      <w:r w:rsidRPr="000D39DF">
        <w:rPr>
          <w:rFonts w:ascii="Arial Narrow" w:hAnsi="Arial Narrow" w:cs="Arial"/>
          <w:sz w:val="22"/>
          <w:szCs w:val="22"/>
        </w:rPr>
        <w:t>sytuacji</w:t>
      </w:r>
      <w:r w:rsidR="00BE4835" w:rsidRPr="000D39DF">
        <w:rPr>
          <w:rFonts w:ascii="Arial Narrow" w:hAnsi="Arial Narrow" w:cs="Arial"/>
          <w:sz w:val="22"/>
          <w:szCs w:val="22"/>
        </w:rPr>
        <w:t>,</w:t>
      </w:r>
      <w:r w:rsidRPr="000D39DF">
        <w:rPr>
          <w:rFonts w:ascii="Arial Narrow" w:hAnsi="Arial Narrow" w:cs="Arial"/>
          <w:sz w:val="22"/>
          <w:szCs w:val="22"/>
        </w:rPr>
        <w:t xml:space="preserve"> gdy kara zostanie nałożona bezpośrednio na </w:t>
      </w:r>
      <w:r w:rsidR="0073362E" w:rsidRPr="000D39DF">
        <w:rPr>
          <w:rFonts w:ascii="Arial Narrow" w:hAnsi="Arial Narrow" w:cs="Arial"/>
          <w:snapToGrid w:val="0"/>
          <w:sz w:val="22"/>
          <w:szCs w:val="22"/>
        </w:rPr>
        <w:t>Zamawiającego</w:t>
      </w:r>
      <w:r w:rsidR="00570A16" w:rsidRPr="000D39DF">
        <w:rPr>
          <w:rFonts w:ascii="Arial Narrow" w:hAnsi="Arial Narrow" w:cs="Arial"/>
          <w:sz w:val="22"/>
          <w:szCs w:val="22"/>
        </w:rPr>
        <w:t xml:space="preserve">, </w:t>
      </w:r>
      <w:r w:rsidR="00B353DF" w:rsidRPr="000D39DF">
        <w:rPr>
          <w:rFonts w:ascii="Arial Narrow" w:hAnsi="Arial Narrow" w:cs="Arial"/>
          <w:sz w:val="22"/>
          <w:szCs w:val="22"/>
        </w:rPr>
        <w:t xml:space="preserve">Wykonawca </w:t>
      </w:r>
      <w:r w:rsidR="00570A16" w:rsidRPr="000D39DF">
        <w:rPr>
          <w:rFonts w:ascii="Arial Narrow" w:hAnsi="Arial Narrow" w:cs="Arial"/>
          <w:sz w:val="22"/>
          <w:szCs w:val="22"/>
        </w:rPr>
        <w:t xml:space="preserve">zwróci </w:t>
      </w:r>
      <w:r w:rsidR="0073362E" w:rsidRPr="000D39DF">
        <w:rPr>
          <w:rFonts w:ascii="Arial Narrow" w:hAnsi="Arial Narrow" w:cs="Arial"/>
          <w:snapToGrid w:val="0"/>
          <w:sz w:val="22"/>
          <w:szCs w:val="22"/>
        </w:rPr>
        <w:t>Zamawiającemu</w:t>
      </w:r>
      <w:r w:rsidRPr="000D39DF">
        <w:rPr>
          <w:rFonts w:ascii="Arial Narrow" w:hAnsi="Arial Narrow" w:cs="Arial"/>
          <w:sz w:val="22"/>
          <w:szCs w:val="22"/>
        </w:rPr>
        <w:t xml:space="preserve"> jej równowartość powiększoną</w:t>
      </w:r>
      <w:r w:rsidR="006E1F2E">
        <w:rPr>
          <w:rFonts w:ascii="Arial Narrow" w:hAnsi="Arial Narrow" w:cs="Arial"/>
          <w:sz w:val="22"/>
          <w:szCs w:val="22"/>
        </w:rPr>
        <w:t xml:space="preserve"> o </w:t>
      </w:r>
      <w:r w:rsidRPr="000D39DF">
        <w:rPr>
          <w:rFonts w:ascii="Arial Narrow" w:hAnsi="Arial Narrow" w:cs="Arial"/>
          <w:sz w:val="22"/>
          <w:szCs w:val="22"/>
        </w:rPr>
        <w:t>ewentualne koszty postępowania.</w:t>
      </w:r>
    </w:p>
    <w:p w14:paraId="76158A49" w14:textId="6A1ADA52" w:rsidR="00233481" w:rsidRPr="000D39DF" w:rsidRDefault="00233481" w:rsidP="004845B4">
      <w:pPr>
        <w:pStyle w:val="Akapitzlist"/>
        <w:numPr>
          <w:ilvl w:val="0"/>
          <w:numId w:val="18"/>
        </w:numPr>
        <w:spacing w:line="276" w:lineRule="auto"/>
        <w:ind w:left="426"/>
        <w:jc w:val="both"/>
        <w:rPr>
          <w:rFonts w:ascii="Arial Narrow" w:hAnsi="Arial Narrow" w:cs="Arial"/>
          <w:color w:val="000000"/>
          <w:sz w:val="22"/>
          <w:szCs w:val="22"/>
        </w:rPr>
      </w:pPr>
      <w:r w:rsidRPr="000D39DF">
        <w:rPr>
          <w:rFonts w:ascii="Arial Narrow" w:hAnsi="Arial Narrow" w:cs="Arial"/>
          <w:color w:val="000000"/>
          <w:sz w:val="22"/>
          <w:szCs w:val="22"/>
        </w:rPr>
        <w:t>Strony mogą dochodzić na zasadach ogólnych odszkodowania przewyższa</w:t>
      </w:r>
      <w:r w:rsidR="00E371C4" w:rsidRPr="000D39DF">
        <w:rPr>
          <w:rFonts w:ascii="Arial Narrow" w:hAnsi="Arial Narrow" w:cs="Arial"/>
          <w:color w:val="000000"/>
          <w:sz w:val="22"/>
          <w:szCs w:val="22"/>
        </w:rPr>
        <w:t>jącego wysokość kar umownych</w:t>
      </w:r>
      <w:r w:rsidRPr="000D39DF">
        <w:rPr>
          <w:rFonts w:ascii="Arial Narrow" w:hAnsi="Arial Narrow" w:cs="Arial"/>
          <w:color w:val="000000"/>
          <w:sz w:val="22"/>
          <w:szCs w:val="22"/>
        </w:rPr>
        <w:t xml:space="preserve"> do wysokości rzeczywiście poniesionej szkody</w:t>
      </w:r>
      <w:r w:rsidR="009C01E8" w:rsidRPr="000D39DF">
        <w:rPr>
          <w:rFonts w:ascii="Arial Narrow" w:hAnsi="Arial Narrow" w:cs="Arial"/>
          <w:color w:val="000000"/>
          <w:sz w:val="22"/>
          <w:szCs w:val="22"/>
        </w:rPr>
        <w:t>.</w:t>
      </w:r>
    </w:p>
    <w:p w14:paraId="336701DD" w14:textId="0F98CAF9" w:rsidR="00233481" w:rsidRPr="000D39DF" w:rsidRDefault="00233481" w:rsidP="004845B4">
      <w:pPr>
        <w:numPr>
          <w:ilvl w:val="0"/>
          <w:numId w:val="18"/>
        </w:numPr>
        <w:spacing w:line="276" w:lineRule="auto"/>
        <w:ind w:left="426"/>
        <w:jc w:val="both"/>
        <w:rPr>
          <w:rFonts w:ascii="Arial Narrow" w:hAnsi="Arial Narrow" w:cs="Arial"/>
          <w:color w:val="000000"/>
          <w:sz w:val="22"/>
          <w:szCs w:val="22"/>
        </w:rPr>
      </w:pPr>
      <w:r w:rsidRPr="000D39DF">
        <w:rPr>
          <w:rFonts w:ascii="Arial Narrow" w:hAnsi="Arial Narrow" w:cs="Arial"/>
          <w:color w:val="000000"/>
          <w:sz w:val="22"/>
          <w:szCs w:val="22"/>
        </w:rPr>
        <w:t>Kary umowne określone</w:t>
      </w:r>
      <w:r w:rsidR="006E1F2E">
        <w:rPr>
          <w:rFonts w:ascii="Arial Narrow" w:hAnsi="Arial Narrow" w:cs="Arial"/>
          <w:color w:val="000000"/>
          <w:sz w:val="22"/>
          <w:szCs w:val="22"/>
        </w:rPr>
        <w:t xml:space="preserve"> w </w:t>
      </w:r>
      <w:r w:rsidRPr="000D39DF">
        <w:rPr>
          <w:rFonts w:ascii="Arial Narrow" w:hAnsi="Arial Narrow" w:cs="Arial"/>
          <w:color w:val="000000"/>
          <w:sz w:val="22"/>
          <w:szCs w:val="22"/>
        </w:rPr>
        <w:t>niniejszej umowie mogą być nalic</w:t>
      </w:r>
      <w:r w:rsidR="00E371C4" w:rsidRPr="000D39DF">
        <w:rPr>
          <w:rFonts w:ascii="Arial Narrow" w:hAnsi="Arial Narrow" w:cs="Arial"/>
          <w:color w:val="000000"/>
          <w:sz w:val="22"/>
          <w:szCs w:val="22"/>
        </w:rPr>
        <w:t>zane</w:t>
      </w:r>
      <w:r w:rsidR="006E1F2E">
        <w:rPr>
          <w:rFonts w:ascii="Arial Narrow" w:hAnsi="Arial Narrow" w:cs="Arial"/>
          <w:color w:val="000000"/>
          <w:sz w:val="22"/>
          <w:szCs w:val="22"/>
        </w:rPr>
        <w:t xml:space="preserve"> i </w:t>
      </w:r>
      <w:r w:rsidR="00E371C4" w:rsidRPr="000D39DF">
        <w:rPr>
          <w:rFonts w:ascii="Arial Narrow" w:hAnsi="Arial Narrow" w:cs="Arial"/>
          <w:color w:val="000000"/>
          <w:sz w:val="22"/>
          <w:szCs w:val="22"/>
        </w:rPr>
        <w:t>dochodzone niezależnie</w:t>
      </w:r>
      <w:r w:rsidR="006E1F2E">
        <w:rPr>
          <w:rFonts w:ascii="Arial Narrow" w:hAnsi="Arial Narrow" w:cs="Arial"/>
          <w:color w:val="000000"/>
          <w:sz w:val="22"/>
          <w:szCs w:val="22"/>
        </w:rPr>
        <w:t xml:space="preserve"> z </w:t>
      </w:r>
      <w:r w:rsidRPr="000D39DF">
        <w:rPr>
          <w:rFonts w:ascii="Arial Narrow" w:hAnsi="Arial Narrow" w:cs="Arial"/>
          <w:color w:val="000000"/>
          <w:sz w:val="22"/>
          <w:szCs w:val="22"/>
        </w:rPr>
        <w:t>różnych</w:t>
      </w:r>
      <w:r w:rsidR="00E371C4" w:rsidRPr="000D39DF">
        <w:rPr>
          <w:rFonts w:ascii="Arial Narrow" w:hAnsi="Arial Narrow" w:cs="Arial"/>
          <w:color w:val="000000"/>
          <w:sz w:val="22"/>
          <w:szCs w:val="22"/>
        </w:rPr>
        <w:t xml:space="preserve"> </w:t>
      </w:r>
      <w:r w:rsidRPr="000D39DF">
        <w:rPr>
          <w:rFonts w:ascii="Arial Narrow" w:hAnsi="Arial Narrow" w:cs="Arial"/>
          <w:color w:val="000000"/>
          <w:sz w:val="22"/>
          <w:szCs w:val="22"/>
        </w:rPr>
        <w:t>tytułów</w:t>
      </w:r>
      <w:r w:rsidR="003125B7">
        <w:rPr>
          <w:rFonts w:ascii="Arial Narrow" w:hAnsi="Arial Narrow" w:cs="Arial"/>
          <w:color w:val="000000"/>
          <w:sz w:val="22"/>
          <w:szCs w:val="22"/>
        </w:rPr>
        <w:t xml:space="preserve">, do wysokości </w:t>
      </w:r>
      <w:r w:rsidR="003125B7" w:rsidRPr="00C27A2D">
        <w:rPr>
          <w:rFonts w:ascii="Arial Narrow" w:hAnsi="Arial Narrow" w:cs="Arial"/>
          <w:b/>
          <w:bCs/>
          <w:color w:val="000000"/>
          <w:sz w:val="22"/>
          <w:szCs w:val="22"/>
          <w:highlight w:val="yellow"/>
        </w:rPr>
        <w:t>30 %</w:t>
      </w:r>
      <w:r w:rsidR="003125B7">
        <w:rPr>
          <w:rFonts w:ascii="Arial Narrow" w:hAnsi="Arial Narrow" w:cs="Arial"/>
          <w:color w:val="000000"/>
          <w:sz w:val="22"/>
          <w:szCs w:val="22"/>
        </w:rPr>
        <w:t xml:space="preserve"> </w:t>
      </w:r>
      <w:r w:rsidR="009F01D7">
        <w:rPr>
          <w:rFonts w:ascii="Arial Narrow" w:hAnsi="Arial Narrow" w:cs="Arial"/>
          <w:color w:val="000000"/>
          <w:sz w:val="22"/>
          <w:szCs w:val="22"/>
        </w:rPr>
        <w:t>W</w:t>
      </w:r>
      <w:r w:rsidR="009F01D7" w:rsidRPr="000624F7">
        <w:rPr>
          <w:rFonts w:ascii="Arial Narrow" w:hAnsi="Arial Narrow" w:cs="Arial"/>
          <w:color w:val="000000"/>
          <w:sz w:val="22"/>
          <w:szCs w:val="22"/>
        </w:rPr>
        <w:t xml:space="preserve">ynagrodzenia </w:t>
      </w:r>
      <w:r w:rsidR="00276952">
        <w:rPr>
          <w:rFonts w:ascii="Arial Narrow" w:hAnsi="Arial Narrow" w:cs="Arial"/>
          <w:color w:val="000000"/>
          <w:sz w:val="22"/>
          <w:szCs w:val="22"/>
        </w:rPr>
        <w:t>Umownego</w:t>
      </w:r>
      <w:r w:rsidR="009F01D7">
        <w:rPr>
          <w:rFonts w:ascii="Arial Narrow" w:hAnsi="Arial Narrow" w:cs="Arial"/>
          <w:color w:val="000000"/>
          <w:sz w:val="22"/>
          <w:szCs w:val="22"/>
        </w:rPr>
        <w:t xml:space="preserve"> </w:t>
      </w:r>
      <w:r w:rsidR="001545EB">
        <w:rPr>
          <w:rFonts w:ascii="Arial Narrow" w:hAnsi="Arial Narrow" w:cs="Arial"/>
          <w:color w:val="000000"/>
          <w:sz w:val="22"/>
          <w:szCs w:val="22"/>
        </w:rPr>
        <w:t>Do limitu wskazanego</w:t>
      </w:r>
      <w:r w:rsidR="006E1F2E">
        <w:rPr>
          <w:rFonts w:ascii="Arial Narrow" w:hAnsi="Arial Narrow" w:cs="Arial"/>
          <w:color w:val="000000"/>
          <w:sz w:val="22"/>
          <w:szCs w:val="22"/>
        </w:rPr>
        <w:t xml:space="preserve"> w </w:t>
      </w:r>
      <w:r w:rsidR="001545EB">
        <w:rPr>
          <w:rFonts w:ascii="Arial Narrow" w:hAnsi="Arial Narrow" w:cs="Arial"/>
          <w:color w:val="000000"/>
          <w:sz w:val="22"/>
          <w:szCs w:val="22"/>
        </w:rPr>
        <w:t>zdaniu pierwszym nie wliczane są koszty</w:t>
      </w:r>
      <w:r w:rsidR="006E1F2E">
        <w:rPr>
          <w:rFonts w:ascii="Arial Narrow" w:hAnsi="Arial Narrow" w:cs="Arial"/>
          <w:color w:val="000000"/>
          <w:sz w:val="22"/>
          <w:szCs w:val="22"/>
        </w:rPr>
        <w:t xml:space="preserve"> i </w:t>
      </w:r>
      <w:r w:rsidR="001545EB">
        <w:rPr>
          <w:rFonts w:ascii="Arial Narrow" w:hAnsi="Arial Narrow" w:cs="Arial"/>
          <w:color w:val="000000"/>
          <w:sz w:val="22"/>
          <w:szCs w:val="22"/>
        </w:rPr>
        <w:t>rozliczenia,</w:t>
      </w:r>
      <w:r w:rsidR="006E1F2E">
        <w:rPr>
          <w:rFonts w:ascii="Arial Narrow" w:hAnsi="Arial Narrow" w:cs="Arial"/>
          <w:color w:val="000000"/>
          <w:sz w:val="22"/>
          <w:szCs w:val="22"/>
        </w:rPr>
        <w:t xml:space="preserve"> o </w:t>
      </w:r>
      <w:r w:rsidR="001545EB">
        <w:rPr>
          <w:rFonts w:ascii="Arial Narrow" w:hAnsi="Arial Narrow" w:cs="Arial"/>
          <w:color w:val="000000"/>
          <w:sz w:val="22"/>
          <w:szCs w:val="22"/>
        </w:rPr>
        <w:t>których mowa</w:t>
      </w:r>
      <w:r w:rsidR="006E1F2E">
        <w:rPr>
          <w:rFonts w:ascii="Arial Narrow" w:hAnsi="Arial Narrow" w:cs="Arial"/>
          <w:color w:val="000000"/>
          <w:sz w:val="22"/>
          <w:szCs w:val="22"/>
        </w:rPr>
        <w:t xml:space="preserve"> w </w:t>
      </w:r>
      <w:r w:rsidR="001545EB">
        <w:rPr>
          <w:rFonts w:ascii="Arial Narrow" w:hAnsi="Arial Narrow" w:cs="Arial"/>
          <w:color w:val="000000"/>
          <w:sz w:val="22"/>
          <w:szCs w:val="22"/>
        </w:rPr>
        <w:t>ust. 8.</w:t>
      </w:r>
    </w:p>
    <w:p w14:paraId="11BF5221" w14:textId="77777777" w:rsidR="00233481" w:rsidRPr="000D39DF" w:rsidRDefault="00233481" w:rsidP="004845B4">
      <w:pPr>
        <w:numPr>
          <w:ilvl w:val="0"/>
          <w:numId w:val="18"/>
        </w:numPr>
        <w:spacing w:line="276" w:lineRule="auto"/>
        <w:ind w:left="426"/>
        <w:jc w:val="both"/>
        <w:rPr>
          <w:rFonts w:ascii="Arial Narrow" w:hAnsi="Arial Narrow" w:cs="Arial"/>
          <w:color w:val="000000"/>
          <w:sz w:val="22"/>
          <w:szCs w:val="22"/>
        </w:rPr>
      </w:pPr>
      <w:r w:rsidRPr="000D39DF">
        <w:rPr>
          <w:rFonts w:ascii="Arial Narrow" w:hAnsi="Arial Narrow" w:cs="Arial"/>
          <w:color w:val="000000"/>
          <w:sz w:val="22"/>
          <w:szCs w:val="22"/>
        </w:rPr>
        <w:t>W przypadku uzgodnienia zmiany terminów realizacji kara umowna będzie liczona od nowych terminów.</w:t>
      </w:r>
    </w:p>
    <w:p w14:paraId="73BE8378" w14:textId="594AFDB8" w:rsidR="00233481" w:rsidRPr="000D39DF" w:rsidRDefault="00B353DF" w:rsidP="004845B4">
      <w:pPr>
        <w:pStyle w:val="Akapitzlist"/>
        <w:numPr>
          <w:ilvl w:val="0"/>
          <w:numId w:val="18"/>
        </w:numPr>
        <w:spacing w:line="276" w:lineRule="auto"/>
        <w:ind w:left="426"/>
        <w:jc w:val="both"/>
        <w:rPr>
          <w:rFonts w:ascii="Arial Narrow" w:hAnsi="Arial Narrow" w:cs="Arial"/>
          <w:sz w:val="22"/>
          <w:szCs w:val="22"/>
        </w:rPr>
      </w:pPr>
      <w:r w:rsidRPr="000D39DF">
        <w:rPr>
          <w:rFonts w:ascii="Arial Narrow" w:hAnsi="Arial Narrow" w:cs="Arial"/>
          <w:color w:val="000000"/>
          <w:sz w:val="22"/>
          <w:szCs w:val="22"/>
        </w:rPr>
        <w:t xml:space="preserve">Wykonawca </w:t>
      </w:r>
      <w:r w:rsidR="00233481" w:rsidRPr="000D39DF">
        <w:rPr>
          <w:rFonts w:ascii="Arial Narrow" w:hAnsi="Arial Narrow" w:cs="Arial"/>
          <w:color w:val="000000"/>
          <w:sz w:val="22"/>
          <w:szCs w:val="22"/>
        </w:rPr>
        <w:t xml:space="preserve">wyraża zgodę na potrącanie przez </w:t>
      </w:r>
      <w:r w:rsidR="0073362E" w:rsidRPr="000D39DF">
        <w:rPr>
          <w:rFonts w:ascii="Arial Narrow" w:hAnsi="Arial Narrow" w:cs="Arial"/>
          <w:color w:val="000000"/>
          <w:sz w:val="22"/>
          <w:szCs w:val="22"/>
        </w:rPr>
        <w:t>Zamawiającego</w:t>
      </w:r>
      <w:r w:rsidR="00233481" w:rsidRPr="000D39DF">
        <w:rPr>
          <w:rFonts w:ascii="Arial Narrow" w:hAnsi="Arial Narrow" w:cs="Arial"/>
          <w:color w:val="000000"/>
          <w:sz w:val="22"/>
          <w:szCs w:val="22"/>
        </w:rPr>
        <w:t xml:space="preserve"> </w:t>
      </w:r>
      <w:r w:rsidR="00E371C4" w:rsidRPr="000D39DF">
        <w:rPr>
          <w:rFonts w:ascii="Arial Narrow" w:hAnsi="Arial Narrow" w:cs="Arial"/>
          <w:color w:val="000000"/>
          <w:sz w:val="22"/>
          <w:szCs w:val="22"/>
        </w:rPr>
        <w:t>kar umownych</w:t>
      </w:r>
      <w:r w:rsidR="006E1F2E">
        <w:rPr>
          <w:rFonts w:ascii="Arial Narrow" w:hAnsi="Arial Narrow" w:cs="Arial"/>
          <w:color w:val="000000"/>
          <w:sz w:val="22"/>
          <w:szCs w:val="22"/>
        </w:rPr>
        <w:t xml:space="preserve"> z </w:t>
      </w:r>
      <w:r w:rsidR="00E371C4" w:rsidRPr="000D39DF">
        <w:rPr>
          <w:rFonts w:ascii="Arial Narrow" w:hAnsi="Arial Narrow" w:cs="Arial"/>
          <w:color w:val="000000"/>
          <w:sz w:val="22"/>
          <w:szCs w:val="22"/>
        </w:rPr>
        <w:t xml:space="preserve">przysługującego </w:t>
      </w:r>
      <w:r w:rsidRPr="000D39DF">
        <w:rPr>
          <w:rFonts w:ascii="Arial Narrow" w:hAnsi="Arial Narrow" w:cs="Arial"/>
          <w:color w:val="000000"/>
          <w:sz w:val="22"/>
          <w:szCs w:val="22"/>
        </w:rPr>
        <w:t xml:space="preserve">Wykonawcy </w:t>
      </w:r>
      <w:r w:rsidR="00E371C4" w:rsidRPr="000D39DF">
        <w:rPr>
          <w:rFonts w:ascii="Arial Narrow" w:hAnsi="Arial Narrow" w:cs="Arial"/>
          <w:color w:val="000000"/>
          <w:sz w:val="22"/>
          <w:szCs w:val="22"/>
        </w:rPr>
        <w:t>W</w:t>
      </w:r>
      <w:r w:rsidR="00233481" w:rsidRPr="000D39DF">
        <w:rPr>
          <w:rFonts w:ascii="Arial Narrow" w:hAnsi="Arial Narrow" w:cs="Arial"/>
          <w:color w:val="000000"/>
          <w:sz w:val="22"/>
          <w:szCs w:val="22"/>
        </w:rPr>
        <w:t xml:space="preserve">ynagrodzenia </w:t>
      </w:r>
      <w:r w:rsidR="007172B2">
        <w:rPr>
          <w:rFonts w:ascii="Arial Narrow" w:hAnsi="Arial Narrow" w:cs="Arial"/>
          <w:color w:val="000000"/>
          <w:sz w:val="22"/>
          <w:szCs w:val="22"/>
        </w:rPr>
        <w:t>U</w:t>
      </w:r>
      <w:r w:rsidR="00233481" w:rsidRPr="000D39DF">
        <w:rPr>
          <w:rFonts w:ascii="Arial Narrow" w:hAnsi="Arial Narrow" w:cs="Arial"/>
          <w:color w:val="000000"/>
          <w:sz w:val="22"/>
          <w:szCs w:val="22"/>
        </w:rPr>
        <w:t>mownego</w:t>
      </w:r>
      <w:r w:rsidR="003E45C4" w:rsidRPr="6FFE7AD8">
        <w:rPr>
          <w:rFonts w:ascii="Arial Narrow" w:hAnsi="Arial Narrow" w:cs="Arial"/>
          <w:color w:val="000000" w:themeColor="text1"/>
          <w:sz w:val="22"/>
          <w:szCs w:val="22"/>
        </w:rPr>
        <w:t xml:space="preserve"> (przewidziane </w:t>
      </w:r>
      <w:r w:rsidR="00CD13D3" w:rsidRPr="6FFE7AD8">
        <w:rPr>
          <w:rFonts w:ascii="Arial Narrow" w:hAnsi="Arial Narrow" w:cs="Arial"/>
          <w:color w:val="000000" w:themeColor="text1"/>
          <w:sz w:val="22"/>
          <w:szCs w:val="22"/>
        </w:rPr>
        <w:t>W</w:t>
      </w:r>
      <w:r w:rsidR="003E45C4" w:rsidRPr="6FFE7AD8">
        <w:rPr>
          <w:rFonts w:ascii="Arial Narrow" w:hAnsi="Arial Narrow" w:cs="Arial"/>
          <w:color w:val="000000" w:themeColor="text1"/>
          <w:sz w:val="22"/>
          <w:szCs w:val="22"/>
        </w:rPr>
        <w:t>ynagrodzenie może zostać pomniejszone, natomiast</w:t>
      </w:r>
      <w:r w:rsidR="006E1F2E">
        <w:rPr>
          <w:rFonts w:ascii="Arial Narrow" w:hAnsi="Arial Narrow" w:cs="Arial"/>
          <w:color w:val="000000" w:themeColor="text1"/>
          <w:sz w:val="22"/>
          <w:szCs w:val="22"/>
        </w:rPr>
        <w:t xml:space="preserve"> w </w:t>
      </w:r>
      <w:r w:rsidR="003E45C4" w:rsidRPr="6FFE7AD8">
        <w:rPr>
          <w:rFonts w:ascii="Arial Narrow" w:hAnsi="Arial Narrow" w:cs="Arial"/>
          <w:color w:val="000000" w:themeColor="text1"/>
          <w:sz w:val="22"/>
          <w:szCs w:val="22"/>
        </w:rPr>
        <w:t xml:space="preserve">przypadku </w:t>
      </w:r>
      <w:r w:rsidR="00CD13D3" w:rsidRPr="6FFE7AD8">
        <w:rPr>
          <w:rFonts w:ascii="Arial Narrow" w:hAnsi="Arial Narrow" w:cs="Arial"/>
          <w:color w:val="000000" w:themeColor="text1"/>
          <w:sz w:val="22"/>
          <w:szCs w:val="22"/>
        </w:rPr>
        <w:t>W</w:t>
      </w:r>
      <w:r w:rsidR="003E45C4" w:rsidRPr="6FFE7AD8">
        <w:rPr>
          <w:rFonts w:ascii="Arial Narrow" w:hAnsi="Arial Narrow" w:cs="Arial"/>
          <w:color w:val="000000" w:themeColor="text1"/>
          <w:sz w:val="22"/>
          <w:szCs w:val="22"/>
        </w:rPr>
        <w:t>ynagrodzenia wymagalnego nastąpi potrącenie</w:t>
      </w:r>
      <w:r w:rsidR="006E1F2E">
        <w:rPr>
          <w:rFonts w:ascii="Arial Narrow" w:hAnsi="Arial Narrow" w:cs="Arial"/>
          <w:color w:val="000000" w:themeColor="text1"/>
          <w:sz w:val="22"/>
          <w:szCs w:val="22"/>
        </w:rPr>
        <w:t xml:space="preserve"> z </w:t>
      </w:r>
      <w:r w:rsidR="003E45C4" w:rsidRPr="6FFE7AD8">
        <w:rPr>
          <w:rFonts w:ascii="Arial Narrow" w:hAnsi="Arial Narrow" w:cs="Arial"/>
          <w:color w:val="000000" w:themeColor="text1"/>
          <w:sz w:val="22"/>
          <w:szCs w:val="22"/>
        </w:rPr>
        <w:t>płatności na rzecz Wykonawcy)</w:t>
      </w:r>
      <w:r w:rsidR="00233481" w:rsidRPr="000D39DF">
        <w:rPr>
          <w:rFonts w:ascii="Arial Narrow" w:hAnsi="Arial Narrow" w:cs="Arial"/>
          <w:color w:val="000000"/>
          <w:sz w:val="22"/>
          <w:szCs w:val="22"/>
        </w:rPr>
        <w:t xml:space="preserve"> </w:t>
      </w:r>
      <w:r w:rsidR="00E371C4" w:rsidRPr="000D39DF">
        <w:rPr>
          <w:rFonts w:ascii="Arial Narrow" w:hAnsi="Arial Narrow" w:cs="Arial"/>
          <w:color w:val="000000"/>
          <w:sz w:val="22"/>
          <w:szCs w:val="22"/>
        </w:rPr>
        <w:t>i/lub</w:t>
      </w:r>
      <w:r w:rsidR="00233481" w:rsidRPr="000D39DF">
        <w:rPr>
          <w:rFonts w:ascii="Arial Narrow" w:hAnsi="Arial Narrow" w:cs="Arial"/>
          <w:color w:val="000000"/>
          <w:sz w:val="22"/>
          <w:szCs w:val="22"/>
        </w:rPr>
        <w:t xml:space="preserve"> zabezpieczenia należytego wykonania</w:t>
      </w:r>
      <w:r w:rsidR="00E371C4" w:rsidRPr="000D39DF">
        <w:rPr>
          <w:rFonts w:ascii="Arial Narrow" w:hAnsi="Arial Narrow" w:cs="Arial"/>
          <w:color w:val="000000"/>
          <w:sz w:val="22"/>
          <w:szCs w:val="22"/>
        </w:rPr>
        <w:t xml:space="preserve"> umowy</w:t>
      </w:r>
      <w:r w:rsidR="00233481" w:rsidRPr="000D39DF">
        <w:rPr>
          <w:rFonts w:ascii="Arial Narrow" w:hAnsi="Arial Narrow" w:cs="Arial"/>
          <w:color w:val="000000"/>
          <w:sz w:val="22"/>
          <w:szCs w:val="22"/>
        </w:rPr>
        <w:t xml:space="preserve">. Jeżeli </w:t>
      </w:r>
      <w:r w:rsidR="00E371C4" w:rsidRPr="000D39DF">
        <w:rPr>
          <w:rFonts w:ascii="Arial Narrow" w:hAnsi="Arial Narrow" w:cs="Arial"/>
          <w:color w:val="000000"/>
          <w:sz w:val="22"/>
          <w:szCs w:val="22"/>
        </w:rPr>
        <w:t>wartość</w:t>
      </w:r>
      <w:r w:rsidR="00233481" w:rsidRPr="000D39DF">
        <w:rPr>
          <w:rFonts w:ascii="Arial Narrow" w:hAnsi="Arial Narrow" w:cs="Arial"/>
          <w:color w:val="000000"/>
          <w:sz w:val="22"/>
          <w:szCs w:val="22"/>
        </w:rPr>
        <w:t xml:space="preserve"> kar umownych przewyższy należne wynagrodzenie lub zabezpieczen</w:t>
      </w:r>
      <w:r w:rsidR="00E371C4" w:rsidRPr="000D39DF">
        <w:rPr>
          <w:rFonts w:ascii="Arial Narrow" w:hAnsi="Arial Narrow" w:cs="Arial"/>
          <w:color w:val="000000"/>
          <w:sz w:val="22"/>
          <w:szCs w:val="22"/>
        </w:rPr>
        <w:t xml:space="preserve">ie należytego wykonania umowy, </w:t>
      </w:r>
      <w:r w:rsidRPr="000D39DF">
        <w:rPr>
          <w:rFonts w:ascii="Arial Narrow" w:hAnsi="Arial Narrow" w:cs="Arial"/>
          <w:color w:val="000000"/>
          <w:sz w:val="22"/>
          <w:szCs w:val="22"/>
        </w:rPr>
        <w:t xml:space="preserve">Wykonawca </w:t>
      </w:r>
      <w:r w:rsidR="00233481" w:rsidRPr="000D39DF">
        <w:rPr>
          <w:rFonts w:ascii="Arial Narrow" w:hAnsi="Arial Narrow" w:cs="Arial"/>
          <w:color w:val="000000"/>
          <w:sz w:val="22"/>
          <w:szCs w:val="22"/>
        </w:rPr>
        <w:t>zapłaci kwotę przewyższającą</w:t>
      </w:r>
      <w:r w:rsidR="006E1F2E">
        <w:rPr>
          <w:rFonts w:ascii="Arial Narrow" w:hAnsi="Arial Narrow" w:cs="Arial"/>
          <w:color w:val="000000"/>
          <w:sz w:val="22"/>
          <w:szCs w:val="22"/>
        </w:rPr>
        <w:t xml:space="preserve"> w </w:t>
      </w:r>
      <w:r w:rsidR="00233481" w:rsidRPr="000D39DF">
        <w:rPr>
          <w:rFonts w:ascii="Arial Narrow" w:hAnsi="Arial Narrow" w:cs="Arial"/>
          <w:color w:val="000000"/>
          <w:sz w:val="22"/>
          <w:szCs w:val="22"/>
        </w:rPr>
        <w:t xml:space="preserve">terminie </w:t>
      </w:r>
      <w:r w:rsidR="00233481" w:rsidRPr="002F724B">
        <w:rPr>
          <w:rFonts w:ascii="Arial Narrow" w:hAnsi="Arial Narrow" w:cs="Arial"/>
          <w:b/>
          <w:bCs/>
          <w:color w:val="000000"/>
          <w:sz w:val="22"/>
          <w:szCs w:val="22"/>
        </w:rPr>
        <w:t>7 dni</w:t>
      </w:r>
      <w:r w:rsidR="00233481" w:rsidRPr="000D39DF">
        <w:rPr>
          <w:rFonts w:ascii="Arial Narrow" w:hAnsi="Arial Narrow" w:cs="Arial"/>
          <w:color w:val="000000"/>
          <w:sz w:val="22"/>
          <w:szCs w:val="22"/>
        </w:rPr>
        <w:t xml:space="preserve"> od otrzymania stosownego wezwania do zapłaty. </w:t>
      </w:r>
      <w:r w:rsidR="0073362E" w:rsidRPr="000D39DF">
        <w:rPr>
          <w:rFonts w:ascii="Arial Narrow" w:hAnsi="Arial Narrow" w:cs="Arial"/>
          <w:snapToGrid w:val="0"/>
          <w:sz w:val="22"/>
          <w:szCs w:val="22"/>
        </w:rPr>
        <w:t>Zamawiającego</w:t>
      </w:r>
      <w:r w:rsidR="00E371C4" w:rsidRPr="000D39DF">
        <w:rPr>
          <w:rFonts w:ascii="Arial Narrow" w:hAnsi="Arial Narrow" w:cs="Arial"/>
          <w:color w:val="000000"/>
          <w:sz w:val="22"/>
          <w:szCs w:val="22"/>
        </w:rPr>
        <w:t xml:space="preserve"> poinformuje </w:t>
      </w:r>
      <w:r w:rsidRPr="000D39DF">
        <w:rPr>
          <w:rFonts w:ascii="Arial Narrow" w:hAnsi="Arial Narrow" w:cs="Arial"/>
          <w:color w:val="000000"/>
          <w:sz w:val="22"/>
          <w:szCs w:val="22"/>
        </w:rPr>
        <w:t xml:space="preserve">Wykonawcę </w:t>
      </w:r>
      <w:r w:rsidR="00233481" w:rsidRPr="000D39DF">
        <w:rPr>
          <w:rFonts w:ascii="Arial Narrow" w:hAnsi="Arial Narrow" w:cs="Arial"/>
          <w:color w:val="000000"/>
          <w:sz w:val="22"/>
          <w:szCs w:val="22"/>
        </w:rPr>
        <w:t>na piśmie</w:t>
      </w:r>
      <w:r w:rsidR="006E1F2E">
        <w:rPr>
          <w:rFonts w:ascii="Arial Narrow" w:hAnsi="Arial Narrow" w:cs="Arial"/>
          <w:color w:val="000000"/>
          <w:sz w:val="22"/>
          <w:szCs w:val="22"/>
        </w:rPr>
        <w:t xml:space="preserve"> o </w:t>
      </w:r>
      <w:r w:rsidR="00233481" w:rsidRPr="000D39DF">
        <w:rPr>
          <w:rFonts w:ascii="Arial Narrow" w:hAnsi="Arial Narrow" w:cs="Arial"/>
          <w:color w:val="000000"/>
          <w:sz w:val="22"/>
          <w:szCs w:val="22"/>
        </w:rPr>
        <w:t xml:space="preserve">fakcie pomniejszenia wynagrodzenia </w:t>
      </w:r>
      <w:r w:rsidRPr="000D39DF">
        <w:rPr>
          <w:rFonts w:ascii="Arial Narrow" w:hAnsi="Arial Narrow" w:cs="Arial"/>
          <w:color w:val="000000"/>
          <w:sz w:val="22"/>
          <w:szCs w:val="22"/>
        </w:rPr>
        <w:t xml:space="preserve">Wykonawcy </w:t>
      </w:r>
      <w:r w:rsidR="00233481" w:rsidRPr="000D39DF">
        <w:rPr>
          <w:rFonts w:ascii="Arial Narrow" w:hAnsi="Arial Narrow" w:cs="Arial"/>
          <w:color w:val="000000"/>
          <w:sz w:val="22"/>
          <w:szCs w:val="22"/>
        </w:rPr>
        <w:t>lub</w:t>
      </w:r>
      <w:r w:rsidR="00E371C4" w:rsidRPr="000D39DF">
        <w:rPr>
          <w:rFonts w:ascii="Arial Narrow" w:hAnsi="Arial Narrow" w:cs="Arial"/>
          <w:color w:val="000000"/>
          <w:sz w:val="22"/>
          <w:szCs w:val="22"/>
        </w:rPr>
        <w:t xml:space="preserve"> skorzystania</w:t>
      </w:r>
      <w:r w:rsidR="006E1F2E">
        <w:rPr>
          <w:rFonts w:ascii="Arial Narrow" w:hAnsi="Arial Narrow" w:cs="Arial"/>
          <w:color w:val="000000"/>
          <w:sz w:val="22"/>
          <w:szCs w:val="22"/>
        </w:rPr>
        <w:t xml:space="preserve"> z </w:t>
      </w:r>
      <w:r w:rsidR="00E371C4" w:rsidRPr="000D39DF">
        <w:rPr>
          <w:rFonts w:ascii="Arial Narrow" w:hAnsi="Arial Narrow" w:cs="Arial"/>
          <w:color w:val="000000"/>
          <w:sz w:val="22"/>
          <w:szCs w:val="22"/>
        </w:rPr>
        <w:t>zabezpieczenia</w:t>
      </w:r>
      <w:r w:rsidR="00233481" w:rsidRPr="000D39DF">
        <w:rPr>
          <w:rFonts w:ascii="Arial Narrow" w:hAnsi="Arial Narrow" w:cs="Arial"/>
          <w:color w:val="000000"/>
          <w:sz w:val="22"/>
          <w:szCs w:val="22"/>
        </w:rPr>
        <w:t xml:space="preserve"> należytego </w:t>
      </w:r>
      <w:r w:rsidR="00233481" w:rsidRPr="000D39DF">
        <w:rPr>
          <w:rFonts w:ascii="Arial Narrow" w:hAnsi="Arial Narrow" w:cs="Arial"/>
          <w:sz w:val="22"/>
          <w:szCs w:val="22"/>
        </w:rPr>
        <w:t>wykonania umowy</w:t>
      </w:r>
      <w:r w:rsidR="006E1F2E">
        <w:rPr>
          <w:rFonts w:ascii="Arial Narrow" w:hAnsi="Arial Narrow" w:cs="Arial"/>
          <w:sz w:val="22"/>
          <w:szCs w:val="22"/>
        </w:rPr>
        <w:t xml:space="preserve"> w </w:t>
      </w:r>
      <w:r w:rsidR="00233481" w:rsidRPr="000D39DF">
        <w:rPr>
          <w:rFonts w:ascii="Arial Narrow" w:hAnsi="Arial Narrow" w:cs="Arial"/>
          <w:sz w:val="22"/>
          <w:szCs w:val="22"/>
        </w:rPr>
        <w:t>związku</w:t>
      </w:r>
      <w:r w:rsidR="006E1F2E">
        <w:rPr>
          <w:rFonts w:ascii="Arial Narrow" w:hAnsi="Arial Narrow" w:cs="Arial"/>
          <w:sz w:val="22"/>
          <w:szCs w:val="22"/>
        </w:rPr>
        <w:t xml:space="preserve"> z </w:t>
      </w:r>
      <w:r w:rsidR="00233481" w:rsidRPr="000D39DF">
        <w:rPr>
          <w:rFonts w:ascii="Arial Narrow" w:hAnsi="Arial Narrow" w:cs="Arial"/>
          <w:sz w:val="22"/>
          <w:szCs w:val="22"/>
        </w:rPr>
        <w:t xml:space="preserve">powstaniem obowiązku zapłaty </w:t>
      </w:r>
      <w:r w:rsidR="00E371C4" w:rsidRPr="000D39DF">
        <w:rPr>
          <w:rFonts w:ascii="Arial Narrow" w:hAnsi="Arial Narrow" w:cs="Arial"/>
          <w:sz w:val="22"/>
          <w:szCs w:val="22"/>
        </w:rPr>
        <w:t xml:space="preserve">należnych </w:t>
      </w:r>
      <w:r w:rsidR="00233481" w:rsidRPr="000D39DF">
        <w:rPr>
          <w:rFonts w:ascii="Arial Narrow" w:hAnsi="Arial Narrow" w:cs="Arial"/>
          <w:sz w:val="22"/>
          <w:szCs w:val="22"/>
        </w:rPr>
        <w:t>kar umownych.</w:t>
      </w:r>
    </w:p>
    <w:p w14:paraId="6EC6775F" w14:textId="389E3D2C" w:rsidR="00233481" w:rsidRPr="000D39DF" w:rsidRDefault="0073362E" w:rsidP="004845B4">
      <w:pPr>
        <w:pStyle w:val="Akapitzlist"/>
        <w:numPr>
          <w:ilvl w:val="0"/>
          <w:numId w:val="18"/>
        </w:numPr>
        <w:spacing w:line="276" w:lineRule="auto"/>
        <w:ind w:left="426"/>
        <w:jc w:val="both"/>
        <w:rPr>
          <w:rFonts w:ascii="Arial Narrow" w:hAnsi="Arial Narrow" w:cs="Arial"/>
          <w:sz w:val="22"/>
          <w:szCs w:val="22"/>
        </w:rPr>
      </w:pPr>
      <w:r w:rsidRPr="000D39DF">
        <w:rPr>
          <w:rFonts w:ascii="Arial Narrow" w:hAnsi="Arial Narrow" w:cs="Arial"/>
          <w:sz w:val="22"/>
          <w:szCs w:val="22"/>
        </w:rPr>
        <w:t>Zamawiający</w:t>
      </w:r>
      <w:r w:rsidR="009A6389" w:rsidRPr="000D39DF">
        <w:rPr>
          <w:rFonts w:ascii="Arial Narrow" w:hAnsi="Arial Narrow" w:cs="Arial"/>
          <w:sz w:val="22"/>
          <w:szCs w:val="22"/>
        </w:rPr>
        <w:t xml:space="preserve"> zachowuje prawo dochodzenia kar umownych przewidzianych Umową mimo jej wygaśnięcia</w:t>
      </w:r>
      <w:r w:rsidR="006E1F2E">
        <w:rPr>
          <w:rFonts w:ascii="Arial Narrow" w:hAnsi="Arial Narrow" w:cs="Arial"/>
          <w:sz w:val="22"/>
          <w:szCs w:val="22"/>
        </w:rPr>
        <w:t xml:space="preserve"> z </w:t>
      </w:r>
      <w:r w:rsidR="009A6389" w:rsidRPr="000D39DF">
        <w:rPr>
          <w:rFonts w:ascii="Arial Narrow" w:hAnsi="Arial Narrow" w:cs="Arial"/>
          <w:sz w:val="22"/>
          <w:szCs w:val="22"/>
        </w:rPr>
        <w:t xml:space="preserve">jakichkolwiek przyczyn. </w:t>
      </w:r>
    </w:p>
    <w:p w14:paraId="3896437F" w14:textId="17D330BA" w:rsidR="00FB2512" w:rsidRDefault="00AE5783" w:rsidP="004845B4">
      <w:pPr>
        <w:numPr>
          <w:ilvl w:val="0"/>
          <w:numId w:val="18"/>
        </w:numPr>
        <w:spacing w:line="276" w:lineRule="auto"/>
        <w:ind w:left="426"/>
        <w:jc w:val="both"/>
        <w:rPr>
          <w:rFonts w:ascii="Arial Narrow" w:hAnsi="Arial Narrow" w:cs="Arial"/>
          <w:color w:val="000000"/>
          <w:sz w:val="22"/>
          <w:szCs w:val="22"/>
        </w:rPr>
      </w:pPr>
      <w:r w:rsidRPr="000D39DF">
        <w:rPr>
          <w:rFonts w:ascii="Arial Narrow" w:hAnsi="Arial Narrow" w:cs="Arial"/>
          <w:color w:val="000000"/>
          <w:sz w:val="22"/>
          <w:szCs w:val="22"/>
        </w:rPr>
        <w:t>W sytuacji, gdy wystąpiła podstawa naliczenia przez Zamawiającego kary umownej na podstawie postanowień Umowy, Wykonawca będzie uprawniony do wystąpienia</w:t>
      </w:r>
      <w:r w:rsidR="006E1F2E">
        <w:rPr>
          <w:rFonts w:ascii="Arial Narrow" w:hAnsi="Arial Narrow" w:cs="Arial"/>
          <w:color w:val="000000"/>
          <w:sz w:val="22"/>
          <w:szCs w:val="22"/>
        </w:rPr>
        <w:t xml:space="preserve"> z </w:t>
      </w:r>
      <w:r w:rsidRPr="000D39DF">
        <w:rPr>
          <w:rFonts w:ascii="Arial Narrow" w:hAnsi="Arial Narrow" w:cs="Arial"/>
          <w:color w:val="000000"/>
          <w:sz w:val="22"/>
          <w:szCs w:val="22"/>
        </w:rPr>
        <w:t>wnioskiem</w:t>
      </w:r>
      <w:r w:rsidR="006E1F2E">
        <w:rPr>
          <w:rFonts w:ascii="Arial Narrow" w:hAnsi="Arial Narrow" w:cs="Arial"/>
          <w:color w:val="000000"/>
          <w:sz w:val="22"/>
          <w:szCs w:val="22"/>
        </w:rPr>
        <w:t xml:space="preserve"> o </w:t>
      </w:r>
      <w:r w:rsidRPr="000D39DF">
        <w:rPr>
          <w:rFonts w:ascii="Arial Narrow" w:hAnsi="Arial Narrow" w:cs="Arial"/>
          <w:color w:val="000000"/>
          <w:sz w:val="22"/>
          <w:szCs w:val="22"/>
        </w:rPr>
        <w:t>miarkowanie kary umownej. Zamawiający będzie uprawniony do uwzględnienia wniosku Wykonawcy</w:t>
      </w:r>
      <w:r w:rsidR="006E1F2E">
        <w:rPr>
          <w:rFonts w:ascii="Arial Narrow" w:hAnsi="Arial Narrow" w:cs="Arial"/>
          <w:color w:val="000000"/>
          <w:sz w:val="22"/>
          <w:szCs w:val="22"/>
        </w:rPr>
        <w:t xml:space="preserve"> w </w:t>
      </w:r>
      <w:r w:rsidRPr="000D39DF">
        <w:rPr>
          <w:rFonts w:ascii="Arial Narrow" w:hAnsi="Arial Narrow" w:cs="Arial"/>
          <w:color w:val="000000"/>
          <w:sz w:val="22"/>
          <w:szCs w:val="22"/>
        </w:rPr>
        <w:t>całości lub</w:t>
      </w:r>
      <w:r w:rsidR="006E1F2E">
        <w:rPr>
          <w:rFonts w:ascii="Arial Narrow" w:hAnsi="Arial Narrow" w:cs="Arial"/>
          <w:color w:val="000000"/>
          <w:sz w:val="22"/>
          <w:szCs w:val="22"/>
        </w:rPr>
        <w:t xml:space="preserve"> w </w:t>
      </w:r>
      <w:r w:rsidRPr="000D39DF">
        <w:rPr>
          <w:rFonts w:ascii="Arial Narrow" w:hAnsi="Arial Narrow" w:cs="Arial"/>
          <w:color w:val="000000"/>
          <w:sz w:val="22"/>
          <w:szCs w:val="22"/>
        </w:rPr>
        <w:t>części</w:t>
      </w:r>
      <w:r w:rsidR="006E1F2E">
        <w:rPr>
          <w:rFonts w:ascii="Arial Narrow" w:hAnsi="Arial Narrow" w:cs="Arial"/>
          <w:color w:val="000000"/>
          <w:sz w:val="22"/>
          <w:szCs w:val="22"/>
        </w:rPr>
        <w:t xml:space="preserve"> w </w:t>
      </w:r>
      <w:r w:rsidRPr="000D39DF">
        <w:rPr>
          <w:rFonts w:ascii="Arial Narrow" w:hAnsi="Arial Narrow" w:cs="Arial"/>
          <w:color w:val="000000"/>
          <w:sz w:val="22"/>
          <w:szCs w:val="22"/>
        </w:rPr>
        <w:t>sytuacji, gdy Wykonawca przedstawi okoliczności obiektywnie uzasadniające miarkowanie kary umownej. Przy ocenie wniosku Wykonawcy Zamawiający uwzględni wysokość poniesionej szkody.</w:t>
      </w:r>
    </w:p>
    <w:p w14:paraId="1C35635D" w14:textId="7A0737F2" w:rsidR="00FB2512" w:rsidRDefault="00FB2512" w:rsidP="004845B4">
      <w:pPr>
        <w:numPr>
          <w:ilvl w:val="0"/>
          <w:numId w:val="18"/>
        </w:numPr>
        <w:spacing w:line="276" w:lineRule="auto"/>
        <w:ind w:left="426"/>
        <w:jc w:val="both"/>
        <w:rPr>
          <w:rFonts w:ascii="Arial Narrow" w:hAnsi="Arial Narrow" w:cs="Arial"/>
          <w:color w:val="000000"/>
          <w:sz w:val="22"/>
          <w:szCs w:val="22"/>
        </w:rPr>
      </w:pPr>
      <w:r w:rsidRPr="00FB2512">
        <w:rPr>
          <w:rFonts w:ascii="Arial Narrow" w:hAnsi="Arial Narrow" w:cs="Arial"/>
          <w:color w:val="000000"/>
          <w:sz w:val="22"/>
          <w:szCs w:val="22"/>
        </w:rPr>
        <w:t>Zamawiającemu przysługuje prawo dochodzenia od Wykonawcy odszkodowania przenoszącego wysokość zastrzeżonych kar umownych</w:t>
      </w:r>
      <w:r w:rsidR="001512A1">
        <w:rPr>
          <w:rFonts w:ascii="Arial Narrow" w:hAnsi="Arial Narrow" w:cs="Arial"/>
          <w:color w:val="000000"/>
          <w:sz w:val="22"/>
          <w:szCs w:val="22"/>
        </w:rPr>
        <w:t xml:space="preserve"> na zasadach ogólnych</w:t>
      </w:r>
      <w:r w:rsidRPr="00FB2512">
        <w:rPr>
          <w:rFonts w:ascii="Arial Narrow" w:hAnsi="Arial Narrow" w:cs="Arial"/>
          <w:color w:val="000000"/>
          <w:sz w:val="22"/>
          <w:szCs w:val="22"/>
        </w:rPr>
        <w:t>.</w:t>
      </w:r>
    </w:p>
    <w:p w14:paraId="67029719" w14:textId="6FD8FA07" w:rsidR="00AE5783" w:rsidRDefault="00FB2512" w:rsidP="004845B4">
      <w:pPr>
        <w:numPr>
          <w:ilvl w:val="0"/>
          <w:numId w:val="18"/>
        </w:numPr>
        <w:spacing w:line="276" w:lineRule="auto"/>
        <w:ind w:left="426"/>
        <w:jc w:val="both"/>
        <w:rPr>
          <w:rFonts w:ascii="Arial Narrow" w:hAnsi="Arial Narrow" w:cs="Arial"/>
          <w:color w:val="000000"/>
          <w:sz w:val="22"/>
          <w:szCs w:val="22"/>
        </w:rPr>
      </w:pPr>
      <w:r w:rsidRPr="00FB2512">
        <w:rPr>
          <w:rFonts w:ascii="Arial Narrow" w:hAnsi="Arial Narrow" w:cs="Arial"/>
          <w:color w:val="000000"/>
          <w:sz w:val="22"/>
          <w:szCs w:val="22"/>
        </w:rPr>
        <w:t>W sytuacji, gdy wystąpiła podstawa naliczenia przez Zamawiającego kary umownej na podstawie postanowień Umowy, Wykonawca będzie uprawniony do wystąpienia</w:t>
      </w:r>
      <w:r w:rsidR="006E1F2E">
        <w:rPr>
          <w:rFonts w:ascii="Arial Narrow" w:hAnsi="Arial Narrow" w:cs="Arial"/>
          <w:color w:val="000000"/>
          <w:sz w:val="22"/>
          <w:szCs w:val="22"/>
        </w:rPr>
        <w:t xml:space="preserve"> z </w:t>
      </w:r>
      <w:r w:rsidRPr="00FB2512">
        <w:rPr>
          <w:rFonts w:ascii="Arial Narrow" w:hAnsi="Arial Narrow" w:cs="Arial"/>
          <w:color w:val="000000"/>
          <w:sz w:val="22"/>
          <w:szCs w:val="22"/>
        </w:rPr>
        <w:t>wnioskiem</w:t>
      </w:r>
      <w:r w:rsidR="006E1F2E">
        <w:rPr>
          <w:rFonts w:ascii="Arial Narrow" w:hAnsi="Arial Narrow" w:cs="Arial"/>
          <w:color w:val="000000"/>
          <w:sz w:val="22"/>
          <w:szCs w:val="22"/>
        </w:rPr>
        <w:t xml:space="preserve"> o </w:t>
      </w:r>
      <w:r w:rsidRPr="00FB2512">
        <w:rPr>
          <w:rFonts w:ascii="Arial Narrow" w:hAnsi="Arial Narrow" w:cs="Arial"/>
          <w:color w:val="000000"/>
          <w:sz w:val="22"/>
          <w:szCs w:val="22"/>
        </w:rPr>
        <w:t>miarkowanie kary umownej. Zamawiający będzie uprawniony do uwzględnienia wniosku Wykonawcy</w:t>
      </w:r>
      <w:r w:rsidR="006E1F2E">
        <w:rPr>
          <w:rFonts w:ascii="Arial Narrow" w:hAnsi="Arial Narrow" w:cs="Arial"/>
          <w:color w:val="000000"/>
          <w:sz w:val="22"/>
          <w:szCs w:val="22"/>
        </w:rPr>
        <w:t xml:space="preserve"> w </w:t>
      </w:r>
      <w:r w:rsidRPr="00FB2512">
        <w:rPr>
          <w:rFonts w:ascii="Arial Narrow" w:hAnsi="Arial Narrow" w:cs="Arial"/>
          <w:color w:val="000000"/>
          <w:sz w:val="22"/>
          <w:szCs w:val="22"/>
        </w:rPr>
        <w:t>całości lub</w:t>
      </w:r>
      <w:r w:rsidR="006E1F2E">
        <w:rPr>
          <w:rFonts w:ascii="Arial Narrow" w:hAnsi="Arial Narrow" w:cs="Arial"/>
          <w:color w:val="000000"/>
          <w:sz w:val="22"/>
          <w:szCs w:val="22"/>
        </w:rPr>
        <w:t xml:space="preserve"> w </w:t>
      </w:r>
      <w:r w:rsidRPr="00FB2512">
        <w:rPr>
          <w:rFonts w:ascii="Arial Narrow" w:hAnsi="Arial Narrow" w:cs="Arial"/>
          <w:color w:val="000000"/>
          <w:sz w:val="22"/>
          <w:szCs w:val="22"/>
        </w:rPr>
        <w:t>części</w:t>
      </w:r>
      <w:r w:rsidR="006E1F2E">
        <w:rPr>
          <w:rFonts w:ascii="Arial Narrow" w:hAnsi="Arial Narrow" w:cs="Arial"/>
          <w:color w:val="000000"/>
          <w:sz w:val="22"/>
          <w:szCs w:val="22"/>
        </w:rPr>
        <w:t xml:space="preserve"> w </w:t>
      </w:r>
      <w:r w:rsidRPr="00FB2512">
        <w:rPr>
          <w:rFonts w:ascii="Arial Narrow" w:hAnsi="Arial Narrow" w:cs="Arial"/>
          <w:color w:val="000000"/>
          <w:sz w:val="22"/>
          <w:szCs w:val="22"/>
        </w:rPr>
        <w:t>sytuacji, gdy Wykonawca przedstawi okoliczności obiektywnie uzasadniające miarkowanie kary umownej. Przy ocenie wniosku Wykonawcy Zamawiający uwzględni wysokość poniesionej szkody.</w:t>
      </w:r>
    </w:p>
    <w:p w14:paraId="07C45328" w14:textId="597249BC" w:rsidR="0097704A" w:rsidRPr="0097704A" w:rsidRDefault="0097704A" w:rsidP="008060B0">
      <w:pPr>
        <w:numPr>
          <w:ilvl w:val="0"/>
          <w:numId w:val="18"/>
        </w:numPr>
        <w:spacing w:line="276" w:lineRule="auto"/>
        <w:ind w:left="426"/>
        <w:jc w:val="both"/>
        <w:rPr>
          <w:rFonts w:ascii="Arial Narrow" w:hAnsi="Arial Narrow" w:cs="Arial"/>
          <w:color w:val="000000"/>
          <w:sz w:val="22"/>
          <w:szCs w:val="22"/>
        </w:rPr>
      </w:pPr>
      <w:r w:rsidRPr="0097704A">
        <w:rPr>
          <w:rFonts w:ascii="Arial Narrow" w:hAnsi="Arial Narrow" w:cs="Arial"/>
          <w:color w:val="000000"/>
          <w:sz w:val="22"/>
          <w:szCs w:val="22"/>
        </w:rPr>
        <w:lastRenderedPageBreak/>
        <w:t>Strony zgodnie oświadczają, że kar</w:t>
      </w:r>
      <w:r>
        <w:rPr>
          <w:rFonts w:ascii="Arial Narrow" w:hAnsi="Arial Narrow" w:cs="Arial"/>
          <w:color w:val="000000"/>
          <w:sz w:val="22"/>
          <w:szCs w:val="22"/>
        </w:rPr>
        <w:t>y</w:t>
      </w:r>
      <w:r w:rsidRPr="0097704A">
        <w:rPr>
          <w:rFonts w:ascii="Arial Narrow" w:hAnsi="Arial Narrow" w:cs="Arial"/>
          <w:color w:val="000000"/>
          <w:sz w:val="22"/>
          <w:szCs w:val="22"/>
        </w:rPr>
        <w:t xml:space="preserve"> umown</w:t>
      </w:r>
      <w:r>
        <w:rPr>
          <w:rFonts w:ascii="Arial Narrow" w:hAnsi="Arial Narrow" w:cs="Arial"/>
          <w:color w:val="000000"/>
          <w:sz w:val="22"/>
          <w:szCs w:val="22"/>
        </w:rPr>
        <w:t>e</w:t>
      </w:r>
      <w:r w:rsidRPr="0097704A">
        <w:rPr>
          <w:rFonts w:ascii="Arial Narrow" w:hAnsi="Arial Narrow" w:cs="Arial"/>
          <w:color w:val="000000"/>
          <w:sz w:val="22"/>
          <w:szCs w:val="22"/>
        </w:rPr>
        <w:t>, o któr</w:t>
      </w:r>
      <w:r>
        <w:rPr>
          <w:rFonts w:ascii="Arial Narrow" w:hAnsi="Arial Narrow" w:cs="Arial"/>
          <w:color w:val="000000"/>
          <w:sz w:val="22"/>
          <w:szCs w:val="22"/>
        </w:rPr>
        <w:t>ych</w:t>
      </w:r>
      <w:r w:rsidRPr="0097704A">
        <w:rPr>
          <w:rFonts w:ascii="Arial Narrow" w:hAnsi="Arial Narrow" w:cs="Arial"/>
          <w:color w:val="000000"/>
          <w:sz w:val="22"/>
          <w:szCs w:val="22"/>
        </w:rPr>
        <w:t xml:space="preserve"> mowa w niniejszej Umowie, ma</w:t>
      </w:r>
      <w:r>
        <w:rPr>
          <w:rFonts w:ascii="Arial Narrow" w:hAnsi="Arial Narrow" w:cs="Arial"/>
          <w:color w:val="000000"/>
          <w:sz w:val="22"/>
          <w:szCs w:val="22"/>
        </w:rPr>
        <w:t>ją</w:t>
      </w:r>
      <w:r w:rsidRPr="0097704A">
        <w:rPr>
          <w:rFonts w:ascii="Arial Narrow" w:hAnsi="Arial Narrow" w:cs="Arial"/>
          <w:color w:val="000000"/>
          <w:sz w:val="22"/>
          <w:szCs w:val="22"/>
        </w:rPr>
        <w:t xml:space="preserve"> charakter wyłącznie odszkodowawczy oraz stanowi</w:t>
      </w:r>
      <w:r>
        <w:rPr>
          <w:rFonts w:ascii="Arial Narrow" w:hAnsi="Arial Narrow" w:cs="Arial"/>
          <w:color w:val="000000"/>
          <w:sz w:val="22"/>
          <w:szCs w:val="22"/>
        </w:rPr>
        <w:t>ą</w:t>
      </w:r>
      <w:r w:rsidRPr="0097704A">
        <w:rPr>
          <w:rFonts w:ascii="Arial Narrow" w:hAnsi="Arial Narrow" w:cs="Arial"/>
          <w:color w:val="000000"/>
          <w:sz w:val="22"/>
          <w:szCs w:val="22"/>
        </w:rPr>
        <w:t xml:space="preserve"> rekompensatę za naruszenie obowiązków umownych Wykonawcy. Zapłata kary umownej nie stanowi wynagrodzenia za świadczenie jakiejkolwiek usługi ani ekwiwalentu za tolerowanie działania lub zaniechania Wykonawcy.</w:t>
      </w:r>
    </w:p>
    <w:p w14:paraId="11B6D723" w14:textId="77777777" w:rsidR="0097704A" w:rsidRPr="0097704A" w:rsidRDefault="0097704A" w:rsidP="008060B0">
      <w:pPr>
        <w:numPr>
          <w:ilvl w:val="0"/>
          <w:numId w:val="18"/>
        </w:numPr>
        <w:spacing w:line="276" w:lineRule="auto"/>
        <w:ind w:left="426"/>
        <w:jc w:val="both"/>
        <w:rPr>
          <w:rFonts w:ascii="Arial Narrow" w:hAnsi="Arial Narrow" w:cs="Arial"/>
          <w:color w:val="000000"/>
          <w:sz w:val="22"/>
          <w:szCs w:val="22"/>
        </w:rPr>
      </w:pPr>
      <w:r w:rsidRPr="0097704A">
        <w:rPr>
          <w:rFonts w:ascii="Arial Narrow" w:hAnsi="Arial Narrow" w:cs="Arial"/>
          <w:color w:val="000000"/>
          <w:sz w:val="22"/>
          <w:szCs w:val="22"/>
        </w:rPr>
        <w:t>Intencją Stron jest prawidłowe wykonanie przedmiotu umowy.</w:t>
      </w:r>
    </w:p>
    <w:p w14:paraId="2E6816A2" w14:textId="77777777" w:rsidR="0097704A" w:rsidRPr="0097704A" w:rsidRDefault="0097704A" w:rsidP="008060B0">
      <w:pPr>
        <w:numPr>
          <w:ilvl w:val="0"/>
          <w:numId w:val="18"/>
        </w:numPr>
        <w:spacing w:line="276" w:lineRule="auto"/>
        <w:ind w:left="426"/>
        <w:jc w:val="both"/>
        <w:rPr>
          <w:rFonts w:ascii="Arial Narrow" w:hAnsi="Arial Narrow" w:cs="Arial"/>
          <w:color w:val="000000"/>
          <w:sz w:val="22"/>
          <w:szCs w:val="22"/>
        </w:rPr>
      </w:pPr>
      <w:r w:rsidRPr="0097704A">
        <w:rPr>
          <w:rFonts w:ascii="Arial Narrow" w:hAnsi="Arial Narrow" w:cs="Arial"/>
          <w:color w:val="000000"/>
          <w:sz w:val="22"/>
          <w:szCs w:val="22"/>
        </w:rPr>
        <w:t>Zamawiający nie toleruje nieterminowego oraz nienależytego wykonania prac.</w:t>
      </w:r>
    </w:p>
    <w:p w14:paraId="7DB2E04C" w14:textId="77777777" w:rsidR="0097704A" w:rsidRDefault="0097704A" w:rsidP="008060B0">
      <w:pPr>
        <w:spacing w:line="276" w:lineRule="auto"/>
        <w:ind w:left="426"/>
        <w:jc w:val="both"/>
        <w:rPr>
          <w:rFonts w:ascii="Arial Narrow" w:hAnsi="Arial Narrow" w:cs="Arial"/>
          <w:color w:val="000000"/>
          <w:sz w:val="22"/>
          <w:szCs w:val="22"/>
        </w:rPr>
      </w:pPr>
    </w:p>
    <w:p w14:paraId="37B5C145" w14:textId="77777777" w:rsidR="0058475F" w:rsidRPr="0058475F" w:rsidRDefault="0058475F" w:rsidP="0058475F">
      <w:pPr>
        <w:spacing w:line="276" w:lineRule="auto"/>
        <w:ind w:left="426"/>
        <w:jc w:val="both"/>
        <w:rPr>
          <w:rFonts w:ascii="Arial Narrow" w:hAnsi="Arial Narrow" w:cs="Arial"/>
          <w:color w:val="000000"/>
          <w:sz w:val="22"/>
          <w:szCs w:val="22"/>
        </w:rPr>
      </w:pPr>
    </w:p>
    <w:p w14:paraId="511DC108" w14:textId="2F010BBB" w:rsidR="00FD6ED6" w:rsidRPr="0058475F" w:rsidRDefault="002D4D53" w:rsidP="0058475F">
      <w:pPr>
        <w:pStyle w:val="Nagwek1"/>
        <w:rPr>
          <w:rFonts w:ascii="Arial Narrow" w:hAnsi="Arial Narrow" w:cs="Arial"/>
          <w:sz w:val="22"/>
          <w:szCs w:val="22"/>
        </w:rPr>
      </w:pPr>
      <w:r w:rsidRPr="000D39DF">
        <w:rPr>
          <w:rFonts w:ascii="Arial Narrow" w:hAnsi="Arial Narrow" w:cs="Arial"/>
          <w:sz w:val="22"/>
          <w:szCs w:val="22"/>
        </w:rPr>
        <w:t xml:space="preserve">§ </w:t>
      </w:r>
      <w:r w:rsidR="00982F9B" w:rsidRPr="000D39DF">
        <w:rPr>
          <w:rFonts w:ascii="Arial Narrow" w:hAnsi="Arial Narrow" w:cs="Arial"/>
          <w:sz w:val="22"/>
          <w:szCs w:val="22"/>
        </w:rPr>
        <w:t>8</w:t>
      </w:r>
      <w:r w:rsidR="000D39DF">
        <w:rPr>
          <w:rFonts w:ascii="Arial Narrow" w:hAnsi="Arial Narrow" w:cs="Arial"/>
          <w:b w:val="0"/>
          <w:sz w:val="22"/>
          <w:szCs w:val="22"/>
        </w:rPr>
        <w:t xml:space="preserve"> </w:t>
      </w:r>
      <w:r w:rsidR="00C067E8" w:rsidRPr="000D39DF">
        <w:rPr>
          <w:rFonts w:ascii="Arial Narrow" w:hAnsi="Arial Narrow" w:cs="Arial"/>
          <w:sz w:val="22"/>
          <w:szCs w:val="22"/>
        </w:rPr>
        <w:t>Gwarancja jakości</w:t>
      </w:r>
    </w:p>
    <w:p w14:paraId="4F9A356F" w14:textId="333E9FF1" w:rsidR="008B65AC" w:rsidRPr="000D39DF" w:rsidRDefault="00B353DF" w:rsidP="004845B4">
      <w:pPr>
        <w:pStyle w:val="Akapitzlist"/>
        <w:widowControl w:val="0"/>
        <w:numPr>
          <w:ilvl w:val="0"/>
          <w:numId w:val="13"/>
        </w:numPr>
        <w:spacing w:line="276" w:lineRule="auto"/>
        <w:ind w:left="425" w:right="60" w:hanging="283"/>
        <w:contextualSpacing/>
        <w:jc w:val="both"/>
        <w:rPr>
          <w:rFonts w:ascii="Arial Narrow" w:hAnsi="Arial Narrow" w:cs="Arial"/>
          <w:sz w:val="22"/>
          <w:szCs w:val="22"/>
        </w:rPr>
      </w:pPr>
      <w:r w:rsidRPr="000D39DF">
        <w:rPr>
          <w:rFonts w:ascii="Arial Narrow" w:hAnsi="Arial Narrow" w:cs="Arial"/>
          <w:sz w:val="22"/>
          <w:szCs w:val="22"/>
        </w:rPr>
        <w:t>W</w:t>
      </w:r>
      <w:r w:rsidRPr="000D39DF">
        <w:rPr>
          <w:rFonts w:ascii="Arial Narrow" w:hAnsi="Arial Narrow" w:cs="Arial"/>
          <w:spacing w:val="-1"/>
          <w:sz w:val="22"/>
          <w:szCs w:val="22"/>
        </w:rPr>
        <w:t>yk</w:t>
      </w:r>
      <w:r w:rsidRPr="000D39DF">
        <w:rPr>
          <w:rFonts w:ascii="Arial Narrow" w:hAnsi="Arial Narrow" w:cs="Arial"/>
          <w:spacing w:val="1"/>
          <w:sz w:val="22"/>
          <w:szCs w:val="22"/>
        </w:rPr>
        <w:t>o</w:t>
      </w:r>
      <w:r w:rsidRPr="000D39DF">
        <w:rPr>
          <w:rFonts w:ascii="Arial Narrow" w:hAnsi="Arial Narrow" w:cs="Arial"/>
          <w:spacing w:val="-1"/>
          <w:sz w:val="22"/>
          <w:szCs w:val="22"/>
        </w:rPr>
        <w:t>n</w:t>
      </w:r>
      <w:r w:rsidRPr="000D39DF">
        <w:rPr>
          <w:rFonts w:ascii="Arial Narrow" w:hAnsi="Arial Narrow" w:cs="Arial"/>
          <w:spacing w:val="5"/>
          <w:sz w:val="22"/>
          <w:szCs w:val="22"/>
        </w:rPr>
        <w:t>a</w:t>
      </w:r>
      <w:r w:rsidRPr="000D39DF">
        <w:rPr>
          <w:rFonts w:ascii="Arial Narrow" w:hAnsi="Arial Narrow" w:cs="Arial"/>
          <w:spacing w:val="-2"/>
          <w:sz w:val="22"/>
          <w:szCs w:val="22"/>
        </w:rPr>
        <w:t>w</w:t>
      </w:r>
      <w:r w:rsidRPr="000D39DF">
        <w:rPr>
          <w:rFonts w:ascii="Arial Narrow" w:hAnsi="Arial Narrow" w:cs="Arial"/>
          <w:sz w:val="22"/>
          <w:szCs w:val="22"/>
        </w:rPr>
        <w:t xml:space="preserve">ca </w:t>
      </w:r>
      <w:r w:rsidR="008B65AC" w:rsidRPr="000D39DF">
        <w:rPr>
          <w:rFonts w:ascii="Arial Narrow" w:hAnsi="Arial Narrow" w:cs="Arial"/>
          <w:spacing w:val="-1"/>
          <w:sz w:val="22"/>
          <w:szCs w:val="22"/>
        </w:rPr>
        <w:t>u</w:t>
      </w:r>
      <w:r w:rsidR="008B65AC" w:rsidRPr="000D39DF">
        <w:rPr>
          <w:rFonts w:ascii="Arial Narrow" w:hAnsi="Arial Narrow" w:cs="Arial"/>
          <w:spacing w:val="1"/>
          <w:sz w:val="22"/>
          <w:szCs w:val="22"/>
        </w:rPr>
        <w:t>d</w:t>
      </w:r>
      <w:r w:rsidR="008B65AC" w:rsidRPr="000D39DF">
        <w:rPr>
          <w:rFonts w:ascii="Arial Narrow" w:hAnsi="Arial Narrow" w:cs="Arial"/>
          <w:sz w:val="22"/>
          <w:szCs w:val="22"/>
        </w:rPr>
        <w:t>ziela</w:t>
      </w:r>
      <w:r w:rsidR="008B65AC" w:rsidRPr="000D39DF">
        <w:rPr>
          <w:rFonts w:ascii="Arial Narrow" w:hAnsi="Arial Narrow" w:cs="Arial"/>
          <w:spacing w:val="4"/>
          <w:sz w:val="22"/>
          <w:szCs w:val="22"/>
        </w:rPr>
        <w:t xml:space="preserve"> </w:t>
      </w:r>
      <w:r w:rsidR="008B65AC" w:rsidRPr="000D39DF">
        <w:rPr>
          <w:rFonts w:ascii="Arial Narrow" w:hAnsi="Arial Narrow" w:cs="Arial"/>
          <w:spacing w:val="1"/>
          <w:sz w:val="22"/>
          <w:szCs w:val="22"/>
        </w:rPr>
        <w:t>p</w:t>
      </w:r>
      <w:r w:rsidR="008B65AC" w:rsidRPr="000D39DF">
        <w:rPr>
          <w:rFonts w:ascii="Arial Narrow" w:hAnsi="Arial Narrow" w:cs="Arial"/>
          <w:spacing w:val="2"/>
          <w:sz w:val="22"/>
          <w:szCs w:val="22"/>
        </w:rPr>
        <w:t>i</w:t>
      </w:r>
      <w:r w:rsidR="008B65AC" w:rsidRPr="000D39DF">
        <w:rPr>
          <w:rFonts w:ascii="Arial Narrow" w:hAnsi="Arial Narrow" w:cs="Arial"/>
          <w:spacing w:val="-1"/>
          <w:sz w:val="22"/>
          <w:szCs w:val="22"/>
        </w:rPr>
        <w:t>s</w:t>
      </w:r>
      <w:r w:rsidR="008B65AC" w:rsidRPr="000D39DF">
        <w:rPr>
          <w:rFonts w:ascii="Arial Narrow" w:hAnsi="Arial Narrow" w:cs="Arial"/>
          <w:spacing w:val="3"/>
          <w:sz w:val="22"/>
          <w:szCs w:val="22"/>
        </w:rPr>
        <w:t>e</w:t>
      </w:r>
      <w:r w:rsidR="008B65AC" w:rsidRPr="000D39DF">
        <w:rPr>
          <w:rFonts w:ascii="Arial Narrow" w:hAnsi="Arial Narrow" w:cs="Arial"/>
          <w:spacing w:val="-1"/>
          <w:sz w:val="22"/>
          <w:szCs w:val="22"/>
        </w:rPr>
        <w:t>mn</w:t>
      </w:r>
      <w:r w:rsidR="008B65AC" w:rsidRPr="000D39DF">
        <w:rPr>
          <w:rFonts w:ascii="Arial Narrow" w:hAnsi="Arial Narrow" w:cs="Arial"/>
          <w:sz w:val="22"/>
          <w:szCs w:val="22"/>
        </w:rPr>
        <w:t>ej</w:t>
      </w:r>
      <w:r w:rsidR="008B65AC" w:rsidRPr="000D39DF">
        <w:rPr>
          <w:rFonts w:ascii="Arial Narrow" w:hAnsi="Arial Narrow" w:cs="Arial"/>
          <w:spacing w:val="5"/>
          <w:sz w:val="22"/>
          <w:szCs w:val="22"/>
        </w:rPr>
        <w:t xml:space="preserve"> </w:t>
      </w:r>
      <w:r w:rsidR="008B65AC" w:rsidRPr="000D39DF">
        <w:rPr>
          <w:rFonts w:ascii="Arial Narrow" w:hAnsi="Arial Narrow" w:cs="Arial"/>
          <w:spacing w:val="1"/>
          <w:sz w:val="22"/>
          <w:szCs w:val="22"/>
        </w:rPr>
        <w:t>g</w:t>
      </w:r>
      <w:r w:rsidR="008B65AC" w:rsidRPr="000D39DF">
        <w:rPr>
          <w:rFonts w:ascii="Arial Narrow" w:hAnsi="Arial Narrow" w:cs="Arial"/>
          <w:spacing w:val="-2"/>
          <w:sz w:val="22"/>
          <w:szCs w:val="22"/>
        </w:rPr>
        <w:t>w</w:t>
      </w:r>
      <w:r w:rsidR="008B65AC" w:rsidRPr="000D39DF">
        <w:rPr>
          <w:rFonts w:ascii="Arial Narrow" w:hAnsi="Arial Narrow" w:cs="Arial"/>
          <w:sz w:val="22"/>
          <w:szCs w:val="22"/>
        </w:rPr>
        <w:t>a</w:t>
      </w:r>
      <w:r w:rsidR="008B65AC" w:rsidRPr="000D39DF">
        <w:rPr>
          <w:rFonts w:ascii="Arial Narrow" w:hAnsi="Arial Narrow" w:cs="Arial"/>
          <w:spacing w:val="1"/>
          <w:sz w:val="22"/>
          <w:szCs w:val="22"/>
        </w:rPr>
        <w:t>r</w:t>
      </w:r>
      <w:r w:rsidR="008B65AC" w:rsidRPr="000D39DF">
        <w:rPr>
          <w:rFonts w:ascii="Arial Narrow" w:hAnsi="Arial Narrow" w:cs="Arial"/>
          <w:sz w:val="22"/>
          <w:szCs w:val="22"/>
        </w:rPr>
        <w:t>a</w:t>
      </w:r>
      <w:r w:rsidR="008B65AC" w:rsidRPr="000D39DF">
        <w:rPr>
          <w:rFonts w:ascii="Arial Narrow" w:hAnsi="Arial Narrow" w:cs="Arial"/>
          <w:spacing w:val="-1"/>
          <w:sz w:val="22"/>
          <w:szCs w:val="22"/>
        </w:rPr>
        <w:t>n</w:t>
      </w:r>
      <w:r w:rsidR="008B65AC" w:rsidRPr="000D39DF">
        <w:rPr>
          <w:rFonts w:ascii="Arial Narrow" w:hAnsi="Arial Narrow" w:cs="Arial"/>
          <w:sz w:val="22"/>
          <w:szCs w:val="22"/>
        </w:rPr>
        <w:t>c</w:t>
      </w:r>
      <w:r w:rsidR="008B65AC" w:rsidRPr="000D39DF">
        <w:rPr>
          <w:rFonts w:ascii="Arial Narrow" w:hAnsi="Arial Narrow" w:cs="Arial"/>
          <w:spacing w:val="2"/>
          <w:sz w:val="22"/>
          <w:szCs w:val="22"/>
        </w:rPr>
        <w:t>j</w:t>
      </w:r>
      <w:r w:rsidR="008B65AC" w:rsidRPr="000D39DF">
        <w:rPr>
          <w:rFonts w:ascii="Arial Narrow" w:hAnsi="Arial Narrow" w:cs="Arial"/>
          <w:sz w:val="22"/>
          <w:szCs w:val="22"/>
        </w:rPr>
        <w:t>i</w:t>
      </w:r>
      <w:r w:rsidR="008B65AC" w:rsidRPr="000D39DF">
        <w:rPr>
          <w:rFonts w:ascii="Arial Narrow" w:hAnsi="Arial Narrow" w:cs="Arial"/>
          <w:spacing w:val="2"/>
          <w:sz w:val="22"/>
          <w:szCs w:val="22"/>
        </w:rPr>
        <w:t xml:space="preserve"> j</w:t>
      </w:r>
      <w:r w:rsidR="008B65AC" w:rsidRPr="000D39DF">
        <w:rPr>
          <w:rFonts w:ascii="Arial Narrow" w:hAnsi="Arial Narrow" w:cs="Arial"/>
          <w:sz w:val="22"/>
          <w:szCs w:val="22"/>
        </w:rPr>
        <w:t>a</w:t>
      </w:r>
      <w:r w:rsidR="008B65AC" w:rsidRPr="000D39DF">
        <w:rPr>
          <w:rFonts w:ascii="Arial Narrow" w:hAnsi="Arial Narrow" w:cs="Arial"/>
          <w:spacing w:val="-1"/>
          <w:sz w:val="22"/>
          <w:szCs w:val="22"/>
        </w:rPr>
        <w:t>k</w:t>
      </w:r>
      <w:r w:rsidR="008B65AC" w:rsidRPr="000D39DF">
        <w:rPr>
          <w:rFonts w:ascii="Arial Narrow" w:hAnsi="Arial Narrow" w:cs="Arial"/>
          <w:spacing w:val="1"/>
          <w:sz w:val="22"/>
          <w:szCs w:val="22"/>
        </w:rPr>
        <w:t>o</w:t>
      </w:r>
      <w:r w:rsidR="008B65AC" w:rsidRPr="000D39DF">
        <w:rPr>
          <w:rFonts w:ascii="Arial Narrow" w:hAnsi="Arial Narrow" w:cs="Arial"/>
          <w:spacing w:val="-1"/>
          <w:sz w:val="22"/>
          <w:szCs w:val="22"/>
        </w:rPr>
        <w:t>ś</w:t>
      </w:r>
      <w:r w:rsidR="008B65AC" w:rsidRPr="000D39DF">
        <w:rPr>
          <w:rFonts w:ascii="Arial Narrow" w:hAnsi="Arial Narrow" w:cs="Arial"/>
          <w:sz w:val="22"/>
          <w:szCs w:val="22"/>
        </w:rPr>
        <w:t>ci</w:t>
      </w:r>
      <w:r w:rsidR="008B65AC" w:rsidRPr="000D39DF">
        <w:rPr>
          <w:rFonts w:ascii="Arial Narrow" w:hAnsi="Arial Narrow" w:cs="Arial"/>
          <w:spacing w:val="6"/>
          <w:sz w:val="22"/>
          <w:szCs w:val="22"/>
        </w:rPr>
        <w:t xml:space="preserve"> </w:t>
      </w:r>
      <w:r w:rsidR="008B65AC" w:rsidRPr="000D39DF">
        <w:rPr>
          <w:rFonts w:ascii="Arial Narrow" w:hAnsi="Arial Narrow" w:cs="Arial"/>
          <w:spacing w:val="-1"/>
          <w:sz w:val="22"/>
          <w:szCs w:val="22"/>
        </w:rPr>
        <w:t>n</w:t>
      </w:r>
      <w:r w:rsidR="008B65AC" w:rsidRPr="000D39DF">
        <w:rPr>
          <w:rFonts w:ascii="Arial Narrow" w:hAnsi="Arial Narrow" w:cs="Arial"/>
          <w:sz w:val="22"/>
          <w:szCs w:val="22"/>
        </w:rPr>
        <w:t>a</w:t>
      </w:r>
      <w:r w:rsidR="008B65AC" w:rsidRPr="000D39DF">
        <w:rPr>
          <w:rFonts w:ascii="Arial Narrow" w:hAnsi="Arial Narrow" w:cs="Arial"/>
          <w:spacing w:val="11"/>
          <w:sz w:val="22"/>
          <w:szCs w:val="22"/>
        </w:rPr>
        <w:t xml:space="preserve"> </w:t>
      </w:r>
      <w:r w:rsidR="008B65AC" w:rsidRPr="000D39DF">
        <w:rPr>
          <w:rFonts w:ascii="Arial Narrow" w:hAnsi="Arial Narrow" w:cs="Arial"/>
          <w:sz w:val="22"/>
          <w:szCs w:val="22"/>
        </w:rPr>
        <w:t>w</w:t>
      </w:r>
      <w:r w:rsidR="008B65AC" w:rsidRPr="000D39DF">
        <w:rPr>
          <w:rFonts w:ascii="Arial Narrow" w:hAnsi="Arial Narrow" w:cs="Arial"/>
          <w:spacing w:val="-1"/>
          <w:sz w:val="22"/>
          <w:szCs w:val="22"/>
        </w:rPr>
        <w:t>yk</w:t>
      </w:r>
      <w:r w:rsidR="008B65AC" w:rsidRPr="000D39DF">
        <w:rPr>
          <w:rFonts w:ascii="Arial Narrow" w:hAnsi="Arial Narrow" w:cs="Arial"/>
          <w:spacing w:val="3"/>
          <w:sz w:val="22"/>
          <w:szCs w:val="22"/>
        </w:rPr>
        <w:t>o</w:t>
      </w:r>
      <w:r w:rsidR="008B65AC" w:rsidRPr="000D39DF">
        <w:rPr>
          <w:rFonts w:ascii="Arial Narrow" w:hAnsi="Arial Narrow" w:cs="Arial"/>
          <w:spacing w:val="-1"/>
          <w:sz w:val="22"/>
          <w:szCs w:val="22"/>
        </w:rPr>
        <w:t>n</w:t>
      </w:r>
      <w:r w:rsidR="008B65AC" w:rsidRPr="000D39DF">
        <w:rPr>
          <w:rFonts w:ascii="Arial Narrow" w:hAnsi="Arial Narrow" w:cs="Arial"/>
          <w:spacing w:val="3"/>
          <w:sz w:val="22"/>
          <w:szCs w:val="22"/>
        </w:rPr>
        <w:t>a</w:t>
      </w:r>
      <w:r w:rsidR="008B65AC" w:rsidRPr="000D39DF">
        <w:rPr>
          <w:rFonts w:ascii="Arial Narrow" w:hAnsi="Arial Narrow" w:cs="Arial"/>
          <w:spacing w:val="1"/>
          <w:sz w:val="22"/>
          <w:szCs w:val="22"/>
        </w:rPr>
        <w:t>n</w:t>
      </w:r>
      <w:r w:rsidR="008B65AC" w:rsidRPr="000D39DF">
        <w:rPr>
          <w:rFonts w:ascii="Arial Narrow" w:hAnsi="Arial Narrow" w:cs="Arial"/>
          <w:sz w:val="22"/>
          <w:szCs w:val="22"/>
        </w:rPr>
        <w:t>y</w:t>
      </w:r>
      <w:r w:rsidR="008B65AC" w:rsidRPr="000D39DF">
        <w:rPr>
          <w:rFonts w:ascii="Arial Narrow" w:hAnsi="Arial Narrow" w:cs="Arial"/>
          <w:spacing w:val="6"/>
          <w:sz w:val="22"/>
          <w:szCs w:val="22"/>
        </w:rPr>
        <w:t xml:space="preserve"> </w:t>
      </w:r>
      <w:r w:rsidR="0001108E" w:rsidRPr="000D39DF">
        <w:rPr>
          <w:rFonts w:ascii="Arial Narrow" w:hAnsi="Arial Narrow" w:cs="Arial"/>
          <w:spacing w:val="2"/>
          <w:sz w:val="22"/>
          <w:szCs w:val="22"/>
        </w:rPr>
        <w:t>P</w:t>
      </w:r>
      <w:r w:rsidR="008B65AC" w:rsidRPr="000D39DF">
        <w:rPr>
          <w:rFonts w:ascii="Arial Narrow" w:hAnsi="Arial Narrow" w:cs="Arial"/>
          <w:spacing w:val="1"/>
          <w:sz w:val="22"/>
          <w:szCs w:val="22"/>
        </w:rPr>
        <w:t>r</w:t>
      </w:r>
      <w:r w:rsidR="008B65AC" w:rsidRPr="000D39DF">
        <w:rPr>
          <w:rFonts w:ascii="Arial Narrow" w:hAnsi="Arial Narrow" w:cs="Arial"/>
          <w:sz w:val="22"/>
          <w:szCs w:val="22"/>
        </w:rPr>
        <w:t>z</w:t>
      </w:r>
      <w:r w:rsidR="008B65AC" w:rsidRPr="000D39DF">
        <w:rPr>
          <w:rFonts w:ascii="Arial Narrow" w:hAnsi="Arial Narrow" w:cs="Arial"/>
          <w:spacing w:val="1"/>
          <w:sz w:val="22"/>
          <w:szCs w:val="22"/>
        </w:rPr>
        <w:t>ed</w:t>
      </w:r>
      <w:r w:rsidR="008B65AC" w:rsidRPr="000D39DF">
        <w:rPr>
          <w:rFonts w:ascii="Arial Narrow" w:hAnsi="Arial Narrow" w:cs="Arial"/>
          <w:spacing w:val="-4"/>
          <w:sz w:val="22"/>
          <w:szCs w:val="22"/>
        </w:rPr>
        <w:t>m</w:t>
      </w:r>
      <w:r w:rsidR="008B65AC" w:rsidRPr="000D39DF">
        <w:rPr>
          <w:rFonts w:ascii="Arial Narrow" w:hAnsi="Arial Narrow" w:cs="Arial"/>
          <w:sz w:val="22"/>
          <w:szCs w:val="22"/>
        </w:rPr>
        <w:t>i</w:t>
      </w:r>
      <w:r w:rsidR="008B65AC" w:rsidRPr="000D39DF">
        <w:rPr>
          <w:rFonts w:ascii="Arial Narrow" w:hAnsi="Arial Narrow" w:cs="Arial"/>
          <w:spacing w:val="1"/>
          <w:sz w:val="22"/>
          <w:szCs w:val="22"/>
        </w:rPr>
        <w:t>o</w:t>
      </w:r>
      <w:r w:rsidR="008B65AC" w:rsidRPr="000D39DF">
        <w:rPr>
          <w:rFonts w:ascii="Arial Narrow" w:hAnsi="Arial Narrow" w:cs="Arial"/>
          <w:sz w:val="22"/>
          <w:szCs w:val="22"/>
        </w:rPr>
        <w:t>t</w:t>
      </w:r>
      <w:r w:rsidR="008B65AC" w:rsidRPr="000D39DF">
        <w:rPr>
          <w:rFonts w:ascii="Arial Narrow" w:hAnsi="Arial Narrow" w:cs="Arial"/>
          <w:spacing w:val="3"/>
          <w:sz w:val="22"/>
          <w:szCs w:val="22"/>
        </w:rPr>
        <w:t xml:space="preserve"> </w:t>
      </w:r>
      <w:r w:rsidR="0001108E" w:rsidRPr="000D39DF">
        <w:rPr>
          <w:rFonts w:ascii="Arial Narrow" w:hAnsi="Arial Narrow" w:cs="Arial"/>
          <w:spacing w:val="2"/>
          <w:sz w:val="22"/>
          <w:szCs w:val="22"/>
        </w:rPr>
        <w:t>U</w:t>
      </w:r>
      <w:r w:rsidR="008B65AC" w:rsidRPr="000D39DF">
        <w:rPr>
          <w:rFonts w:ascii="Arial Narrow" w:hAnsi="Arial Narrow" w:cs="Arial"/>
          <w:spacing w:val="-1"/>
          <w:sz w:val="22"/>
          <w:szCs w:val="22"/>
        </w:rPr>
        <w:t>m</w:t>
      </w:r>
      <w:r w:rsidR="008B65AC" w:rsidRPr="000D39DF">
        <w:rPr>
          <w:rFonts w:ascii="Arial Narrow" w:hAnsi="Arial Narrow" w:cs="Arial"/>
          <w:spacing w:val="3"/>
          <w:sz w:val="22"/>
          <w:szCs w:val="22"/>
        </w:rPr>
        <w:t>o</w:t>
      </w:r>
      <w:r w:rsidR="008B65AC" w:rsidRPr="000D39DF">
        <w:rPr>
          <w:rFonts w:ascii="Arial Narrow" w:hAnsi="Arial Narrow" w:cs="Arial"/>
          <w:sz w:val="22"/>
          <w:szCs w:val="22"/>
        </w:rPr>
        <w:t>wy</w:t>
      </w:r>
      <w:r w:rsidR="008B65AC" w:rsidRPr="000D39DF">
        <w:rPr>
          <w:rFonts w:ascii="Arial Narrow" w:hAnsi="Arial Narrow" w:cs="Arial"/>
          <w:spacing w:val="5"/>
          <w:sz w:val="22"/>
          <w:szCs w:val="22"/>
        </w:rPr>
        <w:t xml:space="preserve"> </w:t>
      </w:r>
      <w:r w:rsidR="008B65AC" w:rsidRPr="000D39DF">
        <w:rPr>
          <w:rFonts w:ascii="Arial Narrow" w:hAnsi="Arial Narrow" w:cs="Arial"/>
          <w:spacing w:val="-1"/>
          <w:sz w:val="22"/>
          <w:szCs w:val="22"/>
        </w:rPr>
        <w:t>n</w:t>
      </w:r>
      <w:r w:rsidR="008B65AC" w:rsidRPr="000D39DF">
        <w:rPr>
          <w:rFonts w:ascii="Arial Narrow" w:hAnsi="Arial Narrow" w:cs="Arial"/>
          <w:sz w:val="22"/>
          <w:szCs w:val="22"/>
        </w:rPr>
        <w:t>a</w:t>
      </w:r>
      <w:r w:rsidR="008B65AC" w:rsidRPr="000D39DF">
        <w:rPr>
          <w:rFonts w:ascii="Arial Narrow" w:hAnsi="Arial Narrow" w:cs="Arial"/>
          <w:spacing w:val="8"/>
          <w:sz w:val="22"/>
          <w:szCs w:val="22"/>
        </w:rPr>
        <w:t xml:space="preserve"> </w:t>
      </w:r>
      <w:r w:rsidR="008B65AC" w:rsidRPr="000D39DF">
        <w:rPr>
          <w:rFonts w:ascii="Arial Narrow" w:hAnsi="Arial Narrow" w:cs="Arial"/>
          <w:spacing w:val="1"/>
          <w:sz w:val="22"/>
          <w:szCs w:val="22"/>
        </w:rPr>
        <w:t>o</w:t>
      </w:r>
      <w:r w:rsidR="008B65AC" w:rsidRPr="000D39DF">
        <w:rPr>
          <w:rFonts w:ascii="Arial Narrow" w:hAnsi="Arial Narrow" w:cs="Arial"/>
          <w:spacing w:val="-1"/>
          <w:sz w:val="22"/>
          <w:szCs w:val="22"/>
        </w:rPr>
        <w:t>k</w:t>
      </w:r>
      <w:r w:rsidR="008B65AC" w:rsidRPr="000D39DF">
        <w:rPr>
          <w:rFonts w:ascii="Arial Narrow" w:hAnsi="Arial Narrow" w:cs="Arial"/>
          <w:spacing w:val="1"/>
          <w:sz w:val="22"/>
          <w:szCs w:val="22"/>
        </w:rPr>
        <w:t>r</w:t>
      </w:r>
      <w:r w:rsidR="008B65AC" w:rsidRPr="000D39DF">
        <w:rPr>
          <w:rFonts w:ascii="Arial Narrow" w:hAnsi="Arial Narrow" w:cs="Arial"/>
          <w:spacing w:val="3"/>
          <w:sz w:val="22"/>
          <w:szCs w:val="22"/>
        </w:rPr>
        <w:t>e</w:t>
      </w:r>
      <w:r w:rsidR="008B65AC" w:rsidRPr="000D39DF">
        <w:rPr>
          <w:rFonts w:ascii="Arial Narrow" w:hAnsi="Arial Narrow" w:cs="Arial"/>
          <w:sz w:val="22"/>
          <w:szCs w:val="22"/>
        </w:rPr>
        <w:t>s</w:t>
      </w:r>
      <w:r w:rsidR="008B65AC" w:rsidRPr="000D39DF">
        <w:rPr>
          <w:rFonts w:ascii="Arial Narrow" w:hAnsi="Arial Narrow" w:cs="Arial"/>
          <w:spacing w:val="7"/>
          <w:sz w:val="22"/>
          <w:szCs w:val="22"/>
        </w:rPr>
        <w:t xml:space="preserve"> </w:t>
      </w:r>
      <w:r w:rsidR="00425DE3" w:rsidRPr="000D39DF">
        <w:rPr>
          <w:rFonts w:ascii="Arial Narrow" w:hAnsi="Arial Narrow" w:cs="Arial"/>
          <w:b/>
          <w:bCs/>
          <w:spacing w:val="-3"/>
          <w:sz w:val="22"/>
          <w:szCs w:val="22"/>
          <w:highlight w:val="yellow"/>
        </w:rPr>
        <w:t>60 </w:t>
      </w:r>
      <w:r w:rsidR="008B65AC" w:rsidRPr="000D39DF">
        <w:rPr>
          <w:rFonts w:ascii="Arial Narrow" w:hAnsi="Arial Narrow" w:cs="Arial"/>
          <w:b/>
          <w:bCs/>
          <w:spacing w:val="-3"/>
          <w:sz w:val="22"/>
          <w:szCs w:val="22"/>
          <w:highlight w:val="yellow"/>
        </w:rPr>
        <w:t>m</w:t>
      </w:r>
      <w:r w:rsidR="008B65AC" w:rsidRPr="000D39DF">
        <w:rPr>
          <w:rFonts w:ascii="Arial Narrow" w:hAnsi="Arial Narrow" w:cs="Arial"/>
          <w:b/>
          <w:bCs/>
          <w:sz w:val="22"/>
          <w:szCs w:val="22"/>
          <w:highlight w:val="yellow"/>
        </w:rPr>
        <w:t>ies</w:t>
      </w:r>
      <w:r w:rsidR="008B65AC" w:rsidRPr="000D39DF">
        <w:rPr>
          <w:rFonts w:ascii="Arial Narrow" w:hAnsi="Arial Narrow" w:cs="Arial"/>
          <w:b/>
          <w:bCs/>
          <w:spacing w:val="-1"/>
          <w:sz w:val="22"/>
          <w:szCs w:val="22"/>
          <w:highlight w:val="yellow"/>
        </w:rPr>
        <w:t>i</w:t>
      </w:r>
      <w:r w:rsidR="008B65AC" w:rsidRPr="000D39DF">
        <w:rPr>
          <w:rFonts w:ascii="Arial Narrow" w:hAnsi="Arial Narrow" w:cs="Arial"/>
          <w:b/>
          <w:bCs/>
          <w:sz w:val="22"/>
          <w:szCs w:val="22"/>
          <w:highlight w:val="yellow"/>
        </w:rPr>
        <w:t>ę</w:t>
      </w:r>
      <w:r w:rsidR="008B65AC" w:rsidRPr="000D39DF">
        <w:rPr>
          <w:rFonts w:ascii="Arial Narrow" w:hAnsi="Arial Narrow" w:cs="Arial"/>
          <w:b/>
          <w:bCs/>
          <w:spacing w:val="1"/>
          <w:sz w:val="22"/>
          <w:szCs w:val="22"/>
          <w:highlight w:val="yellow"/>
        </w:rPr>
        <w:t>c</w:t>
      </w:r>
      <w:r w:rsidR="008B65AC" w:rsidRPr="000D39DF">
        <w:rPr>
          <w:rFonts w:ascii="Arial Narrow" w:hAnsi="Arial Narrow" w:cs="Arial"/>
          <w:b/>
          <w:bCs/>
          <w:sz w:val="22"/>
          <w:szCs w:val="22"/>
          <w:highlight w:val="yellow"/>
        </w:rPr>
        <w:t>y</w:t>
      </w:r>
      <w:r w:rsidR="008B65AC" w:rsidRPr="000D39DF">
        <w:rPr>
          <w:rFonts w:ascii="Arial Narrow" w:hAnsi="Arial Narrow" w:cs="Arial"/>
          <w:b/>
          <w:bCs/>
          <w:spacing w:val="5"/>
          <w:sz w:val="22"/>
          <w:szCs w:val="22"/>
        </w:rPr>
        <w:t xml:space="preserve"> </w:t>
      </w:r>
      <w:r w:rsidR="008B65AC" w:rsidRPr="000D39DF">
        <w:rPr>
          <w:rFonts w:ascii="Arial Narrow" w:hAnsi="Arial Narrow" w:cs="Arial"/>
          <w:spacing w:val="1"/>
          <w:w w:val="99"/>
          <w:sz w:val="22"/>
          <w:szCs w:val="22"/>
        </w:rPr>
        <w:t>o</w:t>
      </w:r>
      <w:r w:rsidR="008B65AC" w:rsidRPr="000D39DF">
        <w:rPr>
          <w:rFonts w:ascii="Arial Narrow" w:hAnsi="Arial Narrow" w:cs="Arial"/>
          <w:w w:val="99"/>
          <w:sz w:val="22"/>
          <w:szCs w:val="22"/>
        </w:rPr>
        <w:t xml:space="preserve">d </w:t>
      </w:r>
      <w:r w:rsidR="008B65AC" w:rsidRPr="000D39DF">
        <w:rPr>
          <w:rFonts w:ascii="Arial Narrow" w:hAnsi="Arial Narrow" w:cs="Arial"/>
          <w:spacing w:val="1"/>
          <w:sz w:val="22"/>
          <w:szCs w:val="22"/>
        </w:rPr>
        <w:t>d</w:t>
      </w:r>
      <w:r w:rsidR="008B65AC" w:rsidRPr="000D39DF">
        <w:rPr>
          <w:rFonts w:ascii="Arial Narrow" w:hAnsi="Arial Narrow" w:cs="Arial"/>
          <w:sz w:val="22"/>
          <w:szCs w:val="22"/>
        </w:rPr>
        <w:t>aty</w:t>
      </w:r>
      <w:r w:rsidR="008B65AC" w:rsidRPr="000D39DF">
        <w:rPr>
          <w:rFonts w:ascii="Arial Narrow" w:hAnsi="Arial Narrow" w:cs="Arial"/>
          <w:spacing w:val="-6"/>
          <w:sz w:val="22"/>
          <w:szCs w:val="22"/>
        </w:rPr>
        <w:t xml:space="preserve"> </w:t>
      </w:r>
      <w:r w:rsidR="00C067E8" w:rsidRPr="000D39DF">
        <w:rPr>
          <w:rFonts w:ascii="Arial Narrow" w:hAnsi="Arial Narrow" w:cs="Arial"/>
          <w:spacing w:val="-6"/>
          <w:sz w:val="22"/>
          <w:szCs w:val="22"/>
        </w:rPr>
        <w:t xml:space="preserve">dokonania </w:t>
      </w:r>
      <w:r w:rsidR="007764BA" w:rsidRPr="000D39DF">
        <w:rPr>
          <w:rFonts w:ascii="Arial Narrow" w:hAnsi="Arial Narrow" w:cs="Arial"/>
          <w:spacing w:val="1"/>
          <w:sz w:val="22"/>
          <w:szCs w:val="22"/>
        </w:rPr>
        <w:t>O</w:t>
      </w:r>
      <w:r w:rsidR="008B65AC" w:rsidRPr="000D39DF">
        <w:rPr>
          <w:rFonts w:ascii="Arial Narrow" w:hAnsi="Arial Narrow" w:cs="Arial"/>
          <w:spacing w:val="1"/>
          <w:sz w:val="22"/>
          <w:szCs w:val="22"/>
        </w:rPr>
        <w:t>db</w:t>
      </w:r>
      <w:r w:rsidR="008B65AC" w:rsidRPr="000D39DF">
        <w:rPr>
          <w:rFonts w:ascii="Arial Narrow" w:hAnsi="Arial Narrow" w:cs="Arial"/>
          <w:sz w:val="22"/>
          <w:szCs w:val="22"/>
        </w:rPr>
        <w:t>i</w:t>
      </w:r>
      <w:r w:rsidR="008B65AC" w:rsidRPr="000D39DF">
        <w:rPr>
          <w:rFonts w:ascii="Arial Narrow" w:hAnsi="Arial Narrow" w:cs="Arial"/>
          <w:spacing w:val="1"/>
          <w:sz w:val="22"/>
          <w:szCs w:val="22"/>
        </w:rPr>
        <w:t>or</w:t>
      </w:r>
      <w:r w:rsidR="008B65AC" w:rsidRPr="000D39DF">
        <w:rPr>
          <w:rFonts w:ascii="Arial Narrow" w:hAnsi="Arial Narrow" w:cs="Arial"/>
          <w:sz w:val="22"/>
          <w:szCs w:val="22"/>
        </w:rPr>
        <w:t>u</w:t>
      </w:r>
      <w:r w:rsidR="008B65AC" w:rsidRPr="000D39DF">
        <w:rPr>
          <w:rFonts w:ascii="Arial Narrow" w:hAnsi="Arial Narrow" w:cs="Arial"/>
          <w:spacing w:val="-7"/>
          <w:sz w:val="22"/>
          <w:szCs w:val="22"/>
        </w:rPr>
        <w:t xml:space="preserve"> </w:t>
      </w:r>
      <w:r w:rsidR="007764BA" w:rsidRPr="000D39DF">
        <w:rPr>
          <w:rFonts w:ascii="Arial Narrow" w:hAnsi="Arial Narrow" w:cs="Arial"/>
          <w:spacing w:val="-1"/>
          <w:sz w:val="22"/>
          <w:szCs w:val="22"/>
        </w:rPr>
        <w:t>K</w:t>
      </w:r>
      <w:r w:rsidR="008B65AC" w:rsidRPr="000D39DF">
        <w:rPr>
          <w:rFonts w:ascii="Arial Narrow" w:hAnsi="Arial Narrow" w:cs="Arial"/>
          <w:spacing w:val="1"/>
          <w:sz w:val="22"/>
          <w:szCs w:val="22"/>
        </w:rPr>
        <w:t>o</w:t>
      </w:r>
      <w:r w:rsidR="008B65AC" w:rsidRPr="000D39DF">
        <w:rPr>
          <w:rFonts w:ascii="Arial Narrow" w:hAnsi="Arial Narrow" w:cs="Arial"/>
          <w:spacing w:val="-1"/>
          <w:sz w:val="22"/>
          <w:szCs w:val="22"/>
        </w:rPr>
        <w:t>ń</w:t>
      </w:r>
      <w:r w:rsidR="008B65AC" w:rsidRPr="000D39DF">
        <w:rPr>
          <w:rFonts w:ascii="Arial Narrow" w:hAnsi="Arial Narrow" w:cs="Arial"/>
          <w:sz w:val="22"/>
          <w:szCs w:val="22"/>
        </w:rPr>
        <w:t>c</w:t>
      </w:r>
      <w:r w:rsidR="008B65AC" w:rsidRPr="000D39DF">
        <w:rPr>
          <w:rFonts w:ascii="Arial Narrow" w:hAnsi="Arial Narrow" w:cs="Arial"/>
          <w:spacing w:val="4"/>
          <w:sz w:val="22"/>
          <w:szCs w:val="22"/>
        </w:rPr>
        <w:t>o</w:t>
      </w:r>
      <w:r w:rsidR="008B65AC" w:rsidRPr="000D39DF">
        <w:rPr>
          <w:rFonts w:ascii="Arial Narrow" w:hAnsi="Arial Narrow" w:cs="Arial"/>
          <w:spacing w:val="-2"/>
          <w:sz w:val="22"/>
          <w:szCs w:val="22"/>
        </w:rPr>
        <w:t>w</w:t>
      </w:r>
      <w:r w:rsidR="008B65AC" w:rsidRPr="000D39DF">
        <w:rPr>
          <w:rFonts w:ascii="Arial Narrow" w:hAnsi="Arial Narrow" w:cs="Arial"/>
          <w:spacing w:val="3"/>
          <w:sz w:val="22"/>
          <w:szCs w:val="22"/>
        </w:rPr>
        <w:t>e</w:t>
      </w:r>
      <w:r w:rsidR="008B65AC" w:rsidRPr="000D39DF">
        <w:rPr>
          <w:rFonts w:ascii="Arial Narrow" w:hAnsi="Arial Narrow" w:cs="Arial"/>
          <w:spacing w:val="-1"/>
          <w:sz w:val="22"/>
          <w:szCs w:val="22"/>
        </w:rPr>
        <w:t>g</w:t>
      </w:r>
      <w:r w:rsidR="008B65AC" w:rsidRPr="000D39DF">
        <w:rPr>
          <w:rFonts w:ascii="Arial Narrow" w:hAnsi="Arial Narrow" w:cs="Arial"/>
          <w:sz w:val="22"/>
          <w:szCs w:val="22"/>
        </w:rPr>
        <w:t>o.</w:t>
      </w:r>
    </w:p>
    <w:p w14:paraId="6A00BCF0" w14:textId="71FCC4F8" w:rsidR="008247E1" w:rsidRPr="000D39DF" w:rsidRDefault="008247E1" w:rsidP="004845B4">
      <w:pPr>
        <w:pStyle w:val="Akapitzlist"/>
        <w:numPr>
          <w:ilvl w:val="0"/>
          <w:numId w:val="13"/>
        </w:numPr>
        <w:tabs>
          <w:tab w:val="left" w:pos="0"/>
        </w:tabs>
        <w:suppressAutoHyphens/>
        <w:overflowPunct w:val="0"/>
        <w:autoSpaceDE w:val="0"/>
        <w:spacing w:line="276" w:lineRule="auto"/>
        <w:ind w:left="425" w:hanging="283"/>
        <w:jc w:val="both"/>
        <w:textAlignment w:val="baseline"/>
        <w:rPr>
          <w:rFonts w:ascii="Arial Narrow" w:hAnsi="Arial Narrow" w:cs="Arial"/>
          <w:b/>
          <w:sz w:val="22"/>
          <w:szCs w:val="22"/>
        </w:rPr>
      </w:pPr>
      <w:r w:rsidRPr="000D39DF">
        <w:rPr>
          <w:rFonts w:ascii="Arial Narrow" w:hAnsi="Arial Narrow" w:cs="Arial"/>
          <w:sz w:val="22"/>
          <w:szCs w:val="22"/>
        </w:rPr>
        <w:t>Strony ustalają, że okres odpowiedzialności</w:t>
      </w:r>
      <w:r w:rsidR="006E1F2E">
        <w:rPr>
          <w:rFonts w:ascii="Arial Narrow" w:hAnsi="Arial Narrow" w:cs="Arial"/>
          <w:sz w:val="22"/>
          <w:szCs w:val="22"/>
        </w:rPr>
        <w:t xml:space="preserve"> z </w:t>
      </w:r>
      <w:r w:rsidRPr="000D39DF">
        <w:rPr>
          <w:rFonts w:ascii="Arial Narrow" w:hAnsi="Arial Narrow" w:cs="Arial"/>
          <w:sz w:val="22"/>
          <w:szCs w:val="22"/>
        </w:rPr>
        <w:t xml:space="preserve">tytułu rękojmi za wady równy jest okresowi udzielonej przez </w:t>
      </w:r>
      <w:r w:rsidR="00B353DF" w:rsidRPr="000D39DF">
        <w:rPr>
          <w:rFonts w:ascii="Arial Narrow" w:hAnsi="Arial Narrow" w:cs="Arial"/>
          <w:sz w:val="22"/>
          <w:szCs w:val="22"/>
        </w:rPr>
        <w:t xml:space="preserve">Wykonawcę </w:t>
      </w:r>
      <w:r w:rsidRPr="000D39DF">
        <w:rPr>
          <w:rFonts w:ascii="Arial Narrow" w:hAnsi="Arial Narrow" w:cs="Arial"/>
          <w:sz w:val="22"/>
          <w:szCs w:val="22"/>
        </w:rPr>
        <w:t>gwarancji jakości.</w:t>
      </w:r>
    </w:p>
    <w:p w14:paraId="395D2652" w14:textId="42B80965" w:rsidR="004F2DDF" w:rsidRPr="000D39DF" w:rsidRDefault="004F2DDF" w:rsidP="004845B4">
      <w:pPr>
        <w:pStyle w:val="Akapitzlist"/>
        <w:numPr>
          <w:ilvl w:val="0"/>
          <w:numId w:val="13"/>
        </w:numPr>
        <w:tabs>
          <w:tab w:val="left" w:pos="0"/>
        </w:tabs>
        <w:suppressAutoHyphens/>
        <w:overflowPunct w:val="0"/>
        <w:autoSpaceDE w:val="0"/>
        <w:spacing w:line="276" w:lineRule="auto"/>
        <w:ind w:left="425" w:hanging="283"/>
        <w:jc w:val="both"/>
        <w:textAlignment w:val="baseline"/>
        <w:rPr>
          <w:rFonts w:ascii="Arial Narrow" w:hAnsi="Arial Narrow" w:cs="Arial"/>
          <w:sz w:val="22"/>
          <w:szCs w:val="22"/>
        </w:rPr>
      </w:pPr>
      <w:r w:rsidRPr="000D39DF">
        <w:rPr>
          <w:rFonts w:ascii="Arial Narrow" w:hAnsi="Arial Narrow" w:cs="Arial"/>
          <w:sz w:val="22"/>
          <w:szCs w:val="22"/>
        </w:rPr>
        <w:t>Na dostarczone</w:t>
      </w:r>
      <w:r w:rsidR="006E1F2E">
        <w:rPr>
          <w:rFonts w:ascii="Arial Narrow" w:hAnsi="Arial Narrow" w:cs="Arial"/>
          <w:sz w:val="22"/>
          <w:szCs w:val="22"/>
        </w:rPr>
        <w:t xml:space="preserve"> i </w:t>
      </w:r>
      <w:r w:rsidRPr="000D39DF">
        <w:rPr>
          <w:rFonts w:ascii="Arial Narrow" w:hAnsi="Arial Narrow" w:cs="Arial"/>
          <w:sz w:val="22"/>
          <w:szCs w:val="22"/>
        </w:rPr>
        <w:t>zamontowane urządzenia, gwarancja jakości udzielana jest na okres określony</w:t>
      </w:r>
      <w:r w:rsidR="006E1F2E">
        <w:rPr>
          <w:rFonts w:ascii="Arial Narrow" w:hAnsi="Arial Narrow" w:cs="Arial"/>
          <w:sz w:val="22"/>
          <w:szCs w:val="22"/>
        </w:rPr>
        <w:t xml:space="preserve"> w </w:t>
      </w:r>
      <w:r w:rsidRPr="000D39DF">
        <w:rPr>
          <w:rFonts w:ascii="Arial Narrow" w:hAnsi="Arial Narrow" w:cs="Arial"/>
          <w:sz w:val="22"/>
          <w:szCs w:val="22"/>
        </w:rPr>
        <w:t xml:space="preserve">kartach gwarancyjnych producenta, jednak nie krócej niż na okres </w:t>
      </w:r>
      <w:r w:rsidR="00425DE3" w:rsidRPr="000D39DF">
        <w:rPr>
          <w:rFonts w:ascii="Arial Narrow" w:hAnsi="Arial Narrow" w:cs="Arial"/>
          <w:b/>
          <w:bCs/>
          <w:sz w:val="22"/>
          <w:szCs w:val="22"/>
          <w:highlight w:val="yellow"/>
        </w:rPr>
        <w:t xml:space="preserve">60 </w:t>
      </w:r>
      <w:r w:rsidRPr="000D39DF">
        <w:rPr>
          <w:rFonts w:ascii="Arial Narrow" w:hAnsi="Arial Narrow" w:cs="Arial"/>
          <w:b/>
          <w:bCs/>
          <w:sz w:val="22"/>
          <w:szCs w:val="22"/>
          <w:highlight w:val="yellow"/>
        </w:rPr>
        <w:t>miesięcy</w:t>
      </w:r>
      <w:r w:rsidRPr="000D39DF">
        <w:rPr>
          <w:rFonts w:ascii="Arial Narrow" w:hAnsi="Arial Narrow" w:cs="Arial"/>
          <w:sz w:val="22"/>
          <w:szCs w:val="22"/>
        </w:rPr>
        <w:t xml:space="preserve"> od dnia podpisania </w:t>
      </w:r>
      <w:r w:rsidR="007764BA" w:rsidRPr="000D39DF">
        <w:rPr>
          <w:rFonts w:ascii="Arial Narrow" w:hAnsi="Arial Narrow" w:cs="Arial"/>
          <w:sz w:val="22"/>
          <w:szCs w:val="22"/>
        </w:rPr>
        <w:t>P</w:t>
      </w:r>
      <w:r w:rsidRPr="000D39DF">
        <w:rPr>
          <w:rFonts w:ascii="Arial Narrow" w:hAnsi="Arial Narrow" w:cs="Arial"/>
          <w:sz w:val="22"/>
          <w:szCs w:val="22"/>
        </w:rPr>
        <w:t xml:space="preserve">rotokołu </w:t>
      </w:r>
      <w:r w:rsidR="007764BA" w:rsidRPr="000D39DF">
        <w:rPr>
          <w:rFonts w:ascii="Arial Narrow" w:hAnsi="Arial Narrow" w:cs="Arial"/>
          <w:sz w:val="22"/>
          <w:szCs w:val="22"/>
        </w:rPr>
        <w:t>O</w:t>
      </w:r>
      <w:r w:rsidRPr="000D39DF">
        <w:rPr>
          <w:rFonts w:ascii="Arial Narrow" w:hAnsi="Arial Narrow" w:cs="Arial"/>
          <w:sz w:val="22"/>
          <w:szCs w:val="22"/>
        </w:rPr>
        <w:t xml:space="preserve">dbioru </w:t>
      </w:r>
      <w:r w:rsidR="007764BA" w:rsidRPr="000D39DF">
        <w:rPr>
          <w:rFonts w:ascii="Arial Narrow" w:hAnsi="Arial Narrow" w:cs="Arial"/>
          <w:sz w:val="22"/>
          <w:szCs w:val="22"/>
        </w:rPr>
        <w:t>K</w:t>
      </w:r>
      <w:r w:rsidRPr="000D39DF">
        <w:rPr>
          <w:rFonts w:ascii="Arial Narrow" w:hAnsi="Arial Narrow" w:cs="Arial"/>
          <w:sz w:val="22"/>
          <w:szCs w:val="22"/>
        </w:rPr>
        <w:t>ońcowego.</w:t>
      </w:r>
    </w:p>
    <w:p w14:paraId="4593D72E" w14:textId="19560997" w:rsidR="004F2DDF" w:rsidRPr="000D39DF" w:rsidRDefault="004F2DDF" w:rsidP="004845B4">
      <w:pPr>
        <w:pStyle w:val="Akapitzlist"/>
        <w:numPr>
          <w:ilvl w:val="0"/>
          <w:numId w:val="13"/>
        </w:numPr>
        <w:tabs>
          <w:tab w:val="left" w:pos="0"/>
        </w:tabs>
        <w:suppressAutoHyphens/>
        <w:overflowPunct w:val="0"/>
        <w:autoSpaceDE w:val="0"/>
        <w:spacing w:line="276" w:lineRule="auto"/>
        <w:ind w:left="425" w:hanging="283"/>
        <w:jc w:val="both"/>
        <w:textAlignment w:val="baseline"/>
        <w:rPr>
          <w:rFonts w:ascii="Arial Narrow" w:hAnsi="Arial Narrow" w:cs="Arial"/>
          <w:sz w:val="22"/>
          <w:szCs w:val="22"/>
        </w:rPr>
      </w:pPr>
      <w:r w:rsidRPr="000D39DF">
        <w:rPr>
          <w:rFonts w:ascii="Arial Narrow" w:hAnsi="Arial Narrow" w:cs="Arial"/>
          <w:sz w:val="22"/>
          <w:szCs w:val="22"/>
        </w:rPr>
        <w:t xml:space="preserve">Dokument gwarancyjny </w:t>
      </w:r>
      <w:r w:rsidR="00B353DF" w:rsidRPr="000D39DF">
        <w:rPr>
          <w:rFonts w:ascii="Arial Narrow" w:hAnsi="Arial Narrow" w:cs="Arial"/>
          <w:sz w:val="22"/>
          <w:szCs w:val="22"/>
        </w:rPr>
        <w:t xml:space="preserve">Wykonawca </w:t>
      </w:r>
      <w:r w:rsidRPr="000D39DF">
        <w:rPr>
          <w:rFonts w:ascii="Arial Narrow" w:hAnsi="Arial Narrow" w:cs="Arial"/>
          <w:sz w:val="22"/>
          <w:szCs w:val="22"/>
        </w:rPr>
        <w:t xml:space="preserve">przekaże </w:t>
      </w:r>
      <w:r w:rsidR="00EA1767" w:rsidRPr="000D39DF">
        <w:rPr>
          <w:rFonts w:ascii="Arial Narrow" w:hAnsi="Arial Narrow" w:cs="Arial"/>
          <w:snapToGrid w:val="0"/>
          <w:sz w:val="22"/>
          <w:szCs w:val="22"/>
        </w:rPr>
        <w:t>Zamawiającemu</w:t>
      </w:r>
      <w:r w:rsidRPr="000D39DF">
        <w:rPr>
          <w:rFonts w:ascii="Arial Narrow" w:hAnsi="Arial Narrow" w:cs="Arial"/>
          <w:sz w:val="22"/>
          <w:szCs w:val="22"/>
        </w:rPr>
        <w:t xml:space="preserve"> najpóźniej</w:t>
      </w:r>
      <w:r w:rsidR="006E1F2E">
        <w:rPr>
          <w:rFonts w:ascii="Arial Narrow" w:hAnsi="Arial Narrow" w:cs="Arial"/>
          <w:sz w:val="22"/>
          <w:szCs w:val="22"/>
        </w:rPr>
        <w:t xml:space="preserve"> w </w:t>
      </w:r>
      <w:r w:rsidRPr="000D39DF">
        <w:rPr>
          <w:rFonts w:ascii="Arial Narrow" w:hAnsi="Arial Narrow" w:cs="Arial"/>
          <w:sz w:val="22"/>
          <w:szCs w:val="22"/>
        </w:rPr>
        <w:t xml:space="preserve">dniu podpisania </w:t>
      </w:r>
      <w:r w:rsidR="007764BA" w:rsidRPr="000D39DF">
        <w:rPr>
          <w:rFonts w:ascii="Arial Narrow" w:hAnsi="Arial Narrow" w:cs="Arial"/>
          <w:sz w:val="22"/>
          <w:szCs w:val="22"/>
        </w:rPr>
        <w:t>P</w:t>
      </w:r>
      <w:r w:rsidRPr="000D39DF">
        <w:rPr>
          <w:rFonts w:ascii="Arial Narrow" w:hAnsi="Arial Narrow" w:cs="Arial"/>
          <w:sz w:val="22"/>
          <w:szCs w:val="22"/>
        </w:rPr>
        <w:t xml:space="preserve">rotokołu </w:t>
      </w:r>
      <w:r w:rsidR="007764BA" w:rsidRPr="000D39DF">
        <w:rPr>
          <w:rFonts w:ascii="Arial Narrow" w:hAnsi="Arial Narrow" w:cs="Arial"/>
          <w:sz w:val="22"/>
          <w:szCs w:val="22"/>
        </w:rPr>
        <w:t>O</w:t>
      </w:r>
      <w:r w:rsidRPr="000D39DF">
        <w:rPr>
          <w:rFonts w:ascii="Arial Narrow" w:hAnsi="Arial Narrow" w:cs="Arial"/>
          <w:sz w:val="22"/>
          <w:szCs w:val="22"/>
        </w:rPr>
        <w:t xml:space="preserve">dbioru </w:t>
      </w:r>
      <w:r w:rsidR="007764BA" w:rsidRPr="000D39DF">
        <w:rPr>
          <w:rFonts w:ascii="Arial Narrow" w:hAnsi="Arial Narrow" w:cs="Arial"/>
          <w:sz w:val="22"/>
          <w:szCs w:val="22"/>
        </w:rPr>
        <w:t>K</w:t>
      </w:r>
      <w:r w:rsidRPr="000D39DF">
        <w:rPr>
          <w:rFonts w:ascii="Arial Narrow" w:hAnsi="Arial Narrow" w:cs="Arial"/>
          <w:sz w:val="22"/>
          <w:szCs w:val="22"/>
        </w:rPr>
        <w:t xml:space="preserve">ońcowego. Nieprzekazanie </w:t>
      </w:r>
      <w:r w:rsidR="00EA1767" w:rsidRPr="000D39DF">
        <w:rPr>
          <w:rFonts w:ascii="Arial Narrow" w:hAnsi="Arial Narrow" w:cs="Arial"/>
          <w:snapToGrid w:val="0"/>
          <w:sz w:val="22"/>
          <w:szCs w:val="22"/>
        </w:rPr>
        <w:t>Zamawiającemu</w:t>
      </w:r>
      <w:r w:rsidRPr="000D39DF">
        <w:rPr>
          <w:rFonts w:ascii="Arial Narrow" w:hAnsi="Arial Narrow" w:cs="Arial"/>
          <w:sz w:val="22"/>
          <w:szCs w:val="22"/>
        </w:rPr>
        <w:t xml:space="preserve"> dokumentu gwarancyjnego nie zwalnia </w:t>
      </w:r>
      <w:r w:rsidR="00B353DF" w:rsidRPr="000D39DF">
        <w:rPr>
          <w:rFonts w:ascii="Arial Narrow" w:hAnsi="Arial Narrow" w:cs="Arial"/>
          <w:sz w:val="22"/>
          <w:szCs w:val="22"/>
        </w:rPr>
        <w:t>Wykonawcy</w:t>
      </w:r>
      <w:r w:rsidR="006E1F2E">
        <w:rPr>
          <w:rFonts w:ascii="Arial Narrow" w:hAnsi="Arial Narrow" w:cs="Arial"/>
          <w:sz w:val="22"/>
          <w:szCs w:val="22"/>
        </w:rPr>
        <w:t xml:space="preserve"> z </w:t>
      </w:r>
      <w:r w:rsidRPr="000D39DF">
        <w:rPr>
          <w:rFonts w:ascii="Arial Narrow" w:hAnsi="Arial Narrow" w:cs="Arial"/>
          <w:sz w:val="22"/>
          <w:szCs w:val="22"/>
        </w:rPr>
        <w:t>odpowiedzialności wynikającej</w:t>
      </w:r>
      <w:r w:rsidR="006E1F2E">
        <w:rPr>
          <w:rFonts w:ascii="Arial Narrow" w:hAnsi="Arial Narrow" w:cs="Arial"/>
          <w:sz w:val="22"/>
          <w:szCs w:val="22"/>
        </w:rPr>
        <w:t xml:space="preserve"> z </w:t>
      </w:r>
      <w:r w:rsidRPr="000D39DF">
        <w:rPr>
          <w:rFonts w:ascii="Arial Narrow" w:hAnsi="Arial Narrow" w:cs="Arial"/>
          <w:sz w:val="22"/>
          <w:szCs w:val="22"/>
        </w:rPr>
        <w:t>gwarancji jakości.</w:t>
      </w:r>
    </w:p>
    <w:p w14:paraId="53B2CCD0" w14:textId="6BC5224C" w:rsidR="008247E1" w:rsidRPr="000D39DF" w:rsidRDefault="13F23763" w:rsidP="004845B4">
      <w:pPr>
        <w:pStyle w:val="Akapitzlist"/>
        <w:numPr>
          <w:ilvl w:val="0"/>
          <w:numId w:val="13"/>
        </w:numPr>
        <w:suppressAutoHyphens/>
        <w:overflowPunct w:val="0"/>
        <w:autoSpaceDE w:val="0"/>
        <w:spacing w:line="276" w:lineRule="auto"/>
        <w:ind w:left="425" w:hanging="283"/>
        <w:jc w:val="both"/>
        <w:textAlignment w:val="baseline"/>
        <w:rPr>
          <w:rFonts w:ascii="Arial Narrow" w:hAnsi="Arial Narrow" w:cs="Arial"/>
          <w:sz w:val="22"/>
          <w:szCs w:val="22"/>
        </w:rPr>
      </w:pPr>
      <w:r w:rsidRPr="000D39DF">
        <w:rPr>
          <w:rFonts w:ascii="Arial Narrow" w:hAnsi="Arial Narrow" w:cs="Arial"/>
          <w:sz w:val="22"/>
          <w:szCs w:val="22"/>
        </w:rPr>
        <w:t xml:space="preserve">Wykonawca </w:t>
      </w:r>
      <w:r w:rsidR="68FEEDCB" w:rsidRPr="000D39DF">
        <w:rPr>
          <w:rFonts w:ascii="Arial Narrow" w:hAnsi="Arial Narrow" w:cs="Arial"/>
          <w:sz w:val="22"/>
          <w:szCs w:val="22"/>
        </w:rPr>
        <w:t xml:space="preserve">odpowiada za wady </w:t>
      </w:r>
      <w:r w:rsidR="7E15DFDA" w:rsidRPr="000D39DF">
        <w:rPr>
          <w:rFonts w:ascii="Arial Narrow" w:hAnsi="Arial Narrow" w:cs="Arial"/>
          <w:sz w:val="22"/>
          <w:szCs w:val="22"/>
        </w:rPr>
        <w:t xml:space="preserve">Przedmiotu </w:t>
      </w:r>
      <w:r w:rsidR="66F9E027" w:rsidRPr="000D39DF">
        <w:rPr>
          <w:rFonts w:ascii="Arial Narrow" w:hAnsi="Arial Narrow" w:cs="Arial"/>
          <w:sz w:val="22"/>
          <w:szCs w:val="22"/>
        </w:rPr>
        <w:t>U</w:t>
      </w:r>
      <w:r w:rsidR="68FEEDCB" w:rsidRPr="000D39DF">
        <w:rPr>
          <w:rFonts w:ascii="Arial Narrow" w:hAnsi="Arial Narrow" w:cs="Arial"/>
          <w:sz w:val="22"/>
          <w:szCs w:val="22"/>
        </w:rPr>
        <w:t>mowy</w:t>
      </w:r>
      <w:r w:rsidR="006E1F2E">
        <w:rPr>
          <w:rFonts w:ascii="Arial Narrow" w:hAnsi="Arial Narrow" w:cs="Arial"/>
          <w:sz w:val="22"/>
          <w:szCs w:val="22"/>
        </w:rPr>
        <w:t xml:space="preserve"> i </w:t>
      </w:r>
      <w:r w:rsidR="68FEEDCB" w:rsidRPr="000D39DF">
        <w:rPr>
          <w:rFonts w:ascii="Arial Narrow" w:hAnsi="Arial Narrow" w:cs="Arial"/>
          <w:sz w:val="22"/>
          <w:szCs w:val="22"/>
        </w:rPr>
        <w:t>ponosi</w:t>
      </w:r>
      <w:r w:rsidR="006E1F2E">
        <w:rPr>
          <w:rFonts w:ascii="Arial Narrow" w:hAnsi="Arial Narrow" w:cs="Arial"/>
          <w:sz w:val="22"/>
          <w:szCs w:val="22"/>
        </w:rPr>
        <w:t xml:space="preserve"> z </w:t>
      </w:r>
      <w:r w:rsidR="68FEEDCB" w:rsidRPr="000D39DF">
        <w:rPr>
          <w:rFonts w:ascii="Arial Narrow" w:hAnsi="Arial Narrow" w:cs="Arial"/>
          <w:sz w:val="22"/>
          <w:szCs w:val="22"/>
        </w:rPr>
        <w:t>tego tytułu wszelkie zobow</w:t>
      </w:r>
      <w:r w:rsidR="13173213" w:rsidRPr="000D39DF">
        <w:rPr>
          <w:rFonts w:ascii="Arial Narrow" w:hAnsi="Arial Narrow" w:cs="Arial"/>
          <w:sz w:val="22"/>
          <w:szCs w:val="22"/>
        </w:rPr>
        <w:t>iązania,</w:t>
      </w:r>
      <w:r w:rsidR="006E1F2E">
        <w:rPr>
          <w:rFonts w:ascii="Arial Narrow" w:hAnsi="Arial Narrow" w:cs="Arial"/>
          <w:sz w:val="22"/>
          <w:szCs w:val="22"/>
        </w:rPr>
        <w:t xml:space="preserve"> w </w:t>
      </w:r>
      <w:r w:rsidR="2C17BF20" w:rsidRPr="000D39DF">
        <w:rPr>
          <w:rFonts w:ascii="Arial Narrow" w:hAnsi="Arial Narrow" w:cs="Arial"/>
          <w:sz w:val="22"/>
          <w:szCs w:val="22"/>
        </w:rPr>
        <w:t>szczególności,</w:t>
      </w:r>
      <w:r w:rsidR="13173213" w:rsidRPr="000D39DF">
        <w:rPr>
          <w:rFonts w:ascii="Arial Narrow" w:hAnsi="Arial Narrow" w:cs="Arial"/>
          <w:sz w:val="22"/>
          <w:szCs w:val="22"/>
        </w:rPr>
        <w:t xml:space="preserve"> jeśli Przedmiot </w:t>
      </w:r>
      <w:r w:rsidR="007E1DAD">
        <w:rPr>
          <w:rFonts w:ascii="Arial Narrow" w:hAnsi="Arial Narrow" w:cs="Arial"/>
          <w:sz w:val="22"/>
          <w:szCs w:val="22"/>
        </w:rPr>
        <w:t>U</w:t>
      </w:r>
      <w:r w:rsidR="68FEEDCB" w:rsidRPr="000D39DF">
        <w:rPr>
          <w:rFonts w:ascii="Arial Narrow" w:hAnsi="Arial Narrow" w:cs="Arial"/>
          <w:sz w:val="22"/>
          <w:szCs w:val="22"/>
        </w:rPr>
        <w:t xml:space="preserve">mowy ma wadę zmniejszającą jego wartość lub nie spełnia wymagań określonych przez </w:t>
      </w:r>
      <w:r w:rsidR="057345EF" w:rsidRPr="000D39DF">
        <w:rPr>
          <w:rFonts w:ascii="Arial Narrow" w:hAnsi="Arial Narrow" w:cs="Arial"/>
          <w:snapToGrid w:val="0"/>
          <w:sz w:val="22"/>
          <w:szCs w:val="22"/>
        </w:rPr>
        <w:t>Zamawiającego</w:t>
      </w:r>
      <w:r w:rsidR="68FEEDCB" w:rsidRPr="000D39DF">
        <w:rPr>
          <w:rFonts w:ascii="Arial Narrow" w:hAnsi="Arial Narrow" w:cs="Arial"/>
          <w:sz w:val="22"/>
          <w:szCs w:val="22"/>
        </w:rPr>
        <w:t>.</w:t>
      </w:r>
    </w:p>
    <w:p w14:paraId="0D681DE2" w14:textId="2B6CE846" w:rsidR="008B65AC" w:rsidRPr="000D39DF" w:rsidRDefault="00B353DF" w:rsidP="004845B4">
      <w:pPr>
        <w:pStyle w:val="Akapitzlist"/>
        <w:widowControl w:val="0"/>
        <w:numPr>
          <w:ilvl w:val="0"/>
          <w:numId w:val="13"/>
        </w:numPr>
        <w:tabs>
          <w:tab w:val="left" w:pos="426"/>
        </w:tabs>
        <w:spacing w:line="276" w:lineRule="auto"/>
        <w:ind w:left="425" w:right="60" w:hanging="283"/>
        <w:contextualSpacing/>
        <w:jc w:val="both"/>
        <w:rPr>
          <w:rFonts w:ascii="Arial Narrow" w:hAnsi="Arial Narrow" w:cs="Arial"/>
          <w:sz w:val="22"/>
          <w:szCs w:val="22"/>
        </w:rPr>
      </w:pPr>
      <w:r w:rsidRPr="000D39DF">
        <w:rPr>
          <w:rFonts w:ascii="Arial Narrow" w:hAnsi="Arial Narrow" w:cs="Arial"/>
          <w:spacing w:val="-1"/>
          <w:sz w:val="22"/>
          <w:szCs w:val="22"/>
        </w:rPr>
        <w:t>Wyk</w:t>
      </w:r>
      <w:r w:rsidRPr="000D39DF">
        <w:rPr>
          <w:rFonts w:ascii="Arial Narrow" w:hAnsi="Arial Narrow" w:cs="Arial"/>
          <w:spacing w:val="1"/>
          <w:sz w:val="22"/>
          <w:szCs w:val="22"/>
        </w:rPr>
        <w:t>o</w:t>
      </w:r>
      <w:r w:rsidRPr="000D39DF">
        <w:rPr>
          <w:rFonts w:ascii="Arial Narrow" w:hAnsi="Arial Narrow" w:cs="Arial"/>
          <w:spacing w:val="-1"/>
          <w:sz w:val="22"/>
          <w:szCs w:val="22"/>
        </w:rPr>
        <w:t>n</w:t>
      </w:r>
      <w:r w:rsidRPr="000D39DF">
        <w:rPr>
          <w:rFonts w:ascii="Arial Narrow" w:hAnsi="Arial Narrow" w:cs="Arial"/>
          <w:spacing w:val="5"/>
          <w:sz w:val="22"/>
          <w:szCs w:val="22"/>
        </w:rPr>
        <w:t>a</w:t>
      </w:r>
      <w:r w:rsidRPr="000D39DF">
        <w:rPr>
          <w:rFonts w:ascii="Arial Narrow" w:hAnsi="Arial Narrow" w:cs="Arial"/>
          <w:spacing w:val="-2"/>
          <w:sz w:val="22"/>
          <w:szCs w:val="22"/>
        </w:rPr>
        <w:t>w</w:t>
      </w:r>
      <w:r w:rsidRPr="000D39DF">
        <w:rPr>
          <w:rFonts w:ascii="Arial Narrow" w:hAnsi="Arial Narrow" w:cs="Arial"/>
          <w:sz w:val="22"/>
          <w:szCs w:val="22"/>
        </w:rPr>
        <w:t>ca</w:t>
      </w:r>
      <w:r w:rsidRPr="000D39DF">
        <w:rPr>
          <w:rFonts w:ascii="Arial Narrow" w:hAnsi="Arial Narrow" w:cs="Arial"/>
          <w:spacing w:val="17"/>
          <w:sz w:val="22"/>
          <w:szCs w:val="22"/>
        </w:rPr>
        <w:t xml:space="preserve"> </w:t>
      </w:r>
      <w:r w:rsidR="008B65AC" w:rsidRPr="000D39DF">
        <w:rPr>
          <w:rFonts w:ascii="Arial Narrow" w:hAnsi="Arial Narrow" w:cs="Arial"/>
          <w:spacing w:val="1"/>
          <w:sz w:val="22"/>
          <w:szCs w:val="22"/>
        </w:rPr>
        <w:t>po</w:t>
      </w:r>
      <w:r w:rsidR="008B65AC" w:rsidRPr="000D39DF">
        <w:rPr>
          <w:rFonts w:ascii="Arial Narrow" w:hAnsi="Arial Narrow" w:cs="Arial"/>
          <w:spacing w:val="-1"/>
          <w:sz w:val="22"/>
          <w:szCs w:val="22"/>
        </w:rPr>
        <w:t>n</w:t>
      </w:r>
      <w:r w:rsidR="008B65AC" w:rsidRPr="000D39DF">
        <w:rPr>
          <w:rFonts w:ascii="Arial Narrow" w:hAnsi="Arial Narrow" w:cs="Arial"/>
          <w:spacing w:val="1"/>
          <w:sz w:val="22"/>
          <w:szCs w:val="22"/>
        </w:rPr>
        <w:t>o</w:t>
      </w:r>
      <w:r w:rsidR="008B65AC" w:rsidRPr="000D39DF">
        <w:rPr>
          <w:rFonts w:ascii="Arial Narrow" w:hAnsi="Arial Narrow" w:cs="Arial"/>
          <w:spacing w:val="-1"/>
          <w:sz w:val="22"/>
          <w:szCs w:val="22"/>
        </w:rPr>
        <w:t>s</w:t>
      </w:r>
      <w:r w:rsidR="008B65AC" w:rsidRPr="000D39DF">
        <w:rPr>
          <w:rFonts w:ascii="Arial Narrow" w:hAnsi="Arial Narrow" w:cs="Arial"/>
          <w:sz w:val="22"/>
          <w:szCs w:val="22"/>
        </w:rPr>
        <w:t>i</w:t>
      </w:r>
      <w:r w:rsidR="008B65AC" w:rsidRPr="000D39DF">
        <w:rPr>
          <w:rFonts w:ascii="Arial Narrow" w:hAnsi="Arial Narrow" w:cs="Arial"/>
          <w:spacing w:val="24"/>
          <w:sz w:val="22"/>
          <w:szCs w:val="22"/>
        </w:rPr>
        <w:t xml:space="preserve"> </w:t>
      </w:r>
      <w:r w:rsidR="008B65AC" w:rsidRPr="000D39DF">
        <w:rPr>
          <w:rFonts w:ascii="Arial Narrow" w:hAnsi="Arial Narrow" w:cs="Arial"/>
          <w:spacing w:val="1"/>
          <w:sz w:val="22"/>
          <w:szCs w:val="22"/>
        </w:rPr>
        <w:t>p</w:t>
      </w:r>
      <w:r w:rsidR="008B65AC" w:rsidRPr="000D39DF">
        <w:rPr>
          <w:rFonts w:ascii="Arial Narrow" w:hAnsi="Arial Narrow" w:cs="Arial"/>
          <w:sz w:val="22"/>
          <w:szCs w:val="22"/>
        </w:rPr>
        <w:t>eł</w:t>
      </w:r>
      <w:r w:rsidR="008B65AC" w:rsidRPr="000D39DF">
        <w:rPr>
          <w:rFonts w:ascii="Arial Narrow" w:hAnsi="Arial Narrow" w:cs="Arial"/>
          <w:spacing w:val="-1"/>
          <w:sz w:val="22"/>
          <w:szCs w:val="22"/>
        </w:rPr>
        <w:t>n</w:t>
      </w:r>
      <w:r w:rsidR="008B65AC" w:rsidRPr="000D39DF">
        <w:rPr>
          <w:rFonts w:ascii="Arial Narrow" w:hAnsi="Arial Narrow" w:cs="Arial"/>
          <w:sz w:val="22"/>
          <w:szCs w:val="22"/>
        </w:rPr>
        <w:t>ą</w:t>
      </w:r>
      <w:r w:rsidR="008B65AC" w:rsidRPr="000D39DF">
        <w:rPr>
          <w:rFonts w:ascii="Arial Narrow" w:hAnsi="Arial Narrow" w:cs="Arial"/>
          <w:spacing w:val="25"/>
          <w:sz w:val="22"/>
          <w:szCs w:val="22"/>
        </w:rPr>
        <w:t xml:space="preserve"> </w:t>
      </w:r>
      <w:r w:rsidR="008B65AC" w:rsidRPr="000D39DF">
        <w:rPr>
          <w:rFonts w:ascii="Arial Narrow" w:hAnsi="Arial Narrow" w:cs="Arial"/>
          <w:spacing w:val="1"/>
          <w:sz w:val="22"/>
          <w:szCs w:val="22"/>
        </w:rPr>
        <w:t>odp</w:t>
      </w:r>
      <w:r w:rsidR="008B65AC" w:rsidRPr="000D39DF">
        <w:rPr>
          <w:rFonts w:ascii="Arial Narrow" w:hAnsi="Arial Narrow" w:cs="Arial"/>
          <w:spacing w:val="3"/>
          <w:sz w:val="22"/>
          <w:szCs w:val="22"/>
        </w:rPr>
        <w:t>o</w:t>
      </w:r>
      <w:r w:rsidR="008B65AC" w:rsidRPr="000D39DF">
        <w:rPr>
          <w:rFonts w:ascii="Arial Narrow" w:hAnsi="Arial Narrow" w:cs="Arial"/>
          <w:spacing w:val="-5"/>
          <w:sz w:val="22"/>
          <w:szCs w:val="22"/>
        </w:rPr>
        <w:t>w</w:t>
      </w:r>
      <w:r w:rsidR="008B65AC" w:rsidRPr="000D39DF">
        <w:rPr>
          <w:rFonts w:ascii="Arial Narrow" w:hAnsi="Arial Narrow" w:cs="Arial"/>
          <w:sz w:val="22"/>
          <w:szCs w:val="22"/>
        </w:rPr>
        <w:t>ie</w:t>
      </w:r>
      <w:r w:rsidR="008B65AC" w:rsidRPr="000D39DF">
        <w:rPr>
          <w:rFonts w:ascii="Arial Narrow" w:hAnsi="Arial Narrow" w:cs="Arial"/>
          <w:spacing w:val="1"/>
          <w:sz w:val="22"/>
          <w:szCs w:val="22"/>
        </w:rPr>
        <w:t>d</w:t>
      </w:r>
      <w:r w:rsidR="008B65AC" w:rsidRPr="000D39DF">
        <w:rPr>
          <w:rFonts w:ascii="Arial Narrow" w:hAnsi="Arial Narrow" w:cs="Arial"/>
          <w:sz w:val="22"/>
          <w:szCs w:val="22"/>
        </w:rPr>
        <w:t>zial</w:t>
      </w:r>
      <w:r w:rsidR="008B65AC" w:rsidRPr="000D39DF">
        <w:rPr>
          <w:rFonts w:ascii="Arial Narrow" w:hAnsi="Arial Narrow" w:cs="Arial"/>
          <w:spacing w:val="-1"/>
          <w:sz w:val="22"/>
          <w:szCs w:val="22"/>
        </w:rPr>
        <w:t>n</w:t>
      </w:r>
      <w:r w:rsidR="008B65AC" w:rsidRPr="000D39DF">
        <w:rPr>
          <w:rFonts w:ascii="Arial Narrow" w:hAnsi="Arial Narrow" w:cs="Arial"/>
          <w:spacing w:val="1"/>
          <w:sz w:val="22"/>
          <w:szCs w:val="22"/>
        </w:rPr>
        <w:t>o</w:t>
      </w:r>
      <w:r w:rsidR="008B65AC" w:rsidRPr="000D39DF">
        <w:rPr>
          <w:rFonts w:ascii="Arial Narrow" w:hAnsi="Arial Narrow" w:cs="Arial"/>
          <w:spacing w:val="-1"/>
          <w:sz w:val="22"/>
          <w:szCs w:val="22"/>
        </w:rPr>
        <w:t>ś</w:t>
      </w:r>
      <w:r w:rsidR="008B65AC" w:rsidRPr="000D39DF">
        <w:rPr>
          <w:rFonts w:ascii="Arial Narrow" w:hAnsi="Arial Narrow" w:cs="Arial"/>
          <w:sz w:val="22"/>
          <w:szCs w:val="22"/>
        </w:rPr>
        <w:t>ć</w:t>
      </w:r>
      <w:r w:rsidR="006E1F2E">
        <w:rPr>
          <w:rFonts w:ascii="Arial Narrow" w:hAnsi="Arial Narrow" w:cs="Arial"/>
          <w:spacing w:val="15"/>
          <w:sz w:val="22"/>
          <w:szCs w:val="22"/>
        </w:rPr>
        <w:t xml:space="preserve"> z </w:t>
      </w:r>
      <w:r w:rsidR="008B65AC" w:rsidRPr="000D39DF">
        <w:rPr>
          <w:rFonts w:ascii="Arial Narrow" w:hAnsi="Arial Narrow" w:cs="Arial"/>
          <w:spacing w:val="2"/>
          <w:sz w:val="22"/>
          <w:szCs w:val="22"/>
        </w:rPr>
        <w:t>t</w:t>
      </w:r>
      <w:r w:rsidR="008B65AC" w:rsidRPr="000D39DF">
        <w:rPr>
          <w:rFonts w:ascii="Arial Narrow" w:hAnsi="Arial Narrow" w:cs="Arial"/>
          <w:spacing w:val="-4"/>
          <w:sz w:val="22"/>
          <w:szCs w:val="22"/>
        </w:rPr>
        <w:t>y</w:t>
      </w:r>
      <w:r w:rsidR="008B65AC" w:rsidRPr="000D39DF">
        <w:rPr>
          <w:rFonts w:ascii="Arial Narrow" w:hAnsi="Arial Narrow" w:cs="Arial"/>
          <w:spacing w:val="2"/>
          <w:sz w:val="22"/>
          <w:szCs w:val="22"/>
        </w:rPr>
        <w:t>t</w:t>
      </w:r>
      <w:r w:rsidR="008B65AC" w:rsidRPr="000D39DF">
        <w:rPr>
          <w:rFonts w:ascii="Arial Narrow" w:hAnsi="Arial Narrow" w:cs="Arial"/>
          <w:spacing w:val="-1"/>
          <w:sz w:val="22"/>
          <w:szCs w:val="22"/>
        </w:rPr>
        <w:t>u</w:t>
      </w:r>
      <w:r w:rsidR="008B65AC" w:rsidRPr="000D39DF">
        <w:rPr>
          <w:rFonts w:ascii="Arial Narrow" w:hAnsi="Arial Narrow" w:cs="Arial"/>
          <w:spacing w:val="2"/>
          <w:sz w:val="22"/>
          <w:szCs w:val="22"/>
        </w:rPr>
        <w:t>ł</w:t>
      </w:r>
      <w:r w:rsidR="008B65AC" w:rsidRPr="000D39DF">
        <w:rPr>
          <w:rFonts w:ascii="Arial Narrow" w:hAnsi="Arial Narrow" w:cs="Arial"/>
          <w:sz w:val="22"/>
          <w:szCs w:val="22"/>
        </w:rPr>
        <w:t>u</w:t>
      </w:r>
      <w:r w:rsidR="008B65AC" w:rsidRPr="000D39DF">
        <w:rPr>
          <w:rFonts w:ascii="Arial Narrow" w:hAnsi="Arial Narrow" w:cs="Arial"/>
          <w:spacing w:val="23"/>
          <w:sz w:val="22"/>
          <w:szCs w:val="22"/>
        </w:rPr>
        <w:t xml:space="preserve"> </w:t>
      </w:r>
      <w:r w:rsidR="008B65AC" w:rsidRPr="000D39DF">
        <w:rPr>
          <w:rFonts w:ascii="Arial Narrow" w:hAnsi="Arial Narrow" w:cs="Arial"/>
          <w:spacing w:val="1"/>
          <w:sz w:val="22"/>
          <w:szCs w:val="22"/>
        </w:rPr>
        <w:t>g</w:t>
      </w:r>
      <w:r w:rsidR="008B65AC" w:rsidRPr="000D39DF">
        <w:rPr>
          <w:rFonts w:ascii="Arial Narrow" w:hAnsi="Arial Narrow" w:cs="Arial"/>
          <w:spacing w:val="-2"/>
          <w:sz w:val="22"/>
          <w:szCs w:val="22"/>
        </w:rPr>
        <w:t>w</w:t>
      </w:r>
      <w:r w:rsidR="008B65AC" w:rsidRPr="000D39DF">
        <w:rPr>
          <w:rFonts w:ascii="Arial Narrow" w:hAnsi="Arial Narrow" w:cs="Arial"/>
          <w:sz w:val="22"/>
          <w:szCs w:val="22"/>
        </w:rPr>
        <w:t>a</w:t>
      </w:r>
      <w:r w:rsidR="008B65AC" w:rsidRPr="000D39DF">
        <w:rPr>
          <w:rFonts w:ascii="Arial Narrow" w:hAnsi="Arial Narrow" w:cs="Arial"/>
          <w:spacing w:val="3"/>
          <w:sz w:val="22"/>
          <w:szCs w:val="22"/>
        </w:rPr>
        <w:t>r</w:t>
      </w:r>
      <w:r w:rsidR="008B65AC" w:rsidRPr="000D39DF">
        <w:rPr>
          <w:rFonts w:ascii="Arial Narrow" w:hAnsi="Arial Narrow" w:cs="Arial"/>
          <w:sz w:val="22"/>
          <w:szCs w:val="22"/>
        </w:rPr>
        <w:t>a</w:t>
      </w:r>
      <w:r w:rsidR="008B65AC" w:rsidRPr="000D39DF">
        <w:rPr>
          <w:rFonts w:ascii="Arial Narrow" w:hAnsi="Arial Narrow" w:cs="Arial"/>
          <w:spacing w:val="-1"/>
          <w:sz w:val="22"/>
          <w:szCs w:val="22"/>
        </w:rPr>
        <w:t>n</w:t>
      </w:r>
      <w:r w:rsidR="008B65AC" w:rsidRPr="000D39DF">
        <w:rPr>
          <w:rFonts w:ascii="Arial Narrow" w:hAnsi="Arial Narrow" w:cs="Arial"/>
          <w:sz w:val="22"/>
          <w:szCs w:val="22"/>
        </w:rPr>
        <w:t>c</w:t>
      </w:r>
      <w:r w:rsidR="008B65AC" w:rsidRPr="000D39DF">
        <w:rPr>
          <w:rFonts w:ascii="Arial Narrow" w:hAnsi="Arial Narrow" w:cs="Arial"/>
          <w:spacing w:val="2"/>
          <w:sz w:val="22"/>
          <w:szCs w:val="22"/>
        </w:rPr>
        <w:t>j</w:t>
      </w:r>
      <w:r w:rsidR="008B65AC" w:rsidRPr="000D39DF">
        <w:rPr>
          <w:rFonts w:ascii="Arial Narrow" w:hAnsi="Arial Narrow" w:cs="Arial"/>
          <w:sz w:val="22"/>
          <w:szCs w:val="22"/>
        </w:rPr>
        <w:t>i</w:t>
      </w:r>
      <w:r w:rsidR="008B65AC" w:rsidRPr="000D39DF">
        <w:rPr>
          <w:rFonts w:ascii="Arial Narrow" w:hAnsi="Arial Narrow" w:cs="Arial"/>
          <w:spacing w:val="24"/>
          <w:sz w:val="22"/>
          <w:szCs w:val="22"/>
        </w:rPr>
        <w:t xml:space="preserve"> </w:t>
      </w:r>
      <w:r w:rsidR="008B65AC" w:rsidRPr="000D39DF">
        <w:rPr>
          <w:rFonts w:ascii="Arial Narrow" w:hAnsi="Arial Narrow" w:cs="Arial"/>
          <w:spacing w:val="2"/>
          <w:sz w:val="22"/>
          <w:szCs w:val="22"/>
        </w:rPr>
        <w:t>j</w:t>
      </w:r>
      <w:r w:rsidR="008B65AC" w:rsidRPr="000D39DF">
        <w:rPr>
          <w:rFonts w:ascii="Arial Narrow" w:hAnsi="Arial Narrow" w:cs="Arial"/>
          <w:sz w:val="22"/>
          <w:szCs w:val="22"/>
        </w:rPr>
        <w:t>a</w:t>
      </w:r>
      <w:r w:rsidR="008B65AC" w:rsidRPr="000D39DF">
        <w:rPr>
          <w:rFonts w:ascii="Arial Narrow" w:hAnsi="Arial Narrow" w:cs="Arial"/>
          <w:spacing w:val="-1"/>
          <w:sz w:val="22"/>
          <w:szCs w:val="22"/>
        </w:rPr>
        <w:t>k</w:t>
      </w:r>
      <w:r w:rsidR="008B65AC" w:rsidRPr="000D39DF">
        <w:rPr>
          <w:rFonts w:ascii="Arial Narrow" w:hAnsi="Arial Narrow" w:cs="Arial"/>
          <w:spacing w:val="1"/>
          <w:sz w:val="22"/>
          <w:szCs w:val="22"/>
        </w:rPr>
        <w:t>o</w:t>
      </w:r>
      <w:r w:rsidR="008B65AC" w:rsidRPr="000D39DF">
        <w:rPr>
          <w:rFonts w:ascii="Arial Narrow" w:hAnsi="Arial Narrow" w:cs="Arial"/>
          <w:spacing w:val="-1"/>
          <w:sz w:val="22"/>
          <w:szCs w:val="22"/>
        </w:rPr>
        <w:t>ś</w:t>
      </w:r>
      <w:r w:rsidR="008B65AC" w:rsidRPr="000D39DF">
        <w:rPr>
          <w:rFonts w:ascii="Arial Narrow" w:hAnsi="Arial Narrow" w:cs="Arial"/>
          <w:sz w:val="22"/>
          <w:szCs w:val="22"/>
        </w:rPr>
        <w:t>ci</w:t>
      </w:r>
      <w:r w:rsidR="008B65AC" w:rsidRPr="000D39DF">
        <w:rPr>
          <w:rFonts w:ascii="Arial Narrow" w:hAnsi="Arial Narrow" w:cs="Arial"/>
          <w:spacing w:val="21"/>
          <w:sz w:val="22"/>
          <w:szCs w:val="22"/>
        </w:rPr>
        <w:t xml:space="preserve"> </w:t>
      </w:r>
      <w:r w:rsidR="008B65AC" w:rsidRPr="000D39DF">
        <w:rPr>
          <w:rFonts w:ascii="Arial Narrow" w:hAnsi="Arial Narrow" w:cs="Arial"/>
          <w:sz w:val="22"/>
          <w:szCs w:val="22"/>
        </w:rPr>
        <w:t>za</w:t>
      </w:r>
      <w:r w:rsidR="008B65AC" w:rsidRPr="000D39DF">
        <w:rPr>
          <w:rFonts w:ascii="Arial Narrow" w:hAnsi="Arial Narrow" w:cs="Arial"/>
          <w:spacing w:val="30"/>
          <w:sz w:val="22"/>
          <w:szCs w:val="22"/>
        </w:rPr>
        <w:t xml:space="preserve"> </w:t>
      </w:r>
      <w:r w:rsidR="008B65AC" w:rsidRPr="000D39DF">
        <w:rPr>
          <w:rFonts w:ascii="Arial Narrow" w:hAnsi="Arial Narrow" w:cs="Arial"/>
          <w:spacing w:val="-2"/>
          <w:sz w:val="22"/>
          <w:szCs w:val="22"/>
        </w:rPr>
        <w:t>w</w:t>
      </w:r>
      <w:r w:rsidR="008B65AC" w:rsidRPr="000D39DF">
        <w:rPr>
          <w:rFonts w:ascii="Arial Narrow" w:hAnsi="Arial Narrow" w:cs="Arial"/>
          <w:sz w:val="22"/>
          <w:szCs w:val="22"/>
        </w:rPr>
        <w:t>a</w:t>
      </w:r>
      <w:r w:rsidR="008B65AC" w:rsidRPr="000D39DF">
        <w:rPr>
          <w:rFonts w:ascii="Arial Narrow" w:hAnsi="Arial Narrow" w:cs="Arial"/>
          <w:spacing w:val="4"/>
          <w:sz w:val="22"/>
          <w:szCs w:val="22"/>
        </w:rPr>
        <w:t>d</w:t>
      </w:r>
      <w:r w:rsidR="008B65AC" w:rsidRPr="000D39DF">
        <w:rPr>
          <w:rFonts w:ascii="Arial Narrow" w:hAnsi="Arial Narrow" w:cs="Arial"/>
          <w:sz w:val="22"/>
          <w:szCs w:val="22"/>
        </w:rPr>
        <w:t>y</w:t>
      </w:r>
      <w:r w:rsidR="008B65AC" w:rsidRPr="000D39DF">
        <w:rPr>
          <w:rFonts w:ascii="Arial Narrow" w:hAnsi="Arial Narrow" w:cs="Arial"/>
          <w:spacing w:val="21"/>
          <w:sz w:val="22"/>
          <w:szCs w:val="22"/>
        </w:rPr>
        <w:t xml:space="preserve"> </w:t>
      </w:r>
      <w:r w:rsidR="0001108E" w:rsidRPr="000D39DF">
        <w:rPr>
          <w:rFonts w:ascii="Arial Narrow" w:hAnsi="Arial Narrow" w:cs="Arial"/>
          <w:spacing w:val="2"/>
          <w:sz w:val="22"/>
          <w:szCs w:val="22"/>
        </w:rPr>
        <w:t>P</w:t>
      </w:r>
      <w:r w:rsidR="008B65AC" w:rsidRPr="000D39DF">
        <w:rPr>
          <w:rFonts w:ascii="Arial Narrow" w:hAnsi="Arial Narrow" w:cs="Arial"/>
          <w:spacing w:val="1"/>
          <w:sz w:val="22"/>
          <w:szCs w:val="22"/>
        </w:rPr>
        <w:t>r</w:t>
      </w:r>
      <w:r w:rsidR="008B65AC" w:rsidRPr="000D39DF">
        <w:rPr>
          <w:rFonts w:ascii="Arial Narrow" w:hAnsi="Arial Narrow" w:cs="Arial"/>
          <w:sz w:val="22"/>
          <w:szCs w:val="22"/>
        </w:rPr>
        <w:t>z</w:t>
      </w:r>
      <w:r w:rsidR="008B65AC" w:rsidRPr="000D39DF">
        <w:rPr>
          <w:rFonts w:ascii="Arial Narrow" w:hAnsi="Arial Narrow" w:cs="Arial"/>
          <w:spacing w:val="1"/>
          <w:sz w:val="22"/>
          <w:szCs w:val="22"/>
        </w:rPr>
        <w:t>ed</w:t>
      </w:r>
      <w:r w:rsidR="008B65AC" w:rsidRPr="000D39DF">
        <w:rPr>
          <w:rFonts w:ascii="Arial Narrow" w:hAnsi="Arial Narrow" w:cs="Arial"/>
          <w:spacing w:val="-1"/>
          <w:sz w:val="22"/>
          <w:szCs w:val="22"/>
        </w:rPr>
        <w:t>m</w:t>
      </w:r>
      <w:r w:rsidR="008B65AC" w:rsidRPr="000D39DF">
        <w:rPr>
          <w:rFonts w:ascii="Arial Narrow" w:hAnsi="Arial Narrow" w:cs="Arial"/>
          <w:sz w:val="22"/>
          <w:szCs w:val="22"/>
        </w:rPr>
        <w:t>i</w:t>
      </w:r>
      <w:r w:rsidR="008B65AC" w:rsidRPr="000D39DF">
        <w:rPr>
          <w:rFonts w:ascii="Arial Narrow" w:hAnsi="Arial Narrow" w:cs="Arial"/>
          <w:spacing w:val="1"/>
          <w:sz w:val="22"/>
          <w:szCs w:val="22"/>
        </w:rPr>
        <w:t>o</w:t>
      </w:r>
      <w:r w:rsidR="008B65AC" w:rsidRPr="000D39DF">
        <w:rPr>
          <w:rFonts w:ascii="Arial Narrow" w:hAnsi="Arial Narrow" w:cs="Arial"/>
          <w:sz w:val="22"/>
          <w:szCs w:val="22"/>
        </w:rPr>
        <w:t>tu</w:t>
      </w:r>
      <w:r w:rsidR="008B65AC" w:rsidRPr="000D39DF">
        <w:rPr>
          <w:rFonts w:ascii="Arial Narrow" w:hAnsi="Arial Narrow" w:cs="Arial"/>
          <w:spacing w:val="20"/>
          <w:sz w:val="22"/>
          <w:szCs w:val="22"/>
        </w:rPr>
        <w:t xml:space="preserve"> </w:t>
      </w:r>
      <w:r w:rsidR="0092604E" w:rsidRPr="000D39DF">
        <w:rPr>
          <w:rFonts w:ascii="Arial Narrow" w:hAnsi="Arial Narrow" w:cs="Arial"/>
          <w:spacing w:val="2"/>
          <w:sz w:val="22"/>
          <w:szCs w:val="22"/>
        </w:rPr>
        <w:t>u</w:t>
      </w:r>
      <w:r w:rsidR="008B65AC" w:rsidRPr="000D39DF">
        <w:rPr>
          <w:rFonts w:ascii="Arial Narrow" w:hAnsi="Arial Narrow" w:cs="Arial"/>
          <w:spacing w:val="-1"/>
          <w:sz w:val="22"/>
          <w:szCs w:val="22"/>
        </w:rPr>
        <w:t>m</w:t>
      </w:r>
      <w:r w:rsidR="008B65AC" w:rsidRPr="000D39DF">
        <w:rPr>
          <w:rFonts w:ascii="Arial Narrow" w:hAnsi="Arial Narrow" w:cs="Arial"/>
          <w:spacing w:val="3"/>
          <w:sz w:val="22"/>
          <w:szCs w:val="22"/>
        </w:rPr>
        <w:t>o</w:t>
      </w:r>
      <w:r w:rsidR="008B65AC" w:rsidRPr="000D39DF">
        <w:rPr>
          <w:rFonts w:ascii="Arial Narrow" w:hAnsi="Arial Narrow" w:cs="Arial"/>
          <w:spacing w:val="-2"/>
          <w:sz w:val="22"/>
          <w:szCs w:val="22"/>
        </w:rPr>
        <w:t>w</w:t>
      </w:r>
      <w:r w:rsidR="008B65AC" w:rsidRPr="000D39DF">
        <w:rPr>
          <w:rFonts w:ascii="Arial Narrow" w:hAnsi="Arial Narrow" w:cs="Arial"/>
          <w:spacing w:val="-1"/>
          <w:sz w:val="22"/>
          <w:szCs w:val="22"/>
        </w:rPr>
        <w:t>y</w:t>
      </w:r>
      <w:r w:rsidR="008B65AC" w:rsidRPr="000D39DF">
        <w:rPr>
          <w:rFonts w:ascii="Arial Narrow" w:hAnsi="Arial Narrow" w:cs="Arial"/>
          <w:sz w:val="22"/>
          <w:szCs w:val="22"/>
        </w:rPr>
        <w:t>.</w:t>
      </w:r>
      <w:r w:rsidR="006E1F2E">
        <w:rPr>
          <w:rFonts w:ascii="Arial Narrow" w:hAnsi="Arial Narrow" w:cs="Arial"/>
          <w:spacing w:val="22"/>
          <w:sz w:val="22"/>
          <w:szCs w:val="22"/>
        </w:rPr>
        <w:t xml:space="preserve"> </w:t>
      </w:r>
      <w:r w:rsidR="009F20AF">
        <w:rPr>
          <w:rFonts w:ascii="Arial Narrow" w:hAnsi="Arial Narrow" w:cs="Arial"/>
          <w:spacing w:val="22"/>
          <w:sz w:val="22"/>
          <w:szCs w:val="22"/>
        </w:rPr>
        <w:t>W </w:t>
      </w:r>
      <w:r w:rsidR="008B65AC" w:rsidRPr="000D39DF">
        <w:rPr>
          <w:rFonts w:ascii="Arial Narrow" w:hAnsi="Arial Narrow" w:cs="Arial"/>
          <w:spacing w:val="1"/>
          <w:sz w:val="22"/>
          <w:szCs w:val="22"/>
        </w:rPr>
        <w:t>o</w:t>
      </w:r>
      <w:r w:rsidR="008B65AC" w:rsidRPr="000D39DF">
        <w:rPr>
          <w:rFonts w:ascii="Arial Narrow" w:hAnsi="Arial Narrow" w:cs="Arial"/>
          <w:spacing w:val="-1"/>
          <w:sz w:val="22"/>
          <w:szCs w:val="22"/>
        </w:rPr>
        <w:t>k</w:t>
      </w:r>
      <w:r w:rsidR="008B65AC" w:rsidRPr="000D39DF">
        <w:rPr>
          <w:rFonts w:ascii="Arial Narrow" w:hAnsi="Arial Narrow" w:cs="Arial"/>
          <w:spacing w:val="1"/>
          <w:sz w:val="22"/>
          <w:szCs w:val="22"/>
        </w:rPr>
        <w:t>r</w:t>
      </w:r>
      <w:r w:rsidR="008B65AC" w:rsidRPr="000D39DF">
        <w:rPr>
          <w:rFonts w:ascii="Arial Narrow" w:hAnsi="Arial Narrow" w:cs="Arial"/>
          <w:sz w:val="22"/>
          <w:szCs w:val="22"/>
        </w:rPr>
        <w:t>esie</w:t>
      </w:r>
      <w:r w:rsidR="008B65AC" w:rsidRPr="000D39DF">
        <w:rPr>
          <w:rFonts w:ascii="Arial Narrow" w:hAnsi="Arial Narrow" w:cs="Arial"/>
          <w:spacing w:val="3"/>
          <w:sz w:val="22"/>
          <w:szCs w:val="22"/>
        </w:rPr>
        <w:t xml:space="preserve"> </w:t>
      </w:r>
      <w:r w:rsidR="008B65AC" w:rsidRPr="000D39DF">
        <w:rPr>
          <w:rFonts w:ascii="Arial Narrow" w:hAnsi="Arial Narrow" w:cs="Arial"/>
          <w:spacing w:val="1"/>
          <w:sz w:val="22"/>
          <w:szCs w:val="22"/>
        </w:rPr>
        <w:t>g</w:t>
      </w:r>
      <w:r w:rsidR="008B65AC" w:rsidRPr="000D39DF">
        <w:rPr>
          <w:rFonts w:ascii="Arial Narrow" w:hAnsi="Arial Narrow" w:cs="Arial"/>
          <w:spacing w:val="-2"/>
          <w:sz w:val="22"/>
          <w:szCs w:val="22"/>
        </w:rPr>
        <w:t>w</w:t>
      </w:r>
      <w:r w:rsidR="008B65AC" w:rsidRPr="000D39DF">
        <w:rPr>
          <w:rFonts w:ascii="Arial Narrow" w:hAnsi="Arial Narrow" w:cs="Arial"/>
          <w:sz w:val="22"/>
          <w:szCs w:val="22"/>
        </w:rPr>
        <w:t>a</w:t>
      </w:r>
      <w:r w:rsidR="008B65AC" w:rsidRPr="000D39DF">
        <w:rPr>
          <w:rFonts w:ascii="Arial Narrow" w:hAnsi="Arial Narrow" w:cs="Arial"/>
          <w:spacing w:val="1"/>
          <w:sz w:val="22"/>
          <w:szCs w:val="22"/>
        </w:rPr>
        <w:t>r</w:t>
      </w:r>
      <w:r w:rsidR="008B65AC" w:rsidRPr="000D39DF">
        <w:rPr>
          <w:rFonts w:ascii="Arial Narrow" w:hAnsi="Arial Narrow" w:cs="Arial"/>
          <w:spacing w:val="3"/>
          <w:sz w:val="22"/>
          <w:szCs w:val="22"/>
        </w:rPr>
        <w:t>a</w:t>
      </w:r>
      <w:r w:rsidR="008B65AC" w:rsidRPr="000D39DF">
        <w:rPr>
          <w:rFonts w:ascii="Arial Narrow" w:hAnsi="Arial Narrow" w:cs="Arial"/>
          <w:spacing w:val="-1"/>
          <w:sz w:val="22"/>
          <w:szCs w:val="22"/>
        </w:rPr>
        <w:t>n</w:t>
      </w:r>
      <w:r w:rsidR="008B65AC" w:rsidRPr="000D39DF">
        <w:rPr>
          <w:rFonts w:ascii="Arial Narrow" w:hAnsi="Arial Narrow" w:cs="Arial"/>
          <w:sz w:val="22"/>
          <w:szCs w:val="22"/>
        </w:rPr>
        <w:t>c</w:t>
      </w:r>
      <w:r w:rsidR="008B65AC" w:rsidRPr="000D39DF">
        <w:rPr>
          <w:rFonts w:ascii="Arial Narrow" w:hAnsi="Arial Narrow" w:cs="Arial"/>
          <w:spacing w:val="2"/>
          <w:sz w:val="22"/>
          <w:szCs w:val="22"/>
        </w:rPr>
        <w:t>j</w:t>
      </w:r>
      <w:r w:rsidR="008B65AC" w:rsidRPr="000D39DF">
        <w:rPr>
          <w:rFonts w:ascii="Arial Narrow" w:hAnsi="Arial Narrow" w:cs="Arial"/>
          <w:sz w:val="22"/>
          <w:szCs w:val="22"/>
        </w:rPr>
        <w:t>i</w:t>
      </w:r>
      <w:r w:rsidR="008B65AC" w:rsidRPr="000D39DF">
        <w:rPr>
          <w:rFonts w:ascii="Arial Narrow" w:hAnsi="Arial Narrow" w:cs="Arial"/>
          <w:spacing w:val="1"/>
          <w:sz w:val="22"/>
          <w:szCs w:val="22"/>
        </w:rPr>
        <w:t xml:space="preserve"> </w:t>
      </w:r>
      <w:r w:rsidR="008B65AC" w:rsidRPr="000D39DF">
        <w:rPr>
          <w:rFonts w:ascii="Arial Narrow" w:hAnsi="Arial Narrow" w:cs="Arial"/>
          <w:spacing w:val="2"/>
          <w:sz w:val="22"/>
          <w:szCs w:val="22"/>
        </w:rPr>
        <w:t>j</w:t>
      </w:r>
      <w:r w:rsidR="008B65AC" w:rsidRPr="000D39DF">
        <w:rPr>
          <w:rFonts w:ascii="Arial Narrow" w:hAnsi="Arial Narrow" w:cs="Arial"/>
          <w:sz w:val="22"/>
          <w:szCs w:val="22"/>
        </w:rPr>
        <w:t>a</w:t>
      </w:r>
      <w:r w:rsidR="008B65AC" w:rsidRPr="000D39DF">
        <w:rPr>
          <w:rFonts w:ascii="Arial Narrow" w:hAnsi="Arial Narrow" w:cs="Arial"/>
          <w:spacing w:val="-1"/>
          <w:sz w:val="22"/>
          <w:szCs w:val="22"/>
        </w:rPr>
        <w:t>k</w:t>
      </w:r>
      <w:r w:rsidR="008B65AC" w:rsidRPr="000D39DF">
        <w:rPr>
          <w:rFonts w:ascii="Arial Narrow" w:hAnsi="Arial Narrow" w:cs="Arial"/>
          <w:spacing w:val="1"/>
          <w:sz w:val="22"/>
          <w:szCs w:val="22"/>
        </w:rPr>
        <w:t>o</w:t>
      </w:r>
      <w:r w:rsidR="008B65AC" w:rsidRPr="000D39DF">
        <w:rPr>
          <w:rFonts w:ascii="Arial Narrow" w:hAnsi="Arial Narrow" w:cs="Arial"/>
          <w:spacing w:val="-1"/>
          <w:sz w:val="22"/>
          <w:szCs w:val="22"/>
        </w:rPr>
        <w:t>ś</w:t>
      </w:r>
      <w:r w:rsidR="008B65AC" w:rsidRPr="000D39DF">
        <w:rPr>
          <w:rFonts w:ascii="Arial Narrow" w:hAnsi="Arial Narrow" w:cs="Arial"/>
          <w:sz w:val="22"/>
          <w:szCs w:val="22"/>
        </w:rPr>
        <w:t>ci</w:t>
      </w:r>
      <w:r w:rsidR="008B65AC" w:rsidRPr="000D39DF">
        <w:rPr>
          <w:rFonts w:ascii="Arial Narrow" w:hAnsi="Arial Narrow" w:cs="Arial"/>
          <w:spacing w:val="4"/>
          <w:sz w:val="22"/>
          <w:szCs w:val="22"/>
        </w:rPr>
        <w:t xml:space="preserve"> </w:t>
      </w:r>
      <w:r w:rsidRPr="000D39DF">
        <w:rPr>
          <w:rFonts w:ascii="Arial Narrow" w:hAnsi="Arial Narrow" w:cs="Arial"/>
          <w:sz w:val="22"/>
          <w:szCs w:val="22"/>
        </w:rPr>
        <w:t>W</w:t>
      </w:r>
      <w:r w:rsidRPr="000D39DF">
        <w:rPr>
          <w:rFonts w:ascii="Arial Narrow" w:hAnsi="Arial Narrow" w:cs="Arial"/>
          <w:spacing w:val="-1"/>
          <w:sz w:val="22"/>
          <w:szCs w:val="22"/>
        </w:rPr>
        <w:t>yk</w:t>
      </w:r>
      <w:r w:rsidRPr="000D39DF">
        <w:rPr>
          <w:rFonts w:ascii="Arial Narrow" w:hAnsi="Arial Narrow" w:cs="Arial"/>
          <w:spacing w:val="1"/>
          <w:sz w:val="22"/>
          <w:szCs w:val="22"/>
        </w:rPr>
        <w:t>o</w:t>
      </w:r>
      <w:r w:rsidRPr="000D39DF">
        <w:rPr>
          <w:rFonts w:ascii="Arial Narrow" w:hAnsi="Arial Narrow" w:cs="Arial"/>
          <w:spacing w:val="-1"/>
          <w:sz w:val="22"/>
          <w:szCs w:val="22"/>
        </w:rPr>
        <w:t>n</w:t>
      </w:r>
      <w:r w:rsidRPr="000D39DF">
        <w:rPr>
          <w:rFonts w:ascii="Arial Narrow" w:hAnsi="Arial Narrow" w:cs="Arial"/>
          <w:spacing w:val="3"/>
          <w:sz w:val="22"/>
          <w:szCs w:val="22"/>
        </w:rPr>
        <w:t>a</w:t>
      </w:r>
      <w:r w:rsidRPr="000D39DF">
        <w:rPr>
          <w:rFonts w:ascii="Arial Narrow" w:hAnsi="Arial Narrow" w:cs="Arial"/>
          <w:spacing w:val="-2"/>
          <w:sz w:val="22"/>
          <w:szCs w:val="22"/>
        </w:rPr>
        <w:t>w</w:t>
      </w:r>
      <w:r w:rsidRPr="000D39DF">
        <w:rPr>
          <w:rFonts w:ascii="Arial Narrow" w:hAnsi="Arial Narrow" w:cs="Arial"/>
          <w:sz w:val="22"/>
          <w:szCs w:val="22"/>
        </w:rPr>
        <w:t>ca</w:t>
      </w:r>
      <w:r w:rsidRPr="000D39DF">
        <w:rPr>
          <w:rFonts w:ascii="Arial Narrow" w:hAnsi="Arial Narrow" w:cs="Arial"/>
          <w:spacing w:val="2"/>
          <w:sz w:val="22"/>
          <w:szCs w:val="22"/>
        </w:rPr>
        <w:t xml:space="preserve"> </w:t>
      </w:r>
      <w:r w:rsidR="008B65AC" w:rsidRPr="000D39DF">
        <w:rPr>
          <w:rFonts w:ascii="Arial Narrow" w:hAnsi="Arial Narrow" w:cs="Arial"/>
          <w:spacing w:val="-1"/>
          <w:sz w:val="22"/>
          <w:szCs w:val="22"/>
        </w:rPr>
        <w:t>u</w:t>
      </w:r>
      <w:r w:rsidR="008B65AC" w:rsidRPr="000D39DF">
        <w:rPr>
          <w:rFonts w:ascii="Arial Narrow" w:hAnsi="Arial Narrow" w:cs="Arial"/>
          <w:spacing w:val="2"/>
          <w:sz w:val="22"/>
          <w:szCs w:val="22"/>
        </w:rPr>
        <w:t>s</w:t>
      </w:r>
      <w:r w:rsidR="008B65AC" w:rsidRPr="000D39DF">
        <w:rPr>
          <w:rFonts w:ascii="Arial Narrow" w:hAnsi="Arial Narrow" w:cs="Arial"/>
          <w:spacing w:val="-1"/>
          <w:sz w:val="22"/>
          <w:szCs w:val="22"/>
        </w:rPr>
        <w:t>u</w:t>
      </w:r>
      <w:r w:rsidR="008B65AC" w:rsidRPr="000D39DF">
        <w:rPr>
          <w:rFonts w:ascii="Arial Narrow" w:hAnsi="Arial Narrow" w:cs="Arial"/>
          <w:spacing w:val="1"/>
          <w:sz w:val="22"/>
          <w:szCs w:val="22"/>
        </w:rPr>
        <w:t>n</w:t>
      </w:r>
      <w:r w:rsidR="008B65AC" w:rsidRPr="000D39DF">
        <w:rPr>
          <w:rFonts w:ascii="Arial Narrow" w:hAnsi="Arial Narrow" w:cs="Arial"/>
          <w:sz w:val="22"/>
          <w:szCs w:val="22"/>
        </w:rPr>
        <w:t>ie</w:t>
      </w:r>
      <w:r w:rsidR="008B65AC" w:rsidRPr="000D39DF">
        <w:rPr>
          <w:rFonts w:ascii="Arial Narrow" w:hAnsi="Arial Narrow" w:cs="Arial"/>
          <w:spacing w:val="9"/>
          <w:sz w:val="22"/>
          <w:szCs w:val="22"/>
        </w:rPr>
        <w:t xml:space="preserve"> </w:t>
      </w:r>
      <w:r w:rsidR="008B65AC" w:rsidRPr="000D39DF">
        <w:rPr>
          <w:rFonts w:ascii="Arial Narrow" w:hAnsi="Arial Narrow" w:cs="Arial"/>
          <w:spacing w:val="-1"/>
          <w:sz w:val="22"/>
          <w:szCs w:val="22"/>
        </w:rPr>
        <w:t>n</w:t>
      </w:r>
      <w:r w:rsidR="008B65AC" w:rsidRPr="000D39DF">
        <w:rPr>
          <w:rFonts w:ascii="Arial Narrow" w:hAnsi="Arial Narrow" w:cs="Arial"/>
          <w:sz w:val="22"/>
          <w:szCs w:val="22"/>
        </w:rPr>
        <w:t>a</w:t>
      </w:r>
      <w:r w:rsidR="008B65AC" w:rsidRPr="000D39DF">
        <w:rPr>
          <w:rFonts w:ascii="Arial Narrow" w:hAnsi="Arial Narrow" w:cs="Arial"/>
          <w:spacing w:val="10"/>
          <w:sz w:val="22"/>
          <w:szCs w:val="22"/>
        </w:rPr>
        <w:t xml:space="preserve"> </w:t>
      </w:r>
      <w:r w:rsidR="008B65AC" w:rsidRPr="000D39DF">
        <w:rPr>
          <w:rFonts w:ascii="Arial Narrow" w:hAnsi="Arial Narrow" w:cs="Arial"/>
          <w:spacing w:val="-2"/>
          <w:sz w:val="22"/>
          <w:szCs w:val="22"/>
        </w:rPr>
        <w:t>w</w:t>
      </w:r>
      <w:r w:rsidR="008B65AC" w:rsidRPr="000D39DF">
        <w:rPr>
          <w:rFonts w:ascii="Arial Narrow" w:hAnsi="Arial Narrow" w:cs="Arial"/>
          <w:sz w:val="22"/>
          <w:szCs w:val="22"/>
        </w:rPr>
        <w:t>ł</w:t>
      </w:r>
      <w:r w:rsidR="008B65AC" w:rsidRPr="000D39DF">
        <w:rPr>
          <w:rFonts w:ascii="Arial Narrow" w:hAnsi="Arial Narrow" w:cs="Arial"/>
          <w:spacing w:val="2"/>
          <w:sz w:val="22"/>
          <w:szCs w:val="22"/>
        </w:rPr>
        <w:t>a</w:t>
      </w:r>
      <w:r w:rsidR="008B65AC" w:rsidRPr="000D39DF">
        <w:rPr>
          <w:rFonts w:ascii="Arial Narrow" w:hAnsi="Arial Narrow" w:cs="Arial"/>
          <w:spacing w:val="-1"/>
          <w:sz w:val="22"/>
          <w:szCs w:val="22"/>
        </w:rPr>
        <w:t>s</w:t>
      </w:r>
      <w:r w:rsidR="008B65AC" w:rsidRPr="000D39DF">
        <w:rPr>
          <w:rFonts w:ascii="Arial Narrow" w:hAnsi="Arial Narrow" w:cs="Arial"/>
          <w:spacing w:val="1"/>
          <w:sz w:val="22"/>
          <w:szCs w:val="22"/>
        </w:rPr>
        <w:t>n</w:t>
      </w:r>
      <w:r w:rsidR="008B65AC" w:rsidRPr="000D39DF">
        <w:rPr>
          <w:rFonts w:ascii="Arial Narrow" w:hAnsi="Arial Narrow" w:cs="Arial"/>
          <w:sz w:val="22"/>
          <w:szCs w:val="22"/>
        </w:rPr>
        <w:t>y</w:t>
      </w:r>
      <w:r w:rsidR="008B65AC" w:rsidRPr="000D39DF">
        <w:rPr>
          <w:rFonts w:ascii="Arial Narrow" w:hAnsi="Arial Narrow" w:cs="Arial"/>
          <w:spacing w:val="3"/>
          <w:sz w:val="22"/>
          <w:szCs w:val="22"/>
        </w:rPr>
        <w:t xml:space="preserve"> </w:t>
      </w:r>
      <w:r w:rsidR="008B65AC" w:rsidRPr="000D39DF">
        <w:rPr>
          <w:rFonts w:ascii="Arial Narrow" w:hAnsi="Arial Narrow" w:cs="Arial"/>
          <w:spacing w:val="-1"/>
          <w:sz w:val="22"/>
          <w:szCs w:val="22"/>
        </w:rPr>
        <w:t>k</w:t>
      </w:r>
      <w:r w:rsidR="008B65AC" w:rsidRPr="000D39DF">
        <w:rPr>
          <w:rFonts w:ascii="Arial Narrow" w:hAnsi="Arial Narrow" w:cs="Arial"/>
          <w:spacing w:val="3"/>
          <w:sz w:val="22"/>
          <w:szCs w:val="22"/>
        </w:rPr>
        <w:t>o</w:t>
      </w:r>
      <w:r w:rsidR="008B65AC" w:rsidRPr="000D39DF">
        <w:rPr>
          <w:rFonts w:ascii="Arial Narrow" w:hAnsi="Arial Narrow" w:cs="Arial"/>
          <w:spacing w:val="-1"/>
          <w:sz w:val="22"/>
          <w:szCs w:val="22"/>
        </w:rPr>
        <w:t>s</w:t>
      </w:r>
      <w:r w:rsidR="008B65AC" w:rsidRPr="000D39DF">
        <w:rPr>
          <w:rFonts w:ascii="Arial Narrow" w:hAnsi="Arial Narrow" w:cs="Arial"/>
          <w:sz w:val="22"/>
          <w:szCs w:val="22"/>
        </w:rPr>
        <w:t>zt,</w:t>
      </w:r>
      <w:r w:rsidR="008B65AC" w:rsidRPr="000D39DF">
        <w:rPr>
          <w:rFonts w:ascii="Arial Narrow" w:hAnsi="Arial Narrow" w:cs="Arial"/>
          <w:spacing w:val="8"/>
          <w:sz w:val="22"/>
          <w:szCs w:val="22"/>
        </w:rPr>
        <w:t xml:space="preserve"> </w:t>
      </w:r>
      <w:r w:rsidR="008B65AC" w:rsidRPr="000D39DF">
        <w:rPr>
          <w:rFonts w:ascii="Arial Narrow" w:hAnsi="Arial Narrow" w:cs="Arial"/>
          <w:spacing w:val="-5"/>
          <w:sz w:val="22"/>
          <w:szCs w:val="22"/>
        </w:rPr>
        <w:t>w</w:t>
      </w:r>
      <w:r w:rsidR="008B65AC" w:rsidRPr="000D39DF">
        <w:rPr>
          <w:rFonts w:ascii="Arial Narrow" w:hAnsi="Arial Narrow" w:cs="Arial"/>
          <w:sz w:val="22"/>
          <w:szCs w:val="22"/>
        </w:rPr>
        <w:t>e</w:t>
      </w:r>
      <w:r w:rsidR="008B65AC" w:rsidRPr="000D39DF">
        <w:rPr>
          <w:rFonts w:ascii="Arial Narrow" w:hAnsi="Arial Narrow" w:cs="Arial"/>
          <w:spacing w:val="10"/>
          <w:sz w:val="22"/>
          <w:szCs w:val="22"/>
        </w:rPr>
        <w:t xml:space="preserve"> </w:t>
      </w:r>
      <w:r w:rsidR="008B65AC" w:rsidRPr="000D39DF">
        <w:rPr>
          <w:rFonts w:ascii="Arial Narrow" w:hAnsi="Arial Narrow" w:cs="Arial"/>
          <w:spacing w:val="-2"/>
          <w:sz w:val="22"/>
          <w:szCs w:val="22"/>
        </w:rPr>
        <w:t>w</w:t>
      </w:r>
      <w:r w:rsidR="008B65AC" w:rsidRPr="000D39DF">
        <w:rPr>
          <w:rFonts w:ascii="Arial Narrow" w:hAnsi="Arial Narrow" w:cs="Arial"/>
          <w:sz w:val="22"/>
          <w:szCs w:val="22"/>
        </w:rPr>
        <w:t>ł</w:t>
      </w:r>
      <w:r w:rsidR="008B65AC" w:rsidRPr="000D39DF">
        <w:rPr>
          <w:rFonts w:ascii="Arial Narrow" w:hAnsi="Arial Narrow" w:cs="Arial"/>
          <w:spacing w:val="2"/>
          <w:sz w:val="22"/>
          <w:szCs w:val="22"/>
        </w:rPr>
        <w:t>as</w:t>
      </w:r>
      <w:r w:rsidR="008B65AC" w:rsidRPr="000D39DF">
        <w:rPr>
          <w:rFonts w:ascii="Arial Narrow" w:hAnsi="Arial Narrow" w:cs="Arial"/>
          <w:spacing w:val="1"/>
          <w:sz w:val="22"/>
          <w:szCs w:val="22"/>
        </w:rPr>
        <w:t>n</w:t>
      </w:r>
      <w:r w:rsidR="008B65AC" w:rsidRPr="000D39DF">
        <w:rPr>
          <w:rFonts w:ascii="Arial Narrow" w:hAnsi="Arial Narrow" w:cs="Arial"/>
          <w:spacing w:val="-1"/>
          <w:sz w:val="22"/>
          <w:szCs w:val="22"/>
        </w:rPr>
        <w:t>y</w:t>
      </w:r>
      <w:r w:rsidR="008B65AC" w:rsidRPr="000D39DF">
        <w:rPr>
          <w:rFonts w:ascii="Arial Narrow" w:hAnsi="Arial Narrow" w:cs="Arial"/>
          <w:sz w:val="22"/>
          <w:szCs w:val="22"/>
        </w:rPr>
        <w:t>m z</w:t>
      </w:r>
      <w:r w:rsidR="008B65AC" w:rsidRPr="000D39DF">
        <w:rPr>
          <w:rFonts w:ascii="Arial Narrow" w:hAnsi="Arial Narrow" w:cs="Arial"/>
          <w:spacing w:val="3"/>
          <w:sz w:val="22"/>
          <w:szCs w:val="22"/>
        </w:rPr>
        <w:t>a</w:t>
      </w:r>
      <w:r w:rsidR="008B65AC" w:rsidRPr="000D39DF">
        <w:rPr>
          <w:rFonts w:ascii="Arial Narrow" w:hAnsi="Arial Narrow" w:cs="Arial"/>
          <w:spacing w:val="-1"/>
          <w:sz w:val="22"/>
          <w:szCs w:val="22"/>
        </w:rPr>
        <w:t>k</w:t>
      </w:r>
      <w:r w:rsidR="008B65AC" w:rsidRPr="000D39DF">
        <w:rPr>
          <w:rFonts w:ascii="Arial Narrow" w:hAnsi="Arial Narrow" w:cs="Arial"/>
          <w:spacing w:val="1"/>
          <w:sz w:val="22"/>
          <w:szCs w:val="22"/>
        </w:rPr>
        <w:t>r</w:t>
      </w:r>
      <w:r w:rsidR="008B65AC" w:rsidRPr="000D39DF">
        <w:rPr>
          <w:rFonts w:ascii="Arial Narrow" w:hAnsi="Arial Narrow" w:cs="Arial"/>
          <w:sz w:val="22"/>
          <w:szCs w:val="22"/>
        </w:rPr>
        <w:t>esie</w:t>
      </w:r>
      <w:r w:rsidR="008B65AC" w:rsidRPr="000D39DF">
        <w:rPr>
          <w:rFonts w:ascii="Arial Narrow" w:hAnsi="Arial Narrow" w:cs="Arial"/>
          <w:spacing w:val="5"/>
          <w:sz w:val="22"/>
          <w:szCs w:val="22"/>
        </w:rPr>
        <w:t xml:space="preserve"> </w:t>
      </w:r>
      <w:r w:rsidR="008B65AC" w:rsidRPr="000D39DF">
        <w:rPr>
          <w:rFonts w:ascii="Arial Narrow" w:hAnsi="Arial Narrow" w:cs="Arial"/>
          <w:spacing w:val="-2"/>
          <w:sz w:val="22"/>
          <w:szCs w:val="22"/>
        </w:rPr>
        <w:t>w</w:t>
      </w:r>
      <w:r w:rsidR="008B65AC" w:rsidRPr="000D39DF">
        <w:rPr>
          <w:rFonts w:ascii="Arial Narrow" w:hAnsi="Arial Narrow" w:cs="Arial"/>
          <w:spacing w:val="-1"/>
          <w:sz w:val="22"/>
          <w:szCs w:val="22"/>
        </w:rPr>
        <w:t>s</w:t>
      </w:r>
      <w:r w:rsidR="008B65AC" w:rsidRPr="000D39DF">
        <w:rPr>
          <w:rFonts w:ascii="Arial Narrow" w:hAnsi="Arial Narrow" w:cs="Arial"/>
          <w:spacing w:val="3"/>
          <w:sz w:val="22"/>
          <w:szCs w:val="22"/>
        </w:rPr>
        <w:t>z</w:t>
      </w:r>
      <w:r w:rsidR="008B65AC" w:rsidRPr="000D39DF">
        <w:rPr>
          <w:rFonts w:ascii="Arial Narrow" w:hAnsi="Arial Narrow" w:cs="Arial"/>
          <w:sz w:val="22"/>
          <w:szCs w:val="22"/>
        </w:rPr>
        <w:t>el</w:t>
      </w:r>
      <w:r w:rsidR="008B65AC" w:rsidRPr="000D39DF">
        <w:rPr>
          <w:rFonts w:ascii="Arial Narrow" w:hAnsi="Arial Narrow" w:cs="Arial"/>
          <w:spacing w:val="-1"/>
          <w:sz w:val="22"/>
          <w:szCs w:val="22"/>
        </w:rPr>
        <w:t>k</w:t>
      </w:r>
      <w:r w:rsidR="008B65AC" w:rsidRPr="000D39DF">
        <w:rPr>
          <w:rFonts w:ascii="Arial Narrow" w:hAnsi="Arial Narrow" w:cs="Arial"/>
          <w:sz w:val="22"/>
          <w:szCs w:val="22"/>
        </w:rPr>
        <w:t>ie</w:t>
      </w:r>
      <w:r w:rsidR="008B65AC" w:rsidRPr="000D39DF">
        <w:rPr>
          <w:rFonts w:ascii="Arial Narrow" w:hAnsi="Arial Narrow" w:cs="Arial"/>
          <w:spacing w:val="6"/>
          <w:sz w:val="22"/>
          <w:szCs w:val="22"/>
        </w:rPr>
        <w:t xml:space="preserve"> </w:t>
      </w:r>
      <w:r w:rsidR="008B65AC" w:rsidRPr="000D39DF">
        <w:rPr>
          <w:rFonts w:ascii="Arial Narrow" w:hAnsi="Arial Narrow" w:cs="Arial"/>
          <w:spacing w:val="-1"/>
          <w:sz w:val="22"/>
          <w:szCs w:val="22"/>
        </w:rPr>
        <w:t>s</w:t>
      </w:r>
      <w:r w:rsidR="008B65AC" w:rsidRPr="000D39DF">
        <w:rPr>
          <w:rFonts w:ascii="Arial Narrow" w:hAnsi="Arial Narrow" w:cs="Arial"/>
          <w:spacing w:val="4"/>
          <w:sz w:val="22"/>
          <w:szCs w:val="22"/>
        </w:rPr>
        <w:t>t</w:t>
      </w:r>
      <w:r w:rsidR="008B65AC" w:rsidRPr="000D39DF">
        <w:rPr>
          <w:rFonts w:ascii="Arial Narrow" w:hAnsi="Arial Narrow" w:cs="Arial"/>
          <w:spacing w:val="-2"/>
          <w:sz w:val="22"/>
          <w:szCs w:val="22"/>
        </w:rPr>
        <w:t>w</w:t>
      </w:r>
      <w:r w:rsidR="008B65AC" w:rsidRPr="000D39DF">
        <w:rPr>
          <w:rFonts w:ascii="Arial Narrow" w:hAnsi="Arial Narrow" w:cs="Arial"/>
          <w:sz w:val="22"/>
          <w:szCs w:val="22"/>
        </w:rPr>
        <w:t>ie</w:t>
      </w:r>
      <w:r w:rsidR="008B65AC" w:rsidRPr="000D39DF">
        <w:rPr>
          <w:rFonts w:ascii="Arial Narrow" w:hAnsi="Arial Narrow" w:cs="Arial"/>
          <w:spacing w:val="1"/>
          <w:sz w:val="22"/>
          <w:szCs w:val="22"/>
        </w:rPr>
        <w:t>rd</w:t>
      </w:r>
      <w:r w:rsidR="008B65AC" w:rsidRPr="000D39DF">
        <w:rPr>
          <w:rFonts w:ascii="Arial Narrow" w:hAnsi="Arial Narrow" w:cs="Arial"/>
          <w:sz w:val="22"/>
          <w:szCs w:val="22"/>
        </w:rPr>
        <w:t>z</w:t>
      </w:r>
      <w:r w:rsidR="008B65AC" w:rsidRPr="000D39DF">
        <w:rPr>
          <w:rFonts w:ascii="Arial Narrow" w:hAnsi="Arial Narrow" w:cs="Arial"/>
          <w:spacing w:val="1"/>
          <w:sz w:val="22"/>
          <w:szCs w:val="22"/>
        </w:rPr>
        <w:t>o</w:t>
      </w:r>
      <w:r w:rsidR="008B65AC" w:rsidRPr="000D39DF">
        <w:rPr>
          <w:rFonts w:ascii="Arial Narrow" w:hAnsi="Arial Narrow" w:cs="Arial"/>
          <w:spacing w:val="-1"/>
          <w:sz w:val="22"/>
          <w:szCs w:val="22"/>
        </w:rPr>
        <w:t>n</w:t>
      </w:r>
      <w:r w:rsidR="008B65AC" w:rsidRPr="000D39DF">
        <w:rPr>
          <w:rFonts w:ascii="Arial Narrow" w:hAnsi="Arial Narrow" w:cs="Arial"/>
          <w:sz w:val="22"/>
          <w:szCs w:val="22"/>
        </w:rPr>
        <w:t xml:space="preserve">e </w:t>
      </w:r>
      <w:r w:rsidR="008B65AC" w:rsidRPr="000D39DF">
        <w:rPr>
          <w:rFonts w:ascii="Arial Narrow" w:hAnsi="Arial Narrow" w:cs="Arial"/>
          <w:spacing w:val="-2"/>
          <w:sz w:val="22"/>
          <w:szCs w:val="22"/>
        </w:rPr>
        <w:t>w</w:t>
      </w:r>
      <w:r w:rsidR="008B65AC" w:rsidRPr="000D39DF">
        <w:rPr>
          <w:rFonts w:ascii="Arial Narrow" w:hAnsi="Arial Narrow" w:cs="Arial"/>
          <w:sz w:val="22"/>
          <w:szCs w:val="22"/>
        </w:rPr>
        <w:t>a</w:t>
      </w:r>
      <w:r w:rsidR="008B65AC" w:rsidRPr="000D39DF">
        <w:rPr>
          <w:rFonts w:ascii="Arial Narrow" w:hAnsi="Arial Narrow" w:cs="Arial"/>
          <w:spacing w:val="4"/>
          <w:sz w:val="22"/>
          <w:szCs w:val="22"/>
        </w:rPr>
        <w:t>d</w:t>
      </w:r>
      <w:r w:rsidR="008B65AC" w:rsidRPr="000D39DF">
        <w:rPr>
          <w:rFonts w:ascii="Arial Narrow" w:hAnsi="Arial Narrow" w:cs="Arial"/>
          <w:sz w:val="22"/>
          <w:szCs w:val="22"/>
        </w:rPr>
        <w:t>y</w:t>
      </w:r>
      <w:r w:rsidR="008B65AC" w:rsidRPr="000D39DF">
        <w:rPr>
          <w:rFonts w:ascii="Arial Narrow" w:hAnsi="Arial Narrow" w:cs="Arial"/>
          <w:spacing w:val="19"/>
          <w:sz w:val="22"/>
          <w:szCs w:val="22"/>
        </w:rPr>
        <w:t xml:space="preserve"> </w:t>
      </w:r>
      <w:r w:rsidR="008B65AC" w:rsidRPr="000D39DF">
        <w:rPr>
          <w:rFonts w:ascii="Arial Narrow" w:hAnsi="Arial Narrow" w:cs="Arial"/>
          <w:spacing w:val="-2"/>
          <w:sz w:val="22"/>
          <w:szCs w:val="22"/>
        </w:rPr>
        <w:t>f</w:t>
      </w:r>
      <w:r w:rsidR="008B65AC" w:rsidRPr="000D39DF">
        <w:rPr>
          <w:rFonts w:ascii="Arial Narrow" w:hAnsi="Arial Narrow" w:cs="Arial"/>
          <w:sz w:val="22"/>
          <w:szCs w:val="22"/>
        </w:rPr>
        <w:t>i</w:t>
      </w:r>
      <w:r w:rsidR="008B65AC" w:rsidRPr="000D39DF">
        <w:rPr>
          <w:rFonts w:ascii="Arial Narrow" w:hAnsi="Arial Narrow" w:cs="Arial"/>
          <w:spacing w:val="2"/>
          <w:sz w:val="22"/>
          <w:szCs w:val="22"/>
        </w:rPr>
        <w:t>z</w:t>
      </w:r>
      <w:r w:rsidR="008B65AC" w:rsidRPr="000D39DF">
        <w:rPr>
          <w:rFonts w:ascii="Arial Narrow" w:hAnsi="Arial Narrow" w:cs="Arial"/>
          <w:spacing w:val="-1"/>
          <w:sz w:val="22"/>
          <w:szCs w:val="22"/>
        </w:rPr>
        <w:t>y</w:t>
      </w:r>
      <w:r w:rsidR="008B65AC" w:rsidRPr="000D39DF">
        <w:rPr>
          <w:rFonts w:ascii="Arial Narrow" w:hAnsi="Arial Narrow" w:cs="Arial"/>
          <w:sz w:val="22"/>
          <w:szCs w:val="22"/>
        </w:rPr>
        <w:t>c</w:t>
      </w:r>
      <w:r w:rsidR="008B65AC" w:rsidRPr="000D39DF">
        <w:rPr>
          <w:rFonts w:ascii="Arial Narrow" w:hAnsi="Arial Narrow" w:cs="Arial"/>
          <w:spacing w:val="3"/>
          <w:sz w:val="22"/>
          <w:szCs w:val="22"/>
        </w:rPr>
        <w:t>z</w:t>
      </w:r>
      <w:r w:rsidR="008B65AC" w:rsidRPr="000D39DF">
        <w:rPr>
          <w:rFonts w:ascii="Arial Narrow" w:hAnsi="Arial Narrow" w:cs="Arial"/>
          <w:spacing w:val="-1"/>
          <w:sz w:val="22"/>
          <w:szCs w:val="22"/>
        </w:rPr>
        <w:t>n</w:t>
      </w:r>
      <w:r w:rsidR="008B65AC" w:rsidRPr="000D39DF">
        <w:rPr>
          <w:rFonts w:ascii="Arial Narrow" w:hAnsi="Arial Narrow" w:cs="Arial"/>
          <w:sz w:val="22"/>
          <w:szCs w:val="22"/>
        </w:rPr>
        <w:t>e</w:t>
      </w:r>
      <w:r w:rsidR="008B65AC" w:rsidRPr="000D39DF">
        <w:rPr>
          <w:rFonts w:ascii="Arial Narrow" w:hAnsi="Arial Narrow" w:cs="Arial"/>
          <w:spacing w:val="18"/>
          <w:sz w:val="22"/>
          <w:szCs w:val="22"/>
        </w:rPr>
        <w:t xml:space="preserve"> </w:t>
      </w:r>
      <w:r w:rsidR="008B65AC" w:rsidRPr="000D39DF">
        <w:rPr>
          <w:rFonts w:ascii="Arial Narrow" w:hAnsi="Arial Narrow" w:cs="Arial"/>
          <w:spacing w:val="1"/>
          <w:sz w:val="22"/>
          <w:szCs w:val="22"/>
        </w:rPr>
        <w:t>r</w:t>
      </w:r>
      <w:r w:rsidR="008B65AC" w:rsidRPr="000D39DF">
        <w:rPr>
          <w:rFonts w:ascii="Arial Narrow" w:hAnsi="Arial Narrow" w:cs="Arial"/>
          <w:sz w:val="22"/>
          <w:szCs w:val="22"/>
        </w:rPr>
        <w:t>z</w:t>
      </w:r>
      <w:r w:rsidR="008B65AC" w:rsidRPr="000D39DF">
        <w:rPr>
          <w:rFonts w:ascii="Arial Narrow" w:hAnsi="Arial Narrow" w:cs="Arial"/>
          <w:spacing w:val="1"/>
          <w:sz w:val="22"/>
          <w:szCs w:val="22"/>
        </w:rPr>
        <w:t>e</w:t>
      </w:r>
      <w:r w:rsidR="008B65AC" w:rsidRPr="000D39DF">
        <w:rPr>
          <w:rFonts w:ascii="Arial Narrow" w:hAnsi="Arial Narrow" w:cs="Arial"/>
          <w:sz w:val="22"/>
          <w:szCs w:val="22"/>
        </w:rPr>
        <w:t>c</w:t>
      </w:r>
      <w:r w:rsidR="008B65AC" w:rsidRPr="000D39DF">
        <w:rPr>
          <w:rFonts w:ascii="Arial Narrow" w:hAnsi="Arial Narrow" w:cs="Arial"/>
          <w:spacing w:val="3"/>
          <w:sz w:val="22"/>
          <w:szCs w:val="22"/>
        </w:rPr>
        <w:t>z</w:t>
      </w:r>
      <w:r w:rsidR="008B65AC" w:rsidRPr="000D39DF">
        <w:rPr>
          <w:rFonts w:ascii="Arial Narrow" w:hAnsi="Arial Narrow" w:cs="Arial"/>
          <w:sz w:val="22"/>
          <w:szCs w:val="22"/>
        </w:rPr>
        <w:t>y</w:t>
      </w:r>
      <w:r w:rsidR="006E1F2E">
        <w:rPr>
          <w:rFonts w:ascii="Arial Narrow" w:hAnsi="Arial Narrow" w:cs="Arial"/>
          <w:spacing w:val="16"/>
          <w:sz w:val="22"/>
          <w:szCs w:val="22"/>
        </w:rPr>
        <w:t xml:space="preserve"> i </w:t>
      </w:r>
      <w:r w:rsidR="008B65AC" w:rsidRPr="000D39DF">
        <w:rPr>
          <w:rFonts w:ascii="Arial Narrow" w:hAnsi="Arial Narrow" w:cs="Arial"/>
          <w:spacing w:val="1"/>
          <w:sz w:val="22"/>
          <w:szCs w:val="22"/>
        </w:rPr>
        <w:t>do</w:t>
      </w:r>
      <w:r w:rsidR="008B65AC" w:rsidRPr="000D39DF">
        <w:rPr>
          <w:rFonts w:ascii="Arial Narrow" w:hAnsi="Arial Narrow" w:cs="Arial"/>
          <w:spacing w:val="-1"/>
          <w:sz w:val="22"/>
          <w:szCs w:val="22"/>
        </w:rPr>
        <w:t>k</w:t>
      </w:r>
      <w:r w:rsidR="008B65AC" w:rsidRPr="000D39DF">
        <w:rPr>
          <w:rFonts w:ascii="Arial Narrow" w:hAnsi="Arial Narrow" w:cs="Arial"/>
          <w:spacing w:val="1"/>
          <w:sz w:val="22"/>
          <w:szCs w:val="22"/>
        </w:rPr>
        <w:t>u</w:t>
      </w:r>
      <w:r w:rsidR="008B65AC" w:rsidRPr="000D39DF">
        <w:rPr>
          <w:rFonts w:ascii="Arial Narrow" w:hAnsi="Arial Narrow" w:cs="Arial"/>
          <w:spacing w:val="-1"/>
          <w:sz w:val="22"/>
          <w:szCs w:val="22"/>
        </w:rPr>
        <w:t>m</w:t>
      </w:r>
      <w:r w:rsidR="008B65AC" w:rsidRPr="000D39DF">
        <w:rPr>
          <w:rFonts w:ascii="Arial Narrow" w:hAnsi="Arial Narrow" w:cs="Arial"/>
          <w:sz w:val="22"/>
          <w:szCs w:val="22"/>
        </w:rPr>
        <w:t>e</w:t>
      </w:r>
      <w:r w:rsidR="008B65AC" w:rsidRPr="000D39DF">
        <w:rPr>
          <w:rFonts w:ascii="Arial Narrow" w:hAnsi="Arial Narrow" w:cs="Arial"/>
          <w:spacing w:val="1"/>
          <w:sz w:val="22"/>
          <w:szCs w:val="22"/>
        </w:rPr>
        <w:t>n</w:t>
      </w:r>
      <w:r w:rsidR="008B65AC" w:rsidRPr="000D39DF">
        <w:rPr>
          <w:rFonts w:ascii="Arial Narrow" w:hAnsi="Arial Narrow" w:cs="Arial"/>
          <w:sz w:val="22"/>
          <w:szCs w:val="22"/>
        </w:rPr>
        <w:t>t</w:t>
      </w:r>
      <w:r w:rsidR="008B65AC" w:rsidRPr="000D39DF">
        <w:rPr>
          <w:rFonts w:ascii="Arial Narrow" w:hAnsi="Arial Narrow" w:cs="Arial"/>
          <w:spacing w:val="3"/>
          <w:sz w:val="22"/>
          <w:szCs w:val="22"/>
        </w:rPr>
        <w:t>ó</w:t>
      </w:r>
      <w:r w:rsidR="008B65AC" w:rsidRPr="000D39DF">
        <w:rPr>
          <w:rFonts w:ascii="Arial Narrow" w:hAnsi="Arial Narrow" w:cs="Arial"/>
          <w:sz w:val="22"/>
          <w:szCs w:val="22"/>
        </w:rPr>
        <w:t>w</w:t>
      </w:r>
      <w:r w:rsidR="008B65AC" w:rsidRPr="000D39DF">
        <w:rPr>
          <w:rFonts w:ascii="Arial Narrow" w:hAnsi="Arial Narrow" w:cs="Arial"/>
          <w:spacing w:val="10"/>
          <w:sz w:val="22"/>
          <w:szCs w:val="22"/>
        </w:rPr>
        <w:t xml:space="preserve"> </w:t>
      </w:r>
      <w:r w:rsidR="008B65AC" w:rsidRPr="000D39DF">
        <w:rPr>
          <w:rFonts w:ascii="Arial Narrow" w:hAnsi="Arial Narrow" w:cs="Arial"/>
          <w:spacing w:val="1"/>
          <w:sz w:val="22"/>
          <w:szCs w:val="22"/>
        </w:rPr>
        <w:t>p</w:t>
      </w:r>
      <w:r w:rsidR="008B65AC" w:rsidRPr="000D39DF">
        <w:rPr>
          <w:rFonts w:ascii="Arial Narrow" w:hAnsi="Arial Narrow" w:cs="Arial"/>
          <w:spacing w:val="3"/>
          <w:sz w:val="22"/>
          <w:szCs w:val="22"/>
        </w:rPr>
        <w:t>o</w:t>
      </w:r>
      <w:r w:rsidR="008B65AC" w:rsidRPr="000D39DF">
        <w:rPr>
          <w:rFonts w:ascii="Arial Narrow" w:hAnsi="Arial Narrow" w:cs="Arial"/>
          <w:spacing w:val="-2"/>
          <w:sz w:val="22"/>
          <w:szCs w:val="22"/>
        </w:rPr>
        <w:t>w</w:t>
      </w:r>
      <w:r w:rsidR="008B65AC" w:rsidRPr="000D39DF">
        <w:rPr>
          <w:rFonts w:ascii="Arial Narrow" w:hAnsi="Arial Narrow" w:cs="Arial"/>
          <w:spacing w:val="-1"/>
          <w:sz w:val="22"/>
          <w:szCs w:val="22"/>
        </w:rPr>
        <w:t>s</w:t>
      </w:r>
      <w:r w:rsidR="008B65AC" w:rsidRPr="000D39DF">
        <w:rPr>
          <w:rFonts w:ascii="Arial Narrow" w:hAnsi="Arial Narrow" w:cs="Arial"/>
          <w:sz w:val="22"/>
          <w:szCs w:val="22"/>
        </w:rPr>
        <w:t>t</w:t>
      </w:r>
      <w:r w:rsidR="008B65AC" w:rsidRPr="000D39DF">
        <w:rPr>
          <w:rFonts w:ascii="Arial Narrow" w:hAnsi="Arial Narrow" w:cs="Arial"/>
          <w:spacing w:val="2"/>
          <w:sz w:val="22"/>
          <w:szCs w:val="22"/>
        </w:rPr>
        <w:t>ał</w:t>
      </w:r>
      <w:r w:rsidR="008B65AC" w:rsidRPr="000D39DF">
        <w:rPr>
          <w:rFonts w:ascii="Arial Narrow" w:hAnsi="Arial Narrow" w:cs="Arial"/>
          <w:spacing w:val="-4"/>
          <w:sz w:val="22"/>
          <w:szCs w:val="22"/>
        </w:rPr>
        <w:t>y</w:t>
      </w:r>
      <w:r w:rsidR="008B65AC" w:rsidRPr="000D39DF">
        <w:rPr>
          <w:rFonts w:ascii="Arial Narrow" w:hAnsi="Arial Narrow" w:cs="Arial"/>
          <w:spacing w:val="3"/>
          <w:sz w:val="22"/>
          <w:szCs w:val="22"/>
        </w:rPr>
        <w:t>c</w:t>
      </w:r>
      <w:r w:rsidR="008B65AC" w:rsidRPr="000D39DF">
        <w:rPr>
          <w:rFonts w:ascii="Arial Narrow" w:hAnsi="Arial Narrow" w:cs="Arial"/>
          <w:sz w:val="22"/>
          <w:szCs w:val="22"/>
        </w:rPr>
        <w:t>h</w:t>
      </w:r>
      <w:r w:rsidR="006E1F2E">
        <w:rPr>
          <w:rFonts w:ascii="Arial Narrow" w:hAnsi="Arial Narrow" w:cs="Arial"/>
          <w:spacing w:val="16"/>
          <w:sz w:val="22"/>
          <w:szCs w:val="22"/>
        </w:rPr>
        <w:t xml:space="preserve"> w </w:t>
      </w:r>
      <w:r w:rsidR="008B65AC" w:rsidRPr="000D39DF">
        <w:rPr>
          <w:rFonts w:ascii="Arial Narrow" w:hAnsi="Arial Narrow" w:cs="Arial"/>
          <w:sz w:val="22"/>
          <w:szCs w:val="22"/>
        </w:rPr>
        <w:t>w</w:t>
      </w:r>
      <w:r w:rsidR="008B65AC" w:rsidRPr="000D39DF">
        <w:rPr>
          <w:rFonts w:ascii="Arial Narrow" w:hAnsi="Arial Narrow" w:cs="Arial"/>
          <w:spacing w:val="-1"/>
          <w:sz w:val="22"/>
          <w:szCs w:val="22"/>
        </w:rPr>
        <w:t>yn</w:t>
      </w:r>
      <w:r w:rsidR="008B65AC" w:rsidRPr="000D39DF">
        <w:rPr>
          <w:rFonts w:ascii="Arial Narrow" w:hAnsi="Arial Narrow" w:cs="Arial"/>
          <w:spacing w:val="2"/>
          <w:sz w:val="22"/>
          <w:szCs w:val="22"/>
        </w:rPr>
        <w:t>i</w:t>
      </w:r>
      <w:r w:rsidR="008B65AC" w:rsidRPr="000D39DF">
        <w:rPr>
          <w:rFonts w:ascii="Arial Narrow" w:hAnsi="Arial Narrow" w:cs="Arial"/>
          <w:spacing w:val="1"/>
          <w:sz w:val="22"/>
          <w:szCs w:val="22"/>
        </w:rPr>
        <w:t>k</w:t>
      </w:r>
      <w:r w:rsidR="008B65AC" w:rsidRPr="000D39DF">
        <w:rPr>
          <w:rFonts w:ascii="Arial Narrow" w:hAnsi="Arial Narrow" w:cs="Arial"/>
          <w:sz w:val="22"/>
          <w:szCs w:val="22"/>
        </w:rPr>
        <w:t>u</w:t>
      </w:r>
      <w:r w:rsidR="008B65AC" w:rsidRPr="000D39DF">
        <w:rPr>
          <w:rFonts w:ascii="Arial Narrow" w:hAnsi="Arial Narrow" w:cs="Arial"/>
          <w:spacing w:val="17"/>
          <w:sz w:val="22"/>
          <w:szCs w:val="22"/>
        </w:rPr>
        <w:t xml:space="preserve"> </w:t>
      </w:r>
      <w:r w:rsidR="008B65AC" w:rsidRPr="000D39DF">
        <w:rPr>
          <w:rFonts w:ascii="Arial Narrow" w:hAnsi="Arial Narrow" w:cs="Arial"/>
          <w:spacing w:val="1"/>
          <w:sz w:val="22"/>
          <w:szCs w:val="22"/>
        </w:rPr>
        <w:t>r</w:t>
      </w:r>
      <w:r w:rsidR="008B65AC" w:rsidRPr="000D39DF">
        <w:rPr>
          <w:rFonts w:ascii="Arial Narrow" w:hAnsi="Arial Narrow" w:cs="Arial"/>
          <w:sz w:val="22"/>
          <w:szCs w:val="22"/>
        </w:rPr>
        <w:t>e</w:t>
      </w:r>
      <w:r w:rsidR="008B65AC" w:rsidRPr="000D39DF">
        <w:rPr>
          <w:rFonts w:ascii="Arial Narrow" w:hAnsi="Arial Narrow" w:cs="Arial"/>
          <w:spacing w:val="1"/>
          <w:sz w:val="22"/>
          <w:szCs w:val="22"/>
        </w:rPr>
        <w:t>a</w:t>
      </w:r>
      <w:r w:rsidR="008B65AC" w:rsidRPr="000D39DF">
        <w:rPr>
          <w:rFonts w:ascii="Arial Narrow" w:hAnsi="Arial Narrow" w:cs="Arial"/>
          <w:sz w:val="22"/>
          <w:szCs w:val="22"/>
        </w:rPr>
        <w:t>liza</w:t>
      </w:r>
      <w:r w:rsidR="008B65AC" w:rsidRPr="000D39DF">
        <w:rPr>
          <w:rFonts w:ascii="Arial Narrow" w:hAnsi="Arial Narrow" w:cs="Arial"/>
          <w:spacing w:val="1"/>
          <w:sz w:val="22"/>
          <w:szCs w:val="22"/>
        </w:rPr>
        <w:t>c</w:t>
      </w:r>
      <w:r w:rsidR="008B65AC" w:rsidRPr="000D39DF">
        <w:rPr>
          <w:rFonts w:ascii="Arial Narrow" w:hAnsi="Arial Narrow" w:cs="Arial"/>
          <w:spacing w:val="2"/>
          <w:sz w:val="22"/>
          <w:szCs w:val="22"/>
        </w:rPr>
        <w:t>j</w:t>
      </w:r>
      <w:r w:rsidR="008B65AC" w:rsidRPr="000D39DF">
        <w:rPr>
          <w:rFonts w:ascii="Arial Narrow" w:hAnsi="Arial Narrow" w:cs="Arial"/>
          <w:sz w:val="22"/>
          <w:szCs w:val="22"/>
        </w:rPr>
        <w:t>i</w:t>
      </w:r>
      <w:r w:rsidR="008B65AC" w:rsidRPr="000D39DF">
        <w:rPr>
          <w:rFonts w:ascii="Arial Narrow" w:hAnsi="Arial Narrow" w:cs="Arial"/>
          <w:spacing w:val="17"/>
          <w:sz w:val="22"/>
          <w:szCs w:val="22"/>
        </w:rPr>
        <w:t xml:space="preserve"> </w:t>
      </w:r>
      <w:r w:rsidR="0001108E" w:rsidRPr="000D39DF">
        <w:rPr>
          <w:rFonts w:ascii="Arial Narrow" w:hAnsi="Arial Narrow" w:cs="Arial"/>
          <w:spacing w:val="2"/>
          <w:sz w:val="22"/>
          <w:szCs w:val="22"/>
        </w:rPr>
        <w:t>P</w:t>
      </w:r>
      <w:r w:rsidR="008B65AC" w:rsidRPr="000D39DF">
        <w:rPr>
          <w:rFonts w:ascii="Arial Narrow" w:hAnsi="Arial Narrow" w:cs="Arial"/>
          <w:spacing w:val="1"/>
          <w:sz w:val="22"/>
          <w:szCs w:val="22"/>
        </w:rPr>
        <w:t>r</w:t>
      </w:r>
      <w:r w:rsidR="008B65AC" w:rsidRPr="000D39DF">
        <w:rPr>
          <w:rFonts w:ascii="Arial Narrow" w:hAnsi="Arial Narrow" w:cs="Arial"/>
          <w:sz w:val="22"/>
          <w:szCs w:val="22"/>
        </w:rPr>
        <w:t>z</w:t>
      </w:r>
      <w:r w:rsidR="008B65AC" w:rsidRPr="000D39DF">
        <w:rPr>
          <w:rFonts w:ascii="Arial Narrow" w:hAnsi="Arial Narrow" w:cs="Arial"/>
          <w:spacing w:val="-2"/>
          <w:sz w:val="22"/>
          <w:szCs w:val="22"/>
        </w:rPr>
        <w:t>e</w:t>
      </w:r>
      <w:r w:rsidR="008B65AC" w:rsidRPr="000D39DF">
        <w:rPr>
          <w:rFonts w:ascii="Arial Narrow" w:hAnsi="Arial Narrow" w:cs="Arial"/>
          <w:spacing w:val="1"/>
          <w:sz w:val="22"/>
          <w:szCs w:val="22"/>
        </w:rPr>
        <w:t>d</w:t>
      </w:r>
      <w:r w:rsidR="008B65AC" w:rsidRPr="000D39DF">
        <w:rPr>
          <w:rFonts w:ascii="Arial Narrow" w:hAnsi="Arial Narrow" w:cs="Arial"/>
          <w:spacing w:val="-4"/>
          <w:sz w:val="22"/>
          <w:szCs w:val="22"/>
        </w:rPr>
        <w:t>m</w:t>
      </w:r>
      <w:r w:rsidR="008B65AC" w:rsidRPr="000D39DF">
        <w:rPr>
          <w:rFonts w:ascii="Arial Narrow" w:hAnsi="Arial Narrow" w:cs="Arial"/>
          <w:sz w:val="22"/>
          <w:szCs w:val="22"/>
        </w:rPr>
        <w:t>i</w:t>
      </w:r>
      <w:r w:rsidR="008B65AC" w:rsidRPr="000D39DF">
        <w:rPr>
          <w:rFonts w:ascii="Arial Narrow" w:hAnsi="Arial Narrow" w:cs="Arial"/>
          <w:spacing w:val="1"/>
          <w:sz w:val="22"/>
          <w:szCs w:val="22"/>
        </w:rPr>
        <w:t>o</w:t>
      </w:r>
      <w:r w:rsidR="008B65AC" w:rsidRPr="000D39DF">
        <w:rPr>
          <w:rFonts w:ascii="Arial Narrow" w:hAnsi="Arial Narrow" w:cs="Arial"/>
          <w:spacing w:val="2"/>
          <w:sz w:val="22"/>
          <w:szCs w:val="22"/>
        </w:rPr>
        <w:t>t</w:t>
      </w:r>
      <w:r w:rsidR="008B65AC" w:rsidRPr="000D39DF">
        <w:rPr>
          <w:rFonts w:ascii="Arial Narrow" w:hAnsi="Arial Narrow" w:cs="Arial"/>
          <w:sz w:val="22"/>
          <w:szCs w:val="22"/>
        </w:rPr>
        <w:t>u</w:t>
      </w:r>
      <w:r w:rsidR="008B65AC" w:rsidRPr="000D39DF">
        <w:rPr>
          <w:rFonts w:ascii="Arial Narrow" w:hAnsi="Arial Narrow" w:cs="Arial"/>
          <w:spacing w:val="14"/>
          <w:sz w:val="22"/>
          <w:szCs w:val="22"/>
        </w:rPr>
        <w:t xml:space="preserve"> </w:t>
      </w:r>
      <w:r w:rsidR="0001108E" w:rsidRPr="000D39DF">
        <w:rPr>
          <w:rFonts w:ascii="Arial Narrow" w:hAnsi="Arial Narrow" w:cs="Arial"/>
          <w:spacing w:val="2"/>
          <w:sz w:val="22"/>
          <w:szCs w:val="22"/>
        </w:rPr>
        <w:t>U</w:t>
      </w:r>
      <w:r w:rsidR="008B65AC" w:rsidRPr="000D39DF">
        <w:rPr>
          <w:rFonts w:ascii="Arial Narrow" w:hAnsi="Arial Narrow" w:cs="Arial"/>
          <w:spacing w:val="-4"/>
          <w:sz w:val="22"/>
          <w:szCs w:val="22"/>
        </w:rPr>
        <w:t>m</w:t>
      </w:r>
      <w:r w:rsidR="008B65AC" w:rsidRPr="000D39DF">
        <w:rPr>
          <w:rFonts w:ascii="Arial Narrow" w:hAnsi="Arial Narrow" w:cs="Arial"/>
          <w:spacing w:val="3"/>
          <w:sz w:val="22"/>
          <w:szCs w:val="22"/>
        </w:rPr>
        <w:t>o</w:t>
      </w:r>
      <w:r w:rsidR="008B65AC" w:rsidRPr="000D39DF">
        <w:rPr>
          <w:rFonts w:ascii="Arial Narrow" w:hAnsi="Arial Narrow" w:cs="Arial"/>
          <w:sz w:val="22"/>
          <w:szCs w:val="22"/>
        </w:rPr>
        <w:t>w</w:t>
      </w:r>
      <w:r w:rsidR="008B65AC" w:rsidRPr="000D39DF">
        <w:rPr>
          <w:rFonts w:ascii="Arial Narrow" w:hAnsi="Arial Narrow" w:cs="Arial"/>
          <w:spacing w:val="-1"/>
          <w:sz w:val="22"/>
          <w:szCs w:val="22"/>
        </w:rPr>
        <w:t>y</w:t>
      </w:r>
      <w:r w:rsidR="008B65AC" w:rsidRPr="000D39DF">
        <w:rPr>
          <w:rFonts w:ascii="Arial Narrow" w:hAnsi="Arial Narrow" w:cs="Arial"/>
          <w:sz w:val="22"/>
          <w:szCs w:val="22"/>
        </w:rPr>
        <w:t>,</w:t>
      </w:r>
      <w:r w:rsidR="008B65AC" w:rsidRPr="000D39DF">
        <w:rPr>
          <w:rFonts w:ascii="Arial Narrow" w:hAnsi="Arial Narrow" w:cs="Arial"/>
          <w:spacing w:val="18"/>
          <w:sz w:val="22"/>
          <w:szCs w:val="22"/>
        </w:rPr>
        <w:t xml:space="preserve"> </w:t>
      </w:r>
      <w:r w:rsidR="008B65AC" w:rsidRPr="000D39DF">
        <w:rPr>
          <w:rFonts w:ascii="Arial Narrow" w:hAnsi="Arial Narrow" w:cs="Arial"/>
          <w:spacing w:val="3"/>
          <w:sz w:val="22"/>
          <w:szCs w:val="22"/>
        </w:rPr>
        <w:t>z</w:t>
      </w:r>
      <w:r w:rsidR="008B65AC" w:rsidRPr="000D39DF">
        <w:rPr>
          <w:rFonts w:ascii="Arial Narrow" w:hAnsi="Arial Narrow" w:cs="Arial"/>
          <w:spacing w:val="-1"/>
          <w:sz w:val="22"/>
          <w:szCs w:val="22"/>
        </w:rPr>
        <w:t>mn</w:t>
      </w:r>
      <w:r w:rsidR="008B65AC" w:rsidRPr="000D39DF">
        <w:rPr>
          <w:rFonts w:ascii="Arial Narrow" w:hAnsi="Arial Narrow" w:cs="Arial"/>
          <w:sz w:val="22"/>
          <w:szCs w:val="22"/>
        </w:rPr>
        <w:t>ie</w:t>
      </w:r>
      <w:r w:rsidR="008B65AC" w:rsidRPr="000D39DF">
        <w:rPr>
          <w:rFonts w:ascii="Arial Narrow" w:hAnsi="Arial Narrow" w:cs="Arial"/>
          <w:spacing w:val="2"/>
          <w:sz w:val="22"/>
          <w:szCs w:val="22"/>
        </w:rPr>
        <w:t>j</w:t>
      </w:r>
      <w:r w:rsidR="008B65AC" w:rsidRPr="000D39DF">
        <w:rPr>
          <w:rFonts w:ascii="Arial Narrow" w:hAnsi="Arial Narrow" w:cs="Arial"/>
          <w:spacing w:val="-1"/>
          <w:sz w:val="22"/>
          <w:szCs w:val="22"/>
        </w:rPr>
        <w:t>s</w:t>
      </w:r>
      <w:r w:rsidR="008B65AC" w:rsidRPr="000D39DF">
        <w:rPr>
          <w:rFonts w:ascii="Arial Narrow" w:hAnsi="Arial Narrow" w:cs="Arial"/>
          <w:sz w:val="22"/>
          <w:szCs w:val="22"/>
        </w:rPr>
        <w:t>z</w:t>
      </w:r>
      <w:r w:rsidR="008B65AC" w:rsidRPr="000D39DF">
        <w:rPr>
          <w:rFonts w:ascii="Arial Narrow" w:hAnsi="Arial Narrow" w:cs="Arial"/>
          <w:spacing w:val="1"/>
          <w:sz w:val="22"/>
          <w:szCs w:val="22"/>
        </w:rPr>
        <w:t>a</w:t>
      </w:r>
      <w:r w:rsidR="008B65AC" w:rsidRPr="000D39DF">
        <w:rPr>
          <w:rFonts w:ascii="Arial Narrow" w:hAnsi="Arial Narrow" w:cs="Arial"/>
          <w:spacing w:val="2"/>
          <w:sz w:val="22"/>
          <w:szCs w:val="22"/>
        </w:rPr>
        <w:t>j</w:t>
      </w:r>
      <w:r w:rsidR="008B65AC" w:rsidRPr="000D39DF">
        <w:rPr>
          <w:rFonts w:ascii="Arial Narrow" w:hAnsi="Arial Narrow" w:cs="Arial"/>
          <w:sz w:val="22"/>
          <w:szCs w:val="22"/>
        </w:rPr>
        <w:t>ą</w:t>
      </w:r>
      <w:r w:rsidR="008B65AC" w:rsidRPr="000D39DF">
        <w:rPr>
          <w:rFonts w:ascii="Arial Narrow" w:hAnsi="Arial Narrow" w:cs="Arial"/>
          <w:spacing w:val="1"/>
          <w:sz w:val="22"/>
          <w:szCs w:val="22"/>
        </w:rPr>
        <w:t>c</w:t>
      </w:r>
      <w:r w:rsidR="008B65AC" w:rsidRPr="000D39DF">
        <w:rPr>
          <w:rFonts w:ascii="Arial Narrow" w:hAnsi="Arial Narrow" w:cs="Arial"/>
          <w:sz w:val="22"/>
          <w:szCs w:val="22"/>
        </w:rPr>
        <w:t>e ich</w:t>
      </w:r>
      <w:r w:rsidR="008B65AC" w:rsidRPr="000D39DF">
        <w:rPr>
          <w:rFonts w:ascii="Arial Narrow" w:hAnsi="Arial Narrow" w:cs="Arial"/>
          <w:spacing w:val="4"/>
          <w:sz w:val="22"/>
          <w:szCs w:val="22"/>
        </w:rPr>
        <w:t xml:space="preserve"> </w:t>
      </w:r>
      <w:r w:rsidR="008B65AC" w:rsidRPr="000D39DF">
        <w:rPr>
          <w:rFonts w:ascii="Arial Narrow" w:hAnsi="Arial Narrow" w:cs="Arial"/>
          <w:spacing w:val="-2"/>
          <w:sz w:val="22"/>
          <w:szCs w:val="22"/>
        </w:rPr>
        <w:t>w</w:t>
      </w:r>
      <w:r w:rsidR="008B65AC" w:rsidRPr="000D39DF">
        <w:rPr>
          <w:rFonts w:ascii="Arial Narrow" w:hAnsi="Arial Narrow" w:cs="Arial"/>
          <w:sz w:val="22"/>
          <w:szCs w:val="22"/>
        </w:rPr>
        <w:t>a</w:t>
      </w:r>
      <w:r w:rsidR="008B65AC" w:rsidRPr="000D39DF">
        <w:rPr>
          <w:rFonts w:ascii="Arial Narrow" w:hAnsi="Arial Narrow" w:cs="Arial"/>
          <w:spacing w:val="1"/>
          <w:sz w:val="22"/>
          <w:szCs w:val="22"/>
        </w:rPr>
        <w:t>r</w:t>
      </w:r>
      <w:r w:rsidR="008B65AC" w:rsidRPr="000D39DF">
        <w:rPr>
          <w:rFonts w:ascii="Arial Narrow" w:hAnsi="Arial Narrow" w:cs="Arial"/>
          <w:sz w:val="22"/>
          <w:szCs w:val="22"/>
        </w:rPr>
        <w:t>t</w:t>
      </w:r>
      <w:r w:rsidR="008B65AC" w:rsidRPr="000D39DF">
        <w:rPr>
          <w:rFonts w:ascii="Arial Narrow" w:hAnsi="Arial Narrow" w:cs="Arial"/>
          <w:spacing w:val="1"/>
          <w:sz w:val="22"/>
          <w:szCs w:val="22"/>
        </w:rPr>
        <w:t>o</w:t>
      </w:r>
      <w:r w:rsidR="008B65AC" w:rsidRPr="000D39DF">
        <w:rPr>
          <w:rFonts w:ascii="Arial Narrow" w:hAnsi="Arial Narrow" w:cs="Arial"/>
          <w:spacing w:val="-1"/>
          <w:sz w:val="22"/>
          <w:szCs w:val="22"/>
        </w:rPr>
        <w:t>ś</w:t>
      </w:r>
      <w:r w:rsidR="008B65AC" w:rsidRPr="000D39DF">
        <w:rPr>
          <w:rFonts w:ascii="Arial Narrow" w:hAnsi="Arial Narrow" w:cs="Arial"/>
          <w:sz w:val="22"/>
          <w:szCs w:val="22"/>
        </w:rPr>
        <w:t>ć</w:t>
      </w:r>
      <w:r w:rsidR="008B65AC" w:rsidRPr="000D39DF">
        <w:rPr>
          <w:rFonts w:ascii="Arial Narrow" w:hAnsi="Arial Narrow" w:cs="Arial"/>
          <w:spacing w:val="2"/>
          <w:sz w:val="22"/>
          <w:szCs w:val="22"/>
        </w:rPr>
        <w:t xml:space="preserve"> </w:t>
      </w:r>
      <w:r w:rsidR="008B65AC" w:rsidRPr="000D39DF">
        <w:rPr>
          <w:rFonts w:ascii="Arial Narrow" w:hAnsi="Arial Narrow" w:cs="Arial"/>
          <w:spacing w:val="-1"/>
          <w:sz w:val="22"/>
          <w:szCs w:val="22"/>
        </w:rPr>
        <w:t>u</w:t>
      </w:r>
      <w:r w:rsidR="008B65AC" w:rsidRPr="000D39DF">
        <w:rPr>
          <w:rFonts w:ascii="Arial Narrow" w:hAnsi="Arial Narrow" w:cs="Arial"/>
          <w:spacing w:val="3"/>
          <w:sz w:val="22"/>
          <w:szCs w:val="22"/>
        </w:rPr>
        <w:t>ż</w:t>
      </w:r>
      <w:r w:rsidR="008B65AC" w:rsidRPr="000D39DF">
        <w:rPr>
          <w:rFonts w:ascii="Arial Narrow" w:hAnsi="Arial Narrow" w:cs="Arial"/>
          <w:spacing w:val="-4"/>
          <w:sz w:val="22"/>
          <w:szCs w:val="22"/>
        </w:rPr>
        <w:t>y</w:t>
      </w:r>
      <w:r w:rsidR="008B65AC" w:rsidRPr="000D39DF">
        <w:rPr>
          <w:rFonts w:ascii="Arial Narrow" w:hAnsi="Arial Narrow" w:cs="Arial"/>
          <w:spacing w:val="2"/>
          <w:sz w:val="22"/>
          <w:szCs w:val="22"/>
        </w:rPr>
        <w:t>t</w:t>
      </w:r>
      <w:r w:rsidR="008B65AC" w:rsidRPr="000D39DF">
        <w:rPr>
          <w:rFonts w:ascii="Arial Narrow" w:hAnsi="Arial Narrow" w:cs="Arial"/>
          <w:spacing w:val="-1"/>
          <w:sz w:val="22"/>
          <w:szCs w:val="22"/>
        </w:rPr>
        <w:t>k</w:t>
      </w:r>
      <w:r w:rsidR="008B65AC" w:rsidRPr="000D39DF">
        <w:rPr>
          <w:rFonts w:ascii="Arial Narrow" w:hAnsi="Arial Narrow" w:cs="Arial"/>
          <w:spacing w:val="3"/>
          <w:sz w:val="22"/>
          <w:szCs w:val="22"/>
        </w:rPr>
        <w:t>o</w:t>
      </w:r>
      <w:r w:rsidR="008B65AC" w:rsidRPr="000D39DF">
        <w:rPr>
          <w:rFonts w:ascii="Arial Narrow" w:hAnsi="Arial Narrow" w:cs="Arial"/>
          <w:spacing w:val="-2"/>
          <w:sz w:val="22"/>
          <w:szCs w:val="22"/>
        </w:rPr>
        <w:t>w</w:t>
      </w:r>
      <w:r w:rsidR="008B65AC" w:rsidRPr="000D39DF">
        <w:rPr>
          <w:rFonts w:ascii="Arial Narrow" w:hAnsi="Arial Narrow" w:cs="Arial"/>
          <w:sz w:val="22"/>
          <w:szCs w:val="22"/>
        </w:rPr>
        <w:t>ą, tec</w:t>
      </w:r>
      <w:r w:rsidR="008B65AC" w:rsidRPr="000D39DF">
        <w:rPr>
          <w:rFonts w:ascii="Arial Narrow" w:hAnsi="Arial Narrow" w:cs="Arial"/>
          <w:spacing w:val="2"/>
          <w:sz w:val="22"/>
          <w:szCs w:val="22"/>
        </w:rPr>
        <w:t>h</w:t>
      </w:r>
      <w:r w:rsidR="008B65AC" w:rsidRPr="000D39DF">
        <w:rPr>
          <w:rFonts w:ascii="Arial Narrow" w:hAnsi="Arial Narrow" w:cs="Arial"/>
          <w:spacing w:val="-1"/>
          <w:sz w:val="22"/>
          <w:szCs w:val="22"/>
        </w:rPr>
        <w:t>n</w:t>
      </w:r>
      <w:r w:rsidR="008B65AC" w:rsidRPr="000D39DF">
        <w:rPr>
          <w:rFonts w:ascii="Arial Narrow" w:hAnsi="Arial Narrow" w:cs="Arial"/>
          <w:sz w:val="22"/>
          <w:szCs w:val="22"/>
        </w:rPr>
        <w:t>i</w:t>
      </w:r>
      <w:r w:rsidR="008B65AC" w:rsidRPr="000D39DF">
        <w:rPr>
          <w:rFonts w:ascii="Arial Narrow" w:hAnsi="Arial Narrow" w:cs="Arial"/>
          <w:spacing w:val="2"/>
          <w:sz w:val="22"/>
          <w:szCs w:val="22"/>
        </w:rPr>
        <w:t>c</w:t>
      </w:r>
      <w:r w:rsidR="008B65AC" w:rsidRPr="000D39DF">
        <w:rPr>
          <w:rFonts w:ascii="Arial Narrow" w:hAnsi="Arial Narrow" w:cs="Arial"/>
          <w:sz w:val="22"/>
          <w:szCs w:val="22"/>
        </w:rPr>
        <w:t>z</w:t>
      </w:r>
      <w:r w:rsidR="008B65AC" w:rsidRPr="000D39DF">
        <w:rPr>
          <w:rFonts w:ascii="Arial Narrow" w:hAnsi="Arial Narrow" w:cs="Arial"/>
          <w:spacing w:val="-1"/>
          <w:sz w:val="22"/>
          <w:szCs w:val="22"/>
        </w:rPr>
        <w:t>n</w:t>
      </w:r>
      <w:r w:rsidR="008B65AC" w:rsidRPr="000D39DF">
        <w:rPr>
          <w:rFonts w:ascii="Arial Narrow" w:hAnsi="Arial Narrow" w:cs="Arial"/>
          <w:sz w:val="22"/>
          <w:szCs w:val="22"/>
        </w:rPr>
        <w:t>ą</w:t>
      </w:r>
      <w:r w:rsidR="006E1F2E">
        <w:rPr>
          <w:rFonts w:ascii="Arial Narrow" w:hAnsi="Arial Narrow" w:cs="Arial"/>
          <w:spacing w:val="-4"/>
          <w:sz w:val="22"/>
          <w:szCs w:val="22"/>
        </w:rPr>
        <w:t xml:space="preserve"> i </w:t>
      </w:r>
      <w:r w:rsidR="008B65AC" w:rsidRPr="000D39DF">
        <w:rPr>
          <w:rFonts w:ascii="Arial Narrow" w:hAnsi="Arial Narrow" w:cs="Arial"/>
          <w:sz w:val="22"/>
          <w:szCs w:val="22"/>
        </w:rPr>
        <w:t>este</w:t>
      </w:r>
      <w:r w:rsidR="008B65AC" w:rsidRPr="000D39DF">
        <w:rPr>
          <w:rFonts w:ascii="Arial Narrow" w:hAnsi="Arial Narrow" w:cs="Arial"/>
          <w:spacing w:val="2"/>
          <w:sz w:val="22"/>
          <w:szCs w:val="22"/>
        </w:rPr>
        <w:t>t</w:t>
      </w:r>
      <w:r w:rsidR="008B65AC" w:rsidRPr="000D39DF">
        <w:rPr>
          <w:rFonts w:ascii="Arial Narrow" w:hAnsi="Arial Narrow" w:cs="Arial"/>
          <w:spacing w:val="-1"/>
          <w:sz w:val="22"/>
          <w:szCs w:val="22"/>
        </w:rPr>
        <w:t>y</w:t>
      </w:r>
      <w:r w:rsidR="008B65AC" w:rsidRPr="000D39DF">
        <w:rPr>
          <w:rFonts w:ascii="Arial Narrow" w:hAnsi="Arial Narrow" w:cs="Arial"/>
          <w:sz w:val="22"/>
          <w:szCs w:val="22"/>
        </w:rPr>
        <w:t>c</w:t>
      </w:r>
      <w:r w:rsidR="008B65AC" w:rsidRPr="000D39DF">
        <w:rPr>
          <w:rFonts w:ascii="Arial Narrow" w:hAnsi="Arial Narrow" w:cs="Arial"/>
          <w:spacing w:val="3"/>
          <w:sz w:val="22"/>
          <w:szCs w:val="22"/>
        </w:rPr>
        <w:t>z</w:t>
      </w:r>
      <w:r w:rsidR="008B65AC" w:rsidRPr="000D39DF">
        <w:rPr>
          <w:rFonts w:ascii="Arial Narrow" w:hAnsi="Arial Narrow" w:cs="Arial"/>
          <w:spacing w:val="-1"/>
          <w:sz w:val="22"/>
          <w:szCs w:val="22"/>
        </w:rPr>
        <w:t>n</w:t>
      </w:r>
      <w:r w:rsidR="008B65AC" w:rsidRPr="000D39DF">
        <w:rPr>
          <w:rFonts w:ascii="Arial Narrow" w:hAnsi="Arial Narrow" w:cs="Arial"/>
          <w:sz w:val="22"/>
          <w:szCs w:val="22"/>
        </w:rPr>
        <w:t>ą</w:t>
      </w:r>
      <w:r w:rsidR="008B65AC" w:rsidRPr="000D39DF">
        <w:rPr>
          <w:rFonts w:ascii="Arial Narrow" w:hAnsi="Arial Narrow" w:cs="Arial"/>
          <w:spacing w:val="1"/>
          <w:sz w:val="22"/>
          <w:szCs w:val="22"/>
        </w:rPr>
        <w:t xml:space="preserve"> </w:t>
      </w:r>
      <w:r w:rsidR="00C067E8" w:rsidRPr="000D39DF">
        <w:rPr>
          <w:rFonts w:ascii="Arial Narrow" w:hAnsi="Arial Narrow" w:cs="Arial"/>
          <w:sz w:val="22"/>
          <w:szCs w:val="22"/>
        </w:rPr>
        <w:t>niezwłocznie</w:t>
      </w:r>
      <w:r w:rsidR="008B65AC" w:rsidRPr="000D39DF">
        <w:rPr>
          <w:rFonts w:ascii="Arial Narrow" w:hAnsi="Arial Narrow" w:cs="Arial"/>
          <w:sz w:val="22"/>
          <w:szCs w:val="22"/>
        </w:rPr>
        <w:t>, jednakże nie później niż</w:t>
      </w:r>
      <w:r w:rsidR="006E1F2E">
        <w:rPr>
          <w:rFonts w:ascii="Arial Narrow" w:hAnsi="Arial Narrow" w:cs="Arial"/>
          <w:sz w:val="22"/>
          <w:szCs w:val="22"/>
        </w:rPr>
        <w:t xml:space="preserve"> w </w:t>
      </w:r>
      <w:r w:rsidR="004F2DDF" w:rsidRPr="000D39DF">
        <w:rPr>
          <w:rFonts w:ascii="Arial Narrow" w:hAnsi="Arial Narrow" w:cs="Arial"/>
          <w:sz w:val="22"/>
          <w:szCs w:val="22"/>
        </w:rPr>
        <w:t xml:space="preserve">terminie </w:t>
      </w:r>
      <w:r w:rsidR="00C067E8" w:rsidRPr="000D39DF">
        <w:rPr>
          <w:rFonts w:ascii="Arial Narrow" w:hAnsi="Arial Narrow" w:cs="Arial"/>
          <w:b/>
          <w:sz w:val="22"/>
          <w:szCs w:val="22"/>
        </w:rPr>
        <w:t>14</w:t>
      </w:r>
      <w:r w:rsidR="008B65AC" w:rsidRPr="000D39DF">
        <w:rPr>
          <w:rFonts w:ascii="Arial Narrow" w:hAnsi="Arial Narrow" w:cs="Arial"/>
          <w:b/>
          <w:sz w:val="22"/>
          <w:szCs w:val="22"/>
        </w:rPr>
        <w:t xml:space="preserve"> dni</w:t>
      </w:r>
      <w:r w:rsidR="008B65AC" w:rsidRPr="000D39DF">
        <w:rPr>
          <w:rFonts w:ascii="Arial Narrow" w:hAnsi="Arial Narrow" w:cs="Arial"/>
          <w:sz w:val="22"/>
          <w:szCs w:val="22"/>
        </w:rPr>
        <w:t xml:space="preserve"> od daty </w:t>
      </w:r>
      <w:r w:rsidR="00AA6777" w:rsidRPr="000D39DF">
        <w:rPr>
          <w:rFonts w:ascii="Arial Narrow" w:hAnsi="Arial Narrow" w:cs="Arial"/>
          <w:sz w:val="22"/>
          <w:szCs w:val="22"/>
        </w:rPr>
        <w:t>zawiadomienia go</w:t>
      </w:r>
      <w:r w:rsidR="006E1F2E">
        <w:rPr>
          <w:rFonts w:ascii="Arial Narrow" w:hAnsi="Arial Narrow" w:cs="Arial"/>
          <w:sz w:val="22"/>
          <w:szCs w:val="22"/>
        </w:rPr>
        <w:t xml:space="preserve"> o </w:t>
      </w:r>
      <w:r w:rsidR="00AA6777" w:rsidRPr="000D39DF">
        <w:rPr>
          <w:rFonts w:ascii="Arial Narrow" w:hAnsi="Arial Narrow" w:cs="Arial"/>
          <w:sz w:val="22"/>
          <w:szCs w:val="22"/>
        </w:rPr>
        <w:t xml:space="preserve">wadzie przez </w:t>
      </w:r>
      <w:r w:rsidR="00EA1767" w:rsidRPr="000D39DF">
        <w:rPr>
          <w:rFonts w:ascii="Arial Narrow" w:hAnsi="Arial Narrow" w:cs="Arial"/>
          <w:snapToGrid w:val="0"/>
          <w:sz w:val="22"/>
          <w:szCs w:val="22"/>
        </w:rPr>
        <w:t>Zamawiającego</w:t>
      </w:r>
      <w:r w:rsidR="008B65AC" w:rsidRPr="000D39DF">
        <w:rPr>
          <w:rFonts w:ascii="Arial Narrow" w:hAnsi="Arial Narrow" w:cs="Arial"/>
          <w:sz w:val="22"/>
          <w:szCs w:val="22"/>
        </w:rPr>
        <w:t>.</w:t>
      </w:r>
    </w:p>
    <w:p w14:paraId="6E4F242A" w14:textId="3541FCA8" w:rsidR="008247E1" w:rsidRPr="000D39DF" w:rsidRDefault="008247E1" w:rsidP="004845B4">
      <w:pPr>
        <w:pStyle w:val="Akapitzlist"/>
        <w:numPr>
          <w:ilvl w:val="0"/>
          <w:numId w:val="13"/>
        </w:numPr>
        <w:tabs>
          <w:tab w:val="left" w:pos="0"/>
        </w:tabs>
        <w:suppressAutoHyphens/>
        <w:overflowPunct w:val="0"/>
        <w:autoSpaceDE w:val="0"/>
        <w:spacing w:line="276" w:lineRule="auto"/>
        <w:ind w:left="425" w:hanging="283"/>
        <w:jc w:val="both"/>
        <w:textAlignment w:val="baseline"/>
        <w:rPr>
          <w:rFonts w:ascii="Arial Narrow" w:hAnsi="Arial Narrow" w:cs="Arial"/>
          <w:sz w:val="22"/>
          <w:szCs w:val="22"/>
        </w:rPr>
      </w:pPr>
      <w:r w:rsidRPr="000D39DF">
        <w:rPr>
          <w:rFonts w:ascii="Arial Narrow" w:hAnsi="Arial Narrow" w:cs="Arial"/>
          <w:sz w:val="22"/>
          <w:szCs w:val="22"/>
        </w:rPr>
        <w:t>W przypadku, gdy ze względu na rodzaj wad</w:t>
      </w:r>
      <w:r w:rsidR="006E1F2E">
        <w:rPr>
          <w:rFonts w:ascii="Arial Narrow" w:hAnsi="Arial Narrow" w:cs="Arial"/>
          <w:sz w:val="22"/>
          <w:szCs w:val="22"/>
        </w:rPr>
        <w:t xml:space="preserve"> i </w:t>
      </w:r>
      <w:r w:rsidRPr="000D39DF">
        <w:rPr>
          <w:rFonts w:ascii="Arial Narrow" w:hAnsi="Arial Narrow" w:cs="Arial"/>
          <w:sz w:val="22"/>
          <w:szCs w:val="22"/>
        </w:rPr>
        <w:t>usterek nie jest możliwe dochowanie terminu określonego</w:t>
      </w:r>
      <w:r w:rsidR="006E1F2E">
        <w:rPr>
          <w:rFonts w:ascii="Arial Narrow" w:hAnsi="Arial Narrow" w:cs="Arial"/>
          <w:sz w:val="22"/>
          <w:szCs w:val="22"/>
        </w:rPr>
        <w:t xml:space="preserve"> w </w:t>
      </w:r>
      <w:r w:rsidRPr="000D39DF">
        <w:rPr>
          <w:rFonts w:ascii="Arial Narrow" w:hAnsi="Arial Narrow" w:cs="Arial"/>
          <w:sz w:val="22"/>
          <w:szCs w:val="22"/>
        </w:rPr>
        <w:t xml:space="preserve">ust. 6, </w:t>
      </w:r>
      <w:r w:rsidR="00EA1767" w:rsidRPr="000D39DF">
        <w:rPr>
          <w:rFonts w:ascii="Arial Narrow" w:hAnsi="Arial Narrow" w:cs="Arial"/>
          <w:snapToGrid w:val="0"/>
          <w:sz w:val="22"/>
          <w:szCs w:val="22"/>
        </w:rPr>
        <w:t>Zamawiający</w:t>
      </w:r>
      <w:r w:rsidRPr="000D39DF">
        <w:rPr>
          <w:rFonts w:ascii="Arial Narrow" w:hAnsi="Arial Narrow" w:cs="Arial"/>
          <w:sz w:val="22"/>
          <w:szCs w:val="22"/>
        </w:rPr>
        <w:t xml:space="preserve"> może, na pisemny wniosek </w:t>
      </w:r>
      <w:r w:rsidR="00B353DF" w:rsidRPr="000D39DF">
        <w:rPr>
          <w:rFonts w:ascii="Arial Narrow" w:hAnsi="Arial Narrow" w:cs="Arial"/>
          <w:sz w:val="22"/>
          <w:szCs w:val="22"/>
        </w:rPr>
        <w:t>Wykonawcy</w:t>
      </w:r>
      <w:r w:rsidRPr="000D39DF">
        <w:rPr>
          <w:rFonts w:ascii="Arial Narrow" w:hAnsi="Arial Narrow" w:cs="Arial"/>
          <w:sz w:val="22"/>
          <w:szCs w:val="22"/>
        </w:rPr>
        <w:t>, przedłużyć termin ich usunięcia. Przedłużenie terminu usunięcia wad wymaga formy pisemnej.</w:t>
      </w:r>
    </w:p>
    <w:p w14:paraId="6D2B60E2" w14:textId="745F1DC5" w:rsidR="008B65AC" w:rsidRPr="000D39DF" w:rsidRDefault="008B65AC" w:rsidP="004845B4">
      <w:pPr>
        <w:pStyle w:val="Akapitzlist"/>
        <w:widowControl w:val="0"/>
        <w:numPr>
          <w:ilvl w:val="0"/>
          <w:numId w:val="13"/>
        </w:numPr>
        <w:tabs>
          <w:tab w:val="left" w:pos="426"/>
          <w:tab w:val="left" w:pos="500"/>
        </w:tabs>
        <w:spacing w:line="276" w:lineRule="auto"/>
        <w:ind w:left="425" w:right="-20" w:hanging="283"/>
        <w:contextualSpacing/>
        <w:jc w:val="both"/>
        <w:rPr>
          <w:rFonts w:ascii="Arial Narrow" w:hAnsi="Arial Narrow" w:cs="Arial"/>
          <w:sz w:val="22"/>
          <w:szCs w:val="22"/>
        </w:rPr>
      </w:pPr>
      <w:r w:rsidRPr="000D39DF">
        <w:rPr>
          <w:rFonts w:ascii="Arial Narrow" w:hAnsi="Arial Narrow" w:cs="Arial"/>
          <w:spacing w:val="2"/>
          <w:sz w:val="22"/>
          <w:szCs w:val="22"/>
        </w:rPr>
        <w:t>J</w:t>
      </w:r>
      <w:r w:rsidRPr="000D39DF">
        <w:rPr>
          <w:rFonts w:ascii="Arial Narrow" w:hAnsi="Arial Narrow" w:cs="Arial"/>
          <w:sz w:val="22"/>
          <w:szCs w:val="22"/>
        </w:rPr>
        <w:t>e</w:t>
      </w:r>
      <w:r w:rsidRPr="000D39DF">
        <w:rPr>
          <w:rFonts w:ascii="Arial Narrow" w:hAnsi="Arial Narrow" w:cs="Arial"/>
          <w:spacing w:val="1"/>
          <w:sz w:val="22"/>
          <w:szCs w:val="22"/>
        </w:rPr>
        <w:t>ż</w:t>
      </w:r>
      <w:r w:rsidRPr="000D39DF">
        <w:rPr>
          <w:rFonts w:ascii="Arial Narrow" w:hAnsi="Arial Narrow" w:cs="Arial"/>
          <w:sz w:val="22"/>
          <w:szCs w:val="22"/>
        </w:rPr>
        <w:t>eli</w:t>
      </w:r>
      <w:r w:rsidRPr="000D39DF">
        <w:rPr>
          <w:rFonts w:ascii="Arial Narrow" w:hAnsi="Arial Narrow" w:cs="Arial"/>
          <w:spacing w:val="5"/>
          <w:sz w:val="22"/>
          <w:szCs w:val="22"/>
        </w:rPr>
        <w:t xml:space="preserve"> </w:t>
      </w:r>
      <w:r w:rsidR="00B353DF" w:rsidRPr="000D39DF">
        <w:rPr>
          <w:rFonts w:ascii="Arial Narrow" w:hAnsi="Arial Narrow" w:cs="Arial"/>
          <w:sz w:val="22"/>
          <w:szCs w:val="22"/>
        </w:rPr>
        <w:t>W</w:t>
      </w:r>
      <w:r w:rsidR="00B353DF" w:rsidRPr="000D39DF">
        <w:rPr>
          <w:rFonts w:ascii="Arial Narrow" w:hAnsi="Arial Narrow" w:cs="Arial"/>
          <w:spacing w:val="-4"/>
          <w:sz w:val="22"/>
          <w:szCs w:val="22"/>
        </w:rPr>
        <w:t>y</w:t>
      </w:r>
      <w:r w:rsidR="00B353DF" w:rsidRPr="000D39DF">
        <w:rPr>
          <w:rFonts w:ascii="Arial Narrow" w:hAnsi="Arial Narrow" w:cs="Arial"/>
          <w:spacing w:val="-1"/>
          <w:sz w:val="22"/>
          <w:szCs w:val="22"/>
        </w:rPr>
        <w:t>k</w:t>
      </w:r>
      <w:r w:rsidR="00B353DF" w:rsidRPr="000D39DF">
        <w:rPr>
          <w:rFonts w:ascii="Arial Narrow" w:hAnsi="Arial Narrow" w:cs="Arial"/>
          <w:spacing w:val="3"/>
          <w:sz w:val="22"/>
          <w:szCs w:val="22"/>
        </w:rPr>
        <w:t>o</w:t>
      </w:r>
      <w:r w:rsidR="00B353DF" w:rsidRPr="000D39DF">
        <w:rPr>
          <w:rFonts w:ascii="Arial Narrow" w:hAnsi="Arial Narrow" w:cs="Arial"/>
          <w:spacing w:val="-1"/>
          <w:sz w:val="22"/>
          <w:szCs w:val="22"/>
        </w:rPr>
        <w:t>n</w:t>
      </w:r>
      <w:r w:rsidR="00B353DF" w:rsidRPr="000D39DF">
        <w:rPr>
          <w:rFonts w:ascii="Arial Narrow" w:hAnsi="Arial Narrow" w:cs="Arial"/>
          <w:spacing w:val="3"/>
          <w:sz w:val="22"/>
          <w:szCs w:val="22"/>
        </w:rPr>
        <w:t>a</w:t>
      </w:r>
      <w:r w:rsidR="00B353DF" w:rsidRPr="000D39DF">
        <w:rPr>
          <w:rFonts w:ascii="Arial Narrow" w:hAnsi="Arial Narrow" w:cs="Arial"/>
          <w:spacing w:val="-2"/>
          <w:sz w:val="22"/>
          <w:szCs w:val="22"/>
        </w:rPr>
        <w:t>w</w:t>
      </w:r>
      <w:r w:rsidR="00B353DF" w:rsidRPr="000D39DF">
        <w:rPr>
          <w:rFonts w:ascii="Arial Narrow" w:hAnsi="Arial Narrow" w:cs="Arial"/>
          <w:sz w:val="22"/>
          <w:szCs w:val="22"/>
        </w:rPr>
        <w:t xml:space="preserve">ca </w:t>
      </w:r>
      <w:r w:rsidRPr="000D39DF">
        <w:rPr>
          <w:rFonts w:ascii="Arial Narrow" w:hAnsi="Arial Narrow" w:cs="Arial"/>
          <w:spacing w:val="-1"/>
          <w:sz w:val="22"/>
          <w:szCs w:val="22"/>
        </w:rPr>
        <w:t>n</w:t>
      </w:r>
      <w:r w:rsidRPr="000D39DF">
        <w:rPr>
          <w:rFonts w:ascii="Arial Narrow" w:hAnsi="Arial Narrow" w:cs="Arial"/>
          <w:sz w:val="22"/>
          <w:szCs w:val="22"/>
        </w:rPr>
        <w:t>ie</w:t>
      </w:r>
      <w:r w:rsidRPr="000D39DF">
        <w:rPr>
          <w:rFonts w:ascii="Arial Narrow" w:hAnsi="Arial Narrow" w:cs="Arial"/>
          <w:spacing w:val="10"/>
          <w:sz w:val="22"/>
          <w:szCs w:val="22"/>
        </w:rPr>
        <w:t xml:space="preserve"> </w:t>
      </w:r>
      <w:r w:rsidRPr="000D39DF">
        <w:rPr>
          <w:rFonts w:ascii="Arial Narrow" w:hAnsi="Arial Narrow" w:cs="Arial"/>
          <w:spacing w:val="-1"/>
          <w:sz w:val="22"/>
          <w:szCs w:val="22"/>
        </w:rPr>
        <w:t>u</w:t>
      </w:r>
      <w:r w:rsidRPr="000D39DF">
        <w:rPr>
          <w:rFonts w:ascii="Arial Narrow" w:hAnsi="Arial Narrow" w:cs="Arial"/>
          <w:spacing w:val="2"/>
          <w:sz w:val="22"/>
          <w:szCs w:val="22"/>
        </w:rPr>
        <w:t>s</w:t>
      </w:r>
      <w:r w:rsidRPr="000D39DF">
        <w:rPr>
          <w:rFonts w:ascii="Arial Narrow" w:hAnsi="Arial Narrow" w:cs="Arial"/>
          <w:spacing w:val="-1"/>
          <w:sz w:val="22"/>
          <w:szCs w:val="22"/>
        </w:rPr>
        <w:t>u</w:t>
      </w:r>
      <w:r w:rsidRPr="000D39DF">
        <w:rPr>
          <w:rFonts w:ascii="Arial Narrow" w:hAnsi="Arial Narrow" w:cs="Arial"/>
          <w:spacing w:val="1"/>
          <w:sz w:val="22"/>
          <w:szCs w:val="22"/>
        </w:rPr>
        <w:t>n</w:t>
      </w:r>
      <w:r w:rsidRPr="000D39DF">
        <w:rPr>
          <w:rFonts w:ascii="Arial Narrow" w:hAnsi="Arial Narrow" w:cs="Arial"/>
          <w:sz w:val="22"/>
          <w:szCs w:val="22"/>
        </w:rPr>
        <w:t>ie</w:t>
      </w:r>
      <w:r w:rsidRPr="000D39DF">
        <w:rPr>
          <w:rFonts w:ascii="Arial Narrow" w:hAnsi="Arial Narrow" w:cs="Arial"/>
          <w:spacing w:val="10"/>
          <w:sz w:val="22"/>
          <w:szCs w:val="22"/>
        </w:rPr>
        <w:t xml:space="preserve"> </w:t>
      </w:r>
      <w:r w:rsidRPr="000D39DF">
        <w:rPr>
          <w:rFonts w:ascii="Arial Narrow" w:hAnsi="Arial Narrow" w:cs="Arial"/>
          <w:spacing w:val="-5"/>
          <w:sz w:val="22"/>
          <w:szCs w:val="22"/>
        </w:rPr>
        <w:t>w</w:t>
      </w:r>
      <w:r w:rsidRPr="000D39DF">
        <w:rPr>
          <w:rFonts w:ascii="Arial Narrow" w:hAnsi="Arial Narrow" w:cs="Arial"/>
          <w:sz w:val="22"/>
          <w:szCs w:val="22"/>
        </w:rPr>
        <w:t>ad</w:t>
      </w:r>
      <w:r w:rsidR="006E1F2E">
        <w:rPr>
          <w:rFonts w:ascii="Arial Narrow" w:hAnsi="Arial Narrow" w:cs="Arial"/>
          <w:spacing w:val="11"/>
          <w:sz w:val="22"/>
          <w:szCs w:val="22"/>
        </w:rPr>
        <w:t xml:space="preserve"> w </w:t>
      </w:r>
      <w:r w:rsidRPr="000D39DF">
        <w:rPr>
          <w:rFonts w:ascii="Arial Narrow" w:hAnsi="Arial Narrow" w:cs="Arial"/>
          <w:sz w:val="22"/>
          <w:szCs w:val="22"/>
        </w:rPr>
        <w:t>w</w:t>
      </w:r>
      <w:r w:rsidRPr="000D39DF">
        <w:rPr>
          <w:rFonts w:ascii="Arial Narrow" w:hAnsi="Arial Narrow" w:cs="Arial"/>
          <w:spacing w:val="1"/>
          <w:sz w:val="22"/>
          <w:szCs w:val="22"/>
        </w:rPr>
        <w:t>y</w:t>
      </w:r>
      <w:r w:rsidRPr="000D39DF">
        <w:rPr>
          <w:rFonts w:ascii="Arial Narrow" w:hAnsi="Arial Narrow" w:cs="Arial"/>
          <w:spacing w:val="-1"/>
          <w:sz w:val="22"/>
          <w:szCs w:val="22"/>
        </w:rPr>
        <w:t>m</w:t>
      </w:r>
      <w:r w:rsidRPr="000D39DF">
        <w:rPr>
          <w:rFonts w:ascii="Arial Narrow" w:hAnsi="Arial Narrow" w:cs="Arial"/>
          <w:sz w:val="22"/>
          <w:szCs w:val="22"/>
        </w:rPr>
        <w:t>a</w:t>
      </w:r>
      <w:r w:rsidRPr="000D39DF">
        <w:rPr>
          <w:rFonts w:ascii="Arial Narrow" w:hAnsi="Arial Narrow" w:cs="Arial"/>
          <w:spacing w:val="-1"/>
          <w:sz w:val="22"/>
          <w:szCs w:val="22"/>
        </w:rPr>
        <w:t>g</w:t>
      </w:r>
      <w:r w:rsidRPr="000D39DF">
        <w:rPr>
          <w:rFonts w:ascii="Arial Narrow" w:hAnsi="Arial Narrow" w:cs="Arial"/>
          <w:spacing w:val="3"/>
          <w:sz w:val="22"/>
          <w:szCs w:val="22"/>
        </w:rPr>
        <w:t>a</w:t>
      </w:r>
      <w:r w:rsidRPr="000D39DF">
        <w:rPr>
          <w:rFonts w:ascii="Arial Narrow" w:hAnsi="Arial Narrow" w:cs="Arial"/>
          <w:spacing w:val="1"/>
          <w:sz w:val="22"/>
          <w:szCs w:val="22"/>
        </w:rPr>
        <w:t>ny</w:t>
      </w:r>
      <w:r w:rsidRPr="000D39DF">
        <w:rPr>
          <w:rFonts w:ascii="Arial Narrow" w:hAnsi="Arial Narrow" w:cs="Arial"/>
          <w:sz w:val="22"/>
          <w:szCs w:val="22"/>
        </w:rPr>
        <w:t>m</w:t>
      </w:r>
      <w:r w:rsidRPr="000D39DF">
        <w:rPr>
          <w:rFonts w:ascii="Arial Narrow" w:hAnsi="Arial Narrow" w:cs="Arial"/>
          <w:spacing w:val="-4"/>
          <w:sz w:val="22"/>
          <w:szCs w:val="22"/>
        </w:rPr>
        <w:t xml:space="preserve"> </w:t>
      </w:r>
      <w:r w:rsidRPr="000D39DF">
        <w:rPr>
          <w:rFonts w:ascii="Arial Narrow" w:hAnsi="Arial Narrow" w:cs="Arial"/>
          <w:sz w:val="22"/>
          <w:szCs w:val="22"/>
        </w:rPr>
        <w:t>te</w:t>
      </w:r>
      <w:r w:rsidRPr="000D39DF">
        <w:rPr>
          <w:rFonts w:ascii="Arial Narrow" w:hAnsi="Arial Narrow" w:cs="Arial"/>
          <w:spacing w:val="3"/>
          <w:sz w:val="22"/>
          <w:szCs w:val="22"/>
        </w:rPr>
        <w:t>r</w:t>
      </w:r>
      <w:r w:rsidRPr="000D39DF">
        <w:rPr>
          <w:rFonts w:ascii="Arial Narrow" w:hAnsi="Arial Narrow" w:cs="Arial"/>
          <w:spacing w:val="-1"/>
          <w:sz w:val="22"/>
          <w:szCs w:val="22"/>
        </w:rPr>
        <w:t>m</w:t>
      </w:r>
      <w:r w:rsidRPr="000D39DF">
        <w:rPr>
          <w:rFonts w:ascii="Arial Narrow" w:hAnsi="Arial Narrow" w:cs="Arial"/>
          <w:spacing w:val="2"/>
          <w:sz w:val="22"/>
          <w:szCs w:val="22"/>
        </w:rPr>
        <w:t>i</w:t>
      </w:r>
      <w:r w:rsidRPr="000D39DF">
        <w:rPr>
          <w:rFonts w:ascii="Arial Narrow" w:hAnsi="Arial Narrow" w:cs="Arial"/>
          <w:spacing w:val="-1"/>
          <w:sz w:val="22"/>
          <w:szCs w:val="22"/>
        </w:rPr>
        <w:t>n</w:t>
      </w:r>
      <w:r w:rsidRPr="000D39DF">
        <w:rPr>
          <w:rFonts w:ascii="Arial Narrow" w:hAnsi="Arial Narrow" w:cs="Arial"/>
          <w:sz w:val="22"/>
          <w:szCs w:val="22"/>
        </w:rPr>
        <w:t>i</w:t>
      </w:r>
      <w:r w:rsidRPr="000D39DF">
        <w:rPr>
          <w:rFonts w:ascii="Arial Narrow" w:hAnsi="Arial Narrow" w:cs="Arial"/>
          <w:spacing w:val="2"/>
          <w:sz w:val="22"/>
          <w:szCs w:val="22"/>
        </w:rPr>
        <w:t>e</w:t>
      </w:r>
      <w:r w:rsidRPr="000D39DF">
        <w:rPr>
          <w:rFonts w:ascii="Arial Narrow" w:hAnsi="Arial Narrow" w:cs="Arial"/>
          <w:sz w:val="22"/>
          <w:szCs w:val="22"/>
        </w:rPr>
        <w:t>,</w:t>
      </w:r>
      <w:r w:rsidRPr="000D39DF">
        <w:rPr>
          <w:rFonts w:ascii="Arial Narrow" w:hAnsi="Arial Narrow" w:cs="Arial"/>
          <w:spacing w:val="3"/>
          <w:sz w:val="22"/>
          <w:szCs w:val="22"/>
        </w:rPr>
        <w:t xml:space="preserve"> </w:t>
      </w:r>
      <w:r w:rsidR="00EA1767" w:rsidRPr="000D39DF">
        <w:rPr>
          <w:rFonts w:ascii="Arial Narrow" w:hAnsi="Arial Narrow" w:cs="Arial"/>
          <w:snapToGrid w:val="0"/>
          <w:sz w:val="22"/>
          <w:szCs w:val="22"/>
        </w:rPr>
        <w:t>Zamawiając</w:t>
      </w:r>
      <w:r w:rsidR="00EA1767" w:rsidRPr="000D39DF">
        <w:rPr>
          <w:rFonts w:ascii="Arial Narrow" w:hAnsi="Arial Narrow" w:cs="Arial"/>
          <w:bCs/>
          <w:sz w:val="22"/>
          <w:szCs w:val="22"/>
        </w:rPr>
        <w:t>y</w:t>
      </w:r>
      <w:r w:rsidRPr="000D39DF">
        <w:rPr>
          <w:rFonts w:ascii="Arial Narrow" w:hAnsi="Arial Narrow" w:cs="Arial"/>
          <w:spacing w:val="-2"/>
          <w:sz w:val="22"/>
          <w:szCs w:val="22"/>
        </w:rPr>
        <w:t xml:space="preserve"> </w:t>
      </w:r>
      <w:r w:rsidRPr="000D39DF">
        <w:rPr>
          <w:rFonts w:ascii="Arial Narrow" w:hAnsi="Arial Narrow" w:cs="Arial"/>
          <w:spacing w:val="-4"/>
          <w:sz w:val="22"/>
          <w:szCs w:val="22"/>
        </w:rPr>
        <w:t>m</w:t>
      </w:r>
      <w:r w:rsidRPr="000D39DF">
        <w:rPr>
          <w:rFonts w:ascii="Arial Narrow" w:hAnsi="Arial Narrow" w:cs="Arial"/>
          <w:spacing w:val="1"/>
          <w:sz w:val="22"/>
          <w:szCs w:val="22"/>
        </w:rPr>
        <w:t>o</w:t>
      </w:r>
      <w:r w:rsidRPr="000D39DF">
        <w:rPr>
          <w:rFonts w:ascii="Arial Narrow" w:hAnsi="Arial Narrow" w:cs="Arial"/>
          <w:sz w:val="22"/>
          <w:szCs w:val="22"/>
        </w:rPr>
        <w:t>że</w:t>
      </w:r>
      <w:r w:rsidR="0092604E" w:rsidRPr="000D39DF">
        <w:rPr>
          <w:rFonts w:ascii="Arial Narrow" w:hAnsi="Arial Narrow" w:cs="Arial"/>
          <w:sz w:val="22"/>
          <w:szCs w:val="22"/>
        </w:rPr>
        <w:t xml:space="preserve">, po uprzednim wezwaniu </w:t>
      </w:r>
      <w:r w:rsidR="00B353DF" w:rsidRPr="000D39DF">
        <w:rPr>
          <w:rFonts w:ascii="Arial Narrow" w:hAnsi="Arial Narrow" w:cs="Arial"/>
          <w:sz w:val="22"/>
          <w:szCs w:val="22"/>
        </w:rPr>
        <w:t>Wykonawcy</w:t>
      </w:r>
      <w:r w:rsidR="006E1F2E">
        <w:rPr>
          <w:rFonts w:ascii="Arial Narrow" w:hAnsi="Arial Narrow" w:cs="Arial"/>
          <w:sz w:val="22"/>
          <w:szCs w:val="22"/>
        </w:rPr>
        <w:t xml:space="preserve"> i </w:t>
      </w:r>
      <w:r w:rsidR="0092604E" w:rsidRPr="000D39DF">
        <w:rPr>
          <w:rFonts w:ascii="Arial Narrow" w:hAnsi="Arial Narrow" w:cs="Arial"/>
          <w:sz w:val="22"/>
          <w:szCs w:val="22"/>
        </w:rPr>
        <w:t>wyznaczeniu dodatkowego terminu na usunięcie wad,</w:t>
      </w:r>
      <w:r w:rsidRPr="000D39DF">
        <w:rPr>
          <w:rFonts w:ascii="Arial Narrow" w:hAnsi="Arial Narrow" w:cs="Arial"/>
          <w:spacing w:val="9"/>
          <w:sz w:val="22"/>
          <w:szCs w:val="22"/>
        </w:rPr>
        <w:t xml:space="preserve"> </w:t>
      </w:r>
      <w:r w:rsidRPr="000D39DF">
        <w:rPr>
          <w:rFonts w:ascii="Arial Narrow" w:hAnsi="Arial Narrow" w:cs="Arial"/>
          <w:spacing w:val="-1"/>
          <w:sz w:val="22"/>
          <w:szCs w:val="22"/>
        </w:rPr>
        <w:t>u</w:t>
      </w:r>
      <w:r w:rsidRPr="000D39DF">
        <w:rPr>
          <w:rFonts w:ascii="Arial Narrow" w:hAnsi="Arial Narrow" w:cs="Arial"/>
          <w:spacing w:val="2"/>
          <w:sz w:val="22"/>
          <w:szCs w:val="22"/>
        </w:rPr>
        <w:t>s</w:t>
      </w:r>
      <w:r w:rsidRPr="000D39DF">
        <w:rPr>
          <w:rFonts w:ascii="Arial Narrow" w:hAnsi="Arial Narrow" w:cs="Arial"/>
          <w:spacing w:val="1"/>
          <w:sz w:val="22"/>
          <w:szCs w:val="22"/>
        </w:rPr>
        <w:t>u</w:t>
      </w:r>
      <w:r w:rsidRPr="000D39DF">
        <w:rPr>
          <w:rFonts w:ascii="Arial Narrow" w:hAnsi="Arial Narrow" w:cs="Arial"/>
          <w:spacing w:val="-1"/>
          <w:sz w:val="22"/>
          <w:szCs w:val="22"/>
        </w:rPr>
        <w:t>n</w:t>
      </w:r>
      <w:r w:rsidRPr="000D39DF">
        <w:rPr>
          <w:rFonts w:ascii="Arial Narrow" w:hAnsi="Arial Narrow" w:cs="Arial"/>
          <w:sz w:val="22"/>
          <w:szCs w:val="22"/>
        </w:rPr>
        <w:t>ąć</w:t>
      </w:r>
      <w:r w:rsidRPr="000D39DF">
        <w:rPr>
          <w:rFonts w:ascii="Arial Narrow" w:hAnsi="Arial Narrow" w:cs="Arial"/>
          <w:spacing w:val="4"/>
          <w:sz w:val="22"/>
          <w:szCs w:val="22"/>
        </w:rPr>
        <w:t xml:space="preserve"> </w:t>
      </w:r>
      <w:r w:rsidRPr="000D39DF">
        <w:rPr>
          <w:rFonts w:ascii="Arial Narrow" w:hAnsi="Arial Narrow" w:cs="Arial"/>
          <w:spacing w:val="-2"/>
          <w:sz w:val="22"/>
          <w:szCs w:val="22"/>
        </w:rPr>
        <w:t>w</w:t>
      </w:r>
      <w:r w:rsidRPr="000D39DF">
        <w:rPr>
          <w:rFonts w:ascii="Arial Narrow" w:hAnsi="Arial Narrow" w:cs="Arial"/>
          <w:sz w:val="22"/>
          <w:szCs w:val="22"/>
        </w:rPr>
        <w:t>a</w:t>
      </w:r>
      <w:r w:rsidRPr="000D39DF">
        <w:rPr>
          <w:rFonts w:ascii="Arial Narrow" w:hAnsi="Arial Narrow" w:cs="Arial"/>
          <w:spacing w:val="4"/>
          <w:sz w:val="22"/>
          <w:szCs w:val="22"/>
        </w:rPr>
        <w:t>d</w:t>
      </w:r>
      <w:r w:rsidRPr="000D39DF">
        <w:rPr>
          <w:rFonts w:ascii="Arial Narrow" w:hAnsi="Arial Narrow" w:cs="Arial"/>
          <w:sz w:val="22"/>
          <w:szCs w:val="22"/>
        </w:rPr>
        <w:t>y</w:t>
      </w:r>
      <w:r w:rsidRPr="000D39DF">
        <w:rPr>
          <w:rFonts w:ascii="Arial Narrow" w:hAnsi="Arial Narrow" w:cs="Arial"/>
          <w:spacing w:val="5"/>
          <w:sz w:val="22"/>
          <w:szCs w:val="22"/>
        </w:rPr>
        <w:t xml:space="preserve"> </w:t>
      </w:r>
      <w:r w:rsidRPr="000D39DF">
        <w:rPr>
          <w:rFonts w:ascii="Arial Narrow" w:hAnsi="Arial Narrow" w:cs="Arial"/>
          <w:spacing w:val="-2"/>
          <w:sz w:val="22"/>
          <w:szCs w:val="22"/>
        </w:rPr>
        <w:t>w</w:t>
      </w:r>
      <w:r w:rsidRPr="000D39DF">
        <w:rPr>
          <w:rFonts w:ascii="Arial Narrow" w:hAnsi="Arial Narrow" w:cs="Arial"/>
          <w:sz w:val="22"/>
          <w:szCs w:val="22"/>
        </w:rPr>
        <w:t>e</w:t>
      </w:r>
      <w:r w:rsidRPr="000D39DF">
        <w:rPr>
          <w:rFonts w:ascii="Arial Narrow" w:hAnsi="Arial Narrow" w:cs="Arial"/>
          <w:spacing w:val="11"/>
          <w:sz w:val="22"/>
          <w:szCs w:val="22"/>
        </w:rPr>
        <w:t xml:space="preserve"> </w:t>
      </w:r>
      <w:r w:rsidRPr="000D39DF">
        <w:rPr>
          <w:rFonts w:ascii="Arial Narrow" w:hAnsi="Arial Narrow" w:cs="Arial"/>
          <w:spacing w:val="-2"/>
          <w:sz w:val="22"/>
          <w:szCs w:val="22"/>
        </w:rPr>
        <w:t>w</w:t>
      </w:r>
      <w:r w:rsidRPr="000D39DF">
        <w:rPr>
          <w:rFonts w:ascii="Arial Narrow" w:hAnsi="Arial Narrow" w:cs="Arial"/>
          <w:sz w:val="22"/>
          <w:szCs w:val="22"/>
        </w:rPr>
        <w:t>ł</w:t>
      </w:r>
      <w:r w:rsidRPr="000D39DF">
        <w:rPr>
          <w:rFonts w:ascii="Arial Narrow" w:hAnsi="Arial Narrow" w:cs="Arial"/>
          <w:spacing w:val="2"/>
          <w:sz w:val="22"/>
          <w:szCs w:val="22"/>
        </w:rPr>
        <w:t>a</w:t>
      </w:r>
      <w:r w:rsidRPr="000D39DF">
        <w:rPr>
          <w:rFonts w:ascii="Arial Narrow" w:hAnsi="Arial Narrow" w:cs="Arial"/>
          <w:spacing w:val="-1"/>
          <w:sz w:val="22"/>
          <w:szCs w:val="22"/>
        </w:rPr>
        <w:t>s</w:t>
      </w:r>
      <w:r w:rsidRPr="000D39DF">
        <w:rPr>
          <w:rFonts w:ascii="Arial Narrow" w:hAnsi="Arial Narrow" w:cs="Arial"/>
          <w:spacing w:val="1"/>
          <w:sz w:val="22"/>
          <w:szCs w:val="22"/>
        </w:rPr>
        <w:t>ny</w:t>
      </w:r>
      <w:r w:rsidRPr="000D39DF">
        <w:rPr>
          <w:rFonts w:ascii="Arial Narrow" w:hAnsi="Arial Narrow" w:cs="Arial"/>
          <w:sz w:val="22"/>
          <w:szCs w:val="22"/>
        </w:rPr>
        <w:t>m za</w:t>
      </w:r>
      <w:r w:rsidRPr="000D39DF">
        <w:rPr>
          <w:rFonts w:ascii="Arial Narrow" w:hAnsi="Arial Narrow" w:cs="Arial"/>
          <w:spacing w:val="-1"/>
          <w:sz w:val="22"/>
          <w:szCs w:val="22"/>
        </w:rPr>
        <w:t>k</w:t>
      </w:r>
      <w:r w:rsidRPr="000D39DF">
        <w:rPr>
          <w:rFonts w:ascii="Arial Narrow" w:hAnsi="Arial Narrow" w:cs="Arial"/>
          <w:spacing w:val="1"/>
          <w:sz w:val="22"/>
          <w:szCs w:val="22"/>
        </w:rPr>
        <w:t>r</w:t>
      </w:r>
      <w:r w:rsidRPr="000D39DF">
        <w:rPr>
          <w:rFonts w:ascii="Arial Narrow" w:hAnsi="Arial Narrow" w:cs="Arial"/>
          <w:sz w:val="22"/>
          <w:szCs w:val="22"/>
        </w:rPr>
        <w:t>esie</w:t>
      </w:r>
      <w:r w:rsidRPr="000D39DF">
        <w:rPr>
          <w:rFonts w:ascii="Arial Narrow" w:hAnsi="Arial Narrow" w:cs="Arial"/>
          <w:spacing w:val="-7"/>
          <w:sz w:val="22"/>
          <w:szCs w:val="22"/>
        </w:rPr>
        <w:t xml:space="preserve"> </w:t>
      </w:r>
      <w:r w:rsidRPr="000D39DF">
        <w:rPr>
          <w:rFonts w:ascii="Arial Narrow" w:hAnsi="Arial Narrow" w:cs="Arial"/>
          <w:spacing w:val="2"/>
          <w:sz w:val="22"/>
          <w:szCs w:val="22"/>
        </w:rPr>
        <w:t>l</w:t>
      </w:r>
      <w:r w:rsidRPr="000D39DF">
        <w:rPr>
          <w:rFonts w:ascii="Arial Narrow" w:hAnsi="Arial Narrow" w:cs="Arial"/>
          <w:spacing w:val="-1"/>
          <w:sz w:val="22"/>
          <w:szCs w:val="22"/>
        </w:rPr>
        <w:t>u</w:t>
      </w:r>
      <w:r w:rsidRPr="000D39DF">
        <w:rPr>
          <w:rFonts w:ascii="Arial Narrow" w:hAnsi="Arial Narrow" w:cs="Arial"/>
          <w:sz w:val="22"/>
          <w:szCs w:val="22"/>
        </w:rPr>
        <w:t>b</w:t>
      </w:r>
      <w:r w:rsidRPr="000D39DF">
        <w:rPr>
          <w:rFonts w:ascii="Arial Narrow" w:hAnsi="Arial Narrow" w:cs="Arial"/>
          <w:spacing w:val="-2"/>
          <w:sz w:val="22"/>
          <w:szCs w:val="22"/>
        </w:rPr>
        <w:t xml:space="preserve"> </w:t>
      </w:r>
      <w:r w:rsidR="00441377" w:rsidRPr="000D39DF">
        <w:rPr>
          <w:rFonts w:ascii="Arial Narrow" w:hAnsi="Arial Narrow" w:cs="Arial"/>
          <w:spacing w:val="1"/>
          <w:sz w:val="22"/>
          <w:szCs w:val="22"/>
        </w:rPr>
        <w:t>zlecić usunięci</w:t>
      </w:r>
      <w:r w:rsidR="0092604E" w:rsidRPr="000D39DF">
        <w:rPr>
          <w:rFonts w:ascii="Arial Narrow" w:hAnsi="Arial Narrow" w:cs="Arial"/>
          <w:spacing w:val="1"/>
          <w:sz w:val="22"/>
          <w:szCs w:val="22"/>
        </w:rPr>
        <w:t>e</w:t>
      </w:r>
      <w:r w:rsidR="00441377" w:rsidRPr="000D39DF">
        <w:rPr>
          <w:rFonts w:ascii="Arial Narrow" w:hAnsi="Arial Narrow" w:cs="Arial"/>
          <w:spacing w:val="1"/>
          <w:sz w:val="22"/>
          <w:szCs w:val="22"/>
        </w:rPr>
        <w:t xml:space="preserve"> wad</w:t>
      </w:r>
      <w:r w:rsidR="003A4C7E" w:rsidRPr="000D39DF">
        <w:rPr>
          <w:rFonts w:ascii="Arial Narrow" w:hAnsi="Arial Narrow" w:cs="Arial"/>
          <w:spacing w:val="49"/>
          <w:sz w:val="22"/>
          <w:szCs w:val="22"/>
        </w:rPr>
        <w:t xml:space="preserve"> </w:t>
      </w:r>
      <w:r w:rsidRPr="000D39DF">
        <w:rPr>
          <w:rFonts w:ascii="Arial Narrow" w:hAnsi="Arial Narrow" w:cs="Arial"/>
          <w:spacing w:val="-1"/>
          <w:sz w:val="22"/>
          <w:szCs w:val="22"/>
        </w:rPr>
        <w:t>osob</w:t>
      </w:r>
      <w:r w:rsidR="00441377" w:rsidRPr="000D39DF">
        <w:rPr>
          <w:rFonts w:ascii="Arial Narrow" w:hAnsi="Arial Narrow" w:cs="Arial"/>
          <w:spacing w:val="-1"/>
          <w:sz w:val="22"/>
          <w:szCs w:val="22"/>
        </w:rPr>
        <w:t>ie</w:t>
      </w:r>
      <w:r w:rsidRPr="000D39DF">
        <w:rPr>
          <w:rFonts w:ascii="Arial Narrow" w:hAnsi="Arial Narrow" w:cs="Arial"/>
          <w:spacing w:val="-4"/>
          <w:sz w:val="22"/>
          <w:szCs w:val="22"/>
        </w:rPr>
        <w:t xml:space="preserve"> </w:t>
      </w:r>
      <w:r w:rsidRPr="000D39DF">
        <w:rPr>
          <w:rFonts w:ascii="Arial Narrow" w:hAnsi="Arial Narrow" w:cs="Arial"/>
          <w:sz w:val="22"/>
          <w:szCs w:val="22"/>
        </w:rPr>
        <w:t>trz</w:t>
      </w:r>
      <w:r w:rsidRPr="000D39DF">
        <w:rPr>
          <w:rFonts w:ascii="Arial Narrow" w:hAnsi="Arial Narrow" w:cs="Arial"/>
          <w:spacing w:val="1"/>
          <w:sz w:val="22"/>
          <w:szCs w:val="22"/>
        </w:rPr>
        <w:t>e</w:t>
      </w:r>
      <w:r w:rsidR="00441377" w:rsidRPr="000D39DF">
        <w:rPr>
          <w:rFonts w:ascii="Arial Narrow" w:hAnsi="Arial Narrow" w:cs="Arial"/>
          <w:sz w:val="22"/>
          <w:szCs w:val="22"/>
        </w:rPr>
        <w:t>ciej</w:t>
      </w:r>
      <w:r w:rsidRPr="000D39DF">
        <w:rPr>
          <w:rFonts w:ascii="Arial Narrow" w:hAnsi="Arial Narrow" w:cs="Arial"/>
          <w:sz w:val="22"/>
          <w:szCs w:val="22"/>
        </w:rPr>
        <w:t xml:space="preserve"> </w:t>
      </w:r>
      <w:r w:rsidRPr="000D39DF">
        <w:rPr>
          <w:rFonts w:ascii="Arial Narrow" w:hAnsi="Arial Narrow" w:cs="Arial"/>
          <w:spacing w:val="-1"/>
          <w:sz w:val="22"/>
          <w:szCs w:val="22"/>
        </w:rPr>
        <w:t>n</w:t>
      </w:r>
      <w:r w:rsidRPr="000D39DF">
        <w:rPr>
          <w:rFonts w:ascii="Arial Narrow" w:hAnsi="Arial Narrow" w:cs="Arial"/>
          <w:sz w:val="22"/>
          <w:szCs w:val="22"/>
        </w:rPr>
        <w:t>a</w:t>
      </w:r>
      <w:r w:rsidRPr="000D39DF">
        <w:rPr>
          <w:rFonts w:ascii="Arial Narrow" w:hAnsi="Arial Narrow" w:cs="Arial"/>
          <w:spacing w:val="-1"/>
          <w:sz w:val="22"/>
          <w:szCs w:val="22"/>
        </w:rPr>
        <w:t xml:space="preserve"> k</w:t>
      </w:r>
      <w:r w:rsidRPr="000D39DF">
        <w:rPr>
          <w:rFonts w:ascii="Arial Narrow" w:hAnsi="Arial Narrow" w:cs="Arial"/>
          <w:spacing w:val="1"/>
          <w:sz w:val="22"/>
          <w:szCs w:val="22"/>
        </w:rPr>
        <w:t>os</w:t>
      </w:r>
      <w:r w:rsidRPr="000D39DF">
        <w:rPr>
          <w:rFonts w:ascii="Arial Narrow" w:hAnsi="Arial Narrow" w:cs="Arial"/>
          <w:sz w:val="22"/>
          <w:szCs w:val="22"/>
        </w:rPr>
        <w:t>zt</w:t>
      </w:r>
      <w:r w:rsidR="006E1F2E">
        <w:rPr>
          <w:rFonts w:ascii="Arial Narrow" w:hAnsi="Arial Narrow" w:cs="Arial"/>
          <w:spacing w:val="-4"/>
          <w:sz w:val="22"/>
          <w:szCs w:val="22"/>
        </w:rPr>
        <w:t xml:space="preserve"> i </w:t>
      </w:r>
      <w:r w:rsidR="001A3F00" w:rsidRPr="000D39DF">
        <w:rPr>
          <w:rFonts w:ascii="Arial Narrow" w:hAnsi="Arial Narrow" w:cs="Arial"/>
          <w:spacing w:val="-4"/>
          <w:sz w:val="22"/>
          <w:szCs w:val="22"/>
        </w:rPr>
        <w:t xml:space="preserve">ryzyko </w:t>
      </w:r>
      <w:r w:rsidR="00B353DF" w:rsidRPr="000D39DF">
        <w:rPr>
          <w:rFonts w:ascii="Arial Narrow" w:hAnsi="Arial Narrow" w:cs="Arial"/>
          <w:sz w:val="22"/>
          <w:szCs w:val="22"/>
        </w:rPr>
        <w:t>W</w:t>
      </w:r>
      <w:r w:rsidR="00B353DF" w:rsidRPr="000D39DF">
        <w:rPr>
          <w:rFonts w:ascii="Arial Narrow" w:hAnsi="Arial Narrow" w:cs="Arial"/>
          <w:spacing w:val="-1"/>
          <w:sz w:val="22"/>
          <w:szCs w:val="22"/>
        </w:rPr>
        <w:t>yk</w:t>
      </w:r>
      <w:r w:rsidR="00B353DF" w:rsidRPr="000D39DF">
        <w:rPr>
          <w:rFonts w:ascii="Arial Narrow" w:hAnsi="Arial Narrow" w:cs="Arial"/>
          <w:spacing w:val="3"/>
          <w:sz w:val="22"/>
          <w:szCs w:val="22"/>
        </w:rPr>
        <w:t>o</w:t>
      </w:r>
      <w:r w:rsidR="00B353DF" w:rsidRPr="000D39DF">
        <w:rPr>
          <w:rFonts w:ascii="Arial Narrow" w:hAnsi="Arial Narrow" w:cs="Arial"/>
          <w:spacing w:val="-1"/>
          <w:sz w:val="22"/>
          <w:szCs w:val="22"/>
        </w:rPr>
        <w:t>n</w:t>
      </w:r>
      <w:r w:rsidR="00B353DF" w:rsidRPr="000D39DF">
        <w:rPr>
          <w:rFonts w:ascii="Arial Narrow" w:hAnsi="Arial Narrow" w:cs="Arial"/>
          <w:spacing w:val="3"/>
          <w:sz w:val="22"/>
          <w:szCs w:val="22"/>
        </w:rPr>
        <w:t>a</w:t>
      </w:r>
      <w:r w:rsidR="00B353DF" w:rsidRPr="000D39DF">
        <w:rPr>
          <w:rFonts w:ascii="Arial Narrow" w:hAnsi="Arial Narrow" w:cs="Arial"/>
          <w:spacing w:val="-2"/>
          <w:sz w:val="22"/>
          <w:szCs w:val="22"/>
        </w:rPr>
        <w:t>w</w:t>
      </w:r>
      <w:r w:rsidR="00B353DF" w:rsidRPr="000D39DF">
        <w:rPr>
          <w:rFonts w:ascii="Arial Narrow" w:hAnsi="Arial Narrow" w:cs="Arial"/>
          <w:spacing w:val="3"/>
          <w:sz w:val="22"/>
          <w:szCs w:val="22"/>
        </w:rPr>
        <w:t>c</w:t>
      </w:r>
      <w:r w:rsidR="00B353DF" w:rsidRPr="000D39DF">
        <w:rPr>
          <w:rFonts w:ascii="Arial Narrow" w:hAnsi="Arial Narrow" w:cs="Arial"/>
          <w:sz w:val="22"/>
          <w:szCs w:val="22"/>
        </w:rPr>
        <w:t>y</w:t>
      </w:r>
      <w:r w:rsidR="00EC2E53">
        <w:rPr>
          <w:rFonts w:ascii="Arial Narrow" w:hAnsi="Arial Narrow" w:cs="Arial"/>
          <w:sz w:val="22"/>
          <w:szCs w:val="22"/>
        </w:rPr>
        <w:t xml:space="preserve"> (bez sądowego potwierdzenia)</w:t>
      </w:r>
      <w:r w:rsidR="00B353DF" w:rsidRPr="000D39DF">
        <w:rPr>
          <w:rFonts w:ascii="Arial Narrow" w:hAnsi="Arial Narrow" w:cs="Arial"/>
          <w:spacing w:val="-12"/>
          <w:sz w:val="22"/>
          <w:szCs w:val="22"/>
        </w:rPr>
        <w:t xml:space="preserve"> </w:t>
      </w:r>
      <w:r w:rsidRPr="000D39DF">
        <w:rPr>
          <w:rFonts w:ascii="Arial Narrow" w:hAnsi="Arial Narrow" w:cs="Arial"/>
          <w:spacing w:val="1"/>
          <w:sz w:val="22"/>
          <w:szCs w:val="22"/>
        </w:rPr>
        <w:t>b</w:t>
      </w:r>
      <w:r w:rsidRPr="000D39DF">
        <w:rPr>
          <w:rFonts w:ascii="Arial Narrow" w:hAnsi="Arial Narrow" w:cs="Arial"/>
          <w:sz w:val="22"/>
          <w:szCs w:val="22"/>
        </w:rPr>
        <w:t>ez</w:t>
      </w:r>
      <w:r w:rsidRPr="000D39DF">
        <w:rPr>
          <w:rFonts w:ascii="Arial Narrow" w:hAnsi="Arial Narrow" w:cs="Arial"/>
          <w:spacing w:val="-2"/>
          <w:sz w:val="22"/>
          <w:szCs w:val="22"/>
        </w:rPr>
        <w:t xml:space="preserve"> </w:t>
      </w:r>
      <w:r w:rsidRPr="000D39DF">
        <w:rPr>
          <w:rFonts w:ascii="Arial Narrow" w:hAnsi="Arial Narrow" w:cs="Arial"/>
          <w:spacing w:val="-1"/>
          <w:sz w:val="22"/>
          <w:szCs w:val="22"/>
        </w:rPr>
        <w:t>u</w:t>
      </w:r>
      <w:r w:rsidRPr="000D39DF">
        <w:rPr>
          <w:rFonts w:ascii="Arial Narrow" w:hAnsi="Arial Narrow" w:cs="Arial"/>
          <w:sz w:val="22"/>
          <w:szCs w:val="22"/>
        </w:rPr>
        <w:t>tra</w:t>
      </w:r>
      <w:r w:rsidRPr="000D39DF">
        <w:rPr>
          <w:rFonts w:ascii="Arial Narrow" w:hAnsi="Arial Narrow" w:cs="Arial"/>
          <w:spacing w:val="2"/>
          <w:sz w:val="22"/>
          <w:szCs w:val="22"/>
        </w:rPr>
        <w:t>t</w:t>
      </w:r>
      <w:r w:rsidRPr="000D39DF">
        <w:rPr>
          <w:rFonts w:ascii="Arial Narrow" w:hAnsi="Arial Narrow" w:cs="Arial"/>
          <w:sz w:val="22"/>
          <w:szCs w:val="22"/>
        </w:rPr>
        <w:t>y</w:t>
      </w:r>
      <w:r w:rsidRPr="000D39DF">
        <w:rPr>
          <w:rFonts w:ascii="Arial Narrow" w:hAnsi="Arial Narrow" w:cs="Arial"/>
          <w:spacing w:val="-8"/>
          <w:sz w:val="22"/>
          <w:szCs w:val="22"/>
        </w:rPr>
        <w:t xml:space="preserve"> </w:t>
      </w:r>
      <w:r w:rsidRPr="000D39DF">
        <w:rPr>
          <w:rFonts w:ascii="Arial Narrow" w:hAnsi="Arial Narrow" w:cs="Arial"/>
          <w:spacing w:val="1"/>
          <w:sz w:val="22"/>
          <w:szCs w:val="22"/>
        </w:rPr>
        <w:t>pr</w:t>
      </w:r>
      <w:r w:rsidRPr="000D39DF">
        <w:rPr>
          <w:rFonts w:ascii="Arial Narrow" w:hAnsi="Arial Narrow" w:cs="Arial"/>
          <w:spacing w:val="3"/>
          <w:sz w:val="22"/>
          <w:szCs w:val="22"/>
        </w:rPr>
        <w:t>a</w:t>
      </w:r>
      <w:r w:rsidRPr="000D39DF">
        <w:rPr>
          <w:rFonts w:ascii="Arial Narrow" w:hAnsi="Arial Narrow" w:cs="Arial"/>
          <w:sz w:val="22"/>
          <w:szCs w:val="22"/>
        </w:rPr>
        <w:t>w</w:t>
      </w:r>
      <w:r w:rsidRPr="000D39DF">
        <w:rPr>
          <w:rFonts w:ascii="Arial Narrow" w:hAnsi="Arial Narrow" w:cs="Arial"/>
          <w:spacing w:val="-8"/>
          <w:sz w:val="22"/>
          <w:szCs w:val="22"/>
        </w:rPr>
        <w:t xml:space="preserve"> </w:t>
      </w:r>
      <w:r w:rsidR="00C067E8" w:rsidRPr="000D39DF">
        <w:rPr>
          <w:rFonts w:ascii="Arial Narrow" w:hAnsi="Arial Narrow" w:cs="Arial"/>
          <w:spacing w:val="1"/>
          <w:sz w:val="22"/>
          <w:szCs w:val="22"/>
        </w:rPr>
        <w:t>wynikających</w:t>
      </w:r>
      <w:r w:rsidR="006E1F2E">
        <w:rPr>
          <w:rFonts w:ascii="Arial Narrow" w:hAnsi="Arial Narrow" w:cs="Arial"/>
          <w:spacing w:val="1"/>
          <w:sz w:val="22"/>
          <w:szCs w:val="22"/>
        </w:rPr>
        <w:t xml:space="preserve"> z </w:t>
      </w:r>
      <w:r w:rsidR="00C067E8" w:rsidRPr="000D39DF">
        <w:rPr>
          <w:rFonts w:ascii="Arial Narrow" w:hAnsi="Arial Narrow" w:cs="Arial"/>
          <w:spacing w:val="1"/>
          <w:sz w:val="22"/>
          <w:szCs w:val="22"/>
        </w:rPr>
        <w:t>udzielonej</w:t>
      </w:r>
      <w:r w:rsidRPr="000D39DF">
        <w:rPr>
          <w:rFonts w:ascii="Arial Narrow" w:hAnsi="Arial Narrow" w:cs="Arial"/>
          <w:spacing w:val="-1"/>
          <w:sz w:val="22"/>
          <w:szCs w:val="22"/>
        </w:rPr>
        <w:t xml:space="preserve"> </w:t>
      </w:r>
      <w:r w:rsidRPr="000D39DF">
        <w:rPr>
          <w:rFonts w:ascii="Arial Narrow" w:hAnsi="Arial Narrow" w:cs="Arial"/>
          <w:spacing w:val="3"/>
          <w:sz w:val="22"/>
          <w:szCs w:val="22"/>
        </w:rPr>
        <w:t>g</w:t>
      </w:r>
      <w:r w:rsidRPr="000D39DF">
        <w:rPr>
          <w:rFonts w:ascii="Arial Narrow" w:hAnsi="Arial Narrow" w:cs="Arial"/>
          <w:spacing w:val="-2"/>
          <w:sz w:val="22"/>
          <w:szCs w:val="22"/>
        </w:rPr>
        <w:t>w</w:t>
      </w:r>
      <w:r w:rsidRPr="000D39DF">
        <w:rPr>
          <w:rFonts w:ascii="Arial Narrow" w:hAnsi="Arial Narrow" w:cs="Arial"/>
          <w:sz w:val="22"/>
          <w:szCs w:val="22"/>
        </w:rPr>
        <w:t>a</w:t>
      </w:r>
      <w:r w:rsidRPr="000D39DF">
        <w:rPr>
          <w:rFonts w:ascii="Arial Narrow" w:hAnsi="Arial Narrow" w:cs="Arial"/>
          <w:spacing w:val="1"/>
          <w:sz w:val="22"/>
          <w:szCs w:val="22"/>
        </w:rPr>
        <w:t>r</w:t>
      </w:r>
      <w:r w:rsidRPr="000D39DF">
        <w:rPr>
          <w:rFonts w:ascii="Arial Narrow" w:hAnsi="Arial Narrow" w:cs="Arial"/>
          <w:sz w:val="22"/>
          <w:szCs w:val="22"/>
        </w:rPr>
        <w:t>a</w:t>
      </w:r>
      <w:r w:rsidRPr="000D39DF">
        <w:rPr>
          <w:rFonts w:ascii="Arial Narrow" w:hAnsi="Arial Narrow" w:cs="Arial"/>
          <w:spacing w:val="-1"/>
          <w:sz w:val="22"/>
          <w:szCs w:val="22"/>
        </w:rPr>
        <w:t>n</w:t>
      </w:r>
      <w:r w:rsidRPr="000D39DF">
        <w:rPr>
          <w:rFonts w:ascii="Arial Narrow" w:hAnsi="Arial Narrow" w:cs="Arial"/>
          <w:sz w:val="22"/>
          <w:szCs w:val="22"/>
        </w:rPr>
        <w:t>c</w:t>
      </w:r>
      <w:r w:rsidRPr="000D39DF">
        <w:rPr>
          <w:rFonts w:ascii="Arial Narrow" w:hAnsi="Arial Narrow" w:cs="Arial"/>
          <w:spacing w:val="2"/>
          <w:sz w:val="22"/>
          <w:szCs w:val="22"/>
        </w:rPr>
        <w:t>j</w:t>
      </w:r>
      <w:r w:rsidRPr="000D39DF">
        <w:rPr>
          <w:rFonts w:ascii="Arial Narrow" w:hAnsi="Arial Narrow" w:cs="Arial"/>
          <w:sz w:val="22"/>
          <w:szCs w:val="22"/>
        </w:rPr>
        <w:t>i</w:t>
      </w:r>
      <w:r w:rsidRPr="000D39DF">
        <w:rPr>
          <w:rFonts w:ascii="Arial Narrow" w:hAnsi="Arial Narrow" w:cs="Arial"/>
          <w:spacing w:val="-8"/>
          <w:sz w:val="22"/>
          <w:szCs w:val="22"/>
        </w:rPr>
        <w:t xml:space="preserve"> </w:t>
      </w:r>
      <w:r w:rsidRPr="000D39DF">
        <w:rPr>
          <w:rFonts w:ascii="Arial Narrow" w:hAnsi="Arial Narrow" w:cs="Arial"/>
          <w:spacing w:val="2"/>
          <w:sz w:val="22"/>
          <w:szCs w:val="22"/>
        </w:rPr>
        <w:t>j</w:t>
      </w:r>
      <w:r w:rsidRPr="000D39DF">
        <w:rPr>
          <w:rFonts w:ascii="Arial Narrow" w:hAnsi="Arial Narrow" w:cs="Arial"/>
          <w:sz w:val="22"/>
          <w:szCs w:val="22"/>
        </w:rPr>
        <w:t>a</w:t>
      </w:r>
      <w:r w:rsidRPr="000D39DF">
        <w:rPr>
          <w:rFonts w:ascii="Arial Narrow" w:hAnsi="Arial Narrow" w:cs="Arial"/>
          <w:spacing w:val="-1"/>
          <w:sz w:val="22"/>
          <w:szCs w:val="22"/>
        </w:rPr>
        <w:t>k</w:t>
      </w:r>
      <w:r w:rsidRPr="000D39DF">
        <w:rPr>
          <w:rFonts w:ascii="Arial Narrow" w:hAnsi="Arial Narrow" w:cs="Arial"/>
          <w:spacing w:val="1"/>
          <w:sz w:val="22"/>
          <w:szCs w:val="22"/>
        </w:rPr>
        <w:t>o</w:t>
      </w:r>
      <w:r w:rsidRPr="000D39DF">
        <w:rPr>
          <w:rFonts w:ascii="Arial Narrow" w:hAnsi="Arial Narrow" w:cs="Arial"/>
          <w:spacing w:val="-1"/>
          <w:sz w:val="22"/>
          <w:szCs w:val="22"/>
        </w:rPr>
        <w:t>ś</w:t>
      </w:r>
      <w:r w:rsidRPr="000D39DF">
        <w:rPr>
          <w:rFonts w:ascii="Arial Narrow" w:hAnsi="Arial Narrow" w:cs="Arial"/>
          <w:sz w:val="22"/>
          <w:szCs w:val="22"/>
        </w:rPr>
        <w:t>ci</w:t>
      </w:r>
      <w:r w:rsidR="00AE4D39" w:rsidRPr="000D39DF">
        <w:rPr>
          <w:rFonts w:ascii="Arial Narrow" w:hAnsi="Arial Narrow" w:cs="Arial"/>
          <w:sz w:val="22"/>
          <w:szCs w:val="22"/>
        </w:rPr>
        <w:t>.</w:t>
      </w:r>
    </w:p>
    <w:p w14:paraId="3430A13C" w14:textId="304A9E52" w:rsidR="008B65AC" w:rsidRPr="000D39DF" w:rsidRDefault="413D8821" w:rsidP="004845B4">
      <w:pPr>
        <w:pStyle w:val="Akapitzlist"/>
        <w:widowControl w:val="0"/>
        <w:numPr>
          <w:ilvl w:val="0"/>
          <w:numId w:val="13"/>
        </w:numPr>
        <w:tabs>
          <w:tab w:val="left" w:pos="426"/>
          <w:tab w:val="left" w:pos="500"/>
        </w:tabs>
        <w:spacing w:line="276" w:lineRule="auto"/>
        <w:ind w:left="425" w:right="-20" w:hanging="283"/>
        <w:contextualSpacing/>
        <w:jc w:val="both"/>
        <w:rPr>
          <w:rFonts w:ascii="Arial Narrow" w:hAnsi="Arial Narrow" w:cs="Arial"/>
          <w:sz w:val="22"/>
          <w:szCs w:val="22"/>
        </w:rPr>
      </w:pPr>
      <w:r w:rsidRPr="000D39DF">
        <w:rPr>
          <w:rFonts w:ascii="Arial Narrow" w:hAnsi="Arial Narrow" w:cs="Arial"/>
          <w:sz w:val="22"/>
          <w:szCs w:val="22"/>
        </w:rPr>
        <w:t>O</w:t>
      </w:r>
      <w:r w:rsidRPr="000D39DF">
        <w:rPr>
          <w:rFonts w:ascii="Arial Narrow" w:hAnsi="Arial Narrow" w:cs="Arial"/>
          <w:spacing w:val="26"/>
          <w:sz w:val="22"/>
          <w:szCs w:val="22"/>
        </w:rPr>
        <w:t xml:space="preserve"> </w:t>
      </w:r>
      <w:r w:rsidRPr="000D39DF">
        <w:rPr>
          <w:rFonts w:ascii="Arial Narrow" w:hAnsi="Arial Narrow" w:cs="Arial"/>
          <w:sz w:val="22"/>
          <w:szCs w:val="22"/>
        </w:rPr>
        <w:t>z</w:t>
      </w:r>
      <w:r w:rsidRPr="000D39DF">
        <w:rPr>
          <w:rFonts w:ascii="Arial Narrow" w:hAnsi="Arial Narrow" w:cs="Arial"/>
          <w:spacing w:val="1"/>
          <w:sz w:val="22"/>
          <w:szCs w:val="22"/>
        </w:rPr>
        <w:t>au</w:t>
      </w:r>
      <w:r w:rsidRPr="000D39DF">
        <w:rPr>
          <w:rFonts w:ascii="Arial Narrow" w:hAnsi="Arial Narrow" w:cs="Arial"/>
          <w:spacing w:val="-2"/>
          <w:sz w:val="22"/>
          <w:szCs w:val="22"/>
        </w:rPr>
        <w:t>w</w:t>
      </w:r>
      <w:r w:rsidRPr="000D39DF">
        <w:rPr>
          <w:rFonts w:ascii="Arial Narrow" w:hAnsi="Arial Narrow" w:cs="Arial"/>
          <w:sz w:val="22"/>
          <w:szCs w:val="22"/>
        </w:rPr>
        <w:t>a</w:t>
      </w:r>
      <w:r w:rsidRPr="000D39DF">
        <w:rPr>
          <w:rFonts w:ascii="Arial Narrow" w:hAnsi="Arial Narrow" w:cs="Arial"/>
          <w:spacing w:val="1"/>
          <w:sz w:val="22"/>
          <w:szCs w:val="22"/>
        </w:rPr>
        <w:t>żon</w:t>
      </w:r>
      <w:r w:rsidRPr="000D39DF">
        <w:rPr>
          <w:rFonts w:ascii="Arial Narrow" w:hAnsi="Arial Narrow" w:cs="Arial"/>
          <w:spacing w:val="-1"/>
          <w:sz w:val="22"/>
          <w:szCs w:val="22"/>
        </w:rPr>
        <w:t>y</w:t>
      </w:r>
      <w:r w:rsidRPr="000D39DF">
        <w:rPr>
          <w:rFonts w:ascii="Arial Narrow" w:hAnsi="Arial Narrow" w:cs="Arial"/>
          <w:spacing w:val="3"/>
          <w:sz w:val="22"/>
          <w:szCs w:val="22"/>
        </w:rPr>
        <w:t>c</w:t>
      </w:r>
      <w:r w:rsidRPr="000D39DF">
        <w:rPr>
          <w:rFonts w:ascii="Arial Narrow" w:hAnsi="Arial Narrow" w:cs="Arial"/>
          <w:sz w:val="22"/>
          <w:szCs w:val="22"/>
        </w:rPr>
        <w:t>h</w:t>
      </w:r>
      <w:r w:rsidRPr="000D39DF">
        <w:rPr>
          <w:rFonts w:ascii="Arial Narrow" w:hAnsi="Arial Narrow" w:cs="Arial"/>
          <w:spacing w:val="17"/>
          <w:sz w:val="22"/>
          <w:szCs w:val="22"/>
        </w:rPr>
        <w:t xml:space="preserve"> </w:t>
      </w:r>
      <w:r w:rsidRPr="000D39DF">
        <w:rPr>
          <w:rFonts w:ascii="Arial Narrow" w:hAnsi="Arial Narrow" w:cs="Arial"/>
          <w:spacing w:val="-2"/>
          <w:sz w:val="22"/>
          <w:szCs w:val="22"/>
        </w:rPr>
        <w:t>w</w:t>
      </w:r>
      <w:r w:rsidRPr="000D39DF">
        <w:rPr>
          <w:rFonts w:ascii="Arial Narrow" w:hAnsi="Arial Narrow" w:cs="Arial"/>
          <w:sz w:val="22"/>
          <w:szCs w:val="22"/>
        </w:rPr>
        <w:t>a</w:t>
      </w:r>
      <w:r w:rsidRPr="000D39DF">
        <w:rPr>
          <w:rFonts w:ascii="Arial Narrow" w:hAnsi="Arial Narrow" w:cs="Arial"/>
          <w:spacing w:val="1"/>
          <w:sz w:val="22"/>
          <w:szCs w:val="22"/>
        </w:rPr>
        <w:t>d</w:t>
      </w:r>
      <w:r w:rsidRPr="000D39DF">
        <w:rPr>
          <w:rFonts w:ascii="Arial Narrow" w:hAnsi="Arial Narrow" w:cs="Arial"/>
          <w:sz w:val="22"/>
          <w:szCs w:val="22"/>
        </w:rPr>
        <w:t>a</w:t>
      </w:r>
      <w:r w:rsidRPr="000D39DF">
        <w:rPr>
          <w:rFonts w:ascii="Arial Narrow" w:hAnsi="Arial Narrow" w:cs="Arial"/>
          <w:spacing w:val="1"/>
          <w:sz w:val="22"/>
          <w:szCs w:val="22"/>
        </w:rPr>
        <w:t>c</w:t>
      </w:r>
      <w:r w:rsidRPr="000D39DF">
        <w:rPr>
          <w:rFonts w:ascii="Arial Narrow" w:hAnsi="Arial Narrow" w:cs="Arial"/>
          <w:sz w:val="22"/>
          <w:szCs w:val="22"/>
        </w:rPr>
        <w:t>h</w:t>
      </w:r>
      <w:r w:rsidR="006E1F2E">
        <w:rPr>
          <w:rFonts w:ascii="Arial Narrow" w:hAnsi="Arial Narrow" w:cs="Arial"/>
          <w:spacing w:val="22"/>
          <w:sz w:val="22"/>
          <w:szCs w:val="22"/>
        </w:rPr>
        <w:t xml:space="preserve"> w </w:t>
      </w:r>
      <w:r w:rsidRPr="000D39DF">
        <w:rPr>
          <w:rFonts w:ascii="Arial Narrow" w:hAnsi="Arial Narrow" w:cs="Arial"/>
          <w:spacing w:val="3"/>
          <w:sz w:val="22"/>
          <w:szCs w:val="22"/>
        </w:rPr>
        <w:t>o</w:t>
      </w:r>
      <w:r w:rsidRPr="000D39DF">
        <w:rPr>
          <w:rFonts w:ascii="Arial Narrow" w:hAnsi="Arial Narrow" w:cs="Arial"/>
          <w:spacing w:val="-1"/>
          <w:sz w:val="22"/>
          <w:szCs w:val="22"/>
        </w:rPr>
        <w:t>k</w:t>
      </w:r>
      <w:r w:rsidRPr="000D39DF">
        <w:rPr>
          <w:rFonts w:ascii="Arial Narrow" w:hAnsi="Arial Narrow" w:cs="Arial"/>
          <w:spacing w:val="1"/>
          <w:sz w:val="22"/>
          <w:szCs w:val="22"/>
        </w:rPr>
        <w:t>r</w:t>
      </w:r>
      <w:r w:rsidRPr="000D39DF">
        <w:rPr>
          <w:rFonts w:ascii="Arial Narrow" w:hAnsi="Arial Narrow" w:cs="Arial"/>
          <w:sz w:val="22"/>
          <w:szCs w:val="22"/>
        </w:rPr>
        <w:t>esie</w:t>
      </w:r>
      <w:r w:rsidRPr="000D39DF">
        <w:rPr>
          <w:rFonts w:ascii="Arial Narrow" w:hAnsi="Arial Narrow" w:cs="Arial"/>
          <w:spacing w:val="23"/>
          <w:sz w:val="22"/>
          <w:szCs w:val="22"/>
        </w:rPr>
        <w:t xml:space="preserve"> </w:t>
      </w:r>
      <w:r w:rsidRPr="000D39DF">
        <w:rPr>
          <w:rFonts w:ascii="Arial Narrow" w:hAnsi="Arial Narrow" w:cs="Arial"/>
          <w:spacing w:val="1"/>
          <w:sz w:val="22"/>
          <w:szCs w:val="22"/>
        </w:rPr>
        <w:t>g</w:t>
      </w:r>
      <w:r w:rsidRPr="000D39DF">
        <w:rPr>
          <w:rFonts w:ascii="Arial Narrow" w:hAnsi="Arial Narrow" w:cs="Arial"/>
          <w:spacing w:val="-2"/>
          <w:sz w:val="22"/>
          <w:szCs w:val="22"/>
        </w:rPr>
        <w:t>w</w:t>
      </w:r>
      <w:r w:rsidRPr="000D39DF">
        <w:rPr>
          <w:rFonts w:ascii="Arial Narrow" w:hAnsi="Arial Narrow" w:cs="Arial"/>
          <w:sz w:val="22"/>
          <w:szCs w:val="22"/>
        </w:rPr>
        <w:t>a</w:t>
      </w:r>
      <w:r w:rsidRPr="000D39DF">
        <w:rPr>
          <w:rFonts w:ascii="Arial Narrow" w:hAnsi="Arial Narrow" w:cs="Arial"/>
          <w:spacing w:val="1"/>
          <w:sz w:val="22"/>
          <w:szCs w:val="22"/>
        </w:rPr>
        <w:t>r</w:t>
      </w:r>
      <w:r w:rsidRPr="000D39DF">
        <w:rPr>
          <w:rFonts w:ascii="Arial Narrow" w:hAnsi="Arial Narrow" w:cs="Arial"/>
          <w:sz w:val="22"/>
          <w:szCs w:val="22"/>
        </w:rPr>
        <w:t>a</w:t>
      </w:r>
      <w:r w:rsidRPr="000D39DF">
        <w:rPr>
          <w:rFonts w:ascii="Arial Narrow" w:hAnsi="Arial Narrow" w:cs="Arial"/>
          <w:spacing w:val="-1"/>
          <w:sz w:val="22"/>
          <w:szCs w:val="22"/>
        </w:rPr>
        <w:t>n</w:t>
      </w:r>
      <w:r w:rsidRPr="000D39DF">
        <w:rPr>
          <w:rFonts w:ascii="Arial Narrow" w:hAnsi="Arial Narrow" w:cs="Arial"/>
          <w:sz w:val="22"/>
          <w:szCs w:val="22"/>
        </w:rPr>
        <w:t>c</w:t>
      </w:r>
      <w:r w:rsidRPr="000D39DF">
        <w:rPr>
          <w:rFonts w:ascii="Arial Narrow" w:hAnsi="Arial Narrow" w:cs="Arial"/>
          <w:spacing w:val="2"/>
          <w:sz w:val="22"/>
          <w:szCs w:val="22"/>
        </w:rPr>
        <w:t>j</w:t>
      </w:r>
      <w:r w:rsidRPr="000D39DF">
        <w:rPr>
          <w:rFonts w:ascii="Arial Narrow" w:hAnsi="Arial Narrow" w:cs="Arial"/>
          <w:sz w:val="22"/>
          <w:szCs w:val="22"/>
        </w:rPr>
        <w:t>i</w:t>
      </w:r>
      <w:r w:rsidRPr="000D39DF">
        <w:rPr>
          <w:rFonts w:ascii="Arial Narrow" w:hAnsi="Arial Narrow" w:cs="Arial"/>
          <w:spacing w:val="18"/>
          <w:sz w:val="22"/>
          <w:szCs w:val="22"/>
        </w:rPr>
        <w:t xml:space="preserve"> </w:t>
      </w:r>
      <w:r w:rsidRPr="000D39DF">
        <w:rPr>
          <w:rFonts w:ascii="Arial Narrow" w:hAnsi="Arial Narrow" w:cs="Arial"/>
          <w:spacing w:val="2"/>
          <w:sz w:val="22"/>
          <w:szCs w:val="22"/>
        </w:rPr>
        <w:t>j</w:t>
      </w:r>
      <w:r w:rsidRPr="000D39DF">
        <w:rPr>
          <w:rFonts w:ascii="Arial Narrow" w:hAnsi="Arial Narrow" w:cs="Arial"/>
          <w:sz w:val="22"/>
          <w:szCs w:val="22"/>
        </w:rPr>
        <w:t>a</w:t>
      </w:r>
      <w:r w:rsidRPr="000D39DF">
        <w:rPr>
          <w:rFonts w:ascii="Arial Narrow" w:hAnsi="Arial Narrow" w:cs="Arial"/>
          <w:spacing w:val="-1"/>
          <w:sz w:val="22"/>
          <w:szCs w:val="22"/>
        </w:rPr>
        <w:t>k</w:t>
      </w:r>
      <w:r w:rsidRPr="000D39DF">
        <w:rPr>
          <w:rFonts w:ascii="Arial Narrow" w:hAnsi="Arial Narrow" w:cs="Arial"/>
          <w:spacing w:val="1"/>
          <w:sz w:val="22"/>
          <w:szCs w:val="22"/>
        </w:rPr>
        <w:t>o</w:t>
      </w:r>
      <w:r w:rsidRPr="000D39DF">
        <w:rPr>
          <w:rFonts w:ascii="Arial Narrow" w:hAnsi="Arial Narrow" w:cs="Arial"/>
          <w:spacing w:val="-1"/>
          <w:sz w:val="22"/>
          <w:szCs w:val="22"/>
        </w:rPr>
        <w:t>ś</w:t>
      </w:r>
      <w:r w:rsidRPr="000D39DF">
        <w:rPr>
          <w:rFonts w:ascii="Arial Narrow" w:hAnsi="Arial Narrow" w:cs="Arial"/>
          <w:sz w:val="22"/>
          <w:szCs w:val="22"/>
        </w:rPr>
        <w:t>ci</w:t>
      </w:r>
      <w:r w:rsidR="006E1F2E">
        <w:rPr>
          <w:rFonts w:ascii="Arial Narrow" w:hAnsi="Arial Narrow" w:cs="Arial"/>
          <w:spacing w:val="23"/>
          <w:sz w:val="22"/>
          <w:szCs w:val="22"/>
        </w:rPr>
        <w:t xml:space="preserve"> w </w:t>
      </w:r>
      <w:r w:rsidR="522853EA" w:rsidRPr="000D39DF">
        <w:rPr>
          <w:rFonts w:ascii="Arial Narrow" w:hAnsi="Arial Narrow" w:cs="Arial"/>
          <w:spacing w:val="1"/>
          <w:sz w:val="22"/>
          <w:szCs w:val="22"/>
        </w:rPr>
        <w:t>P</w:t>
      </w:r>
      <w:r w:rsidRPr="000D39DF">
        <w:rPr>
          <w:rFonts w:ascii="Arial Narrow" w:hAnsi="Arial Narrow" w:cs="Arial"/>
          <w:spacing w:val="1"/>
          <w:sz w:val="22"/>
          <w:szCs w:val="22"/>
        </w:rPr>
        <w:t>r</w:t>
      </w:r>
      <w:r w:rsidRPr="000D39DF">
        <w:rPr>
          <w:rFonts w:ascii="Arial Narrow" w:hAnsi="Arial Narrow" w:cs="Arial"/>
          <w:sz w:val="22"/>
          <w:szCs w:val="22"/>
        </w:rPr>
        <w:t>z</w:t>
      </w:r>
      <w:r w:rsidRPr="000D39DF">
        <w:rPr>
          <w:rFonts w:ascii="Arial Narrow" w:hAnsi="Arial Narrow" w:cs="Arial"/>
          <w:spacing w:val="1"/>
          <w:sz w:val="22"/>
          <w:szCs w:val="22"/>
        </w:rPr>
        <w:t>ed</w:t>
      </w:r>
      <w:r w:rsidRPr="000D39DF">
        <w:rPr>
          <w:rFonts w:ascii="Arial Narrow" w:hAnsi="Arial Narrow" w:cs="Arial"/>
          <w:spacing w:val="-1"/>
          <w:sz w:val="22"/>
          <w:szCs w:val="22"/>
        </w:rPr>
        <w:t>m</w:t>
      </w:r>
      <w:r w:rsidRPr="000D39DF">
        <w:rPr>
          <w:rFonts w:ascii="Arial Narrow" w:hAnsi="Arial Narrow" w:cs="Arial"/>
          <w:sz w:val="22"/>
          <w:szCs w:val="22"/>
        </w:rPr>
        <w:t>i</w:t>
      </w:r>
      <w:r w:rsidRPr="000D39DF">
        <w:rPr>
          <w:rFonts w:ascii="Arial Narrow" w:hAnsi="Arial Narrow" w:cs="Arial"/>
          <w:spacing w:val="1"/>
          <w:sz w:val="22"/>
          <w:szCs w:val="22"/>
        </w:rPr>
        <w:t>o</w:t>
      </w:r>
      <w:r w:rsidRPr="000D39DF">
        <w:rPr>
          <w:rFonts w:ascii="Arial Narrow" w:hAnsi="Arial Narrow" w:cs="Arial"/>
          <w:sz w:val="22"/>
          <w:szCs w:val="22"/>
        </w:rPr>
        <w:t>cie</w:t>
      </w:r>
      <w:r w:rsidRPr="000D39DF">
        <w:rPr>
          <w:rFonts w:ascii="Arial Narrow" w:hAnsi="Arial Narrow" w:cs="Arial"/>
          <w:spacing w:val="17"/>
          <w:sz w:val="22"/>
          <w:szCs w:val="22"/>
        </w:rPr>
        <w:t xml:space="preserve"> </w:t>
      </w:r>
      <w:r w:rsidR="2179C84B" w:rsidRPr="000D39DF">
        <w:rPr>
          <w:rFonts w:ascii="Arial Narrow" w:hAnsi="Arial Narrow" w:cs="Arial"/>
          <w:spacing w:val="17"/>
          <w:sz w:val="22"/>
          <w:szCs w:val="22"/>
        </w:rPr>
        <w:t>U</w:t>
      </w:r>
      <w:r w:rsidRPr="000D39DF">
        <w:rPr>
          <w:rFonts w:ascii="Arial Narrow" w:hAnsi="Arial Narrow" w:cs="Arial"/>
          <w:spacing w:val="-4"/>
          <w:sz w:val="22"/>
          <w:szCs w:val="22"/>
        </w:rPr>
        <w:t>m</w:t>
      </w:r>
      <w:r w:rsidRPr="000D39DF">
        <w:rPr>
          <w:rFonts w:ascii="Arial Narrow" w:hAnsi="Arial Narrow" w:cs="Arial"/>
          <w:spacing w:val="3"/>
          <w:sz w:val="22"/>
          <w:szCs w:val="22"/>
        </w:rPr>
        <w:t>o</w:t>
      </w:r>
      <w:r w:rsidRPr="000D39DF">
        <w:rPr>
          <w:rFonts w:ascii="Arial Narrow" w:hAnsi="Arial Narrow" w:cs="Arial"/>
          <w:sz w:val="22"/>
          <w:szCs w:val="22"/>
        </w:rPr>
        <w:t>wy</w:t>
      </w:r>
      <w:r w:rsidR="7AA86684" w:rsidRPr="000D39DF">
        <w:rPr>
          <w:rFonts w:ascii="Arial Narrow" w:hAnsi="Arial Narrow" w:cs="Arial"/>
          <w:sz w:val="22"/>
          <w:szCs w:val="22"/>
        </w:rPr>
        <w:t>,</w:t>
      </w:r>
      <w:r w:rsidRPr="000D39DF">
        <w:rPr>
          <w:rFonts w:ascii="Arial Narrow" w:hAnsi="Arial Narrow" w:cs="Arial"/>
          <w:spacing w:val="22"/>
          <w:sz w:val="22"/>
          <w:szCs w:val="22"/>
        </w:rPr>
        <w:t xml:space="preserve"> </w:t>
      </w:r>
      <w:r w:rsidR="057345EF" w:rsidRPr="000D39DF">
        <w:rPr>
          <w:rFonts w:ascii="Arial Narrow" w:hAnsi="Arial Narrow" w:cs="Arial"/>
          <w:snapToGrid w:val="0"/>
          <w:sz w:val="22"/>
          <w:szCs w:val="22"/>
        </w:rPr>
        <w:t xml:space="preserve">Zamawiający </w:t>
      </w:r>
      <w:r w:rsidRPr="000D39DF">
        <w:rPr>
          <w:rFonts w:ascii="Arial Narrow" w:hAnsi="Arial Narrow" w:cs="Arial"/>
          <w:spacing w:val="1"/>
          <w:sz w:val="22"/>
          <w:szCs w:val="22"/>
        </w:rPr>
        <w:t>p</w:t>
      </w:r>
      <w:r w:rsidRPr="000D39DF">
        <w:rPr>
          <w:rFonts w:ascii="Arial Narrow" w:hAnsi="Arial Narrow" w:cs="Arial"/>
          <w:sz w:val="22"/>
          <w:szCs w:val="22"/>
        </w:rPr>
        <w:t>i</w:t>
      </w:r>
      <w:r w:rsidRPr="000D39DF">
        <w:rPr>
          <w:rFonts w:ascii="Arial Narrow" w:hAnsi="Arial Narrow" w:cs="Arial"/>
          <w:spacing w:val="-1"/>
          <w:sz w:val="22"/>
          <w:szCs w:val="22"/>
        </w:rPr>
        <w:t>s</w:t>
      </w:r>
      <w:r w:rsidRPr="000D39DF">
        <w:rPr>
          <w:rFonts w:ascii="Arial Narrow" w:hAnsi="Arial Narrow" w:cs="Arial"/>
          <w:spacing w:val="3"/>
          <w:sz w:val="22"/>
          <w:szCs w:val="22"/>
        </w:rPr>
        <w:t>e</w:t>
      </w:r>
      <w:r w:rsidRPr="000D39DF">
        <w:rPr>
          <w:rFonts w:ascii="Arial Narrow" w:hAnsi="Arial Narrow" w:cs="Arial"/>
          <w:spacing w:val="-1"/>
          <w:sz w:val="22"/>
          <w:szCs w:val="22"/>
        </w:rPr>
        <w:t>mn</w:t>
      </w:r>
      <w:r w:rsidRPr="000D39DF">
        <w:rPr>
          <w:rFonts w:ascii="Arial Narrow" w:hAnsi="Arial Narrow" w:cs="Arial"/>
          <w:sz w:val="22"/>
          <w:szCs w:val="22"/>
        </w:rPr>
        <w:t>ie</w:t>
      </w:r>
      <w:r w:rsidRPr="000D39DF">
        <w:rPr>
          <w:rFonts w:ascii="Arial Narrow" w:hAnsi="Arial Narrow" w:cs="Arial"/>
          <w:spacing w:val="31"/>
          <w:sz w:val="22"/>
          <w:szCs w:val="22"/>
        </w:rPr>
        <w:t xml:space="preserve"> </w:t>
      </w:r>
      <w:r w:rsidR="2DEA58DF" w:rsidRPr="000D39DF">
        <w:rPr>
          <w:rFonts w:ascii="Arial Narrow" w:hAnsi="Arial Narrow" w:cs="Arial"/>
          <w:sz w:val="22"/>
          <w:szCs w:val="22"/>
        </w:rPr>
        <w:t>(w</w:t>
      </w:r>
      <w:r w:rsidR="006E1F2E">
        <w:rPr>
          <w:rFonts w:ascii="Arial Narrow" w:hAnsi="Arial Narrow" w:cs="Arial"/>
          <w:sz w:val="22"/>
          <w:szCs w:val="22"/>
        </w:rPr>
        <w:t> </w:t>
      </w:r>
      <w:r w:rsidR="2DEA58DF" w:rsidRPr="000D39DF">
        <w:rPr>
          <w:rFonts w:ascii="Arial Narrow" w:hAnsi="Arial Narrow" w:cs="Arial"/>
          <w:sz w:val="22"/>
          <w:szCs w:val="22"/>
        </w:rPr>
        <w:t>formie pisma dostarczonego poczt</w:t>
      </w:r>
      <w:r w:rsidR="00F42664" w:rsidRPr="000D39DF">
        <w:rPr>
          <w:rFonts w:ascii="Arial Narrow" w:hAnsi="Arial Narrow" w:cs="Arial"/>
          <w:sz w:val="22"/>
          <w:szCs w:val="22"/>
        </w:rPr>
        <w:t>ą</w:t>
      </w:r>
      <w:r w:rsidR="2DEA58DF" w:rsidRPr="000D39DF">
        <w:rPr>
          <w:rFonts w:ascii="Arial Narrow" w:hAnsi="Arial Narrow" w:cs="Arial"/>
          <w:sz w:val="22"/>
          <w:szCs w:val="22"/>
        </w:rPr>
        <w:t xml:space="preserve"> elektroniczną</w:t>
      </w:r>
      <w:r w:rsidR="00F42664" w:rsidRPr="000D39DF">
        <w:rPr>
          <w:rFonts w:ascii="Arial Narrow" w:hAnsi="Arial Narrow" w:cs="Arial"/>
          <w:sz w:val="22"/>
          <w:szCs w:val="22"/>
        </w:rPr>
        <w:t xml:space="preserve"> </w:t>
      </w:r>
      <w:r w:rsidRPr="000D39DF">
        <w:rPr>
          <w:rFonts w:ascii="Arial Narrow" w:hAnsi="Arial Narrow" w:cs="Arial"/>
          <w:sz w:val="22"/>
          <w:szCs w:val="22"/>
        </w:rPr>
        <w:t>z</w:t>
      </w:r>
      <w:r w:rsidRPr="000D39DF">
        <w:rPr>
          <w:rFonts w:ascii="Arial Narrow" w:hAnsi="Arial Narrow" w:cs="Arial"/>
          <w:spacing w:val="5"/>
          <w:sz w:val="22"/>
          <w:szCs w:val="22"/>
        </w:rPr>
        <w:t>a</w:t>
      </w:r>
      <w:r w:rsidRPr="000D39DF">
        <w:rPr>
          <w:rFonts w:ascii="Arial Narrow" w:hAnsi="Arial Narrow" w:cs="Arial"/>
          <w:spacing w:val="-2"/>
          <w:sz w:val="22"/>
          <w:szCs w:val="22"/>
        </w:rPr>
        <w:t>w</w:t>
      </w:r>
      <w:r w:rsidRPr="000D39DF">
        <w:rPr>
          <w:rFonts w:ascii="Arial Narrow" w:hAnsi="Arial Narrow" w:cs="Arial"/>
          <w:sz w:val="22"/>
          <w:szCs w:val="22"/>
        </w:rPr>
        <w:t>ia</w:t>
      </w:r>
      <w:r w:rsidRPr="000D39DF">
        <w:rPr>
          <w:rFonts w:ascii="Arial Narrow" w:hAnsi="Arial Narrow" w:cs="Arial"/>
          <w:spacing w:val="1"/>
          <w:sz w:val="22"/>
          <w:szCs w:val="22"/>
        </w:rPr>
        <w:t>d</w:t>
      </w:r>
      <w:r w:rsidRPr="000D39DF">
        <w:rPr>
          <w:rFonts w:ascii="Arial Narrow" w:hAnsi="Arial Narrow" w:cs="Arial"/>
          <w:spacing w:val="3"/>
          <w:sz w:val="22"/>
          <w:szCs w:val="22"/>
        </w:rPr>
        <w:t>o</w:t>
      </w:r>
      <w:r w:rsidRPr="000D39DF">
        <w:rPr>
          <w:rFonts w:ascii="Arial Narrow" w:hAnsi="Arial Narrow" w:cs="Arial"/>
          <w:spacing w:val="-4"/>
          <w:sz w:val="22"/>
          <w:szCs w:val="22"/>
        </w:rPr>
        <w:t>m</w:t>
      </w:r>
      <w:r w:rsidRPr="000D39DF">
        <w:rPr>
          <w:rFonts w:ascii="Arial Narrow" w:hAnsi="Arial Narrow" w:cs="Arial"/>
          <w:sz w:val="22"/>
          <w:szCs w:val="22"/>
        </w:rPr>
        <w:t>i</w:t>
      </w:r>
      <w:r w:rsidRPr="000D39DF">
        <w:rPr>
          <w:rFonts w:ascii="Arial Narrow" w:hAnsi="Arial Narrow" w:cs="Arial"/>
          <w:spacing w:val="-9"/>
          <w:sz w:val="22"/>
          <w:szCs w:val="22"/>
        </w:rPr>
        <w:t xml:space="preserve"> </w:t>
      </w:r>
      <w:r w:rsidR="13F23763" w:rsidRPr="000D39DF">
        <w:rPr>
          <w:rFonts w:ascii="Arial Narrow" w:hAnsi="Arial Narrow" w:cs="Arial"/>
          <w:sz w:val="22"/>
          <w:szCs w:val="22"/>
        </w:rPr>
        <w:t>W</w:t>
      </w:r>
      <w:r w:rsidR="13F23763" w:rsidRPr="000D39DF">
        <w:rPr>
          <w:rFonts w:ascii="Arial Narrow" w:hAnsi="Arial Narrow" w:cs="Arial"/>
          <w:spacing w:val="-1"/>
          <w:sz w:val="22"/>
          <w:szCs w:val="22"/>
        </w:rPr>
        <w:t>yk</w:t>
      </w:r>
      <w:r w:rsidR="13F23763" w:rsidRPr="000D39DF">
        <w:rPr>
          <w:rFonts w:ascii="Arial Narrow" w:hAnsi="Arial Narrow" w:cs="Arial"/>
          <w:spacing w:val="1"/>
          <w:sz w:val="22"/>
          <w:szCs w:val="22"/>
        </w:rPr>
        <w:t>o</w:t>
      </w:r>
      <w:r w:rsidR="13F23763" w:rsidRPr="000D39DF">
        <w:rPr>
          <w:rFonts w:ascii="Arial Narrow" w:hAnsi="Arial Narrow" w:cs="Arial"/>
          <w:spacing w:val="-1"/>
          <w:sz w:val="22"/>
          <w:szCs w:val="22"/>
        </w:rPr>
        <w:t>n</w:t>
      </w:r>
      <w:r w:rsidR="13F23763" w:rsidRPr="000D39DF">
        <w:rPr>
          <w:rFonts w:ascii="Arial Narrow" w:hAnsi="Arial Narrow" w:cs="Arial"/>
          <w:spacing w:val="3"/>
          <w:sz w:val="22"/>
          <w:szCs w:val="22"/>
        </w:rPr>
        <w:t>a</w:t>
      </w:r>
      <w:r w:rsidR="13F23763" w:rsidRPr="000D39DF">
        <w:rPr>
          <w:rFonts w:ascii="Arial Narrow" w:hAnsi="Arial Narrow" w:cs="Arial"/>
          <w:sz w:val="22"/>
          <w:szCs w:val="22"/>
        </w:rPr>
        <w:t>wcę</w:t>
      </w:r>
      <w:r w:rsidR="13F23763" w:rsidRPr="000D39DF">
        <w:rPr>
          <w:rFonts w:ascii="Arial Narrow" w:hAnsi="Arial Narrow" w:cs="Arial"/>
          <w:spacing w:val="-7"/>
          <w:sz w:val="22"/>
          <w:szCs w:val="22"/>
        </w:rPr>
        <w:t xml:space="preserve"> </w:t>
      </w:r>
      <w:r w:rsidRPr="000D39DF">
        <w:rPr>
          <w:rFonts w:ascii="Arial Narrow" w:hAnsi="Arial Narrow" w:cs="Arial"/>
          <w:spacing w:val="-1"/>
          <w:sz w:val="22"/>
          <w:szCs w:val="22"/>
        </w:rPr>
        <w:t>n</w:t>
      </w:r>
      <w:r w:rsidRPr="000D39DF">
        <w:rPr>
          <w:rFonts w:ascii="Arial Narrow" w:hAnsi="Arial Narrow" w:cs="Arial"/>
          <w:sz w:val="22"/>
          <w:szCs w:val="22"/>
        </w:rPr>
        <w:t>a</w:t>
      </w:r>
      <w:r w:rsidRPr="000D39DF">
        <w:rPr>
          <w:rFonts w:ascii="Arial Narrow" w:hAnsi="Arial Narrow" w:cs="Arial"/>
          <w:spacing w:val="-1"/>
          <w:sz w:val="22"/>
          <w:szCs w:val="22"/>
        </w:rPr>
        <w:t xml:space="preserve"> </w:t>
      </w:r>
      <w:r w:rsidRPr="000D39DF">
        <w:rPr>
          <w:rFonts w:ascii="Arial Narrow" w:hAnsi="Arial Narrow" w:cs="Arial"/>
          <w:sz w:val="22"/>
          <w:szCs w:val="22"/>
        </w:rPr>
        <w:t>a</w:t>
      </w:r>
      <w:r w:rsidRPr="000D39DF">
        <w:rPr>
          <w:rFonts w:ascii="Arial Narrow" w:hAnsi="Arial Narrow" w:cs="Arial"/>
          <w:spacing w:val="1"/>
          <w:sz w:val="22"/>
          <w:szCs w:val="22"/>
        </w:rPr>
        <w:t>dr</w:t>
      </w:r>
      <w:r w:rsidRPr="000D39DF">
        <w:rPr>
          <w:rFonts w:ascii="Arial Narrow" w:hAnsi="Arial Narrow" w:cs="Arial"/>
          <w:sz w:val="22"/>
          <w:szCs w:val="22"/>
        </w:rPr>
        <w:t>es</w:t>
      </w:r>
      <w:r w:rsidR="00324FD8" w:rsidRPr="000D39DF">
        <w:rPr>
          <w:rFonts w:ascii="Arial Narrow" w:hAnsi="Arial Narrow" w:cs="Arial"/>
          <w:sz w:val="22"/>
          <w:szCs w:val="22"/>
        </w:rPr>
        <w:t xml:space="preserve"> </w:t>
      </w:r>
      <w:r w:rsidR="03782352" w:rsidRPr="000D39DF">
        <w:rPr>
          <w:rFonts w:ascii="Arial Narrow" w:hAnsi="Arial Narrow" w:cs="Arial"/>
          <w:spacing w:val="-4"/>
          <w:sz w:val="22"/>
          <w:szCs w:val="22"/>
        </w:rPr>
        <w:t>e-mail</w:t>
      </w:r>
      <w:r w:rsidR="00324FD8" w:rsidRPr="000D39DF">
        <w:rPr>
          <w:rFonts w:ascii="Arial Narrow" w:hAnsi="Arial Narrow" w:cs="Arial"/>
          <w:spacing w:val="-4"/>
          <w:sz w:val="22"/>
          <w:szCs w:val="22"/>
        </w:rPr>
        <w:t xml:space="preserve">: </w:t>
      </w:r>
      <w:r w:rsidR="00444C94" w:rsidRPr="000D39DF">
        <w:rPr>
          <w:rStyle w:val="Hipercze"/>
          <w:rFonts w:ascii="Arial Narrow" w:hAnsi="Arial Narrow" w:cs="Arial"/>
          <w:b/>
          <w:bCs/>
          <w:spacing w:val="-4"/>
          <w:sz w:val="22"/>
          <w:szCs w:val="22"/>
          <w:highlight w:val="yellow"/>
        </w:rPr>
        <w:t>……………</w:t>
      </w:r>
      <w:proofErr w:type="gramStart"/>
      <w:r w:rsidR="00444C94" w:rsidRPr="000D39DF">
        <w:rPr>
          <w:rStyle w:val="Hipercze"/>
          <w:rFonts w:ascii="Arial Narrow" w:hAnsi="Arial Narrow" w:cs="Arial"/>
          <w:b/>
          <w:bCs/>
          <w:spacing w:val="-4"/>
          <w:sz w:val="22"/>
          <w:szCs w:val="22"/>
          <w:highlight w:val="yellow"/>
        </w:rPr>
        <w:t>…….</w:t>
      </w:r>
      <w:proofErr w:type="gramEnd"/>
      <w:r w:rsidR="00444C94" w:rsidRPr="000D39DF">
        <w:rPr>
          <w:rStyle w:val="Hipercze"/>
          <w:rFonts w:ascii="Arial Narrow" w:hAnsi="Arial Narrow" w:cs="Arial"/>
          <w:b/>
          <w:bCs/>
          <w:spacing w:val="-4"/>
          <w:sz w:val="22"/>
          <w:szCs w:val="22"/>
          <w:highlight w:val="yellow"/>
        </w:rPr>
        <w:t>.</w:t>
      </w:r>
      <w:r w:rsidR="006E1F2E">
        <w:rPr>
          <w:rFonts w:ascii="Arial Narrow" w:hAnsi="Arial Narrow" w:cs="Arial"/>
          <w:spacing w:val="-4"/>
          <w:sz w:val="22"/>
          <w:szCs w:val="22"/>
        </w:rPr>
        <w:t xml:space="preserve"> w </w:t>
      </w:r>
      <w:r w:rsidR="68FEEDCB" w:rsidRPr="000D39DF">
        <w:rPr>
          <w:rFonts w:ascii="Arial Narrow" w:hAnsi="Arial Narrow" w:cs="Arial"/>
          <w:spacing w:val="-4"/>
          <w:sz w:val="22"/>
          <w:szCs w:val="22"/>
        </w:rPr>
        <w:t xml:space="preserve">terminie </w:t>
      </w:r>
      <w:r w:rsidR="68FEEDCB" w:rsidRPr="002F724B">
        <w:rPr>
          <w:rFonts w:ascii="Arial Narrow" w:hAnsi="Arial Narrow" w:cs="Arial"/>
          <w:b/>
          <w:bCs/>
          <w:spacing w:val="-4"/>
          <w:sz w:val="22"/>
          <w:szCs w:val="22"/>
        </w:rPr>
        <w:t>10</w:t>
      </w:r>
      <w:r w:rsidR="002F724B" w:rsidRPr="002F724B">
        <w:rPr>
          <w:rFonts w:ascii="Arial Narrow" w:hAnsi="Arial Narrow" w:cs="Arial"/>
          <w:b/>
          <w:bCs/>
          <w:spacing w:val="-4"/>
          <w:sz w:val="22"/>
          <w:szCs w:val="22"/>
        </w:rPr>
        <w:t> </w:t>
      </w:r>
      <w:r w:rsidR="68FEEDCB" w:rsidRPr="002F724B">
        <w:rPr>
          <w:rFonts w:ascii="Arial Narrow" w:hAnsi="Arial Narrow" w:cs="Arial"/>
          <w:b/>
          <w:bCs/>
          <w:spacing w:val="-4"/>
          <w:sz w:val="22"/>
          <w:szCs w:val="22"/>
        </w:rPr>
        <w:t>dni</w:t>
      </w:r>
      <w:r w:rsidR="68FEEDCB" w:rsidRPr="000D39DF">
        <w:rPr>
          <w:rFonts w:ascii="Arial Narrow" w:hAnsi="Arial Narrow" w:cs="Arial"/>
          <w:spacing w:val="-4"/>
          <w:sz w:val="22"/>
          <w:szCs w:val="22"/>
        </w:rPr>
        <w:t xml:space="preserve"> roboczych od </w:t>
      </w:r>
      <w:r w:rsidR="14BC2BBC" w:rsidRPr="000D39DF">
        <w:rPr>
          <w:rFonts w:ascii="Arial Narrow" w:hAnsi="Arial Narrow" w:cs="Arial"/>
          <w:spacing w:val="-4"/>
          <w:sz w:val="22"/>
          <w:szCs w:val="22"/>
        </w:rPr>
        <w:t xml:space="preserve">dnia </w:t>
      </w:r>
      <w:r w:rsidR="68FEEDCB" w:rsidRPr="000D39DF">
        <w:rPr>
          <w:rFonts w:ascii="Arial Narrow" w:hAnsi="Arial Narrow" w:cs="Arial"/>
          <w:spacing w:val="-4"/>
          <w:sz w:val="22"/>
          <w:szCs w:val="22"/>
        </w:rPr>
        <w:t>ich ujawnienia.</w:t>
      </w:r>
    </w:p>
    <w:p w14:paraId="48A63A43" w14:textId="77777777" w:rsidR="008B65AC" w:rsidRPr="000D39DF" w:rsidRDefault="008B65AC" w:rsidP="004845B4">
      <w:pPr>
        <w:pStyle w:val="Akapitzlist"/>
        <w:widowControl w:val="0"/>
        <w:numPr>
          <w:ilvl w:val="0"/>
          <w:numId w:val="13"/>
        </w:numPr>
        <w:tabs>
          <w:tab w:val="left" w:pos="426"/>
          <w:tab w:val="left" w:pos="500"/>
        </w:tabs>
        <w:spacing w:line="276" w:lineRule="auto"/>
        <w:ind w:left="425" w:right="-20"/>
        <w:contextualSpacing/>
        <w:jc w:val="both"/>
        <w:rPr>
          <w:rFonts w:ascii="Arial Narrow" w:hAnsi="Arial Narrow" w:cs="Arial"/>
          <w:sz w:val="22"/>
          <w:szCs w:val="22"/>
        </w:rPr>
      </w:pPr>
      <w:r w:rsidRPr="000D39DF">
        <w:rPr>
          <w:rFonts w:ascii="Arial Narrow" w:hAnsi="Arial Narrow" w:cs="Arial"/>
          <w:sz w:val="22"/>
          <w:szCs w:val="22"/>
        </w:rPr>
        <w:t>U</w:t>
      </w:r>
      <w:r w:rsidRPr="000D39DF">
        <w:rPr>
          <w:rFonts w:ascii="Arial Narrow" w:hAnsi="Arial Narrow" w:cs="Arial"/>
          <w:spacing w:val="2"/>
          <w:sz w:val="22"/>
          <w:szCs w:val="22"/>
        </w:rPr>
        <w:t>s</w:t>
      </w:r>
      <w:r w:rsidRPr="000D39DF">
        <w:rPr>
          <w:rFonts w:ascii="Arial Narrow" w:hAnsi="Arial Narrow" w:cs="Arial"/>
          <w:spacing w:val="-1"/>
          <w:sz w:val="22"/>
          <w:szCs w:val="22"/>
        </w:rPr>
        <w:t>un</w:t>
      </w:r>
      <w:r w:rsidRPr="000D39DF">
        <w:rPr>
          <w:rFonts w:ascii="Arial Narrow" w:hAnsi="Arial Narrow" w:cs="Arial"/>
          <w:sz w:val="22"/>
          <w:szCs w:val="22"/>
        </w:rPr>
        <w:t>ię</w:t>
      </w:r>
      <w:r w:rsidRPr="000D39DF">
        <w:rPr>
          <w:rFonts w:ascii="Arial Narrow" w:hAnsi="Arial Narrow" w:cs="Arial"/>
          <w:spacing w:val="3"/>
          <w:sz w:val="22"/>
          <w:szCs w:val="22"/>
        </w:rPr>
        <w:t>c</w:t>
      </w:r>
      <w:r w:rsidRPr="000D39DF">
        <w:rPr>
          <w:rFonts w:ascii="Arial Narrow" w:hAnsi="Arial Narrow" w:cs="Arial"/>
          <w:sz w:val="22"/>
          <w:szCs w:val="22"/>
        </w:rPr>
        <w:t>ie</w:t>
      </w:r>
      <w:r w:rsidRPr="000D39DF">
        <w:rPr>
          <w:rFonts w:ascii="Arial Narrow" w:hAnsi="Arial Narrow" w:cs="Arial"/>
          <w:spacing w:val="-5"/>
          <w:sz w:val="22"/>
          <w:szCs w:val="22"/>
        </w:rPr>
        <w:t xml:space="preserve"> </w:t>
      </w:r>
      <w:r w:rsidRPr="000D39DF">
        <w:rPr>
          <w:rFonts w:ascii="Arial Narrow" w:hAnsi="Arial Narrow" w:cs="Arial"/>
          <w:spacing w:val="-2"/>
          <w:sz w:val="22"/>
          <w:szCs w:val="22"/>
        </w:rPr>
        <w:t>w</w:t>
      </w:r>
      <w:r w:rsidRPr="000D39DF">
        <w:rPr>
          <w:rFonts w:ascii="Arial Narrow" w:hAnsi="Arial Narrow" w:cs="Arial"/>
          <w:sz w:val="22"/>
          <w:szCs w:val="22"/>
        </w:rPr>
        <w:t>ad</w:t>
      </w:r>
      <w:r w:rsidRPr="000D39DF">
        <w:rPr>
          <w:rFonts w:ascii="Arial Narrow" w:hAnsi="Arial Narrow" w:cs="Arial"/>
          <w:spacing w:val="-1"/>
          <w:sz w:val="22"/>
          <w:szCs w:val="22"/>
        </w:rPr>
        <w:t xml:space="preserve"> </w:t>
      </w:r>
      <w:r w:rsidR="00B353DF" w:rsidRPr="000D39DF">
        <w:rPr>
          <w:rFonts w:ascii="Arial Narrow" w:hAnsi="Arial Narrow" w:cs="Arial"/>
          <w:spacing w:val="-1"/>
          <w:sz w:val="22"/>
          <w:szCs w:val="22"/>
        </w:rPr>
        <w:t>Wyk</w:t>
      </w:r>
      <w:r w:rsidR="00B353DF" w:rsidRPr="000D39DF">
        <w:rPr>
          <w:rFonts w:ascii="Arial Narrow" w:hAnsi="Arial Narrow" w:cs="Arial"/>
          <w:spacing w:val="1"/>
          <w:sz w:val="22"/>
          <w:szCs w:val="22"/>
        </w:rPr>
        <w:t>o</w:t>
      </w:r>
      <w:r w:rsidR="00B353DF" w:rsidRPr="000D39DF">
        <w:rPr>
          <w:rFonts w:ascii="Arial Narrow" w:hAnsi="Arial Narrow" w:cs="Arial"/>
          <w:spacing w:val="-1"/>
          <w:sz w:val="22"/>
          <w:szCs w:val="22"/>
        </w:rPr>
        <w:t>n</w:t>
      </w:r>
      <w:r w:rsidR="00B353DF" w:rsidRPr="000D39DF">
        <w:rPr>
          <w:rFonts w:ascii="Arial Narrow" w:hAnsi="Arial Narrow" w:cs="Arial"/>
          <w:spacing w:val="5"/>
          <w:sz w:val="22"/>
          <w:szCs w:val="22"/>
        </w:rPr>
        <w:t>a</w:t>
      </w:r>
      <w:r w:rsidR="00B353DF" w:rsidRPr="000D39DF">
        <w:rPr>
          <w:rFonts w:ascii="Arial Narrow" w:hAnsi="Arial Narrow" w:cs="Arial"/>
          <w:spacing w:val="-2"/>
          <w:sz w:val="22"/>
          <w:szCs w:val="22"/>
        </w:rPr>
        <w:t>w</w:t>
      </w:r>
      <w:r w:rsidR="00B353DF" w:rsidRPr="000D39DF">
        <w:rPr>
          <w:rFonts w:ascii="Arial Narrow" w:hAnsi="Arial Narrow" w:cs="Arial"/>
          <w:sz w:val="22"/>
          <w:szCs w:val="22"/>
        </w:rPr>
        <w:t>ca</w:t>
      </w:r>
      <w:r w:rsidR="00B353DF" w:rsidRPr="000D39DF">
        <w:rPr>
          <w:rFonts w:ascii="Arial Narrow" w:hAnsi="Arial Narrow" w:cs="Arial"/>
          <w:spacing w:val="-9"/>
          <w:sz w:val="22"/>
          <w:szCs w:val="22"/>
        </w:rPr>
        <w:t xml:space="preserve"> </w:t>
      </w:r>
      <w:r w:rsidRPr="000D39DF">
        <w:rPr>
          <w:rFonts w:ascii="Arial Narrow" w:hAnsi="Arial Narrow" w:cs="Arial"/>
          <w:sz w:val="22"/>
          <w:szCs w:val="22"/>
        </w:rPr>
        <w:t>z</w:t>
      </w:r>
      <w:r w:rsidRPr="000D39DF">
        <w:rPr>
          <w:rFonts w:ascii="Arial Narrow" w:hAnsi="Arial Narrow" w:cs="Arial"/>
          <w:spacing w:val="-1"/>
          <w:sz w:val="22"/>
          <w:szCs w:val="22"/>
        </w:rPr>
        <w:t>g</w:t>
      </w:r>
      <w:r w:rsidRPr="000D39DF">
        <w:rPr>
          <w:rFonts w:ascii="Arial Narrow" w:hAnsi="Arial Narrow" w:cs="Arial"/>
          <w:sz w:val="22"/>
          <w:szCs w:val="22"/>
        </w:rPr>
        <w:t>ł</w:t>
      </w:r>
      <w:r w:rsidRPr="000D39DF">
        <w:rPr>
          <w:rFonts w:ascii="Arial Narrow" w:hAnsi="Arial Narrow" w:cs="Arial"/>
          <w:spacing w:val="2"/>
          <w:sz w:val="22"/>
          <w:szCs w:val="22"/>
        </w:rPr>
        <w:t>a</w:t>
      </w:r>
      <w:r w:rsidRPr="000D39DF">
        <w:rPr>
          <w:rFonts w:ascii="Arial Narrow" w:hAnsi="Arial Narrow" w:cs="Arial"/>
          <w:spacing w:val="-1"/>
          <w:sz w:val="22"/>
          <w:szCs w:val="22"/>
        </w:rPr>
        <w:t>s</w:t>
      </w:r>
      <w:r w:rsidRPr="000D39DF">
        <w:rPr>
          <w:rFonts w:ascii="Arial Narrow" w:hAnsi="Arial Narrow" w:cs="Arial"/>
          <w:sz w:val="22"/>
          <w:szCs w:val="22"/>
        </w:rPr>
        <w:t>za</w:t>
      </w:r>
      <w:r w:rsidRPr="000D39DF">
        <w:rPr>
          <w:rFonts w:ascii="Arial Narrow" w:hAnsi="Arial Narrow" w:cs="Arial"/>
          <w:spacing w:val="-5"/>
          <w:sz w:val="22"/>
          <w:szCs w:val="22"/>
        </w:rPr>
        <w:t xml:space="preserve"> </w:t>
      </w:r>
      <w:r w:rsidRPr="000D39DF">
        <w:rPr>
          <w:rFonts w:ascii="Arial Narrow" w:hAnsi="Arial Narrow" w:cs="Arial"/>
          <w:spacing w:val="1"/>
          <w:sz w:val="22"/>
          <w:szCs w:val="22"/>
        </w:rPr>
        <w:t>d</w:t>
      </w:r>
      <w:r w:rsidRPr="000D39DF">
        <w:rPr>
          <w:rFonts w:ascii="Arial Narrow" w:hAnsi="Arial Narrow" w:cs="Arial"/>
          <w:sz w:val="22"/>
          <w:szCs w:val="22"/>
        </w:rPr>
        <w:t>o</w:t>
      </w:r>
      <w:r w:rsidRPr="000D39DF">
        <w:rPr>
          <w:rFonts w:ascii="Arial Narrow" w:hAnsi="Arial Narrow" w:cs="Arial"/>
          <w:spacing w:val="-1"/>
          <w:sz w:val="22"/>
          <w:szCs w:val="22"/>
        </w:rPr>
        <w:t xml:space="preserve"> </w:t>
      </w:r>
      <w:r w:rsidRPr="000D39DF">
        <w:rPr>
          <w:rFonts w:ascii="Arial Narrow" w:hAnsi="Arial Narrow" w:cs="Arial"/>
          <w:spacing w:val="1"/>
          <w:sz w:val="22"/>
          <w:szCs w:val="22"/>
        </w:rPr>
        <w:t>o</w:t>
      </w:r>
      <w:r w:rsidRPr="000D39DF">
        <w:rPr>
          <w:rFonts w:ascii="Arial Narrow" w:hAnsi="Arial Narrow" w:cs="Arial"/>
          <w:spacing w:val="-1"/>
          <w:sz w:val="22"/>
          <w:szCs w:val="22"/>
        </w:rPr>
        <w:t>d</w:t>
      </w:r>
      <w:r w:rsidRPr="000D39DF">
        <w:rPr>
          <w:rFonts w:ascii="Arial Narrow" w:hAnsi="Arial Narrow" w:cs="Arial"/>
          <w:spacing w:val="1"/>
          <w:sz w:val="22"/>
          <w:szCs w:val="22"/>
        </w:rPr>
        <w:t>b</w:t>
      </w:r>
      <w:r w:rsidRPr="000D39DF">
        <w:rPr>
          <w:rFonts w:ascii="Arial Narrow" w:hAnsi="Arial Narrow" w:cs="Arial"/>
          <w:sz w:val="22"/>
          <w:szCs w:val="22"/>
        </w:rPr>
        <w:t>i</w:t>
      </w:r>
      <w:r w:rsidRPr="000D39DF">
        <w:rPr>
          <w:rFonts w:ascii="Arial Narrow" w:hAnsi="Arial Narrow" w:cs="Arial"/>
          <w:spacing w:val="1"/>
          <w:sz w:val="22"/>
          <w:szCs w:val="22"/>
        </w:rPr>
        <w:t>or</w:t>
      </w:r>
      <w:r w:rsidRPr="000D39DF">
        <w:rPr>
          <w:rFonts w:ascii="Arial Narrow" w:hAnsi="Arial Narrow" w:cs="Arial"/>
          <w:sz w:val="22"/>
          <w:szCs w:val="22"/>
        </w:rPr>
        <w:t>u</w:t>
      </w:r>
      <w:r w:rsidRPr="000D39DF">
        <w:rPr>
          <w:rFonts w:ascii="Arial Narrow" w:hAnsi="Arial Narrow" w:cs="Arial"/>
          <w:spacing w:val="-7"/>
          <w:sz w:val="22"/>
          <w:szCs w:val="22"/>
        </w:rPr>
        <w:t xml:space="preserve"> </w:t>
      </w:r>
      <w:r w:rsidR="00EA1767" w:rsidRPr="000D39DF">
        <w:rPr>
          <w:rFonts w:ascii="Arial Narrow" w:hAnsi="Arial Narrow" w:cs="Arial"/>
          <w:snapToGrid w:val="0"/>
          <w:sz w:val="22"/>
          <w:szCs w:val="22"/>
        </w:rPr>
        <w:t>Zamawiającemu</w:t>
      </w:r>
      <w:r w:rsidRPr="000D39DF">
        <w:rPr>
          <w:rFonts w:ascii="Arial Narrow" w:hAnsi="Arial Narrow" w:cs="Arial"/>
          <w:spacing w:val="-14"/>
          <w:sz w:val="22"/>
          <w:szCs w:val="22"/>
        </w:rPr>
        <w:t xml:space="preserve"> </w:t>
      </w:r>
      <w:r w:rsidRPr="000D39DF">
        <w:rPr>
          <w:rFonts w:ascii="Arial Narrow" w:hAnsi="Arial Narrow" w:cs="Arial"/>
          <w:spacing w:val="1"/>
          <w:sz w:val="22"/>
          <w:szCs w:val="22"/>
        </w:rPr>
        <w:t>p</w:t>
      </w:r>
      <w:r w:rsidRPr="000D39DF">
        <w:rPr>
          <w:rFonts w:ascii="Arial Narrow" w:hAnsi="Arial Narrow" w:cs="Arial"/>
          <w:sz w:val="22"/>
          <w:szCs w:val="22"/>
        </w:rPr>
        <w:t>i</w:t>
      </w:r>
      <w:r w:rsidRPr="000D39DF">
        <w:rPr>
          <w:rFonts w:ascii="Arial Narrow" w:hAnsi="Arial Narrow" w:cs="Arial"/>
          <w:spacing w:val="-1"/>
          <w:sz w:val="22"/>
          <w:szCs w:val="22"/>
        </w:rPr>
        <w:t>s</w:t>
      </w:r>
      <w:r w:rsidRPr="000D39DF">
        <w:rPr>
          <w:rFonts w:ascii="Arial Narrow" w:hAnsi="Arial Narrow" w:cs="Arial"/>
          <w:spacing w:val="3"/>
          <w:sz w:val="22"/>
          <w:szCs w:val="22"/>
        </w:rPr>
        <w:t>e</w:t>
      </w:r>
      <w:r w:rsidRPr="000D39DF">
        <w:rPr>
          <w:rFonts w:ascii="Arial Narrow" w:hAnsi="Arial Narrow" w:cs="Arial"/>
          <w:spacing w:val="-1"/>
          <w:sz w:val="22"/>
          <w:szCs w:val="22"/>
        </w:rPr>
        <w:t>mn</w:t>
      </w:r>
      <w:r w:rsidRPr="000D39DF">
        <w:rPr>
          <w:rFonts w:ascii="Arial Narrow" w:hAnsi="Arial Narrow" w:cs="Arial"/>
          <w:sz w:val="22"/>
          <w:szCs w:val="22"/>
        </w:rPr>
        <w:t>ie.</w:t>
      </w:r>
    </w:p>
    <w:p w14:paraId="2C15F069" w14:textId="6EE418FF" w:rsidR="008B65AC" w:rsidRPr="000D39DF" w:rsidRDefault="008B65AC" w:rsidP="004845B4">
      <w:pPr>
        <w:pStyle w:val="Akapitzlist"/>
        <w:widowControl w:val="0"/>
        <w:numPr>
          <w:ilvl w:val="0"/>
          <w:numId w:val="13"/>
        </w:numPr>
        <w:tabs>
          <w:tab w:val="left" w:pos="426"/>
          <w:tab w:val="left" w:pos="500"/>
        </w:tabs>
        <w:spacing w:line="276" w:lineRule="auto"/>
        <w:ind w:left="425" w:right="-20"/>
        <w:contextualSpacing/>
        <w:jc w:val="both"/>
        <w:rPr>
          <w:rFonts w:ascii="Arial Narrow" w:hAnsi="Arial Narrow" w:cs="Arial"/>
          <w:sz w:val="22"/>
          <w:szCs w:val="22"/>
        </w:rPr>
      </w:pPr>
      <w:r w:rsidRPr="000D39DF">
        <w:rPr>
          <w:rFonts w:ascii="Arial Narrow" w:hAnsi="Arial Narrow" w:cs="Arial"/>
          <w:sz w:val="22"/>
          <w:szCs w:val="22"/>
        </w:rPr>
        <w:t xml:space="preserve">Okres </w:t>
      </w:r>
      <w:r w:rsidR="00C067E8" w:rsidRPr="000D39DF">
        <w:rPr>
          <w:rFonts w:ascii="Arial Narrow" w:hAnsi="Arial Narrow" w:cs="Arial"/>
          <w:sz w:val="22"/>
          <w:szCs w:val="22"/>
        </w:rPr>
        <w:t xml:space="preserve">udzielonej </w:t>
      </w:r>
      <w:r w:rsidRPr="000D39DF">
        <w:rPr>
          <w:rFonts w:ascii="Arial Narrow" w:hAnsi="Arial Narrow" w:cs="Arial"/>
          <w:sz w:val="22"/>
          <w:szCs w:val="22"/>
        </w:rPr>
        <w:t xml:space="preserve">gwarancji </w:t>
      </w:r>
      <w:r w:rsidR="00C067E8" w:rsidRPr="000D39DF">
        <w:rPr>
          <w:rFonts w:ascii="Arial Narrow" w:hAnsi="Arial Narrow" w:cs="Arial"/>
          <w:sz w:val="22"/>
          <w:szCs w:val="22"/>
        </w:rPr>
        <w:t>jakości</w:t>
      </w:r>
      <w:r w:rsidR="006E1F2E">
        <w:rPr>
          <w:rFonts w:ascii="Arial Narrow" w:hAnsi="Arial Narrow" w:cs="Arial"/>
          <w:sz w:val="22"/>
          <w:szCs w:val="22"/>
        </w:rPr>
        <w:t xml:space="preserve"> i </w:t>
      </w:r>
      <w:r w:rsidR="008247E1" w:rsidRPr="000D39DF">
        <w:rPr>
          <w:rFonts w:ascii="Arial Narrow" w:hAnsi="Arial Narrow" w:cs="Arial"/>
          <w:sz w:val="22"/>
          <w:szCs w:val="22"/>
        </w:rPr>
        <w:t xml:space="preserve">rękojmi </w:t>
      </w:r>
      <w:r w:rsidR="00C067E8" w:rsidRPr="000D39DF">
        <w:rPr>
          <w:rFonts w:ascii="Arial Narrow" w:hAnsi="Arial Narrow" w:cs="Arial"/>
          <w:sz w:val="22"/>
          <w:szCs w:val="22"/>
        </w:rPr>
        <w:t xml:space="preserve">za wady </w:t>
      </w:r>
      <w:r w:rsidRPr="000D39DF">
        <w:rPr>
          <w:rFonts w:ascii="Arial Narrow" w:hAnsi="Arial Narrow" w:cs="Arial"/>
          <w:sz w:val="22"/>
          <w:szCs w:val="22"/>
        </w:rPr>
        <w:t>wydłuża się</w:t>
      </w:r>
      <w:r w:rsidR="006E1F2E">
        <w:rPr>
          <w:rFonts w:ascii="Arial Narrow" w:hAnsi="Arial Narrow" w:cs="Arial"/>
          <w:sz w:val="22"/>
          <w:szCs w:val="22"/>
        </w:rPr>
        <w:t xml:space="preserve"> o </w:t>
      </w:r>
      <w:r w:rsidRPr="000D39DF">
        <w:rPr>
          <w:rFonts w:ascii="Arial Narrow" w:hAnsi="Arial Narrow" w:cs="Arial"/>
          <w:sz w:val="22"/>
          <w:szCs w:val="22"/>
        </w:rPr>
        <w:t>czas przezna</w:t>
      </w:r>
      <w:r w:rsidR="008C3A93" w:rsidRPr="000D39DF">
        <w:rPr>
          <w:rFonts w:ascii="Arial Narrow" w:hAnsi="Arial Narrow" w:cs="Arial"/>
          <w:sz w:val="22"/>
          <w:szCs w:val="22"/>
        </w:rPr>
        <w:t>czony na usuwanie wad</w:t>
      </w:r>
      <w:r w:rsidR="006E1F2E">
        <w:rPr>
          <w:rFonts w:ascii="Arial Narrow" w:hAnsi="Arial Narrow" w:cs="Arial"/>
          <w:sz w:val="22"/>
          <w:szCs w:val="22"/>
        </w:rPr>
        <w:t xml:space="preserve"> i </w:t>
      </w:r>
      <w:r w:rsidR="008C3A93" w:rsidRPr="000D39DF">
        <w:rPr>
          <w:rFonts w:ascii="Arial Narrow" w:hAnsi="Arial Narrow" w:cs="Arial"/>
          <w:sz w:val="22"/>
          <w:szCs w:val="22"/>
        </w:rPr>
        <w:t>usterek</w:t>
      </w:r>
      <w:r w:rsidRPr="000D39DF">
        <w:rPr>
          <w:rFonts w:ascii="Arial Narrow" w:hAnsi="Arial Narrow" w:cs="Arial"/>
          <w:spacing w:val="-9"/>
          <w:sz w:val="22"/>
          <w:szCs w:val="22"/>
        </w:rPr>
        <w:t>.</w:t>
      </w:r>
    </w:p>
    <w:p w14:paraId="60B4BE57" w14:textId="3884F78A" w:rsidR="00F22453" w:rsidRPr="000D39DF" w:rsidRDefault="001A3F00" w:rsidP="004845B4">
      <w:pPr>
        <w:numPr>
          <w:ilvl w:val="0"/>
          <w:numId w:val="13"/>
        </w:numPr>
        <w:spacing w:after="120" w:line="276" w:lineRule="auto"/>
        <w:ind w:left="419" w:hanging="357"/>
        <w:jc w:val="both"/>
        <w:rPr>
          <w:rFonts w:ascii="Arial Narrow" w:hAnsi="Arial Narrow" w:cs="Arial"/>
          <w:color w:val="000000"/>
          <w:sz w:val="22"/>
          <w:szCs w:val="22"/>
          <w:lang w:eastAsia="en-US"/>
        </w:rPr>
      </w:pPr>
      <w:r w:rsidRPr="000D39DF">
        <w:rPr>
          <w:rStyle w:val="FontStyle47"/>
          <w:rFonts w:ascii="Arial Narrow" w:hAnsi="Arial Narrow"/>
          <w:sz w:val="22"/>
          <w:szCs w:val="22"/>
          <w:lang w:eastAsia="en-US"/>
        </w:rPr>
        <w:t xml:space="preserve">Gwarancja nie narusza uprawnień </w:t>
      </w:r>
      <w:r w:rsidR="00EA1767" w:rsidRPr="000D39DF">
        <w:rPr>
          <w:rFonts w:ascii="Arial Narrow" w:hAnsi="Arial Narrow" w:cs="Arial"/>
          <w:snapToGrid w:val="0"/>
          <w:sz w:val="22"/>
          <w:szCs w:val="22"/>
        </w:rPr>
        <w:t>Zamawiającego</w:t>
      </w:r>
      <w:r w:rsidR="00C067E8" w:rsidRPr="000D39DF">
        <w:rPr>
          <w:rStyle w:val="FontStyle47"/>
          <w:rFonts w:ascii="Arial Narrow" w:hAnsi="Arial Narrow"/>
          <w:sz w:val="22"/>
          <w:szCs w:val="22"/>
          <w:lang w:eastAsia="en-US"/>
        </w:rPr>
        <w:t xml:space="preserve"> </w:t>
      </w:r>
      <w:r w:rsidRPr="000D39DF">
        <w:rPr>
          <w:rStyle w:val="FontStyle47"/>
          <w:rFonts w:ascii="Arial Narrow" w:hAnsi="Arial Narrow"/>
          <w:sz w:val="22"/>
          <w:szCs w:val="22"/>
          <w:lang w:eastAsia="en-US"/>
        </w:rPr>
        <w:t>wynikających</w:t>
      </w:r>
      <w:r w:rsidR="006E1F2E">
        <w:rPr>
          <w:rStyle w:val="FontStyle47"/>
          <w:rFonts w:ascii="Arial Narrow" w:hAnsi="Arial Narrow"/>
          <w:sz w:val="22"/>
          <w:szCs w:val="22"/>
          <w:lang w:eastAsia="en-US"/>
        </w:rPr>
        <w:t xml:space="preserve"> z </w:t>
      </w:r>
      <w:r w:rsidRPr="000D39DF">
        <w:rPr>
          <w:rStyle w:val="FontStyle47"/>
          <w:rFonts w:ascii="Arial Narrow" w:hAnsi="Arial Narrow"/>
          <w:sz w:val="22"/>
          <w:szCs w:val="22"/>
          <w:lang w:eastAsia="en-US"/>
        </w:rPr>
        <w:t>rękojmi za wady, jak również do dochodzenia roszczeń</w:t>
      </w:r>
      <w:r w:rsidR="006E1F2E">
        <w:rPr>
          <w:rStyle w:val="FontStyle47"/>
          <w:rFonts w:ascii="Arial Narrow" w:hAnsi="Arial Narrow"/>
          <w:sz w:val="22"/>
          <w:szCs w:val="22"/>
          <w:lang w:eastAsia="en-US"/>
        </w:rPr>
        <w:t xml:space="preserve"> o </w:t>
      </w:r>
      <w:r w:rsidRPr="000D39DF">
        <w:rPr>
          <w:rStyle w:val="FontStyle47"/>
          <w:rFonts w:ascii="Arial Narrow" w:hAnsi="Arial Narrow"/>
          <w:sz w:val="22"/>
          <w:szCs w:val="22"/>
          <w:lang w:eastAsia="en-US"/>
        </w:rPr>
        <w:t>naprawienie poniesionej szkody</w:t>
      </w:r>
      <w:r w:rsidR="006E1F2E">
        <w:rPr>
          <w:rStyle w:val="FontStyle47"/>
          <w:rFonts w:ascii="Arial Narrow" w:hAnsi="Arial Narrow"/>
          <w:sz w:val="22"/>
          <w:szCs w:val="22"/>
          <w:lang w:eastAsia="en-US"/>
        </w:rPr>
        <w:t xml:space="preserve"> w </w:t>
      </w:r>
      <w:r w:rsidRPr="000D39DF">
        <w:rPr>
          <w:rStyle w:val="FontStyle47"/>
          <w:rFonts w:ascii="Arial Narrow" w:hAnsi="Arial Narrow"/>
          <w:sz w:val="22"/>
          <w:szCs w:val="22"/>
          <w:lang w:eastAsia="en-US"/>
        </w:rPr>
        <w:t>pełnej wysokości</w:t>
      </w:r>
      <w:r w:rsidR="006E1F2E">
        <w:rPr>
          <w:rStyle w:val="FontStyle47"/>
          <w:rFonts w:ascii="Arial Narrow" w:hAnsi="Arial Narrow"/>
          <w:sz w:val="22"/>
          <w:szCs w:val="22"/>
          <w:lang w:eastAsia="en-US"/>
        </w:rPr>
        <w:t xml:space="preserve"> i </w:t>
      </w:r>
      <w:r w:rsidRPr="000D39DF">
        <w:rPr>
          <w:rStyle w:val="FontStyle47"/>
          <w:rFonts w:ascii="Arial Narrow" w:hAnsi="Arial Narrow"/>
          <w:sz w:val="22"/>
          <w:szCs w:val="22"/>
          <w:lang w:eastAsia="en-US"/>
        </w:rPr>
        <w:t xml:space="preserve">innych roszczeń przysługujących </w:t>
      </w:r>
      <w:r w:rsidR="00EA1767" w:rsidRPr="000D39DF">
        <w:rPr>
          <w:rFonts w:ascii="Arial Narrow" w:hAnsi="Arial Narrow" w:cs="Arial"/>
          <w:snapToGrid w:val="0"/>
          <w:sz w:val="22"/>
          <w:szCs w:val="22"/>
        </w:rPr>
        <w:t>Zamawiającemu</w:t>
      </w:r>
      <w:r w:rsidR="00982076" w:rsidRPr="000D39DF">
        <w:rPr>
          <w:rStyle w:val="FontStyle47"/>
          <w:rFonts w:ascii="Arial Narrow" w:hAnsi="Arial Narrow"/>
          <w:sz w:val="22"/>
          <w:szCs w:val="22"/>
          <w:lang w:eastAsia="en-US"/>
        </w:rPr>
        <w:t xml:space="preserve"> </w:t>
      </w:r>
      <w:r w:rsidRPr="000D39DF">
        <w:rPr>
          <w:rStyle w:val="FontStyle47"/>
          <w:rFonts w:ascii="Arial Narrow" w:hAnsi="Arial Narrow"/>
          <w:sz w:val="22"/>
          <w:szCs w:val="22"/>
          <w:lang w:eastAsia="en-US"/>
        </w:rPr>
        <w:t>zgodnie</w:t>
      </w:r>
      <w:r w:rsidR="006E1F2E">
        <w:rPr>
          <w:rStyle w:val="FontStyle47"/>
          <w:rFonts w:ascii="Arial Narrow" w:hAnsi="Arial Narrow"/>
          <w:sz w:val="22"/>
          <w:szCs w:val="22"/>
          <w:lang w:eastAsia="en-US"/>
        </w:rPr>
        <w:t xml:space="preserve"> z </w:t>
      </w:r>
      <w:r w:rsidRPr="000D39DF">
        <w:rPr>
          <w:rStyle w:val="FontStyle47"/>
          <w:rFonts w:ascii="Arial Narrow" w:hAnsi="Arial Narrow"/>
          <w:sz w:val="22"/>
          <w:szCs w:val="22"/>
          <w:lang w:eastAsia="en-US"/>
        </w:rPr>
        <w:t>Umow</w:t>
      </w:r>
      <w:r w:rsidR="00EA1767" w:rsidRPr="000D39DF">
        <w:rPr>
          <w:rStyle w:val="FontStyle47"/>
          <w:rFonts w:ascii="Arial Narrow" w:hAnsi="Arial Narrow"/>
          <w:sz w:val="22"/>
          <w:szCs w:val="22"/>
          <w:lang w:eastAsia="en-US"/>
        </w:rPr>
        <w:t>ą</w:t>
      </w:r>
      <w:r w:rsidRPr="000D39DF">
        <w:rPr>
          <w:rStyle w:val="FontStyle47"/>
          <w:rFonts w:ascii="Arial Narrow" w:hAnsi="Arial Narrow"/>
          <w:sz w:val="22"/>
          <w:szCs w:val="22"/>
          <w:lang w:eastAsia="en-US"/>
        </w:rPr>
        <w:t>.</w:t>
      </w:r>
    </w:p>
    <w:p w14:paraId="0AB5F6CA" w14:textId="77777777" w:rsidR="00982F9B" w:rsidRPr="000D39DF" w:rsidRDefault="00982F9B" w:rsidP="00AF7EB9">
      <w:pPr>
        <w:spacing w:line="276" w:lineRule="auto"/>
        <w:jc w:val="center"/>
        <w:rPr>
          <w:rFonts w:ascii="Arial Narrow" w:hAnsi="Arial Narrow" w:cs="Arial"/>
          <w:b/>
          <w:sz w:val="22"/>
          <w:szCs w:val="22"/>
        </w:rPr>
      </w:pPr>
    </w:p>
    <w:p w14:paraId="2C4711AA" w14:textId="6EA6F214" w:rsidR="00FD6ED6" w:rsidRPr="00F25FFC" w:rsidRDefault="002D4D53" w:rsidP="0058475F">
      <w:pPr>
        <w:pStyle w:val="Nagwek1"/>
        <w:rPr>
          <w:rFonts w:ascii="Arial Narrow" w:hAnsi="Arial Narrow" w:cs="Arial"/>
          <w:sz w:val="22"/>
          <w:szCs w:val="22"/>
        </w:rPr>
      </w:pPr>
      <w:r w:rsidRPr="59A15143">
        <w:rPr>
          <w:rFonts w:ascii="Arial Narrow" w:hAnsi="Arial Narrow" w:cs="Arial"/>
          <w:sz w:val="22"/>
          <w:szCs w:val="22"/>
        </w:rPr>
        <w:t xml:space="preserve">§ </w:t>
      </w:r>
      <w:r w:rsidR="00982F9B" w:rsidRPr="59A15143">
        <w:rPr>
          <w:rFonts w:ascii="Arial Narrow" w:hAnsi="Arial Narrow" w:cs="Arial"/>
          <w:sz w:val="22"/>
          <w:szCs w:val="22"/>
        </w:rPr>
        <w:t>9</w:t>
      </w:r>
      <w:r w:rsidR="000D39DF" w:rsidRPr="59A15143">
        <w:rPr>
          <w:rFonts w:ascii="Arial Narrow" w:hAnsi="Arial Narrow" w:cs="Arial"/>
          <w:b w:val="0"/>
          <w:sz w:val="22"/>
          <w:szCs w:val="22"/>
        </w:rPr>
        <w:t xml:space="preserve"> </w:t>
      </w:r>
      <w:r w:rsidR="008B65AC" w:rsidRPr="59A15143">
        <w:rPr>
          <w:rFonts w:ascii="Arial Narrow" w:hAnsi="Arial Narrow" w:cs="Arial"/>
          <w:sz w:val="22"/>
          <w:szCs w:val="22"/>
        </w:rPr>
        <w:t>Odpowiedzialność</w:t>
      </w:r>
      <w:r w:rsidR="00C645B9" w:rsidRPr="59A15143">
        <w:rPr>
          <w:rFonts w:ascii="Arial Narrow" w:hAnsi="Arial Narrow" w:cs="Arial"/>
          <w:sz w:val="22"/>
          <w:szCs w:val="22"/>
        </w:rPr>
        <w:t xml:space="preserve"> </w:t>
      </w:r>
      <w:r w:rsidR="00B353DF" w:rsidRPr="59A15143">
        <w:rPr>
          <w:rFonts w:ascii="Arial Narrow" w:hAnsi="Arial Narrow" w:cs="Arial"/>
          <w:sz w:val="22"/>
          <w:szCs w:val="22"/>
        </w:rPr>
        <w:t>Wykonawcy</w:t>
      </w:r>
      <w:r w:rsidR="006E1F2E">
        <w:rPr>
          <w:rFonts w:ascii="Arial Narrow" w:hAnsi="Arial Narrow" w:cs="Arial"/>
          <w:sz w:val="22"/>
          <w:szCs w:val="22"/>
        </w:rPr>
        <w:t xml:space="preserve"> </w:t>
      </w:r>
      <w:r w:rsidR="006E1F2E" w:rsidRPr="00F25FFC">
        <w:rPr>
          <w:rFonts w:ascii="Arial Narrow" w:hAnsi="Arial Narrow" w:cs="Arial"/>
          <w:sz w:val="22"/>
          <w:szCs w:val="22"/>
        </w:rPr>
        <w:t>i </w:t>
      </w:r>
      <w:r w:rsidR="04820783" w:rsidRPr="00F25FFC">
        <w:rPr>
          <w:rFonts w:ascii="Arial Narrow" w:hAnsi="Arial Narrow" w:cs="Arial"/>
          <w:sz w:val="22"/>
          <w:szCs w:val="22"/>
        </w:rPr>
        <w:t>Zabezpieczenie Należytego Wykonania</w:t>
      </w:r>
      <w:r w:rsidR="00EC2E53" w:rsidRPr="00F25FFC">
        <w:rPr>
          <w:rFonts w:ascii="Arial Narrow" w:hAnsi="Arial Narrow" w:cs="Arial"/>
          <w:sz w:val="22"/>
          <w:szCs w:val="22"/>
        </w:rPr>
        <w:t xml:space="preserve"> Umowy</w:t>
      </w:r>
    </w:p>
    <w:p w14:paraId="1D4FA321" w14:textId="77777777" w:rsidR="00F25FFC" w:rsidRPr="000D39DF" w:rsidRDefault="00F25FFC" w:rsidP="00F25FFC">
      <w:pPr>
        <w:pStyle w:val="Akapitzlist"/>
        <w:widowControl w:val="0"/>
        <w:numPr>
          <w:ilvl w:val="0"/>
          <w:numId w:val="14"/>
        </w:numPr>
        <w:tabs>
          <w:tab w:val="left" w:pos="426"/>
        </w:tabs>
        <w:spacing w:line="276" w:lineRule="auto"/>
        <w:ind w:left="426" w:right="67" w:hanging="426"/>
        <w:contextualSpacing/>
        <w:jc w:val="both"/>
        <w:rPr>
          <w:rFonts w:ascii="Arial Narrow" w:hAnsi="Arial Narrow" w:cs="Arial"/>
          <w:sz w:val="22"/>
          <w:szCs w:val="22"/>
        </w:rPr>
      </w:pPr>
      <w:r w:rsidRPr="000D39DF">
        <w:rPr>
          <w:rFonts w:ascii="Arial Narrow" w:hAnsi="Arial Narrow" w:cs="Arial"/>
          <w:spacing w:val="1"/>
          <w:sz w:val="22"/>
          <w:szCs w:val="22"/>
        </w:rPr>
        <w:t>W</w:t>
      </w:r>
      <w:r w:rsidRPr="000D39DF">
        <w:rPr>
          <w:rFonts w:ascii="Arial Narrow" w:hAnsi="Arial Narrow" w:cs="Arial"/>
          <w:sz w:val="22"/>
          <w:szCs w:val="22"/>
        </w:rPr>
        <w:t>ykonawca ponosi odpowiedzialność odszkodowawczą do pełnej wysokości wyrządzonej szkody za wszelkie skutki niewykonania lub nienależytego wykonania Umowy</w:t>
      </w:r>
      <w:r>
        <w:rPr>
          <w:rFonts w:ascii="Arial Narrow" w:hAnsi="Arial Narrow" w:cs="Arial"/>
          <w:sz w:val="22"/>
          <w:szCs w:val="22"/>
        </w:rPr>
        <w:t xml:space="preserve"> w </w:t>
      </w:r>
      <w:r w:rsidRPr="000D39DF">
        <w:rPr>
          <w:rFonts w:ascii="Arial Narrow" w:hAnsi="Arial Narrow" w:cs="Arial"/>
          <w:sz w:val="22"/>
          <w:szCs w:val="22"/>
        </w:rPr>
        <w:t xml:space="preserve">stosunku do </w:t>
      </w:r>
      <w:r w:rsidRPr="000D39DF">
        <w:rPr>
          <w:rFonts w:ascii="Arial Narrow" w:hAnsi="Arial Narrow" w:cs="Arial"/>
          <w:snapToGrid w:val="0"/>
          <w:sz w:val="22"/>
          <w:szCs w:val="22"/>
        </w:rPr>
        <w:t>Zamawiającego</w:t>
      </w:r>
      <w:r w:rsidRPr="000D39DF">
        <w:rPr>
          <w:rFonts w:ascii="Arial Narrow" w:hAnsi="Arial Narrow" w:cs="Arial"/>
          <w:sz w:val="22"/>
          <w:szCs w:val="22"/>
        </w:rPr>
        <w:t xml:space="preserve"> jak</w:t>
      </w:r>
      <w:r>
        <w:rPr>
          <w:rFonts w:ascii="Arial Narrow" w:hAnsi="Arial Narrow" w:cs="Arial"/>
          <w:sz w:val="22"/>
          <w:szCs w:val="22"/>
        </w:rPr>
        <w:t xml:space="preserve"> i </w:t>
      </w:r>
      <w:r w:rsidRPr="000D39DF">
        <w:rPr>
          <w:rFonts w:ascii="Arial Narrow" w:hAnsi="Arial Narrow" w:cs="Arial"/>
          <w:sz w:val="22"/>
          <w:szCs w:val="22"/>
        </w:rPr>
        <w:t>osób trzecich, jak też spowodowane działaniem lub zaniechaniem osób</w:t>
      </w:r>
      <w:r>
        <w:rPr>
          <w:rFonts w:ascii="Arial Narrow" w:hAnsi="Arial Narrow" w:cs="Arial"/>
          <w:sz w:val="22"/>
          <w:szCs w:val="22"/>
        </w:rPr>
        <w:t xml:space="preserve"> i </w:t>
      </w:r>
      <w:r w:rsidRPr="000D39DF">
        <w:rPr>
          <w:rFonts w:ascii="Arial Narrow" w:hAnsi="Arial Narrow" w:cs="Arial"/>
          <w:sz w:val="22"/>
          <w:szCs w:val="22"/>
        </w:rPr>
        <w:t xml:space="preserve">podmiotów, za </w:t>
      </w:r>
      <w:r w:rsidRPr="000D39DF">
        <w:rPr>
          <w:rFonts w:ascii="Arial Narrow" w:hAnsi="Arial Narrow" w:cs="Arial"/>
          <w:spacing w:val="-1"/>
          <w:sz w:val="22"/>
          <w:szCs w:val="22"/>
        </w:rPr>
        <w:t>k</w:t>
      </w:r>
      <w:r w:rsidRPr="000D39DF">
        <w:rPr>
          <w:rFonts w:ascii="Arial Narrow" w:hAnsi="Arial Narrow" w:cs="Arial"/>
          <w:sz w:val="22"/>
          <w:szCs w:val="22"/>
        </w:rPr>
        <w:t>t</w:t>
      </w:r>
      <w:r w:rsidRPr="000D39DF">
        <w:rPr>
          <w:rFonts w:ascii="Arial Narrow" w:hAnsi="Arial Narrow" w:cs="Arial"/>
          <w:spacing w:val="1"/>
          <w:sz w:val="22"/>
          <w:szCs w:val="22"/>
        </w:rPr>
        <w:t>ór</w:t>
      </w:r>
      <w:r w:rsidRPr="000D39DF">
        <w:rPr>
          <w:rFonts w:ascii="Arial Narrow" w:hAnsi="Arial Narrow" w:cs="Arial"/>
          <w:sz w:val="22"/>
          <w:szCs w:val="22"/>
        </w:rPr>
        <w:t>e</w:t>
      </w:r>
      <w:r w:rsidRPr="000D39DF">
        <w:rPr>
          <w:rFonts w:ascii="Arial Narrow" w:hAnsi="Arial Narrow" w:cs="Arial"/>
          <w:spacing w:val="-3"/>
          <w:sz w:val="22"/>
          <w:szCs w:val="22"/>
        </w:rPr>
        <w:t xml:space="preserve"> </w:t>
      </w:r>
      <w:r w:rsidRPr="000D39DF">
        <w:rPr>
          <w:rFonts w:ascii="Arial Narrow" w:hAnsi="Arial Narrow" w:cs="Arial"/>
          <w:spacing w:val="1"/>
          <w:sz w:val="22"/>
          <w:szCs w:val="22"/>
        </w:rPr>
        <w:t>po</w:t>
      </w:r>
      <w:r w:rsidRPr="000D39DF">
        <w:rPr>
          <w:rFonts w:ascii="Arial Narrow" w:hAnsi="Arial Narrow" w:cs="Arial"/>
          <w:spacing w:val="-1"/>
          <w:sz w:val="22"/>
          <w:szCs w:val="22"/>
        </w:rPr>
        <w:t>n</w:t>
      </w:r>
      <w:r w:rsidRPr="000D39DF">
        <w:rPr>
          <w:rFonts w:ascii="Arial Narrow" w:hAnsi="Arial Narrow" w:cs="Arial"/>
          <w:spacing w:val="1"/>
          <w:sz w:val="22"/>
          <w:szCs w:val="22"/>
        </w:rPr>
        <w:t>o</w:t>
      </w:r>
      <w:r w:rsidRPr="000D39DF">
        <w:rPr>
          <w:rFonts w:ascii="Arial Narrow" w:hAnsi="Arial Narrow" w:cs="Arial"/>
          <w:spacing w:val="-1"/>
          <w:sz w:val="22"/>
          <w:szCs w:val="22"/>
        </w:rPr>
        <w:t>s</w:t>
      </w:r>
      <w:r w:rsidRPr="000D39DF">
        <w:rPr>
          <w:rFonts w:ascii="Arial Narrow" w:hAnsi="Arial Narrow" w:cs="Arial"/>
          <w:sz w:val="22"/>
          <w:szCs w:val="22"/>
        </w:rPr>
        <w:t>i</w:t>
      </w:r>
      <w:r w:rsidRPr="000D39DF">
        <w:rPr>
          <w:rFonts w:ascii="Arial Narrow" w:hAnsi="Arial Narrow" w:cs="Arial"/>
          <w:spacing w:val="-5"/>
          <w:sz w:val="22"/>
          <w:szCs w:val="22"/>
        </w:rPr>
        <w:t xml:space="preserve"> </w:t>
      </w:r>
      <w:r w:rsidRPr="000D39DF">
        <w:rPr>
          <w:rFonts w:ascii="Arial Narrow" w:hAnsi="Arial Narrow" w:cs="Arial"/>
          <w:spacing w:val="1"/>
          <w:sz w:val="22"/>
          <w:szCs w:val="22"/>
        </w:rPr>
        <w:t>odp</w:t>
      </w:r>
      <w:r w:rsidRPr="000D39DF">
        <w:rPr>
          <w:rFonts w:ascii="Arial Narrow" w:hAnsi="Arial Narrow" w:cs="Arial"/>
          <w:spacing w:val="-1"/>
          <w:sz w:val="22"/>
          <w:szCs w:val="22"/>
        </w:rPr>
        <w:t>o</w:t>
      </w:r>
      <w:r w:rsidRPr="000D39DF">
        <w:rPr>
          <w:rFonts w:ascii="Arial Narrow" w:hAnsi="Arial Narrow" w:cs="Arial"/>
          <w:spacing w:val="-2"/>
          <w:sz w:val="22"/>
          <w:szCs w:val="22"/>
        </w:rPr>
        <w:t>w</w:t>
      </w:r>
      <w:r w:rsidRPr="000D39DF">
        <w:rPr>
          <w:rFonts w:ascii="Arial Narrow" w:hAnsi="Arial Narrow" w:cs="Arial"/>
          <w:sz w:val="22"/>
          <w:szCs w:val="22"/>
        </w:rPr>
        <w:t>ie</w:t>
      </w:r>
      <w:r w:rsidRPr="000D39DF">
        <w:rPr>
          <w:rFonts w:ascii="Arial Narrow" w:hAnsi="Arial Narrow" w:cs="Arial"/>
          <w:spacing w:val="1"/>
          <w:sz w:val="22"/>
          <w:szCs w:val="22"/>
        </w:rPr>
        <w:t>d</w:t>
      </w:r>
      <w:r w:rsidRPr="000D39DF">
        <w:rPr>
          <w:rFonts w:ascii="Arial Narrow" w:hAnsi="Arial Narrow" w:cs="Arial"/>
          <w:sz w:val="22"/>
          <w:szCs w:val="22"/>
        </w:rPr>
        <w:t>zia</w:t>
      </w:r>
      <w:r w:rsidRPr="000D39DF">
        <w:rPr>
          <w:rFonts w:ascii="Arial Narrow" w:hAnsi="Arial Narrow" w:cs="Arial"/>
          <w:spacing w:val="3"/>
          <w:sz w:val="22"/>
          <w:szCs w:val="22"/>
        </w:rPr>
        <w:t>l</w:t>
      </w:r>
      <w:r w:rsidRPr="000D39DF">
        <w:rPr>
          <w:rFonts w:ascii="Arial Narrow" w:hAnsi="Arial Narrow" w:cs="Arial"/>
          <w:spacing w:val="-1"/>
          <w:sz w:val="22"/>
          <w:szCs w:val="22"/>
        </w:rPr>
        <w:t>n</w:t>
      </w:r>
      <w:r w:rsidRPr="000D39DF">
        <w:rPr>
          <w:rFonts w:ascii="Arial Narrow" w:hAnsi="Arial Narrow" w:cs="Arial"/>
          <w:spacing w:val="1"/>
          <w:sz w:val="22"/>
          <w:szCs w:val="22"/>
        </w:rPr>
        <w:t>o</w:t>
      </w:r>
      <w:r w:rsidRPr="000D39DF">
        <w:rPr>
          <w:rFonts w:ascii="Arial Narrow" w:hAnsi="Arial Narrow" w:cs="Arial"/>
          <w:spacing w:val="-1"/>
          <w:sz w:val="22"/>
          <w:szCs w:val="22"/>
        </w:rPr>
        <w:t>ś</w:t>
      </w:r>
      <w:r w:rsidRPr="000D39DF">
        <w:rPr>
          <w:rFonts w:ascii="Arial Narrow" w:hAnsi="Arial Narrow" w:cs="Arial"/>
          <w:sz w:val="22"/>
          <w:szCs w:val="22"/>
        </w:rPr>
        <w:t>ć,</w:t>
      </w:r>
      <w:r>
        <w:rPr>
          <w:rFonts w:ascii="Arial Narrow" w:hAnsi="Arial Narrow" w:cs="Arial"/>
          <w:spacing w:val="-14"/>
          <w:sz w:val="22"/>
          <w:szCs w:val="22"/>
        </w:rPr>
        <w:t xml:space="preserve"> a </w:t>
      </w:r>
      <w:r>
        <w:rPr>
          <w:rFonts w:ascii="Arial Narrow" w:hAnsi="Arial Narrow" w:cs="Arial"/>
          <w:spacing w:val="-14"/>
          <w:sz w:val="22"/>
          <w:szCs w:val="22"/>
        </w:rPr>
        <w:lastRenderedPageBreak/>
        <w:t>w</w:t>
      </w:r>
      <w:r>
        <w:rPr>
          <w:rFonts w:ascii="Arial Narrow" w:hAnsi="Arial Narrow" w:cs="Arial"/>
          <w:spacing w:val="2"/>
          <w:sz w:val="22"/>
          <w:szCs w:val="22"/>
        </w:rPr>
        <w:t> </w:t>
      </w:r>
      <w:r w:rsidRPr="000D39DF">
        <w:rPr>
          <w:rFonts w:ascii="Arial Narrow" w:hAnsi="Arial Narrow" w:cs="Arial"/>
          <w:spacing w:val="-1"/>
          <w:sz w:val="22"/>
          <w:szCs w:val="22"/>
        </w:rPr>
        <w:t>s</w:t>
      </w:r>
      <w:r w:rsidRPr="000D39DF">
        <w:rPr>
          <w:rFonts w:ascii="Arial Narrow" w:hAnsi="Arial Narrow" w:cs="Arial"/>
          <w:sz w:val="22"/>
          <w:szCs w:val="22"/>
        </w:rPr>
        <w:t>z</w:t>
      </w:r>
      <w:r w:rsidRPr="000D39DF">
        <w:rPr>
          <w:rFonts w:ascii="Arial Narrow" w:hAnsi="Arial Narrow" w:cs="Arial"/>
          <w:spacing w:val="1"/>
          <w:sz w:val="22"/>
          <w:szCs w:val="22"/>
        </w:rPr>
        <w:t>c</w:t>
      </w:r>
      <w:r w:rsidRPr="000D39DF">
        <w:rPr>
          <w:rFonts w:ascii="Arial Narrow" w:hAnsi="Arial Narrow" w:cs="Arial"/>
          <w:sz w:val="22"/>
          <w:szCs w:val="22"/>
        </w:rPr>
        <w:t>z</w:t>
      </w:r>
      <w:r w:rsidRPr="000D39DF">
        <w:rPr>
          <w:rFonts w:ascii="Arial Narrow" w:hAnsi="Arial Narrow" w:cs="Arial"/>
          <w:spacing w:val="3"/>
          <w:sz w:val="22"/>
          <w:szCs w:val="22"/>
        </w:rPr>
        <w:t>e</w:t>
      </w:r>
      <w:r w:rsidRPr="000D39DF">
        <w:rPr>
          <w:rFonts w:ascii="Arial Narrow" w:hAnsi="Arial Narrow" w:cs="Arial"/>
          <w:spacing w:val="-1"/>
          <w:sz w:val="22"/>
          <w:szCs w:val="22"/>
        </w:rPr>
        <w:t>g</w:t>
      </w:r>
      <w:r w:rsidRPr="000D39DF">
        <w:rPr>
          <w:rFonts w:ascii="Arial Narrow" w:hAnsi="Arial Narrow" w:cs="Arial"/>
          <w:spacing w:val="1"/>
          <w:sz w:val="22"/>
          <w:szCs w:val="22"/>
        </w:rPr>
        <w:t>ó</w:t>
      </w:r>
      <w:r w:rsidRPr="000D39DF">
        <w:rPr>
          <w:rFonts w:ascii="Arial Narrow" w:hAnsi="Arial Narrow" w:cs="Arial"/>
          <w:sz w:val="22"/>
          <w:szCs w:val="22"/>
        </w:rPr>
        <w:t>l</w:t>
      </w:r>
      <w:r w:rsidRPr="000D39DF">
        <w:rPr>
          <w:rFonts w:ascii="Arial Narrow" w:hAnsi="Arial Narrow" w:cs="Arial"/>
          <w:spacing w:val="-1"/>
          <w:sz w:val="22"/>
          <w:szCs w:val="22"/>
        </w:rPr>
        <w:t>n</w:t>
      </w:r>
      <w:r w:rsidRPr="000D39DF">
        <w:rPr>
          <w:rFonts w:ascii="Arial Narrow" w:hAnsi="Arial Narrow" w:cs="Arial"/>
          <w:spacing w:val="1"/>
          <w:sz w:val="22"/>
          <w:szCs w:val="22"/>
        </w:rPr>
        <w:t>o</w:t>
      </w:r>
      <w:r w:rsidRPr="000D39DF">
        <w:rPr>
          <w:rFonts w:ascii="Arial Narrow" w:hAnsi="Arial Narrow" w:cs="Arial"/>
          <w:spacing w:val="2"/>
          <w:sz w:val="22"/>
          <w:szCs w:val="22"/>
        </w:rPr>
        <w:t>ś</w:t>
      </w:r>
      <w:r w:rsidRPr="000D39DF">
        <w:rPr>
          <w:rFonts w:ascii="Arial Narrow" w:hAnsi="Arial Narrow" w:cs="Arial"/>
          <w:sz w:val="22"/>
          <w:szCs w:val="22"/>
        </w:rPr>
        <w:t>ci:</w:t>
      </w:r>
    </w:p>
    <w:p w14:paraId="1331DBDE" w14:textId="77777777" w:rsidR="00F25FFC" w:rsidRPr="000D39DF" w:rsidRDefault="00F25FFC" w:rsidP="00F25FFC">
      <w:pPr>
        <w:pStyle w:val="Akapitzlist"/>
        <w:widowControl w:val="0"/>
        <w:numPr>
          <w:ilvl w:val="1"/>
          <w:numId w:val="48"/>
        </w:numPr>
        <w:tabs>
          <w:tab w:val="left" w:pos="851"/>
        </w:tabs>
        <w:spacing w:line="276" w:lineRule="auto"/>
        <w:ind w:right="72"/>
        <w:contextualSpacing/>
        <w:jc w:val="both"/>
        <w:rPr>
          <w:rFonts w:ascii="Arial Narrow" w:hAnsi="Arial Narrow" w:cs="Arial"/>
          <w:sz w:val="22"/>
          <w:szCs w:val="22"/>
        </w:rPr>
      </w:pPr>
      <w:r w:rsidRPr="000D39DF">
        <w:rPr>
          <w:rFonts w:ascii="Arial Narrow" w:hAnsi="Arial Narrow" w:cs="Arial"/>
          <w:sz w:val="22"/>
          <w:szCs w:val="22"/>
        </w:rPr>
        <w:t>za</w:t>
      </w:r>
      <w:r w:rsidRPr="000D39DF">
        <w:rPr>
          <w:rFonts w:ascii="Arial Narrow" w:hAnsi="Arial Narrow" w:cs="Arial"/>
          <w:spacing w:val="49"/>
          <w:sz w:val="22"/>
          <w:szCs w:val="22"/>
        </w:rPr>
        <w:t xml:space="preserve"> </w:t>
      </w:r>
      <w:r w:rsidRPr="000D39DF">
        <w:rPr>
          <w:rFonts w:ascii="Arial Narrow" w:hAnsi="Arial Narrow" w:cs="Arial"/>
          <w:spacing w:val="1"/>
          <w:sz w:val="22"/>
          <w:szCs w:val="22"/>
        </w:rPr>
        <w:t>odpo</w:t>
      </w:r>
      <w:r w:rsidRPr="000D39DF">
        <w:rPr>
          <w:rFonts w:ascii="Arial Narrow" w:hAnsi="Arial Narrow" w:cs="Arial"/>
          <w:spacing w:val="-5"/>
          <w:sz w:val="22"/>
          <w:szCs w:val="22"/>
        </w:rPr>
        <w:t>w</w:t>
      </w:r>
      <w:r w:rsidRPr="000D39DF">
        <w:rPr>
          <w:rFonts w:ascii="Arial Narrow" w:hAnsi="Arial Narrow" w:cs="Arial"/>
          <w:sz w:val="22"/>
          <w:szCs w:val="22"/>
        </w:rPr>
        <w:t>ie</w:t>
      </w:r>
      <w:r w:rsidRPr="000D39DF">
        <w:rPr>
          <w:rFonts w:ascii="Arial Narrow" w:hAnsi="Arial Narrow" w:cs="Arial"/>
          <w:spacing w:val="4"/>
          <w:sz w:val="22"/>
          <w:szCs w:val="22"/>
        </w:rPr>
        <w:t>d</w:t>
      </w:r>
      <w:r w:rsidRPr="000D39DF">
        <w:rPr>
          <w:rFonts w:ascii="Arial Narrow" w:hAnsi="Arial Narrow" w:cs="Arial"/>
          <w:spacing w:val="-1"/>
          <w:sz w:val="22"/>
          <w:szCs w:val="22"/>
        </w:rPr>
        <w:t>n</w:t>
      </w:r>
      <w:r w:rsidRPr="000D39DF">
        <w:rPr>
          <w:rFonts w:ascii="Arial Narrow" w:hAnsi="Arial Narrow" w:cs="Arial"/>
          <w:sz w:val="22"/>
          <w:szCs w:val="22"/>
        </w:rPr>
        <w:t>ie</w:t>
      </w:r>
      <w:r w:rsidRPr="000D39DF">
        <w:rPr>
          <w:rFonts w:ascii="Arial Narrow" w:hAnsi="Arial Narrow" w:cs="Arial"/>
          <w:spacing w:val="43"/>
          <w:sz w:val="22"/>
          <w:szCs w:val="22"/>
        </w:rPr>
        <w:t xml:space="preserve"> </w:t>
      </w:r>
      <w:r w:rsidRPr="000D39DF">
        <w:rPr>
          <w:rFonts w:ascii="Arial Narrow" w:hAnsi="Arial Narrow" w:cs="Arial"/>
          <w:sz w:val="22"/>
          <w:szCs w:val="22"/>
        </w:rPr>
        <w:t>w</w:t>
      </w:r>
      <w:r w:rsidRPr="000D39DF">
        <w:rPr>
          <w:rFonts w:ascii="Arial Narrow" w:hAnsi="Arial Narrow" w:cs="Arial"/>
          <w:spacing w:val="-1"/>
          <w:sz w:val="22"/>
          <w:szCs w:val="22"/>
        </w:rPr>
        <w:t>yk</w:t>
      </w:r>
      <w:r w:rsidRPr="000D39DF">
        <w:rPr>
          <w:rFonts w:ascii="Arial Narrow" w:hAnsi="Arial Narrow" w:cs="Arial"/>
          <w:spacing w:val="3"/>
          <w:sz w:val="22"/>
          <w:szCs w:val="22"/>
        </w:rPr>
        <w:t>o</w:t>
      </w:r>
      <w:r w:rsidRPr="000D39DF">
        <w:rPr>
          <w:rFonts w:ascii="Arial Narrow" w:hAnsi="Arial Narrow" w:cs="Arial"/>
          <w:spacing w:val="-1"/>
          <w:sz w:val="22"/>
          <w:szCs w:val="22"/>
        </w:rPr>
        <w:t>n</w:t>
      </w:r>
      <w:r w:rsidRPr="000D39DF">
        <w:rPr>
          <w:rFonts w:ascii="Arial Narrow" w:hAnsi="Arial Narrow" w:cs="Arial"/>
          <w:sz w:val="22"/>
          <w:szCs w:val="22"/>
        </w:rPr>
        <w:t>a</w:t>
      </w:r>
      <w:r w:rsidRPr="000D39DF">
        <w:rPr>
          <w:rFonts w:ascii="Arial Narrow" w:hAnsi="Arial Narrow" w:cs="Arial"/>
          <w:spacing w:val="1"/>
          <w:sz w:val="22"/>
          <w:szCs w:val="22"/>
        </w:rPr>
        <w:t>n</w:t>
      </w:r>
      <w:r w:rsidRPr="000D39DF">
        <w:rPr>
          <w:rFonts w:ascii="Arial Narrow" w:hAnsi="Arial Narrow" w:cs="Arial"/>
          <w:sz w:val="22"/>
          <w:szCs w:val="22"/>
        </w:rPr>
        <w:t>ie</w:t>
      </w:r>
      <w:r w:rsidRPr="000D39DF">
        <w:rPr>
          <w:rFonts w:ascii="Arial Narrow" w:hAnsi="Arial Narrow" w:cs="Arial"/>
          <w:spacing w:val="42"/>
          <w:sz w:val="22"/>
          <w:szCs w:val="22"/>
        </w:rPr>
        <w:t xml:space="preserve"> </w:t>
      </w:r>
      <w:r w:rsidRPr="000D39DF">
        <w:rPr>
          <w:rFonts w:ascii="Arial Narrow" w:hAnsi="Arial Narrow" w:cs="Arial"/>
          <w:spacing w:val="-1"/>
          <w:sz w:val="22"/>
          <w:szCs w:val="22"/>
        </w:rPr>
        <w:t>r</w:t>
      </w:r>
      <w:r w:rsidRPr="000D39DF">
        <w:rPr>
          <w:rFonts w:ascii="Arial Narrow" w:hAnsi="Arial Narrow" w:cs="Arial"/>
          <w:spacing w:val="1"/>
          <w:sz w:val="22"/>
          <w:szCs w:val="22"/>
        </w:rPr>
        <w:t>obó</w:t>
      </w:r>
      <w:r w:rsidRPr="000D39DF">
        <w:rPr>
          <w:rFonts w:ascii="Arial Narrow" w:hAnsi="Arial Narrow" w:cs="Arial"/>
          <w:sz w:val="22"/>
          <w:szCs w:val="22"/>
        </w:rPr>
        <w:t>t,</w:t>
      </w:r>
      <w:r w:rsidRPr="000D39DF">
        <w:rPr>
          <w:rFonts w:ascii="Arial Narrow" w:hAnsi="Arial Narrow" w:cs="Arial"/>
          <w:spacing w:val="48"/>
          <w:sz w:val="22"/>
          <w:szCs w:val="22"/>
        </w:rPr>
        <w:t xml:space="preserve"> </w:t>
      </w:r>
      <w:r w:rsidRPr="000D39DF">
        <w:rPr>
          <w:rFonts w:ascii="Arial Narrow" w:hAnsi="Arial Narrow" w:cs="Arial"/>
          <w:spacing w:val="-2"/>
          <w:sz w:val="22"/>
          <w:szCs w:val="22"/>
        </w:rPr>
        <w:t>w</w:t>
      </w:r>
      <w:r w:rsidRPr="000D39DF">
        <w:rPr>
          <w:rFonts w:ascii="Arial Narrow" w:hAnsi="Arial Narrow" w:cs="Arial"/>
          <w:spacing w:val="-1"/>
          <w:sz w:val="22"/>
          <w:szCs w:val="22"/>
        </w:rPr>
        <w:t>yk</w:t>
      </w:r>
      <w:r w:rsidRPr="000D39DF">
        <w:rPr>
          <w:rFonts w:ascii="Arial Narrow" w:hAnsi="Arial Narrow" w:cs="Arial"/>
          <w:spacing w:val="1"/>
          <w:sz w:val="22"/>
          <w:szCs w:val="22"/>
        </w:rPr>
        <w:t>or</w:t>
      </w:r>
      <w:r w:rsidRPr="000D39DF">
        <w:rPr>
          <w:rFonts w:ascii="Arial Narrow" w:hAnsi="Arial Narrow" w:cs="Arial"/>
          <w:spacing w:val="3"/>
          <w:sz w:val="22"/>
          <w:szCs w:val="22"/>
        </w:rPr>
        <w:t>z</w:t>
      </w:r>
      <w:r w:rsidRPr="000D39DF">
        <w:rPr>
          <w:rFonts w:ascii="Arial Narrow" w:hAnsi="Arial Narrow" w:cs="Arial"/>
          <w:spacing w:val="-1"/>
          <w:sz w:val="22"/>
          <w:szCs w:val="22"/>
        </w:rPr>
        <w:t>ys</w:t>
      </w:r>
      <w:r w:rsidRPr="000D39DF">
        <w:rPr>
          <w:rFonts w:ascii="Arial Narrow" w:hAnsi="Arial Narrow" w:cs="Arial"/>
          <w:sz w:val="22"/>
          <w:szCs w:val="22"/>
        </w:rPr>
        <w:t>t</w:t>
      </w:r>
      <w:r w:rsidRPr="000D39DF">
        <w:rPr>
          <w:rFonts w:ascii="Arial Narrow" w:hAnsi="Arial Narrow" w:cs="Arial"/>
          <w:spacing w:val="2"/>
          <w:sz w:val="22"/>
          <w:szCs w:val="22"/>
        </w:rPr>
        <w:t>a</w:t>
      </w:r>
      <w:r w:rsidRPr="000D39DF">
        <w:rPr>
          <w:rFonts w:ascii="Arial Narrow" w:hAnsi="Arial Narrow" w:cs="Arial"/>
          <w:spacing w:val="-1"/>
          <w:sz w:val="22"/>
          <w:szCs w:val="22"/>
        </w:rPr>
        <w:t>n</w:t>
      </w:r>
      <w:r w:rsidRPr="000D39DF">
        <w:rPr>
          <w:rFonts w:ascii="Arial Narrow" w:hAnsi="Arial Narrow" w:cs="Arial"/>
          <w:sz w:val="22"/>
          <w:szCs w:val="22"/>
        </w:rPr>
        <w:t>e</w:t>
      </w:r>
      <w:r w:rsidRPr="000D39DF">
        <w:rPr>
          <w:rFonts w:ascii="Arial Narrow" w:hAnsi="Arial Narrow" w:cs="Arial"/>
          <w:spacing w:val="42"/>
          <w:sz w:val="22"/>
          <w:szCs w:val="22"/>
        </w:rPr>
        <w:t xml:space="preserve"> </w:t>
      </w:r>
      <w:r w:rsidRPr="000D39DF">
        <w:rPr>
          <w:rFonts w:ascii="Arial Narrow" w:hAnsi="Arial Narrow" w:cs="Arial"/>
          <w:spacing w:val="-1"/>
          <w:sz w:val="22"/>
          <w:szCs w:val="22"/>
        </w:rPr>
        <w:t>m</w:t>
      </w:r>
      <w:r w:rsidRPr="000D39DF">
        <w:rPr>
          <w:rFonts w:ascii="Arial Narrow" w:hAnsi="Arial Narrow" w:cs="Arial"/>
          <w:sz w:val="22"/>
          <w:szCs w:val="22"/>
        </w:rPr>
        <w:t>a</w:t>
      </w:r>
      <w:r w:rsidRPr="000D39DF">
        <w:rPr>
          <w:rFonts w:ascii="Arial Narrow" w:hAnsi="Arial Narrow" w:cs="Arial"/>
          <w:spacing w:val="2"/>
          <w:sz w:val="22"/>
          <w:szCs w:val="22"/>
        </w:rPr>
        <w:t>t</w:t>
      </w:r>
      <w:r w:rsidRPr="000D39DF">
        <w:rPr>
          <w:rFonts w:ascii="Arial Narrow" w:hAnsi="Arial Narrow" w:cs="Arial"/>
          <w:sz w:val="22"/>
          <w:szCs w:val="22"/>
        </w:rPr>
        <w:t>e</w:t>
      </w:r>
      <w:r w:rsidRPr="000D39DF">
        <w:rPr>
          <w:rFonts w:ascii="Arial Narrow" w:hAnsi="Arial Narrow" w:cs="Arial"/>
          <w:spacing w:val="1"/>
          <w:sz w:val="22"/>
          <w:szCs w:val="22"/>
        </w:rPr>
        <w:t>r</w:t>
      </w:r>
      <w:r w:rsidRPr="000D39DF">
        <w:rPr>
          <w:rFonts w:ascii="Arial Narrow" w:hAnsi="Arial Narrow" w:cs="Arial"/>
          <w:sz w:val="22"/>
          <w:szCs w:val="22"/>
        </w:rPr>
        <w:t>ia</w:t>
      </w:r>
      <w:r w:rsidRPr="000D39DF">
        <w:rPr>
          <w:rFonts w:ascii="Arial Narrow" w:hAnsi="Arial Narrow" w:cs="Arial"/>
          <w:spacing w:val="2"/>
          <w:sz w:val="22"/>
          <w:szCs w:val="22"/>
        </w:rPr>
        <w:t>ł</w:t>
      </w:r>
      <w:r w:rsidRPr="000D39DF">
        <w:rPr>
          <w:rFonts w:ascii="Arial Narrow" w:hAnsi="Arial Narrow" w:cs="Arial"/>
          <w:spacing w:val="-4"/>
          <w:sz w:val="22"/>
          <w:szCs w:val="22"/>
        </w:rPr>
        <w:t>y</w:t>
      </w:r>
      <w:r w:rsidRPr="000D39DF">
        <w:rPr>
          <w:rFonts w:ascii="Arial Narrow" w:hAnsi="Arial Narrow" w:cs="Arial"/>
          <w:sz w:val="22"/>
          <w:szCs w:val="22"/>
        </w:rPr>
        <w:t>,</w:t>
      </w:r>
      <w:r w:rsidRPr="000D39DF">
        <w:rPr>
          <w:rFonts w:ascii="Arial Narrow" w:hAnsi="Arial Narrow" w:cs="Arial"/>
          <w:spacing w:val="43"/>
          <w:sz w:val="22"/>
          <w:szCs w:val="22"/>
        </w:rPr>
        <w:t xml:space="preserve"> </w:t>
      </w:r>
      <w:r w:rsidRPr="000D39DF">
        <w:rPr>
          <w:rFonts w:ascii="Arial Narrow" w:hAnsi="Arial Narrow" w:cs="Arial"/>
          <w:spacing w:val="1"/>
          <w:sz w:val="22"/>
          <w:szCs w:val="22"/>
        </w:rPr>
        <w:t>pr</w:t>
      </w:r>
      <w:r w:rsidRPr="000D39DF">
        <w:rPr>
          <w:rFonts w:ascii="Arial Narrow" w:hAnsi="Arial Narrow" w:cs="Arial"/>
          <w:spacing w:val="3"/>
          <w:sz w:val="22"/>
          <w:szCs w:val="22"/>
        </w:rPr>
        <w:t>z</w:t>
      </w:r>
      <w:r w:rsidRPr="000D39DF">
        <w:rPr>
          <w:rFonts w:ascii="Arial Narrow" w:hAnsi="Arial Narrow" w:cs="Arial"/>
          <w:spacing w:val="-4"/>
          <w:sz w:val="22"/>
          <w:szCs w:val="22"/>
        </w:rPr>
        <w:t>y</w:t>
      </w:r>
      <w:r w:rsidRPr="000D39DF">
        <w:rPr>
          <w:rFonts w:ascii="Arial Narrow" w:hAnsi="Arial Narrow" w:cs="Arial"/>
          <w:spacing w:val="2"/>
          <w:sz w:val="22"/>
          <w:szCs w:val="22"/>
        </w:rPr>
        <w:t>j</w:t>
      </w:r>
      <w:r w:rsidRPr="000D39DF">
        <w:rPr>
          <w:rFonts w:ascii="Arial Narrow" w:hAnsi="Arial Narrow" w:cs="Arial"/>
          <w:sz w:val="22"/>
          <w:szCs w:val="22"/>
        </w:rPr>
        <w:t>ęte</w:t>
      </w:r>
      <w:r w:rsidRPr="000D39DF">
        <w:rPr>
          <w:rFonts w:ascii="Arial Narrow" w:hAnsi="Arial Narrow" w:cs="Arial"/>
          <w:spacing w:val="45"/>
          <w:sz w:val="22"/>
          <w:szCs w:val="22"/>
        </w:rPr>
        <w:t xml:space="preserve"> </w:t>
      </w:r>
      <w:r w:rsidRPr="000D39DF">
        <w:rPr>
          <w:rFonts w:ascii="Arial Narrow" w:hAnsi="Arial Narrow" w:cs="Arial"/>
          <w:sz w:val="22"/>
          <w:szCs w:val="22"/>
        </w:rPr>
        <w:t>tec</w:t>
      </w:r>
      <w:r w:rsidRPr="000D39DF">
        <w:rPr>
          <w:rFonts w:ascii="Arial Narrow" w:hAnsi="Arial Narrow" w:cs="Arial"/>
          <w:spacing w:val="2"/>
          <w:sz w:val="22"/>
          <w:szCs w:val="22"/>
        </w:rPr>
        <w:t>h</w:t>
      </w:r>
      <w:r w:rsidRPr="000D39DF">
        <w:rPr>
          <w:rFonts w:ascii="Arial Narrow" w:hAnsi="Arial Narrow" w:cs="Arial"/>
          <w:spacing w:val="-1"/>
          <w:sz w:val="22"/>
          <w:szCs w:val="22"/>
        </w:rPr>
        <w:t>n</w:t>
      </w:r>
      <w:r w:rsidRPr="000D39DF">
        <w:rPr>
          <w:rFonts w:ascii="Arial Narrow" w:hAnsi="Arial Narrow" w:cs="Arial"/>
          <w:spacing w:val="1"/>
          <w:sz w:val="22"/>
          <w:szCs w:val="22"/>
        </w:rPr>
        <w:t>o</w:t>
      </w:r>
      <w:r w:rsidRPr="000D39DF">
        <w:rPr>
          <w:rFonts w:ascii="Arial Narrow" w:hAnsi="Arial Narrow" w:cs="Arial"/>
          <w:sz w:val="22"/>
          <w:szCs w:val="22"/>
        </w:rPr>
        <w:t>l</w:t>
      </w:r>
      <w:r w:rsidRPr="000D39DF">
        <w:rPr>
          <w:rFonts w:ascii="Arial Narrow" w:hAnsi="Arial Narrow" w:cs="Arial"/>
          <w:spacing w:val="1"/>
          <w:sz w:val="22"/>
          <w:szCs w:val="22"/>
        </w:rPr>
        <w:t>o</w:t>
      </w:r>
      <w:r w:rsidRPr="000D39DF">
        <w:rPr>
          <w:rFonts w:ascii="Arial Narrow" w:hAnsi="Arial Narrow" w:cs="Arial"/>
          <w:spacing w:val="-1"/>
          <w:sz w:val="22"/>
          <w:szCs w:val="22"/>
        </w:rPr>
        <w:t>g</w:t>
      </w:r>
      <w:r w:rsidRPr="000D39DF">
        <w:rPr>
          <w:rFonts w:ascii="Arial Narrow" w:hAnsi="Arial Narrow" w:cs="Arial"/>
          <w:sz w:val="22"/>
          <w:szCs w:val="22"/>
        </w:rPr>
        <w:t>ie,</w:t>
      </w:r>
      <w:r w:rsidRPr="000D39DF">
        <w:rPr>
          <w:rFonts w:ascii="Arial Narrow" w:hAnsi="Arial Narrow" w:cs="Arial"/>
          <w:spacing w:val="44"/>
          <w:sz w:val="22"/>
          <w:szCs w:val="22"/>
        </w:rPr>
        <w:t xml:space="preserve"> </w:t>
      </w:r>
      <w:r w:rsidRPr="000D39DF">
        <w:rPr>
          <w:rFonts w:ascii="Arial Narrow" w:hAnsi="Arial Narrow" w:cs="Arial"/>
          <w:spacing w:val="-1"/>
          <w:sz w:val="22"/>
          <w:szCs w:val="22"/>
        </w:rPr>
        <w:t>m</w:t>
      </w:r>
      <w:r w:rsidRPr="000D39DF">
        <w:rPr>
          <w:rFonts w:ascii="Arial Narrow" w:hAnsi="Arial Narrow" w:cs="Arial"/>
          <w:sz w:val="22"/>
          <w:szCs w:val="22"/>
        </w:rPr>
        <w:t>et</w:t>
      </w:r>
      <w:r w:rsidRPr="000D39DF">
        <w:rPr>
          <w:rFonts w:ascii="Arial Narrow" w:hAnsi="Arial Narrow" w:cs="Arial"/>
          <w:spacing w:val="1"/>
          <w:sz w:val="22"/>
          <w:szCs w:val="22"/>
        </w:rPr>
        <w:t>o</w:t>
      </w:r>
      <w:r w:rsidRPr="000D39DF">
        <w:rPr>
          <w:rFonts w:ascii="Arial Narrow" w:hAnsi="Arial Narrow" w:cs="Arial"/>
          <w:spacing w:val="3"/>
          <w:sz w:val="22"/>
          <w:szCs w:val="22"/>
        </w:rPr>
        <w:t>d</w:t>
      </w:r>
      <w:r w:rsidRPr="000D39DF">
        <w:rPr>
          <w:rFonts w:ascii="Arial Narrow" w:hAnsi="Arial Narrow" w:cs="Arial"/>
          <w:sz w:val="22"/>
          <w:szCs w:val="22"/>
        </w:rPr>
        <w:t>y</w:t>
      </w:r>
      <w:r w:rsidRPr="000D39DF">
        <w:rPr>
          <w:rFonts w:ascii="Arial Narrow" w:hAnsi="Arial Narrow" w:cs="Arial"/>
          <w:spacing w:val="41"/>
          <w:sz w:val="22"/>
          <w:szCs w:val="22"/>
        </w:rPr>
        <w:t xml:space="preserve"> </w:t>
      </w:r>
      <w:r w:rsidRPr="000D39DF">
        <w:rPr>
          <w:rFonts w:ascii="Arial Narrow" w:hAnsi="Arial Narrow" w:cs="Arial"/>
          <w:spacing w:val="1"/>
          <w:sz w:val="22"/>
          <w:szCs w:val="22"/>
        </w:rPr>
        <w:t>r</w:t>
      </w:r>
      <w:r w:rsidRPr="000D39DF">
        <w:rPr>
          <w:rFonts w:ascii="Arial Narrow" w:hAnsi="Arial Narrow" w:cs="Arial"/>
          <w:sz w:val="22"/>
          <w:szCs w:val="22"/>
        </w:rPr>
        <w:t>e</w:t>
      </w:r>
      <w:r w:rsidRPr="000D39DF">
        <w:rPr>
          <w:rFonts w:ascii="Arial Narrow" w:hAnsi="Arial Narrow" w:cs="Arial"/>
          <w:spacing w:val="1"/>
          <w:sz w:val="22"/>
          <w:szCs w:val="22"/>
        </w:rPr>
        <w:t>a</w:t>
      </w:r>
      <w:r w:rsidRPr="000D39DF">
        <w:rPr>
          <w:rFonts w:ascii="Arial Narrow" w:hAnsi="Arial Narrow" w:cs="Arial"/>
          <w:sz w:val="22"/>
          <w:szCs w:val="22"/>
        </w:rPr>
        <w:t>liza</w:t>
      </w:r>
      <w:r w:rsidRPr="000D39DF">
        <w:rPr>
          <w:rFonts w:ascii="Arial Narrow" w:hAnsi="Arial Narrow" w:cs="Arial"/>
          <w:spacing w:val="1"/>
          <w:sz w:val="22"/>
          <w:szCs w:val="22"/>
        </w:rPr>
        <w:t>c</w:t>
      </w:r>
      <w:r w:rsidRPr="000D39DF">
        <w:rPr>
          <w:rFonts w:ascii="Arial Narrow" w:hAnsi="Arial Narrow" w:cs="Arial"/>
          <w:spacing w:val="4"/>
          <w:sz w:val="22"/>
          <w:szCs w:val="22"/>
        </w:rPr>
        <w:t>j</w:t>
      </w:r>
      <w:r w:rsidRPr="000D39DF">
        <w:rPr>
          <w:rFonts w:ascii="Arial Narrow" w:hAnsi="Arial Narrow" w:cs="Arial"/>
          <w:sz w:val="22"/>
          <w:szCs w:val="22"/>
        </w:rPr>
        <w:t>i i</w:t>
      </w:r>
      <w:r w:rsidRPr="000D39DF">
        <w:rPr>
          <w:rFonts w:ascii="Arial Narrow" w:hAnsi="Arial Narrow" w:cs="Arial"/>
          <w:spacing w:val="1"/>
          <w:sz w:val="22"/>
          <w:szCs w:val="22"/>
        </w:rPr>
        <w:t>n</w:t>
      </w:r>
      <w:r w:rsidRPr="000D39DF">
        <w:rPr>
          <w:rFonts w:ascii="Arial Narrow" w:hAnsi="Arial Narrow" w:cs="Arial"/>
          <w:spacing w:val="-2"/>
          <w:sz w:val="22"/>
          <w:szCs w:val="22"/>
        </w:rPr>
        <w:t>w</w:t>
      </w:r>
      <w:r w:rsidRPr="000D39DF">
        <w:rPr>
          <w:rFonts w:ascii="Arial Narrow" w:hAnsi="Arial Narrow" w:cs="Arial"/>
          <w:sz w:val="22"/>
          <w:szCs w:val="22"/>
        </w:rPr>
        <w:t>e</w:t>
      </w:r>
      <w:r w:rsidRPr="000D39DF">
        <w:rPr>
          <w:rFonts w:ascii="Arial Narrow" w:hAnsi="Arial Narrow" w:cs="Arial"/>
          <w:spacing w:val="2"/>
          <w:sz w:val="22"/>
          <w:szCs w:val="22"/>
        </w:rPr>
        <w:t>st</w:t>
      </w:r>
      <w:r w:rsidRPr="000D39DF">
        <w:rPr>
          <w:rFonts w:ascii="Arial Narrow" w:hAnsi="Arial Narrow" w:cs="Arial"/>
          <w:spacing w:val="-3"/>
          <w:sz w:val="22"/>
          <w:szCs w:val="22"/>
        </w:rPr>
        <w:t>y</w:t>
      </w:r>
      <w:r w:rsidRPr="000D39DF">
        <w:rPr>
          <w:rFonts w:ascii="Arial Narrow" w:hAnsi="Arial Narrow" w:cs="Arial"/>
          <w:sz w:val="22"/>
          <w:szCs w:val="22"/>
        </w:rPr>
        <w:t>c</w:t>
      </w:r>
      <w:r w:rsidRPr="000D39DF">
        <w:rPr>
          <w:rFonts w:ascii="Arial Narrow" w:hAnsi="Arial Narrow" w:cs="Arial"/>
          <w:spacing w:val="2"/>
          <w:sz w:val="22"/>
          <w:szCs w:val="22"/>
        </w:rPr>
        <w:t>j</w:t>
      </w:r>
      <w:r w:rsidRPr="000D39DF">
        <w:rPr>
          <w:rFonts w:ascii="Arial Narrow" w:hAnsi="Arial Narrow" w:cs="Arial"/>
          <w:sz w:val="22"/>
          <w:szCs w:val="22"/>
        </w:rPr>
        <w:t>i</w:t>
      </w:r>
      <w:r>
        <w:rPr>
          <w:rFonts w:ascii="Arial Narrow" w:hAnsi="Arial Narrow" w:cs="Arial"/>
          <w:spacing w:val="-8"/>
          <w:sz w:val="22"/>
          <w:szCs w:val="22"/>
        </w:rPr>
        <w:t xml:space="preserve"> i </w:t>
      </w:r>
      <w:r w:rsidRPr="000D39DF">
        <w:rPr>
          <w:rFonts w:ascii="Arial Narrow" w:hAnsi="Arial Narrow" w:cs="Arial"/>
          <w:spacing w:val="1"/>
          <w:sz w:val="22"/>
          <w:szCs w:val="22"/>
        </w:rPr>
        <w:t>b</w:t>
      </w:r>
      <w:r w:rsidRPr="000D39DF">
        <w:rPr>
          <w:rFonts w:ascii="Arial Narrow" w:hAnsi="Arial Narrow" w:cs="Arial"/>
          <w:sz w:val="22"/>
          <w:szCs w:val="22"/>
        </w:rPr>
        <w:t>e</w:t>
      </w:r>
      <w:r w:rsidRPr="000D39DF">
        <w:rPr>
          <w:rFonts w:ascii="Arial Narrow" w:hAnsi="Arial Narrow" w:cs="Arial"/>
          <w:spacing w:val="1"/>
          <w:sz w:val="22"/>
          <w:szCs w:val="22"/>
        </w:rPr>
        <w:t>zp</w:t>
      </w:r>
      <w:r w:rsidRPr="000D39DF">
        <w:rPr>
          <w:rFonts w:ascii="Arial Narrow" w:hAnsi="Arial Narrow" w:cs="Arial"/>
          <w:sz w:val="22"/>
          <w:szCs w:val="22"/>
        </w:rPr>
        <w:t>iec</w:t>
      </w:r>
      <w:r w:rsidRPr="000D39DF">
        <w:rPr>
          <w:rFonts w:ascii="Arial Narrow" w:hAnsi="Arial Narrow" w:cs="Arial"/>
          <w:spacing w:val="1"/>
          <w:sz w:val="22"/>
          <w:szCs w:val="22"/>
        </w:rPr>
        <w:t>z</w:t>
      </w:r>
      <w:r w:rsidRPr="000D39DF">
        <w:rPr>
          <w:rFonts w:ascii="Arial Narrow" w:hAnsi="Arial Narrow" w:cs="Arial"/>
          <w:sz w:val="22"/>
          <w:szCs w:val="22"/>
        </w:rPr>
        <w:t>e</w:t>
      </w:r>
      <w:r w:rsidRPr="000D39DF">
        <w:rPr>
          <w:rFonts w:ascii="Arial Narrow" w:hAnsi="Arial Narrow" w:cs="Arial"/>
          <w:spacing w:val="-1"/>
          <w:sz w:val="22"/>
          <w:szCs w:val="22"/>
        </w:rPr>
        <w:t>ńs</w:t>
      </w:r>
      <w:r w:rsidRPr="000D39DF">
        <w:rPr>
          <w:rFonts w:ascii="Arial Narrow" w:hAnsi="Arial Narrow" w:cs="Arial"/>
          <w:spacing w:val="2"/>
          <w:sz w:val="22"/>
          <w:szCs w:val="22"/>
        </w:rPr>
        <w:t>t</w:t>
      </w:r>
      <w:r w:rsidRPr="000D39DF">
        <w:rPr>
          <w:rFonts w:ascii="Arial Narrow" w:hAnsi="Arial Narrow" w:cs="Arial"/>
          <w:spacing w:val="-2"/>
          <w:sz w:val="22"/>
          <w:szCs w:val="22"/>
        </w:rPr>
        <w:t>w</w:t>
      </w:r>
      <w:r w:rsidRPr="000D39DF">
        <w:rPr>
          <w:rFonts w:ascii="Arial Narrow" w:hAnsi="Arial Narrow" w:cs="Arial"/>
          <w:sz w:val="22"/>
          <w:szCs w:val="22"/>
        </w:rPr>
        <w:t>o</w:t>
      </w:r>
      <w:r w:rsidRPr="000D39DF">
        <w:rPr>
          <w:rFonts w:ascii="Arial Narrow" w:hAnsi="Arial Narrow" w:cs="Arial"/>
          <w:spacing w:val="-9"/>
          <w:sz w:val="22"/>
          <w:szCs w:val="22"/>
        </w:rPr>
        <w:t xml:space="preserve"> </w:t>
      </w:r>
      <w:r w:rsidRPr="000D39DF">
        <w:rPr>
          <w:rFonts w:ascii="Arial Narrow" w:hAnsi="Arial Narrow" w:cs="Arial"/>
          <w:sz w:val="22"/>
          <w:szCs w:val="22"/>
        </w:rPr>
        <w:t>wszel</w:t>
      </w:r>
      <w:r w:rsidRPr="000D39DF">
        <w:rPr>
          <w:rFonts w:ascii="Arial Narrow" w:hAnsi="Arial Narrow" w:cs="Arial"/>
          <w:spacing w:val="-1"/>
          <w:sz w:val="22"/>
          <w:szCs w:val="22"/>
        </w:rPr>
        <w:t>k</w:t>
      </w:r>
      <w:r w:rsidRPr="000D39DF">
        <w:rPr>
          <w:rFonts w:ascii="Arial Narrow" w:hAnsi="Arial Narrow" w:cs="Arial"/>
          <w:sz w:val="22"/>
          <w:szCs w:val="22"/>
        </w:rPr>
        <w:t>i</w:t>
      </w:r>
      <w:r w:rsidRPr="000D39DF">
        <w:rPr>
          <w:rFonts w:ascii="Arial Narrow" w:hAnsi="Arial Narrow" w:cs="Arial"/>
          <w:spacing w:val="2"/>
          <w:sz w:val="22"/>
          <w:szCs w:val="22"/>
        </w:rPr>
        <w:t>c</w:t>
      </w:r>
      <w:r w:rsidRPr="000D39DF">
        <w:rPr>
          <w:rFonts w:ascii="Arial Narrow" w:hAnsi="Arial Narrow" w:cs="Arial"/>
          <w:sz w:val="22"/>
          <w:szCs w:val="22"/>
        </w:rPr>
        <w:t>h</w:t>
      </w:r>
      <w:r w:rsidRPr="000D39DF">
        <w:rPr>
          <w:rFonts w:ascii="Arial Narrow" w:hAnsi="Arial Narrow" w:cs="Arial"/>
          <w:spacing w:val="-9"/>
          <w:sz w:val="22"/>
          <w:szCs w:val="22"/>
        </w:rPr>
        <w:t xml:space="preserve"> </w:t>
      </w:r>
      <w:r w:rsidRPr="000D39DF">
        <w:rPr>
          <w:rFonts w:ascii="Arial Narrow" w:hAnsi="Arial Narrow" w:cs="Arial"/>
          <w:sz w:val="22"/>
          <w:szCs w:val="22"/>
        </w:rPr>
        <w:t>c</w:t>
      </w:r>
      <w:r w:rsidRPr="000D39DF">
        <w:rPr>
          <w:rFonts w:ascii="Arial Narrow" w:hAnsi="Arial Narrow" w:cs="Arial"/>
          <w:spacing w:val="3"/>
          <w:sz w:val="22"/>
          <w:szCs w:val="22"/>
        </w:rPr>
        <w:t>z</w:t>
      </w:r>
      <w:r w:rsidRPr="000D39DF">
        <w:rPr>
          <w:rFonts w:ascii="Arial Narrow" w:hAnsi="Arial Narrow" w:cs="Arial"/>
          <w:spacing w:val="-1"/>
          <w:sz w:val="22"/>
          <w:szCs w:val="22"/>
        </w:rPr>
        <w:t>y</w:t>
      </w:r>
      <w:r w:rsidRPr="000D39DF">
        <w:rPr>
          <w:rFonts w:ascii="Arial Narrow" w:hAnsi="Arial Narrow" w:cs="Arial"/>
          <w:spacing w:val="1"/>
          <w:sz w:val="22"/>
          <w:szCs w:val="22"/>
        </w:rPr>
        <w:t>n</w:t>
      </w:r>
      <w:r w:rsidRPr="000D39DF">
        <w:rPr>
          <w:rFonts w:ascii="Arial Narrow" w:hAnsi="Arial Narrow" w:cs="Arial"/>
          <w:spacing w:val="-1"/>
          <w:sz w:val="22"/>
          <w:szCs w:val="22"/>
        </w:rPr>
        <w:t>n</w:t>
      </w:r>
      <w:r w:rsidRPr="000D39DF">
        <w:rPr>
          <w:rFonts w:ascii="Arial Narrow" w:hAnsi="Arial Narrow" w:cs="Arial"/>
          <w:spacing w:val="1"/>
          <w:sz w:val="22"/>
          <w:szCs w:val="22"/>
        </w:rPr>
        <w:t>o</w:t>
      </w:r>
      <w:r w:rsidRPr="000D39DF">
        <w:rPr>
          <w:rFonts w:ascii="Arial Narrow" w:hAnsi="Arial Narrow" w:cs="Arial"/>
          <w:spacing w:val="-1"/>
          <w:sz w:val="22"/>
          <w:szCs w:val="22"/>
        </w:rPr>
        <w:t>ś</w:t>
      </w:r>
      <w:r w:rsidRPr="000D39DF">
        <w:rPr>
          <w:rFonts w:ascii="Arial Narrow" w:hAnsi="Arial Narrow" w:cs="Arial"/>
          <w:sz w:val="22"/>
          <w:szCs w:val="22"/>
        </w:rPr>
        <w:t>ci</w:t>
      </w:r>
      <w:r w:rsidRPr="000D39DF">
        <w:rPr>
          <w:rFonts w:ascii="Arial Narrow" w:hAnsi="Arial Narrow" w:cs="Arial"/>
          <w:spacing w:val="-5"/>
          <w:sz w:val="22"/>
          <w:szCs w:val="22"/>
        </w:rPr>
        <w:t xml:space="preserve"> </w:t>
      </w:r>
      <w:r w:rsidRPr="000D39DF">
        <w:rPr>
          <w:rFonts w:ascii="Arial Narrow" w:hAnsi="Arial Narrow" w:cs="Arial"/>
          <w:spacing w:val="4"/>
          <w:sz w:val="22"/>
          <w:szCs w:val="22"/>
        </w:rPr>
        <w:t>w</w:t>
      </w:r>
      <w:r w:rsidRPr="000D39DF">
        <w:rPr>
          <w:rFonts w:ascii="Arial Narrow" w:hAnsi="Arial Narrow" w:cs="Arial"/>
          <w:spacing w:val="-1"/>
          <w:sz w:val="22"/>
          <w:szCs w:val="22"/>
        </w:rPr>
        <w:t>yk</w:t>
      </w:r>
      <w:r w:rsidRPr="000D39DF">
        <w:rPr>
          <w:rFonts w:ascii="Arial Narrow" w:hAnsi="Arial Narrow" w:cs="Arial"/>
          <w:spacing w:val="3"/>
          <w:sz w:val="22"/>
          <w:szCs w:val="22"/>
        </w:rPr>
        <w:t>o</w:t>
      </w:r>
      <w:r w:rsidRPr="000D39DF">
        <w:rPr>
          <w:rFonts w:ascii="Arial Narrow" w:hAnsi="Arial Narrow" w:cs="Arial"/>
          <w:spacing w:val="1"/>
          <w:sz w:val="22"/>
          <w:szCs w:val="22"/>
        </w:rPr>
        <w:t>ny</w:t>
      </w:r>
      <w:r w:rsidRPr="000D39DF">
        <w:rPr>
          <w:rFonts w:ascii="Arial Narrow" w:hAnsi="Arial Narrow" w:cs="Arial"/>
          <w:spacing w:val="-2"/>
          <w:sz w:val="22"/>
          <w:szCs w:val="22"/>
        </w:rPr>
        <w:t>w</w:t>
      </w:r>
      <w:r w:rsidRPr="000D39DF">
        <w:rPr>
          <w:rFonts w:ascii="Arial Narrow" w:hAnsi="Arial Narrow" w:cs="Arial"/>
          <w:spacing w:val="3"/>
          <w:sz w:val="22"/>
          <w:szCs w:val="22"/>
        </w:rPr>
        <w:t>a</w:t>
      </w:r>
      <w:r w:rsidRPr="000D39DF">
        <w:rPr>
          <w:rFonts w:ascii="Arial Narrow" w:hAnsi="Arial Narrow" w:cs="Arial"/>
          <w:spacing w:val="1"/>
          <w:sz w:val="22"/>
          <w:szCs w:val="22"/>
        </w:rPr>
        <w:t>n</w:t>
      </w:r>
      <w:r w:rsidRPr="000D39DF">
        <w:rPr>
          <w:rFonts w:ascii="Arial Narrow" w:hAnsi="Arial Narrow" w:cs="Arial"/>
          <w:spacing w:val="-4"/>
          <w:sz w:val="22"/>
          <w:szCs w:val="22"/>
        </w:rPr>
        <w:t>y</w:t>
      </w:r>
      <w:r w:rsidRPr="000D39DF">
        <w:rPr>
          <w:rFonts w:ascii="Arial Narrow" w:hAnsi="Arial Narrow" w:cs="Arial"/>
          <w:spacing w:val="3"/>
          <w:sz w:val="22"/>
          <w:szCs w:val="22"/>
        </w:rPr>
        <w:t>c</w:t>
      </w:r>
      <w:r w:rsidRPr="000D39DF">
        <w:rPr>
          <w:rFonts w:ascii="Arial Narrow" w:hAnsi="Arial Narrow" w:cs="Arial"/>
          <w:sz w:val="22"/>
          <w:szCs w:val="22"/>
        </w:rPr>
        <w:t>h</w:t>
      </w:r>
      <w:r w:rsidRPr="000D39DF">
        <w:rPr>
          <w:rFonts w:ascii="Arial Narrow" w:hAnsi="Arial Narrow" w:cs="Arial"/>
          <w:spacing w:val="-12"/>
          <w:sz w:val="22"/>
          <w:szCs w:val="22"/>
        </w:rPr>
        <w:t xml:space="preserve"> </w:t>
      </w:r>
      <w:r w:rsidRPr="000D39DF">
        <w:rPr>
          <w:rFonts w:ascii="Arial Narrow" w:hAnsi="Arial Narrow" w:cs="Arial"/>
          <w:spacing w:val="-1"/>
          <w:sz w:val="22"/>
          <w:szCs w:val="22"/>
        </w:rPr>
        <w:t>n</w:t>
      </w:r>
      <w:r w:rsidRPr="000D39DF">
        <w:rPr>
          <w:rFonts w:ascii="Arial Narrow" w:hAnsi="Arial Narrow" w:cs="Arial"/>
          <w:sz w:val="22"/>
          <w:szCs w:val="22"/>
        </w:rPr>
        <w:t>a</w:t>
      </w:r>
      <w:r w:rsidRPr="000D39DF">
        <w:rPr>
          <w:rFonts w:ascii="Arial Narrow" w:hAnsi="Arial Narrow" w:cs="Arial"/>
          <w:spacing w:val="-1"/>
          <w:sz w:val="22"/>
          <w:szCs w:val="22"/>
        </w:rPr>
        <w:t xml:space="preserve"> </w:t>
      </w:r>
      <w:r w:rsidRPr="000D39DF">
        <w:rPr>
          <w:rFonts w:ascii="Arial Narrow" w:hAnsi="Arial Narrow" w:cs="Arial"/>
          <w:spacing w:val="3"/>
          <w:sz w:val="22"/>
          <w:szCs w:val="22"/>
        </w:rPr>
        <w:t>t</w:t>
      </w:r>
      <w:r w:rsidRPr="000D39DF">
        <w:rPr>
          <w:rFonts w:ascii="Arial Narrow" w:hAnsi="Arial Narrow" w:cs="Arial"/>
          <w:sz w:val="22"/>
          <w:szCs w:val="22"/>
        </w:rPr>
        <w:t>e</w:t>
      </w:r>
      <w:r w:rsidRPr="000D39DF">
        <w:rPr>
          <w:rFonts w:ascii="Arial Narrow" w:hAnsi="Arial Narrow" w:cs="Arial"/>
          <w:spacing w:val="1"/>
          <w:sz w:val="22"/>
          <w:szCs w:val="22"/>
        </w:rPr>
        <w:t>r</w:t>
      </w:r>
      <w:r w:rsidRPr="000D39DF">
        <w:rPr>
          <w:rFonts w:ascii="Arial Narrow" w:hAnsi="Arial Narrow" w:cs="Arial"/>
          <w:sz w:val="22"/>
          <w:szCs w:val="22"/>
        </w:rPr>
        <w:t>e</w:t>
      </w:r>
      <w:r w:rsidRPr="000D39DF">
        <w:rPr>
          <w:rFonts w:ascii="Arial Narrow" w:hAnsi="Arial Narrow" w:cs="Arial"/>
          <w:spacing w:val="-1"/>
          <w:sz w:val="22"/>
          <w:szCs w:val="22"/>
        </w:rPr>
        <w:t>n</w:t>
      </w:r>
      <w:r w:rsidRPr="000D39DF">
        <w:rPr>
          <w:rFonts w:ascii="Arial Narrow" w:hAnsi="Arial Narrow" w:cs="Arial"/>
          <w:sz w:val="22"/>
          <w:szCs w:val="22"/>
        </w:rPr>
        <w:t>ie</w:t>
      </w:r>
      <w:r w:rsidRPr="000D39DF">
        <w:rPr>
          <w:rFonts w:ascii="Arial Narrow" w:hAnsi="Arial Narrow" w:cs="Arial"/>
          <w:spacing w:val="-6"/>
          <w:sz w:val="22"/>
          <w:szCs w:val="22"/>
        </w:rPr>
        <w:t xml:space="preserve"> </w:t>
      </w:r>
      <w:r w:rsidRPr="000D39DF">
        <w:rPr>
          <w:rFonts w:ascii="Arial Narrow" w:hAnsi="Arial Narrow" w:cs="Arial"/>
          <w:spacing w:val="1"/>
          <w:sz w:val="22"/>
          <w:szCs w:val="22"/>
        </w:rPr>
        <w:t>b</w:t>
      </w:r>
      <w:r w:rsidRPr="000D39DF">
        <w:rPr>
          <w:rFonts w:ascii="Arial Narrow" w:hAnsi="Arial Narrow" w:cs="Arial"/>
          <w:spacing w:val="-1"/>
          <w:sz w:val="22"/>
          <w:szCs w:val="22"/>
        </w:rPr>
        <w:t>u</w:t>
      </w:r>
      <w:r w:rsidRPr="000D39DF">
        <w:rPr>
          <w:rFonts w:ascii="Arial Narrow" w:hAnsi="Arial Narrow" w:cs="Arial"/>
          <w:spacing w:val="1"/>
          <w:sz w:val="22"/>
          <w:szCs w:val="22"/>
        </w:rPr>
        <w:t>do</w:t>
      </w:r>
      <w:r w:rsidRPr="000D39DF">
        <w:rPr>
          <w:rFonts w:ascii="Arial Narrow" w:hAnsi="Arial Narrow" w:cs="Arial"/>
          <w:spacing w:val="-2"/>
          <w:sz w:val="22"/>
          <w:szCs w:val="22"/>
        </w:rPr>
        <w:t>w</w:t>
      </w:r>
      <w:r w:rsidRPr="000D39DF">
        <w:rPr>
          <w:rFonts w:ascii="Arial Narrow" w:hAnsi="Arial Narrow" w:cs="Arial"/>
          <w:spacing w:val="-1"/>
          <w:sz w:val="22"/>
          <w:szCs w:val="22"/>
        </w:rPr>
        <w:t>y</w:t>
      </w:r>
      <w:r w:rsidRPr="000D39DF">
        <w:rPr>
          <w:rFonts w:ascii="Arial Narrow" w:hAnsi="Arial Narrow" w:cs="Arial"/>
          <w:sz w:val="22"/>
          <w:szCs w:val="22"/>
        </w:rPr>
        <w:t>,</w:t>
      </w:r>
    </w:p>
    <w:p w14:paraId="7ACC93EF" w14:textId="77777777" w:rsidR="00F25FFC" w:rsidRPr="000D39DF" w:rsidRDefault="00F25FFC" w:rsidP="00F25FFC">
      <w:pPr>
        <w:pStyle w:val="Akapitzlist"/>
        <w:widowControl w:val="0"/>
        <w:numPr>
          <w:ilvl w:val="1"/>
          <w:numId w:val="48"/>
        </w:numPr>
        <w:tabs>
          <w:tab w:val="left" w:pos="851"/>
        </w:tabs>
        <w:spacing w:line="276" w:lineRule="auto"/>
        <w:ind w:right="72"/>
        <w:contextualSpacing/>
        <w:jc w:val="both"/>
        <w:rPr>
          <w:rFonts w:ascii="Arial Narrow" w:hAnsi="Arial Narrow" w:cs="Arial"/>
          <w:sz w:val="22"/>
          <w:szCs w:val="22"/>
        </w:rPr>
      </w:pPr>
      <w:r w:rsidRPr="000D39DF">
        <w:rPr>
          <w:rFonts w:ascii="Arial Narrow" w:hAnsi="Arial Narrow" w:cs="Arial"/>
          <w:sz w:val="22"/>
          <w:szCs w:val="22"/>
        </w:rPr>
        <w:t>za uszkodzenia bądź zniszczenia istniejących sieci lub urządzeń,</w:t>
      </w:r>
    </w:p>
    <w:p w14:paraId="1554322F" w14:textId="77777777" w:rsidR="00F25FFC" w:rsidRPr="000D39DF" w:rsidRDefault="00F25FFC" w:rsidP="00F25FFC">
      <w:pPr>
        <w:pStyle w:val="Akapitzlist"/>
        <w:widowControl w:val="0"/>
        <w:numPr>
          <w:ilvl w:val="1"/>
          <w:numId w:val="48"/>
        </w:numPr>
        <w:tabs>
          <w:tab w:val="left" w:pos="851"/>
        </w:tabs>
        <w:spacing w:line="276" w:lineRule="auto"/>
        <w:ind w:right="72"/>
        <w:contextualSpacing/>
        <w:jc w:val="both"/>
        <w:rPr>
          <w:rFonts w:ascii="Arial Narrow" w:hAnsi="Arial Narrow" w:cs="Arial"/>
          <w:sz w:val="22"/>
          <w:szCs w:val="22"/>
        </w:rPr>
      </w:pPr>
      <w:r w:rsidRPr="000D39DF">
        <w:rPr>
          <w:rFonts w:ascii="Arial Narrow" w:hAnsi="Arial Narrow" w:cs="Arial"/>
          <w:sz w:val="22"/>
          <w:szCs w:val="22"/>
        </w:rPr>
        <w:t>za wypadki przy pracy spowodowane nieprzestrzeganiem zaleceń urzędowych, przepisów prawa, standardów</w:t>
      </w:r>
      <w:r>
        <w:rPr>
          <w:rFonts w:ascii="Arial Narrow" w:hAnsi="Arial Narrow" w:cs="Arial"/>
          <w:sz w:val="22"/>
          <w:szCs w:val="22"/>
        </w:rPr>
        <w:t xml:space="preserve"> i </w:t>
      </w:r>
      <w:r w:rsidRPr="000D39DF">
        <w:rPr>
          <w:rFonts w:ascii="Arial Narrow" w:hAnsi="Arial Narrow" w:cs="Arial"/>
          <w:sz w:val="22"/>
          <w:szCs w:val="22"/>
        </w:rPr>
        <w:t>norm, jak również zasad sztuki budowlanej</w:t>
      </w:r>
      <w:r>
        <w:rPr>
          <w:rFonts w:ascii="Arial Narrow" w:hAnsi="Arial Narrow" w:cs="Arial"/>
          <w:sz w:val="22"/>
          <w:szCs w:val="22"/>
        </w:rPr>
        <w:t xml:space="preserve"> i </w:t>
      </w:r>
      <w:r w:rsidRPr="000D39DF">
        <w:rPr>
          <w:rFonts w:ascii="Arial Narrow" w:hAnsi="Arial Narrow" w:cs="Arial"/>
          <w:sz w:val="22"/>
          <w:szCs w:val="22"/>
        </w:rPr>
        <w:t xml:space="preserve">zaleceń </w:t>
      </w:r>
      <w:r w:rsidRPr="000D39DF">
        <w:rPr>
          <w:rFonts w:ascii="Arial Narrow" w:hAnsi="Arial Narrow" w:cs="Arial"/>
          <w:snapToGrid w:val="0"/>
          <w:sz w:val="22"/>
          <w:szCs w:val="22"/>
        </w:rPr>
        <w:t>Zamawiającego</w:t>
      </w:r>
      <w:r w:rsidRPr="000D39DF">
        <w:rPr>
          <w:rFonts w:ascii="Arial Narrow" w:hAnsi="Arial Narrow" w:cs="Arial"/>
          <w:bCs/>
          <w:sz w:val="22"/>
          <w:szCs w:val="22"/>
        </w:rPr>
        <w:t>,</w:t>
      </w:r>
    </w:p>
    <w:p w14:paraId="5A160060" w14:textId="77777777" w:rsidR="00F25FFC" w:rsidRPr="000D39DF" w:rsidRDefault="00F25FFC" w:rsidP="00F25FFC">
      <w:pPr>
        <w:pStyle w:val="Akapitzlist"/>
        <w:widowControl w:val="0"/>
        <w:numPr>
          <w:ilvl w:val="1"/>
          <w:numId w:val="48"/>
        </w:numPr>
        <w:tabs>
          <w:tab w:val="left" w:pos="851"/>
        </w:tabs>
        <w:spacing w:line="276" w:lineRule="auto"/>
        <w:ind w:right="72"/>
        <w:contextualSpacing/>
        <w:jc w:val="both"/>
        <w:rPr>
          <w:rFonts w:ascii="Arial Narrow" w:hAnsi="Arial Narrow" w:cs="Arial"/>
          <w:sz w:val="22"/>
          <w:szCs w:val="22"/>
        </w:rPr>
      </w:pPr>
      <w:r w:rsidRPr="000D39DF">
        <w:rPr>
          <w:rFonts w:ascii="Arial Narrow" w:hAnsi="Arial Narrow" w:cs="Arial"/>
          <w:sz w:val="22"/>
          <w:szCs w:val="22"/>
        </w:rPr>
        <w:t>za wszelkie związane</w:t>
      </w:r>
      <w:r>
        <w:rPr>
          <w:rFonts w:ascii="Arial Narrow" w:hAnsi="Arial Narrow" w:cs="Arial"/>
          <w:sz w:val="22"/>
          <w:szCs w:val="22"/>
        </w:rPr>
        <w:t xml:space="preserve"> z </w:t>
      </w:r>
      <w:r w:rsidRPr="000D39DF">
        <w:rPr>
          <w:rFonts w:ascii="Arial Narrow" w:hAnsi="Arial Narrow" w:cs="Arial"/>
          <w:sz w:val="22"/>
          <w:szCs w:val="22"/>
        </w:rPr>
        <w:t>wykonaniem robót naruszenia praw ochronnych,</w:t>
      </w:r>
      <w:r>
        <w:rPr>
          <w:rFonts w:ascii="Arial Narrow" w:hAnsi="Arial Narrow" w:cs="Arial"/>
          <w:sz w:val="22"/>
          <w:szCs w:val="22"/>
        </w:rPr>
        <w:t xml:space="preserve"> a w </w:t>
      </w:r>
      <w:r w:rsidRPr="000D39DF">
        <w:rPr>
          <w:rFonts w:ascii="Arial Narrow" w:hAnsi="Arial Narrow" w:cs="Arial"/>
          <w:sz w:val="22"/>
          <w:szCs w:val="22"/>
        </w:rPr>
        <w:t>szczególności praw patentowych</w:t>
      </w:r>
      <w:r>
        <w:rPr>
          <w:rFonts w:ascii="Arial Narrow" w:hAnsi="Arial Narrow" w:cs="Arial"/>
          <w:sz w:val="22"/>
          <w:szCs w:val="22"/>
        </w:rPr>
        <w:t xml:space="preserve"> i </w:t>
      </w:r>
      <w:r w:rsidRPr="000D39DF">
        <w:rPr>
          <w:rFonts w:ascii="Arial Narrow" w:hAnsi="Arial Narrow" w:cs="Arial"/>
          <w:sz w:val="22"/>
          <w:szCs w:val="22"/>
        </w:rPr>
        <w:t>innych praw własności przemysłowej, praw autorskich</w:t>
      </w:r>
      <w:r>
        <w:rPr>
          <w:rFonts w:ascii="Arial Narrow" w:hAnsi="Arial Narrow" w:cs="Arial"/>
          <w:sz w:val="22"/>
          <w:szCs w:val="22"/>
        </w:rPr>
        <w:t xml:space="preserve"> i </w:t>
      </w:r>
      <w:r w:rsidRPr="000D39DF">
        <w:rPr>
          <w:rFonts w:ascii="Arial Narrow" w:hAnsi="Arial Narrow" w:cs="Arial"/>
          <w:sz w:val="22"/>
          <w:szCs w:val="22"/>
        </w:rPr>
        <w:t>autorskich praw pokrewnych oraz za wszelkie szkody powstałe</w:t>
      </w:r>
      <w:r>
        <w:rPr>
          <w:rFonts w:ascii="Arial Narrow" w:hAnsi="Arial Narrow" w:cs="Arial"/>
          <w:sz w:val="22"/>
          <w:szCs w:val="22"/>
        </w:rPr>
        <w:t xml:space="preserve"> z </w:t>
      </w:r>
      <w:r w:rsidRPr="000D39DF">
        <w:rPr>
          <w:rFonts w:ascii="Arial Narrow" w:hAnsi="Arial Narrow" w:cs="Arial"/>
          <w:sz w:val="22"/>
          <w:szCs w:val="22"/>
        </w:rPr>
        <w:t>tego tytułu,</w:t>
      </w:r>
    </w:p>
    <w:p w14:paraId="191951C6" w14:textId="77777777" w:rsidR="00F25FFC" w:rsidRPr="000D39DF" w:rsidRDefault="00F25FFC" w:rsidP="00F25FFC">
      <w:pPr>
        <w:pStyle w:val="Akapitzlist"/>
        <w:widowControl w:val="0"/>
        <w:numPr>
          <w:ilvl w:val="1"/>
          <w:numId w:val="48"/>
        </w:numPr>
        <w:tabs>
          <w:tab w:val="left" w:pos="851"/>
        </w:tabs>
        <w:spacing w:line="276" w:lineRule="auto"/>
        <w:ind w:right="72"/>
        <w:contextualSpacing/>
        <w:jc w:val="both"/>
        <w:rPr>
          <w:rFonts w:ascii="Arial Narrow" w:hAnsi="Arial Narrow" w:cs="Arial"/>
          <w:sz w:val="22"/>
          <w:szCs w:val="22"/>
        </w:rPr>
      </w:pPr>
      <w:r w:rsidRPr="000D39DF">
        <w:rPr>
          <w:rFonts w:ascii="Arial Narrow" w:hAnsi="Arial Narrow" w:cs="Arial"/>
          <w:sz w:val="22"/>
          <w:szCs w:val="22"/>
        </w:rPr>
        <w:t>za wszelkie szkody powstałe na skutek użytkowania przez Wykonawcę terenu budowy, materiałów, maszyn</w:t>
      </w:r>
      <w:r>
        <w:rPr>
          <w:rFonts w:ascii="Arial Narrow" w:hAnsi="Arial Narrow" w:cs="Arial"/>
          <w:sz w:val="22"/>
          <w:szCs w:val="22"/>
        </w:rPr>
        <w:t xml:space="preserve"> i </w:t>
      </w:r>
      <w:r w:rsidRPr="000D39DF">
        <w:rPr>
          <w:rFonts w:ascii="Arial Narrow" w:hAnsi="Arial Narrow" w:cs="Arial"/>
          <w:sz w:val="22"/>
          <w:szCs w:val="22"/>
        </w:rPr>
        <w:t>urządzeń,</w:t>
      </w:r>
    </w:p>
    <w:p w14:paraId="7B62C5CF" w14:textId="77777777" w:rsidR="00F25FFC" w:rsidRPr="000D39DF" w:rsidRDefault="00F25FFC" w:rsidP="00F25FFC">
      <w:pPr>
        <w:pStyle w:val="Akapitzlist"/>
        <w:widowControl w:val="0"/>
        <w:numPr>
          <w:ilvl w:val="1"/>
          <w:numId w:val="48"/>
        </w:numPr>
        <w:tabs>
          <w:tab w:val="left" w:pos="851"/>
        </w:tabs>
        <w:spacing w:line="276" w:lineRule="auto"/>
        <w:ind w:right="72"/>
        <w:contextualSpacing/>
        <w:jc w:val="both"/>
        <w:rPr>
          <w:rFonts w:ascii="Arial Narrow" w:hAnsi="Arial Narrow" w:cs="Arial"/>
          <w:sz w:val="22"/>
          <w:szCs w:val="22"/>
        </w:rPr>
      </w:pPr>
      <w:r w:rsidRPr="000D39DF">
        <w:rPr>
          <w:rFonts w:ascii="Arial Narrow" w:hAnsi="Arial Narrow" w:cs="Arial"/>
          <w:sz w:val="22"/>
          <w:szCs w:val="22"/>
        </w:rPr>
        <w:t>w przypadku stwierdzenia rażącego naruszenia przepisów</w:t>
      </w:r>
      <w:r>
        <w:rPr>
          <w:rFonts w:ascii="Arial Narrow" w:hAnsi="Arial Narrow" w:cs="Arial"/>
          <w:sz w:val="22"/>
          <w:szCs w:val="22"/>
        </w:rPr>
        <w:t xml:space="preserve"> z </w:t>
      </w:r>
      <w:r w:rsidRPr="000D39DF">
        <w:rPr>
          <w:rFonts w:ascii="Arial Narrow" w:hAnsi="Arial Narrow" w:cs="Arial"/>
          <w:sz w:val="22"/>
          <w:szCs w:val="22"/>
        </w:rPr>
        <w:t>zakresu ochrony środowiska lub postanowień Umowy mających za przedmiot wymagania ochrony środowiska.</w:t>
      </w:r>
    </w:p>
    <w:p w14:paraId="174B8ED6" w14:textId="77777777" w:rsidR="00F25FFC" w:rsidRPr="00BF154C" w:rsidRDefault="00F25FFC" w:rsidP="00F25FFC">
      <w:pPr>
        <w:pStyle w:val="Akapitzlist"/>
        <w:widowControl w:val="0"/>
        <w:numPr>
          <w:ilvl w:val="0"/>
          <w:numId w:val="14"/>
        </w:numPr>
        <w:tabs>
          <w:tab w:val="left" w:pos="426"/>
        </w:tabs>
        <w:spacing w:line="276" w:lineRule="auto"/>
        <w:ind w:left="426" w:right="-20" w:hanging="426"/>
        <w:contextualSpacing/>
        <w:jc w:val="both"/>
        <w:rPr>
          <w:rFonts w:ascii="Arial Narrow" w:hAnsi="Arial Narrow" w:cs="Arial"/>
          <w:sz w:val="22"/>
          <w:szCs w:val="22"/>
        </w:rPr>
      </w:pPr>
      <w:r w:rsidRPr="000D39DF">
        <w:rPr>
          <w:rFonts w:ascii="Arial Narrow" w:hAnsi="Arial Narrow" w:cs="Arial"/>
          <w:sz w:val="22"/>
          <w:szCs w:val="22"/>
        </w:rPr>
        <w:t>Wykonawca odpowiada za działania</w:t>
      </w:r>
      <w:r>
        <w:rPr>
          <w:rFonts w:ascii="Arial Narrow" w:hAnsi="Arial Narrow" w:cs="Arial"/>
          <w:sz w:val="22"/>
          <w:szCs w:val="22"/>
        </w:rPr>
        <w:t xml:space="preserve"> i </w:t>
      </w:r>
      <w:r w:rsidRPr="000D39DF">
        <w:rPr>
          <w:rFonts w:ascii="Arial Narrow" w:hAnsi="Arial Narrow" w:cs="Arial"/>
          <w:sz w:val="22"/>
          <w:szCs w:val="22"/>
        </w:rPr>
        <w:t>zaniedbania osób,</w:t>
      </w:r>
      <w:r>
        <w:rPr>
          <w:rFonts w:ascii="Arial Narrow" w:hAnsi="Arial Narrow" w:cs="Arial"/>
          <w:sz w:val="22"/>
          <w:szCs w:val="22"/>
        </w:rPr>
        <w:t xml:space="preserve"> z </w:t>
      </w:r>
      <w:r w:rsidRPr="000D39DF">
        <w:rPr>
          <w:rFonts w:ascii="Arial Narrow" w:hAnsi="Arial Narrow" w:cs="Arial"/>
          <w:sz w:val="22"/>
          <w:szCs w:val="22"/>
        </w:rPr>
        <w:t>pomocą których wykonuje</w:t>
      </w:r>
      <w:r w:rsidRPr="000D39DF">
        <w:rPr>
          <w:rFonts w:ascii="Arial Narrow" w:hAnsi="Arial Narrow" w:cs="Arial"/>
          <w:spacing w:val="17"/>
          <w:sz w:val="22"/>
          <w:szCs w:val="22"/>
        </w:rPr>
        <w:t xml:space="preserve"> </w:t>
      </w:r>
      <w:r w:rsidRPr="000D39DF">
        <w:rPr>
          <w:rFonts w:ascii="Arial Narrow" w:hAnsi="Arial Narrow" w:cs="Arial"/>
          <w:spacing w:val="2"/>
          <w:sz w:val="22"/>
          <w:szCs w:val="22"/>
        </w:rPr>
        <w:t>P</w:t>
      </w:r>
      <w:r w:rsidRPr="000D39DF">
        <w:rPr>
          <w:rFonts w:ascii="Arial Narrow" w:hAnsi="Arial Narrow" w:cs="Arial"/>
          <w:spacing w:val="1"/>
          <w:sz w:val="22"/>
          <w:szCs w:val="22"/>
        </w:rPr>
        <w:t>r</w:t>
      </w:r>
      <w:r w:rsidRPr="000D39DF">
        <w:rPr>
          <w:rFonts w:ascii="Arial Narrow" w:hAnsi="Arial Narrow" w:cs="Arial"/>
          <w:sz w:val="22"/>
          <w:szCs w:val="22"/>
        </w:rPr>
        <w:t>z</w:t>
      </w:r>
      <w:r w:rsidRPr="000D39DF">
        <w:rPr>
          <w:rFonts w:ascii="Arial Narrow" w:hAnsi="Arial Narrow" w:cs="Arial"/>
          <w:spacing w:val="1"/>
          <w:sz w:val="22"/>
          <w:szCs w:val="22"/>
        </w:rPr>
        <w:t>ed</w:t>
      </w:r>
      <w:r w:rsidRPr="000D39DF">
        <w:rPr>
          <w:rFonts w:ascii="Arial Narrow" w:hAnsi="Arial Narrow" w:cs="Arial"/>
          <w:spacing w:val="-1"/>
          <w:sz w:val="22"/>
          <w:szCs w:val="22"/>
        </w:rPr>
        <w:t>m</w:t>
      </w:r>
      <w:r w:rsidRPr="000D39DF">
        <w:rPr>
          <w:rFonts w:ascii="Arial Narrow" w:hAnsi="Arial Narrow" w:cs="Arial"/>
          <w:sz w:val="22"/>
          <w:szCs w:val="22"/>
        </w:rPr>
        <w:t>i</w:t>
      </w:r>
      <w:r w:rsidRPr="000D39DF">
        <w:rPr>
          <w:rFonts w:ascii="Arial Narrow" w:hAnsi="Arial Narrow" w:cs="Arial"/>
          <w:spacing w:val="1"/>
          <w:sz w:val="22"/>
          <w:szCs w:val="22"/>
        </w:rPr>
        <w:t>o</w:t>
      </w:r>
      <w:r w:rsidRPr="000D39DF">
        <w:rPr>
          <w:rFonts w:ascii="Arial Narrow" w:hAnsi="Arial Narrow" w:cs="Arial"/>
          <w:sz w:val="22"/>
          <w:szCs w:val="22"/>
        </w:rPr>
        <w:t>t</w:t>
      </w:r>
      <w:r w:rsidRPr="000D39DF">
        <w:rPr>
          <w:rFonts w:ascii="Arial Narrow" w:hAnsi="Arial Narrow" w:cs="Arial"/>
          <w:spacing w:val="11"/>
          <w:sz w:val="22"/>
          <w:szCs w:val="22"/>
        </w:rPr>
        <w:t xml:space="preserve"> </w:t>
      </w:r>
      <w:r w:rsidRPr="000D39DF">
        <w:rPr>
          <w:rFonts w:ascii="Arial Narrow" w:hAnsi="Arial Narrow" w:cs="Arial"/>
          <w:spacing w:val="2"/>
          <w:sz w:val="22"/>
          <w:szCs w:val="22"/>
        </w:rPr>
        <w:t>U</w:t>
      </w:r>
      <w:r w:rsidRPr="000D39DF">
        <w:rPr>
          <w:rFonts w:ascii="Arial Narrow" w:hAnsi="Arial Narrow" w:cs="Arial"/>
          <w:spacing w:val="-1"/>
          <w:sz w:val="22"/>
          <w:szCs w:val="22"/>
        </w:rPr>
        <w:t>m</w:t>
      </w:r>
      <w:r w:rsidRPr="000D39DF">
        <w:rPr>
          <w:rFonts w:ascii="Arial Narrow" w:hAnsi="Arial Narrow" w:cs="Arial"/>
          <w:spacing w:val="3"/>
          <w:sz w:val="22"/>
          <w:szCs w:val="22"/>
        </w:rPr>
        <w:t>o</w:t>
      </w:r>
      <w:r w:rsidRPr="000D39DF">
        <w:rPr>
          <w:rFonts w:ascii="Arial Narrow" w:hAnsi="Arial Narrow" w:cs="Arial"/>
          <w:spacing w:val="-2"/>
          <w:sz w:val="22"/>
          <w:szCs w:val="22"/>
        </w:rPr>
        <w:t>w</w:t>
      </w:r>
      <w:r w:rsidRPr="000D39DF">
        <w:rPr>
          <w:rFonts w:ascii="Arial Narrow" w:hAnsi="Arial Narrow" w:cs="Arial"/>
          <w:spacing w:val="-1"/>
          <w:sz w:val="22"/>
          <w:szCs w:val="22"/>
        </w:rPr>
        <w:t>y</w:t>
      </w:r>
      <w:r w:rsidRPr="000D39DF">
        <w:rPr>
          <w:rFonts w:ascii="Arial Narrow" w:hAnsi="Arial Narrow" w:cs="Arial"/>
          <w:sz w:val="22"/>
          <w:szCs w:val="22"/>
        </w:rPr>
        <w:t xml:space="preserve">, </w:t>
      </w:r>
      <w:r w:rsidRPr="000D39DF">
        <w:rPr>
          <w:rFonts w:ascii="Arial Narrow" w:hAnsi="Arial Narrow" w:cs="Arial"/>
          <w:spacing w:val="2"/>
          <w:sz w:val="22"/>
          <w:szCs w:val="22"/>
        </w:rPr>
        <w:t>j</w:t>
      </w:r>
      <w:r w:rsidRPr="000D39DF">
        <w:rPr>
          <w:rFonts w:ascii="Arial Narrow" w:hAnsi="Arial Narrow" w:cs="Arial"/>
          <w:sz w:val="22"/>
          <w:szCs w:val="22"/>
        </w:rPr>
        <w:t>ak</w:t>
      </w:r>
      <w:r w:rsidRPr="000D39DF">
        <w:rPr>
          <w:rFonts w:ascii="Arial Narrow" w:hAnsi="Arial Narrow" w:cs="Arial"/>
          <w:spacing w:val="-3"/>
          <w:sz w:val="22"/>
          <w:szCs w:val="22"/>
        </w:rPr>
        <w:t xml:space="preserve"> </w:t>
      </w:r>
      <w:r w:rsidRPr="000D39DF">
        <w:rPr>
          <w:rFonts w:ascii="Arial Narrow" w:hAnsi="Arial Narrow" w:cs="Arial"/>
          <w:spacing w:val="1"/>
          <w:sz w:val="22"/>
          <w:szCs w:val="22"/>
        </w:rPr>
        <w:t>ró</w:t>
      </w:r>
      <w:r w:rsidRPr="000D39DF">
        <w:rPr>
          <w:rFonts w:ascii="Arial Narrow" w:hAnsi="Arial Narrow" w:cs="Arial"/>
          <w:spacing w:val="-2"/>
          <w:sz w:val="22"/>
          <w:szCs w:val="22"/>
        </w:rPr>
        <w:t>w</w:t>
      </w:r>
      <w:r w:rsidRPr="000D39DF">
        <w:rPr>
          <w:rFonts w:ascii="Arial Narrow" w:hAnsi="Arial Narrow" w:cs="Arial"/>
          <w:spacing w:val="-1"/>
          <w:sz w:val="22"/>
          <w:szCs w:val="22"/>
        </w:rPr>
        <w:t>n</w:t>
      </w:r>
      <w:r w:rsidRPr="000D39DF">
        <w:rPr>
          <w:rFonts w:ascii="Arial Narrow" w:hAnsi="Arial Narrow" w:cs="Arial"/>
          <w:sz w:val="22"/>
          <w:szCs w:val="22"/>
        </w:rPr>
        <w:t>ież</w:t>
      </w:r>
      <w:r w:rsidRPr="000D39DF">
        <w:rPr>
          <w:rFonts w:ascii="Arial Narrow" w:hAnsi="Arial Narrow" w:cs="Arial"/>
          <w:spacing w:val="-5"/>
          <w:sz w:val="22"/>
          <w:szCs w:val="22"/>
        </w:rPr>
        <w:t xml:space="preserve"> </w:t>
      </w:r>
      <w:r w:rsidRPr="00BF154C">
        <w:rPr>
          <w:rFonts w:ascii="Arial Narrow" w:hAnsi="Arial Narrow" w:cs="Arial"/>
          <w:spacing w:val="1"/>
          <w:sz w:val="22"/>
          <w:szCs w:val="22"/>
        </w:rPr>
        <w:t>o</w:t>
      </w:r>
      <w:r w:rsidRPr="00BF154C">
        <w:rPr>
          <w:rFonts w:ascii="Arial Narrow" w:hAnsi="Arial Narrow" w:cs="Arial"/>
          <w:spacing w:val="-1"/>
          <w:sz w:val="22"/>
          <w:szCs w:val="22"/>
        </w:rPr>
        <w:t>s</w:t>
      </w:r>
      <w:r w:rsidRPr="00BF154C">
        <w:rPr>
          <w:rFonts w:ascii="Arial Narrow" w:hAnsi="Arial Narrow" w:cs="Arial"/>
          <w:spacing w:val="1"/>
          <w:sz w:val="22"/>
          <w:szCs w:val="22"/>
        </w:rPr>
        <w:t>ób</w:t>
      </w:r>
      <w:r w:rsidRPr="00BF154C">
        <w:rPr>
          <w:rFonts w:ascii="Arial Narrow" w:hAnsi="Arial Narrow" w:cs="Arial"/>
          <w:sz w:val="22"/>
          <w:szCs w:val="22"/>
        </w:rPr>
        <w:t>,</w:t>
      </w:r>
      <w:r w:rsidRPr="00BF154C">
        <w:rPr>
          <w:rFonts w:ascii="Arial Narrow" w:hAnsi="Arial Narrow" w:cs="Arial"/>
          <w:spacing w:val="-3"/>
          <w:sz w:val="22"/>
          <w:szCs w:val="22"/>
        </w:rPr>
        <w:t xml:space="preserve"> </w:t>
      </w:r>
      <w:r w:rsidRPr="00BF154C">
        <w:rPr>
          <w:rFonts w:ascii="Arial Narrow" w:hAnsi="Arial Narrow" w:cs="Arial"/>
          <w:spacing w:val="-1"/>
          <w:sz w:val="22"/>
          <w:szCs w:val="22"/>
        </w:rPr>
        <w:t>k</w:t>
      </w:r>
      <w:r w:rsidRPr="00BF154C">
        <w:rPr>
          <w:rFonts w:ascii="Arial Narrow" w:hAnsi="Arial Narrow" w:cs="Arial"/>
          <w:sz w:val="22"/>
          <w:szCs w:val="22"/>
        </w:rPr>
        <w:t>t</w:t>
      </w:r>
      <w:r w:rsidRPr="00BF154C">
        <w:rPr>
          <w:rFonts w:ascii="Arial Narrow" w:hAnsi="Arial Narrow" w:cs="Arial"/>
          <w:spacing w:val="1"/>
          <w:sz w:val="22"/>
          <w:szCs w:val="22"/>
        </w:rPr>
        <w:t>ó</w:t>
      </w:r>
      <w:r w:rsidRPr="00BF154C">
        <w:rPr>
          <w:rFonts w:ascii="Arial Narrow" w:hAnsi="Arial Narrow" w:cs="Arial"/>
          <w:spacing w:val="3"/>
          <w:sz w:val="22"/>
          <w:szCs w:val="22"/>
        </w:rPr>
        <w:t>r</w:t>
      </w:r>
      <w:r w:rsidRPr="00BF154C">
        <w:rPr>
          <w:rFonts w:ascii="Arial Narrow" w:hAnsi="Arial Narrow" w:cs="Arial"/>
          <w:spacing w:val="-1"/>
          <w:sz w:val="22"/>
          <w:szCs w:val="22"/>
        </w:rPr>
        <w:t>y</w:t>
      </w:r>
      <w:r w:rsidRPr="00BF154C">
        <w:rPr>
          <w:rFonts w:ascii="Arial Narrow" w:hAnsi="Arial Narrow" w:cs="Arial"/>
          <w:sz w:val="22"/>
          <w:szCs w:val="22"/>
        </w:rPr>
        <w:t>m</w:t>
      </w:r>
      <w:r w:rsidRPr="00BF154C">
        <w:rPr>
          <w:rFonts w:ascii="Arial Narrow" w:hAnsi="Arial Narrow" w:cs="Arial"/>
          <w:spacing w:val="-5"/>
          <w:sz w:val="22"/>
          <w:szCs w:val="22"/>
        </w:rPr>
        <w:t xml:space="preserve"> </w:t>
      </w:r>
      <w:r w:rsidRPr="00BF154C">
        <w:rPr>
          <w:rFonts w:ascii="Arial Narrow" w:hAnsi="Arial Narrow" w:cs="Arial"/>
          <w:spacing w:val="-2"/>
          <w:sz w:val="22"/>
          <w:szCs w:val="22"/>
        </w:rPr>
        <w:t>w</w:t>
      </w:r>
      <w:r w:rsidRPr="00BF154C">
        <w:rPr>
          <w:rFonts w:ascii="Arial Narrow" w:hAnsi="Arial Narrow" w:cs="Arial"/>
          <w:spacing w:val="-1"/>
          <w:sz w:val="22"/>
          <w:szCs w:val="22"/>
        </w:rPr>
        <w:t>y</w:t>
      </w:r>
      <w:r w:rsidRPr="00BF154C">
        <w:rPr>
          <w:rFonts w:ascii="Arial Narrow" w:hAnsi="Arial Narrow" w:cs="Arial"/>
          <w:spacing w:val="3"/>
          <w:sz w:val="22"/>
          <w:szCs w:val="22"/>
        </w:rPr>
        <w:t>k</w:t>
      </w:r>
      <w:r w:rsidRPr="00BF154C">
        <w:rPr>
          <w:rFonts w:ascii="Arial Narrow" w:hAnsi="Arial Narrow" w:cs="Arial"/>
          <w:spacing w:val="1"/>
          <w:sz w:val="22"/>
          <w:szCs w:val="22"/>
        </w:rPr>
        <w:t>o</w:t>
      </w:r>
      <w:r w:rsidRPr="00BF154C">
        <w:rPr>
          <w:rFonts w:ascii="Arial Narrow" w:hAnsi="Arial Narrow" w:cs="Arial"/>
          <w:spacing w:val="-1"/>
          <w:sz w:val="22"/>
          <w:szCs w:val="22"/>
        </w:rPr>
        <w:t>n</w:t>
      </w:r>
      <w:r w:rsidRPr="00BF154C">
        <w:rPr>
          <w:rFonts w:ascii="Arial Narrow" w:hAnsi="Arial Narrow" w:cs="Arial"/>
          <w:sz w:val="22"/>
          <w:szCs w:val="22"/>
        </w:rPr>
        <w:t>a</w:t>
      </w:r>
      <w:r w:rsidRPr="00BF154C">
        <w:rPr>
          <w:rFonts w:ascii="Arial Narrow" w:hAnsi="Arial Narrow" w:cs="Arial"/>
          <w:spacing w:val="-1"/>
          <w:sz w:val="22"/>
          <w:szCs w:val="22"/>
        </w:rPr>
        <w:t>n</w:t>
      </w:r>
      <w:r w:rsidRPr="00BF154C">
        <w:rPr>
          <w:rFonts w:ascii="Arial Narrow" w:hAnsi="Arial Narrow" w:cs="Arial"/>
          <w:sz w:val="22"/>
          <w:szCs w:val="22"/>
        </w:rPr>
        <w:t>ie</w:t>
      </w:r>
      <w:r w:rsidRPr="00BF154C">
        <w:rPr>
          <w:rFonts w:ascii="Arial Narrow" w:hAnsi="Arial Narrow" w:cs="Arial"/>
          <w:spacing w:val="-9"/>
          <w:sz w:val="22"/>
          <w:szCs w:val="22"/>
        </w:rPr>
        <w:t xml:space="preserve"> </w:t>
      </w:r>
      <w:r w:rsidRPr="00BF154C">
        <w:rPr>
          <w:rFonts w:ascii="Arial Narrow" w:hAnsi="Arial Narrow" w:cs="Arial"/>
          <w:sz w:val="22"/>
          <w:szCs w:val="22"/>
        </w:rPr>
        <w:t>z</w:t>
      </w:r>
      <w:r w:rsidRPr="00BF154C">
        <w:rPr>
          <w:rFonts w:ascii="Arial Narrow" w:hAnsi="Arial Narrow" w:cs="Arial"/>
          <w:spacing w:val="1"/>
          <w:sz w:val="22"/>
          <w:szCs w:val="22"/>
        </w:rPr>
        <w:t>ob</w:t>
      </w:r>
      <w:r w:rsidRPr="00BF154C">
        <w:rPr>
          <w:rFonts w:ascii="Arial Narrow" w:hAnsi="Arial Narrow" w:cs="Arial"/>
          <w:spacing w:val="3"/>
          <w:sz w:val="22"/>
          <w:szCs w:val="22"/>
        </w:rPr>
        <w:t>o</w:t>
      </w:r>
      <w:r w:rsidRPr="00BF154C">
        <w:rPr>
          <w:rFonts w:ascii="Arial Narrow" w:hAnsi="Arial Narrow" w:cs="Arial"/>
          <w:spacing w:val="-5"/>
          <w:sz w:val="22"/>
          <w:szCs w:val="22"/>
        </w:rPr>
        <w:t>w</w:t>
      </w:r>
      <w:r w:rsidRPr="00BF154C">
        <w:rPr>
          <w:rFonts w:ascii="Arial Narrow" w:hAnsi="Arial Narrow" w:cs="Arial"/>
          <w:sz w:val="22"/>
          <w:szCs w:val="22"/>
        </w:rPr>
        <w:t>iąz</w:t>
      </w:r>
      <w:r w:rsidRPr="00BF154C">
        <w:rPr>
          <w:rFonts w:ascii="Arial Narrow" w:hAnsi="Arial Narrow" w:cs="Arial"/>
          <w:spacing w:val="3"/>
          <w:sz w:val="22"/>
          <w:szCs w:val="22"/>
        </w:rPr>
        <w:t>a</w:t>
      </w:r>
      <w:r w:rsidRPr="00BF154C">
        <w:rPr>
          <w:rFonts w:ascii="Arial Narrow" w:hAnsi="Arial Narrow" w:cs="Arial"/>
          <w:sz w:val="22"/>
          <w:szCs w:val="22"/>
        </w:rPr>
        <w:t>ń</w:t>
      </w:r>
      <w:r w:rsidRPr="00BF154C">
        <w:rPr>
          <w:rFonts w:ascii="Arial Narrow" w:hAnsi="Arial Narrow" w:cs="Arial"/>
          <w:spacing w:val="-11"/>
          <w:sz w:val="22"/>
          <w:szCs w:val="22"/>
        </w:rPr>
        <w:t xml:space="preserve"> </w:t>
      </w:r>
      <w:r w:rsidRPr="00BF154C">
        <w:rPr>
          <w:rFonts w:ascii="Arial Narrow" w:hAnsi="Arial Narrow" w:cs="Arial"/>
          <w:spacing w:val="1"/>
          <w:sz w:val="22"/>
          <w:szCs w:val="22"/>
        </w:rPr>
        <w:t>p</w:t>
      </w:r>
      <w:r w:rsidRPr="00BF154C">
        <w:rPr>
          <w:rFonts w:ascii="Arial Narrow" w:hAnsi="Arial Narrow" w:cs="Arial"/>
          <w:spacing w:val="3"/>
          <w:sz w:val="22"/>
          <w:szCs w:val="22"/>
        </w:rPr>
        <w:t>o</w:t>
      </w:r>
      <w:r w:rsidRPr="00BF154C">
        <w:rPr>
          <w:rFonts w:ascii="Arial Narrow" w:hAnsi="Arial Narrow" w:cs="Arial"/>
          <w:spacing w:val="-5"/>
          <w:sz w:val="22"/>
          <w:szCs w:val="22"/>
        </w:rPr>
        <w:t>w</w:t>
      </w:r>
      <w:r w:rsidRPr="00BF154C">
        <w:rPr>
          <w:rFonts w:ascii="Arial Narrow" w:hAnsi="Arial Narrow" w:cs="Arial"/>
          <w:sz w:val="22"/>
          <w:szCs w:val="22"/>
        </w:rPr>
        <w:t>ie</w:t>
      </w:r>
      <w:r w:rsidRPr="00BF154C">
        <w:rPr>
          <w:rFonts w:ascii="Arial Narrow" w:hAnsi="Arial Narrow" w:cs="Arial"/>
          <w:spacing w:val="1"/>
          <w:sz w:val="22"/>
          <w:szCs w:val="22"/>
        </w:rPr>
        <w:t>r</w:t>
      </w:r>
      <w:r w:rsidRPr="00BF154C">
        <w:rPr>
          <w:rFonts w:ascii="Arial Narrow" w:hAnsi="Arial Narrow" w:cs="Arial"/>
          <w:sz w:val="22"/>
          <w:szCs w:val="22"/>
        </w:rPr>
        <w:t>z</w:t>
      </w:r>
      <w:r w:rsidRPr="00BF154C">
        <w:rPr>
          <w:rFonts w:ascii="Arial Narrow" w:hAnsi="Arial Narrow" w:cs="Arial"/>
          <w:spacing w:val="1"/>
          <w:sz w:val="22"/>
          <w:szCs w:val="22"/>
        </w:rPr>
        <w:t>a</w:t>
      </w:r>
      <w:r w:rsidRPr="00BF154C">
        <w:rPr>
          <w:rFonts w:ascii="Arial Narrow" w:hAnsi="Arial Narrow" w:cs="Arial"/>
          <w:sz w:val="22"/>
          <w:szCs w:val="22"/>
        </w:rPr>
        <w:t>,</w:t>
      </w:r>
      <w:r w:rsidRPr="00BF154C">
        <w:rPr>
          <w:rFonts w:ascii="Arial Narrow" w:hAnsi="Arial Narrow" w:cs="Arial"/>
          <w:spacing w:val="-5"/>
          <w:sz w:val="22"/>
          <w:szCs w:val="22"/>
        </w:rPr>
        <w:t xml:space="preserve"> </w:t>
      </w:r>
      <w:r w:rsidRPr="00BF154C">
        <w:rPr>
          <w:rFonts w:ascii="Arial Narrow" w:hAnsi="Arial Narrow" w:cs="Arial"/>
          <w:spacing w:val="2"/>
          <w:sz w:val="22"/>
          <w:szCs w:val="22"/>
        </w:rPr>
        <w:t>j</w:t>
      </w:r>
      <w:r w:rsidRPr="00BF154C">
        <w:rPr>
          <w:rFonts w:ascii="Arial Narrow" w:hAnsi="Arial Narrow" w:cs="Arial"/>
          <w:sz w:val="22"/>
          <w:szCs w:val="22"/>
        </w:rPr>
        <w:t>ak</w:t>
      </w:r>
      <w:r w:rsidRPr="00BF154C">
        <w:rPr>
          <w:rFonts w:ascii="Arial Narrow" w:hAnsi="Arial Narrow" w:cs="Arial"/>
          <w:spacing w:val="-3"/>
          <w:sz w:val="22"/>
          <w:szCs w:val="22"/>
        </w:rPr>
        <w:t xml:space="preserve"> </w:t>
      </w:r>
      <w:r w:rsidRPr="00BF154C">
        <w:rPr>
          <w:rFonts w:ascii="Arial Narrow" w:hAnsi="Arial Narrow" w:cs="Arial"/>
          <w:sz w:val="22"/>
          <w:szCs w:val="22"/>
        </w:rPr>
        <w:t>za</w:t>
      </w:r>
      <w:r w:rsidRPr="00BF154C">
        <w:rPr>
          <w:rFonts w:ascii="Arial Narrow" w:hAnsi="Arial Narrow" w:cs="Arial"/>
          <w:spacing w:val="1"/>
          <w:sz w:val="22"/>
          <w:szCs w:val="22"/>
        </w:rPr>
        <w:t xml:space="preserve"> </w:t>
      </w:r>
      <w:r w:rsidRPr="00BF154C">
        <w:rPr>
          <w:rFonts w:ascii="Arial Narrow" w:hAnsi="Arial Narrow" w:cs="Arial"/>
          <w:spacing w:val="-5"/>
          <w:sz w:val="22"/>
          <w:szCs w:val="22"/>
        </w:rPr>
        <w:t>w</w:t>
      </w:r>
      <w:r w:rsidRPr="00BF154C">
        <w:rPr>
          <w:rFonts w:ascii="Arial Narrow" w:hAnsi="Arial Narrow" w:cs="Arial"/>
          <w:sz w:val="22"/>
          <w:szCs w:val="22"/>
        </w:rPr>
        <w:t>ła</w:t>
      </w:r>
      <w:r w:rsidRPr="00BF154C">
        <w:rPr>
          <w:rFonts w:ascii="Arial Narrow" w:hAnsi="Arial Narrow" w:cs="Arial"/>
          <w:spacing w:val="2"/>
          <w:sz w:val="22"/>
          <w:szCs w:val="22"/>
        </w:rPr>
        <w:t>s</w:t>
      </w:r>
      <w:r w:rsidRPr="00BF154C">
        <w:rPr>
          <w:rFonts w:ascii="Arial Narrow" w:hAnsi="Arial Narrow" w:cs="Arial"/>
          <w:spacing w:val="-1"/>
          <w:sz w:val="22"/>
          <w:szCs w:val="22"/>
        </w:rPr>
        <w:t>n</w:t>
      </w:r>
      <w:r w:rsidRPr="00BF154C">
        <w:rPr>
          <w:rFonts w:ascii="Arial Narrow" w:hAnsi="Arial Narrow" w:cs="Arial"/>
          <w:sz w:val="22"/>
          <w:szCs w:val="22"/>
        </w:rPr>
        <w:t>e</w:t>
      </w:r>
      <w:r w:rsidRPr="00BF154C">
        <w:rPr>
          <w:rFonts w:ascii="Arial Narrow" w:hAnsi="Arial Narrow" w:cs="Arial"/>
          <w:spacing w:val="2"/>
          <w:sz w:val="22"/>
          <w:szCs w:val="22"/>
        </w:rPr>
        <w:t xml:space="preserve"> </w:t>
      </w:r>
      <w:r w:rsidRPr="00BF154C">
        <w:rPr>
          <w:rFonts w:ascii="Arial Narrow" w:hAnsi="Arial Narrow" w:cs="Arial"/>
          <w:spacing w:val="1"/>
          <w:sz w:val="22"/>
          <w:szCs w:val="22"/>
        </w:rPr>
        <w:t>d</w:t>
      </w:r>
      <w:r w:rsidRPr="00BF154C">
        <w:rPr>
          <w:rFonts w:ascii="Arial Narrow" w:hAnsi="Arial Narrow" w:cs="Arial"/>
          <w:sz w:val="22"/>
          <w:szCs w:val="22"/>
        </w:rPr>
        <w:t>ział</w:t>
      </w:r>
      <w:r w:rsidRPr="00BF154C">
        <w:rPr>
          <w:rFonts w:ascii="Arial Narrow" w:hAnsi="Arial Narrow" w:cs="Arial"/>
          <w:spacing w:val="1"/>
          <w:sz w:val="22"/>
          <w:szCs w:val="22"/>
        </w:rPr>
        <w:t>a</w:t>
      </w:r>
      <w:r w:rsidRPr="00BF154C">
        <w:rPr>
          <w:rFonts w:ascii="Arial Narrow" w:hAnsi="Arial Narrow" w:cs="Arial"/>
          <w:spacing w:val="-1"/>
          <w:sz w:val="22"/>
          <w:szCs w:val="22"/>
        </w:rPr>
        <w:t>n</w:t>
      </w:r>
      <w:r w:rsidRPr="00BF154C">
        <w:rPr>
          <w:rFonts w:ascii="Arial Narrow" w:hAnsi="Arial Narrow" w:cs="Arial"/>
          <w:sz w:val="22"/>
          <w:szCs w:val="22"/>
        </w:rPr>
        <w:t>ia</w:t>
      </w:r>
      <w:r>
        <w:rPr>
          <w:rFonts w:ascii="Arial Narrow" w:hAnsi="Arial Narrow" w:cs="Arial"/>
          <w:sz w:val="22"/>
          <w:szCs w:val="22"/>
        </w:rPr>
        <w:t xml:space="preserve"> i </w:t>
      </w:r>
      <w:r w:rsidRPr="00BF154C">
        <w:rPr>
          <w:rFonts w:ascii="Arial Narrow" w:hAnsi="Arial Narrow" w:cs="Arial"/>
          <w:sz w:val="22"/>
          <w:szCs w:val="22"/>
        </w:rPr>
        <w:t>zaniedbania.</w:t>
      </w:r>
    </w:p>
    <w:p w14:paraId="48B36C4D" w14:textId="77777777" w:rsidR="00F25FFC" w:rsidRPr="00BF154C" w:rsidRDefault="00F25FFC" w:rsidP="00F25FFC">
      <w:pPr>
        <w:pStyle w:val="Akapitzlist"/>
        <w:widowControl w:val="0"/>
        <w:numPr>
          <w:ilvl w:val="0"/>
          <w:numId w:val="14"/>
        </w:numPr>
        <w:tabs>
          <w:tab w:val="left" w:pos="426"/>
        </w:tabs>
        <w:spacing w:line="276" w:lineRule="auto"/>
        <w:ind w:left="426" w:right="-20" w:hanging="426"/>
        <w:contextualSpacing/>
        <w:jc w:val="both"/>
        <w:rPr>
          <w:rFonts w:ascii="Arial Narrow" w:hAnsi="Arial Narrow" w:cs="Arial"/>
          <w:sz w:val="22"/>
          <w:szCs w:val="22"/>
        </w:rPr>
      </w:pPr>
      <w:r w:rsidRPr="00BF154C">
        <w:rPr>
          <w:rFonts w:ascii="Arial Narrow" w:hAnsi="Arial Narrow" w:cs="Arial"/>
          <w:spacing w:val="1"/>
          <w:sz w:val="22"/>
          <w:szCs w:val="22"/>
        </w:rPr>
        <w:t>Wykonawca</w:t>
      </w:r>
      <w:r w:rsidRPr="00BF154C">
        <w:rPr>
          <w:rFonts w:ascii="Arial Narrow" w:hAnsi="Arial Narrow" w:cs="Arial"/>
          <w:spacing w:val="-9"/>
          <w:position w:val="-1"/>
          <w:sz w:val="22"/>
          <w:szCs w:val="22"/>
        </w:rPr>
        <w:t xml:space="preserve"> </w:t>
      </w:r>
      <w:r w:rsidRPr="00BF154C">
        <w:rPr>
          <w:rFonts w:ascii="Arial Narrow" w:hAnsi="Arial Narrow" w:cs="Arial"/>
          <w:spacing w:val="-1"/>
          <w:position w:val="-1"/>
          <w:sz w:val="22"/>
          <w:szCs w:val="22"/>
        </w:rPr>
        <w:t>u</w:t>
      </w:r>
      <w:r w:rsidRPr="00BF154C">
        <w:rPr>
          <w:rFonts w:ascii="Arial Narrow" w:hAnsi="Arial Narrow" w:cs="Arial"/>
          <w:spacing w:val="2"/>
          <w:position w:val="-1"/>
          <w:sz w:val="22"/>
          <w:szCs w:val="22"/>
        </w:rPr>
        <w:t>s</w:t>
      </w:r>
      <w:r w:rsidRPr="00BF154C">
        <w:rPr>
          <w:rFonts w:ascii="Arial Narrow" w:hAnsi="Arial Narrow" w:cs="Arial"/>
          <w:spacing w:val="1"/>
          <w:position w:val="-1"/>
          <w:sz w:val="22"/>
          <w:szCs w:val="22"/>
        </w:rPr>
        <w:t>u</w:t>
      </w:r>
      <w:r w:rsidRPr="00BF154C">
        <w:rPr>
          <w:rFonts w:ascii="Arial Narrow" w:hAnsi="Arial Narrow" w:cs="Arial"/>
          <w:spacing w:val="-2"/>
          <w:position w:val="-1"/>
          <w:sz w:val="22"/>
          <w:szCs w:val="22"/>
        </w:rPr>
        <w:t>w</w:t>
      </w:r>
      <w:r w:rsidRPr="00BF154C">
        <w:rPr>
          <w:rFonts w:ascii="Arial Narrow" w:hAnsi="Arial Narrow" w:cs="Arial"/>
          <w:position w:val="-1"/>
          <w:sz w:val="22"/>
          <w:szCs w:val="22"/>
        </w:rPr>
        <w:t>a</w:t>
      </w:r>
      <w:r w:rsidRPr="00BF154C">
        <w:rPr>
          <w:rFonts w:ascii="Arial Narrow" w:hAnsi="Arial Narrow" w:cs="Arial"/>
          <w:spacing w:val="-2"/>
          <w:position w:val="-1"/>
          <w:sz w:val="22"/>
          <w:szCs w:val="22"/>
        </w:rPr>
        <w:t xml:space="preserve"> </w:t>
      </w:r>
      <w:r w:rsidRPr="00BF154C">
        <w:rPr>
          <w:rFonts w:ascii="Arial Narrow" w:hAnsi="Arial Narrow" w:cs="Arial"/>
          <w:spacing w:val="-1"/>
          <w:position w:val="-1"/>
          <w:sz w:val="22"/>
          <w:szCs w:val="22"/>
        </w:rPr>
        <w:t>n</w:t>
      </w:r>
      <w:r w:rsidRPr="00BF154C">
        <w:rPr>
          <w:rFonts w:ascii="Arial Narrow" w:hAnsi="Arial Narrow" w:cs="Arial"/>
          <w:position w:val="-1"/>
          <w:sz w:val="22"/>
          <w:szCs w:val="22"/>
        </w:rPr>
        <w:t>a</w:t>
      </w:r>
      <w:r w:rsidRPr="00BF154C">
        <w:rPr>
          <w:rFonts w:ascii="Arial Narrow" w:hAnsi="Arial Narrow" w:cs="Arial"/>
          <w:spacing w:val="1"/>
          <w:position w:val="-1"/>
          <w:sz w:val="22"/>
          <w:szCs w:val="22"/>
        </w:rPr>
        <w:t xml:space="preserve"> </w:t>
      </w:r>
      <w:r w:rsidRPr="00BF154C">
        <w:rPr>
          <w:rFonts w:ascii="Arial Narrow" w:hAnsi="Arial Narrow" w:cs="Arial"/>
          <w:spacing w:val="-2"/>
          <w:position w:val="-1"/>
          <w:sz w:val="22"/>
          <w:szCs w:val="22"/>
        </w:rPr>
        <w:t>w</w:t>
      </w:r>
      <w:r w:rsidRPr="00BF154C">
        <w:rPr>
          <w:rFonts w:ascii="Arial Narrow" w:hAnsi="Arial Narrow" w:cs="Arial"/>
          <w:position w:val="-1"/>
          <w:sz w:val="22"/>
          <w:szCs w:val="22"/>
        </w:rPr>
        <w:t>ła</w:t>
      </w:r>
      <w:r w:rsidRPr="00BF154C">
        <w:rPr>
          <w:rFonts w:ascii="Arial Narrow" w:hAnsi="Arial Narrow" w:cs="Arial"/>
          <w:spacing w:val="2"/>
          <w:position w:val="-1"/>
          <w:sz w:val="22"/>
          <w:szCs w:val="22"/>
        </w:rPr>
        <w:t>s</w:t>
      </w:r>
      <w:r w:rsidRPr="00BF154C">
        <w:rPr>
          <w:rFonts w:ascii="Arial Narrow" w:hAnsi="Arial Narrow" w:cs="Arial"/>
          <w:spacing w:val="1"/>
          <w:position w:val="-1"/>
          <w:sz w:val="22"/>
          <w:szCs w:val="22"/>
        </w:rPr>
        <w:t>n</w:t>
      </w:r>
      <w:r w:rsidRPr="00BF154C">
        <w:rPr>
          <w:rFonts w:ascii="Arial Narrow" w:hAnsi="Arial Narrow" w:cs="Arial"/>
          <w:position w:val="-1"/>
          <w:sz w:val="22"/>
          <w:szCs w:val="22"/>
        </w:rPr>
        <w:t>y</w:t>
      </w:r>
      <w:r w:rsidRPr="00BF154C">
        <w:rPr>
          <w:rFonts w:ascii="Arial Narrow" w:hAnsi="Arial Narrow" w:cs="Arial"/>
          <w:spacing w:val="-5"/>
          <w:position w:val="-1"/>
          <w:sz w:val="22"/>
          <w:szCs w:val="22"/>
        </w:rPr>
        <w:t xml:space="preserve"> </w:t>
      </w:r>
      <w:r w:rsidRPr="00BF154C">
        <w:rPr>
          <w:rFonts w:ascii="Arial Narrow" w:hAnsi="Arial Narrow" w:cs="Arial"/>
          <w:spacing w:val="-1"/>
          <w:position w:val="-1"/>
          <w:sz w:val="22"/>
          <w:szCs w:val="22"/>
        </w:rPr>
        <w:t>k</w:t>
      </w:r>
      <w:r w:rsidRPr="00BF154C">
        <w:rPr>
          <w:rFonts w:ascii="Arial Narrow" w:hAnsi="Arial Narrow" w:cs="Arial"/>
          <w:spacing w:val="1"/>
          <w:position w:val="-1"/>
          <w:sz w:val="22"/>
          <w:szCs w:val="22"/>
        </w:rPr>
        <w:t>o</w:t>
      </w:r>
      <w:r w:rsidRPr="00BF154C">
        <w:rPr>
          <w:rFonts w:ascii="Arial Narrow" w:hAnsi="Arial Narrow" w:cs="Arial"/>
          <w:spacing w:val="-1"/>
          <w:position w:val="-1"/>
          <w:sz w:val="22"/>
          <w:szCs w:val="22"/>
        </w:rPr>
        <w:t>s</w:t>
      </w:r>
      <w:r w:rsidRPr="00BF154C">
        <w:rPr>
          <w:rFonts w:ascii="Arial Narrow" w:hAnsi="Arial Narrow" w:cs="Arial"/>
          <w:position w:val="-1"/>
          <w:sz w:val="22"/>
          <w:szCs w:val="22"/>
        </w:rPr>
        <w:t>zt</w:t>
      </w:r>
      <w:r w:rsidRPr="00BF154C">
        <w:rPr>
          <w:rFonts w:ascii="Arial Narrow" w:hAnsi="Arial Narrow" w:cs="Arial"/>
          <w:spacing w:val="-1"/>
          <w:position w:val="-1"/>
          <w:sz w:val="22"/>
          <w:szCs w:val="22"/>
        </w:rPr>
        <w:t xml:space="preserve"> </w:t>
      </w:r>
      <w:r w:rsidRPr="00BF154C">
        <w:rPr>
          <w:rFonts w:ascii="Arial Narrow" w:hAnsi="Arial Narrow" w:cs="Arial"/>
          <w:spacing w:val="-2"/>
          <w:position w:val="-1"/>
          <w:sz w:val="22"/>
          <w:szCs w:val="22"/>
        </w:rPr>
        <w:t>w</w:t>
      </w:r>
      <w:r w:rsidRPr="00BF154C">
        <w:rPr>
          <w:rFonts w:ascii="Arial Narrow" w:hAnsi="Arial Narrow" w:cs="Arial"/>
          <w:spacing w:val="-1"/>
          <w:position w:val="-1"/>
          <w:sz w:val="22"/>
          <w:szCs w:val="22"/>
        </w:rPr>
        <w:t>s</w:t>
      </w:r>
      <w:r w:rsidRPr="00BF154C">
        <w:rPr>
          <w:rFonts w:ascii="Arial Narrow" w:hAnsi="Arial Narrow" w:cs="Arial"/>
          <w:position w:val="-1"/>
          <w:sz w:val="22"/>
          <w:szCs w:val="22"/>
        </w:rPr>
        <w:t>z</w:t>
      </w:r>
      <w:r w:rsidRPr="00BF154C">
        <w:rPr>
          <w:rFonts w:ascii="Arial Narrow" w:hAnsi="Arial Narrow" w:cs="Arial"/>
          <w:spacing w:val="1"/>
          <w:position w:val="-1"/>
          <w:sz w:val="22"/>
          <w:szCs w:val="22"/>
        </w:rPr>
        <w:t>e</w:t>
      </w:r>
      <w:r w:rsidRPr="00BF154C">
        <w:rPr>
          <w:rFonts w:ascii="Arial Narrow" w:hAnsi="Arial Narrow" w:cs="Arial"/>
          <w:spacing w:val="2"/>
          <w:position w:val="-1"/>
          <w:sz w:val="22"/>
          <w:szCs w:val="22"/>
        </w:rPr>
        <w:t>l</w:t>
      </w:r>
      <w:r w:rsidRPr="00BF154C">
        <w:rPr>
          <w:rFonts w:ascii="Arial Narrow" w:hAnsi="Arial Narrow" w:cs="Arial"/>
          <w:spacing w:val="-1"/>
          <w:position w:val="-1"/>
          <w:sz w:val="22"/>
          <w:szCs w:val="22"/>
        </w:rPr>
        <w:t>k</w:t>
      </w:r>
      <w:r w:rsidRPr="00BF154C">
        <w:rPr>
          <w:rFonts w:ascii="Arial Narrow" w:hAnsi="Arial Narrow" w:cs="Arial"/>
          <w:position w:val="-1"/>
          <w:sz w:val="22"/>
          <w:szCs w:val="22"/>
        </w:rPr>
        <w:t>ie</w:t>
      </w:r>
      <w:r w:rsidRPr="00BF154C">
        <w:rPr>
          <w:rFonts w:ascii="Arial Narrow" w:hAnsi="Arial Narrow" w:cs="Arial"/>
          <w:spacing w:val="-4"/>
          <w:position w:val="-1"/>
          <w:sz w:val="22"/>
          <w:szCs w:val="22"/>
        </w:rPr>
        <w:t xml:space="preserve"> </w:t>
      </w:r>
      <w:r w:rsidRPr="00BF154C">
        <w:rPr>
          <w:rFonts w:ascii="Arial Narrow" w:hAnsi="Arial Narrow" w:cs="Arial"/>
          <w:position w:val="-1"/>
          <w:sz w:val="22"/>
          <w:szCs w:val="22"/>
        </w:rPr>
        <w:t>w</w:t>
      </w:r>
      <w:r w:rsidRPr="00BF154C">
        <w:rPr>
          <w:rFonts w:ascii="Arial Narrow" w:hAnsi="Arial Narrow" w:cs="Arial"/>
          <w:spacing w:val="-1"/>
          <w:position w:val="-1"/>
          <w:sz w:val="22"/>
          <w:szCs w:val="22"/>
        </w:rPr>
        <w:t>y</w:t>
      </w:r>
      <w:r w:rsidRPr="00BF154C">
        <w:rPr>
          <w:rFonts w:ascii="Arial Narrow" w:hAnsi="Arial Narrow" w:cs="Arial"/>
          <w:spacing w:val="1"/>
          <w:position w:val="-1"/>
          <w:sz w:val="22"/>
          <w:szCs w:val="22"/>
        </w:rPr>
        <w:t>r</w:t>
      </w:r>
      <w:r w:rsidRPr="00BF154C">
        <w:rPr>
          <w:rFonts w:ascii="Arial Narrow" w:hAnsi="Arial Narrow" w:cs="Arial"/>
          <w:position w:val="-1"/>
          <w:sz w:val="22"/>
          <w:szCs w:val="22"/>
        </w:rPr>
        <w:t>z</w:t>
      </w:r>
      <w:r w:rsidRPr="00BF154C">
        <w:rPr>
          <w:rFonts w:ascii="Arial Narrow" w:hAnsi="Arial Narrow" w:cs="Arial"/>
          <w:spacing w:val="1"/>
          <w:position w:val="-1"/>
          <w:sz w:val="22"/>
          <w:szCs w:val="22"/>
        </w:rPr>
        <w:t>ąd</w:t>
      </w:r>
      <w:r w:rsidRPr="00BF154C">
        <w:rPr>
          <w:rFonts w:ascii="Arial Narrow" w:hAnsi="Arial Narrow" w:cs="Arial"/>
          <w:position w:val="-1"/>
          <w:sz w:val="22"/>
          <w:szCs w:val="22"/>
        </w:rPr>
        <w:t>z</w:t>
      </w:r>
      <w:r w:rsidRPr="00BF154C">
        <w:rPr>
          <w:rFonts w:ascii="Arial Narrow" w:hAnsi="Arial Narrow" w:cs="Arial"/>
          <w:spacing w:val="1"/>
          <w:position w:val="-1"/>
          <w:sz w:val="22"/>
          <w:szCs w:val="22"/>
        </w:rPr>
        <w:t>o</w:t>
      </w:r>
      <w:r w:rsidRPr="00BF154C">
        <w:rPr>
          <w:rFonts w:ascii="Arial Narrow" w:hAnsi="Arial Narrow" w:cs="Arial"/>
          <w:spacing w:val="-1"/>
          <w:position w:val="-1"/>
          <w:sz w:val="22"/>
          <w:szCs w:val="22"/>
        </w:rPr>
        <w:t>n</w:t>
      </w:r>
      <w:r w:rsidRPr="00BF154C">
        <w:rPr>
          <w:rFonts w:ascii="Arial Narrow" w:hAnsi="Arial Narrow" w:cs="Arial"/>
          <w:position w:val="-1"/>
          <w:sz w:val="22"/>
          <w:szCs w:val="22"/>
        </w:rPr>
        <w:t>e</w:t>
      </w:r>
      <w:r w:rsidRPr="00BF154C">
        <w:rPr>
          <w:rFonts w:ascii="Arial Narrow" w:hAnsi="Arial Narrow" w:cs="Arial"/>
          <w:spacing w:val="-9"/>
          <w:position w:val="-1"/>
          <w:sz w:val="22"/>
          <w:szCs w:val="22"/>
        </w:rPr>
        <w:t xml:space="preserve"> </w:t>
      </w:r>
      <w:r w:rsidRPr="00BF154C">
        <w:rPr>
          <w:rFonts w:ascii="Arial Narrow" w:hAnsi="Arial Narrow" w:cs="Arial"/>
          <w:spacing w:val="-1"/>
          <w:position w:val="-1"/>
          <w:sz w:val="22"/>
          <w:szCs w:val="22"/>
        </w:rPr>
        <w:t>s</w:t>
      </w:r>
      <w:r w:rsidRPr="00BF154C">
        <w:rPr>
          <w:rFonts w:ascii="Arial Narrow" w:hAnsi="Arial Narrow" w:cs="Arial"/>
          <w:spacing w:val="3"/>
          <w:position w:val="-1"/>
          <w:sz w:val="22"/>
          <w:szCs w:val="22"/>
        </w:rPr>
        <w:t>z</w:t>
      </w:r>
      <w:r w:rsidRPr="00BF154C">
        <w:rPr>
          <w:rFonts w:ascii="Arial Narrow" w:hAnsi="Arial Narrow" w:cs="Arial"/>
          <w:spacing w:val="-1"/>
          <w:position w:val="-1"/>
          <w:sz w:val="22"/>
          <w:szCs w:val="22"/>
        </w:rPr>
        <w:t>k</w:t>
      </w:r>
      <w:r w:rsidRPr="00BF154C">
        <w:rPr>
          <w:rFonts w:ascii="Arial Narrow" w:hAnsi="Arial Narrow" w:cs="Arial"/>
          <w:spacing w:val="1"/>
          <w:position w:val="-1"/>
          <w:sz w:val="22"/>
          <w:szCs w:val="22"/>
        </w:rPr>
        <w:t>o</w:t>
      </w:r>
      <w:r w:rsidRPr="00BF154C">
        <w:rPr>
          <w:rFonts w:ascii="Arial Narrow" w:hAnsi="Arial Narrow" w:cs="Arial"/>
          <w:spacing w:val="3"/>
          <w:position w:val="-1"/>
          <w:sz w:val="22"/>
          <w:szCs w:val="22"/>
        </w:rPr>
        <w:t>d</w:t>
      </w:r>
      <w:r w:rsidRPr="00BF154C">
        <w:rPr>
          <w:rFonts w:ascii="Arial Narrow" w:hAnsi="Arial Narrow" w:cs="Arial"/>
          <w:spacing w:val="-4"/>
          <w:position w:val="-1"/>
          <w:sz w:val="22"/>
          <w:szCs w:val="22"/>
        </w:rPr>
        <w:t>y</w:t>
      </w:r>
      <w:r w:rsidRPr="00BF154C">
        <w:rPr>
          <w:rFonts w:ascii="Arial Narrow" w:hAnsi="Arial Narrow" w:cs="Arial"/>
          <w:position w:val="-1"/>
          <w:sz w:val="22"/>
          <w:szCs w:val="22"/>
        </w:rPr>
        <w:t>.</w:t>
      </w:r>
    </w:p>
    <w:p w14:paraId="264EA788" w14:textId="77777777" w:rsidR="00F25FFC" w:rsidRPr="00BF154C" w:rsidRDefault="00F25FFC" w:rsidP="00F25FFC">
      <w:pPr>
        <w:pStyle w:val="Akapitzlist"/>
        <w:widowControl w:val="0"/>
        <w:numPr>
          <w:ilvl w:val="0"/>
          <w:numId w:val="14"/>
        </w:numPr>
        <w:tabs>
          <w:tab w:val="left" w:pos="426"/>
        </w:tabs>
        <w:spacing w:line="276" w:lineRule="auto"/>
        <w:ind w:left="426" w:right="-20" w:hanging="426"/>
        <w:contextualSpacing/>
        <w:jc w:val="both"/>
        <w:rPr>
          <w:rFonts w:ascii="Arial Narrow" w:hAnsi="Arial Narrow" w:cs="Arial"/>
          <w:spacing w:val="1"/>
          <w:sz w:val="22"/>
          <w:szCs w:val="22"/>
        </w:rPr>
      </w:pPr>
      <w:r w:rsidRPr="00BF154C">
        <w:rPr>
          <w:rFonts w:ascii="Arial Narrow" w:hAnsi="Arial Narrow" w:cs="Arial"/>
          <w:spacing w:val="1"/>
          <w:sz w:val="22"/>
          <w:szCs w:val="22"/>
        </w:rPr>
        <w:t xml:space="preserve">Wykonawca zezwala po oddaniu Przedmiotu Umowy na jego nieograniczoną eksploatację. </w:t>
      </w:r>
    </w:p>
    <w:p w14:paraId="327DD2EA" w14:textId="77777777" w:rsidR="00F25FFC" w:rsidRPr="00BF154C" w:rsidRDefault="00F25FFC" w:rsidP="00F25FFC">
      <w:pPr>
        <w:pStyle w:val="Akapitzlist"/>
        <w:widowControl w:val="0"/>
        <w:numPr>
          <w:ilvl w:val="0"/>
          <w:numId w:val="14"/>
        </w:numPr>
        <w:tabs>
          <w:tab w:val="left" w:pos="426"/>
        </w:tabs>
        <w:spacing w:line="276" w:lineRule="auto"/>
        <w:ind w:left="426" w:right="-20" w:hanging="426"/>
        <w:contextualSpacing/>
        <w:jc w:val="both"/>
        <w:rPr>
          <w:rFonts w:ascii="Arial Narrow" w:hAnsi="Arial Narrow" w:cs="Arial"/>
          <w:spacing w:val="1"/>
          <w:sz w:val="22"/>
          <w:szCs w:val="22"/>
        </w:rPr>
      </w:pPr>
      <w:r w:rsidRPr="00BF154C">
        <w:rPr>
          <w:rFonts w:ascii="Arial Narrow" w:hAnsi="Arial Narrow" w:cs="Arial"/>
          <w:spacing w:val="1"/>
          <w:sz w:val="22"/>
          <w:szCs w:val="22"/>
        </w:rPr>
        <w:t>Wykonawca ponosi koszty zaspokojenia roszczeń osób trzecich dotyczących naruszenia ich praw osobistych</w:t>
      </w:r>
      <w:r>
        <w:rPr>
          <w:rFonts w:ascii="Arial Narrow" w:hAnsi="Arial Narrow" w:cs="Arial"/>
          <w:spacing w:val="1"/>
          <w:sz w:val="22"/>
          <w:szCs w:val="22"/>
        </w:rPr>
        <w:t xml:space="preserve"> i </w:t>
      </w:r>
      <w:r w:rsidRPr="00BF154C">
        <w:rPr>
          <w:rFonts w:ascii="Arial Narrow" w:hAnsi="Arial Narrow" w:cs="Arial"/>
          <w:spacing w:val="1"/>
          <w:sz w:val="22"/>
          <w:szCs w:val="22"/>
        </w:rPr>
        <w:t>majątkowych odnoszących się do sprzętu, urządzeń, technologii</w:t>
      </w:r>
      <w:r>
        <w:rPr>
          <w:rFonts w:ascii="Arial Narrow" w:hAnsi="Arial Narrow" w:cs="Arial"/>
          <w:spacing w:val="1"/>
          <w:sz w:val="22"/>
          <w:szCs w:val="22"/>
        </w:rPr>
        <w:t xml:space="preserve"> i </w:t>
      </w:r>
      <w:r w:rsidRPr="00BF154C">
        <w:rPr>
          <w:rFonts w:ascii="Arial Narrow" w:hAnsi="Arial Narrow" w:cs="Arial"/>
          <w:spacing w:val="1"/>
          <w:sz w:val="22"/>
          <w:szCs w:val="22"/>
        </w:rPr>
        <w:t>materiałów potrzebnych przy realizacji Przedmiotu Umowy. Wykonawca ponosi wszelkie koszty ich zaspokojenia.</w:t>
      </w:r>
    </w:p>
    <w:p w14:paraId="201131ED" w14:textId="77777777" w:rsidR="00F25FFC" w:rsidRPr="00BF154C" w:rsidRDefault="00F25FFC" w:rsidP="00F25FFC">
      <w:pPr>
        <w:pStyle w:val="Akapitzlist"/>
        <w:widowControl w:val="0"/>
        <w:numPr>
          <w:ilvl w:val="0"/>
          <w:numId w:val="14"/>
        </w:numPr>
        <w:tabs>
          <w:tab w:val="left" w:pos="426"/>
        </w:tabs>
        <w:spacing w:line="276" w:lineRule="auto"/>
        <w:ind w:left="426" w:right="-20" w:hanging="426"/>
        <w:contextualSpacing/>
        <w:jc w:val="both"/>
        <w:rPr>
          <w:rFonts w:ascii="Arial Narrow" w:hAnsi="Arial Narrow"/>
          <w:sz w:val="22"/>
          <w:szCs w:val="22"/>
        </w:rPr>
      </w:pPr>
      <w:r w:rsidRPr="00BF154C">
        <w:rPr>
          <w:rFonts w:ascii="Arial Narrow" w:hAnsi="Arial Narrow"/>
          <w:sz w:val="22"/>
          <w:szCs w:val="22"/>
        </w:rPr>
        <w:t xml:space="preserve">W </w:t>
      </w:r>
      <w:r>
        <w:rPr>
          <w:rFonts w:ascii="Arial Narrow" w:hAnsi="Arial Narrow"/>
          <w:sz w:val="22"/>
          <w:szCs w:val="22"/>
        </w:rPr>
        <w:t>n</w:t>
      </w:r>
      <w:r w:rsidRPr="00BF154C">
        <w:rPr>
          <w:rFonts w:ascii="Arial Narrow" w:hAnsi="Arial Narrow"/>
          <w:sz w:val="22"/>
          <w:szCs w:val="22"/>
        </w:rPr>
        <w:t xml:space="preserve">awiązaniu do ust.1 niniejszego paragrafu, Wykonawca wnosi </w:t>
      </w:r>
      <w:r>
        <w:rPr>
          <w:rFonts w:ascii="Arial Narrow" w:hAnsi="Arial Narrow"/>
          <w:sz w:val="22"/>
          <w:szCs w:val="22"/>
        </w:rPr>
        <w:t>z</w:t>
      </w:r>
      <w:r w:rsidRPr="00BF154C">
        <w:rPr>
          <w:rFonts w:ascii="Arial Narrow" w:hAnsi="Arial Narrow"/>
          <w:sz w:val="22"/>
          <w:szCs w:val="22"/>
        </w:rPr>
        <w:t xml:space="preserve">abezpieczenie </w:t>
      </w:r>
      <w:r>
        <w:rPr>
          <w:rFonts w:ascii="Arial Narrow" w:hAnsi="Arial Narrow"/>
          <w:sz w:val="22"/>
          <w:szCs w:val="22"/>
        </w:rPr>
        <w:t>n</w:t>
      </w:r>
      <w:r w:rsidRPr="00BF154C">
        <w:rPr>
          <w:rFonts w:ascii="Arial Narrow" w:hAnsi="Arial Narrow"/>
          <w:sz w:val="22"/>
          <w:szCs w:val="22"/>
        </w:rPr>
        <w:t xml:space="preserve">ależytego </w:t>
      </w:r>
      <w:r>
        <w:rPr>
          <w:rFonts w:ascii="Arial Narrow" w:hAnsi="Arial Narrow"/>
          <w:sz w:val="22"/>
          <w:szCs w:val="22"/>
        </w:rPr>
        <w:t>w</w:t>
      </w:r>
      <w:r w:rsidRPr="00BF154C">
        <w:rPr>
          <w:rFonts w:ascii="Arial Narrow" w:hAnsi="Arial Narrow"/>
          <w:sz w:val="22"/>
          <w:szCs w:val="22"/>
        </w:rPr>
        <w:t>ykonania Umowy</w:t>
      </w:r>
      <w:r>
        <w:rPr>
          <w:rFonts w:ascii="Arial Narrow" w:hAnsi="Arial Narrow"/>
          <w:sz w:val="22"/>
          <w:szCs w:val="22"/>
        </w:rPr>
        <w:t xml:space="preserve"> w </w:t>
      </w:r>
      <w:r w:rsidRPr="00BF154C">
        <w:rPr>
          <w:rFonts w:ascii="Arial Narrow" w:hAnsi="Arial Narrow"/>
          <w:sz w:val="22"/>
          <w:szCs w:val="22"/>
        </w:rPr>
        <w:t>jednej lub kilku następujących formach:</w:t>
      </w:r>
    </w:p>
    <w:p w14:paraId="4EB51F8C" w14:textId="77777777" w:rsidR="00F25FFC" w:rsidRPr="00BF154C" w:rsidRDefault="00F25FFC" w:rsidP="00F25FFC">
      <w:pPr>
        <w:pStyle w:val="Akapitzlist"/>
        <w:numPr>
          <w:ilvl w:val="0"/>
          <w:numId w:val="69"/>
        </w:numPr>
        <w:ind w:left="709"/>
        <w:rPr>
          <w:rFonts w:ascii="Arial Narrow" w:hAnsi="Arial Narrow"/>
          <w:sz w:val="22"/>
          <w:szCs w:val="22"/>
        </w:rPr>
      </w:pPr>
      <w:r w:rsidRPr="00BF154C">
        <w:rPr>
          <w:rFonts w:ascii="Arial Narrow" w:hAnsi="Arial Narrow"/>
          <w:sz w:val="22"/>
          <w:szCs w:val="22"/>
        </w:rPr>
        <w:t>w pieniądzu,</w:t>
      </w:r>
    </w:p>
    <w:p w14:paraId="15881E85" w14:textId="77777777" w:rsidR="00F25FFC" w:rsidRPr="00BF154C" w:rsidRDefault="00F25FFC" w:rsidP="00F25FFC">
      <w:pPr>
        <w:pStyle w:val="Akapitzlist"/>
        <w:numPr>
          <w:ilvl w:val="0"/>
          <w:numId w:val="69"/>
        </w:numPr>
        <w:ind w:left="709"/>
        <w:rPr>
          <w:rFonts w:ascii="Arial Narrow" w:hAnsi="Arial Narrow"/>
          <w:sz w:val="22"/>
          <w:szCs w:val="22"/>
        </w:rPr>
      </w:pPr>
      <w:r w:rsidRPr="00BF154C">
        <w:rPr>
          <w:rFonts w:ascii="Arial Narrow" w:hAnsi="Arial Narrow"/>
          <w:sz w:val="22"/>
          <w:szCs w:val="22"/>
        </w:rPr>
        <w:t>w gwarancjach bankowych,</w:t>
      </w:r>
    </w:p>
    <w:p w14:paraId="220793EF" w14:textId="77777777" w:rsidR="00F25FFC" w:rsidRPr="00BF154C" w:rsidRDefault="00F25FFC" w:rsidP="00F25FFC">
      <w:pPr>
        <w:pStyle w:val="Akapitzlist"/>
        <w:numPr>
          <w:ilvl w:val="0"/>
          <w:numId w:val="69"/>
        </w:numPr>
        <w:ind w:left="709"/>
        <w:rPr>
          <w:rFonts w:ascii="Arial Narrow" w:hAnsi="Arial Narrow"/>
          <w:sz w:val="22"/>
          <w:szCs w:val="22"/>
        </w:rPr>
      </w:pPr>
      <w:r w:rsidRPr="00BF154C">
        <w:rPr>
          <w:rFonts w:ascii="Arial Narrow" w:hAnsi="Arial Narrow"/>
          <w:sz w:val="22"/>
          <w:szCs w:val="22"/>
        </w:rPr>
        <w:t>w gwarancjach ubezpieczeniowych,</w:t>
      </w:r>
    </w:p>
    <w:p w14:paraId="17C2F378" w14:textId="77777777" w:rsidR="00F25FFC" w:rsidRPr="00BF154C" w:rsidRDefault="00F25FFC" w:rsidP="00F25FFC">
      <w:pPr>
        <w:pStyle w:val="Akapitzlist"/>
        <w:widowControl w:val="0"/>
        <w:numPr>
          <w:ilvl w:val="0"/>
          <w:numId w:val="14"/>
        </w:numPr>
        <w:tabs>
          <w:tab w:val="left" w:pos="426"/>
        </w:tabs>
        <w:spacing w:line="276" w:lineRule="auto"/>
        <w:ind w:left="426" w:right="-20" w:hanging="426"/>
        <w:contextualSpacing/>
        <w:jc w:val="both"/>
        <w:rPr>
          <w:rFonts w:ascii="Arial Narrow" w:hAnsi="Arial Narrow"/>
          <w:sz w:val="22"/>
          <w:szCs w:val="22"/>
        </w:rPr>
      </w:pPr>
      <w:r w:rsidRPr="00BF154C">
        <w:rPr>
          <w:rFonts w:ascii="Arial Narrow" w:hAnsi="Arial Narrow"/>
          <w:sz w:val="22"/>
          <w:szCs w:val="22"/>
        </w:rPr>
        <w:t xml:space="preserve">Zabezpieczenie </w:t>
      </w:r>
      <w:r>
        <w:rPr>
          <w:rFonts w:ascii="Arial Narrow" w:hAnsi="Arial Narrow"/>
          <w:sz w:val="22"/>
          <w:szCs w:val="22"/>
        </w:rPr>
        <w:t>n</w:t>
      </w:r>
      <w:r w:rsidRPr="00BF154C">
        <w:rPr>
          <w:rFonts w:ascii="Arial Narrow" w:hAnsi="Arial Narrow"/>
          <w:sz w:val="22"/>
          <w:szCs w:val="22"/>
        </w:rPr>
        <w:t xml:space="preserve">ależytego </w:t>
      </w:r>
      <w:r>
        <w:rPr>
          <w:rFonts w:ascii="Arial Narrow" w:hAnsi="Arial Narrow"/>
          <w:sz w:val="22"/>
          <w:szCs w:val="22"/>
        </w:rPr>
        <w:t>w</w:t>
      </w:r>
      <w:r w:rsidRPr="00BF154C">
        <w:rPr>
          <w:rFonts w:ascii="Arial Narrow" w:hAnsi="Arial Narrow"/>
          <w:sz w:val="22"/>
          <w:szCs w:val="22"/>
        </w:rPr>
        <w:t>ykonania Umowy będzie służyć Zamawiającemu do pokrycia roszczeń</w:t>
      </w:r>
      <w:r>
        <w:rPr>
          <w:rFonts w:ascii="Arial Narrow" w:hAnsi="Arial Narrow"/>
          <w:sz w:val="22"/>
          <w:szCs w:val="22"/>
        </w:rPr>
        <w:t xml:space="preserve"> z </w:t>
      </w:r>
      <w:r w:rsidRPr="00BF154C">
        <w:rPr>
          <w:rFonts w:ascii="Arial Narrow" w:hAnsi="Arial Narrow"/>
          <w:sz w:val="22"/>
          <w:szCs w:val="22"/>
        </w:rPr>
        <w:t>tytułu niewykonania lub nienależytego wykonania Umowy przez Wykonawcę oraz niewykonania lub nienależytego wykonania przez Wykonawcę zobowiązań</w:t>
      </w:r>
      <w:r>
        <w:rPr>
          <w:rFonts w:ascii="Arial Narrow" w:hAnsi="Arial Narrow"/>
          <w:sz w:val="22"/>
          <w:szCs w:val="22"/>
        </w:rPr>
        <w:t xml:space="preserve"> z </w:t>
      </w:r>
      <w:r w:rsidRPr="00BF154C">
        <w:rPr>
          <w:rFonts w:ascii="Arial Narrow" w:hAnsi="Arial Narrow"/>
          <w:sz w:val="22"/>
          <w:szCs w:val="22"/>
        </w:rPr>
        <w:t>tytułu rękojmi za wady dotyczące przedmiotu Umowy.</w:t>
      </w:r>
    </w:p>
    <w:p w14:paraId="2D030C8D" w14:textId="6DFBCB8F" w:rsidR="00F25FFC" w:rsidRPr="00BF154C" w:rsidRDefault="00F25FFC" w:rsidP="00F25FFC">
      <w:pPr>
        <w:pStyle w:val="Akapitzlist"/>
        <w:widowControl w:val="0"/>
        <w:numPr>
          <w:ilvl w:val="0"/>
          <w:numId w:val="14"/>
        </w:numPr>
        <w:tabs>
          <w:tab w:val="left" w:pos="426"/>
        </w:tabs>
        <w:spacing w:line="276" w:lineRule="auto"/>
        <w:ind w:left="426" w:right="-20" w:hanging="426"/>
        <w:contextualSpacing/>
        <w:jc w:val="both"/>
        <w:rPr>
          <w:rFonts w:ascii="Arial Narrow" w:hAnsi="Arial Narrow"/>
          <w:sz w:val="22"/>
          <w:szCs w:val="22"/>
        </w:rPr>
      </w:pPr>
      <w:r w:rsidRPr="00BF154C">
        <w:rPr>
          <w:rFonts w:ascii="Arial Narrow" w:hAnsi="Arial Narrow"/>
          <w:sz w:val="22"/>
          <w:szCs w:val="22"/>
        </w:rPr>
        <w:t>Wykonawca oświadcza, że przed podpisaniem Umowy wniósł zabezpieczenie należytego wykonania Umowy</w:t>
      </w:r>
      <w:r>
        <w:rPr>
          <w:rFonts w:ascii="Arial Narrow" w:hAnsi="Arial Narrow"/>
          <w:sz w:val="22"/>
          <w:szCs w:val="22"/>
        </w:rPr>
        <w:t xml:space="preserve"> w </w:t>
      </w:r>
      <w:r w:rsidRPr="00BF154C">
        <w:rPr>
          <w:rFonts w:ascii="Arial Narrow" w:hAnsi="Arial Narrow"/>
          <w:sz w:val="22"/>
          <w:szCs w:val="22"/>
        </w:rPr>
        <w:t xml:space="preserve">wysokości </w:t>
      </w:r>
      <w:r w:rsidRPr="00BF154C">
        <w:rPr>
          <w:rFonts w:ascii="Arial Narrow" w:hAnsi="Arial Narrow"/>
          <w:sz w:val="22"/>
          <w:szCs w:val="22"/>
          <w:highlight w:val="yellow"/>
        </w:rPr>
        <w:t>……………</w:t>
      </w:r>
      <w:r w:rsidRPr="00BF154C">
        <w:rPr>
          <w:rFonts w:ascii="Arial Narrow" w:hAnsi="Arial Narrow"/>
          <w:sz w:val="22"/>
          <w:szCs w:val="22"/>
        </w:rPr>
        <w:t xml:space="preserve"> złotych (słownie: </w:t>
      </w:r>
      <w:r w:rsidRPr="00BF154C">
        <w:rPr>
          <w:rFonts w:ascii="Arial Narrow" w:hAnsi="Arial Narrow"/>
          <w:sz w:val="22"/>
          <w:szCs w:val="22"/>
          <w:highlight w:val="yellow"/>
        </w:rPr>
        <w:t>….</w:t>
      </w:r>
      <w:r w:rsidRPr="00BF154C">
        <w:rPr>
          <w:rFonts w:ascii="Arial Narrow" w:hAnsi="Arial Narrow"/>
          <w:sz w:val="22"/>
          <w:szCs w:val="22"/>
        </w:rPr>
        <w:t xml:space="preserve"> złotych), co stanowi </w:t>
      </w:r>
      <w:r w:rsidR="007F06B0">
        <w:rPr>
          <w:rFonts w:ascii="Arial Narrow" w:hAnsi="Arial Narrow"/>
          <w:b/>
          <w:bCs/>
          <w:sz w:val="22"/>
          <w:szCs w:val="22"/>
          <w:highlight w:val="yellow"/>
        </w:rPr>
        <w:t>5</w:t>
      </w:r>
      <w:r w:rsidRPr="00BF154C">
        <w:rPr>
          <w:rFonts w:ascii="Arial Narrow" w:hAnsi="Arial Narrow"/>
          <w:b/>
          <w:bCs/>
          <w:sz w:val="22"/>
          <w:szCs w:val="22"/>
          <w:highlight w:val="yellow"/>
        </w:rPr>
        <w:t xml:space="preserve"> %</w:t>
      </w:r>
      <w:r w:rsidRPr="00BF154C">
        <w:rPr>
          <w:rFonts w:ascii="Arial Narrow" w:hAnsi="Arial Narrow"/>
          <w:sz w:val="22"/>
          <w:szCs w:val="22"/>
        </w:rPr>
        <w:t xml:space="preserve"> Wynagrodzenia </w:t>
      </w:r>
      <w:r>
        <w:rPr>
          <w:rFonts w:ascii="Arial Narrow" w:hAnsi="Arial Narrow"/>
          <w:sz w:val="22"/>
          <w:szCs w:val="22"/>
        </w:rPr>
        <w:t>U</w:t>
      </w:r>
      <w:r w:rsidRPr="00BF154C">
        <w:rPr>
          <w:rFonts w:ascii="Arial Narrow" w:hAnsi="Arial Narrow"/>
          <w:sz w:val="22"/>
          <w:szCs w:val="22"/>
        </w:rPr>
        <w:t>mownego określonego</w:t>
      </w:r>
      <w:r>
        <w:rPr>
          <w:rFonts w:ascii="Arial Narrow" w:hAnsi="Arial Narrow"/>
          <w:sz w:val="22"/>
          <w:szCs w:val="22"/>
        </w:rPr>
        <w:t xml:space="preserve"> w </w:t>
      </w:r>
      <w:r w:rsidRPr="00BF154C">
        <w:rPr>
          <w:rFonts w:ascii="Arial Narrow" w:hAnsi="Arial Narrow"/>
          <w:sz w:val="22"/>
          <w:szCs w:val="22"/>
        </w:rPr>
        <w:t>par</w:t>
      </w:r>
      <w:r w:rsidR="00196591">
        <w:rPr>
          <w:rFonts w:ascii="Arial Narrow" w:hAnsi="Arial Narrow"/>
          <w:sz w:val="22"/>
          <w:szCs w:val="22"/>
        </w:rPr>
        <w:t>.</w:t>
      </w:r>
      <w:r w:rsidRPr="00BF154C">
        <w:rPr>
          <w:rFonts w:ascii="Arial Narrow" w:hAnsi="Arial Narrow"/>
          <w:sz w:val="22"/>
          <w:szCs w:val="22"/>
        </w:rPr>
        <w:t xml:space="preserve"> 6 ust. 1 Umowy </w:t>
      </w:r>
      <w:r w:rsidR="00196591">
        <w:rPr>
          <w:rFonts w:ascii="Arial Narrow" w:hAnsi="Arial Narrow"/>
          <w:sz w:val="22"/>
          <w:szCs w:val="22"/>
        </w:rPr>
        <w:t xml:space="preserve">w </w:t>
      </w:r>
      <w:r w:rsidRPr="00BF154C">
        <w:rPr>
          <w:rFonts w:ascii="Arial Narrow" w:hAnsi="Arial Narrow"/>
          <w:sz w:val="22"/>
          <w:szCs w:val="22"/>
        </w:rPr>
        <w:t>formie</w:t>
      </w:r>
      <w:proofErr w:type="gramStart"/>
      <w:r w:rsidRPr="00BF154C">
        <w:rPr>
          <w:rFonts w:ascii="Arial Narrow" w:hAnsi="Arial Narrow"/>
          <w:sz w:val="22"/>
          <w:szCs w:val="22"/>
        </w:rPr>
        <w:t xml:space="preserve"> </w:t>
      </w:r>
      <w:r w:rsidRPr="00BF154C">
        <w:rPr>
          <w:rFonts w:ascii="Arial Narrow" w:hAnsi="Arial Narrow"/>
          <w:sz w:val="22"/>
          <w:szCs w:val="22"/>
          <w:highlight w:val="yellow"/>
        </w:rPr>
        <w:t>….</w:t>
      </w:r>
      <w:proofErr w:type="gramEnd"/>
      <w:r w:rsidRPr="00BF154C">
        <w:rPr>
          <w:rFonts w:ascii="Arial Narrow" w:hAnsi="Arial Narrow"/>
          <w:sz w:val="22"/>
          <w:szCs w:val="22"/>
          <w:highlight w:val="yellow"/>
        </w:rPr>
        <w:t>.</w:t>
      </w:r>
    </w:p>
    <w:p w14:paraId="69053B69" w14:textId="77777777" w:rsidR="00F25FFC" w:rsidRPr="00BF154C" w:rsidRDefault="00F25FFC" w:rsidP="00F25FFC">
      <w:pPr>
        <w:pStyle w:val="Akapitzlist"/>
        <w:widowControl w:val="0"/>
        <w:numPr>
          <w:ilvl w:val="0"/>
          <w:numId w:val="14"/>
        </w:numPr>
        <w:tabs>
          <w:tab w:val="left" w:pos="426"/>
        </w:tabs>
        <w:spacing w:line="276" w:lineRule="auto"/>
        <w:ind w:left="426" w:right="-20" w:hanging="426"/>
        <w:contextualSpacing/>
        <w:jc w:val="both"/>
        <w:rPr>
          <w:rFonts w:ascii="Arial Narrow" w:hAnsi="Arial Narrow"/>
          <w:sz w:val="22"/>
          <w:szCs w:val="22"/>
        </w:rPr>
      </w:pPr>
      <w:r w:rsidRPr="00BF154C">
        <w:rPr>
          <w:rFonts w:ascii="Arial Narrow" w:hAnsi="Arial Narrow"/>
          <w:sz w:val="22"/>
          <w:szCs w:val="22"/>
        </w:rPr>
        <w:t xml:space="preserve">Gdy na etapie postępowania przetargowego Wykonawca wnosił wadium, Zamawiający niezwłocznie po otrzymaniu </w:t>
      </w:r>
      <w:r>
        <w:rPr>
          <w:rFonts w:ascii="Arial Narrow" w:hAnsi="Arial Narrow"/>
          <w:sz w:val="22"/>
          <w:szCs w:val="22"/>
        </w:rPr>
        <w:t>z</w:t>
      </w:r>
      <w:r w:rsidRPr="00BF154C">
        <w:rPr>
          <w:rFonts w:ascii="Arial Narrow" w:hAnsi="Arial Narrow"/>
          <w:sz w:val="22"/>
          <w:szCs w:val="22"/>
        </w:rPr>
        <w:t xml:space="preserve">abezpieczenia należytego </w:t>
      </w:r>
      <w:r>
        <w:rPr>
          <w:rFonts w:ascii="Arial Narrow" w:hAnsi="Arial Narrow"/>
          <w:sz w:val="22"/>
          <w:szCs w:val="22"/>
        </w:rPr>
        <w:t>w</w:t>
      </w:r>
      <w:r w:rsidRPr="00BF154C">
        <w:rPr>
          <w:rFonts w:ascii="Arial Narrow" w:hAnsi="Arial Narrow"/>
          <w:sz w:val="22"/>
          <w:szCs w:val="22"/>
        </w:rPr>
        <w:t>ykonania Umowy</w:t>
      </w:r>
      <w:r>
        <w:rPr>
          <w:rFonts w:ascii="Arial Narrow" w:hAnsi="Arial Narrow"/>
          <w:sz w:val="22"/>
          <w:szCs w:val="22"/>
        </w:rPr>
        <w:t xml:space="preserve"> i </w:t>
      </w:r>
      <w:r w:rsidRPr="00BF154C">
        <w:rPr>
          <w:rFonts w:ascii="Arial Narrow" w:hAnsi="Arial Narrow"/>
          <w:sz w:val="22"/>
          <w:szCs w:val="22"/>
        </w:rPr>
        <w:t>podpisaniu Umowy, zwróci Wykonawcy wadium,</w:t>
      </w:r>
      <w:r>
        <w:rPr>
          <w:rFonts w:ascii="Arial Narrow" w:hAnsi="Arial Narrow"/>
          <w:sz w:val="22"/>
          <w:szCs w:val="22"/>
        </w:rPr>
        <w:t xml:space="preserve"> o </w:t>
      </w:r>
      <w:r w:rsidRPr="00BF154C">
        <w:rPr>
          <w:rFonts w:ascii="Arial Narrow" w:hAnsi="Arial Narrow"/>
          <w:sz w:val="22"/>
          <w:szCs w:val="22"/>
        </w:rPr>
        <w:t>ile było wymagane</w:t>
      </w:r>
      <w:r>
        <w:rPr>
          <w:rFonts w:ascii="Arial Narrow" w:hAnsi="Arial Narrow"/>
          <w:sz w:val="22"/>
          <w:szCs w:val="22"/>
        </w:rPr>
        <w:t xml:space="preserve"> i </w:t>
      </w:r>
      <w:r w:rsidRPr="00BF154C">
        <w:rPr>
          <w:rFonts w:ascii="Arial Narrow" w:hAnsi="Arial Narrow"/>
          <w:sz w:val="22"/>
          <w:szCs w:val="22"/>
        </w:rPr>
        <w:t>wniesione. Na wniosek Wykonawcy wadium wniesione</w:t>
      </w:r>
      <w:r>
        <w:rPr>
          <w:rFonts w:ascii="Arial Narrow" w:hAnsi="Arial Narrow"/>
          <w:sz w:val="22"/>
          <w:szCs w:val="22"/>
        </w:rPr>
        <w:t xml:space="preserve"> w </w:t>
      </w:r>
      <w:r w:rsidRPr="00BF154C">
        <w:rPr>
          <w:rFonts w:ascii="Arial Narrow" w:hAnsi="Arial Narrow"/>
          <w:sz w:val="22"/>
          <w:szCs w:val="22"/>
        </w:rPr>
        <w:t xml:space="preserve">pieniądzu, Zamawiający zaliczy na poczet Zabezpieczenia należytego wykonania Umowy. </w:t>
      </w:r>
    </w:p>
    <w:p w14:paraId="08C52236" w14:textId="77777777" w:rsidR="00F25FFC" w:rsidRPr="00BF154C" w:rsidRDefault="00F25FFC" w:rsidP="00F25FFC">
      <w:pPr>
        <w:pStyle w:val="Akapitzlist"/>
        <w:widowControl w:val="0"/>
        <w:numPr>
          <w:ilvl w:val="0"/>
          <w:numId w:val="14"/>
        </w:numPr>
        <w:tabs>
          <w:tab w:val="left" w:pos="426"/>
        </w:tabs>
        <w:spacing w:line="276" w:lineRule="auto"/>
        <w:ind w:left="426" w:right="-20" w:hanging="426"/>
        <w:contextualSpacing/>
        <w:jc w:val="both"/>
        <w:rPr>
          <w:rFonts w:ascii="Arial Narrow" w:hAnsi="Arial Narrow"/>
          <w:sz w:val="22"/>
          <w:szCs w:val="22"/>
        </w:rPr>
      </w:pPr>
      <w:r w:rsidRPr="00BF154C">
        <w:rPr>
          <w:rFonts w:ascii="Arial Narrow" w:hAnsi="Arial Narrow"/>
          <w:sz w:val="22"/>
          <w:szCs w:val="22"/>
        </w:rPr>
        <w:t>Zabezpieczenie wnoszone</w:t>
      </w:r>
      <w:r>
        <w:rPr>
          <w:rFonts w:ascii="Arial Narrow" w:hAnsi="Arial Narrow"/>
          <w:sz w:val="22"/>
          <w:szCs w:val="22"/>
        </w:rPr>
        <w:t xml:space="preserve"> w </w:t>
      </w:r>
      <w:r w:rsidRPr="00BF154C">
        <w:rPr>
          <w:rFonts w:ascii="Arial Narrow" w:hAnsi="Arial Narrow"/>
          <w:sz w:val="22"/>
          <w:szCs w:val="22"/>
        </w:rPr>
        <w:t>pieniądzu należy wpłacić na rachunek Zamawiającego</w:t>
      </w:r>
      <w:r>
        <w:rPr>
          <w:rFonts w:ascii="Arial Narrow" w:hAnsi="Arial Narrow"/>
          <w:sz w:val="22"/>
          <w:szCs w:val="22"/>
        </w:rPr>
        <w:t xml:space="preserve"> w </w:t>
      </w:r>
      <w:r w:rsidRPr="00BF154C">
        <w:rPr>
          <w:rFonts w:ascii="Arial Narrow" w:hAnsi="Arial Narrow"/>
          <w:sz w:val="22"/>
          <w:szCs w:val="22"/>
        </w:rPr>
        <w:t xml:space="preserve">Banku: </w:t>
      </w:r>
      <w:r w:rsidRPr="00BF154C">
        <w:rPr>
          <w:rFonts w:ascii="Arial Narrow" w:hAnsi="Arial Narrow"/>
          <w:sz w:val="22"/>
          <w:szCs w:val="22"/>
          <w:highlight w:val="yellow"/>
        </w:rPr>
        <w:t>………….</w:t>
      </w:r>
      <w:r w:rsidRPr="00BF154C">
        <w:rPr>
          <w:rFonts w:ascii="Arial Narrow" w:hAnsi="Arial Narrow"/>
          <w:sz w:val="22"/>
          <w:szCs w:val="22"/>
        </w:rPr>
        <w:t xml:space="preserve"> Nr</w:t>
      </w:r>
      <w:r>
        <w:rPr>
          <w:rFonts w:ascii="Arial Narrow" w:hAnsi="Arial Narrow"/>
          <w:sz w:val="22"/>
          <w:szCs w:val="22"/>
        </w:rPr>
        <w:t> </w:t>
      </w:r>
      <w:r w:rsidRPr="00BF154C">
        <w:rPr>
          <w:rFonts w:ascii="Arial Narrow" w:hAnsi="Arial Narrow"/>
          <w:sz w:val="22"/>
          <w:szCs w:val="22"/>
        </w:rPr>
        <w:t xml:space="preserve">konta </w:t>
      </w:r>
      <w:r w:rsidRPr="00BF154C">
        <w:rPr>
          <w:rFonts w:ascii="Arial Narrow" w:hAnsi="Arial Narrow"/>
          <w:sz w:val="22"/>
          <w:szCs w:val="22"/>
          <w:highlight w:val="yellow"/>
        </w:rPr>
        <w:t>………………….</w:t>
      </w:r>
      <w:r w:rsidRPr="00BF154C">
        <w:rPr>
          <w:rFonts w:ascii="Arial Narrow" w:hAnsi="Arial Narrow"/>
          <w:sz w:val="22"/>
          <w:szCs w:val="22"/>
        </w:rPr>
        <w:t xml:space="preserve"> </w:t>
      </w:r>
      <w:r>
        <w:rPr>
          <w:rFonts w:ascii="Arial Narrow" w:hAnsi="Arial Narrow"/>
          <w:sz w:val="22"/>
          <w:szCs w:val="22"/>
        </w:rPr>
        <w:t xml:space="preserve"> z </w:t>
      </w:r>
      <w:r w:rsidRPr="00BF154C">
        <w:rPr>
          <w:rFonts w:ascii="Arial Narrow" w:hAnsi="Arial Narrow"/>
          <w:sz w:val="22"/>
          <w:szCs w:val="22"/>
        </w:rPr>
        <w:t>adnotacją: zabezpieczenie należytego wykonania Umowy dot. postępowania nr</w:t>
      </w:r>
      <w:r>
        <w:rPr>
          <w:rFonts w:ascii="Arial Narrow" w:hAnsi="Arial Narrow"/>
          <w:sz w:val="22"/>
          <w:szCs w:val="22"/>
        </w:rPr>
        <w:t> </w:t>
      </w:r>
      <w:r w:rsidRPr="00BF154C">
        <w:rPr>
          <w:rFonts w:ascii="Arial Narrow" w:hAnsi="Arial Narrow"/>
          <w:sz w:val="22"/>
          <w:szCs w:val="22"/>
          <w:highlight w:val="yellow"/>
        </w:rPr>
        <w:t>……………………….</w:t>
      </w:r>
      <w:r w:rsidRPr="00BF154C">
        <w:rPr>
          <w:rFonts w:ascii="Arial Narrow" w:hAnsi="Arial Narrow"/>
          <w:sz w:val="22"/>
          <w:szCs w:val="22"/>
        </w:rPr>
        <w:t xml:space="preserve"> na zadanie p.n.: </w:t>
      </w:r>
      <w:r w:rsidRPr="00BF154C">
        <w:rPr>
          <w:rFonts w:ascii="Arial Narrow" w:hAnsi="Arial Narrow"/>
          <w:sz w:val="22"/>
          <w:szCs w:val="22"/>
          <w:highlight w:val="yellow"/>
        </w:rPr>
        <w:t>……</w:t>
      </w:r>
      <w:proofErr w:type="gramStart"/>
      <w:r w:rsidRPr="00BF154C">
        <w:rPr>
          <w:rFonts w:ascii="Arial Narrow" w:hAnsi="Arial Narrow"/>
          <w:sz w:val="22"/>
          <w:szCs w:val="22"/>
          <w:highlight w:val="yellow"/>
        </w:rPr>
        <w:t>…….</w:t>
      </w:r>
      <w:proofErr w:type="gramEnd"/>
      <w:r w:rsidRPr="00BF154C">
        <w:rPr>
          <w:rFonts w:ascii="Arial Narrow" w:hAnsi="Arial Narrow"/>
          <w:sz w:val="22"/>
          <w:szCs w:val="22"/>
          <w:highlight w:val="yellow"/>
        </w:rPr>
        <w:t>.</w:t>
      </w:r>
      <w:r w:rsidRPr="00BF154C">
        <w:rPr>
          <w:rFonts w:ascii="Arial Narrow" w:hAnsi="Arial Narrow"/>
          <w:sz w:val="22"/>
          <w:szCs w:val="22"/>
        </w:rPr>
        <w:t xml:space="preserve"> </w:t>
      </w:r>
    </w:p>
    <w:p w14:paraId="0DBE16C9" w14:textId="77777777" w:rsidR="00F25FFC" w:rsidRPr="00BF154C" w:rsidRDefault="00F25FFC" w:rsidP="00F25FFC">
      <w:pPr>
        <w:pStyle w:val="Akapitzlist"/>
        <w:widowControl w:val="0"/>
        <w:numPr>
          <w:ilvl w:val="0"/>
          <w:numId w:val="14"/>
        </w:numPr>
        <w:tabs>
          <w:tab w:val="left" w:pos="426"/>
        </w:tabs>
        <w:spacing w:line="276" w:lineRule="auto"/>
        <w:ind w:left="426" w:right="-20" w:hanging="426"/>
        <w:contextualSpacing/>
        <w:jc w:val="both"/>
        <w:rPr>
          <w:rFonts w:ascii="Arial Narrow" w:hAnsi="Arial Narrow"/>
          <w:sz w:val="22"/>
          <w:szCs w:val="22"/>
        </w:rPr>
      </w:pPr>
      <w:r w:rsidRPr="00BF154C">
        <w:rPr>
          <w:rFonts w:ascii="Arial Narrow" w:hAnsi="Arial Narrow"/>
          <w:sz w:val="22"/>
          <w:szCs w:val="22"/>
        </w:rPr>
        <w:t>O wyborze sposobu wniesienia zabezpieczenia Wykonawca powiadomi pisemnie Zamawiającego</w:t>
      </w:r>
      <w:r>
        <w:rPr>
          <w:rFonts w:ascii="Arial Narrow" w:hAnsi="Arial Narrow"/>
          <w:sz w:val="22"/>
          <w:szCs w:val="22"/>
        </w:rPr>
        <w:t xml:space="preserve"> w </w:t>
      </w:r>
      <w:r w:rsidRPr="00BF154C">
        <w:rPr>
          <w:rFonts w:ascii="Arial Narrow" w:hAnsi="Arial Narrow"/>
          <w:sz w:val="22"/>
          <w:szCs w:val="22"/>
        </w:rPr>
        <w:t xml:space="preserve">terminie </w:t>
      </w:r>
      <w:r w:rsidRPr="000F4C0A">
        <w:rPr>
          <w:rFonts w:ascii="Arial Narrow" w:hAnsi="Arial Narrow"/>
          <w:b/>
          <w:bCs/>
          <w:sz w:val="22"/>
          <w:szCs w:val="22"/>
        </w:rPr>
        <w:t>siedmiu</w:t>
      </w:r>
      <w:r w:rsidRPr="00BF154C">
        <w:rPr>
          <w:rFonts w:ascii="Arial Narrow" w:hAnsi="Arial Narrow"/>
          <w:sz w:val="22"/>
          <w:szCs w:val="22"/>
        </w:rPr>
        <w:t xml:space="preserve"> </w:t>
      </w:r>
      <w:r w:rsidRPr="000F4C0A">
        <w:rPr>
          <w:rFonts w:ascii="Arial Narrow" w:hAnsi="Arial Narrow"/>
          <w:b/>
          <w:bCs/>
          <w:sz w:val="22"/>
          <w:szCs w:val="22"/>
        </w:rPr>
        <w:t>(7) dni</w:t>
      </w:r>
      <w:r w:rsidRPr="00BF154C">
        <w:rPr>
          <w:rFonts w:ascii="Arial Narrow" w:hAnsi="Arial Narrow"/>
          <w:sz w:val="22"/>
          <w:szCs w:val="22"/>
        </w:rPr>
        <w:t xml:space="preserve"> od dnia podpisania Umowy.</w:t>
      </w:r>
      <w:r>
        <w:rPr>
          <w:rFonts w:ascii="Arial Narrow" w:hAnsi="Arial Narrow"/>
          <w:sz w:val="22"/>
          <w:szCs w:val="22"/>
        </w:rPr>
        <w:t xml:space="preserve"> w </w:t>
      </w:r>
      <w:r w:rsidRPr="00BF154C">
        <w:rPr>
          <w:rFonts w:ascii="Arial Narrow" w:hAnsi="Arial Narrow"/>
          <w:sz w:val="22"/>
          <w:szCs w:val="22"/>
        </w:rPr>
        <w:t xml:space="preserve">trakcie realizacji Przedmiotu Umowy, po uzyskaniu pisemnej akceptacji Zamawiającego, Wykonawca ma prawo zmiany sposobu zabezpieczenia, wybierając jedną lub kilka form określonych Umową.  </w:t>
      </w:r>
    </w:p>
    <w:p w14:paraId="507CD417" w14:textId="77777777" w:rsidR="00F25FFC" w:rsidRPr="00BF154C" w:rsidRDefault="00F25FFC" w:rsidP="00F25FFC">
      <w:pPr>
        <w:pStyle w:val="Akapitzlist"/>
        <w:widowControl w:val="0"/>
        <w:numPr>
          <w:ilvl w:val="0"/>
          <w:numId w:val="14"/>
        </w:numPr>
        <w:tabs>
          <w:tab w:val="left" w:pos="426"/>
        </w:tabs>
        <w:spacing w:line="276" w:lineRule="auto"/>
        <w:ind w:left="426" w:right="-20" w:hanging="426"/>
        <w:contextualSpacing/>
        <w:jc w:val="both"/>
        <w:rPr>
          <w:rFonts w:ascii="Arial Narrow" w:hAnsi="Arial Narrow"/>
          <w:sz w:val="22"/>
          <w:szCs w:val="22"/>
        </w:rPr>
      </w:pPr>
      <w:r w:rsidRPr="00BF154C">
        <w:rPr>
          <w:rFonts w:ascii="Arial Narrow" w:hAnsi="Arial Narrow"/>
          <w:sz w:val="22"/>
          <w:szCs w:val="22"/>
        </w:rPr>
        <w:t>Zabezpieczenie</w:t>
      </w:r>
      <w:r>
        <w:rPr>
          <w:rFonts w:ascii="Arial Narrow" w:hAnsi="Arial Narrow"/>
          <w:sz w:val="22"/>
          <w:szCs w:val="22"/>
        </w:rPr>
        <w:t xml:space="preserve"> w </w:t>
      </w:r>
      <w:r w:rsidRPr="00BF154C">
        <w:rPr>
          <w:rFonts w:ascii="Arial Narrow" w:hAnsi="Arial Narrow"/>
          <w:sz w:val="22"/>
          <w:szCs w:val="22"/>
        </w:rPr>
        <w:t xml:space="preserve">formie </w:t>
      </w:r>
      <w:r>
        <w:rPr>
          <w:rFonts w:ascii="Arial Narrow" w:hAnsi="Arial Narrow"/>
          <w:sz w:val="22"/>
          <w:szCs w:val="22"/>
        </w:rPr>
        <w:t>g</w:t>
      </w:r>
      <w:r w:rsidRPr="00BF154C">
        <w:rPr>
          <w:rFonts w:ascii="Arial Narrow" w:hAnsi="Arial Narrow"/>
          <w:sz w:val="22"/>
          <w:szCs w:val="22"/>
        </w:rPr>
        <w:t xml:space="preserve">warancji </w:t>
      </w:r>
      <w:r>
        <w:rPr>
          <w:rFonts w:ascii="Arial Narrow" w:hAnsi="Arial Narrow"/>
          <w:sz w:val="22"/>
          <w:szCs w:val="22"/>
        </w:rPr>
        <w:t>b</w:t>
      </w:r>
      <w:r w:rsidRPr="00BF154C">
        <w:rPr>
          <w:rFonts w:ascii="Arial Narrow" w:hAnsi="Arial Narrow"/>
          <w:sz w:val="22"/>
          <w:szCs w:val="22"/>
        </w:rPr>
        <w:t xml:space="preserve">ankowej lub </w:t>
      </w:r>
      <w:r>
        <w:rPr>
          <w:rFonts w:ascii="Arial Narrow" w:hAnsi="Arial Narrow"/>
          <w:sz w:val="22"/>
          <w:szCs w:val="22"/>
        </w:rPr>
        <w:t>u</w:t>
      </w:r>
      <w:r w:rsidRPr="00BF154C">
        <w:rPr>
          <w:rFonts w:ascii="Arial Narrow" w:hAnsi="Arial Narrow"/>
          <w:sz w:val="22"/>
          <w:szCs w:val="22"/>
        </w:rPr>
        <w:t>bezpieczeniowej będzie gwarancją nieodwołalną</w:t>
      </w:r>
      <w:r>
        <w:rPr>
          <w:rFonts w:ascii="Arial Narrow" w:hAnsi="Arial Narrow"/>
          <w:sz w:val="22"/>
          <w:szCs w:val="22"/>
        </w:rPr>
        <w:t xml:space="preserve"> i </w:t>
      </w:r>
      <w:r w:rsidRPr="00BF154C">
        <w:rPr>
          <w:rFonts w:ascii="Arial Narrow" w:hAnsi="Arial Narrow"/>
          <w:sz w:val="22"/>
          <w:szCs w:val="22"/>
        </w:rPr>
        <w:t>bezwarunkową, płatną</w:t>
      </w:r>
      <w:r>
        <w:rPr>
          <w:rFonts w:ascii="Arial Narrow" w:hAnsi="Arial Narrow"/>
          <w:sz w:val="22"/>
          <w:szCs w:val="22"/>
        </w:rPr>
        <w:t xml:space="preserve"> w </w:t>
      </w:r>
      <w:r w:rsidRPr="00BF154C">
        <w:rPr>
          <w:rFonts w:ascii="Arial Narrow" w:hAnsi="Arial Narrow"/>
          <w:sz w:val="22"/>
          <w:szCs w:val="22"/>
        </w:rPr>
        <w:t xml:space="preserve">terminie </w:t>
      </w:r>
      <w:r w:rsidRPr="000F4C0A">
        <w:rPr>
          <w:rFonts w:ascii="Arial Narrow" w:hAnsi="Arial Narrow"/>
          <w:b/>
          <w:bCs/>
          <w:sz w:val="22"/>
          <w:szCs w:val="22"/>
        </w:rPr>
        <w:t>14 dni</w:t>
      </w:r>
      <w:r w:rsidRPr="00BF154C">
        <w:rPr>
          <w:rFonts w:ascii="Arial Narrow" w:hAnsi="Arial Narrow"/>
          <w:sz w:val="22"/>
          <w:szCs w:val="22"/>
        </w:rPr>
        <w:t xml:space="preserve"> od otrzymania pierwszego pisemnego żądania (bez konieczności akceptacji roszczeń Zamawiającego przez Wykonawcę), sporządzoną</w:t>
      </w:r>
      <w:r>
        <w:rPr>
          <w:rFonts w:ascii="Arial Narrow" w:hAnsi="Arial Narrow"/>
          <w:sz w:val="22"/>
          <w:szCs w:val="22"/>
        </w:rPr>
        <w:t xml:space="preserve"> w </w:t>
      </w:r>
      <w:r w:rsidRPr="00BF154C">
        <w:rPr>
          <w:rFonts w:ascii="Arial Narrow" w:hAnsi="Arial Narrow"/>
          <w:sz w:val="22"/>
          <w:szCs w:val="22"/>
        </w:rPr>
        <w:t xml:space="preserve">języku polskim oraz wystawioną przez </w:t>
      </w:r>
      <w:r>
        <w:rPr>
          <w:rFonts w:ascii="Arial Narrow" w:hAnsi="Arial Narrow"/>
          <w:sz w:val="22"/>
          <w:szCs w:val="22"/>
        </w:rPr>
        <w:t>b</w:t>
      </w:r>
      <w:r w:rsidRPr="00BF154C">
        <w:rPr>
          <w:rFonts w:ascii="Arial Narrow" w:hAnsi="Arial Narrow"/>
          <w:sz w:val="22"/>
          <w:szCs w:val="22"/>
        </w:rPr>
        <w:t xml:space="preserve">ank lub </w:t>
      </w:r>
      <w:r>
        <w:rPr>
          <w:rFonts w:ascii="Arial Narrow" w:hAnsi="Arial Narrow"/>
          <w:sz w:val="22"/>
          <w:szCs w:val="22"/>
        </w:rPr>
        <w:t>u</w:t>
      </w:r>
      <w:r w:rsidRPr="00BF154C">
        <w:rPr>
          <w:rFonts w:ascii="Arial Narrow" w:hAnsi="Arial Narrow"/>
          <w:sz w:val="22"/>
          <w:szCs w:val="22"/>
        </w:rPr>
        <w:t>bezpieczyciela</w:t>
      </w:r>
      <w:r>
        <w:rPr>
          <w:rFonts w:ascii="Arial Narrow" w:hAnsi="Arial Narrow"/>
          <w:sz w:val="22"/>
          <w:szCs w:val="22"/>
        </w:rPr>
        <w:t xml:space="preserve"> z </w:t>
      </w:r>
      <w:r w:rsidRPr="00BF154C">
        <w:rPr>
          <w:rFonts w:ascii="Arial Narrow" w:hAnsi="Arial Narrow"/>
          <w:sz w:val="22"/>
          <w:szCs w:val="22"/>
        </w:rPr>
        <w:t>siedzibą</w:t>
      </w:r>
      <w:r>
        <w:rPr>
          <w:rFonts w:ascii="Arial Narrow" w:hAnsi="Arial Narrow"/>
          <w:sz w:val="22"/>
          <w:szCs w:val="22"/>
        </w:rPr>
        <w:t xml:space="preserve"> w </w:t>
      </w:r>
      <w:r w:rsidRPr="00BF154C">
        <w:rPr>
          <w:rFonts w:ascii="Arial Narrow" w:hAnsi="Arial Narrow"/>
          <w:sz w:val="22"/>
          <w:szCs w:val="22"/>
        </w:rPr>
        <w:t xml:space="preserve">Polsce lub za granicą, lecz mającego </w:t>
      </w:r>
      <w:r>
        <w:rPr>
          <w:rFonts w:ascii="Arial Narrow" w:hAnsi="Arial Narrow"/>
          <w:sz w:val="22"/>
          <w:szCs w:val="22"/>
        </w:rPr>
        <w:t>o</w:t>
      </w:r>
      <w:r w:rsidRPr="00BF154C">
        <w:rPr>
          <w:rFonts w:ascii="Arial Narrow" w:hAnsi="Arial Narrow"/>
          <w:sz w:val="22"/>
          <w:szCs w:val="22"/>
        </w:rPr>
        <w:t>ddział</w:t>
      </w:r>
      <w:r>
        <w:rPr>
          <w:rFonts w:ascii="Arial Narrow" w:hAnsi="Arial Narrow"/>
          <w:sz w:val="22"/>
          <w:szCs w:val="22"/>
        </w:rPr>
        <w:t xml:space="preserve"> w </w:t>
      </w:r>
      <w:r w:rsidRPr="00BF154C">
        <w:rPr>
          <w:rFonts w:ascii="Arial Narrow" w:hAnsi="Arial Narrow"/>
          <w:sz w:val="22"/>
          <w:szCs w:val="22"/>
        </w:rPr>
        <w:t>Polsce.</w:t>
      </w:r>
      <w:r>
        <w:rPr>
          <w:rFonts w:ascii="Arial Narrow" w:hAnsi="Arial Narrow"/>
          <w:sz w:val="22"/>
          <w:szCs w:val="22"/>
        </w:rPr>
        <w:t xml:space="preserve"> w </w:t>
      </w:r>
      <w:r w:rsidRPr="00BF154C">
        <w:rPr>
          <w:rFonts w:ascii="Arial Narrow" w:hAnsi="Arial Narrow"/>
          <w:sz w:val="22"/>
          <w:szCs w:val="22"/>
        </w:rPr>
        <w:t>przypadku wniesienia zabezpieczenia należytego wykonania Umowy</w:t>
      </w:r>
      <w:r>
        <w:rPr>
          <w:rFonts w:ascii="Arial Narrow" w:hAnsi="Arial Narrow"/>
          <w:sz w:val="22"/>
          <w:szCs w:val="22"/>
        </w:rPr>
        <w:t xml:space="preserve"> w </w:t>
      </w:r>
      <w:r w:rsidRPr="00BF154C">
        <w:rPr>
          <w:rFonts w:ascii="Arial Narrow" w:hAnsi="Arial Narrow"/>
          <w:sz w:val="22"/>
          <w:szCs w:val="22"/>
        </w:rPr>
        <w:t xml:space="preserve">formie gwarancji </w:t>
      </w:r>
      <w:r>
        <w:rPr>
          <w:rFonts w:ascii="Arial Narrow" w:hAnsi="Arial Narrow"/>
          <w:sz w:val="22"/>
          <w:szCs w:val="22"/>
        </w:rPr>
        <w:t>b</w:t>
      </w:r>
      <w:r w:rsidRPr="00BF154C">
        <w:rPr>
          <w:rFonts w:ascii="Arial Narrow" w:hAnsi="Arial Narrow"/>
          <w:sz w:val="22"/>
          <w:szCs w:val="22"/>
        </w:rPr>
        <w:t xml:space="preserve">ankowej lub </w:t>
      </w:r>
      <w:r>
        <w:rPr>
          <w:rFonts w:ascii="Arial Narrow" w:hAnsi="Arial Narrow"/>
          <w:sz w:val="22"/>
          <w:szCs w:val="22"/>
        </w:rPr>
        <w:t>u</w:t>
      </w:r>
      <w:r w:rsidRPr="00BF154C">
        <w:rPr>
          <w:rFonts w:ascii="Arial Narrow" w:hAnsi="Arial Narrow"/>
          <w:sz w:val="22"/>
          <w:szCs w:val="22"/>
        </w:rPr>
        <w:t xml:space="preserve">bezpieczeniowej, Wykonawca zobowiązany jest </w:t>
      </w:r>
      <w:r w:rsidRPr="00BF154C">
        <w:rPr>
          <w:rFonts w:ascii="Arial Narrow" w:hAnsi="Arial Narrow"/>
          <w:sz w:val="22"/>
          <w:szCs w:val="22"/>
        </w:rPr>
        <w:lastRenderedPageBreak/>
        <w:t>uzgodnić warunki zabezpieczenia</w:t>
      </w:r>
      <w:r>
        <w:rPr>
          <w:rFonts w:ascii="Arial Narrow" w:hAnsi="Arial Narrow"/>
          <w:sz w:val="22"/>
          <w:szCs w:val="22"/>
        </w:rPr>
        <w:t xml:space="preserve"> z </w:t>
      </w:r>
      <w:r w:rsidRPr="00BF154C">
        <w:rPr>
          <w:rFonts w:ascii="Arial Narrow" w:hAnsi="Arial Narrow"/>
          <w:sz w:val="22"/>
          <w:szCs w:val="22"/>
        </w:rPr>
        <w:t>Zamawiającym oraz musi uwzględniać zasady opisane</w:t>
      </w:r>
      <w:r>
        <w:rPr>
          <w:rFonts w:ascii="Arial Narrow" w:hAnsi="Arial Narrow"/>
          <w:sz w:val="22"/>
          <w:szCs w:val="22"/>
        </w:rPr>
        <w:t xml:space="preserve"> w </w:t>
      </w:r>
      <w:r w:rsidRPr="00BF154C">
        <w:rPr>
          <w:rFonts w:ascii="Arial Narrow" w:hAnsi="Arial Narrow"/>
          <w:sz w:val="22"/>
          <w:szCs w:val="22"/>
        </w:rPr>
        <w:t>niniejszym paragrafie.</w:t>
      </w:r>
    </w:p>
    <w:p w14:paraId="5FE16399" w14:textId="77777777" w:rsidR="00F25FFC" w:rsidRPr="00BF154C" w:rsidRDefault="00F25FFC" w:rsidP="00F25FFC">
      <w:pPr>
        <w:pStyle w:val="Akapitzlist"/>
        <w:widowControl w:val="0"/>
        <w:numPr>
          <w:ilvl w:val="0"/>
          <w:numId w:val="14"/>
        </w:numPr>
        <w:tabs>
          <w:tab w:val="left" w:pos="426"/>
        </w:tabs>
        <w:spacing w:line="276" w:lineRule="auto"/>
        <w:ind w:left="426" w:right="-20" w:hanging="426"/>
        <w:contextualSpacing/>
        <w:jc w:val="both"/>
        <w:rPr>
          <w:rFonts w:ascii="Arial Narrow" w:hAnsi="Arial Narrow"/>
          <w:sz w:val="22"/>
          <w:szCs w:val="22"/>
        </w:rPr>
      </w:pPr>
      <w:r w:rsidRPr="00BF154C">
        <w:rPr>
          <w:rFonts w:ascii="Arial Narrow" w:hAnsi="Arial Narrow"/>
          <w:sz w:val="22"/>
          <w:szCs w:val="22"/>
        </w:rPr>
        <w:t>Dokument gwarancji ubezpieczeniowej lub bankowej powinien być przedłożony Zamawiającemu</w:t>
      </w:r>
      <w:r>
        <w:rPr>
          <w:rFonts w:ascii="Arial Narrow" w:hAnsi="Arial Narrow"/>
          <w:sz w:val="22"/>
          <w:szCs w:val="22"/>
        </w:rPr>
        <w:t xml:space="preserve"> w </w:t>
      </w:r>
      <w:r w:rsidRPr="00BF154C">
        <w:rPr>
          <w:rFonts w:ascii="Arial Narrow" w:hAnsi="Arial Narrow"/>
          <w:sz w:val="22"/>
          <w:szCs w:val="22"/>
        </w:rPr>
        <w:t xml:space="preserve">terminie </w:t>
      </w:r>
      <w:r w:rsidRPr="000F4C0A">
        <w:rPr>
          <w:rFonts w:ascii="Arial Narrow" w:hAnsi="Arial Narrow"/>
          <w:b/>
          <w:bCs/>
          <w:sz w:val="22"/>
          <w:szCs w:val="22"/>
        </w:rPr>
        <w:t>czternastu (14) dni</w:t>
      </w:r>
      <w:r w:rsidRPr="00BF154C">
        <w:rPr>
          <w:rFonts w:ascii="Arial Narrow" w:hAnsi="Arial Narrow"/>
          <w:sz w:val="22"/>
          <w:szCs w:val="22"/>
        </w:rPr>
        <w:t xml:space="preserve"> od daty podpisania Umowy.  </w:t>
      </w:r>
    </w:p>
    <w:p w14:paraId="64B6DE57" w14:textId="77777777" w:rsidR="00F25FFC" w:rsidRPr="00BF154C" w:rsidRDefault="00F25FFC" w:rsidP="00F25FFC">
      <w:pPr>
        <w:pStyle w:val="Akapitzlist"/>
        <w:widowControl w:val="0"/>
        <w:numPr>
          <w:ilvl w:val="0"/>
          <w:numId w:val="14"/>
        </w:numPr>
        <w:tabs>
          <w:tab w:val="left" w:pos="426"/>
        </w:tabs>
        <w:spacing w:line="276" w:lineRule="auto"/>
        <w:ind w:left="426" w:right="-20" w:hanging="426"/>
        <w:contextualSpacing/>
        <w:jc w:val="both"/>
        <w:rPr>
          <w:rFonts w:ascii="Arial Narrow" w:hAnsi="Arial Narrow"/>
          <w:sz w:val="22"/>
          <w:szCs w:val="22"/>
        </w:rPr>
      </w:pPr>
      <w:r w:rsidRPr="00BF154C">
        <w:rPr>
          <w:rFonts w:ascii="Arial Narrow" w:hAnsi="Arial Narrow"/>
          <w:sz w:val="22"/>
          <w:szCs w:val="22"/>
        </w:rPr>
        <w:t xml:space="preserve">W sytuacji, gdy termin obowiązywania gwarancji będzie krótszy niż okres </w:t>
      </w:r>
      <w:r>
        <w:rPr>
          <w:rFonts w:ascii="Arial Narrow" w:hAnsi="Arial Narrow"/>
          <w:sz w:val="22"/>
          <w:szCs w:val="22"/>
        </w:rPr>
        <w:t>g</w:t>
      </w:r>
      <w:r w:rsidRPr="00BF154C">
        <w:rPr>
          <w:rFonts w:ascii="Arial Narrow" w:hAnsi="Arial Narrow"/>
          <w:sz w:val="22"/>
          <w:szCs w:val="22"/>
        </w:rPr>
        <w:t>warancji</w:t>
      </w:r>
      <w:r>
        <w:rPr>
          <w:rFonts w:ascii="Arial Narrow" w:hAnsi="Arial Narrow"/>
          <w:sz w:val="22"/>
          <w:szCs w:val="22"/>
        </w:rPr>
        <w:t xml:space="preserve"> i r</w:t>
      </w:r>
      <w:r w:rsidRPr="00BF154C">
        <w:rPr>
          <w:rFonts w:ascii="Arial Narrow" w:hAnsi="Arial Narrow"/>
          <w:sz w:val="22"/>
          <w:szCs w:val="22"/>
        </w:rPr>
        <w:t>ękojmi przewidziany</w:t>
      </w:r>
      <w:r>
        <w:rPr>
          <w:rFonts w:ascii="Arial Narrow" w:hAnsi="Arial Narrow"/>
          <w:sz w:val="22"/>
          <w:szCs w:val="22"/>
        </w:rPr>
        <w:t xml:space="preserve"> w </w:t>
      </w:r>
      <w:r w:rsidRPr="00BF154C">
        <w:rPr>
          <w:rFonts w:ascii="Arial Narrow" w:hAnsi="Arial Narrow"/>
          <w:sz w:val="22"/>
          <w:szCs w:val="22"/>
        </w:rPr>
        <w:t xml:space="preserve">Umowie, Wykonawca będzie zobowiązany do przedstawienia nowego dokumentu gwarancji, najpóźniej na </w:t>
      </w:r>
      <w:r w:rsidRPr="000F4C0A">
        <w:rPr>
          <w:rFonts w:ascii="Arial Narrow" w:hAnsi="Arial Narrow"/>
          <w:b/>
          <w:bCs/>
          <w:sz w:val="22"/>
          <w:szCs w:val="22"/>
        </w:rPr>
        <w:t>30 (trzydzieści) dni</w:t>
      </w:r>
      <w:r w:rsidRPr="00BF154C">
        <w:rPr>
          <w:rFonts w:ascii="Arial Narrow" w:hAnsi="Arial Narrow"/>
          <w:sz w:val="22"/>
          <w:szCs w:val="22"/>
        </w:rPr>
        <w:t xml:space="preserve"> przed upływem pierwotnej gwarancji. </w:t>
      </w:r>
    </w:p>
    <w:p w14:paraId="567C8FD0" w14:textId="77777777" w:rsidR="00F25FFC" w:rsidRPr="00BF154C" w:rsidRDefault="00F25FFC" w:rsidP="00F25FFC">
      <w:pPr>
        <w:pStyle w:val="Akapitzlist"/>
        <w:widowControl w:val="0"/>
        <w:numPr>
          <w:ilvl w:val="0"/>
          <w:numId w:val="14"/>
        </w:numPr>
        <w:tabs>
          <w:tab w:val="left" w:pos="426"/>
        </w:tabs>
        <w:spacing w:line="276" w:lineRule="auto"/>
        <w:ind w:left="426" w:right="-20" w:hanging="426"/>
        <w:contextualSpacing/>
        <w:jc w:val="both"/>
        <w:rPr>
          <w:rFonts w:ascii="Arial Narrow" w:hAnsi="Arial Narrow"/>
          <w:sz w:val="22"/>
          <w:szCs w:val="22"/>
        </w:rPr>
      </w:pPr>
      <w:r w:rsidRPr="00BF154C">
        <w:rPr>
          <w:rFonts w:ascii="Arial Narrow" w:hAnsi="Arial Narrow"/>
          <w:sz w:val="22"/>
          <w:szCs w:val="22"/>
        </w:rPr>
        <w:t>Zamawiający jest uprawniony do zaspokojenia / potrącenia</w:t>
      </w:r>
      <w:r>
        <w:rPr>
          <w:rFonts w:ascii="Arial Narrow" w:hAnsi="Arial Narrow"/>
          <w:sz w:val="22"/>
          <w:szCs w:val="22"/>
        </w:rPr>
        <w:t xml:space="preserve"> z </w:t>
      </w:r>
      <w:r w:rsidRPr="00BF154C">
        <w:rPr>
          <w:rFonts w:ascii="Arial Narrow" w:hAnsi="Arial Narrow"/>
          <w:sz w:val="22"/>
          <w:szCs w:val="22"/>
        </w:rPr>
        <w:t>Zabezpieczenia swoich roszczeń</w:t>
      </w:r>
      <w:r>
        <w:rPr>
          <w:rFonts w:ascii="Arial Narrow" w:hAnsi="Arial Narrow"/>
          <w:sz w:val="22"/>
          <w:szCs w:val="22"/>
        </w:rPr>
        <w:t xml:space="preserve"> z </w:t>
      </w:r>
      <w:r w:rsidRPr="00BF154C">
        <w:rPr>
          <w:rFonts w:ascii="Arial Narrow" w:hAnsi="Arial Narrow"/>
          <w:sz w:val="22"/>
          <w:szCs w:val="22"/>
        </w:rPr>
        <w:t xml:space="preserve">tytułu udzielonej przez Wykonawcę </w:t>
      </w:r>
      <w:r>
        <w:rPr>
          <w:rFonts w:ascii="Arial Narrow" w:hAnsi="Arial Narrow"/>
          <w:sz w:val="22"/>
          <w:szCs w:val="22"/>
        </w:rPr>
        <w:t>g</w:t>
      </w:r>
      <w:r w:rsidRPr="00BF154C">
        <w:rPr>
          <w:rFonts w:ascii="Arial Narrow" w:hAnsi="Arial Narrow"/>
          <w:sz w:val="22"/>
          <w:szCs w:val="22"/>
        </w:rPr>
        <w:t>warancji jakości</w:t>
      </w:r>
      <w:r>
        <w:rPr>
          <w:rFonts w:ascii="Arial Narrow" w:hAnsi="Arial Narrow"/>
          <w:sz w:val="22"/>
          <w:szCs w:val="22"/>
        </w:rPr>
        <w:t xml:space="preserve"> i r</w:t>
      </w:r>
      <w:r w:rsidRPr="00BF154C">
        <w:rPr>
          <w:rFonts w:ascii="Arial Narrow" w:hAnsi="Arial Narrow"/>
          <w:sz w:val="22"/>
          <w:szCs w:val="22"/>
        </w:rPr>
        <w:t xml:space="preserve">ękojmi za </w:t>
      </w:r>
      <w:r>
        <w:rPr>
          <w:rFonts w:ascii="Arial Narrow" w:hAnsi="Arial Narrow"/>
          <w:sz w:val="22"/>
          <w:szCs w:val="22"/>
        </w:rPr>
        <w:t>w</w:t>
      </w:r>
      <w:r w:rsidRPr="00BF154C">
        <w:rPr>
          <w:rFonts w:ascii="Arial Narrow" w:hAnsi="Arial Narrow"/>
          <w:sz w:val="22"/>
          <w:szCs w:val="22"/>
        </w:rPr>
        <w:t>ady,</w:t>
      </w:r>
      <w:r>
        <w:rPr>
          <w:rFonts w:ascii="Arial Narrow" w:hAnsi="Arial Narrow"/>
          <w:sz w:val="22"/>
          <w:szCs w:val="22"/>
        </w:rPr>
        <w:t xml:space="preserve"> w </w:t>
      </w:r>
      <w:r w:rsidRPr="00BF154C">
        <w:rPr>
          <w:rFonts w:ascii="Arial Narrow" w:hAnsi="Arial Narrow"/>
          <w:sz w:val="22"/>
          <w:szCs w:val="22"/>
        </w:rPr>
        <w:t>tym zwłaszcza roszczeń</w:t>
      </w:r>
      <w:r>
        <w:rPr>
          <w:rFonts w:ascii="Arial Narrow" w:hAnsi="Arial Narrow"/>
          <w:sz w:val="22"/>
          <w:szCs w:val="22"/>
        </w:rPr>
        <w:t xml:space="preserve"> o </w:t>
      </w:r>
      <w:r w:rsidRPr="00BF154C">
        <w:rPr>
          <w:rFonts w:ascii="Arial Narrow" w:hAnsi="Arial Narrow"/>
          <w:sz w:val="22"/>
          <w:szCs w:val="22"/>
        </w:rPr>
        <w:t>zapłatę kar umownych lub zastępczego usunięcia Wad. Po dokonaniu potrącenia Wykonawca niezwłocznie, lecz nie później niż</w:t>
      </w:r>
      <w:r>
        <w:rPr>
          <w:rFonts w:ascii="Arial Narrow" w:hAnsi="Arial Narrow"/>
          <w:sz w:val="22"/>
          <w:szCs w:val="22"/>
        </w:rPr>
        <w:t xml:space="preserve"> w </w:t>
      </w:r>
      <w:r w:rsidRPr="00BF154C">
        <w:rPr>
          <w:rFonts w:ascii="Arial Narrow" w:hAnsi="Arial Narrow"/>
          <w:sz w:val="22"/>
          <w:szCs w:val="22"/>
        </w:rPr>
        <w:t xml:space="preserve">terminie </w:t>
      </w:r>
      <w:r w:rsidRPr="000F4C0A">
        <w:rPr>
          <w:rFonts w:ascii="Arial Narrow" w:hAnsi="Arial Narrow"/>
          <w:b/>
          <w:bCs/>
          <w:sz w:val="22"/>
          <w:szCs w:val="22"/>
        </w:rPr>
        <w:t>14 dni</w:t>
      </w:r>
      <w:r w:rsidRPr="00BF154C">
        <w:rPr>
          <w:rFonts w:ascii="Arial Narrow" w:hAnsi="Arial Narrow"/>
          <w:sz w:val="22"/>
          <w:szCs w:val="22"/>
        </w:rPr>
        <w:t xml:space="preserve"> uzupełnia brakującą kwotę Zabezpieczenia.</w:t>
      </w:r>
    </w:p>
    <w:p w14:paraId="03A60119" w14:textId="77777777" w:rsidR="00F25FFC" w:rsidRPr="00BF154C" w:rsidRDefault="00F25FFC" w:rsidP="00F25FFC">
      <w:pPr>
        <w:pStyle w:val="Akapitzlist"/>
        <w:widowControl w:val="0"/>
        <w:numPr>
          <w:ilvl w:val="0"/>
          <w:numId w:val="14"/>
        </w:numPr>
        <w:tabs>
          <w:tab w:val="left" w:pos="426"/>
        </w:tabs>
        <w:spacing w:line="276" w:lineRule="auto"/>
        <w:ind w:left="426" w:right="-20" w:hanging="426"/>
        <w:contextualSpacing/>
        <w:jc w:val="both"/>
        <w:rPr>
          <w:rFonts w:ascii="Arial Narrow" w:hAnsi="Arial Narrow"/>
          <w:sz w:val="22"/>
          <w:szCs w:val="22"/>
        </w:rPr>
      </w:pPr>
      <w:r w:rsidRPr="00BF154C">
        <w:rPr>
          <w:rFonts w:ascii="Arial Narrow" w:hAnsi="Arial Narrow"/>
          <w:sz w:val="22"/>
          <w:szCs w:val="22"/>
        </w:rPr>
        <w:t>O potrąceniu jakiejkolwiek kwoty</w:t>
      </w:r>
      <w:r>
        <w:rPr>
          <w:rFonts w:ascii="Arial Narrow" w:hAnsi="Arial Narrow"/>
          <w:sz w:val="22"/>
          <w:szCs w:val="22"/>
        </w:rPr>
        <w:t xml:space="preserve"> z </w:t>
      </w:r>
      <w:r w:rsidRPr="00BF154C">
        <w:rPr>
          <w:rFonts w:ascii="Arial Narrow" w:hAnsi="Arial Narrow"/>
          <w:sz w:val="22"/>
          <w:szCs w:val="22"/>
        </w:rPr>
        <w:t>Zabezpieczenia, Zamawiający poinformuje Wykonawcę.</w:t>
      </w:r>
    </w:p>
    <w:p w14:paraId="1284CA17" w14:textId="77777777" w:rsidR="00F25FFC" w:rsidRPr="00BF154C" w:rsidRDefault="00F25FFC" w:rsidP="00F25FFC">
      <w:pPr>
        <w:pStyle w:val="Akapitzlist"/>
        <w:widowControl w:val="0"/>
        <w:numPr>
          <w:ilvl w:val="0"/>
          <w:numId w:val="14"/>
        </w:numPr>
        <w:tabs>
          <w:tab w:val="left" w:pos="426"/>
        </w:tabs>
        <w:spacing w:line="276" w:lineRule="auto"/>
        <w:ind w:left="426" w:right="-20" w:hanging="426"/>
        <w:contextualSpacing/>
        <w:jc w:val="both"/>
        <w:rPr>
          <w:rFonts w:ascii="Arial Narrow" w:hAnsi="Arial Narrow"/>
          <w:sz w:val="22"/>
          <w:szCs w:val="22"/>
        </w:rPr>
      </w:pPr>
      <w:r w:rsidRPr="00BF154C">
        <w:rPr>
          <w:rFonts w:ascii="Arial Narrow" w:hAnsi="Arial Narrow"/>
          <w:sz w:val="22"/>
          <w:szCs w:val="22"/>
        </w:rPr>
        <w:t>Zabezpieczenie</w:t>
      </w:r>
      <w:r>
        <w:rPr>
          <w:rFonts w:ascii="Arial Narrow" w:hAnsi="Arial Narrow"/>
          <w:sz w:val="22"/>
          <w:szCs w:val="22"/>
        </w:rPr>
        <w:t xml:space="preserve"> w </w:t>
      </w:r>
      <w:r w:rsidRPr="00BF154C">
        <w:rPr>
          <w:rFonts w:ascii="Arial Narrow" w:hAnsi="Arial Narrow"/>
          <w:sz w:val="22"/>
          <w:szCs w:val="22"/>
        </w:rPr>
        <w:t>formie niepieniężnej należy złożyć</w:t>
      </w:r>
      <w:r>
        <w:rPr>
          <w:rFonts w:ascii="Arial Narrow" w:hAnsi="Arial Narrow"/>
          <w:sz w:val="22"/>
          <w:szCs w:val="22"/>
        </w:rPr>
        <w:t xml:space="preserve"> w </w:t>
      </w:r>
      <w:r w:rsidRPr="00BF154C">
        <w:rPr>
          <w:rFonts w:ascii="Arial Narrow" w:hAnsi="Arial Narrow"/>
          <w:sz w:val="22"/>
          <w:szCs w:val="22"/>
        </w:rPr>
        <w:t xml:space="preserve">oryginale do siedziby Zamawiającego </w:t>
      </w:r>
      <w:r w:rsidRPr="000F4C0A">
        <w:rPr>
          <w:rFonts w:ascii="Arial Narrow" w:hAnsi="Arial Narrow"/>
          <w:sz w:val="22"/>
          <w:szCs w:val="22"/>
          <w:highlight w:val="yellow"/>
        </w:rPr>
        <w:t>………</w:t>
      </w:r>
      <w:proofErr w:type="gramStart"/>
      <w:r w:rsidRPr="000F4C0A">
        <w:rPr>
          <w:rFonts w:ascii="Arial Narrow" w:hAnsi="Arial Narrow"/>
          <w:sz w:val="22"/>
          <w:szCs w:val="22"/>
          <w:highlight w:val="yellow"/>
        </w:rPr>
        <w:t>…….</w:t>
      </w:r>
      <w:proofErr w:type="gramEnd"/>
      <w:r w:rsidRPr="000F4C0A">
        <w:rPr>
          <w:rFonts w:ascii="Arial Narrow" w:hAnsi="Arial Narrow"/>
          <w:sz w:val="22"/>
          <w:szCs w:val="22"/>
          <w:highlight w:val="yellow"/>
        </w:rPr>
        <w:t>.</w:t>
      </w:r>
      <w:r w:rsidRPr="00BF154C">
        <w:rPr>
          <w:rFonts w:ascii="Arial Narrow" w:hAnsi="Arial Narrow"/>
          <w:sz w:val="22"/>
          <w:szCs w:val="22"/>
        </w:rPr>
        <w:t xml:space="preserve"> wraz</w:t>
      </w:r>
      <w:r>
        <w:rPr>
          <w:rFonts w:ascii="Arial Narrow" w:hAnsi="Arial Narrow"/>
          <w:sz w:val="22"/>
          <w:szCs w:val="22"/>
        </w:rPr>
        <w:t xml:space="preserve"> z </w:t>
      </w:r>
      <w:r w:rsidRPr="00BF154C">
        <w:rPr>
          <w:rFonts w:ascii="Arial Narrow" w:hAnsi="Arial Narrow"/>
          <w:sz w:val="22"/>
          <w:szCs w:val="22"/>
        </w:rPr>
        <w:t>dokumentem potwierdzającym, iż składane zabezpieczenie podpisane jest przez osoby upoważnione do reprezentowania podmiotu wystawiającego zabezpieczenie.</w:t>
      </w:r>
    </w:p>
    <w:p w14:paraId="0B499C11" w14:textId="77777777" w:rsidR="00F25FFC" w:rsidRPr="00BF154C" w:rsidRDefault="00F25FFC" w:rsidP="00F25FFC">
      <w:pPr>
        <w:pStyle w:val="Akapitzlist"/>
        <w:widowControl w:val="0"/>
        <w:numPr>
          <w:ilvl w:val="0"/>
          <w:numId w:val="14"/>
        </w:numPr>
        <w:tabs>
          <w:tab w:val="left" w:pos="426"/>
        </w:tabs>
        <w:spacing w:line="276" w:lineRule="auto"/>
        <w:ind w:left="426" w:right="-20" w:hanging="426"/>
        <w:contextualSpacing/>
        <w:jc w:val="both"/>
        <w:rPr>
          <w:rFonts w:ascii="Arial Narrow" w:hAnsi="Arial Narrow"/>
          <w:sz w:val="22"/>
          <w:szCs w:val="22"/>
        </w:rPr>
      </w:pPr>
      <w:r w:rsidRPr="00BF154C">
        <w:rPr>
          <w:rFonts w:ascii="Arial Narrow" w:hAnsi="Arial Narrow"/>
          <w:sz w:val="22"/>
          <w:szCs w:val="22"/>
        </w:rPr>
        <w:t>Jeżeli Wykonawca wniesie Zabezpieczenie</w:t>
      </w:r>
      <w:r>
        <w:rPr>
          <w:rFonts w:ascii="Arial Narrow" w:hAnsi="Arial Narrow"/>
          <w:sz w:val="22"/>
          <w:szCs w:val="22"/>
        </w:rPr>
        <w:t xml:space="preserve"> w </w:t>
      </w:r>
      <w:r w:rsidRPr="00BF154C">
        <w:rPr>
          <w:rFonts w:ascii="Arial Narrow" w:hAnsi="Arial Narrow"/>
          <w:sz w:val="22"/>
          <w:szCs w:val="22"/>
        </w:rPr>
        <w:t>formie niepieniężnej, to będzie ono sporządzone</w:t>
      </w:r>
      <w:r>
        <w:rPr>
          <w:rFonts w:ascii="Arial Narrow" w:hAnsi="Arial Narrow"/>
          <w:sz w:val="22"/>
          <w:szCs w:val="22"/>
        </w:rPr>
        <w:t xml:space="preserve"> i </w:t>
      </w:r>
      <w:r w:rsidRPr="00BF154C">
        <w:rPr>
          <w:rFonts w:ascii="Arial Narrow" w:hAnsi="Arial Narrow"/>
          <w:sz w:val="22"/>
          <w:szCs w:val="22"/>
        </w:rPr>
        <w:t>będzie interpretowane zgodnie</w:t>
      </w:r>
      <w:r>
        <w:rPr>
          <w:rFonts w:ascii="Arial Narrow" w:hAnsi="Arial Narrow"/>
          <w:sz w:val="22"/>
          <w:szCs w:val="22"/>
        </w:rPr>
        <w:t xml:space="preserve"> z </w:t>
      </w:r>
      <w:r w:rsidRPr="00BF154C">
        <w:rPr>
          <w:rFonts w:ascii="Arial Narrow" w:hAnsi="Arial Narrow"/>
          <w:sz w:val="22"/>
          <w:szCs w:val="22"/>
        </w:rPr>
        <w:t>prawem polskim. Dodatkowo Wykonawca zapewni, że wszelkie spory związane</w:t>
      </w:r>
      <w:r>
        <w:rPr>
          <w:rFonts w:ascii="Arial Narrow" w:hAnsi="Arial Narrow"/>
          <w:sz w:val="22"/>
          <w:szCs w:val="22"/>
        </w:rPr>
        <w:t xml:space="preserve"> z </w:t>
      </w:r>
      <w:r w:rsidRPr="00BF154C">
        <w:rPr>
          <w:rFonts w:ascii="Arial Narrow" w:hAnsi="Arial Narrow"/>
          <w:sz w:val="22"/>
          <w:szCs w:val="22"/>
        </w:rPr>
        <w:t>Zabezpieczeniem będą rozstrzygane przez Sąd Powszechny właściwy dla siedziby Zamawiającego.</w:t>
      </w:r>
    </w:p>
    <w:p w14:paraId="21F4E523" w14:textId="77777777" w:rsidR="00F25FFC" w:rsidRPr="00BF154C" w:rsidRDefault="00F25FFC" w:rsidP="00F25FFC">
      <w:pPr>
        <w:pStyle w:val="Akapitzlist"/>
        <w:widowControl w:val="0"/>
        <w:numPr>
          <w:ilvl w:val="0"/>
          <w:numId w:val="14"/>
        </w:numPr>
        <w:tabs>
          <w:tab w:val="left" w:pos="426"/>
        </w:tabs>
        <w:spacing w:line="276" w:lineRule="auto"/>
        <w:ind w:left="426" w:right="-20" w:hanging="426"/>
        <w:contextualSpacing/>
        <w:jc w:val="both"/>
        <w:rPr>
          <w:rFonts w:ascii="Arial Narrow" w:hAnsi="Arial Narrow"/>
          <w:sz w:val="22"/>
          <w:szCs w:val="22"/>
        </w:rPr>
      </w:pPr>
      <w:r w:rsidRPr="00BF154C">
        <w:rPr>
          <w:rFonts w:ascii="Arial Narrow" w:hAnsi="Arial Narrow"/>
          <w:sz w:val="22"/>
          <w:szCs w:val="22"/>
        </w:rPr>
        <w:t xml:space="preserve">Przed wystawieniem </w:t>
      </w:r>
      <w:r>
        <w:rPr>
          <w:rFonts w:ascii="Arial Narrow" w:hAnsi="Arial Narrow"/>
          <w:sz w:val="22"/>
          <w:szCs w:val="22"/>
        </w:rPr>
        <w:t>g</w:t>
      </w:r>
      <w:r w:rsidRPr="00BF154C">
        <w:rPr>
          <w:rFonts w:ascii="Arial Narrow" w:hAnsi="Arial Narrow"/>
          <w:sz w:val="22"/>
          <w:szCs w:val="22"/>
        </w:rPr>
        <w:t>warancji, treść Zabezpieczenia jak również wybór Gwaranta, muszą być uzgodnione</w:t>
      </w:r>
      <w:r>
        <w:rPr>
          <w:rFonts w:ascii="Arial Narrow" w:hAnsi="Arial Narrow"/>
          <w:sz w:val="22"/>
          <w:szCs w:val="22"/>
        </w:rPr>
        <w:t xml:space="preserve"> i </w:t>
      </w:r>
      <w:r w:rsidRPr="00BF154C">
        <w:rPr>
          <w:rFonts w:ascii="Arial Narrow" w:hAnsi="Arial Narrow"/>
          <w:sz w:val="22"/>
          <w:szCs w:val="22"/>
        </w:rPr>
        <w:t>pisemnie zaakceptowane przez Zamawiającego.</w:t>
      </w:r>
    </w:p>
    <w:p w14:paraId="4B072297" w14:textId="77777777" w:rsidR="00F25FFC" w:rsidRPr="00BF154C" w:rsidRDefault="00F25FFC" w:rsidP="00F25FFC">
      <w:pPr>
        <w:pStyle w:val="Akapitzlist"/>
        <w:widowControl w:val="0"/>
        <w:numPr>
          <w:ilvl w:val="0"/>
          <w:numId w:val="14"/>
        </w:numPr>
        <w:tabs>
          <w:tab w:val="left" w:pos="426"/>
        </w:tabs>
        <w:spacing w:line="276" w:lineRule="auto"/>
        <w:ind w:left="426" w:right="-20" w:hanging="426"/>
        <w:contextualSpacing/>
        <w:jc w:val="both"/>
        <w:rPr>
          <w:rFonts w:ascii="Arial Narrow" w:hAnsi="Arial Narrow"/>
          <w:sz w:val="22"/>
          <w:szCs w:val="22"/>
        </w:rPr>
      </w:pPr>
      <w:r w:rsidRPr="00BF154C">
        <w:rPr>
          <w:rFonts w:ascii="Arial Narrow" w:hAnsi="Arial Narrow"/>
          <w:sz w:val="22"/>
          <w:szCs w:val="22"/>
        </w:rPr>
        <w:t xml:space="preserve">Część stanowiąca </w:t>
      </w:r>
      <w:r w:rsidRPr="000F4C0A">
        <w:rPr>
          <w:rFonts w:ascii="Arial Narrow" w:hAnsi="Arial Narrow"/>
          <w:b/>
          <w:bCs/>
          <w:sz w:val="22"/>
          <w:szCs w:val="22"/>
        </w:rPr>
        <w:t>70%</w:t>
      </w:r>
      <w:r w:rsidRPr="00BF154C">
        <w:rPr>
          <w:rFonts w:ascii="Arial Narrow" w:hAnsi="Arial Narrow"/>
          <w:sz w:val="22"/>
          <w:szCs w:val="22"/>
        </w:rPr>
        <w:t xml:space="preserve"> wartości zabezpieczenia zostanie zwrócona Wykonawcy</w:t>
      </w:r>
      <w:r>
        <w:rPr>
          <w:rFonts w:ascii="Arial Narrow" w:hAnsi="Arial Narrow"/>
          <w:sz w:val="22"/>
          <w:szCs w:val="22"/>
        </w:rPr>
        <w:t xml:space="preserve"> w </w:t>
      </w:r>
      <w:r w:rsidRPr="00BF154C">
        <w:rPr>
          <w:rFonts w:ascii="Arial Narrow" w:hAnsi="Arial Narrow"/>
          <w:sz w:val="22"/>
          <w:szCs w:val="22"/>
        </w:rPr>
        <w:t xml:space="preserve">terminie </w:t>
      </w:r>
      <w:r w:rsidRPr="000F4C0A">
        <w:rPr>
          <w:rFonts w:ascii="Arial Narrow" w:hAnsi="Arial Narrow"/>
          <w:b/>
          <w:bCs/>
          <w:sz w:val="22"/>
          <w:szCs w:val="22"/>
        </w:rPr>
        <w:t>30 dni</w:t>
      </w:r>
      <w:r w:rsidRPr="00BF154C">
        <w:rPr>
          <w:rFonts w:ascii="Arial Narrow" w:hAnsi="Arial Narrow"/>
          <w:sz w:val="22"/>
          <w:szCs w:val="22"/>
        </w:rPr>
        <w:t xml:space="preserve"> od daty podpisania bezusterkowego protokołu odbioru końcowego</w:t>
      </w:r>
      <w:r>
        <w:rPr>
          <w:rFonts w:ascii="Arial Narrow" w:hAnsi="Arial Narrow"/>
          <w:sz w:val="22"/>
          <w:szCs w:val="22"/>
        </w:rPr>
        <w:t xml:space="preserve"> o </w:t>
      </w:r>
      <w:r w:rsidRPr="00BF154C">
        <w:rPr>
          <w:rFonts w:ascii="Arial Narrow" w:hAnsi="Arial Narrow"/>
          <w:sz w:val="22"/>
          <w:szCs w:val="22"/>
        </w:rPr>
        <w:t xml:space="preserve">ile nie zostanie zaliczone na poczet roszczeń Zamawiającego. </w:t>
      </w:r>
    </w:p>
    <w:p w14:paraId="6BC6E181" w14:textId="77777777" w:rsidR="00F25FFC" w:rsidRPr="00BF154C" w:rsidRDefault="00F25FFC" w:rsidP="00F25FFC">
      <w:pPr>
        <w:pStyle w:val="Akapitzlist"/>
        <w:widowControl w:val="0"/>
        <w:numPr>
          <w:ilvl w:val="0"/>
          <w:numId w:val="14"/>
        </w:numPr>
        <w:tabs>
          <w:tab w:val="left" w:pos="426"/>
        </w:tabs>
        <w:spacing w:line="276" w:lineRule="auto"/>
        <w:ind w:left="426" w:right="-20" w:hanging="426"/>
        <w:contextualSpacing/>
        <w:jc w:val="both"/>
        <w:rPr>
          <w:rFonts w:ascii="Arial Narrow" w:hAnsi="Arial Narrow"/>
          <w:sz w:val="22"/>
          <w:szCs w:val="22"/>
        </w:rPr>
      </w:pPr>
      <w:r w:rsidRPr="00BF154C">
        <w:rPr>
          <w:rFonts w:ascii="Arial Narrow" w:hAnsi="Arial Narrow"/>
          <w:sz w:val="22"/>
          <w:szCs w:val="22"/>
        </w:rPr>
        <w:t xml:space="preserve">Pozostałe </w:t>
      </w:r>
      <w:r w:rsidRPr="000F4C0A">
        <w:rPr>
          <w:rFonts w:ascii="Arial Narrow" w:hAnsi="Arial Narrow"/>
          <w:b/>
          <w:bCs/>
          <w:sz w:val="22"/>
          <w:szCs w:val="22"/>
        </w:rPr>
        <w:t>30%</w:t>
      </w:r>
      <w:r w:rsidRPr="00BF154C">
        <w:rPr>
          <w:rFonts w:ascii="Arial Narrow" w:hAnsi="Arial Narrow"/>
          <w:sz w:val="22"/>
          <w:szCs w:val="22"/>
        </w:rPr>
        <w:t xml:space="preserve"> wartości zabezpieczenia podlega zwrotowi po zakończeniu okresu rękojmi</w:t>
      </w:r>
      <w:r>
        <w:rPr>
          <w:rFonts w:ascii="Arial Narrow" w:hAnsi="Arial Narrow"/>
          <w:sz w:val="22"/>
          <w:szCs w:val="22"/>
        </w:rPr>
        <w:t xml:space="preserve"> w </w:t>
      </w:r>
      <w:r w:rsidRPr="00BF154C">
        <w:rPr>
          <w:rFonts w:ascii="Arial Narrow" w:hAnsi="Arial Narrow"/>
          <w:sz w:val="22"/>
          <w:szCs w:val="22"/>
        </w:rPr>
        <w:t xml:space="preserve">terminie </w:t>
      </w:r>
      <w:r w:rsidRPr="000F4C0A">
        <w:rPr>
          <w:rFonts w:ascii="Arial Narrow" w:hAnsi="Arial Narrow"/>
          <w:b/>
          <w:bCs/>
          <w:sz w:val="22"/>
          <w:szCs w:val="22"/>
        </w:rPr>
        <w:t>30 dni</w:t>
      </w:r>
      <w:r w:rsidRPr="00BF154C">
        <w:rPr>
          <w:rFonts w:ascii="Arial Narrow" w:hAnsi="Arial Narrow"/>
          <w:sz w:val="22"/>
          <w:szCs w:val="22"/>
        </w:rPr>
        <w:t xml:space="preserve"> od wpłynięcia pisemnego wniosku od Wykonawcy,</w:t>
      </w:r>
      <w:r>
        <w:rPr>
          <w:rFonts w:ascii="Arial Narrow" w:hAnsi="Arial Narrow"/>
          <w:sz w:val="22"/>
          <w:szCs w:val="22"/>
        </w:rPr>
        <w:t xml:space="preserve"> o </w:t>
      </w:r>
      <w:r w:rsidRPr="00BF154C">
        <w:rPr>
          <w:rFonts w:ascii="Arial Narrow" w:hAnsi="Arial Narrow"/>
          <w:sz w:val="22"/>
          <w:szCs w:val="22"/>
        </w:rPr>
        <w:t xml:space="preserve">ile nie zostanie zaliczone na poczet roszczeń Zamawiającego. </w:t>
      </w:r>
    </w:p>
    <w:p w14:paraId="47C60C39" w14:textId="77777777" w:rsidR="00F25FFC" w:rsidRPr="00BF154C" w:rsidRDefault="00F25FFC" w:rsidP="00F25FFC">
      <w:pPr>
        <w:pStyle w:val="Akapitzlist"/>
        <w:widowControl w:val="0"/>
        <w:numPr>
          <w:ilvl w:val="0"/>
          <w:numId w:val="14"/>
        </w:numPr>
        <w:tabs>
          <w:tab w:val="left" w:pos="426"/>
        </w:tabs>
        <w:spacing w:line="276" w:lineRule="auto"/>
        <w:ind w:left="426" w:right="-20" w:hanging="426"/>
        <w:contextualSpacing/>
        <w:jc w:val="both"/>
        <w:rPr>
          <w:rFonts w:ascii="Arial Narrow" w:hAnsi="Arial Narrow"/>
          <w:sz w:val="22"/>
          <w:szCs w:val="22"/>
        </w:rPr>
      </w:pPr>
      <w:r w:rsidRPr="00BF154C">
        <w:rPr>
          <w:rFonts w:ascii="Arial Narrow" w:hAnsi="Arial Narrow"/>
          <w:sz w:val="22"/>
          <w:szCs w:val="22"/>
        </w:rPr>
        <w:t>Zabezpieczenie należytego wykonania umowy wniesione</w:t>
      </w:r>
      <w:r>
        <w:rPr>
          <w:rFonts w:ascii="Arial Narrow" w:hAnsi="Arial Narrow"/>
          <w:sz w:val="22"/>
          <w:szCs w:val="22"/>
        </w:rPr>
        <w:t xml:space="preserve"> w </w:t>
      </w:r>
      <w:r w:rsidRPr="00BF154C">
        <w:rPr>
          <w:rFonts w:ascii="Arial Narrow" w:hAnsi="Arial Narrow"/>
          <w:sz w:val="22"/>
          <w:szCs w:val="22"/>
        </w:rPr>
        <w:t>pieniądzu Zamawiający zwraca na rachunek nr</w:t>
      </w:r>
      <w:r w:rsidRPr="00675D0C">
        <w:rPr>
          <w:rFonts w:ascii="Arial Narrow" w:hAnsi="Arial Narrow"/>
          <w:sz w:val="22"/>
          <w:szCs w:val="22"/>
          <w:highlight w:val="yellow"/>
        </w:rPr>
        <w:t>………</w:t>
      </w:r>
      <w:proofErr w:type="gramStart"/>
      <w:r w:rsidRPr="00675D0C">
        <w:rPr>
          <w:rFonts w:ascii="Arial Narrow" w:hAnsi="Arial Narrow"/>
          <w:sz w:val="22"/>
          <w:szCs w:val="22"/>
          <w:highlight w:val="yellow"/>
        </w:rPr>
        <w:t>…….</w:t>
      </w:r>
      <w:proofErr w:type="gramEnd"/>
      <w:r w:rsidRPr="00675D0C">
        <w:rPr>
          <w:rFonts w:ascii="Arial Narrow" w:hAnsi="Arial Narrow"/>
          <w:sz w:val="22"/>
          <w:szCs w:val="22"/>
          <w:highlight w:val="yellow"/>
        </w:rPr>
        <w:t>.</w:t>
      </w:r>
      <w:r w:rsidRPr="00BF154C">
        <w:rPr>
          <w:rFonts w:ascii="Arial Narrow" w:hAnsi="Arial Narrow"/>
          <w:sz w:val="22"/>
          <w:szCs w:val="22"/>
        </w:rPr>
        <w:t xml:space="preserve"> lub na inny rachunek wskazany przez osoby uprawnione do reprezentowania Wykonawcy</w:t>
      </w:r>
      <w:r>
        <w:rPr>
          <w:rFonts w:ascii="Arial Narrow" w:hAnsi="Arial Narrow"/>
          <w:sz w:val="22"/>
          <w:szCs w:val="22"/>
        </w:rPr>
        <w:t xml:space="preserve"> o </w:t>
      </w:r>
      <w:r w:rsidRPr="00BF154C">
        <w:rPr>
          <w:rFonts w:ascii="Arial Narrow" w:hAnsi="Arial Narrow"/>
          <w:sz w:val="22"/>
          <w:szCs w:val="22"/>
        </w:rPr>
        <w:t>ile nie zostanie zaliczone na poczet roszczeń Zamawiającego.</w:t>
      </w:r>
    </w:p>
    <w:p w14:paraId="13CFB203" w14:textId="77777777" w:rsidR="00F25FFC" w:rsidRPr="00BF154C" w:rsidRDefault="00F25FFC" w:rsidP="00F25FFC">
      <w:pPr>
        <w:pStyle w:val="Akapitzlist"/>
        <w:widowControl w:val="0"/>
        <w:numPr>
          <w:ilvl w:val="0"/>
          <w:numId w:val="14"/>
        </w:numPr>
        <w:tabs>
          <w:tab w:val="left" w:pos="426"/>
        </w:tabs>
        <w:spacing w:line="276" w:lineRule="auto"/>
        <w:ind w:left="426" w:right="-20" w:hanging="426"/>
        <w:contextualSpacing/>
        <w:jc w:val="both"/>
        <w:rPr>
          <w:rFonts w:ascii="Arial Narrow" w:hAnsi="Arial Narrow"/>
          <w:sz w:val="22"/>
          <w:szCs w:val="22"/>
        </w:rPr>
      </w:pPr>
      <w:r w:rsidRPr="00BF154C">
        <w:rPr>
          <w:rFonts w:ascii="Arial Narrow" w:hAnsi="Arial Narrow"/>
          <w:sz w:val="22"/>
          <w:szCs w:val="22"/>
        </w:rPr>
        <w:t>Zabezpieczenie należytego wykonania umowy powinno obowiązywać przez czas określony</w:t>
      </w:r>
      <w:r>
        <w:rPr>
          <w:rFonts w:ascii="Arial Narrow" w:hAnsi="Arial Narrow"/>
          <w:sz w:val="22"/>
          <w:szCs w:val="22"/>
        </w:rPr>
        <w:t xml:space="preserve"> w </w:t>
      </w:r>
      <w:r w:rsidRPr="00BF154C">
        <w:rPr>
          <w:rFonts w:ascii="Arial Narrow" w:hAnsi="Arial Narrow"/>
          <w:sz w:val="22"/>
          <w:szCs w:val="22"/>
        </w:rPr>
        <w:t>ust. 14</w:t>
      </w:r>
      <w:r>
        <w:rPr>
          <w:rFonts w:ascii="Arial Narrow" w:hAnsi="Arial Narrow"/>
          <w:sz w:val="22"/>
          <w:szCs w:val="22"/>
        </w:rPr>
        <w:t xml:space="preserve"> i </w:t>
      </w:r>
      <w:r w:rsidRPr="00BF154C">
        <w:rPr>
          <w:rFonts w:ascii="Arial Narrow" w:hAnsi="Arial Narrow"/>
          <w:sz w:val="22"/>
          <w:szCs w:val="22"/>
        </w:rPr>
        <w:t xml:space="preserve">15 </w:t>
      </w:r>
      <w:r>
        <w:rPr>
          <w:rFonts w:ascii="Arial Narrow" w:hAnsi="Arial Narrow"/>
          <w:sz w:val="22"/>
          <w:szCs w:val="22"/>
        </w:rPr>
        <w:t>niniejszego paragrafu</w:t>
      </w:r>
      <w:r w:rsidRPr="00BF154C">
        <w:rPr>
          <w:rFonts w:ascii="Arial Narrow" w:hAnsi="Arial Narrow"/>
          <w:sz w:val="22"/>
          <w:szCs w:val="22"/>
        </w:rPr>
        <w:t xml:space="preserve">. </w:t>
      </w:r>
    </w:p>
    <w:p w14:paraId="21ECE59F" w14:textId="77777777" w:rsidR="00F25FFC" w:rsidRPr="00BF154C" w:rsidRDefault="00F25FFC" w:rsidP="00F25FFC">
      <w:pPr>
        <w:pStyle w:val="Akapitzlist"/>
        <w:widowControl w:val="0"/>
        <w:numPr>
          <w:ilvl w:val="0"/>
          <w:numId w:val="14"/>
        </w:numPr>
        <w:tabs>
          <w:tab w:val="left" w:pos="426"/>
        </w:tabs>
        <w:spacing w:line="276" w:lineRule="auto"/>
        <w:ind w:left="426" w:right="-20" w:hanging="426"/>
        <w:contextualSpacing/>
        <w:jc w:val="both"/>
        <w:rPr>
          <w:rFonts w:ascii="Arial Narrow" w:hAnsi="Arial Narrow"/>
          <w:sz w:val="22"/>
          <w:szCs w:val="22"/>
        </w:rPr>
      </w:pPr>
      <w:r w:rsidRPr="00BF154C">
        <w:rPr>
          <w:rFonts w:ascii="Arial Narrow" w:hAnsi="Arial Narrow"/>
          <w:sz w:val="22"/>
          <w:szCs w:val="22"/>
        </w:rPr>
        <w:t>Jeżeli</w:t>
      </w:r>
      <w:r>
        <w:rPr>
          <w:rFonts w:ascii="Arial Narrow" w:hAnsi="Arial Narrow"/>
          <w:sz w:val="22"/>
          <w:szCs w:val="22"/>
        </w:rPr>
        <w:t xml:space="preserve"> z </w:t>
      </w:r>
      <w:r w:rsidRPr="00BF154C">
        <w:rPr>
          <w:rFonts w:ascii="Arial Narrow" w:hAnsi="Arial Narrow"/>
          <w:sz w:val="22"/>
          <w:szCs w:val="22"/>
        </w:rPr>
        <w:t>uwagi na przedłużenie czasu wykonywania prac, niezależnie od przyczyn tego wydłużenia, zabezpieczenie wniesione</w:t>
      </w:r>
      <w:r>
        <w:rPr>
          <w:rFonts w:ascii="Arial Narrow" w:hAnsi="Arial Narrow"/>
          <w:sz w:val="22"/>
          <w:szCs w:val="22"/>
        </w:rPr>
        <w:t xml:space="preserve"> w </w:t>
      </w:r>
      <w:r w:rsidRPr="00BF154C">
        <w:rPr>
          <w:rFonts w:ascii="Arial Narrow" w:hAnsi="Arial Narrow"/>
          <w:sz w:val="22"/>
          <w:szCs w:val="22"/>
        </w:rPr>
        <w:t xml:space="preserve">gwarancjach bankowych lub ubezpieczeniowych wygasłoby przed zakończeniem realizacji umowy, Wykonawca na </w:t>
      </w:r>
      <w:r w:rsidRPr="00675D0C">
        <w:rPr>
          <w:rFonts w:ascii="Arial Narrow" w:hAnsi="Arial Narrow"/>
          <w:b/>
          <w:bCs/>
          <w:sz w:val="22"/>
          <w:szCs w:val="22"/>
        </w:rPr>
        <w:t>14 dni</w:t>
      </w:r>
      <w:r w:rsidRPr="00BF154C">
        <w:rPr>
          <w:rFonts w:ascii="Arial Narrow" w:hAnsi="Arial Narrow"/>
          <w:sz w:val="22"/>
          <w:szCs w:val="22"/>
        </w:rPr>
        <w:t xml:space="preserve"> roboczych przed wygaśnięciem takiego zabezpieczenia ma obowiązek przedstawić Zamawiającemu stosowny aneks lub nową gwarancję lub wpłacić odpowiednie zabezpieczenie</w:t>
      </w:r>
      <w:r>
        <w:rPr>
          <w:rFonts w:ascii="Arial Narrow" w:hAnsi="Arial Narrow"/>
          <w:sz w:val="22"/>
          <w:szCs w:val="22"/>
        </w:rPr>
        <w:t xml:space="preserve"> w </w:t>
      </w:r>
      <w:r w:rsidRPr="00BF154C">
        <w:rPr>
          <w:rFonts w:ascii="Arial Narrow" w:hAnsi="Arial Narrow"/>
          <w:sz w:val="22"/>
          <w:szCs w:val="22"/>
        </w:rPr>
        <w:t>formie pieniężnej. Jeżeli Wykonawca nie wykona powyższego obowiązku Zamawiający może, zażądać od gwaranta wypłaty</w:t>
      </w:r>
      <w:r>
        <w:rPr>
          <w:rFonts w:ascii="Arial Narrow" w:hAnsi="Arial Narrow"/>
          <w:sz w:val="22"/>
          <w:szCs w:val="22"/>
        </w:rPr>
        <w:t xml:space="preserve"> z </w:t>
      </w:r>
      <w:r w:rsidRPr="00BF154C">
        <w:rPr>
          <w:rFonts w:ascii="Arial Narrow" w:hAnsi="Arial Narrow"/>
          <w:sz w:val="22"/>
          <w:szCs w:val="22"/>
        </w:rPr>
        <w:t>gwarancji</w:t>
      </w:r>
      <w:r>
        <w:rPr>
          <w:rFonts w:ascii="Arial Narrow" w:hAnsi="Arial Narrow"/>
          <w:sz w:val="22"/>
          <w:szCs w:val="22"/>
        </w:rPr>
        <w:t xml:space="preserve"> i </w:t>
      </w:r>
      <w:r w:rsidRPr="00BF154C">
        <w:rPr>
          <w:rFonts w:ascii="Arial Narrow" w:hAnsi="Arial Narrow"/>
          <w:sz w:val="22"/>
          <w:szCs w:val="22"/>
        </w:rPr>
        <w:t>zaliczyć uzyskaną</w:t>
      </w:r>
      <w:r>
        <w:rPr>
          <w:rFonts w:ascii="Arial Narrow" w:hAnsi="Arial Narrow"/>
          <w:sz w:val="22"/>
          <w:szCs w:val="22"/>
        </w:rPr>
        <w:t xml:space="preserve"> w </w:t>
      </w:r>
      <w:r w:rsidRPr="00BF154C">
        <w:rPr>
          <w:rFonts w:ascii="Arial Narrow" w:hAnsi="Arial Narrow"/>
          <w:sz w:val="22"/>
          <w:szCs w:val="22"/>
        </w:rPr>
        <w:t>ten sposób kwotę na poczet zabezpieczenia.</w:t>
      </w:r>
    </w:p>
    <w:p w14:paraId="70BA68BE" w14:textId="77777777" w:rsidR="001545EB" w:rsidRPr="00A44931" w:rsidRDefault="001545EB" w:rsidP="00AF74EA">
      <w:pPr>
        <w:pStyle w:val="Akapitzlist"/>
        <w:widowControl w:val="0"/>
        <w:tabs>
          <w:tab w:val="left" w:pos="426"/>
        </w:tabs>
        <w:spacing w:line="276" w:lineRule="auto"/>
        <w:ind w:left="426" w:right="-20"/>
        <w:contextualSpacing/>
        <w:jc w:val="both"/>
        <w:rPr>
          <w:color w:val="FF0000"/>
          <w:szCs w:val="24"/>
        </w:rPr>
      </w:pPr>
    </w:p>
    <w:p w14:paraId="0EE9EB3A" w14:textId="7DDBEABE" w:rsidR="00FD6ED6" w:rsidRPr="0058475F" w:rsidRDefault="00274372" w:rsidP="0058475F">
      <w:pPr>
        <w:pStyle w:val="Nagwek1"/>
        <w:rPr>
          <w:rFonts w:ascii="Arial Narrow" w:hAnsi="Arial Narrow" w:cs="Arial"/>
          <w:sz w:val="22"/>
          <w:szCs w:val="22"/>
        </w:rPr>
      </w:pPr>
      <w:r w:rsidRPr="000D39DF">
        <w:rPr>
          <w:rFonts w:ascii="Arial Narrow" w:hAnsi="Arial Narrow" w:cs="Arial"/>
          <w:sz w:val="22"/>
          <w:szCs w:val="22"/>
        </w:rPr>
        <w:t>§ 1</w:t>
      </w:r>
      <w:r w:rsidR="00982F9B" w:rsidRPr="000D39DF">
        <w:rPr>
          <w:rFonts w:ascii="Arial Narrow" w:hAnsi="Arial Narrow" w:cs="Arial"/>
          <w:sz w:val="22"/>
          <w:szCs w:val="22"/>
        </w:rPr>
        <w:t>0</w:t>
      </w:r>
      <w:r w:rsidR="000D39DF">
        <w:rPr>
          <w:rFonts w:ascii="Arial Narrow" w:hAnsi="Arial Narrow" w:cs="Arial"/>
          <w:b w:val="0"/>
          <w:sz w:val="22"/>
          <w:szCs w:val="22"/>
        </w:rPr>
        <w:t xml:space="preserve"> </w:t>
      </w:r>
      <w:r w:rsidRPr="000D39DF">
        <w:rPr>
          <w:rFonts w:ascii="Arial Narrow" w:hAnsi="Arial Narrow" w:cs="Arial"/>
          <w:sz w:val="22"/>
          <w:szCs w:val="22"/>
        </w:rPr>
        <w:t>BHP</w:t>
      </w:r>
      <w:r w:rsidR="006E1F2E">
        <w:rPr>
          <w:rFonts w:ascii="Arial Narrow" w:hAnsi="Arial Narrow" w:cs="Arial"/>
          <w:sz w:val="22"/>
          <w:szCs w:val="22"/>
        </w:rPr>
        <w:t xml:space="preserve"> i </w:t>
      </w:r>
      <w:r w:rsidRPr="000D39DF">
        <w:rPr>
          <w:rFonts w:ascii="Arial Narrow" w:hAnsi="Arial Narrow" w:cs="Arial"/>
          <w:sz w:val="22"/>
          <w:szCs w:val="22"/>
        </w:rPr>
        <w:t>ochrona środowiska</w:t>
      </w:r>
    </w:p>
    <w:p w14:paraId="6B275528" w14:textId="36212813" w:rsidR="00274372" w:rsidRPr="000D39DF" w:rsidRDefault="00274372" w:rsidP="2431D5E1">
      <w:pPr>
        <w:numPr>
          <w:ilvl w:val="0"/>
          <w:numId w:val="41"/>
        </w:numPr>
        <w:suppressAutoHyphens/>
        <w:spacing w:line="276" w:lineRule="auto"/>
        <w:ind w:left="426" w:hanging="426"/>
        <w:jc w:val="both"/>
        <w:rPr>
          <w:rFonts w:ascii="Arial Narrow" w:hAnsi="Arial Narrow" w:cs="Arial"/>
          <w:sz w:val="22"/>
          <w:szCs w:val="22"/>
          <w:lang w:eastAsia="en-US"/>
        </w:rPr>
      </w:pPr>
      <w:proofErr w:type="gramStart"/>
      <w:r w:rsidRPr="686D8B1C">
        <w:rPr>
          <w:rFonts w:ascii="Arial Narrow" w:hAnsi="Arial Narrow" w:cs="Arial"/>
          <w:sz w:val="22"/>
          <w:szCs w:val="22"/>
          <w:lang w:eastAsia="en-US"/>
        </w:rPr>
        <w:t xml:space="preserve">Zamawiający </w:t>
      </w:r>
      <w:r w:rsidR="253D3C08" w:rsidRPr="686D8B1C">
        <w:rPr>
          <w:rFonts w:ascii="Arial Narrow" w:hAnsi="Arial Narrow" w:cs="Arial"/>
          <w:sz w:val="22"/>
          <w:szCs w:val="22"/>
        </w:rPr>
        <w:t xml:space="preserve"> zobowiązany</w:t>
      </w:r>
      <w:proofErr w:type="gramEnd"/>
      <w:r w:rsidR="253D3C08" w:rsidRPr="686D8B1C">
        <w:rPr>
          <w:rFonts w:ascii="Arial Narrow" w:hAnsi="Arial Narrow" w:cs="Arial"/>
          <w:sz w:val="22"/>
          <w:szCs w:val="22"/>
        </w:rPr>
        <w:t xml:space="preserve"> jest do zapobiegania wypadkom i negatywnym wpływom na zdrowie pracowników. W związku z tym, zobowiązuje się Wykonawcę do spełnienia wymagań bezpieczeństwa i higieny pracy oraz ochrony środowiska w zakresie dotyczącym przedmiotu Umowy</w:t>
      </w:r>
      <w:r w:rsidRPr="686D8B1C">
        <w:rPr>
          <w:rFonts w:ascii="Arial Narrow" w:hAnsi="Arial Narrow" w:cs="Arial"/>
          <w:sz w:val="22"/>
          <w:szCs w:val="22"/>
          <w:lang w:eastAsia="en-US"/>
        </w:rPr>
        <w:t>.</w:t>
      </w:r>
    </w:p>
    <w:p w14:paraId="5EFADF35" w14:textId="77B71F08" w:rsidR="00274372" w:rsidRPr="000D39DF" w:rsidRDefault="00274372" w:rsidP="004845B4">
      <w:pPr>
        <w:numPr>
          <w:ilvl w:val="0"/>
          <w:numId w:val="41"/>
        </w:numPr>
        <w:suppressAutoHyphens/>
        <w:spacing w:line="276" w:lineRule="auto"/>
        <w:ind w:left="426" w:hanging="426"/>
        <w:jc w:val="both"/>
        <w:rPr>
          <w:rFonts w:ascii="Arial Narrow" w:hAnsi="Arial Narrow" w:cs="Arial"/>
          <w:sz w:val="22"/>
          <w:szCs w:val="22"/>
          <w:lang w:eastAsia="x-none"/>
        </w:rPr>
      </w:pPr>
      <w:r w:rsidRPr="280ABAE7">
        <w:rPr>
          <w:rFonts w:ascii="Arial Narrow" w:hAnsi="Arial Narrow" w:cs="Arial"/>
          <w:sz w:val="22"/>
          <w:szCs w:val="22"/>
        </w:rPr>
        <w:t>Zamawiający zastrzega sobie prawo do kontroli przestrzegania przez Wykonawcę przepisów dotyczących bezpieczeństwa</w:t>
      </w:r>
      <w:r w:rsidR="006E1F2E">
        <w:rPr>
          <w:rFonts w:ascii="Arial Narrow" w:hAnsi="Arial Narrow" w:cs="Arial"/>
          <w:sz w:val="22"/>
          <w:szCs w:val="22"/>
        </w:rPr>
        <w:t xml:space="preserve"> i </w:t>
      </w:r>
      <w:r w:rsidRPr="280ABAE7">
        <w:rPr>
          <w:rFonts w:ascii="Arial Narrow" w:hAnsi="Arial Narrow" w:cs="Arial"/>
          <w:sz w:val="22"/>
          <w:szCs w:val="22"/>
        </w:rPr>
        <w:t>higieny pracy, ochrony ppoż.</w:t>
      </w:r>
      <w:r w:rsidR="006E1F2E">
        <w:rPr>
          <w:rFonts w:ascii="Arial Narrow" w:hAnsi="Arial Narrow" w:cs="Arial"/>
          <w:sz w:val="22"/>
          <w:szCs w:val="22"/>
        </w:rPr>
        <w:t xml:space="preserve"> i </w:t>
      </w:r>
      <w:r w:rsidRPr="280ABAE7">
        <w:rPr>
          <w:rFonts w:ascii="Arial Narrow" w:hAnsi="Arial Narrow" w:cs="Arial"/>
          <w:sz w:val="22"/>
          <w:szCs w:val="22"/>
        </w:rPr>
        <w:t>ochrony środowiska,</w:t>
      </w:r>
      <w:r w:rsidR="006E1F2E">
        <w:rPr>
          <w:rFonts w:ascii="Arial Narrow" w:hAnsi="Arial Narrow" w:cs="Arial"/>
          <w:sz w:val="22"/>
          <w:szCs w:val="22"/>
        </w:rPr>
        <w:t xml:space="preserve"> w </w:t>
      </w:r>
      <w:r w:rsidRPr="280ABAE7">
        <w:rPr>
          <w:rFonts w:ascii="Arial Narrow" w:hAnsi="Arial Narrow" w:cs="Arial"/>
          <w:sz w:val="22"/>
          <w:szCs w:val="22"/>
        </w:rPr>
        <w:t>zakresie realizacji Umowy oraz przestrzegania postanowień Umowy mających za przedmiot wymagania bezpieczeństwa</w:t>
      </w:r>
      <w:r w:rsidR="006E1F2E">
        <w:rPr>
          <w:rFonts w:ascii="Arial Narrow" w:hAnsi="Arial Narrow" w:cs="Arial"/>
          <w:sz w:val="22"/>
          <w:szCs w:val="22"/>
        </w:rPr>
        <w:t xml:space="preserve"> i </w:t>
      </w:r>
      <w:r w:rsidRPr="280ABAE7">
        <w:rPr>
          <w:rFonts w:ascii="Arial Narrow" w:hAnsi="Arial Narrow" w:cs="Arial"/>
          <w:sz w:val="22"/>
          <w:szCs w:val="22"/>
        </w:rPr>
        <w:t>higieny pracy, ochrony ppoż.</w:t>
      </w:r>
      <w:r w:rsidR="006E1F2E">
        <w:rPr>
          <w:rFonts w:ascii="Arial Narrow" w:hAnsi="Arial Narrow" w:cs="Arial"/>
          <w:sz w:val="22"/>
          <w:szCs w:val="22"/>
        </w:rPr>
        <w:t xml:space="preserve"> i </w:t>
      </w:r>
      <w:r w:rsidRPr="280ABAE7">
        <w:rPr>
          <w:rFonts w:ascii="Arial Narrow" w:hAnsi="Arial Narrow" w:cs="Arial"/>
          <w:sz w:val="22"/>
          <w:szCs w:val="22"/>
        </w:rPr>
        <w:t>ochrony środowiska. Do przeprowadzania kontroli ze strony Zamawiającego upoważniony jest pracownik Biura BHP, PPOŻ</w:t>
      </w:r>
      <w:r w:rsidR="006E1F2E">
        <w:rPr>
          <w:rFonts w:ascii="Arial Narrow" w:hAnsi="Arial Narrow" w:cs="Arial"/>
          <w:sz w:val="22"/>
          <w:szCs w:val="22"/>
        </w:rPr>
        <w:t xml:space="preserve"> i </w:t>
      </w:r>
      <w:r w:rsidRPr="280ABAE7">
        <w:rPr>
          <w:rFonts w:ascii="Arial Narrow" w:hAnsi="Arial Narrow" w:cs="Arial"/>
          <w:sz w:val="22"/>
          <w:szCs w:val="22"/>
        </w:rPr>
        <w:t xml:space="preserve">Ochrony </w:t>
      </w:r>
      <w:r w:rsidR="00732CFF" w:rsidRPr="280ABAE7">
        <w:rPr>
          <w:rFonts w:ascii="Arial Narrow" w:hAnsi="Arial Narrow" w:cs="Arial"/>
          <w:sz w:val="22"/>
          <w:szCs w:val="22"/>
        </w:rPr>
        <w:t xml:space="preserve">Środowiska, </w:t>
      </w:r>
      <w:r w:rsidR="00732CFF" w:rsidRPr="0057391D">
        <w:rPr>
          <w:rFonts w:ascii="Arial Narrow" w:eastAsia="Segoe UI" w:hAnsi="Arial Narrow" w:cs="Segoe UI"/>
          <w:color w:val="333333"/>
          <w:sz w:val="22"/>
          <w:szCs w:val="22"/>
        </w:rPr>
        <w:t>pracownik</w:t>
      </w:r>
      <w:r w:rsidR="791733E7" w:rsidRPr="0057391D">
        <w:rPr>
          <w:rFonts w:ascii="Arial Narrow" w:eastAsia="Segoe UI" w:hAnsi="Arial Narrow" w:cs="Segoe UI"/>
          <w:color w:val="333333"/>
          <w:sz w:val="22"/>
          <w:szCs w:val="22"/>
        </w:rPr>
        <w:t xml:space="preserve"> Biura Budowy oraz pracownik Rejonu Serwisowego</w:t>
      </w:r>
      <w:r w:rsidR="006E1F2E">
        <w:rPr>
          <w:rFonts w:ascii="Arial Narrow" w:hAnsi="Arial Narrow" w:cs="Arial"/>
          <w:sz w:val="22"/>
          <w:szCs w:val="22"/>
        </w:rPr>
        <w:t xml:space="preserve"> w </w:t>
      </w:r>
      <w:r w:rsidRPr="280ABAE7">
        <w:rPr>
          <w:rFonts w:ascii="Arial Narrow" w:hAnsi="Arial Narrow" w:cs="Arial"/>
          <w:sz w:val="22"/>
          <w:szCs w:val="22"/>
        </w:rPr>
        <w:t>którym realizowany jest Przedmiot Umowy.</w:t>
      </w:r>
    </w:p>
    <w:p w14:paraId="5951ED69" w14:textId="005B9363" w:rsidR="00274372" w:rsidRPr="000D39DF" w:rsidRDefault="00274372" w:rsidP="004845B4">
      <w:pPr>
        <w:numPr>
          <w:ilvl w:val="0"/>
          <w:numId w:val="41"/>
        </w:numPr>
        <w:suppressAutoHyphens/>
        <w:spacing w:line="276" w:lineRule="auto"/>
        <w:ind w:left="426" w:hanging="426"/>
        <w:jc w:val="both"/>
        <w:rPr>
          <w:rFonts w:ascii="Arial Narrow" w:hAnsi="Arial Narrow" w:cs="Arial"/>
          <w:sz w:val="22"/>
          <w:szCs w:val="22"/>
          <w:lang w:eastAsia="x-none"/>
        </w:rPr>
      </w:pPr>
      <w:r w:rsidRPr="280ABAE7">
        <w:rPr>
          <w:rFonts w:ascii="Arial Narrow" w:hAnsi="Arial Narrow" w:cs="Arial"/>
          <w:sz w:val="22"/>
          <w:szCs w:val="22"/>
        </w:rPr>
        <w:lastRenderedPageBreak/>
        <w:t>W przypadku stwierdzenia rażącego naruszenia przez Wykonawcę przepisów</w:t>
      </w:r>
      <w:r w:rsidR="006E1F2E">
        <w:rPr>
          <w:rFonts w:ascii="Arial Narrow" w:hAnsi="Arial Narrow" w:cs="Arial"/>
          <w:sz w:val="22"/>
          <w:szCs w:val="22"/>
        </w:rPr>
        <w:t xml:space="preserve"> z </w:t>
      </w:r>
      <w:r w:rsidRPr="280ABAE7">
        <w:rPr>
          <w:rFonts w:ascii="Arial Narrow" w:hAnsi="Arial Narrow" w:cs="Arial"/>
          <w:sz w:val="22"/>
          <w:szCs w:val="22"/>
        </w:rPr>
        <w:t>zakresu bezpieczeństwa</w:t>
      </w:r>
      <w:r w:rsidR="006E1F2E">
        <w:rPr>
          <w:rFonts w:ascii="Arial Narrow" w:hAnsi="Arial Narrow" w:cs="Arial"/>
          <w:sz w:val="22"/>
          <w:szCs w:val="22"/>
        </w:rPr>
        <w:t xml:space="preserve"> i </w:t>
      </w:r>
      <w:r w:rsidRPr="280ABAE7">
        <w:rPr>
          <w:rFonts w:ascii="Arial Narrow" w:hAnsi="Arial Narrow" w:cs="Arial"/>
          <w:sz w:val="22"/>
          <w:szCs w:val="22"/>
        </w:rPr>
        <w:t>higieny pracy, ochrony ppoż. lub ochrony środowiska lub naruszenia postanowień Umowy</w:t>
      </w:r>
      <w:r w:rsidR="006E1F2E">
        <w:rPr>
          <w:rFonts w:ascii="Arial Narrow" w:hAnsi="Arial Narrow" w:cs="Arial"/>
          <w:sz w:val="22"/>
          <w:szCs w:val="22"/>
        </w:rPr>
        <w:t xml:space="preserve"> w </w:t>
      </w:r>
      <w:r w:rsidRPr="280ABAE7">
        <w:rPr>
          <w:rFonts w:ascii="Arial Narrow" w:hAnsi="Arial Narrow" w:cs="Arial"/>
          <w:sz w:val="22"/>
          <w:szCs w:val="22"/>
        </w:rPr>
        <w:t>tym zakresie Zamawiający zastrzega sobie prawo do ewentualnego wstrzymania wykonywania świadczonej Umowy.</w:t>
      </w:r>
      <w:r w:rsidR="006E1F2E">
        <w:rPr>
          <w:rFonts w:ascii="Arial Narrow" w:hAnsi="Arial Narrow" w:cs="Arial"/>
          <w:sz w:val="22"/>
          <w:szCs w:val="22"/>
        </w:rPr>
        <w:t xml:space="preserve"> w </w:t>
      </w:r>
      <w:r w:rsidRPr="280ABAE7">
        <w:rPr>
          <w:rFonts w:ascii="Arial Narrow" w:hAnsi="Arial Narrow" w:cs="Arial"/>
          <w:sz w:val="22"/>
          <w:szCs w:val="22"/>
        </w:rPr>
        <w:t>takim przypadku Wykonawcy nie przysługuje odszkodowanie od Zamawiającego. Zamawiający ma prawo wezwać Wykonawcę do zaprzestania naruszeń oraz usunięcia już stwierdzonych naruszeń</w:t>
      </w:r>
      <w:r w:rsidR="006E1F2E">
        <w:rPr>
          <w:rFonts w:ascii="Arial Narrow" w:hAnsi="Arial Narrow" w:cs="Arial"/>
          <w:sz w:val="22"/>
          <w:szCs w:val="22"/>
        </w:rPr>
        <w:t xml:space="preserve"> i </w:t>
      </w:r>
      <w:r w:rsidRPr="280ABAE7">
        <w:rPr>
          <w:rFonts w:ascii="Arial Narrow" w:hAnsi="Arial Narrow" w:cs="Arial"/>
          <w:sz w:val="22"/>
          <w:szCs w:val="22"/>
        </w:rPr>
        <w:t>wyznaczyć mu</w:t>
      </w:r>
      <w:r w:rsidR="006E1F2E">
        <w:rPr>
          <w:rFonts w:ascii="Arial Narrow" w:hAnsi="Arial Narrow" w:cs="Arial"/>
          <w:sz w:val="22"/>
          <w:szCs w:val="22"/>
        </w:rPr>
        <w:t xml:space="preserve"> w </w:t>
      </w:r>
      <w:r w:rsidRPr="280ABAE7">
        <w:rPr>
          <w:rFonts w:ascii="Arial Narrow" w:hAnsi="Arial Narrow" w:cs="Arial"/>
          <w:sz w:val="22"/>
          <w:szCs w:val="22"/>
        </w:rPr>
        <w:t>tym zakresie określony termin, po bezskutecznym upływie którego Zamawiający będzie miał prawo wypowiedzieć Umowę</w:t>
      </w:r>
      <w:r w:rsidR="006E1F2E">
        <w:rPr>
          <w:rFonts w:ascii="Arial Narrow" w:hAnsi="Arial Narrow" w:cs="Arial"/>
          <w:sz w:val="22"/>
          <w:szCs w:val="22"/>
        </w:rPr>
        <w:t xml:space="preserve"> w </w:t>
      </w:r>
      <w:r w:rsidRPr="280ABAE7">
        <w:rPr>
          <w:rFonts w:ascii="Arial Narrow" w:hAnsi="Arial Narrow" w:cs="Arial"/>
          <w:sz w:val="22"/>
          <w:szCs w:val="22"/>
        </w:rPr>
        <w:t>trybie natychmiastowym.</w:t>
      </w:r>
      <w:r w:rsidR="006E1F2E">
        <w:rPr>
          <w:rFonts w:ascii="Arial Narrow" w:hAnsi="Arial Narrow" w:cs="Arial"/>
          <w:sz w:val="22"/>
          <w:szCs w:val="22"/>
        </w:rPr>
        <w:t xml:space="preserve"> w </w:t>
      </w:r>
      <w:r w:rsidRPr="280ABAE7">
        <w:rPr>
          <w:rFonts w:ascii="Arial Narrow" w:hAnsi="Arial Narrow" w:cs="Arial"/>
          <w:sz w:val="22"/>
          <w:szCs w:val="22"/>
        </w:rPr>
        <w:t>przypadku takiego zakończenia łączącego Strony stosunku prawnego, Wykonawcy będzie przysługiwało wynagrodzenie</w:t>
      </w:r>
      <w:r w:rsidR="006E1F2E">
        <w:rPr>
          <w:rFonts w:ascii="Arial Narrow" w:hAnsi="Arial Narrow" w:cs="Arial"/>
          <w:sz w:val="22"/>
          <w:szCs w:val="22"/>
        </w:rPr>
        <w:t xml:space="preserve"> z </w:t>
      </w:r>
      <w:r w:rsidRPr="280ABAE7">
        <w:rPr>
          <w:rFonts w:ascii="Arial Narrow" w:hAnsi="Arial Narrow" w:cs="Arial"/>
          <w:sz w:val="22"/>
          <w:szCs w:val="22"/>
        </w:rPr>
        <w:t>tytułu tej części prac, co do której stwierdzono należyte wykonanie Umowy. Zamawiający zachowuje na własność należycie wykonane przez Wykonawcę rezultaty prac do dnia zakończenia łączącego Strony stosunku prawnego.</w:t>
      </w:r>
    </w:p>
    <w:p w14:paraId="370DCA55" w14:textId="1CD824CE" w:rsidR="00274372" w:rsidRPr="000D39DF" w:rsidRDefault="00274372" w:rsidP="004845B4">
      <w:pPr>
        <w:numPr>
          <w:ilvl w:val="0"/>
          <w:numId w:val="41"/>
        </w:numPr>
        <w:suppressAutoHyphens/>
        <w:spacing w:line="276" w:lineRule="auto"/>
        <w:ind w:left="426" w:hanging="426"/>
        <w:jc w:val="both"/>
        <w:rPr>
          <w:rFonts w:ascii="Arial Narrow" w:hAnsi="Arial Narrow" w:cs="Arial"/>
          <w:sz w:val="22"/>
          <w:szCs w:val="22"/>
          <w:lang w:eastAsia="x-none"/>
        </w:rPr>
      </w:pPr>
      <w:r w:rsidRPr="280ABAE7">
        <w:rPr>
          <w:rFonts w:ascii="Arial Narrow" w:hAnsi="Arial Narrow" w:cs="Arial"/>
          <w:sz w:val="22"/>
          <w:szCs w:val="22"/>
        </w:rPr>
        <w:t>Kary wynikające</w:t>
      </w:r>
      <w:r w:rsidR="006E1F2E">
        <w:rPr>
          <w:rFonts w:ascii="Arial Narrow" w:hAnsi="Arial Narrow" w:cs="Arial"/>
          <w:sz w:val="22"/>
          <w:szCs w:val="22"/>
        </w:rPr>
        <w:t xml:space="preserve"> z </w:t>
      </w:r>
      <w:r w:rsidRPr="280ABAE7">
        <w:rPr>
          <w:rFonts w:ascii="Arial Narrow" w:hAnsi="Arial Narrow" w:cs="Arial"/>
          <w:sz w:val="22"/>
          <w:szCs w:val="22"/>
        </w:rPr>
        <w:t>nieprzestrzegania przepisów</w:t>
      </w:r>
      <w:r w:rsidR="006E1F2E">
        <w:rPr>
          <w:rFonts w:ascii="Arial Narrow" w:hAnsi="Arial Narrow" w:cs="Arial"/>
          <w:sz w:val="22"/>
          <w:szCs w:val="22"/>
        </w:rPr>
        <w:t xml:space="preserve"> z </w:t>
      </w:r>
      <w:r w:rsidRPr="280ABAE7">
        <w:rPr>
          <w:rFonts w:ascii="Arial Narrow" w:hAnsi="Arial Narrow" w:cs="Arial"/>
          <w:sz w:val="22"/>
          <w:szCs w:val="22"/>
        </w:rPr>
        <w:t>zakresu bezpieczeństwa</w:t>
      </w:r>
      <w:r w:rsidR="006E1F2E">
        <w:rPr>
          <w:rFonts w:ascii="Arial Narrow" w:hAnsi="Arial Narrow" w:cs="Arial"/>
          <w:sz w:val="22"/>
          <w:szCs w:val="22"/>
        </w:rPr>
        <w:t xml:space="preserve"> i </w:t>
      </w:r>
      <w:r w:rsidRPr="280ABAE7">
        <w:rPr>
          <w:rFonts w:ascii="Arial Narrow" w:hAnsi="Arial Narrow" w:cs="Arial"/>
          <w:sz w:val="22"/>
          <w:szCs w:val="22"/>
        </w:rPr>
        <w:t>higieny pracy, ochrony ppoż. lub ochrony środowiska przez Wykonawcę, ponosi Wykonawca,</w:t>
      </w:r>
      <w:r w:rsidR="006E1F2E">
        <w:rPr>
          <w:rFonts w:ascii="Arial Narrow" w:hAnsi="Arial Narrow" w:cs="Arial"/>
          <w:sz w:val="22"/>
          <w:szCs w:val="22"/>
        </w:rPr>
        <w:t xml:space="preserve"> </w:t>
      </w:r>
      <w:r w:rsidR="00982C0F">
        <w:rPr>
          <w:rFonts w:ascii="Arial Narrow" w:hAnsi="Arial Narrow" w:cs="Arial"/>
          <w:sz w:val="22"/>
          <w:szCs w:val="22"/>
        </w:rPr>
        <w:t>a w</w:t>
      </w:r>
      <w:r w:rsidR="006E1F2E">
        <w:rPr>
          <w:rFonts w:ascii="Arial Narrow" w:hAnsi="Arial Narrow" w:cs="Arial"/>
          <w:sz w:val="22"/>
          <w:szCs w:val="22"/>
        </w:rPr>
        <w:t> </w:t>
      </w:r>
      <w:r w:rsidR="0073323B" w:rsidRPr="280ABAE7">
        <w:rPr>
          <w:rFonts w:ascii="Arial Narrow" w:hAnsi="Arial Narrow" w:cs="Arial"/>
          <w:sz w:val="22"/>
          <w:szCs w:val="22"/>
        </w:rPr>
        <w:t>sytuacji,</w:t>
      </w:r>
      <w:r w:rsidRPr="280ABAE7">
        <w:rPr>
          <w:rFonts w:ascii="Arial Narrow" w:hAnsi="Arial Narrow" w:cs="Arial"/>
          <w:sz w:val="22"/>
          <w:szCs w:val="22"/>
        </w:rPr>
        <w:t xml:space="preserve"> gdy kara zostanie nałożona bezpośrednio na Zamawiającego, Wykonawca zwróci Zamawiającemu jej równowartość powiększoną</w:t>
      </w:r>
      <w:r w:rsidR="006E1F2E">
        <w:rPr>
          <w:rFonts w:ascii="Arial Narrow" w:hAnsi="Arial Narrow" w:cs="Arial"/>
          <w:sz w:val="22"/>
          <w:szCs w:val="22"/>
        </w:rPr>
        <w:t xml:space="preserve"> o </w:t>
      </w:r>
      <w:r w:rsidRPr="280ABAE7">
        <w:rPr>
          <w:rFonts w:ascii="Arial Narrow" w:hAnsi="Arial Narrow" w:cs="Arial"/>
          <w:sz w:val="22"/>
          <w:szCs w:val="22"/>
        </w:rPr>
        <w:t>ewentualne koszty postępowania.</w:t>
      </w:r>
    </w:p>
    <w:p w14:paraId="2717FC04" w14:textId="16415C76" w:rsidR="00274372" w:rsidRPr="000D39DF" w:rsidRDefault="00274372" w:rsidP="004845B4">
      <w:pPr>
        <w:numPr>
          <w:ilvl w:val="0"/>
          <w:numId w:val="41"/>
        </w:numPr>
        <w:suppressAutoHyphens/>
        <w:spacing w:line="276" w:lineRule="auto"/>
        <w:ind w:left="426" w:hanging="426"/>
        <w:jc w:val="both"/>
        <w:rPr>
          <w:rFonts w:ascii="Arial Narrow" w:hAnsi="Arial Narrow" w:cs="Arial"/>
          <w:sz w:val="22"/>
          <w:szCs w:val="22"/>
          <w:lang w:eastAsia="x-none"/>
        </w:rPr>
      </w:pPr>
      <w:r w:rsidRPr="280ABAE7">
        <w:rPr>
          <w:rFonts w:ascii="Arial Narrow" w:hAnsi="Arial Narrow" w:cs="Arial"/>
          <w:sz w:val="22"/>
          <w:szCs w:val="22"/>
        </w:rPr>
        <w:t>Wszelkie naruszenia dobrego imienia Zamawiającego powstałe</w:t>
      </w:r>
      <w:r w:rsidR="006E1F2E">
        <w:rPr>
          <w:rFonts w:ascii="Arial Narrow" w:hAnsi="Arial Narrow" w:cs="Arial"/>
          <w:sz w:val="22"/>
          <w:szCs w:val="22"/>
        </w:rPr>
        <w:t xml:space="preserve"> w </w:t>
      </w:r>
      <w:r w:rsidRPr="280ABAE7">
        <w:rPr>
          <w:rFonts w:ascii="Arial Narrow" w:hAnsi="Arial Narrow" w:cs="Arial"/>
          <w:sz w:val="22"/>
          <w:szCs w:val="22"/>
        </w:rPr>
        <w:t>wyniku zaniedbań Wykonawcy</w:t>
      </w:r>
      <w:r w:rsidR="006E1F2E">
        <w:rPr>
          <w:rFonts w:ascii="Arial Narrow" w:hAnsi="Arial Narrow" w:cs="Arial"/>
          <w:sz w:val="22"/>
          <w:szCs w:val="22"/>
        </w:rPr>
        <w:t xml:space="preserve"> w </w:t>
      </w:r>
      <w:r w:rsidRPr="280ABAE7">
        <w:rPr>
          <w:rFonts w:ascii="Arial Narrow" w:hAnsi="Arial Narrow" w:cs="Arial"/>
          <w:sz w:val="22"/>
          <w:szCs w:val="22"/>
        </w:rPr>
        <w:t>zakresie bezpieczeństwa</w:t>
      </w:r>
      <w:r w:rsidR="006E1F2E">
        <w:rPr>
          <w:rFonts w:ascii="Arial Narrow" w:hAnsi="Arial Narrow" w:cs="Arial"/>
          <w:sz w:val="22"/>
          <w:szCs w:val="22"/>
        </w:rPr>
        <w:t xml:space="preserve"> i </w:t>
      </w:r>
      <w:r w:rsidRPr="280ABAE7">
        <w:rPr>
          <w:rFonts w:ascii="Arial Narrow" w:hAnsi="Arial Narrow" w:cs="Arial"/>
          <w:sz w:val="22"/>
          <w:szCs w:val="22"/>
        </w:rPr>
        <w:t>higieny pracy, ochrony ppoż. lub ochrony środowiska będą podstawą do dochodzenia roszczeń przez Zamawiającego</w:t>
      </w:r>
      <w:r w:rsidR="006E1F2E">
        <w:rPr>
          <w:rFonts w:ascii="Arial Narrow" w:hAnsi="Arial Narrow" w:cs="Arial"/>
          <w:sz w:val="22"/>
          <w:szCs w:val="22"/>
        </w:rPr>
        <w:t xml:space="preserve"> w </w:t>
      </w:r>
      <w:r w:rsidRPr="280ABAE7">
        <w:rPr>
          <w:rFonts w:ascii="Arial Narrow" w:hAnsi="Arial Narrow" w:cs="Arial"/>
          <w:sz w:val="22"/>
          <w:szCs w:val="22"/>
        </w:rPr>
        <w:t xml:space="preserve">stosunku do Wykonawcy. </w:t>
      </w:r>
    </w:p>
    <w:p w14:paraId="5E2BF6D3" w14:textId="5504021D" w:rsidR="00274372" w:rsidRPr="000D39DF" w:rsidRDefault="00274372" w:rsidP="004845B4">
      <w:pPr>
        <w:numPr>
          <w:ilvl w:val="0"/>
          <w:numId w:val="41"/>
        </w:numPr>
        <w:suppressAutoHyphens/>
        <w:spacing w:line="276" w:lineRule="auto"/>
        <w:ind w:left="426" w:hanging="426"/>
        <w:jc w:val="both"/>
        <w:rPr>
          <w:rFonts w:ascii="Arial Narrow" w:hAnsi="Arial Narrow" w:cs="Arial"/>
          <w:sz w:val="22"/>
          <w:szCs w:val="22"/>
          <w:lang w:eastAsia="x-none"/>
        </w:rPr>
      </w:pPr>
      <w:r w:rsidRPr="280ABAE7">
        <w:rPr>
          <w:rFonts w:ascii="Arial Narrow" w:hAnsi="Arial Narrow" w:cs="Arial"/>
          <w:sz w:val="22"/>
          <w:szCs w:val="22"/>
        </w:rPr>
        <w:t>Wykonawca jest zobowiązany do naprawy wszelkich wyrządzonych wskutek swoich działań szkód</w:t>
      </w:r>
      <w:r w:rsidR="006E1F2E">
        <w:rPr>
          <w:rFonts w:ascii="Arial Narrow" w:hAnsi="Arial Narrow" w:cs="Arial"/>
          <w:sz w:val="22"/>
          <w:szCs w:val="22"/>
        </w:rPr>
        <w:t xml:space="preserve"> w </w:t>
      </w:r>
      <w:r w:rsidRPr="280ABAE7">
        <w:rPr>
          <w:rFonts w:ascii="Arial Narrow" w:hAnsi="Arial Narrow" w:cs="Arial"/>
          <w:sz w:val="22"/>
          <w:szCs w:val="22"/>
        </w:rPr>
        <w:t>środowisku poprzez przywrócenie środowiska do stanu pierwotnego lub pokrycia kosztów przywrócenia środowiska do stanu pierwotnego według decyzji</w:t>
      </w:r>
      <w:r w:rsidR="006E1F2E">
        <w:rPr>
          <w:rFonts w:ascii="Arial Narrow" w:hAnsi="Arial Narrow" w:cs="Arial"/>
          <w:sz w:val="22"/>
          <w:szCs w:val="22"/>
        </w:rPr>
        <w:t xml:space="preserve"> i </w:t>
      </w:r>
      <w:r w:rsidRPr="280ABAE7">
        <w:rPr>
          <w:rFonts w:ascii="Arial Narrow" w:hAnsi="Arial Narrow" w:cs="Arial"/>
          <w:sz w:val="22"/>
          <w:szCs w:val="22"/>
        </w:rPr>
        <w:t>wyceny Wykonawcy.</w:t>
      </w:r>
    </w:p>
    <w:p w14:paraId="57A8E088" w14:textId="188C8BDB" w:rsidR="00274372" w:rsidRPr="000D39DF" w:rsidRDefault="00274372" w:rsidP="004845B4">
      <w:pPr>
        <w:numPr>
          <w:ilvl w:val="0"/>
          <w:numId w:val="41"/>
        </w:numPr>
        <w:suppressAutoHyphens/>
        <w:spacing w:line="276" w:lineRule="auto"/>
        <w:ind w:left="426" w:hanging="426"/>
        <w:jc w:val="both"/>
        <w:rPr>
          <w:rFonts w:ascii="Arial Narrow" w:hAnsi="Arial Narrow" w:cs="Arial"/>
          <w:sz w:val="22"/>
          <w:szCs w:val="22"/>
          <w:lang w:eastAsia="x-none"/>
        </w:rPr>
      </w:pPr>
      <w:r w:rsidRPr="280ABAE7">
        <w:rPr>
          <w:rFonts w:ascii="Arial Narrow" w:hAnsi="Arial Narrow" w:cs="Arial"/>
          <w:sz w:val="22"/>
          <w:szCs w:val="22"/>
        </w:rPr>
        <w:t>W przypadku wystąpienia awarii środowiskowej wynikłej</w:t>
      </w:r>
      <w:r w:rsidR="006E1F2E">
        <w:rPr>
          <w:rFonts w:ascii="Arial Narrow" w:hAnsi="Arial Narrow" w:cs="Arial"/>
          <w:sz w:val="22"/>
          <w:szCs w:val="22"/>
        </w:rPr>
        <w:t xml:space="preserve"> w </w:t>
      </w:r>
      <w:r w:rsidRPr="280ABAE7">
        <w:rPr>
          <w:rFonts w:ascii="Arial Narrow" w:hAnsi="Arial Narrow" w:cs="Arial"/>
          <w:sz w:val="22"/>
          <w:szCs w:val="22"/>
        </w:rPr>
        <w:t>związku</w:t>
      </w:r>
      <w:r w:rsidR="006E1F2E">
        <w:rPr>
          <w:rFonts w:ascii="Arial Narrow" w:hAnsi="Arial Narrow" w:cs="Arial"/>
          <w:sz w:val="22"/>
          <w:szCs w:val="22"/>
        </w:rPr>
        <w:t xml:space="preserve"> z </w:t>
      </w:r>
      <w:r w:rsidRPr="280ABAE7">
        <w:rPr>
          <w:rFonts w:ascii="Arial Narrow" w:hAnsi="Arial Narrow" w:cs="Arial"/>
          <w:sz w:val="22"/>
          <w:szCs w:val="22"/>
        </w:rPr>
        <w:t>realizacją Przedmiotu Umowy, Wykonawca jest zobowiązany niezwłocznie powiadomić</w:t>
      </w:r>
      <w:r w:rsidR="006E1F2E">
        <w:rPr>
          <w:rFonts w:ascii="Arial Narrow" w:hAnsi="Arial Narrow" w:cs="Arial"/>
          <w:sz w:val="22"/>
          <w:szCs w:val="22"/>
        </w:rPr>
        <w:t xml:space="preserve"> o </w:t>
      </w:r>
      <w:r w:rsidRPr="280ABAE7">
        <w:rPr>
          <w:rFonts w:ascii="Arial Narrow" w:hAnsi="Arial Narrow" w:cs="Arial"/>
          <w:sz w:val="22"/>
          <w:szCs w:val="22"/>
        </w:rPr>
        <w:t>tym Zamawiającego (koordynatora Umowy ze strony Zamawiającego). Poprzez awarię środowiskową należy rozumieć zdarzenie powstałe na skutek realizacji przez Wykonawcę Przedmiotu Umowy na rzecz Zamawiającego, które</w:t>
      </w:r>
      <w:r w:rsidR="006E1F2E">
        <w:rPr>
          <w:rFonts w:ascii="Arial Narrow" w:hAnsi="Arial Narrow" w:cs="Arial"/>
          <w:sz w:val="22"/>
          <w:szCs w:val="22"/>
        </w:rPr>
        <w:t xml:space="preserve"> w </w:t>
      </w:r>
      <w:r w:rsidRPr="280ABAE7">
        <w:rPr>
          <w:rFonts w:ascii="Arial Narrow" w:hAnsi="Arial Narrow" w:cs="Arial"/>
          <w:sz w:val="22"/>
          <w:szCs w:val="22"/>
        </w:rPr>
        <w:t>wyniku niekontrolowanego rozwoju sytuacji prowadzi do powstania negatywnej mierzalnej zmiany stanu lub funkcji elementów przyrodniczych (wody, ziemi, gatunków chronionych, chronionych siedlisk przyrodniczych), ocenionej</w:t>
      </w:r>
      <w:r w:rsidR="006E1F2E">
        <w:rPr>
          <w:rFonts w:ascii="Arial Narrow" w:hAnsi="Arial Narrow" w:cs="Arial"/>
          <w:sz w:val="22"/>
          <w:szCs w:val="22"/>
        </w:rPr>
        <w:t xml:space="preserve"> w </w:t>
      </w:r>
      <w:r w:rsidRPr="280ABAE7">
        <w:rPr>
          <w:rFonts w:ascii="Arial Narrow" w:hAnsi="Arial Narrow" w:cs="Arial"/>
          <w:sz w:val="22"/>
          <w:szCs w:val="22"/>
        </w:rPr>
        <w:t>stosunku do stanu początkowego</w:t>
      </w:r>
      <w:r w:rsidR="006E1F2E">
        <w:rPr>
          <w:rFonts w:ascii="Arial Narrow" w:hAnsi="Arial Narrow" w:cs="Arial"/>
          <w:sz w:val="22"/>
          <w:szCs w:val="22"/>
        </w:rPr>
        <w:t xml:space="preserve"> i </w:t>
      </w:r>
      <w:r w:rsidRPr="280ABAE7">
        <w:rPr>
          <w:rFonts w:ascii="Arial Narrow" w:hAnsi="Arial Narrow" w:cs="Arial"/>
          <w:sz w:val="22"/>
          <w:szCs w:val="22"/>
        </w:rPr>
        <w:t>wywołane pośrednio lub bezpośrednio działaniem Wykonawcy.</w:t>
      </w:r>
    </w:p>
    <w:p w14:paraId="04BAA01F" w14:textId="2BFA4B6F" w:rsidR="00274372" w:rsidRPr="000D39DF" w:rsidRDefault="00274372" w:rsidP="004845B4">
      <w:pPr>
        <w:numPr>
          <w:ilvl w:val="0"/>
          <w:numId w:val="41"/>
        </w:numPr>
        <w:suppressAutoHyphens/>
        <w:spacing w:line="276" w:lineRule="auto"/>
        <w:ind w:left="426" w:hanging="426"/>
        <w:jc w:val="both"/>
        <w:rPr>
          <w:rFonts w:ascii="Arial Narrow" w:hAnsi="Arial Narrow" w:cs="Arial"/>
          <w:sz w:val="22"/>
          <w:szCs w:val="22"/>
          <w:lang w:eastAsia="x-none"/>
        </w:rPr>
      </w:pPr>
      <w:r w:rsidRPr="280ABAE7">
        <w:rPr>
          <w:rFonts w:ascii="Arial Narrow" w:hAnsi="Arial Narrow" w:cs="Arial"/>
          <w:sz w:val="22"/>
          <w:szCs w:val="22"/>
        </w:rPr>
        <w:t>W przypadku wystąpienia wypadku lub/i zdarzenia potencjalnie wypadkowego wynikłych</w:t>
      </w:r>
      <w:r w:rsidR="006E1F2E">
        <w:rPr>
          <w:rFonts w:ascii="Arial Narrow" w:hAnsi="Arial Narrow" w:cs="Arial"/>
          <w:sz w:val="22"/>
          <w:szCs w:val="22"/>
        </w:rPr>
        <w:t xml:space="preserve"> w </w:t>
      </w:r>
      <w:r w:rsidRPr="280ABAE7">
        <w:rPr>
          <w:rFonts w:ascii="Arial Narrow" w:hAnsi="Arial Narrow" w:cs="Arial"/>
          <w:sz w:val="22"/>
          <w:szCs w:val="22"/>
        </w:rPr>
        <w:t>związku</w:t>
      </w:r>
      <w:r w:rsidR="006E1F2E">
        <w:rPr>
          <w:rFonts w:ascii="Arial Narrow" w:hAnsi="Arial Narrow" w:cs="Arial"/>
          <w:sz w:val="22"/>
          <w:szCs w:val="22"/>
        </w:rPr>
        <w:t xml:space="preserve"> z </w:t>
      </w:r>
      <w:r w:rsidRPr="280ABAE7">
        <w:rPr>
          <w:rFonts w:ascii="Arial Narrow" w:hAnsi="Arial Narrow" w:cs="Arial"/>
          <w:sz w:val="22"/>
          <w:szCs w:val="22"/>
        </w:rPr>
        <w:t>realizacją Przedmiotu Umowy, Wykonawca jest zobowiązany niezwłocznie powiadomić</w:t>
      </w:r>
      <w:r w:rsidR="006E1F2E">
        <w:rPr>
          <w:rFonts w:ascii="Arial Narrow" w:hAnsi="Arial Narrow" w:cs="Arial"/>
          <w:sz w:val="22"/>
          <w:szCs w:val="22"/>
        </w:rPr>
        <w:t xml:space="preserve"> o </w:t>
      </w:r>
      <w:r w:rsidRPr="280ABAE7">
        <w:rPr>
          <w:rFonts w:ascii="Arial Narrow" w:hAnsi="Arial Narrow" w:cs="Arial"/>
          <w:sz w:val="22"/>
          <w:szCs w:val="22"/>
        </w:rPr>
        <w:t>tym Zamawiającego (koordynatora Umowy ze strony Zamawiającego). Przez wypadek należy rozumieć nagłe zdarzenie wywołane przyczyną zewnętrzną, do którego doszło na terenie realizacji Umowy - obiektu lub na skutek realizacji przez Wykonawcę Przedmiotu Umowy na rzecz Zamawiającego, które doprowadziło do urazu lub śmierci pracownika Wykonawcy, Wykonawcy lub innego podmiotu, gościa lub osoby postronnej. Przez zdarzenie potencjalnie wypadkowe należy rozumieć niebezpieczne dla zdrowia lub życia pracownika, gościa lub osoby postronnej zdarzenie, do którego doszło na terenie realizacji Umowy - obiektu lub na skutek realizacji przez Wykonawcę Przedmiotu Umowy na rzecz Zamawiającego, podczas którego nie dochodzi do urazów lub pogorszenia stanu zdrowia.</w:t>
      </w:r>
    </w:p>
    <w:p w14:paraId="069D6928" w14:textId="44DC7E39" w:rsidR="00274372" w:rsidRPr="000D39DF" w:rsidRDefault="00274372" w:rsidP="004845B4">
      <w:pPr>
        <w:numPr>
          <w:ilvl w:val="0"/>
          <w:numId w:val="41"/>
        </w:numPr>
        <w:suppressAutoHyphens/>
        <w:spacing w:line="276" w:lineRule="auto"/>
        <w:ind w:left="426" w:hanging="426"/>
        <w:jc w:val="both"/>
        <w:rPr>
          <w:rFonts w:ascii="Arial Narrow" w:hAnsi="Arial Narrow" w:cs="Arial"/>
          <w:sz w:val="22"/>
          <w:szCs w:val="22"/>
          <w:lang w:eastAsia="x-none"/>
        </w:rPr>
      </w:pPr>
      <w:r w:rsidRPr="280ABAE7">
        <w:rPr>
          <w:rFonts w:ascii="Arial Narrow" w:hAnsi="Arial Narrow" w:cs="Arial"/>
          <w:sz w:val="22"/>
          <w:szCs w:val="22"/>
        </w:rPr>
        <w:t>Wykonawca zobowiązuje się do stosowania</w:t>
      </w:r>
      <w:r w:rsidR="006E1F2E">
        <w:rPr>
          <w:rFonts w:ascii="Arial Narrow" w:hAnsi="Arial Narrow" w:cs="Arial"/>
          <w:sz w:val="22"/>
          <w:szCs w:val="22"/>
        </w:rPr>
        <w:t xml:space="preserve"> w </w:t>
      </w:r>
      <w:r w:rsidRPr="280ABAE7">
        <w:rPr>
          <w:rFonts w:ascii="Arial Narrow" w:hAnsi="Arial Narrow" w:cs="Arial"/>
          <w:sz w:val="22"/>
          <w:szCs w:val="22"/>
        </w:rPr>
        <w:t>trakcie wykonywania Przedmiotu Umowy takich maszyn, urządzeń, materiałów</w:t>
      </w:r>
      <w:r w:rsidR="006E1F2E">
        <w:rPr>
          <w:rFonts w:ascii="Arial Narrow" w:hAnsi="Arial Narrow" w:cs="Arial"/>
          <w:sz w:val="22"/>
          <w:szCs w:val="22"/>
        </w:rPr>
        <w:t xml:space="preserve"> i </w:t>
      </w:r>
      <w:r w:rsidRPr="280ABAE7">
        <w:rPr>
          <w:rFonts w:ascii="Arial Narrow" w:hAnsi="Arial Narrow" w:cs="Arial"/>
          <w:sz w:val="22"/>
          <w:szCs w:val="22"/>
        </w:rPr>
        <w:t>technologii, których negatywny wpływ na człowieka</w:t>
      </w:r>
      <w:r w:rsidR="006E1F2E">
        <w:rPr>
          <w:rFonts w:ascii="Arial Narrow" w:hAnsi="Arial Narrow" w:cs="Arial"/>
          <w:sz w:val="22"/>
          <w:szCs w:val="22"/>
        </w:rPr>
        <w:t xml:space="preserve"> i </w:t>
      </w:r>
      <w:r w:rsidRPr="280ABAE7">
        <w:rPr>
          <w:rFonts w:ascii="Arial Narrow" w:hAnsi="Arial Narrow" w:cs="Arial"/>
          <w:sz w:val="22"/>
          <w:szCs w:val="22"/>
        </w:rPr>
        <w:t>środowisko naturalne jest najmniejszy spośród dostępnych na rynku.</w:t>
      </w:r>
    </w:p>
    <w:p w14:paraId="5FD7D73B" w14:textId="77777777" w:rsidR="00274372" w:rsidRPr="000D39DF" w:rsidRDefault="00274372" w:rsidP="004845B4">
      <w:pPr>
        <w:numPr>
          <w:ilvl w:val="0"/>
          <w:numId w:val="41"/>
        </w:numPr>
        <w:suppressAutoHyphens/>
        <w:spacing w:line="276" w:lineRule="auto"/>
        <w:ind w:left="426" w:hanging="426"/>
        <w:jc w:val="both"/>
        <w:rPr>
          <w:rFonts w:ascii="Arial Narrow" w:hAnsi="Arial Narrow" w:cs="Arial"/>
          <w:sz w:val="22"/>
          <w:szCs w:val="22"/>
          <w:lang w:eastAsia="x-none"/>
        </w:rPr>
      </w:pPr>
      <w:r w:rsidRPr="280ABAE7">
        <w:rPr>
          <w:rFonts w:ascii="Arial Narrow" w:hAnsi="Arial Narrow" w:cs="Arial"/>
          <w:sz w:val="22"/>
          <w:szCs w:val="22"/>
        </w:rPr>
        <w:t>Podpisanie Umowy przez Wykonawcę jest równoznaczne z:</w:t>
      </w:r>
    </w:p>
    <w:p w14:paraId="7668D902" w14:textId="6804FD96" w:rsidR="00274372" w:rsidRPr="000D39DF" w:rsidRDefault="00274372" w:rsidP="004845B4">
      <w:pPr>
        <w:pStyle w:val="Akapitzlist"/>
        <w:numPr>
          <w:ilvl w:val="0"/>
          <w:numId w:val="42"/>
        </w:numPr>
        <w:spacing w:after="160" w:line="276" w:lineRule="auto"/>
        <w:contextualSpacing/>
        <w:jc w:val="both"/>
        <w:rPr>
          <w:rFonts w:ascii="Arial Narrow" w:hAnsi="Arial Narrow" w:cs="Arial"/>
          <w:sz w:val="22"/>
          <w:szCs w:val="22"/>
          <w:lang w:eastAsia="x-none"/>
        </w:rPr>
      </w:pPr>
      <w:r w:rsidRPr="000D39DF">
        <w:rPr>
          <w:rFonts w:ascii="Arial Narrow" w:hAnsi="Arial Narrow" w:cs="Arial"/>
          <w:sz w:val="22"/>
          <w:szCs w:val="22"/>
          <w:lang w:eastAsia="x-none"/>
        </w:rPr>
        <w:t>zapoznaniem się przez Wykonawcę</w:t>
      </w:r>
      <w:r w:rsidR="006E1F2E">
        <w:rPr>
          <w:rFonts w:ascii="Arial Narrow" w:hAnsi="Arial Narrow" w:cs="Arial"/>
          <w:sz w:val="22"/>
          <w:szCs w:val="22"/>
          <w:lang w:eastAsia="x-none"/>
        </w:rPr>
        <w:t xml:space="preserve"> z </w:t>
      </w:r>
      <w:r w:rsidRPr="000D39DF">
        <w:rPr>
          <w:rFonts w:ascii="Arial Narrow" w:hAnsi="Arial Narrow" w:cs="Arial"/>
          <w:sz w:val="22"/>
          <w:szCs w:val="22"/>
          <w:lang w:eastAsia="x-none"/>
        </w:rPr>
        <w:t xml:space="preserve">Wymaganiami dla </w:t>
      </w:r>
      <w:r w:rsidRPr="000D39DF">
        <w:rPr>
          <w:rFonts w:ascii="Arial Narrow" w:hAnsi="Arial Narrow" w:cs="Arial"/>
          <w:sz w:val="22"/>
          <w:szCs w:val="22"/>
        </w:rPr>
        <w:t>Wykonawców</w:t>
      </w:r>
      <w:r w:rsidR="006E1F2E">
        <w:rPr>
          <w:rFonts w:ascii="Arial Narrow" w:hAnsi="Arial Narrow" w:cs="Arial"/>
          <w:sz w:val="22"/>
          <w:szCs w:val="22"/>
        </w:rPr>
        <w:t xml:space="preserve"> w </w:t>
      </w:r>
      <w:r w:rsidRPr="000D39DF">
        <w:rPr>
          <w:rFonts w:ascii="Arial Narrow" w:hAnsi="Arial Narrow" w:cs="Arial"/>
          <w:sz w:val="22"/>
          <w:szCs w:val="22"/>
        </w:rPr>
        <w:t>zakresie bezpieczeństwa pracy</w:t>
      </w:r>
      <w:r w:rsidR="006E1F2E">
        <w:rPr>
          <w:rFonts w:ascii="Arial Narrow" w:hAnsi="Arial Narrow" w:cs="Arial"/>
          <w:sz w:val="22"/>
          <w:szCs w:val="22"/>
        </w:rPr>
        <w:t xml:space="preserve"> i </w:t>
      </w:r>
      <w:r w:rsidRPr="000D39DF">
        <w:rPr>
          <w:rFonts w:ascii="Arial Narrow" w:hAnsi="Arial Narrow" w:cs="Arial"/>
          <w:sz w:val="22"/>
          <w:szCs w:val="22"/>
        </w:rPr>
        <w:t>ochrony zdrowia określonymi</w:t>
      </w:r>
      <w:r w:rsidR="006E1F2E">
        <w:rPr>
          <w:rFonts w:ascii="Arial Narrow" w:hAnsi="Arial Narrow" w:cs="Arial"/>
          <w:sz w:val="22"/>
          <w:szCs w:val="22"/>
        </w:rPr>
        <w:t xml:space="preserve"> w </w:t>
      </w:r>
      <w:r w:rsidRPr="002F724B">
        <w:rPr>
          <w:rFonts w:ascii="Arial Narrow" w:hAnsi="Arial Narrow" w:cs="Arial"/>
          <w:b/>
          <w:bCs/>
          <w:sz w:val="22"/>
          <w:szCs w:val="22"/>
        </w:rPr>
        <w:t xml:space="preserve">Załączniku nr </w:t>
      </w:r>
      <w:r w:rsidR="00C05350" w:rsidRPr="002F724B">
        <w:rPr>
          <w:rFonts w:ascii="Arial Narrow" w:hAnsi="Arial Narrow" w:cs="Arial"/>
          <w:b/>
          <w:bCs/>
          <w:sz w:val="22"/>
          <w:szCs w:val="22"/>
        </w:rPr>
        <w:t>8</w:t>
      </w:r>
      <w:r w:rsidRPr="000D39DF">
        <w:rPr>
          <w:rFonts w:ascii="Arial Narrow" w:hAnsi="Arial Narrow" w:cs="Arial"/>
          <w:sz w:val="22"/>
          <w:szCs w:val="22"/>
        </w:rPr>
        <w:t xml:space="preserve"> do Umowy</w:t>
      </w:r>
      <w:r w:rsidRPr="000D39DF">
        <w:rPr>
          <w:rFonts w:ascii="Arial Narrow" w:hAnsi="Arial Narrow" w:cs="Arial"/>
          <w:sz w:val="22"/>
          <w:szCs w:val="22"/>
          <w:lang w:eastAsia="x-none"/>
        </w:rPr>
        <w:t>;</w:t>
      </w:r>
    </w:p>
    <w:p w14:paraId="2F5A151E" w14:textId="47FA732A" w:rsidR="00274372" w:rsidRPr="000D39DF" w:rsidRDefault="00274372" w:rsidP="004845B4">
      <w:pPr>
        <w:pStyle w:val="Akapitzlist"/>
        <w:numPr>
          <w:ilvl w:val="0"/>
          <w:numId w:val="42"/>
        </w:numPr>
        <w:spacing w:after="160" w:line="276" w:lineRule="auto"/>
        <w:contextualSpacing/>
        <w:jc w:val="both"/>
        <w:rPr>
          <w:rFonts w:ascii="Arial Narrow" w:hAnsi="Arial Narrow" w:cs="Arial"/>
          <w:sz w:val="22"/>
          <w:szCs w:val="22"/>
          <w:lang w:eastAsia="x-none"/>
        </w:rPr>
      </w:pPr>
      <w:r w:rsidRPr="000D39DF">
        <w:rPr>
          <w:rFonts w:ascii="Arial Narrow" w:hAnsi="Arial Narrow" w:cs="Arial"/>
          <w:sz w:val="22"/>
          <w:szCs w:val="22"/>
          <w:lang w:eastAsia="x-none"/>
        </w:rPr>
        <w:t xml:space="preserve">zobowiązaniem się Wykonawcy do przestrzegania Wymagań dla </w:t>
      </w:r>
      <w:r w:rsidRPr="000D39DF">
        <w:rPr>
          <w:rFonts w:ascii="Arial Narrow" w:hAnsi="Arial Narrow" w:cs="Arial"/>
          <w:sz w:val="22"/>
          <w:szCs w:val="22"/>
        </w:rPr>
        <w:t>Wykonawców</w:t>
      </w:r>
      <w:r w:rsidR="006E1F2E">
        <w:rPr>
          <w:rFonts w:ascii="Arial Narrow" w:hAnsi="Arial Narrow" w:cs="Arial"/>
          <w:sz w:val="22"/>
          <w:szCs w:val="22"/>
        </w:rPr>
        <w:t xml:space="preserve"> w </w:t>
      </w:r>
      <w:r w:rsidRPr="000D39DF">
        <w:rPr>
          <w:rFonts w:ascii="Arial Narrow" w:hAnsi="Arial Narrow" w:cs="Arial"/>
          <w:sz w:val="22"/>
          <w:szCs w:val="22"/>
        </w:rPr>
        <w:t>zakresie bezpieczeństwa pracy</w:t>
      </w:r>
      <w:r w:rsidR="006E1F2E">
        <w:rPr>
          <w:rFonts w:ascii="Arial Narrow" w:hAnsi="Arial Narrow" w:cs="Arial"/>
          <w:sz w:val="22"/>
          <w:szCs w:val="22"/>
        </w:rPr>
        <w:t xml:space="preserve"> i </w:t>
      </w:r>
      <w:r w:rsidRPr="000D39DF">
        <w:rPr>
          <w:rFonts w:ascii="Arial Narrow" w:hAnsi="Arial Narrow" w:cs="Arial"/>
          <w:sz w:val="22"/>
          <w:szCs w:val="22"/>
        </w:rPr>
        <w:t>ochrony zdrowia określonych</w:t>
      </w:r>
      <w:r w:rsidR="006E1F2E">
        <w:rPr>
          <w:rFonts w:ascii="Arial Narrow" w:hAnsi="Arial Narrow" w:cs="Arial"/>
          <w:sz w:val="22"/>
          <w:szCs w:val="22"/>
        </w:rPr>
        <w:t xml:space="preserve"> w </w:t>
      </w:r>
      <w:r w:rsidRPr="002F724B">
        <w:rPr>
          <w:rFonts w:ascii="Arial Narrow" w:hAnsi="Arial Narrow" w:cs="Arial"/>
          <w:b/>
          <w:bCs/>
          <w:sz w:val="22"/>
          <w:szCs w:val="22"/>
        </w:rPr>
        <w:t xml:space="preserve">Załączniku nr </w:t>
      </w:r>
      <w:r w:rsidR="00C05350" w:rsidRPr="002F724B">
        <w:rPr>
          <w:rFonts w:ascii="Arial Narrow" w:hAnsi="Arial Narrow" w:cs="Arial"/>
          <w:b/>
          <w:bCs/>
          <w:sz w:val="22"/>
          <w:szCs w:val="22"/>
        </w:rPr>
        <w:t>8</w:t>
      </w:r>
      <w:r w:rsidRPr="000D39DF">
        <w:rPr>
          <w:rFonts w:ascii="Arial Narrow" w:hAnsi="Arial Narrow" w:cs="Arial"/>
          <w:sz w:val="22"/>
          <w:szCs w:val="22"/>
        </w:rPr>
        <w:t xml:space="preserve"> do Umowy</w:t>
      </w:r>
      <w:r w:rsidRPr="000D39DF">
        <w:rPr>
          <w:rFonts w:ascii="Arial Narrow" w:hAnsi="Arial Narrow" w:cs="Arial"/>
          <w:sz w:val="22"/>
          <w:szCs w:val="22"/>
          <w:lang w:eastAsia="x-none"/>
        </w:rPr>
        <w:t xml:space="preserve">; </w:t>
      </w:r>
    </w:p>
    <w:p w14:paraId="2DE8EF40" w14:textId="4ABF1DD8" w:rsidR="00274372" w:rsidRPr="000D39DF" w:rsidRDefault="00274372" w:rsidP="004845B4">
      <w:pPr>
        <w:pStyle w:val="Akapitzlist"/>
        <w:numPr>
          <w:ilvl w:val="0"/>
          <w:numId w:val="42"/>
        </w:numPr>
        <w:spacing w:line="276" w:lineRule="auto"/>
        <w:ind w:left="924" w:hanging="357"/>
        <w:contextualSpacing/>
        <w:jc w:val="both"/>
        <w:rPr>
          <w:rFonts w:ascii="Arial Narrow" w:hAnsi="Arial Narrow" w:cs="Arial"/>
          <w:sz w:val="22"/>
          <w:szCs w:val="22"/>
          <w:lang w:eastAsia="x-none"/>
        </w:rPr>
      </w:pPr>
      <w:r w:rsidRPr="000D39DF">
        <w:rPr>
          <w:rFonts w:ascii="Arial Narrow" w:hAnsi="Arial Narrow" w:cs="Arial"/>
          <w:sz w:val="22"/>
          <w:szCs w:val="22"/>
          <w:lang w:eastAsia="x-none"/>
        </w:rPr>
        <w:t>zobowiązaniem się Wykonawcy do zapoznania wszystkich osób biorących udział</w:t>
      </w:r>
      <w:r w:rsidR="006E1F2E">
        <w:rPr>
          <w:rFonts w:ascii="Arial Narrow" w:hAnsi="Arial Narrow" w:cs="Arial"/>
          <w:sz w:val="22"/>
          <w:szCs w:val="22"/>
          <w:lang w:eastAsia="x-none"/>
        </w:rPr>
        <w:t xml:space="preserve"> w </w:t>
      </w:r>
      <w:r w:rsidRPr="000D39DF">
        <w:rPr>
          <w:rFonts w:ascii="Arial Narrow" w:hAnsi="Arial Narrow" w:cs="Arial"/>
          <w:sz w:val="22"/>
          <w:szCs w:val="22"/>
          <w:lang w:eastAsia="x-none"/>
        </w:rPr>
        <w:t>realizacji Przedmiotu Umowy</w:t>
      </w:r>
      <w:r w:rsidR="006E1F2E">
        <w:rPr>
          <w:rFonts w:ascii="Arial Narrow" w:hAnsi="Arial Narrow" w:cs="Arial"/>
          <w:sz w:val="22"/>
          <w:szCs w:val="22"/>
          <w:lang w:eastAsia="x-none"/>
        </w:rPr>
        <w:t xml:space="preserve"> z </w:t>
      </w:r>
      <w:r w:rsidRPr="000D39DF">
        <w:rPr>
          <w:rFonts w:ascii="Arial Narrow" w:hAnsi="Arial Narrow" w:cs="Arial"/>
          <w:sz w:val="22"/>
          <w:szCs w:val="22"/>
          <w:lang w:eastAsia="x-none"/>
        </w:rPr>
        <w:t xml:space="preserve">Wymaganiami dla </w:t>
      </w:r>
      <w:r w:rsidRPr="000D39DF">
        <w:rPr>
          <w:rFonts w:ascii="Arial Narrow" w:hAnsi="Arial Narrow" w:cs="Arial"/>
          <w:sz w:val="22"/>
          <w:szCs w:val="22"/>
        </w:rPr>
        <w:t>Wykonawców</w:t>
      </w:r>
      <w:r w:rsidR="006E1F2E">
        <w:rPr>
          <w:rFonts w:ascii="Arial Narrow" w:hAnsi="Arial Narrow" w:cs="Arial"/>
          <w:sz w:val="22"/>
          <w:szCs w:val="22"/>
        </w:rPr>
        <w:t xml:space="preserve"> w </w:t>
      </w:r>
      <w:r w:rsidRPr="000D39DF">
        <w:rPr>
          <w:rFonts w:ascii="Arial Narrow" w:hAnsi="Arial Narrow" w:cs="Arial"/>
          <w:sz w:val="22"/>
          <w:szCs w:val="22"/>
        </w:rPr>
        <w:t>zakresie bezpieczeństwa pracy</w:t>
      </w:r>
      <w:r w:rsidR="006E1F2E">
        <w:rPr>
          <w:rFonts w:ascii="Arial Narrow" w:hAnsi="Arial Narrow" w:cs="Arial"/>
          <w:sz w:val="22"/>
          <w:szCs w:val="22"/>
        </w:rPr>
        <w:t xml:space="preserve"> i </w:t>
      </w:r>
      <w:r w:rsidRPr="000D39DF">
        <w:rPr>
          <w:rFonts w:ascii="Arial Narrow" w:hAnsi="Arial Narrow" w:cs="Arial"/>
          <w:sz w:val="22"/>
          <w:szCs w:val="22"/>
        </w:rPr>
        <w:t>ochrony zdrowia określonymi</w:t>
      </w:r>
      <w:r w:rsidR="006E1F2E">
        <w:rPr>
          <w:rFonts w:ascii="Arial Narrow" w:hAnsi="Arial Narrow" w:cs="Arial"/>
          <w:sz w:val="22"/>
          <w:szCs w:val="22"/>
        </w:rPr>
        <w:t xml:space="preserve"> w </w:t>
      </w:r>
      <w:r w:rsidRPr="002F724B">
        <w:rPr>
          <w:rFonts w:ascii="Arial Narrow" w:hAnsi="Arial Narrow" w:cs="Arial"/>
          <w:b/>
          <w:bCs/>
          <w:sz w:val="22"/>
          <w:szCs w:val="22"/>
        </w:rPr>
        <w:t xml:space="preserve">Załączniku nr </w:t>
      </w:r>
      <w:r w:rsidR="00C05350" w:rsidRPr="002F724B">
        <w:rPr>
          <w:rFonts w:ascii="Arial Narrow" w:hAnsi="Arial Narrow" w:cs="Arial"/>
          <w:b/>
          <w:bCs/>
          <w:sz w:val="22"/>
          <w:szCs w:val="22"/>
        </w:rPr>
        <w:t>8</w:t>
      </w:r>
      <w:r w:rsidRPr="000D39DF">
        <w:rPr>
          <w:rFonts w:ascii="Arial Narrow" w:hAnsi="Arial Narrow" w:cs="Arial"/>
          <w:sz w:val="22"/>
          <w:szCs w:val="22"/>
        </w:rPr>
        <w:t xml:space="preserve"> do Umowy</w:t>
      </w:r>
      <w:r w:rsidRPr="000D39DF">
        <w:rPr>
          <w:rFonts w:ascii="Arial Narrow" w:hAnsi="Arial Narrow" w:cs="Arial"/>
          <w:sz w:val="22"/>
          <w:szCs w:val="22"/>
          <w:lang w:eastAsia="x-none"/>
        </w:rPr>
        <w:t>.</w:t>
      </w:r>
    </w:p>
    <w:p w14:paraId="5C2F2B70" w14:textId="77777777" w:rsidR="00274372" w:rsidRPr="000D39DF" w:rsidRDefault="00274372" w:rsidP="004845B4">
      <w:pPr>
        <w:numPr>
          <w:ilvl w:val="0"/>
          <w:numId w:val="41"/>
        </w:numPr>
        <w:suppressAutoHyphens/>
        <w:spacing w:line="276" w:lineRule="auto"/>
        <w:ind w:left="426" w:hanging="426"/>
        <w:jc w:val="both"/>
        <w:rPr>
          <w:rFonts w:ascii="Arial Narrow" w:hAnsi="Arial Narrow" w:cs="Arial"/>
          <w:sz w:val="22"/>
          <w:szCs w:val="22"/>
          <w:lang w:eastAsia="x-none"/>
        </w:rPr>
      </w:pPr>
      <w:r w:rsidRPr="280ABAE7">
        <w:rPr>
          <w:rFonts w:ascii="Arial Narrow" w:hAnsi="Arial Narrow" w:cs="Arial"/>
          <w:sz w:val="22"/>
          <w:szCs w:val="22"/>
        </w:rPr>
        <w:lastRenderedPageBreak/>
        <w:t>Podpisanie Umowy przez Wykonawcę jest równoznaczne z:</w:t>
      </w:r>
    </w:p>
    <w:p w14:paraId="18A24294" w14:textId="6F3F6108" w:rsidR="00274372" w:rsidRPr="000D39DF" w:rsidRDefault="00274372" w:rsidP="004845B4">
      <w:pPr>
        <w:pStyle w:val="Akapitzlist"/>
        <w:numPr>
          <w:ilvl w:val="0"/>
          <w:numId w:val="43"/>
        </w:numPr>
        <w:spacing w:after="160" w:line="276" w:lineRule="auto"/>
        <w:contextualSpacing/>
        <w:jc w:val="both"/>
        <w:rPr>
          <w:rFonts w:ascii="Arial Narrow" w:hAnsi="Arial Narrow" w:cs="Arial"/>
          <w:sz w:val="22"/>
          <w:szCs w:val="22"/>
          <w:lang w:eastAsia="x-none"/>
        </w:rPr>
      </w:pPr>
      <w:r w:rsidRPr="000D39DF">
        <w:rPr>
          <w:rFonts w:ascii="Arial Narrow" w:hAnsi="Arial Narrow" w:cs="Arial"/>
          <w:sz w:val="22"/>
          <w:szCs w:val="22"/>
          <w:lang w:eastAsia="x-none"/>
        </w:rPr>
        <w:t>zapoznaniem się przez Wykonawcę</w:t>
      </w:r>
      <w:r w:rsidR="006E1F2E">
        <w:rPr>
          <w:rFonts w:ascii="Arial Narrow" w:hAnsi="Arial Narrow" w:cs="Arial"/>
          <w:sz w:val="22"/>
          <w:szCs w:val="22"/>
          <w:lang w:eastAsia="x-none"/>
        </w:rPr>
        <w:t xml:space="preserve"> z </w:t>
      </w:r>
      <w:r w:rsidRPr="000D39DF">
        <w:rPr>
          <w:rFonts w:ascii="Arial Narrow" w:hAnsi="Arial Narrow" w:cs="Arial"/>
          <w:sz w:val="22"/>
          <w:szCs w:val="22"/>
          <w:lang w:eastAsia="x-none"/>
        </w:rPr>
        <w:t>Wymaganiami dla Wykonawców</w:t>
      </w:r>
      <w:r w:rsidR="006E1F2E">
        <w:rPr>
          <w:rFonts w:ascii="Arial Narrow" w:hAnsi="Arial Narrow" w:cs="Arial"/>
          <w:sz w:val="22"/>
          <w:szCs w:val="22"/>
          <w:lang w:eastAsia="x-none"/>
        </w:rPr>
        <w:t xml:space="preserve"> w </w:t>
      </w:r>
      <w:r w:rsidRPr="000D39DF">
        <w:rPr>
          <w:rFonts w:ascii="Arial Narrow" w:hAnsi="Arial Narrow" w:cs="Arial"/>
          <w:sz w:val="22"/>
          <w:szCs w:val="22"/>
          <w:lang w:eastAsia="x-none"/>
        </w:rPr>
        <w:t>zakresie ochrony środowiska określonymi</w:t>
      </w:r>
      <w:r w:rsidR="006E1F2E">
        <w:rPr>
          <w:rFonts w:ascii="Arial Narrow" w:hAnsi="Arial Narrow" w:cs="Arial"/>
          <w:sz w:val="22"/>
          <w:szCs w:val="22"/>
          <w:lang w:eastAsia="x-none"/>
        </w:rPr>
        <w:t xml:space="preserve"> w </w:t>
      </w:r>
      <w:r w:rsidRPr="002F724B">
        <w:rPr>
          <w:rFonts w:ascii="Arial Narrow" w:hAnsi="Arial Narrow" w:cs="Arial"/>
          <w:b/>
          <w:bCs/>
          <w:sz w:val="22"/>
          <w:szCs w:val="22"/>
          <w:lang w:eastAsia="x-none"/>
        </w:rPr>
        <w:t xml:space="preserve">Załączniku nr </w:t>
      </w:r>
      <w:r w:rsidR="00C05350" w:rsidRPr="002F724B">
        <w:rPr>
          <w:rFonts w:ascii="Arial Narrow" w:hAnsi="Arial Narrow" w:cs="Arial"/>
          <w:b/>
          <w:bCs/>
          <w:sz w:val="22"/>
          <w:szCs w:val="22"/>
          <w:lang w:eastAsia="x-none"/>
        </w:rPr>
        <w:t>9</w:t>
      </w:r>
      <w:r w:rsidRPr="000D39DF">
        <w:rPr>
          <w:rFonts w:ascii="Arial Narrow" w:hAnsi="Arial Narrow" w:cs="Arial"/>
          <w:sz w:val="22"/>
          <w:szCs w:val="22"/>
          <w:lang w:eastAsia="x-none"/>
        </w:rPr>
        <w:t xml:space="preserve"> do Umowy;</w:t>
      </w:r>
    </w:p>
    <w:p w14:paraId="23E0E7E8" w14:textId="0B292AFF" w:rsidR="00274372" w:rsidRPr="000D39DF" w:rsidRDefault="00274372" w:rsidP="004845B4">
      <w:pPr>
        <w:pStyle w:val="Akapitzlist"/>
        <w:numPr>
          <w:ilvl w:val="0"/>
          <w:numId w:val="43"/>
        </w:numPr>
        <w:spacing w:after="160" w:line="276" w:lineRule="auto"/>
        <w:contextualSpacing/>
        <w:jc w:val="both"/>
        <w:rPr>
          <w:rFonts w:ascii="Arial Narrow" w:hAnsi="Arial Narrow" w:cs="Arial"/>
          <w:sz w:val="22"/>
          <w:szCs w:val="22"/>
          <w:lang w:eastAsia="x-none"/>
        </w:rPr>
      </w:pPr>
      <w:r w:rsidRPr="000D39DF">
        <w:rPr>
          <w:rFonts w:ascii="Arial Narrow" w:hAnsi="Arial Narrow" w:cs="Arial"/>
          <w:sz w:val="22"/>
          <w:szCs w:val="22"/>
          <w:lang w:eastAsia="x-none"/>
        </w:rPr>
        <w:t>zobowiązaniem się Wykonawcy do przestrzegania Wymagań dla Wykonawców</w:t>
      </w:r>
      <w:r w:rsidR="006E1F2E">
        <w:rPr>
          <w:rFonts w:ascii="Arial Narrow" w:hAnsi="Arial Narrow" w:cs="Arial"/>
          <w:sz w:val="22"/>
          <w:szCs w:val="22"/>
          <w:lang w:eastAsia="x-none"/>
        </w:rPr>
        <w:t xml:space="preserve"> w </w:t>
      </w:r>
      <w:r w:rsidRPr="000D39DF">
        <w:rPr>
          <w:rFonts w:ascii="Arial Narrow" w:hAnsi="Arial Narrow" w:cs="Arial"/>
          <w:sz w:val="22"/>
          <w:szCs w:val="22"/>
          <w:lang w:eastAsia="x-none"/>
        </w:rPr>
        <w:t>zakresie ochrony środowiska określonych</w:t>
      </w:r>
      <w:r w:rsidR="006E1F2E">
        <w:rPr>
          <w:rFonts w:ascii="Arial Narrow" w:hAnsi="Arial Narrow" w:cs="Arial"/>
          <w:sz w:val="22"/>
          <w:szCs w:val="22"/>
          <w:lang w:eastAsia="x-none"/>
        </w:rPr>
        <w:t xml:space="preserve"> w </w:t>
      </w:r>
      <w:r w:rsidRPr="002F724B">
        <w:rPr>
          <w:rFonts w:ascii="Arial Narrow" w:hAnsi="Arial Narrow" w:cs="Arial"/>
          <w:b/>
          <w:bCs/>
          <w:sz w:val="22"/>
          <w:szCs w:val="22"/>
          <w:lang w:eastAsia="x-none"/>
        </w:rPr>
        <w:t xml:space="preserve">Załączniku nr </w:t>
      </w:r>
      <w:r w:rsidR="00C05350" w:rsidRPr="002F724B">
        <w:rPr>
          <w:rFonts w:ascii="Arial Narrow" w:hAnsi="Arial Narrow" w:cs="Arial"/>
          <w:b/>
          <w:bCs/>
          <w:sz w:val="22"/>
          <w:szCs w:val="22"/>
          <w:lang w:eastAsia="x-none"/>
        </w:rPr>
        <w:t>9</w:t>
      </w:r>
      <w:r w:rsidRPr="000D39DF">
        <w:rPr>
          <w:rFonts w:ascii="Arial Narrow" w:hAnsi="Arial Narrow" w:cs="Arial"/>
          <w:sz w:val="22"/>
          <w:szCs w:val="22"/>
          <w:lang w:eastAsia="x-none"/>
        </w:rPr>
        <w:t xml:space="preserve"> do Umowy; </w:t>
      </w:r>
    </w:p>
    <w:p w14:paraId="062D7558" w14:textId="74045D5F" w:rsidR="00274372" w:rsidRPr="000D39DF" w:rsidRDefault="00274372" w:rsidP="004845B4">
      <w:pPr>
        <w:pStyle w:val="Akapitzlist"/>
        <w:numPr>
          <w:ilvl w:val="0"/>
          <w:numId w:val="43"/>
        </w:numPr>
        <w:spacing w:after="160" w:line="276" w:lineRule="auto"/>
        <w:contextualSpacing/>
        <w:jc w:val="both"/>
        <w:rPr>
          <w:rFonts w:ascii="Arial Narrow" w:hAnsi="Arial Narrow" w:cs="Arial"/>
          <w:sz w:val="22"/>
          <w:szCs w:val="22"/>
          <w:lang w:eastAsia="x-none"/>
        </w:rPr>
      </w:pPr>
      <w:r w:rsidRPr="000D39DF">
        <w:rPr>
          <w:rFonts w:ascii="Arial Narrow" w:hAnsi="Arial Narrow" w:cs="Arial"/>
          <w:sz w:val="22"/>
          <w:szCs w:val="22"/>
          <w:lang w:eastAsia="x-none"/>
        </w:rPr>
        <w:t>zobowiązaniem się Wykonawcy do zapoznania wszystkich osób biorących udział</w:t>
      </w:r>
      <w:r w:rsidR="006E1F2E">
        <w:rPr>
          <w:rFonts w:ascii="Arial Narrow" w:hAnsi="Arial Narrow" w:cs="Arial"/>
          <w:sz w:val="22"/>
          <w:szCs w:val="22"/>
          <w:lang w:eastAsia="x-none"/>
        </w:rPr>
        <w:t xml:space="preserve"> w </w:t>
      </w:r>
      <w:r w:rsidRPr="000D39DF">
        <w:rPr>
          <w:rFonts w:ascii="Arial Narrow" w:hAnsi="Arial Narrow" w:cs="Arial"/>
          <w:sz w:val="22"/>
          <w:szCs w:val="22"/>
          <w:lang w:eastAsia="x-none"/>
        </w:rPr>
        <w:t>realizacji Przedmiotu Umowy</w:t>
      </w:r>
      <w:r w:rsidR="006E1F2E">
        <w:rPr>
          <w:rFonts w:ascii="Arial Narrow" w:hAnsi="Arial Narrow" w:cs="Arial"/>
          <w:sz w:val="22"/>
          <w:szCs w:val="22"/>
          <w:lang w:eastAsia="x-none"/>
        </w:rPr>
        <w:t xml:space="preserve"> z </w:t>
      </w:r>
      <w:r w:rsidRPr="000D39DF">
        <w:rPr>
          <w:rFonts w:ascii="Arial Narrow" w:hAnsi="Arial Narrow" w:cs="Arial"/>
          <w:sz w:val="22"/>
          <w:szCs w:val="22"/>
          <w:lang w:eastAsia="x-none"/>
        </w:rPr>
        <w:t>Wymaganiami Wykonawców</w:t>
      </w:r>
      <w:r w:rsidR="006E1F2E">
        <w:rPr>
          <w:rFonts w:ascii="Arial Narrow" w:hAnsi="Arial Narrow" w:cs="Arial"/>
          <w:sz w:val="22"/>
          <w:szCs w:val="22"/>
          <w:lang w:eastAsia="x-none"/>
        </w:rPr>
        <w:t xml:space="preserve"> w </w:t>
      </w:r>
      <w:r w:rsidRPr="000D39DF">
        <w:rPr>
          <w:rFonts w:ascii="Arial Narrow" w:hAnsi="Arial Narrow" w:cs="Arial"/>
          <w:sz w:val="22"/>
          <w:szCs w:val="22"/>
          <w:lang w:eastAsia="x-none"/>
        </w:rPr>
        <w:t>zakresie ochrony środowiska określonymi</w:t>
      </w:r>
      <w:r w:rsidR="006E1F2E">
        <w:rPr>
          <w:rFonts w:ascii="Arial Narrow" w:hAnsi="Arial Narrow" w:cs="Arial"/>
          <w:sz w:val="22"/>
          <w:szCs w:val="22"/>
          <w:lang w:eastAsia="x-none"/>
        </w:rPr>
        <w:t xml:space="preserve"> w </w:t>
      </w:r>
      <w:r w:rsidRPr="002F724B">
        <w:rPr>
          <w:rFonts w:ascii="Arial Narrow" w:hAnsi="Arial Narrow" w:cs="Arial"/>
          <w:b/>
          <w:bCs/>
          <w:sz w:val="22"/>
          <w:szCs w:val="22"/>
          <w:lang w:eastAsia="x-none"/>
        </w:rPr>
        <w:t>Załączniku</w:t>
      </w:r>
      <w:r w:rsidR="006E1F2E">
        <w:rPr>
          <w:rFonts w:ascii="Arial Narrow" w:hAnsi="Arial Narrow" w:cs="Arial"/>
          <w:b/>
          <w:bCs/>
          <w:sz w:val="22"/>
          <w:szCs w:val="22"/>
          <w:lang w:eastAsia="x-none"/>
        </w:rPr>
        <w:t> </w:t>
      </w:r>
      <w:r w:rsidRPr="002F724B">
        <w:rPr>
          <w:rFonts w:ascii="Arial Narrow" w:hAnsi="Arial Narrow" w:cs="Arial"/>
          <w:b/>
          <w:bCs/>
          <w:sz w:val="22"/>
          <w:szCs w:val="22"/>
          <w:lang w:eastAsia="x-none"/>
        </w:rPr>
        <w:t>nr</w:t>
      </w:r>
      <w:r w:rsidR="006E1F2E">
        <w:rPr>
          <w:rFonts w:ascii="Arial Narrow" w:hAnsi="Arial Narrow" w:cs="Arial"/>
          <w:b/>
          <w:bCs/>
          <w:sz w:val="22"/>
          <w:szCs w:val="22"/>
          <w:lang w:eastAsia="x-none"/>
        </w:rPr>
        <w:t> </w:t>
      </w:r>
      <w:r w:rsidR="00C05350" w:rsidRPr="002F724B">
        <w:rPr>
          <w:rFonts w:ascii="Arial Narrow" w:hAnsi="Arial Narrow" w:cs="Arial"/>
          <w:b/>
          <w:bCs/>
          <w:sz w:val="22"/>
          <w:szCs w:val="22"/>
          <w:lang w:eastAsia="x-none"/>
        </w:rPr>
        <w:t>9</w:t>
      </w:r>
      <w:r w:rsidRPr="000D39DF">
        <w:rPr>
          <w:rFonts w:ascii="Arial Narrow" w:hAnsi="Arial Narrow" w:cs="Arial"/>
          <w:sz w:val="22"/>
          <w:szCs w:val="22"/>
          <w:lang w:eastAsia="x-none"/>
        </w:rPr>
        <w:t xml:space="preserve"> do Umowy.</w:t>
      </w:r>
    </w:p>
    <w:p w14:paraId="7FCB858C" w14:textId="77777777" w:rsidR="00274372" w:rsidRPr="000D39DF" w:rsidRDefault="00274372" w:rsidP="00AF7EB9">
      <w:pPr>
        <w:widowControl w:val="0"/>
        <w:tabs>
          <w:tab w:val="left" w:pos="426"/>
        </w:tabs>
        <w:spacing w:line="276" w:lineRule="auto"/>
        <w:ind w:right="-20"/>
        <w:contextualSpacing/>
        <w:jc w:val="center"/>
        <w:rPr>
          <w:rFonts w:ascii="Arial Narrow" w:hAnsi="Arial Narrow" w:cs="Arial"/>
          <w:b/>
          <w:sz w:val="22"/>
          <w:szCs w:val="22"/>
        </w:rPr>
      </w:pPr>
    </w:p>
    <w:p w14:paraId="5ED8C1A5" w14:textId="661B90C0" w:rsidR="00FD6ED6" w:rsidRPr="0058475F" w:rsidRDefault="004502A5" w:rsidP="0058475F">
      <w:pPr>
        <w:pStyle w:val="Nagwek1"/>
        <w:rPr>
          <w:rFonts w:ascii="Arial Narrow" w:hAnsi="Arial Narrow" w:cs="Arial"/>
          <w:sz w:val="22"/>
          <w:szCs w:val="22"/>
        </w:rPr>
      </w:pPr>
      <w:r w:rsidRPr="000D39DF">
        <w:rPr>
          <w:rFonts w:ascii="Arial Narrow" w:hAnsi="Arial Narrow" w:cs="Arial"/>
          <w:sz w:val="22"/>
          <w:szCs w:val="22"/>
        </w:rPr>
        <w:t>§ 1</w:t>
      </w:r>
      <w:r w:rsidR="00982F9B" w:rsidRPr="000D39DF">
        <w:rPr>
          <w:rFonts w:ascii="Arial Narrow" w:hAnsi="Arial Narrow" w:cs="Arial"/>
          <w:sz w:val="22"/>
          <w:szCs w:val="22"/>
        </w:rPr>
        <w:t>1</w:t>
      </w:r>
      <w:r w:rsidR="000D39DF">
        <w:rPr>
          <w:rFonts w:ascii="Arial Narrow" w:hAnsi="Arial Narrow" w:cs="Arial"/>
          <w:b w:val="0"/>
          <w:sz w:val="22"/>
          <w:szCs w:val="22"/>
        </w:rPr>
        <w:t xml:space="preserve"> </w:t>
      </w:r>
      <w:r w:rsidRPr="000D39DF">
        <w:rPr>
          <w:rFonts w:ascii="Arial Narrow" w:hAnsi="Arial Narrow" w:cs="Arial"/>
          <w:sz w:val="22"/>
          <w:szCs w:val="22"/>
        </w:rPr>
        <w:t>Ochrona przeciwpożarowa</w:t>
      </w:r>
    </w:p>
    <w:p w14:paraId="020508ED" w14:textId="405E63E4" w:rsidR="004502A5" w:rsidRPr="000D39DF" w:rsidRDefault="004502A5" w:rsidP="004845B4">
      <w:pPr>
        <w:pStyle w:val="Akapitzlist"/>
        <w:numPr>
          <w:ilvl w:val="0"/>
          <w:numId w:val="34"/>
        </w:numPr>
        <w:spacing w:line="276" w:lineRule="auto"/>
        <w:ind w:left="425" w:hanging="425"/>
        <w:contextualSpacing/>
        <w:jc w:val="both"/>
        <w:rPr>
          <w:rFonts w:ascii="Arial Narrow" w:hAnsi="Arial Narrow" w:cs="Arial"/>
          <w:sz w:val="22"/>
          <w:szCs w:val="22"/>
        </w:rPr>
      </w:pPr>
      <w:r w:rsidRPr="000D39DF">
        <w:rPr>
          <w:rFonts w:ascii="Arial Narrow" w:hAnsi="Arial Narrow" w:cs="Arial"/>
          <w:sz w:val="22"/>
          <w:szCs w:val="22"/>
        </w:rPr>
        <w:t xml:space="preserve">Wykonawca zobowiązuje się do realizacji </w:t>
      </w:r>
      <w:r w:rsidR="0075215F">
        <w:rPr>
          <w:rFonts w:ascii="Arial Narrow" w:hAnsi="Arial Narrow" w:cs="Arial"/>
          <w:sz w:val="22"/>
          <w:szCs w:val="22"/>
        </w:rPr>
        <w:t>Umowy</w:t>
      </w:r>
      <w:r w:rsidR="0075215F" w:rsidRPr="000D39DF">
        <w:rPr>
          <w:rFonts w:ascii="Arial Narrow" w:hAnsi="Arial Narrow" w:cs="Arial"/>
          <w:sz w:val="22"/>
          <w:szCs w:val="22"/>
        </w:rPr>
        <w:t xml:space="preserve"> </w:t>
      </w:r>
      <w:r w:rsidRPr="000D39DF">
        <w:rPr>
          <w:rFonts w:ascii="Arial Narrow" w:hAnsi="Arial Narrow" w:cs="Arial"/>
          <w:sz w:val="22"/>
          <w:szCs w:val="22"/>
        </w:rPr>
        <w:t>zgodnie</w:t>
      </w:r>
      <w:r w:rsidR="006E1F2E">
        <w:rPr>
          <w:rFonts w:ascii="Arial Narrow" w:hAnsi="Arial Narrow" w:cs="Arial"/>
          <w:sz w:val="22"/>
          <w:szCs w:val="22"/>
        </w:rPr>
        <w:t xml:space="preserve"> z </w:t>
      </w:r>
      <w:r w:rsidRPr="000D39DF">
        <w:rPr>
          <w:rFonts w:ascii="Arial Narrow" w:hAnsi="Arial Narrow" w:cs="Arial"/>
          <w:sz w:val="22"/>
          <w:szCs w:val="22"/>
        </w:rPr>
        <w:t>regulacjami prawnymi</w:t>
      </w:r>
      <w:r w:rsidR="006E1F2E">
        <w:rPr>
          <w:rFonts w:ascii="Arial Narrow" w:hAnsi="Arial Narrow" w:cs="Arial"/>
          <w:sz w:val="22"/>
          <w:szCs w:val="22"/>
        </w:rPr>
        <w:t xml:space="preserve"> w </w:t>
      </w:r>
      <w:r w:rsidRPr="000D39DF">
        <w:rPr>
          <w:rFonts w:ascii="Arial Narrow" w:hAnsi="Arial Narrow" w:cs="Arial"/>
          <w:sz w:val="22"/>
          <w:szCs w:val="22"/>
        </w:rPr>
        <w:t>zakresie ochrony przeciwpożarowej.</w:t>
      </w:r>
    </w:p>
    <w:p w14:paraId="163414A3" w14:textId="002AF5FA" w:rsidR="004502A5" w:rsidRPr="000D39DF" w:rsidRDefault="16AF9D5E" w:rsidP="004845B4">
      <w:pPr>
        <w:pStyle w:val="Akapitzlist"/>
        <w:numPr>
          <w:ilvl w:val="0"/>
          <w:numId w:val="34"/>
        </w:numPr>
        <w:spacing w:line="276" w:lineRule="auto"/>
        <w:ind w:left="425" w:hanging="425"/>
        <w:contextualSpacing/>
        <w:jc w:val="both"/>
        <w:rPr>
          <w:rFonts w:ascii="Arial Narrow" w:hAnsi="Arial Narrow" w:cs="Arial"/>
          <w:sz w:val="22"/>
          <w:szCs w:val="22"/>
        </w:rPr>
      </w:pPr>
      <w:r w:rsidRPr="000D39DF">
        <w:rPr>
          <w:rFonts w:ascii="Arial Narrow" w:hAnsi="Arial Narrow" w:cs="Arial"/>
          <w:snapToGrid w:val="0"/>
          <w:sz w:val="22"/>
          <w:szCs w:val="22"/>
        </w:rPr>
        <w:t>Zamawiający</w:t>
      </w:r>
      <w:r w:rsidRPr="000D39DF">
        <w:rPr>
          <w:rFonts w:ascii="Arial Narrow" w:hAnsi="Arial Narrow" w:cs="Arial"/>
          <w:sz w:val="22"/>
          <w:szCs w:val="22"/>
        </w:rPr>
        <w:t xml:space="preserve"> zastrzega sobie prawo do kontroli przestrzegania przez Wykonawcę przepisów dotyczących ochrony przeciwpożarowej</w:t>
      </w:r>
      <w:r w:rsidR="006E1F2E">
        <w:rPr>
          <w:rFonts w:ascii="Arial Narrow" w:hAnsi="Arial Narrow" w:cs="Arial"/>
          <w:sz w:val="22"/>
          <w:szCs w:val="22"/>
        </w:rPr>
        <w:t xml:space="preserve"> w </w:t>
      </w:r>
      <w:r w:rsidRPr="000D39DF">
        <w:rPr>
          <w:rFonts w:ascii="Arial Narrow" w:hAnsi="Arial Narrow" w:cs="Arial"/>
          <w:sz w:val="22"/>
          <w:szCs w:val="22"/>
        </w:rPr>
        <w:t xml:space="preserve">zakresie realizacji </w:t>
      </w:r>
      <w:r w:rsidR="3A89596A" w:rsidRPr="000D39DF">
        <w:rPr>
          <w:rFonts w:ascii="Arial Narrow" w:hAnsi="Arial Narrow" w:cs="Arial"/>
          <w:sz w:val="22"/>
          <w:szCs w:val="22"/>
        </w:rPr>
        <w:t>U</w:t>
      </w:r>
      <w:r w:rsidRPr="000D39DF">
        <w:rPr>
          <w:rFonts w:ascii="Arial Narrow" w:hAnsi="Arial Narrow" w:cs="Arial"/>
          <w:sz w:val="22"/>
          <w:szCs w:val="22"/>
        </w:rPr>
        <w:t>mowy.</w:t>
      </w:r>
    </w:p>
    <w:p w14:paraId="67086EF5" w14:textId="120EF573" w:rsidR="004502A5" w:rsidRPr="000D39DF" w:rsidRDefault="16AF9D5E" w:rsidP="004845B4">
      <w:pPr>
        <w:pStyle w:val="Akapitzlist"/>
        <w:numPr>
          <w:ilvl w:val="0"/>
          <w:numId w:val="34"/>
        </w:numPr>
        <w:spacing w:line="276" w:lineRule="auto"/>
        <w:ind w:left="425" w:hanging="425"/>
        <w:contextualSpacing/>
        <w:jc w:val="both"/>
        <w:rPr>
          <w:rFonts w:ascii="Arial Narrow" w:hAnsi="Arial Narrow" w:cs="Arial"/>
          <w:sz w:val="22"/>
          <w:szCs w:val="22"/>
        </w:rPr>
      </w:pPr>
      <w:r w:rsidRPr="000D39DF">
        <w:rPr>
          <w:rFonts w:ascii="Arial Narrow" w:hAnsi="Arial Narrow" w:cs="Arial"/>
          <w:snapToGrid w:val="0"/>
          <w:sz w:val="22"/>
          <w:szCs w:val="22"/>
        </w:rPr>
        <w:t>Zamawiający</w:t>
      </w:r>
      <w:r w:rsidRPr="000D39DF">
        <w:rPr>
          <w:rFonts w:ascii="Arial Narrow" w:hAnsi="Arial Narrow" w:cs="Arial"/>
          <w:sz w:val="22"/>
          <w:szCs w:val="22"/>
        </w:rPr>
        <w:t xml:space="preserve"> zastrzega sobie prawo do wstrzymania realizacji </w:t>
      </w:r>
      <w:r w:rsidR="0075215F">
        <w:rPr>
          <w:rFonts w:ascii="Arial Narrow" w:hAnsi="Arial Narrow" w:cs="Arial"/>
          <w:sz w:val="22"/>
          <w:szCs w:val="22"/>
        </w:rPr>
        <w:t>Umowy</w:t>
      </w:r>
      <w:r w:rsidR="0075215F" w:rsidRPr="000D39DF">
        <w:rPr>
          <w:rFonts w:ascii="Arial Narrow" w:hAnsi="Arial Narrow" w:cs="Arial"/>
          <w:sz w:val="22"/>
          <w:szCs w:val="22"/>
        </w:rPr>
        <w:t xml:space="preserve"> </w:t>
      </w:r>
      <w:r w:rsidRPr="000D39DF">
        <w:rPr>
          <w:rFonts w:ascii="Arial Narrow" w:hAnsi="Arial Narrow" w:cs="Arial"/>
          <w:sz w:val="22"/>
          <w:szCs w:val="22"/>
        </w:rPr>
        <w:t xml:space="preserve">bez odszkodowania lub odstąpienia od </w:t>
      </w:r>
      <w:r w:rsidR="433BA28F" w:rsidRPr="000D39DF">
        <w:rPr>
          <w:rFonts w:ascii="Arial Narrow" w:hAnsi="Arial Narrow" w:cs="Arial"/>
          <w:sz w:val="22"/>
          <w:szCs w:val="22"/>
        </w:rPr>
        <w:t>U</w:t>
      </w:r>
      <w:r w:rsidRPr="000D39DF">
        <w:rPr>
          <w:rFonts w:ascii="Arial Narrow" w:hAnsi="Arial Narrow" w:cs="Arial"/>
          <w:sz w:val="22"/>
          <w:szCs w:val="22"/>
        </w:rPr>
        <w:t>mowy</w:t>
      </w:r>
      <w:r w:rsidR="006E1F2E">
        <w:rPr>
          <w:rFonts w:ascii="Arial Narrow" w:hAnsi="Arial Narrow" w:cs="Arial"/>
          <w:sz w:val="22"/>
          <w:szCs w:val="22"/>
        </w:rPr>
        <w:t xml:space="preserve"> z </w:t>
      </w:r>
      <w:r w:rsidRPr="000D39DF">
        <w:rPr>
          <w:rFonts w:ascii="Arial Narrow" w:hAnsi="Arial Narrow" w:cs="Arial"/>
          <w:sz w:val="22"/>
          <w:szCs w:val="22"/>
        </w:rPr>
        <w:t>winy Wykonawcy, jeżeli zostanie stwierdzone rażące naruszenie przepisów ochrony przeciwpożarowej.</w:t>
      </w:r>
    </w:p>
    <w:p w14:paraId="49959142" w14:textId="076AEB05" w:rsidR="004502A5" w:rsidRPr="000D39DF" w:rsidRDefault="004502A5" w:rsidP="004845B4">
      <w:pPr>
        <w:pStyle w:val="Akapitzlist"/>
        <w:numPr>
          <w:ilvl w:val="0"/>
          <w:numId w:val="34"/>
        </w:numPr>
        <w:spacing w:line="276" w:lineRule="auto"/>
        <w:ind w:left="425" w:hanging="425"/>
        <w:contextualSpacing/>
        <w:rPr>
          <w:rFonts w:ascii="Arial Narrow" w:hAnsi="Arial Narrow" w:cs="Arial"/>
          <w:sz w:val="22"/>
          <w:szCs w:val="22"/>
        </w:rPr>
      </w:pPr>
      <w:r w:rsidRPr="000D39DF">
        <w:rPr>
          <w:rFonts w:ascii="Arial Narrow" w:hAnsi="Arial Narrow" w:cs="Arial"/>
          <w:sz w:val="22"/>
          <w:szCs w:val="22"/>
        </w:rPr>
        <w:t>Kary wynikające</w:t>
      </w:r>
      <w:r w:rsidR="006E1F2E">
        <w:rPr>
          <w:rFonts w:ascii="Arial Narrow" w:hAnsi="Arial Narrow" w:cs="Arial"/>
          <w:sz w:val="22"/>
          <w:szCs w:val="22"/>
        </w:rPr>
        <w:t xml:space="preserve"> z </w:t>
      </w:r>
      <w:r w:rsidRPr="000D39DF">
        <w:rPr>
          <w:rFonts w:ascii="Arial Narrow" w:hAnsi="Arial Narrow" w:cs="Arial"/>
          <w:sz w:val="22"/>
          <w:szCs w:val="22"/>
        </w:rPr>
        <w:t>nieprzestrzegania przez Wykonawcę przepisów ochrony przeciwpożarowej ponosi Wykonawca,</w:t>
      </w:r>
      <w:r w:rsidR="006E1F2E">
        <w:rPr>
          <w:rFonts w:ascii="Arial Narrow" w:hAnsi="Arial Narrow" w:cs="Arial"/>
          <w:sz w:val="22"/>
          <w:szCs w:val="22"/>
        </w:rPr>
        <w:t xml:space="preserve"> </w:t>
      </w:r>
      <w:r w:rsidR="00982C0F">
        <w:rPr>
          <w:rFonts w:ascii="Arial Narrow" w:hAnsi="Arial Narrow" w:cs="Arial"/>
          <w:sz w:val="22"/>
          <w:szCs w:val="22"/>
        </w:rPr>
        <w:t>a w</w:t>
      </w:r>
      <w:r w:rsidR="006E1F2E">
        <w:rPr>
          <w:rFonts w:ascii="Arial Narrow" w:hAnsi="Arial Narrow" w:cs="Arial"/>
          <w:sz w:val="22"/>
          <w:szCs w:val="22"/>
        </w:rPr>
        <w:t> </w:t>
      </w:r>
      <w:r w:rsidR="0073323B" w:rsidRPr="000D39DF">
        <w:rPr>
          <w:rFonts w:ascii="Arial Narrow" w:hAnsi="Arial Narrow" w:cs="Arial"/>
          <w:sz w:val="22"/>
          <w:szCs w:val="22"/>
        </w:rPr>
        <w:t>sytuacji,</w:t>
      </w:r>
      <w:r w:rsidRPr="000D39DF">
        <w:rPr>
          <w:rFonts w:ascii="Arial Narrow" w:hAnsi="Arial Narrow" w:cs="Arial"/>
          <w:sz w:val="22"/>
          <w:szCs w:val="22"/>
        </w:rPr>
        <w:t xml:space="preserve"> gdy kara zostanie nałożona bezpośrednio na </w:t>
      </w:r>
      <w:r w:rsidRPr="000D39DF">
        <w:rPr>
          <w:rFonts w:ascii="Arial Narrow" w:hAnsi="Arial Narrow" w:cs="Arial"/>
          <w:snapToGrid w:val="0"/>
          <w:sz w:val="22"/>
          <w:szCs w:val="22"/>
        </w:rPr>
        <w:t>Zamawiającego</w:t>
      </w:r>
      <w:r w:rsidR="00FE4E4D">
        <w:rPr>
          <w:rFonts w:ascii="Arial Narrow" w:hAnsi="Arial Narrow" w:cs="Arial"/>
          <w:snapToGrid w:val="0"/>
          <w:sz w:val="22"/>
          <w:szCs w:val="22"/>
        </w:rPr>
        <w:t xml:space="preserve"> </w:t>
      </w:r>
      <w:r w:rsidRPr="000D39DF">
        <w:rPr>
          <w:rFonts w:ascii="Arial Narrow" w:hAnsi="Arial Narrow" w:cs="Arial"/>
          <w:sz w:val="22"/>
          <w:szCs w:val="22"/>
        </w:rPr>
        <w:t>- Wykonawca zwróci jej równowartość powiększoną</w:t>
      </w:r>
      <w:r w:rsidR="006E1F2E">
        <w:rPr>
          <w:rFonts w:ascii="Arial Narrow" w:hAnsi="Arial Narrow" w:cs="Arial"/>
          <w:sz w:val="22"/>
          <w:szCs w:val="22"/>
        </w:rPr>
        <w:t xml:space="preserve"> o </w:t>
      </w:r>
      <w:r w:rsidRPr="000D39DF">
        <w:rPr>
          <w:rFonts w:ascii="Arial Narrow" w:hAnsi="Arial Narrow" w:cs="Arial"/>
          <w:sz w:val="22"/>
          <w:szCs w:val="22"/>
        </w:rPr>
        <w:t>ewentualne koszty postępowania.</w:t>
      </w:r>
    </w:p>
    <w:p w14:paraId="09F26C2B" w14:textId="420D0249" w:rsidR="004502A5" w:rsidRPr="000D39DF" w:rsidRDefault="004502A5" w:rsidP="004845B4">
      <w:pPr>
        <w:pStyle w:val="Akapitzlist"/>
        <w:numPr>
          <w:ilvl w:val="0"/>
          <w:numId w:val="34"/>
        </w:numPr>
        <w:spacing w:line="276" w:lineRule="auto"/>
        <w:ind w:left="425" w:hanging="425"/>
        <w:contextualSpacing/>
        <w:jc w:val="both"/>
        <w:rPr>
          <w:rFonts w:ascii="Arial Narrow" w:hAnsi="Arial Narrow" w:cs="Arial"/>
          <w:sz w:val="22"/>
          <w:szCs w:val="22"/>
        </w:rPr>
      </w:pPr>
      <w:r w:rsidRPr="000D39DF">
        <w:rPr>
          <w:rFonts w:ascii="Arial Narrow" w:hAnsi="Arial Narrow" w:cs="Arial"/>
          <w:sz w:val="22"/>
          <w:szCs w:val="22"/>
        </w:rPr>
        <w:t xml:space="preserve">Wykonawca zapłaci </w:t>
      </w:r>
      <w:r w:rsidRPr="000D39DF">
        <w:rPr>
          <w:rFonts w:ascii="Arial Narrow" w:hAnsi="Arial Narrow" w:cs="Arial"/>
          <w:snapToGrid w:val="0"/>
          <w:sz w:val="22"/>
          <w:szCs w:val="22"/>
        </w:rPr>
        <w:t>Zamawiającemu</w:t>
      </w:r>
      <w:r w:rsidRPr="000D39DF">
        <w:rPr>
          <w:rFonts w:ascii="Arial Narrow" w:hAnsi="Arial Narrow" w:cs="Arial"/>
          <w:sz w:val="22"/>
          <w:szCs w:val="22"/>
        </w:rPr>
        <w:t xml:space="preserve"> karę umowną za naruszenie przez Wykonawcę przepisów ochrony przeciwpożarowej</w:t>
      </w:r>
      <w:r w:rsidR="006E1F2E">
        <w:rPr>
          <w:rFonts w:ascii="Arial Narrow" w:hAnsi="Arial Narrow" w:cs="Arial"/>
          <w:sz w:val="22"/>
          <w:szCs w:val="22"/>
        </w:rPr>
        <w:t xml:space="preserve"> w </w:t>
      </w:r>
      <w:r w:rsidRPr="000D39DF">
        <w:rPr>
          <w:rFonts w:ascii="Arial Narrow" w:hAnsi="Arial Narrow" w:cs="Arial"/>
          <w:sz w:val="22"/>
          <w:szCs w:val="22"/>
        </w:rPr>
        <w:t xml:space="preserve">wysokości </w:t>
      </w:r>
      <w:r w:rsidRPr="002F724B">
        <w:rPr>
          <w:rFonts w:ascii="Arial Narrow" w:hAnsi="Arial Narrow" w:cs="Arial"/>
          <w:b/>
          <w:bCs/>
          <w:sz w:val="22"/>
          <w:szCs w:val="22"/>
        </w:rPr>
        <w:t>500</w:t>
      </w:r>
      <w:r w:rsidR="0075697F" w:rsidRPr="002F724B">
        <w:rPr>
          <w:rFonts w:ascii="Arial Narrow" w:hAnsi="Arial Narrow" w:cs="Arial"/>
          <w:b/>
          <w:bCs/>
          <w:sz w:val="22"/>
          <w:szCs w:val="22"/>
        </w:rPr>
        <w:t>,00</w:t>
      </w:r>
      <w:r w:rsidRPr="002F724B">
        <w:rPr>
          <w:rFonts w:ascii="Arial Narrow" w:hAnsi="Arial Narrow" w:cs="Arial"/>
          <w:b/>
          <w:bCs/>
          <w:sz w:val="22"/>
          <w:szCs w:val="22"/>
        </w:rPr>
        <w:t xml:space="preserve"> zł</w:t>
      </w:r>
      <w:r w:rsidRPr="000D39DF">
        <w:rPr>
          <w:rFonts w:ascii="Arial Narrow" w:hAnsi="Arial Narrow" w:cs="Arial"/>
          <w:sz w:val="22"/>
          <w:szCs w:val="22"/>
        </w:rPr>
        <w:t xml:space="preserve"> (pięćset złotych) za każdy przypadek stwierdzony przez </w:t>
      </w:r>
      <w:r w:rsidRPr="000D39DF">
        <w:rPr>
          <w:rFonts w:ascii="Arial Narrow" w:hAnsi="Arial Narrow" w:cs="Arial"/>
          <w:snapToGrid w:val="0"/>
          <w:sz w:val="22"/>
          <w:szCs w:val="22"/>
        </w:rPr>
        <w:t>Zamawiającego</w:t>
      </w:r>
      <w:r w:rsidRPr="000D39DF">
        <w:rPr>
          <w:rFonts w:ascii="Arial Narrow" w:hAnsi="Arial Narrow" w:cs="Arial"/>
          <w:sz w:val="22"/>
          <w:szCs w:val="22"/>
        </w:rPr>
        <w:t>.</w:t>
      </w:r>
    </w:p>
    <w:p w14:paraId="342C6345" w14:textId="081D72D4" w:rsidR="004502A5" w:rsidRPr="000D39DF" w:rsidRDefault="004502A5" w:rsidP="004845B4">
      <w:pPr>
        <w:pStyle w:val="Akapitzlist"/>
        <w:numPr>
          <w:ilvl w:val="0"/>
          <w:numId w:val="34"/>
        </w:numPr>
        <w:spacing w:line="276" w:lineRule="auto"/>
        <w:ind w:left="425" w:hanging="425"/>
        <w:contextualSpacing/>
        <w:jc w:val="both"/>
        <w:rPr>
          <w:rFonts w:ascii="Arial Narrow" w:hAnsi="Arial Narrow" w:cs="Arial"/>
          <w:sz w:val="22"/>
          <w:szCs w:val="22"/>
        </w:rPr>
      </w:pPr>
      <w:r w:rsidRPr="000D39DF">
        <w:rPr>
          <w:rFonts w:ascii="Arial Narrow" w:hAnsi="Arial Narrow" w:cs="Arial"/>
          <w:sz w:val="22"/>
          <w:szCs w:val="22"/>
        </w:rPr>
        <w:t>Wykonawca ponosi odpowiedzialność prawną</w:t>
      </w:r>
      <w:r w:rsidR="006E1F2E">
        <w:rPr>
          <w:rFonts w:ascii="Arial Narrow" w:hAnsi="Arial Narrow" w:cs="Arial"/>
          <w:sz w:val="22"/>
          <w:szCs w:val="22"/>
        </w:rPr>
        <w:t xml:space="preserve"> i </w:t>
      </w:r>
      <w:r w:rsidRPr="000D39DF">
        <w:rPr>
          <w:rFonts w:ascii="Arial Narrow" w:hAnsi="Arial Narrow" w:cs="Arial"/>
          <w:sz w:val="22"/>
          <w:szCs w:val="22"/>
        </w:rPr>
        <w:t xml:space="preserve">finansową za straty spowodowane pożarem powstałym wskutek swoich działań.  </w:t>
      </w:r>
    </w:p>
    <w:p w14:paraId="25E92A01" w14:textId="6CCAED5B" w:rsidR="004502A5" w:rsidRPr="000D39DF" w:rsidRDefault="004502A5" w:rsidP="004845B4">
      <w:pPr>
        <w:pStyle w:val="Akapitzlist"/>
        <w:numPr>
          <w:ilvl w:val="0"/>
          <w:numId w:val="34"/>
        </w:numPr>
        <w:spacing w:after="120" w:line="276" w:lineRule="auto"/>
        <w:ind w:left="425" w:hanging="425"/>
        <w:jc w:val="both"/>
        <w:rPr>
          <w:rFonts w:ascii="Arial Narrow" w:hAnsi="Arial Narrow" w:cs="Arial"/>
          <w:sz w:val="22"/>
          <w:szCs w:val="22"/>
        </w:rPr>
      </w:pPr>
      <w:r w:rsidRPr="000D39DF">
        <w:rPr>
          <w:rFonts w:ascii="Arial Narrow" w:hAnsi="Arial Narrow" w:cs="Arial"/>
          <w:sz w:val="22"/>
          <w:szCs w:val="22"/>
        </w:rPr>
        <w:t>W przypadku prowadzenia prac niebezpiecznych pożarowo Wykonawca zobowiązany jest zabezpieczyć miejsce prowadzenia prac oraz posiadać</w:t>
      </w:r>
      <w:r w:rsidR="006E1F2E">
        <w:rPr>
          <w:rFonts w:ascii="Arial Narrow" w:hAnsi="Arial Narrow" w:cs="Arial"/>
          <w:sz w:val="22"/>
          <w:szCs w:val="22"/>
        </w:rPr>
        <w:t xml:space="preserve"> w </w:t>
      </w:r>
      <w:r w:rsidRPr="000D39DF">
        <w:rPr>
          <w:rFonts w:ascii="Arial Narrow" w:hAnsi="Arial Narrow" w:cs="Arial"/>
          <w:sz w:val="22"/>
          <w:szCs w:val="22"/>
        </w:rPr>
        <w:t>miejscu prac sprzęt gaśniczy.</w:t>
      </w:r>
    </w:p>
    <w:p w14:paraId="29227ED8" w14:textId="77777777" w:rsidR="00444C94" w:rsidRPr="000D39DF" w:rsidRDefault="00444C94" w:rsidP="00AF7EB9">
      <w:pPr>
        <w:spacing w:line="276" w:lineRule="auto"/>
        <w:jc w:val="center"/>
        <w:rPr>
          <w:rFonts w:ascii="Arial Narrow" w:hAnsi="Arial Narrow" w:cs="Arial"/>
          <w:b/>
          <w:sz w:val="22"/>
          <w:szCs w:val="22"/>
        </w:rPr>
      </w:pPr>
    </w:p>
    <w:p w14:paraId="0E298276" w14:textId="6FB74D40" w:rsidR="00FD6ED6" w:rsidRPr="0058475F" w:rsidRDefault="002D4D53" w:rsidP="0058475F">
      <w:pPr>
        <w:pStyle w:val="Nagwek1"/>
        <w:rPr>
          <w:rFonts w:ascii="Arial Narrow" w:hAnsi="Arial Narrow" w:cs="Arial"/>
          <w:sz w:val="22"/>
          <w:szCs w:val="22"/>
        </w:rPr>
      </w:pPr>
      <w:r w:rsidRPr="59A15143">
        <w:rPr>
          <w:rFonts w:ascii="Arial Narrow" w:hAnsi="Arial Narrow" w:cs="Arial"/>
          <w:sz w:val="22"/>
          <w:szCs w:val="22"/>
        </w:rPr>
        <w:t>§ 1</w:t>
      </w:r>
      <w:r w:rsidR="00982F9B" w:rsidRPr="59A15143">
        <w:rPr>
          <w:rFonts w:ascii="Arial Narrow" w:hAnsi="Arial Narrow" w:cs="Arial"/>
          <w:sz w:val="22"/>
          <w:szCs w:val="22"/>
        </w:rPr>
        <w:t>2</w:t>
      </w:r>
      <w:r w:rsidR="000D39DF" w:rsidRPr="59A15143">
        <w:rPr>
          <w:rFonts w:ascii="Arial Narrow" w:hAnsi="Arial Narrow" w:cs="Arial"/>
          <w:b w:val="0"/>
          <w:sz w:val="22"/>
          <w:szCs w:val="22"/>
        </w:rPr>
        <w:t xml:space="preserve"> </w:t>
      </w:r>
      <w:r w:rsidR="0004223A" w:rsidRPr="59A15143">
        <w:rPr>
          <w:rFonts w:ascii="Arial Narrow" w:hAnsi="Arial Narrow" w:cs="Arial"/>
          <w:sz w:val="22"/>
          <w:szCs w:val="22"/>
        </w:rPr>
        <w:t>Cesja</w:t>
      </w:r>
      <w:r w:rsidR="00274372" w:rsidRPr="59A15143">
        <w:rPr>
          <w:rFonts w:ascii="Arial Narrow" w:hAnsi="Arial Narrow" w:cs="Arial"/>
          <w:sz w:val="22"/>
          <w:szCs w:val="22"/>
        </w:rPr>
        <w:t xml:space="preserve"> wierzytelności</w:t>
      </w:r>
    </w:p>
    <w:p w14:paraId="032469F0" w14:textId="77777777" w:rsidR="00601329" w:rsidRDefault="00601329" w:rsidP="00AF7EB9">
      <w:pPr>
        <w:suppressAutoHyphens/>
        <w:spacing w:line="276" w:lineRule="auto"/>
        <w:ind w:left="33"/>
        <w:jc w:val="center"/>
        <w:rPr>
          <w:rFonts w:ascii="Arial Narrow" w:eastAsia="Calibri" w:hAnsi="Arial Narrow" w:cs="Arial"/>
          <w:b/>
          <w:sz w:val="22"/>
          <w:szCs w:val="22"/>
          <w:lang w:eastAsia="ar-SA"/>
        </w:rPr>
      </w:pPr>
    </w:p>
    <w:p w14:paraId="1D3EAD56" w14:textId="77777777" w:rsidR="007F06B0" w:rsidRPr="000D39DF" w:rsidRDefault="007F06B0" w:rsidP="007F06B0">
      <w:pPr>
        <w:numPr>
          <w:ilvl w:val="0"/>
          <w:numId w:val="44"/>
        </w:numPr>
        <w:suppressAutoHyphens/>
        <w:spacing w:line="276" w:lineRule="auto"/>
        <w:ind w:left="426" w:hanging="426"/>
        <w:jc w:val="both"/>
        <w:rPr>
          <w:rFonts w:ascii="Arial Narrow" w:hAnsi="Arial Narrow" w:cs="Arial"/>
          <w:sz w:val="22"/>
          <w:szCs w:val="22"/>
          <w:lang w:eastAsia="x-none"/>
        </w:rPr>
      </w:pPr>
      <w:r w:rsidRPr="000D39DF">
        <w:rPr>
          <w:rFonts w:ascii="Arial Narrow" w:hAnsi="Arial Narrow" w:cs="Arial"/>
          <w:sz w:val="22"/>
          <w:szCs w:val="22"/>
          <w:lang w:eastAsia="x-none"/>
        </w:rPr>
        <w:t>Strony zgodnie ustalają, że wynikające</w:t>
      </w:r>
      <w:r>
        <w:rPr>
          <w:rFonts w:ascii="Arial Narrow" w:hAnsi="Arial Narrow" w:cs="Arial"/>
          <w:sz w:val="22"/>
          <w:szCs w:val="22"/>
          <w:lang w:eastAsia="x-none"/>
        </w:rPr>
        <w:t xml:space="preserve"> z </w:t>
      </w:r>
      <w:r w:rsidRPr="000D39DF">
        <w:rPr>
          <w:rFonts w:ascii="Arial Narrow" w:hAnsi="Arial Narrow" w:cs="Arial"/>
          <w:sz w:val="22"/>
          <w:szCs w:val="22"/>
          <w:lang w:eastAsia="x-none"/>
        </w:rPr>
        <w:t>Umowy prawa</w:t>
      </w:r>
      <w:r>
        <w:rPr>
          <w:rFonts w:ascii="Arial Narrow" w:hAnsi="Arial Narrow" w:cs="Arial"/>
          <w:sz w:val="22"/>
          <w:szCs w:val="22"/>
          <w:lang w:eastAsia="x-none"/>
        </w:rPr>
        <w:t xml:space="preserve"> i </w:t>
      </w:r>
      <w:r w:rsidRPr="000D39DF">
        <w:rPr>
          <w:rFonts w:ascii="Arial Narrow" w:hAnsi="Arial Narrow" w:cs="Arial"/>
          <w:sz w:val="22"/>
          <w:szCs w:val="22"/>
          <w:lang w:eastAsia="x-none"/>
        </w:rPr>
        <w:t xml:space="preserve">obowiązki Wykonawcy nie mogą być przeniesione na osoby trzecie bez zgody </w:t>
      </w:r>
      <w:r w:rsidRPr="000D39DF">
        <w:rPr>
          <w:rFonts w:ascii="Arial Narrow" w:hAnsi="Arial Narrow" w:cs="Arial"/>
          <w:sz w:val="22"/>
          <w:szCs w:val="22"/>
        </w:rPr>
        <w:t>Zamawiającego</w:t>
      </w:r>
      <w:r w:rsidRPr="000D39DF">
        <w:rPr>
          <w:rFonts w:ascii="Arial Narrow" w:hAnsi="Arial Narrow" w:cs="Arial"/>
          <w:sz w:val="22"/>
          <w:szCs w:val="22"/>
          <w:lang w:eastAsia="x-none"/>
        </w:rPr>
        <w:t xml:space="preserve"> wyrażonej na piśmie pod rygorem nieważności (art. 509 k.c. oraz art. 519 k.c.),</w:t>
      </w:r>
      <w:r>
        <w:rPr>
          <w:rFonts w:ascii="Arial Narrow" w:hAnsi="Arial Narrow" w:cs="Arial"/>
          <w:sz w:val="22"/>
          <w:szCs w:val="22"/>
          <w:lang w:eastAsia="x-none"/>
        </w:rPr>
        <w:t xml:space="preserve"> z </w:t>
      </w:r>
      <w:r w:rsidRPr="000D39DF">
        <w:rPr>
          <w:rFonts w:ascii="Arial Narrow" w:hAnsi="Arial Narrow" w:cs="Arial"/>
          <w:sz w:val="22"/>
          <w:szCs w:val="22"/>
          <w:lang w:eastAsia="x-none"/>
        </w:rPr>
        <w:t>zastrzeżeniem ust. 3 poniżej.</w:t>
      </w:r>
    </w:p>
    <w:p w14:paraId="088C8DB1" w14:textId="77777777" w:rsidR="007F06B0" w:rsidRPr="000D39DF" w:rsidRDefault="007F06B0" w:rsidP="007F06B0">
      <w:pPr>
        <w:numPr>
          <w:ilvl w:val="0"/>
          <w:numId w:val="44"/>
        </w:numPr>
        <w:suppressAutoHyphens/>
        <w:spacing w:line="276" w:lineRule="auto"/>
        <w:ind w:left="426" w:hanging="426"/>
        <w:jc w:val="both"/>
        <w:rPr>
          <w:rFonts w:ascii="Arial Narrow" w:hAnsi="Arial Narrow" w:cs="Arial"/>
          <w:sz w:val="22"/>
          <w:szCs w:val="22"/>
          <w:lang w:eastAsia="x-none"/>
        </w:rPr>
      </w:pPr>
      <w:bookmarkStart w:id="3" w:name="_Hlk121220054"/>
      <w:r w:rsidRPr="000D39DF">
        <w:rPr>
          <w:rFonts w:ascii="Arial Narrow" w:hAnsi="Arial Narrow" w:cs="Arial"/>
          <w:sz w:val="22"/>
          <w:szCs w:val="22"/>
          <w:lang w:eastAsia="x-none"/>
        </w:rPr>
        <w:t>Strony zgodnie ustalają, że wynikające</w:t>
      </w:r>
      <w:r>
        <w:rPr>
          <w:rFonts w:ascii="Arial Narrow" w:hAnsi="Arial Narrow" w:cs="Arial"/>
          <w:sz w:val="22"/>
          <w:szCs w:val="22"/>
          <w:lang w:eastAsia="x-none"/>
        </w:rPr>
        <w:t xml:space="preserve"> z </w:t>
      </w:r>
      <w:r w:rsidRPr="000D39DF">
        <w:rPr>
          <w:rFonts w:ascii="Arial Narrow" w:hAnsi="Arial Narrow" w:cs="Arial"/>
          <w:sz w:val="22"/>
          <w:szCs w:val="22"/>
          <w:lang w:eastAsia="x-none"/>
        </w:rPr>
        <w:t>Umowy wierzytelności Wykonawcy mogą być przedstawione do potrącenia ustawowego (art. 498 k.c.)</w:t>
      </w:r>
      <w:r>
        <w:rPr>
          <w:rFonts w:ascii="Arial Narrow" w:hAnsi="Arial Narrow" w:cs="Arial"/>
          <w:sz w:val="22"/>
          <w:szCs w:val="22"/>
          <w:lang w:eastAsia="x-none"/>
        </w:rPr>
        <w:t xml:space="preserve"> z </w:t>
      </w:r>
      <w:r w:rsidRPr="000D39DF">
        <w:rPr>
          <w:rFonts w:ascii="Arial Narrow" w:hAnsi="Arial Narrow" w:cs="Arial"/>
          <w:sz w:val="22"/>
          <w:szCs w:val="22"/>
          <w:lang w:eastAsia="x-none"/>
        </w:rPr>
        <w:t xml:space="preserve">wierzytelnościami </w:t>
      </w:r>
      <w:r w:rsidRPr="000D39DF">
        <w:rPr>
          <w:rFonts w:ascii="Arial Narrow" w:hAnsi="Arial Narrow" w:cs="Arial"/>
          <w:sz w:val="22"/>
          <w:szCs w:val="22"/>
        </w:rPr>
        <w:t>Zamawiającego, jeżeli obie wierzytelności są wymagalne</w:t>
      </w:r>
      <w:r>
        <w:rPr>
          <w:rFonts w:ascii="Arial Narrow" w:hAnsi="Arial Narrow" w:cs="Arial"/>
          <w:sz w:val="22"/>
          <w:szCs w:val="22"/>
        </w:rPr>
        <w:t xml:space="preserve"> i </w:t>
      </w:r>
      <w:r w:rsidRPr="000D39DF">
        <w:rPr>
          <w:rFonts w:ascii="Arial Narrow" w:hAnsi="Arial Narrow" w:cs="Arial"/>
          <w:sz w:val="22"/>
          <w:szCs w:val="22"/>
        </w:rPr>
        <w:t>mogą być dochodzone przed sądem</w:t>
      </w:r>
      <w:r w:rsidRPr="000D39DF">
        <w:rPr>
          <w:rFonts w:ascii="Arial Narrow" w:hAnsi="Arial Narrow" w:cs="Arial"/>
          <w:sz w:val="22"/>
          <w:szCs w:val="22"/>
          <w:lang w:eastAsia="x-none"/>
        </w:rPr>
        <w:t>.</w:t>
      </w:r>
    </w:p>
    <w:bookmarkEnd w:id="3"/>
    <w:p w14:paraId="132483CA" w14:textId="77777777" w:rsidR="007F06B0" w:rsidRPr="000D39DF" w:rsidRDefault="007F06B0" w:rsidP="007F06B0">
      <w:pPr>
        <w:numPr>
          <w:ilvl w:val="0"/>
          <w:numId w:val="44"/>
        </w:numPr>
        <w:spacing w:line="276" w:lineRule="auto"/>
        <w:ind w:left="425" w:hanging="425"/>
        <w:jc w:val="both"/>
        <w:rPr>
          <w:rFonts w:ascii="Arial Narrow" w:hAnsi="Arial Narrow" w:cs="Arial"/>
          <w:szCs w:val="24"/>
        </w:rPr>
      </w:pPr>
      <w:r w:rsidRPr="000D39DF">
        <w:rPr>
          <w:rFonts w:ascii="Arial Narrow" w:hAnsi="Arial Narrow" w:cs="Arial"/>
          <w:sz w:val="22"/>
          <w:szCs w:val="22"/>
        </w:rPr>
        <w:t>Strony nie mogą bez uprzedniej pisemnej zgody drugiej Strony przenieść ani obciążyć jakichkolwiek praw</w:t>
      </w:r>
      <w:r>
        <w:rPr>
          <w:rFonts w:ascii="Arial Narrow" w:hAnsi="Arial Narrow" w:cs="Arial"/>
          <w:sz w:val="22"/>
          <w:szCs w:val="22"/>
        </w:rPr>
        <w:t xml:space="preserve"> i </w:t>
      </w:r>
      <w:r w:rsidRPr="000D39DF">
        <w:rPr>
          <w:rFonts w:ascii="Arial Narrow" w:hAnsi="Arial Narrow" w:cs="Arial"/>
          <w:sz w:val="22"/>
          <w:szCs w:val="22"/>
        </w:rPr>
        <w:t>obowiązków wynikających</w:t>
      </w:r>
      <w:r>
        <w:rPr>
          <w:rFonts w:ascii="Arial Narrow" w:hAnsi="Arial Narrow" w:cs="Arial"/>
          <w:sz w:val="22"/>
          <w:szCs w:val="22"/>
        </w:rPr>
        <w:t xml:space="preserve"> z </w:t>
      </w:r>
      <w:r w:rsidRPr="000D39DF">
        <w:rPr>
          <w:rFonts w:ascii="Arial Narrow" w:hAnsi="Arial Narrow" w:cs="Arial"/>
          <w:sz w:val="22"/>
          <w:szCs w:val="22"/>
        </w:rPr>
        <w:t>Umowy. Wykonawca wyraża zgodę na przenoszenie wierzytelności na podmiot finansujący działalność Zamawiającego pod warunkiem uwzględnienia prawa Wykonawcy do potrącania lub kompensowania wierzytelności przysługujących Wykonawcy od Zamawiającego</w:t>
      </w:r>
      <w:r>
        <w:rPr>
          <w:rFonts w:ascii="Arial Narrow" w:hAnsi="Arial Narrow" w:cs="Arial"/>
          <w:sz w:val="22"/>
          <w:szCs w:val="22"/>
        </w:rPr>
        <w:t xml:space="preserve"> z </w:t>
      </w:r>
      <w:r w:rsidRPr="000D39DF">
        <w:rPr>
          <w:rFonts w:ascii="Arial Narrow" w:hAnsi="Arial Narrow" w:cs="Arial"/>
          <w:sz w:val="22"/>
          <w:szCs w:val="22"/>
        </w:rPr>
        <w:t>wierzytelnościami przysługującymi Zamawiającemu od Wykonawcy.</w:t>
      </w:r>
    </w:p>
    <w:p w14:paraId="7AE0909B" w14:textId="77777777" w:rsidR="007F06B0" w:rsidRPr="00432EEC" w:rsidRDefault="007F06B0" w:rsidP="007F06B0">
      <w:pPr>
        <w:numPr>
          <w:ilvl w:val="0"/>
          <w:numId w:val="44"/>
        </w:numPr>
        <w:ind w:left="426" w:hanging="426"/>
        <w:jc w:val="both"/>
        <w:rPr>
          <w:rFonts w:ascii="Arial Narrow" w:hAnsi="Arial Narrow" w:cs="Arial"/>
          <w:color w:val="000000" w:themeColor="text1"/>
          <w:sz w:val="22"/>
          <w:szCs w:val="22"/>
        </w:rPr>
      </w:pPr>
      <w:r w:rsidRPr="00432EEC">
        <w:rPr>
          <w:rFonts w:ascii="Arial Narrow" w:hAnsi="Arial Narrow" w:cs="Arial"/>
          <w:color w:val="000000" w:themeColor="text1"/>
          <w:sz w:val="22"/>
          <w:szCs w:val="22"/>
        </w:rPr>
        <w:t>W przypadku skorzystania</w:t>
      </w:r>
      <w:r>
        <w:rPr>
          <w:rFonts w:ascii="Arial Narrow" w:hAnsi="Arial Narrow" w:cs="Arial"/>
          <w:color w:val="000000" w:themeColor="text1"/>
          <w:sz w:val="22"/>
          <w:szCs w:val="22"/>
        </w:rPr>
        <w:t xml:space="preserve"> z </w:t>
      </w:r>
      <w:r w:rsidRPr="00432EEC">
        <w:rPr>
          <w:rFonts w:ascii="Arial Narrow" w:hAnsi="Arial Narrow" w:cs="Arial"/>
          <w:color w:val="000000" w:themeColor="text1"/>
          <w:sz w:val="22"/>
          <w:szCs w:val="22"/>
        </w:rPr>
        <w:t>usług podwykonawców oraz dalszych podwykonawców zastosowanie ma art. 647</w:t>
      </w:r>
      <w:r>
        <w:rPr>
          <w:rFonts w:ascii="Arial Narrow" w:hAnsi="Arial Narrow" w:cs="Arial"/>
          <w:color w:val="000000" w:themeColor="text1"/>
          <w:sz w:val="22"/>
          <w:szCs w:val="22"/>
        </w:rPr>
        <w:t>(</w:t>
      </w:r>
      <w:r w:rsidRPr="00432EEC">
        <w:rPr>
          <w:rFonts w:ascii="Arial Narrow" w:hAnsi="Arial Narrow" w:cs="Arial"/>
          <w:color w:val="000000" w:themeColor="text1"/>
          <w:sz w:val="22"/>
          <w:szCs w:val="22"/>
        </w:rPr>
        <w:t>1) Kodeksu Cywilnego oraz ust. 5, 6 poniżej</w:t>
      </w:r>
      <w:r>
        <w:rPr>
          <w:rFonts w:ascii="Arial Narrow" w:hAnsi="Arial Narrow" w:cs="Arial"/>
          <w:color w:val="000000" w:themeColor="text1"/>
          <w:sz w:val="22"/>
          <w:szCs w:val="22"/>
        </w:rPr>
        <w:t xml:space="preserve"> i § 13 ust.28.</w:t>
      </w:r>
    </w:p>
    <w:p w14:paraId="14187B4E" w14:textId="77777777" w:rsidR="007F06B0" w:rsidRPr="000D39DF" w:rsidRDefault="007F06B0" w:rsidP="007F06B0">
      <w:pPr>
        <w:numPr>
          <w:ilvl w:val="0"/>
          <w:numId w:val="44"/>
        </w:numPr>
        <w:suppressAutoHyphens/>
        <w:spacing w:line="276" w:lineRule="auto"/>
        <w:ind w:left="425" w:hanging="425"/>
        <w:jc w:val="both"/>
        <w:rPr>
          <w:rFonts w:ascii="Arial Narrow" w:hAnsi="Arial Narrow" w:cs="Arial"/>
          <w:sz w:val="22"/>
          <w:szCs w:val="22"/>
          <w:lang w:eastAsia="x-none"/>
        </w:rPr>
      </w:pPr>
      <w:r w:rsidRPr="000D39DF">
        <w:rPr>
          <w:rFonts w:ascii="Arial Narrow" w:hAnsi="Arial Narrow" w:cs="Arial"/>
          <w:sz w:val="22"/>
          <w:szCs w:val="22"/>
        </w:rPr>
        <w:t>Warunkiem zapłaty przez Zamawiającego należnego wynagrodzenia Wykonawcy za odebrane usługi/roboty budowlane jest przedstawienie dowodów zapłaty wymagalnego wynagrodzenia podwykonawcom, dalszym podwykonawcom biorącym udział</w:t>
      </w:r>
      <w:r>
        <w:rPr>
          <w:rFonts w:ascii="Arial Narrow" w:hAnsi="Arial Narrow" w:cs="Arial"/>
          <w:sz w:val="22"/>
          <w:szCs w:val="22"/>
        </w:rPr>
        <w:t xml:space="preserve"> w </w:t>
      </w:r>
      <w:r w:rsidRPr="000D39DF">
        <w:rPr>
          <w:rFonts w:ascii="Arial Narrow" w:hAnsi="Arial Narrow" w:cs="Arial"/>
          <w:sz w:val="22"/>
          <w:szCs w:val="22"/>
        </w:rPr>
        <w:t>realizacji odebranych usług/robót budowlanych. Wykonawca zobowiązany jest do dołączania do każdej faktury oświadczeń podwykonawców, dalszych podwykonawców (podpisanych zgodnie</w:t>
      </w:r>
      <w:r>
        <w:rPr>
          <w:rFonts w:ascii="Arial Narrow" w:hAnsi="Arial Narrow" w:cs="Arial"/>
          <w:sz w:val="22"/>
          <w:szCs w:val="22"/>
        </w:rPr>
        <w:t xml:space="preserve"> z </w:t>
      </w:r>
      <w:r w:rsidRPr="000D39DF">
        <w:rPr>
          <w:rFonts w:ascii="Arial Narrow" w:hAnsi="Arial Narrow" w:cs="Arial"/>
          <w:sz w:val="22"/>
          <w:szCs w:val="22"/>
        </w:rPr>
        <w:t xml:space="preserve">zasadami reprezentacji), że wszystkie należne faktury, obejmujące wymagalne wynagrodzenie podwykonawców, </w:t>
      </w:r>
      <w:r w:rsidRPr="000D39DF">
        <w:rPr>
          <w:rFonts w:ascii="Arial Narrow" w:hAnsi="Arial Narrow" w:cs="Arial"/>
          <w:sz w:val="22"/>
          <w:szCs w:val="22"/>
        </w:rPr>
        <w:lastRenderedPageBreak/>
        <w:t>dalszych podwykonawców biorących udział</w:t>
      </w:r>
      <w:r>
        <w:rPr>
          <w:rFonts w:ascii="Arial Narrow" w:hAnsi="Arial Narrow" w:cs="Arial"/>
          <w:sz w:val="22"/>
          <w:szCs w:val="22"/>
        </w:rPr>
        <w:t xml:space="preserve"> w </w:t>
      </w:r>
      <w:r w:rsidRPr="000D39DF">
        <w:rPr>
          <w:rFonts w:ascii="Arial Narrow" w:hAnsi="Arial Narrow" w:cs="Arial"/>
          <w:sz w:val="22"/>
          <w:szCs w:val="22"/>
        </w:rPr>
        <w:t>realizacji odebranych usług/robót budowlanych, objętym daną fakturą, zostały zapłacone.</w:t>
      </w:r>
    </w:p>
    <w:p w14:paraId="0A3F0F85" w14:textId="77777777" w:rsidR="007F06B0" w:rsidRDefault="007F06B0" w:rsidP="007F06B0">
      <w:pPr>
        <w:numPr>
          <w:ilvl w:val="0"/>
          <w:numId w:val="44"/>
        </w:numPr>
        <w:suppressAutoHyphens/>
        <w:spacing w:line="276" w:lineRule="auto"/>
        <w:ind w:left="425" w:hanging="425"/>
        <w:jc w:val="both"/>
        <w:rPr>
          <w:rFonts w:ascii="Arial Narrow" w:hAnsi="Arial Narrow" w:cs="Arial"/>
          <w:sz w:val="22"/>
          <w:szCs w:val="22"/>
          <w:lang w:eastAsia="x-none"/>
        </w:rPr>
      </w:pPr>
      <w:r w:rsidRPr="59A15143">
        <w:rPr>
          <w:rFonts w:ascii="Arial Narrow" w:hAnsi="Arial Narrow" w:cs="Arial"/>
          <w:sz w:val="22"/>
          <w:szCs w:val="22"/>
        </w:rPr>
        <w:t>Zamawiający może dokonać bezpośredniej zapłaty wymagalnego wynagrodzenia przysługującego podwykonawcy lub dalszemu podwykonawcy,</w:t>
      </w:r>
      <w:r>
        <w:rPr>
          <w:rFonts w:ascii="Arial Narrow" w:hAnsi="Arial Narrow" w:cs="Arial"/>
          <w:sz w:val="22"/>
          <w:szCs w:val="22"/>
        </w:rPr>
        <w:t xml:space="preserve"> w </w:t>
      </w:r>
      <w:r w:rsidRPr="59A15143">
        <w:rPr>
          <w:rFonts w:ascii="Arial Narrow" w:hAnsi="Arial Narrow" w:cs="Arial"/>
          <w:sz w:val="22"/>
          <w:szCs w:val="22"/>
        </w:rPr>
        <w:t>przypadku uchylenia się od obowiązku zapłaty odpowiednio przez Wykonawcę, podwykonawcę lub dalszego podwykonawcę. Płatność na rzecz podwykonawcy lub dalszego podwykonawcy będzie dokonywana przez Zamawiającego</w:t>
      </w:r>
      <w:r>
        <w:rPr>
          <w:rFonts w:ascii="Arial Narrow" w:hAnsi="Arial Narrow" w:cs="Arial"/>
          <w:sz w:val="22"/>
          <w:szCs w:val="22"/>
        </w:rPr>
        <w:t xml:space="preserve"> w </w:t>
      </w:r>
      <w:r w:rsidRPr="000D39DF">
        <w:rPr>
          <w:rFonts w:ascii="Arial Narrow" w:eastAsiaTheme="minorEastAsia" w:hAnsi="Arial Narrow" w:cs="Arial"/>
          <w:sz w:val="22"/>
          <w:szCs w:val="22"/>
        </w:rPr>
        <w:t>mechanizmie podzielonej płatności,</w:t>
      </w:r>
      <w:r>
        <w:rPr>
          <w:rFonts w:ascii="Arial Narrow" w:eastAsiaTheme="minorEastAsia" w:hAnsi="Arial Narrow" w:cs="Arial"/>
          <w:sz w:val="22"/>
          <w:szCs w:val="22"/>
        </w:rPr>
        <w:t xml:space="preserve"> o </w:t>
      </w:r>
      <w:r w:rsidRPr="000D39DF">
        <w:rPr>
          <w:rFonts w:ascii="Arial Narrow" w:eastAsiaTheme="minorEastAsia" w:hAnsi="Arial Narrow" w:cs="Arial"/>
          <w:sz w:val="22"/>
          <w:szCs w:val="22"/>
        </w:rPr>
        <w:t>którym mowa</w:t>
      </w:r>
      <w:r>
        <w:rPr>
          <w:rFonts w:ascii="Arial Narrow" w:eastAsiaTheme="minorEastAsia" w:hAnsi="Arial Narrow" w:cs="Arial"/>
          <w:sz w:val="22"/>
          <w:szCs w:val="22"/>
        </w:rPr>
        <w:t xml:space="preserve"> w </w:t>
      </w:r>
      <w:r w:rsidRPr="000D39DF">
        <w:rPr>
          <w:rFonts w:ascii="Arial Narrow" w:eastAsiaTheme="minorEastAsia" w:hAnsi="Arial Narrow" w:cs="Arial"/>
          <w:sz w:val="22"/>
          <w:szCs w:val="22"/>
        </w:rPr>
        <w:t>art. 108a ustawy</w:t>
      </w:r>
      <w:r>
        <w:rPr>
          <w:rFonts w:ascii="Arial Narrow" w:eastAsiaTheme="minorEastAsia" w:hAnsi="Arial Narrow" w:cs="Arial"/>
          <w:sz w:val="22"/>
          <w:szCs w:val="22"/>
        </w:rPr>
        <w:t xml:space="preserve"> o </w:t>
      </w:r>
      <w:r w:rsidRPr="000D39DF">
        <w:rPr>
          <w:rFonts w:ascii="Arial Narrow" w:eastAsiaTheme="minorEastAsia" w:hAnsi="Arial Narrow" w:cs="Arial"/>
          <w:sz w:val="22"/>
          <w:szCs w:val="22"/>
        </w:rPr>
        <w:t>VAT</w:t>
      </w:r>
      <w:r>
        <w:rPr>
          <w:rFonts w:ascii="Arial Narrow" w:eastAsiaTheme="minorEastAsia" w:hAnsi="Arial Narrow" w:cs="Arial"/>
          <w:sz w:val="22"/>
          <w:szCs w:val="22"/>
        </w:rPr>
        <w:t>,</w:t>
      </w:r>
      <w:r w:rsidRPr="59A15143" w:rsidDel="00AE6DD7">
        <w:rPr>
          <w:rFonts w:ascii="Arial Narrow" w:hAnsi="Arial Narrow" w:cs="Arial"/>
          <w:sz w:val="22"/>
          <w:szCs w:val="22"/>
        </w:rPr>
        <w:t xml:space="preserve"> </w:t>
      </w:r>
      <w:r w:rsidRPr="59A15143">
        <w:rPr>
          <w:rFonts w:ascii="Arial Narrow" w:hAnsi="Arial Narrow" w:cs="Arial"/>
          <w:sz w:val="22"/>
          <w:szCs w:val="22"/>
        </w:rPr>
        <w:t>na podstawie kopii faktury dostarczonej Zamawiającemu przez podwykonawcę lub dalszego podwykonawcę.</w:t>
      </w:r>
      <w:r>
        <w:rPr>
          <w:rFonts w:ascii="Arial Narrow" w:hAnsi="Arial Narrow" w:cs="Arial"/>
          <w:sz w:val="22"/>
          <w:szCs w:val="22"/>
        </w:rPr>
        <w:t xml:space="preserve"> w </w:t>
      </w:r>
      <w:r w:rsidRPr="59A15143">
        <w:rPr>
          <w:rFonts w:ascii="Arial Narrow" w:hAnsi="Arial Narrow" w:cs="Arial"/>
          <w:sz w:val="22"/>
          <w:szCs w:val="22"/>
        </w:rPr>
        <w:t>przypadku, gdy podwykonawca lub dalszy podwykonawca nie dostarczy Zamawiającemu kopii faktury, Wykonawca jest zobowiązany dostarczyć kopię faktury na każde żądanie Zamawiającego. Zamawiający przed dokonaniem zapłaty na rzecz podwykonawcy lub dalszego podwykonawcy tj. na dzień zlecenia przelewu, dokona weryfikacji obecności na Białej Liście rachunku bankowego wskazanego na fakturze przez podwykonawcę lub dalszego podwykonawcę.</w:t>
      </w:r>
      <w:r>
        <w:rPr>
          <w:rFonts w:ascii="Arial Narrow" w:hAnsi="Arial Narrow" w:cs="Arial"/>
          <w:sz w:val="22"/>
          <w:szCs w:val="22"/>
        </w:rPr>
        <w:t xml:space="preserve"> w </w:t>
      </w:r>
      <w:r w:rsidRPr="59A15143">
        <w:rPr>
          <w:rFonts w:ascii="Arial Narrow" w:hAnsi="Arial Narrow" w:cs="Arial"/>
          <w:sz w:val="22"/>
          <w:szCs w:val="22"/>
        </w:rPr>
        <w:t>przypadku braku na Białej Liście, na dzień zlecenia przelewu, rachunku bankowego wskazanego na fakturze przez podwykonawcę lub dalszego podwykonawcę, Zamawiający może według własnego uznania wstrzymać dokonanie płatności na rzecz podwykonawcy lub dalszego podwykonawcy, do momentu uzyskania od podwykonawcy lub dalszego podwykonawcy pisemnej informacji potwierdzającej obecność rachunku bankowego na Białej Liście oraz ponownej weryfikacji rachunku bankowego</w:t>
      </w:r>
      <w:r>
        <w:rPr>
          <w:rFonts w:ascii="Arial Narrow" w:hAnsi="Arial Narrow" w:cs="Arial"/>
          <w:sz w:val="22"/>
          <w:szCs w:val="22"/>
        </w:rPr>
        <w:t xml:space="preserve"> z </w:t>
      </w:r>
      <w:r w:rsidRPr="59A15143">
        <w:rPr>
          <w:rFonts w:ascii="Arial Narrow" w:hAnsi="Arial Narrow" w:cs="Arial"/>
          <w:sz w:val="22"/>
          <w:szCs w:val="22"/>
        </w:rPr>
        <w:t xml:space="preserve">Białą Listą przez Zamawiającego lub dokonać zapłaty na wskazany przez podwykonawcę lub dalszego podwykonawcę rachunek bankowy. </w:t>
      </w:r>
    </w:p>
    <w:p w14:paraId="30430CED" w14:textId="77777777" w:rsidR="007F06B0" w:rsidRDefault="007F06B0" w:rsidP="007F06B0">
      <w:pPr>
        <w:numPr>
          <w:ilvl w:val="0"/>
          <w:numId w:val="44"/>
        </w:numPr>
        <w:suppressAutoHyphens/>
        <w:spacing w:line="276" w:lineRule="auto"/>
        <w:ind w:left="425" w:hanging="425"/>
        <w:jc w:val="both"/>
        <w:rPr>
          <w:rFonts w:ascii="Arial Narrow" w:hAnsi="Arial Narrow" w:cs="Arial"/>
          <w:sz w:val="22"/>
          <w:szCs w:val="22"/>
          <w:lang w:eastAsia="x-none"/>
        </w:rPr>
      </w:pPr>
      <w:r w:rsidRPr="00460577">
        <w:rPr>
          <w:rFonts w:ascii="Arial Narrow" w:hAnsi="Arial Narrow" w:cs="Arial"/>
          <w:sz w:val="22"/>
          <w:szCs w:val="22"/>
          <w:lang w:eastAsia="x-none"/>
        </w:rPr>
        <w:t>Termin zapłaty wynagrodzenia podwykonawcy, dalszemu podwykonawcy przewidziany</w:t>
      </w:r>
      <w:r>
        <w:rPr>
          <w:rFonts w:ascii="Arial Narrow" w:hAnsi="Arial Narrow" w:cs="Arial"/>
          <w:sz w:val="22"/>
          <w:szCs w:val="22"/>
          <w:lang w:eastAsia="x-none"/>
        </w:rPr>
        <w:t xml:space="preserve"> w </w:t>
      </w:r>
      <w:r w:rsidRPr="00460577">
        <w:rPr>
          <w:rFonts w:ascii="Arial Narrow" w:hAnsi="Arial Narrow" w:cs="Arial"/>
          <w:sz w:val="22"/>
          <w:szCs w:val="22"/>
          <w:lang w:eastAsia="x-none"/>
        </w:rPr>
        <w:t>umowie</w:t>
      </w:r>
      <w:r>
        <w:rPr>
          <w:rFonts w:ascii="Arial Narrow" w:hAnsi="Arial Narrow" w:cs="Arial"/>
          <w:sz w:val="22"/>
          <w:szCs w:val="22"/>
          <w:lang w:eastAsia="x-none"/>
        </w:rPr>
        <w:t xml:space="preserve"> o </w:t>
      </w:r>
      <w:r w:rsidRPr="00460577">
        <w:rPr>
          <w:rFonts w:ascii="Arial Narrow" w:hAnsi="Arial Narrow" w:cs="Arial"/>
          <w:sz w:val="22"/>
          <w:szCs w:val="22"/>
          <w:lang w:eastAsia="x-none"/>
        </w:rPr>
        <w:t>podwykonawstwo nie może być dłuższy niż 30 dni od dnia doręczenia Wykonawcy faktury lub rachunku, potwierdzających wykonanie zleconej podwykonawcy dostawy, usługi lub roboty budowlanej.</w:t>
      </w:r>
    </w:p>
    <w:p w14:paraId="1753AF00" w14:textId="77777777" w:rsidR="007F06B0" w:rsidRPr="009F01D7" w:rsidRDefault="007F06B0" w:rsidP="007F06B0">
      <w:pPr>
        <w:numPr>
          <w:ilvl w:val="0"/>
          <w:numId w:val="44"/>
        </w:numPr>
        <w:suppressAutoHyphens/>
        <w:spacing w:line="276" w:lineRule="auto"/>
        <w:ind w:left="425" w:hanging="425"/>
        <w:jc w:val="both"/>
        <w:rPr>
          <w:rFonts w:ascii="Arial Narrow" w:hAnsi="Arial Narrow" w:cs="Arial"/>
          <w:sz w:val="22"/>
          <w:szCs w:val="22"/>
          <w:lang w:eastAsia="x-none"/>
        </w:rPr>
      </w:pPr>
      <w:r w:rsidRPr="000D39DF">
        <w:rPr>
          <w:rFonts w:ascii="Arial Narrow" w:hAnsi="Arial Narrow" w:cs="Arial"/>
          <w:sz w:val="22"/>
          <w:szCs w:val="22"/>
          <w:lang w:eastAsia="x-none"/>
        </w:rPr>
        <w:t>Zamawiający uprawniony jest do przeniesienia praw lub zobowiązań wynikających</w:t>
      </w:r>
      <w:r>
        <w:rPr>
          <w:rFonts w:ascii="Arial Narrow" w:hAnsi="Arial Narrow" w:cs="Arial"/>
          <w:sz w:val="22"/>
          <w:szCs w:val="22"/>
          <w:lang w:eastAsia="x-none"/>
        </w:rPr>
        <w:t xml:space="preserve"> z </w:t>
      </w:r>
      <w:r w:rsidRPr="000D39DF">
        <w:rPr>
          <w:rFonts w:ascii="Arial Narrow" w:hAnsi="Arial Narrow" w:cs="Arial"/>
          <w:sz w:val="22"/>
          <w:szCs w:val="22"/>
          <w:lang w:eastAsia="x-none"/>
        </w:rPr>
        <w:t>Umowy (w całości lub części) na dowolny podmiot należący do GK PGE, na co Wykonawca wyraża zgodę. Zamawiający poinformuje na piśmie Wykonawcę</w:t>
      </w:r>
      <w:r>
        <w:rPr>
          <w:rFonts w:ascii="Arial Narrow" w:hAnsi="Arial Narrow" w:cs="Arial"/>
          <w:sz w:val="22"/>
          <w:szCs w:val="22"/>
          <w:lang w:eastAsia="x-none"/>
        </w:rPr>
        <w:t xml:space="preserve"> o </w:t>
      </w:r>
      <w:r w:rsidRPr="000D39DF">
        <w:rPr>
          <w:rFonts w:ascii="Arial Narrow" w:hAnsi="Arial Narrow" w:cs="Arial"/>
          <w:sz w:val="22"/>
          <w:szCs w:val="22"/>
          <w:lang w:eastAsia="x-none"/>
        </w:rPr>
        <w:t>zamiarze przeniesienia praw</w:t>
      </w:r>
      <w:r>
        <w:rPr>
          <w:rFonts w:ascii="Arial Narrow" w:hAnsi="Arial Narrow" w:cs="Arial"/>
          <w:sz w:val="22"/>
          <w:szCs w:val="22"/>
          <w:lang w:eastAsia="x-none"/>
        </w:rPr>
        <w:t xml:space="preserve"> i </w:t>
      </w:r>
      <w:r w:rsidRPr="000D39DF">
        <w:rPr>
          <w:rFonts w:ascii="Arial Narrow" w:hAnsi="Arial Narrow" w:cs="Arial"/>
          <w:sz w:val="22"/>
          <w:szCs w:val="22"/>
          <w:lang w:eastAsia="x-none"/>
        </w:rPr>
        <w:t xml:space="preserve">obowiązków nie później niż na </w:t>
      </w:r>
      <w:r w:rsidRPr="009F01D7">
        <w:rPr>
          <w:rFonts w:ascii="Arial Narrow" w:hAnsi="Arial Narrow" w:cs="Arial"/>
          <w:sz w:val="22"/>
          <w:szCs w:val="22"/>
          <w:lang w:eastAsia="x-none"/>
        </w:rPr>
        <w:t>7 (siedem) dni</w:t>
      </w:r>
      <w:r w:rsidRPr="000D39DF">
        <w:rPr>
          <w:rFonts w:ascii="Arial Narrow" w:hAnsi="Arial Narrow" w:cs="Arial"/>
          <w:sz w:val="22"/>
          <w:szCs w:val="22"/>
          <w:lang w:eastAsia="x-none"/>
        </w:rPr>
        <w:t xml:space="preserve"> roboczych przed planowanym przeniesieniem. Dla uniknięcia wątpliwości, Wykonawca potwierdza, że wyraża zgodę na przejęcie długu. Dodatkowo Wykonawca dostarczy Zamawiającemu na jego żądanie,</w:t>
      </w:r>
      <w:r>
        <w:rPr>
          <w:rFonts w:ascii="Arial Narrow" w:hAnsi="Arial Narrow" w:cs="Arial"/>
          <w:sz w:val="22"/>
          <w:szCs w:val="22"/>
          <w:lang w:eastAsia="x-none"/>
        </w:rPr>
        <w:t xml:space="preserve"> w </w:t>
      </w:r>
      <w:r w:rsidRPr="000D39DF">
        <w:rPr>
          <w:rFonts w:ascii="Arial Narrow" w:hAnsi="Arial Narrow" w:cs="Arial"/>
          <w:sz w:val="22"/>
          <w:szCs w:val="22"/>
          <w:lang w:eastAsia="x-none"/>
        </w:rPr>
        <w:t xml:space="preserve">terminie </w:t>
      </w:r>
      <w:r w:rsidRPr="009F01D7">
        <w:rPr>
          <w:rFonts w:ascii="Arial Narrow" w:hAnsi="Arial Narrow" w:cs="Arial"/>
          <w:sz w:val="22"/>
          <w:szCs w:val="22"/>
          <w:lang w:eastAsia="x-none"/>
        </w:rPr>
        <w:t xml:space="preserve">[10] dni </w:t>
      </w:r>
      <w:r w:rsidRPr="000D39DF">
        <w:rPr>
          <w:rFonts w:ascii="Arial Narrow" w:hAnsi="Arial Narrow" w:cs="Arial"/>
          <w:sz w:val="22"/>
          <w:szCs w:val="22"/>
          <w:lang w:eastAsia="x-none"/>
        </w:rPr>
        <w:t>od dnia doręczenia takiego żądania, pisemne potwierdzenie zgody Wykonawcy</w:t>
      </w:r>
      <w:r>
        <w:rPr>
          <w:rFonts w:ascii="Arial Narrow" w:hAnsi="Arial Narrow" w:cs="Arial"/>
          <w:sz w:val="22"/>
          <w:szCs w:val="22"/>
          <w:lang w:eastAsia="x-none"/>
        </w:rPr>
        <w:t xml:space="preserve"> o </w:t>
      </w:r>
      <w:r w:rsidRPr="000D39DF">
        <w:rPr>
          <w:rFonts w:ascii="Arial Narrow" w:hAnsi="Arial Narrow" w:cs="Arial"/>
          <w:sz w:val="22"/>
          <w:szCs w:val="22"/>
          <w:lang w:eastAsia="x-none"/>
        </w:rPr>
        <w:t>treści według wskazań Zamawiającego lub podpisze aneks do Umowy lub inne porozumienie,</w:t>
      </w:r>
      <w:r>
        <w:rPr>
          <w:rFonts w:ascii="Arial Narrow" w:hAnsi="Arial Narrow" w:cs="Arial"/>
          <w:sz w:val="22"/>
          <w:szCs w:val="22"/>
          <w:lang w:eastAsia="x-none"/>
        </w:rPr>
        <w:t xml:space="preserve"> o </w:t>
      </w:r>
      <w:r w:rsidRPr="000D39DF">
        <w:rPr>
          <w:rFonts w:ascii="Arial Narrow" w:hAnsi="Arial Narrow" w:cs="Arial"/>
          <w:sz w:val="22"/>
          <w:szCs w:val="22"/>
          <w:lang w:eastAsia="x-none"/>
        </w:rPr>
        <w:t>treści według wskazań Zamawiającego, dokumentujące/potwierdzające dokonanie cesji.</w:t>
      </w:r>
    </w:p>
    <w:p w14:paraId="388AC3EB" w14:textId="77777777" w:rsidR="007F06B0" w:rsidRPr="000D39DF" w:rsidRDefault="007F06B0" w:rsidP="007F06B0">
      <w:pPr>
        <w:suppressAutoHyphens/>
        <w:spacing w:line="276" w:lineRule="auto"/>
        <w:ind w:left="33"/>
        <w:rPr>
          <w:rFonts w:ascii="Arial Narrow" w:eastAsia="Calibri" w:hAnsi="Arial Narrow" w:cs="Arial"/>
          <w:b/>
          <w:sz w:val="22"/>
          <w:szCs w:val="22"/>
          <w:lang w:eastAsia="ar-SA"/>
        </w:rPr>
      </w:pPr>
    </w:p>
    <w:p w14:paraId="3C99471A" w14:textId="00704FF0" w:rsidR="00FD6ED6" w:rsidRPr="0058475F" w:rsidRDefault="00C06CBB" w:rsidP="0058475F">
      <w:pPr>
        <w:pStyle w:val="Nagwek1"/>
        <w:rPr>
          <w:rFonts w:ascii="Arial Narrow" w:eastAsia="Calibri" w:hAnsi="Arial Narrow" w:cs="Arial"/>
          <w:sz w:val="22"/>
          <w:szCs w:val="22"/>
          <w:lang w:eastAsia="ar-SA"/>
        </w:rPr>
      </w:pPr>
      <w:r w:rsidRPr="000D39DF">
        <w:rPr>
          <w:rFonts w:ascii="Arial Narrow" w:eastAsia="Calibri" w:hAnsi="Arial Narrow" w:cs="Arial"/>
          <w:sz w:val="22"/>
          <w:szCs w:val="22"/>
          <w:lang w:eastAsia="ar-SA"/>
        </w:rPr>
        <w:t>§</w:t>
      </w:r>
      <w:r w:rsidR="002D4D53" w:rsidRPr="000D39DF">
        <w:rPr>
          <w:rFonts w:ascii="Arial Narrow" w:eastAsia="Calibri" w:hAnsi="Arial Narrow" w:cs="Arial"/>
          <w:sz w:val="22"/>
          <w:szCs w:val="22"/>
          <w:lang w:eastAsia="ar-SA"/>
        </w:rPr>
        <w:t xml:space="preserve"> </w:t>
      </w:r>
      <w:r w:rsidRPr="00FD6ED6">
        <w:rPr>
          <w:rFonts w:ascii="Arial Narrow" w:eastAsia="Calibri" w:hAnsi="Arial Narrow" w:cs="Arial"/>
          <w:sz w:val="22"/>
          <w:szCs w:val="22"/>
          <w:lang w:eastAsia="ar-SA"/>
        </w:rPr>
        <w:t>1</w:t>
      </w:r>
      <w:r w:rsidR="000D39DF" w:rsidRPr="00FD6ED6">
        <w:rPr>
          <w:rFonts w:ascii="Arial Narrow" w:eastAsia="Calibri" w:hAnsi="Arial Narrow" w:cs="Arial"/>
          <w:sz w:val="22"/>
          <w:szCs w:val="22"/>
          <w:lang w:eastAsia="ar-SA"/>
        </w:rPr>
        <w:t>3</w:t>
      </w:r>
      <w:r w:rsidR="000D39DF">
        <w:rPr>
          <w:rFonts w:ascii="Arial Narrow" w:eastAsia="Calibri" w:hAnsi="Arial Narrow" w:cs="Arial"/>
          <w:b w:val="0"/>
          <w:sz w:val="22"/>
          <w:szCs w:val="22"/>
          <w:lang w:eastAsia="ar-SA"/>
        </w:rPr>
        <w:t xml:space="preserve"> </w:t>
      </w:r>
      <w:r w:rsidR="00095B84" w:rsidRPr="000D39DF">
        <w:rPr>
          <w:rFonts w:ascii="Arial Narrow" w:eastAsia="Calibri" w:hAnsi="Arial Narrow" w:cs="Arial"/>
          <w:sz w:val="22"/>
          <w:szCs w:val="22"/>
          <w:lang w:eastAsia="ar-SA"/>
        </w:rPr>
        <w:t>Podwykonawcy</w:t>
      </w:r>
    </w:p>
    <w:p w14:paraId="33A29F84" w14:textId="77777777" w:rsidR="007F06B0" w:rsidRDefault="007F06B0" w:rsidP="007F06B0">
      <w:pPr>
        <w:pStyle w:val="Akapitzlist"/>
        <w:numPr>
          <w:ilvl w:val="3"/>
          <w:numId w:val="44"/>
        </w:numPr>
        <w:suppressAutoHyphens/>
        <w:spacing w:line="276" w:lineRule="auto"/>
        <w:ind w:left="426"/>
        <w:jc w:val="both"/>
        <w:rPr>
          <w:rFonts w:ascii="Arial Narrow" w:hAnsi="Arial Narrow" w:cs="Arial"/>
          <w:sz w:val="22"/>
          <w:szCs w:val="22"/>
          <w:lang w:eastAsia="x-none"/>
        </w:rPr>
      </w:pPr>
      <w:r w:rsidRPr="009F01D7">
        <w:rPr>
          <w:rFonts w:ascii="Arial Narrow" w:hAnsi="Arial Narrow" w:cs="Arial"/>
          <w:sz w:val="22"/>
          <w:szCs w:val="22"/>
          <w:lang w:eastAsia="x-none"/>
        </w:rPr>
        <w:t xml:space="preserve">Wykonawca, z zastrzeżeniem postanowień ust. 2, może powierzyć czynności, do wykonania których zobowiązał się na podstawie Umowy, podwykonawcom wyłącznie po uzyskaniu pisemnej zgody Zamawiającego. Wykonawca ponosi wówczas pełną odpowiedzialność za działanie lub zaniechanie swoich podwykonawców, ich przedstawicieli lub pracowników tak jak za działania własne. </w:t>
      </w:r>
    </w:p>
    <w:p w14:paraId="00CE4D1E" w14:textId="0D17A141" w:rsidR="007F06B0" w:rsidRDefault="007F06B0" w:rsidP="007F06B0">
      <w:pPr>
        <w:pStyle w:val="Akapitzlist"/>
        <w:numPr>
          <w:ilvl w:val="3"/>
          <w:numId w:val="44"/>
        </w:numPr>
        <w:suppressAutoHyphens/>
        <w:spacing w:line="276" w:lineRule="auto"/>
        <w:ind w:left="426"/>
        <w:jc w:val="both"/>
        <w:rPr>
          <w:rFonts w:ascii="Arial Narrow" w:hAnsi="Arial Narrow" w:cs="Arial"/>
          <w:sz w:val="22"/>
          <w:szCs w:val="22"/>
          <w:lang w:eastAsia="x-none"/>
        </w:rPr>
      </w:pPr>
      <w:r w:rsidRPr="009F01D7">
        <w:rPr>
          <w:rFonts w:ascii="Arial Narrow" w:hAnsi="Arial Narrow" w:cs="Arial"/>
          <w:sz w:val="22"/>
          <w:szCs w:val="22"/>
          <w:lang w:eastAsia="x-none"/>
        </w:rPr>
        <w:t xml:space="preserve">Wykonawca zobowiązany jest najpóźniej w terminie </w:t>
      </w:r>
      <w:r>
        <w:rPr>
          <w:rFonts w:ascii="Arial Narrow" w:hAnsi="Arial Narrow" w:cs="Arial"/>
          <w:b/>
          <w:bCs/>
          <w:sz w:val="22"/>
          <w:szCs w:val="22"/>
          <w:highlight w:val="yellow"/>
          <w:lang w:eastAsia="x-none"/>
        </w:rPr>
        <w:t>piętnastu</w:t>
      </w:r>
      <w:r w:rsidRPr="00F32CC2">
        <w:rPr>
          <w:rFonts w:ascii="Arial Narrow" w:hAnsi="Arial Narrow" w:cs="Arial"/>
          <w:b/>
          <w:bCs/>
          <w:sz w:val="22"/>
          <w:szCs w:val="22"/>
          <w:highlight w:val="yellow"/>
          <w:lang w:eastAsia="x-none"/>
        </w:rPr>
        <w:t xml:space="preserve"> (</w:t>
      </w:r>
      <w:r>
        <w:rPr>
          <w:rFonts w:ascii="Arial Narrow" w:hAnsi="Arial Narrow" w:cs="Arial"/>
          <w:b/>
          <w:bCs/>
          <w:sz w:val="22"/>
          <w:szCs w:val="22"/>
          <w:highlight w:val="yellow"/>
          <w:lang w:eastAsia="x-none"/>
        </w:rPr>
        <w:t>15</w:t>
      </w:r>
      <w:r w:rsidRPr="00F32CC2">
        <w:rPr>
          <w:rFonts w:ascii="Arial Narrow" w:hAnsi="Arial Narrow" w:cs="Arial"/>
          <w:b/>
          <w:bCs/>
          <w:sz w:val="22"/>
          <w:szCs w:val="22"/>
          <w:highlight w:val="yellow"/>
          <w:lang w:eastAsia="x-none"/>
        </w:rPr>
        <w:t>) dni</w:t>
      </w:r>
      <w:r w:rsidRPr="00F32CC2">
        <w:rPr>
          <w:rFonts w:ascii="Arial Narrow" w:hAnsi="Arial Narrow" w:cs="Arial"/>
          <w:sz w:val="22"/>
          <w:szCs w:val="22"/>
          <w:highlight w:val="yellow"/>
          <w:lang w:eastAsia="x-none"/>
        </w:rPr>
        <w:t xml:space="preserve"> </w:t>
      </w:r>
      <w:r w:rsidRPr="009F01D7">
        <w:rPr>
          <w:rFonts w:ascii="Arial Narrow" w:hAnsi="Arial Narrow" w:cs="Arial"/>
          <w:sz w:val="22"/>
          <w:szCs w:val="22"/>
          <w:lang w:eastAsia="x-none"/>
        </w:rPr>
        <w:t>przed planowanym rozpoczęciem wykonywania prac przez Podwykonawcę przedstawić do akceptacji Zamawiającego kandydaturę Podwykonawcy wraz z szczegółowym zakresem robót budowlanych przewidzianych do wykonania przez Podwykonawcę, wyceną tych prac i projektem umowy</w:t>
      </w:r>
    </w:p>
    <w:p w14:paraId="05713A4A" w14:textId="77777777" w:rsidR="007F06B0" w:rsidRDefault="007F06B0" w:rsidP="007F06B0">
      <w:pPr>
        <w:pStyle w:val="Akapitzlist"/>
        <w:numPr>
          <w:ilvl w:val="3"/>
          <w:numId w:val="44"/>
        </w:numPr>
        <w:suppressAutoHyphens/>
        <w:spacing w:line="276" w:lineRule="auto"/>
        <w:ind w:left="426"/>
        <w:jc w:val="both"/>
        <w:rPr>
          <w:rFonts w:ascii="Arial Narrow" w:hAnsi="Arial Narrow" w:cs="Arial"/>
          <w:sz w:val="22"/>
          <w:szCs w:val="22"/>
          <w:lang w:eastAsia="x-none"/>
        </w:rPr>
      </w:pPr>
      <w:r w:rsidRPr="009F01D7">
        <w:rPr>
          <w:rFonts w:ascii="Arial Narrow" w:hAnsi="Arial Narrow" w:cs="Arial"/>
          <w:sz w:val="22"/>
          <w:szCs w:val="22"/>
          <w:lang w:eastAsia="x-none"/>
        </w:rPr>
        <w:t>Zamawiający dokona zaopiniowania powyższego zgłoszenia w terminie do czternastu (14) dni roboczych</w:t>
      </w:r>
    </w:p>
    <w:p w14:paraId="63D5D9CF" w14:textId="77777777" w:rsidR="007F06B0" w:rsidRPr="009F01D7" w:rsidRDefault="007F06B0" w:rsidP="007F06B0">
      <w:pPr>
        <w:pStyle w:val="Akapitzlist"/>
        <w:numPr>
          <w:ilvl w:val="3"/>
          <w:numId w:val="44"/>
        </w:numPr>
        <w:suppressAutoHyphens/>
        <w:spacing w:line="276" w:lineRule="auto"/>
        <w:ind w:left="426"/>
        <w:jc w:val="both"/>
        <w:rPr>
          <w:rFonts w:ascii="Arial Narrow" w:hAnsi="Arial Narrow" w:cs="Arial"/>
          <w:sz w:val="22"/>
          <w:szCs w:val="22"/>
          <w:lang w:eastAsia="x-none"/>
        </w:rPr>
      </w:pPr>
      <w:r w:rsidRPr="009F01D7">
        <w:rPr>
          <w:rFonts w:ascii="Arial Narrow" w:hAnsi="Arial Narrow" w:cs="Arial"/>
          <w:sz w:val="22"/>
          <w:szCs w:val="22"/>
          <w:lang w:eastAsia="x-none"/>
        </w:rPr>
        <w:t>Umowa o podwykonawstwo na roboty budowlane musi zawierać w szczególności:</w:t>
      </w:r>
    </w:p>
    <w:p w14:paraId="1E11D6FD" w14:textId="77777777" w:rsidR="007F06B0" w:rsidRPr="000D39DF" w:rsidRDefault="007F06B0" w:rsidP="007F06B0">
      <w:pPr>
        <w:pStyle w:val="Akapitzlist"/>
        <w:numPr>
          <w:ilvl w:val="1"/>
          <w:numId w:val="49"/>
        </w:numPr>
        <w:tabs>
          <w:tab w:val="left" w:pos="851"/>
        </w:tabs>
        <w:spacing w:line="276" w:lineRule="auto"/>
        <w:jc w:val="both"/>
        <w:rPr>
          <w:rFonts w:ascii="Arial Narrow" w:hAnsi="Arial Narrow" w:cs="Arial"/>
          <w:color w:val="000000"/>
          <w:sz w:val="22"/>
          <w:szCs w:val="22"/>
        </w:rPr>
      </w:pPr>
      <w:r w:rsidRPr="000D39DF">
        <w:rPr>
          <w:rFonts w:ascii="Arial Narrow" w:hAnsi="Arial Narrow" w:cs="Arial"/>
          <w:color w:val="000000"/>
          <w:sz w:val="22"/>
          <w:szCs w:val="22"/>
        </w:rPr>
        <w:t>zakres robót powierzony podwykonawcy wraz</w:t>
      </w:r>
      <w:r>
        <w:rPr>
          <w:rFonts w:ascii="Arial Narrow" w:hAnsi="Arial Narrow" w:cs="Arial"/>
          <w:color w:val="000000"/>
          <w:sz w:val="22"/>
          <w:szCs w:val="22"/>
        </w:rPr>
        <w:t xml:space="preserve"> z </w:t>
      </w:r>
      <w:r w:rsidRPr="000D39DF">
        <w:rPr>
          <w:rFonts w:ascii="Arial Narrow" w:hAnsi="Arial Narrow" w:cs="Arial"/>
          <w:color w:val="000000"/>
          <w:sz w:val="22"/>
          <w:szCs w:val="22"/>
        </w:rPr>
        <w:t>częścią dokumentacji dotyczącą wykonania robót objętych umową,</w:t>
      </w:r>
    </w:p>
    <w:p w14:paraId="2D717B02" w14:textId="77777777" w:rsidR="007F06B0" w:rsidRPr="000D39DF" w:rsidRDefault="007F06B0" w:rsidP="007F06B0">
      <w:pPr>
        <w:pStyle w:val="Akapitzlist"/>
        <w:numPr>
          <w:ilvl w:val="1"/>
          <w:numId w:val="49"/>
        </w:numPr>
        <w:tabs>
          <w:tab w:val="left" w:pos="851"/>
        </w:tabs>
        <w:spacing w:line="276" w:lineRule="auto"/>
        <w:jc w:val="both"/>
        <w:rPr>
          <w:rFonts w:ascii="Arial Narrow" w:hAnsi="Arial Narrow" w:cs="Arial"/>
          <w:color w:val="000000"/>
          <w:sz w:val="22"/>
          <w:szCs w:val="22"/>
        </w:rPr>
      </w:pPr>
      <w:r w:rsidRPr="000D39DF">
        <w:rPr>
          <w:rFonts w:ascii="Arial Narrow" w:hAnsi="Arial Narrow" w:cs="Arial"/>
          <w:color w:val="000000"/>
          <w:sz w:val="22"/>
          <w:szCs w:val="22"/>
        </w:rPr>
        <w:t>kwotę wynagrodzenia należnego podwykonawcy – kwota ta nie może być wyższa niż wartość tego zakresu robót wynikająca</w:t>
      </w:r>
      <w:r>
        <w:rPr>
          <w:rFonts w:ascii="Arial Narrow" w:hAnsi="Arial Narrow" w:cs="Arial"/>
          <w:color w:val="000000"/>
          <w:sz w:val="22"/>
          <w:szCs w:val="22"/>
        </w:rPr>
        <w:t xml:space="preserve"> z </w:t>
      </w:r>
      <w:r w:rsidRPr="000D39DF">
        <w:rPr>
          <w:rFonts w:ascii="Arial Narrow" w:hAnsi="Arial Narrow" w:cs="Arial"/>
          <w:color w:val="000000"/>
          <w:sz w:val="22"/>
          <w:szCs w:val="22"/>
        </w:rPr>
        <w:t>oferty Wykonawcy; wynagrodzenie powinno być tego samego rodzaju co wynagrodzenie Wykonawcy (wynagrodzenie ryczałtowe),</w:t>
      </w:r>
    </w:p>
    <w:p w14:paraId="7588C00F" w14:textId="77777777" w:rsidR="007F06B0" w:rsidRPr="000D39DF" w:rsidRDefault="007F06B0" w:rsidP="007F06B0">
      <w:pPr>
        <w:pStyle w:val="Akapitzlist"/>
        <w:numPr>
          <w:ilvl w:val="1"/>
          <w:numId w:val="49"/>
        </w:numPr>
        <w:tabs>
          <w:tab w:val="left" w:pos="851"/>
        </w:tabs>
        <w:spacing w:line="276" w:lineRule="auto"/>
        <w:jc w:val="both"/>
        <w:rPr>
          <w:rFonts w:ascii="Arial Narrow" w:hAnsi="Arial Narrow" w:cs="Arial"/>
          <w:color w:val="000000"/>
          <w:sz w:val="22"/>
          <w:szCs w:val="22"/>
        </w:rPr>
      </w:pPr>
      <w:r w:rsidRPr="000D39DF">
        <w:rPr>
          <w:rFonts w:ascii="Arial Narrow" w:hAnsi="Arial Narrow" w:cs="Arial"/>
          <w:color w:val="000000"/>
          <w:sz w:val="22"/>
          <w:szCs w:val="22"/>
        </w:rPr>
        <w:t>termin wykonania robót objętych umową wraz</w:t>
      </w:r>
      <w:r>
        <w:rPr>
          <w:rFonts w:ascii="Arial Narrow" w:hAnsi="Arial Narrow" w:cs="Arial"/>
          <w:color w:val="000000"/>
          <w:sz w:val="22"/>
          <w:szCs w:val="22"/>
        </w:rPr>
        <w:t xml:space="preserve"> z </w:t>
      </w:r>
      <w:r w:rsidRPr="000D39DF">
        <w:rPr>
          <w:rFonts w:ascii="Arial Narrow" w:hAnsi="Arial Narrow" w:cs="Arial"/>
          <w:color w:val="000000"/>
          <w:sz w:val="22"/>
          <w:szCs w:val="22"/>
        </w:rPr>
        <w:t>harmonogramem. Harmonogram robót musi być zgodny</w:t>
      </w:r>
      <w:r>
        <w:rPr>
          <w:rFonts w:ascii="Arial Narrow" w:hAnsi="Arial Narrow" w:cs="Arial"/>
          <w:color w:val="000000"/>
          <w:sz w:val="22"/>
          <w:szCs w:val="22"/>
        </w:rPr>
        <w:t xml:space="preserve"> z </w:t>
      </w:r>
      <w:r w:rsidRPr="000D39DF">
        <w:rPr>
          <w:rFonts w:ascii="Arial Narrow" w:hAnsi="Arial Narrow" w:cs="Arial"/>
          <w:color w:val="000000"/>
          <w:sz w:val="22"/>
          <w:szCs w:val="22"/>
        </w:rPr>
        <w:t>harmonogramem robót Wykonawcy,</w:t>
      </w:r>
    </w:p>
    <w:p w14:paraId="1A3CF277" w14:textId="77777777" w:rsidR="007F06B0" w:rsidRPr="000D39DF" w:rsidRDefault="007F06B0" w:rsidP="007F06B0">
      <w:pPr>
        <w:pStyle w:val="Akapitzlist"/>
        <w:numPr>
          <w:ilvl w:val="1"/>
          <w:numId w:val="49"/>
        </w:numPr>
        <w:tabs>
          <w:tab w:val="left" w:pos="851"/>
        </w:tabs>
        <w:spacing w:line="276" w:lineRule="auto"/>
        <w:jc w:val="both"/>
        <w:rPr>
          <w:rFonts w:ascii="Arial Narrow" w:hAnsi="Arial Narrow" w:cs="Arial"/>
          <w:color w:val="000000"/>
          <w:sz w:val="22"/>
          <w:szCs w:val="22"/>
        </w:rPr>
      </w:pPr>
      <w:r w:rsidRPr="000D39DF">
        <w:rPr>
          <w:rFonts w:ascii="Arial Narrow" w:hAnsi="Arial Narrow" w:cs="Arial"/>
          <w:color w:val="000000"/>
          <w:sz w:val="22"/>
          <w:szCs w:val="22"/>
        </w:rPr>
        <w:lastRenderedPageBreak/>
        <w:t>termin zapłaty wynagrodzenia dla podwykonawców, przewidziany</w:t>
      </w:r>
      <w:r>
        <w:rPr>
          <w:rFonts w:ascii="Arial Narrow" w:hAnsi="Arial Narrow" w:cs="Arial"/>
          <w:color w:val="000000"/>
          <w:sz w:val="22"/>
          <w:szCs w:val="22"/>
        </w:rPr>
        <w:t xml:space="preserve"> w </w:t>
      </w:r>
      <w:r w:rsidRPr="000D39DF">
        <w:rPr>
          <w:rFonts w:ascii="Arial Narrow" w:hAnsi="Arial Narrow" w:cs="Arial"/>
          <w:color w:val="000000"/>
          <w:sz w:val="22"/>
          <w:szCs w:val="22"/>
        </w:rPr>
        <w:t>umowie</w:t>
      </w:r>
      <w:r>
        <w:rPr>
          <w:rFonts w:ascii="Arial Narrow" w:hAnsi="Arial Narrow" w:cs="Arial"/>
          <w:color w:val="000000"/>
          <w:sz w:val="22"/>
          <w:szCs w:val="22"/>
        </w:rPr>
        <w:t xml:space="preserve"> o </w:t>
      </w:r>
      <w:r w:rsidRPr="000D39DF">
        <w:rPr>
          <w:rFonts w:ascii="Arial Narrow" w:hAnsi="Arial Narrow" w:cs="Arial"/>
          <w:color w:val="000000"/>
          <w:sz w:val="22"/>
          <w:szCs w:val="22"/>
        </w:rPr>
        <w:t xml:space="preserve">podwykonawstwo, który nie może być dłuższy niż </w:t>
      </w:r>
      <w:r w:rsidRPr="002F724B">
        <w:rPr>
          <w:rFonts w:ascii="Arial Narrow" w:hAnsi="Arial Narrow" w:cs="Arial"/>
          <w:b/>
          <w:bCs/>
          <w:color w:val="000000"/>
          <w:sz w:val="22"/>
          <w:szCs w:val="22"/>
        </w:rPr>
        <w:t>30 dni</w:t>
      </w:r>
      <w:r w:rsidRPr="000D39DF">
        <w:rPr>
          <w:rFonts w:ascii="Arial Narrow" w:hAnsi="Arial Narrow" w:cs="Arial"/>
          <w:color w:val="000000"/>
          <w:sz w:val="22"/>
          <w:szCs w:val="22"/>
        </w:rPr>
        <w:t xml:space="preserve"> od dnia doręczenia Wykonawcy faktury lub rachunku, potwierdzających wykonanie zleconej podwykonawcy roboty budowlanej,</w:t>
      </w:r>
    </w:p>
    <w:p w14:paraId="2F2E922D" w14:textId="77777777" w:rsidR="007F06B0" w:rsidRPr="000D39DF" w:rsidRDefault="007F06B0" w:rsidP="007F06B0">
      <w:pPr>
        <w:pStyle w:val="Akapitzlist"/>
        <w:numPr>
          <w:ilvl w:val="1"/>
          <w:numId w:val="49"/>
        </w:numPr>
        <w:tabs>
          <w:tab w:val="left" w:pos="851"/>
        </w:tabs>
        <w:spacing w:line="276" w:lineRule="auto"/>
        <w:jc w:val="both"/>
        <w:rPr>
          <w:rFonts w:ascii="Arial Narrow" w:hAnsi="Arial Narrow" w:cs="Arial"/>
          <w:color w:val="000000"/>
          <w:sz w:val="22"/>
          <w:szCs w:val="22"/>
        </w:rPr>
      </w:pPr>
      <w:r w:rsidRPr="000D39DF">
        <w:rPr>
          <w:rFonts w:ascii="Arial Narrow" w:hAnsi="Arial Narrow" w:cs="Arial"/>
          <w:color w:val="000000"/>
          <w:sz w:val="22"/>
          <w:szCs w:val="22"/>
        </w:rPr>
        <w:t>w przypadku powierzenia przez Wykonawcę prac obejmujących przedmiot zamówienia podwykonawcom, termin zapłaty wynagrodzenia płatnego przez Wykonawcę za wykonane prace podwykonawcom powinien być ustalony</w:t>
      </w:r>
      <w:r>
        <w:rPr>
          <w:rFonts w:ascii="Arial Narrow" w:hAnsi="Arial Narrow" w:cs="Arial"/>
          <w:color w:val="000000"/>
          <w:sz w:val="22"/>
          <w:szCs w:val="22"/>
        </w:rPr>
        <w:t xml:space="preserve"> w </w:t>
      </w:r>
      <w:r w:rsidRPr="000D39DF">
        <w:rPr>
          <w:rFonts w:ascii="Arial Narrow" w:hAnsi="Arial Narrow" w:cs="Arial"/>
          <w:color w:val="000000"/>
          <w:sz w:val="22"/>
          <w:szCs w:val="22"/>
        </w:rPr>
        <w:t xml:space="preserve">taki sposób, aby przypadał wcześniej niż termin zapłaty wynagrodzenia należnego Wykonawcy przez </w:t>
      </w:r>
      <w:r w:rsidRPr="000D39DF">
        <w:rPr>
          <w:rFonts w:ascii="Arial Narrow" w:hAnsi="Arial Narrow" w:cs="Arial"/>
          <w:snapToGrid w:val="0"/>
          <w:sz w:val="22"/>
          <w:szCs w:val="22"/>
        </w:rPr>
        <w:t>Zamawiając</w:t>
      </w:r>
      <w:r w:rsidRPr="000D39DF">
        <w:rPr>
          <w:rFonts w:ascii="Arial Narrow" w:hAnsi="Arial Narrow" w:cs="Arial"/>
          <w:color w:val="000000"/>
          <w:sz w:val="22"/>
          <w:szCs w:val="22"/>
        </w:rPr>
        <w:t>ego (za zakres zlecony Podwykonawcy),</w:t>
      </w:r>
    </w:p>
    <w:p w14:paraId="28AAA51C" w14:textId="77777777" w:rsidR="007F06B0" w:rsidRPr="000D39DF" w:rsidRDefault="007F06B0" w:rsidP="007F06B0">
      <w:pPr>
        <w:pStyle w:val="Akapitzlist"/>
        <w:numPr>
          <w:ilvl w:val="1"/>
          <w:numId w:val="49"/>
        </w:numPr>
        <w:tabs>
          <w:tab w:val="left" w:pos="851"/>
        </w:tabs>
        <w:spacing w:line="276" w:lineRule="auto"/>
        <w:jc w:val="both"/>
        <w:rPr>
          <w:rFonts w:ascii="Arial Narrow" w:hAnsi="Arial Narrow" w:cs="Arial"/>
          <w:color w:val="000000"/>
          <w:sz w:val="22"/>
          <w:szCs w:val="22"/>
        </w:rPr>
      </w:pPr>
      <w:r w:rsidRPr="000D39DF">
        <w:rPr>
          <w:rFonts w:ascii="Arial Narrow" w:hAnsi="Arial Narrow" w:cs="Arial"/>
          <w:color w:val="000000"/>
          <w:sz w:val="22"/>
          <w:szCs w:val="22"/>
        </w:rPr>
        <w:t xml:space="preserve">zapis umożliwiający </w:t>
      </w:r>
      <w:r w:rsidRPr="000D39DF">
        <w:rPr>
          <w:rFonts w:ascii="Arial Narrow" w:hAnsi="Arial Narrow" w:cs="Arial"/>
          <w:snapToGrid w:val="0"/>
          <w:sz w:val="22"/>
          <w:szCs w:val="22"/>
        </w:rPr>
        <w:t>Zamawiającemu</w:t>
      </w:r>
      <w:r w:rsidRPr="000D39DF">
        <w:rPr>
          <w:rFonts w:ascii="Arial Narrow" w:hAnsi="Arial Narrow" w:cs="Arial"/>
          <w:color w:val="000000"/>
          <w:sz w:val="22"/>
          <w:szCs w:val="22"/>
        </w:rPr>
        <w:t xml:space="preserve"> lub przedstawicielowi </w:t>
      </w:r>
      <w:r w:rsidRPr="000D39DF">
        <w:rPr>
          <w:rFonts w:ascii="Arial Narrow" w:hAnsi="Arial Narrow" w:cs="Arial"/>
          <w:snapToGrid w:val="0"/>
          <w:sz w:val="22"/>
          <w:szCs w:val="22"/>
        </w:rPr>
        <w:t>Zamawiającego</w:t>
      </w:r>
      <w:r w:rsidRPr="000D39DF">
        <w:rPr>
          <w:rFonts w:ascii="Arial Narrow" w:hAnsi="Arial Narrow" w:cs="Arial"/>
          <w:color w:val="000000"/>
          <w:sz w:val="22"/>
          <w:szCs w:val="22"/>
        </w:rPr>
        <w:t xml:space="preserve"> udział</w:t>
      </w:r>
      <w:r>
        <w:rPr>
          <w:rFonts w:ascii="Arial Narrow" w:hAnsi="Arial Narrow" w:cs="Arial"/>
          <w:color w:val="000000"/>
          <w:sz w:val="22"/>
          <w:szCs w:val="22"/>
        </w:rPr>
        <w:t xml:space="preserve"> w </w:t>
      </w:r>
      <w:r w:rsidRPr="000D39DF">
        <w:rPr>
          <w:rFonts w:ascii="Arial Narrow" w:hAnsi="Arial Narrow" w:cs="Arial"/>
          <w:color w:val="000000"/>
          <w:sz w:val="22"/>
          <w:szCs w:val="22"/>
        </w:rPr>
        <w:t>Odbiorach Częściowych jak</w:t>
      </w:r>
      <w:r>
        <w:rPr>
          <w:rFonts w:ascii="Arial Narrow" w:hAnsi="Arial Narrow" w:cs="Arial"/>
          <w:color w:val="000000"/>
          <w:sz w:val="22"/>
          <w:szCs w:val="22"/>
        </w:rPr>
        <w:t xml:space="preserve"> i </w:t>
      </w:r>
      <w:r w:rsidRPr="000D39DF">
        <w:rPr>
          <w:rFonts w:ascii="Arial Narrow" w:hAnsi="Arial Narrow" w:cs="Arial"/>
          <w:color w:val="000000"/>
          <w:sz w:val="22"/>
          <w:szCs w:val="22"/>
        </w:rPr>
        <w:t xml:space="preserve">Odbiorze Końcowym robót wykonanych przez Podwykonawcę </w:t>
      </w:r>
    </w:p>
    <w:p w14:paraId="358CF811" w14:textId="77777777" w:rsidR="007F06B0" w:rsidRPr="000D39DF" w:rsidRDefault="007F06B0" w:rsidP="007F06B0">
      <w:pPr>
        <w:pStyle w:val="Akapitzlist"/>
        <w:numPr>
          <w:ilvl w:val="1"/>
          <w:numId w:val="49"/>
        </w:numPr>
        <w:tabs>
          <w:tab w:val="left" w:pos="851"/>
        </w:tabs>
        <w:spacing w:line="276" w:lineRule="auto"/>
        <w:jc w:val="both"/>
        <w:rPr>
          <w:rFonts w:ascii="Arial Narrow" w:hAnsi="Arial Narrow" w:cs="Arial"/>
          <w:color w:val="000000"/>
          <w:sz w:val="22"/>
          <w:szCs w:val="22"/>
        </w:rPr>
      </w:pPr>
      <w:r w:rsidRPr="000D39DF">
        <w:rPr>
          <w:rFonts w:ascii="Arial Narrow" w:hAnsi="Arial Narrow" w:cs="Arial"/>
          <w:color w:val="000000"/>
          <w:sz w:val="22"/>
          <w:szCs w:val="22"/>
        </w:rPr>
        <w:t>postanowienie, mocą którego,</w:t>
      </w:r>
      <w:r>
        <w:rPr>
          <w:rFonts w:ascii="Arial Narrow" w:hAnsi="Arial Narrow" w:cs="Arial"/>
          <w:color w:val="000000"/>
          <w:sz w:val="22"/>
          <w:szCs w:val="22"/>
        </w:rPr>
        <w:t xml:space="preserve"> w </w:t>
      </w:r>
      <w:r w:rsidRPr="000D39DF">
        <w:rPr>
          <w:rFonts w:ascii="Arial Narrow" w:hAnsi="Arial Narrow" w:cs="Arial"/>
          <w:color w:val="000000"/>
          <w:sz w:val="22"/>
          <w:szCs w:val="22"/>
        </w:rPr>
        <w:t>oparciu</w:t>
      </w:r>
      <w:r>
        <w:rPr>
          <w:rFonts w:ascii="Arial Narrow" w:hAnsi="Arial Narrow" w:cs="Arial"/>
          <w:color w:val="000000"/>
          <w:sz w:val="22"/>
          <w:szCs w:val="22"/>
        </w:rPr>
        <w:t xml:space="preserve"> o </w:t>
      </w:r>
      <w:r w:rsidRPr="000D39DF">
        <w:rPr>
          <w:rFonts w:ascii="Arial Narrow" w:hAnsi="Arial Narrow" w:cs="Arial"/>
          <w:color w:val="000000"/>
          <w:sz w:val="22"/>
          <w:szCs w:val="22"/>
        </w:rPr>
        <w:t>przepisy dotyczące umów na rzecz osoby trzeciej, podwykonawca zobowiązuje się:</w:t>
      </w:r>
    </w:p>
    <w:p w14:paraId="7C15764B" w14:textId="77777777" w:rsidR="007F06B0" w:rsidRPr="000D39DF" w:rsidRDefault="007F06B0" w:rsidP="007F06B0">
      <w:pPr>
        <w:pStyle w:val="Akapitzlist"/>
        <w:numPr>
          <w:ilvl w:val="2"/>
          <w:numId w:val="49"/>
        </w:numPr>
        <w:tabs>
          <w:tab w:val="left" w:pos="993"/>
        </w:tabs>
        <w:spacing w:line="276" w:lineRule="auto"/>
        <w:jc w:val="both"/>
        <w:rPr>
          <w:rFonts w:ascii="Arial Narrow" w:hAnsi="Arial Narrow" w:cs="Arial"/>
          <w:color w:val="000000"/>
          <w:sz w:val="22"/>
          <w:szCs w:val="22"/>
        </w:rPr>
      </w:pPr>
      <w:r w:rsidRPr="000D39DF">
        <w:rPr>
          <w:rFonts w:ascii="Arial Narrow" w:hAnsi="Arial Narrow" w:cs="Arial"/>
          <w:color w:val="000000"/>
          <w:sz w:val="22"/>
          <w:szCs w:val="22"/>
        </w:rPr>
        <w:t xml:space="preserve">na wezwanie </w:t>
      </w:r>
      <w:r w:rsidRPr="000D39DF">
        <w:rPr>
          <w:rFonts w:ascii="Arial Narrow" w:hAnsi="Arial Narrow" w:cs="Arial"/>
          <w:snapToGrid w:val="0"/>
          <w:sz w:val="22"/>
          <w:szCs w:val="22"/>
        </w:rPr>
        <w:t>Zamawiającego</w:t>
      </w:r>
      <w:r w:rsidRPr="000D39DF">
        <w:rPr>
          <w:rFonts w:ascii="Arial Narrow" w:hAnsi="Arial Narrow" w:cs="Arial"/>
          <w:color w:val="000000"/>
          <w:sz w:val="22"/>
          <w:szCs w:val="22"/>
        </w:rPr>
        <w:t xml:space="preserve"> uczestniczyć</w:t>
      </w:r>
      <w:r>
        <w:rPr>
          <w:rFonts w:ascii="Arial Narrow" w:hAnsi="Arial Narrow" w:cs="Arial"/>
          <w:color w:val="000000"/>
          <w:sz w:val="22"/>
          <w:szCs w:val="22"/>
        </w:rPr>
        <w:t xml:space="preserve"> w </w:t>
      </w:r>
      <w:r w:rsidRPr="000D39DF">
        <w:rPr>
          <w:rFonts w:ascii="Arial Narrow" w:hAnsi="Arial Narrow" w:cs="Arial"/>
          <w:color w:val="000000"/>
          <w:sz w:val="22"/>
          <w:szCs w:val="22"/>
        </w:rPr>
        <w:t>przeglądach gwarancyjnych Przedmiotu Umowy</w:t>
      </w:r>
      <w:r>
        <w:rPr>
          <w:rFonts w:ascii="Arial Narrow" w:hAnsi="Arial Narrow" w:cs="Arial"/>
          <w:color w:val="000000"/>
          <w:sz w:val="22"/>
          <w:szCs w:val="22"/>
        </w:rPr>
        <w:t xml:space="preserve"> i w </w:t>
      </w:r>
      <w:r w:rsidRPr="000D39DF">
        <w:rPr>
          <w:rFonts w:ascii="Arial Narrow" w:hAnsi="Arial Narrow" w:cs="Arial"/>
          <w:color w:val="000000"/>
          <w:sz w:val="22"/>
          <w:szCs w:val="22"/>
        </w:rPr>
        <w:t>razie ujawnienia wad lub usterek (w zakresie objętym umową</w:t>
      </w:r>
      <w:r>
        <w:rPr>
          <w:rFonts w:ascii="Arial Narrow" w:hAnsi="Arial Narrow" w:cs="Arial"/>
          <w:color w:val="000000"/>
          <w:sz w:val="22"/>
          <w:szCs w:val="22"/>
        </w:rPr>
        <w:t xml:space="preserve"> o </w:t>
      </w:r>
      <w:r w:rsidRPr="000D39DF">
        <w:rPr>
          <w:rFonts w:ascii="Arial Narrow" w:hAnsi="Arial Narrow" w:cs="Arial"/>
          <w:color w:val="000000"/>
          <w:sz w:val="22"/>
          <w:szCs w:val="22"/>
        </w:rPr>
        <w:t>podwykonawstwo),</w:t>
      </w:r>
      <w:r>
        <w:rPr>
          <w:rFonts w:ascii="Arial Narrow" w:hAnsi="Arial Narrow" w:cs="Arial"/>
          <w:color w:val="000000"/>
          <w:sz w:val="22"/>
          <w:szCs w:val="22"/>
        </w:rPr>
        <w:t xml:space="preserve"> w </w:t>
      </w:r>
      <w:r w:rsidRPr="000D39DF">
        <w:rPr>
          <w:rFonts w:ascii="Arial Narrow" w:hAnsi="Arial Narrow" w:cs="Arial"/>
          <w:color w:val="000000"/>
          <w:sz w:val="22"/>
          <w:szCs w:val="22"/>
        </w:rPr>
        <w:t>okresie gwarancji, do usunięcia tych wad lub usterek</w:t>
      </w:r>
      <w:r>
        <w:rPr>
          <w:rFonts w:ascii="Arial Narrow" w:hAnsi="Arial Narrow" w:cs="Arial"/>
          <w:color w:val="000000"/>
          <w:sz w:val="22"/>
          <w:szCs w:val="22"/>
        </w:rPr>
        <w:t xml:space="preserve"> w </w:t>
      </w:r>
      <w:r w:rsidRPr="000D39DF">
        <w:rPr>
          <w:rFonts w:ascii="Arial Narrow" w:hAnsi="Arial Narrow" w:cs="Arial"/>
          <w:color w:val="000000"/>
          <w:sz w:val="22"/>
          <w:szCs w:val="22"/>
        </w:rPr>
        <w:t xml:space="preserve">terminie wskazanym przez </w:t>
      </w:r>
      <w:r w:rsidRPr="000D39DF">
        <w:rPr>
          <w:rFonts w:ascii="Arial Narrow" w:hAnsi="Arial Narrow" w:cs="Arial"/>
          <w:snapToGrid w:val="0"/>
          <w:sz w:val="22"/>
          <w:szCs w:val="22"/>
        </w:rPr>
        <w:t>Zamawiającego</w:t>
      </w:r>
      <w:r w:rsidRPr="000D39DF">
        <w:rPr>
          <w:rFonts w:ascii="Arial Narrow" w:hAnsi="Arial Narrow" w:cs="Arial"/>
          <w:color w:val="000000"/>
          <w:sz w:val="22"/>
          <w:szCs w:val="22"/>
        </w:rPr>
        <w:t xml:space="preserve">, </w:t>
      </w:r>
    </w:p>
    <w:p w14:paraId="5E681E72" w14:textId="77777777" w:rsidR="007F06B0" w:rsidRPr="000D39DF" w:rsidRDefault="007F06B0" w:rsidP="007F06B0">
      <w:pPr>
        <w:pStyle w:val="Akapitzlist"/>
        <w:numPr>
          <w:ilvl w:val="2"/>
          <w:numId w:val="49"/>
        </w:numPr>
        <w:tabs>
          <w:tab w:val="left" w:pos="993"/>
        </w:tabs>
        <w:spacing w:line="276" w:lineRule="auto"/>
        <w:jc w:val="both"/>
        <w:rPr>
          <w:rFonts w:ascii="Arial Narrow" w:hAnsi="Arial Narrow" w:cs="Arial"/>
          <w:color w:val="000000"/>
          <w:sz w:val="22"/>
          <w:szCs w:val="22"/>
        </w:rPr>
      </w:pPr>
      <w:r w:rsidRPr="000D39DF">
        <w:rPr>
          <w:rFonts w:ascii="Arial Narrow" w:hAnsi="Arial Narrow" w:cs="Arial"/>
          <w:color w:val="000000"/>
          <w:sz w:val="22"/>
          <w:szCs w:val="22"/>
        </w:rPr>
        <w:t xml:space="preserve">wobec </w:t>
      </w:r>
      <w:r w:rsidRPr="000D39DF">
        <w:rPr>
          <w:rFonts w:ascii="Arial Narrow" w:hAnsi="Arial Narrow" w:cs="Arial"/>
          <w:snapToGrid w:val="0"/>
          <w:sz w:val="22"/>
          <w:szCs w:val="22"/>
        </w:rPr>
        <w:t>Zamawiającego</w:t>
      </w:r>
      <w:r w:rsidRPr="000D39DF">
        <w:rPr>
          <w:rFonts w:ascii="Arial Narrow" w:hAnsi="Arial Narrow" w:cs="Arial"/>
          <w:color w:val="000000"/>
          <w:sz w:val="22"/>
          <w:szCs w:val="22"/>
        </w:rPr>
        <w:t xml:space="preserve"> do zapłaty kar umownych wynikających</w:t>
      </w:r>
      <w:r>
        <w:rPr>
          <w:rFonts w:ascii="Arial Narrow" w:hAnsi="Arial Narrow" w:cs="Arial"/>
          <w:color w:val="000000"/>
          <w:sz w:val="22"/>
          <w:szCs w:val="22"/>
        </w:rPr>
        <w:t xml:space="preserve"> z </w:t>
      </w:r>
      <w:r w:rsidRPr="000D39DF">
        <w:rPr>
          <w:rFonts w:ascii="Arial Narrow" w:hAnsi="Arial Narrow" w:cs="Arial"/>
          <w:color w:val="000000"/>
          <w:sz w:val="22"/>
          <w:szCs w:val="22"/>
        </w:rPr>
        <w:t>niniejszej umowy</w:t>
      </w:r>
      <w:r>
        <w:rPr>
          <w:rFonts w:ascii="Arial Narrow" w:hAnsi="Arial Narrow" w:cs="Arial"/>
          <w:color w:val="000000"/>
          <w:sz w:val="22"/>
          <w:szCs w:val="22"/>
        </w:rPr>
        <w:t xml:space="preserve"> w </w:t>
      </w:r>
      <w:r w:rsidRPr="000D39DF">
        <w:rPr>
          <w:rFonts w:ascii="Arial Narrow" w:hAnsi="Arial Narrow" w:cs="Arial"/>
          <w:color w:val="000000"/>
          <w:sz w:val="22"/>
          <w:szCs w:val="22"/>
        </w:rPr>
        <w:t xml:space="preserve">przypadku niedotrzymania terminu usunięcia wad lub usterek (w zakresie objętym umową podwykonawstwa). </w:t>
      </w:r>
    </w:p>
    <w:p w14:paraId="5B64D75A" w14:textId="77777777" w:rsidR="007F06B0" w:rsidRPr="000D39DF" w:rsidRDefault="007F06B0" w:rsidP="007F06B0">
      <w:pPr>
        <w:spacing w:line="276" w:lineRule="auto"/>
        <w:jc w:val="both"/>
        <w:rPr>
          <w:rFonts w:ascii="Arial Narrow" w:hAnsi="Arial Narrow" w:cs="Arial"/>
          <w:color w:val="000000"/>
          <w:sz w:val="22"/>
          <w:szCs w:val="22"/>
        </w:rPr>
      </w:pPr>
      <w:r w:rsidRPr="000D39DF">
        <w:rPr>
          <w:rFonts w:ascii="Arial Narrow" w:hAnsi="Arial Narrow" w:cs="Arial"/>
          <w:color w:val="000000"/>
          <w:sz w:val="22"/>
          <w:szCs w:val="22"/>
        </w:rPr>
        <w:t>Skuteczne</w:t>
      </w:r>
      <w:r>
        <w:rPr>
          <w:rFonts w:ascii="Arial Narrow" w:hAnsi="Arial Narrow" w:cs="Arial"/>
          <w:color w:val="000000"/>
          <w:sz w:val="22"/>
          <w:szCs w:val="22"/>
        </w:rPr>
        <w:t xml:space="preserve"> i </w:t>
      </w:r>
      <w:r w:rsidRPr="000D39DF">
        <w:rPr>
          <w:rFonts w:ascii="Arial Narrow" w:hAnsi="Arial Narrow" w:cs="Arial"/>
          <w:color w:val="000000"/>
          <w:sz w:val="22"/>
          <w:szCs w:val="22"/>
        </w:rPr>
        <w:t>prawidłowe usunięcie wad</w:t>
      </w:r>
      <w:r>
        <w:rPr>
          <w:rFonts w:ascii="Arial Narrow" w:hAnsi="Arial Narrow" w:cs="Arial"/>
          <w:color w:val="000000"/>
          <w:sz w:val="22"/>
          <w:szCs w:val="22"/>
        </w:rPr>
        <w:t xml:space="preserve"> i </w:t>
      </w:r>
      <w:r w:rsidRPr="000D39DF">
        <w:rPr>
          <w:rFonts w:ascii="Arial Narrow" w:hAnsi="Arial Narrow" w:cs="Arial"/>
          <w:color w:val="000000"/>
          <w:sz w:val="22"/>
          <w:szCs w:val="22"/>
        </w:rPr>
        <w:t>usterek przez podwykonawcę zwalnia</w:t>
      </w:r>
      <w:r>
        <w:rPr>
          <w:rFonts w:ascii="Arial Narrow" w:hAnsi="Arial Narrow" w:cs="Arial"/>
          <w:color w:val="000000"/>
          <w:sz w:val="22"/>
          <w:szCs w:val="22"/>
        </w:rPr>
        <w:t xml:space="preserve"> z </w:t>
      </w:r>
      <w:r w:rsidRPr="000D39DF">
        <w:rPr>
          <w:rFonts w:ascii="Arial Narrow" w:hAnsi="Arial Narrow" w:cs="Arial"/>
          <w:color w:val="000000"/>
          <w:sz w:val="22"/>
          <w:szCs w:val="22"/>
        </w:rPr>
        <w:t>tego zobowiązania Wykonawcę; to samo dotyczy zapłaty przez podwykonawcę kary umownej za przekroczenie terminu usunięcia wad lub usterek.</w:t>
      </w:r>
    </w:p>
    <w:p w14:paraId="46A66CAA" w14:textId="77777777" w:rsidR="007F06B0" w:rsidRPr="009F01D7" w:rsidRDefault="007F06B0" w:rsidP="007F06B0">
      <w:pPr>
        <w:pStyle w:val="Akapitzlist"/>
        <w:numPr>
          <w:ilvl w:val="3"/>
          <w:numId w:val="44"/>
        </w:numPr>
        <w:suppressAutoHyphens/>
        <w:spacing w:line="276" w:lineRule="auto"/>
        <w:ind w:left="426"/>
        <w:jc w:val="both"/>
        <w:rPr>
          <w:rFonts w:ascii="Arial Narrow" w:hAnsi="Arial Narrow" w:cs="Arial"/>
          <w:sz w:val="22"/>
          <w:szCs w:val="22"/>
          <w:lang w:eastAsia="x-none"/>
        </w:rPr>
      </w:pPr>
      <w:r w:rsidRPr="009F01D7">
        <w:rPr>
          <w:rFonts w:ascii="Arial Narrow" w:hAnsi="Arial Narrow" w:cs="Arial"/>
          <w:sz w:val="22"/>
          <w:szCs w:val="22"/>
          <w:lang w:eastAsia="x-none"/>
        </w:rPr>
        <w:t>Wykonawca zobowiązany jest na żądanie Zamawiającego udzielić mu wszelkich informacji dotyczących podwykonawców.</w:t>
      </w:r>
    </w:p>
    <w:p w14:paraId="79A38ED8" w14:textId="77777777" w:rsidR="007F06B0" w:rsidRPr="009F01D7" w:rsidRDefault="007F06B0" w:rsidP="007F06B0">
      <w:pPr>
        <w:pStyle w:val="Akapitzlist"/>
        <w:numPr>
          <w:ilvl w:val="3"/>
          <w:numId w:val="44"/>
        </w:numPr>
        <w:suppressAutoHyphens/>
        <w:spacing w:line="276" w:lineRule="auto"/>
        <w:ind w:left="426"/>
        <w:jc w:val="both"/>
        <w:rPr>
          <w:rFonts w:ascii="Arial Narrow" w:hAnsi="Arial Narrow" w:cs="Arial"/>
          <w:sz w:val="22"/>
          <w:szCs w:val="22"/>
          <w:lang w:eastAsia="x-none"/>
        </w:rPr>
      </w:pPr>
      <w:r w:rsidRPr="009F01D7">
        <w:rPr>
          <w:rFonts w:ascii="Arial Narrow" w:hAnsi="Arial Narrow" w:cs="Arial"/>
          <w:sz w:val="22"/>
          <w:szCs w:val="22"/>
          <w:lang w:eastAsia="x-none"/>
        </w:rPr>
        <w:t>Wykonawca ponosi wobec Zamawiającego pełną odpowiedzialność za roboty, które wykonuje przy pomocy podwykonawców.</w:t>
      </w:r>
    </w:p>
    <w:p w14:paraId="12ABF38D" w14:textId="77777777" w:rsidR="007F06B0" w:rsidRPr="009F01D7" w:rsidRDefault="007F06B0" w:rsidP="007F06B0">
      <w:pPr>
        <w:pStyle w:val="Akapitzlist"/>
        <w:numPr>
          <w:ilvl w:val="3"/>
          <w:numId w:val="44"/>
        </w:numPr>
        <w:suppressAutoHyphens/>
        <w:spacing w:line="276" w:lineRule="auto"/>
        <w:ind w:left="426"/>
        <w:jc w:val="both"/>
        <w:rPr>
          <w:rFonts w:ascii="Arial Narrow" w:hAnsi="Arial Narrow" w:cs="Arial"/>
          <w:sz w:val="22"/>
          <w:szCs w:val="22"/>
          <w:lang w:eastAsia="x-none"/>
        </w:rPr>
      </w:pPr>
      <w:r w:rsidRPr="009F01D7">
        <w:rPr>
          <w:rFonts w:ascii="Arial Narrow" w:hAnsi="Arial Narrow" w:cs="Arial"/>
          <w:sz w:val="22"/>
          <w:szCs w:val="22"/>
          <w:lang w:eastAsia="x-none"/>
        </w:rPr>
        <w:t>Wykonawca odpowiada za działania i zaniechania podwykonawców jak za własne. Wykonawca jest odpowiedzialny za bezpieczeństwo wszelkich działań podwykonawców na terenie budowy.</w:t>
      </w:r>
    </w:p>
    <w:p w14:paraId="69AB1E18" w14:textId="77777777" w:rsidR="007F06B0" w:rsidRPr="009F01D7" w:rsidRDefault="007F06B0" w:rsidP="007F06B0">
      <w:pPr>
        <w:pStyle w:val="Akapitzlist"/>
        <w:numPr>
          <w:ilvl w:val="3"/>
          <w:numId w:val="44"/>
        </w:numPr>
        <w:suppressAutoHyphens/>
        <w:spacing w:line="276" w:lineRule="auto"/>
        <w:ind w:left="426"/>
        <w:jc w:val="both"/>
        <w:rPr>
          <w:rFonts w:ascii="Arial Narrow" w:hAnsi="Arial Narrow" w:cs="Arial"/>
          <w:sz w:val="22"/>
          <w:szCs w:val="22"/>
          <w:lang w:eastAsia="x-none"/>
        </w:rPr>
      </w:pPr>
      <w:r w:rsidRPr="009F01D7">
        <w:rPr>
          <w:rFonts w:ascii="Arial Narrow" w:hAnsi="Arial Narrow" w:cs="Arial"/>
          <w:sz w:val="22"/>
          <w:szCs w:val="22"/>
          <w:lang w:eastAsia="x-none"/>
        </w:rPr>
        <w:t>Wykonawca zatrudniający podwykonawców zobowiązany jest dołączyć do faktury końcowej:</w:t>
      </w:r>
    </w:p>
    <w:p w14:paraId="64AE6F8F" w14:textId="77777777" w:rsidR="007F06B0" w:rsidRPr="000D39DF" w:rsidRDefault="007F06B0" w:rsidP="007F06B0">
      <w:pPr>
        <w:pStyle w:val="Akapitzlist"/>
        <w:numPr>
          <w:ilvl w:val="1"/>
          <w:numId w:val="50"/>
        </w:numPr>
        <w:tabs>
          <w:tab w:val="left" w:pos="851"/>
        </w:tabs>
        <w:spacing w:line="276" w:lineRule="auto"/>
        <w:jc w:val="both"/>
        <w:rPr>
          <w:rFonts w:ascii="Arial Narrow" w:hAnsi="Arial Narrow" w:cs="Arial"/>
          <w:color w:val="000000"/>
          <w:sz w:val="22"/>
          <w:szCs w:val="22"/>
        </w:rPr>
      </w:pPr>
      <w:r w:rsidRPr="00B75499">
        <w:rPr>
          <w:rFonts w:ascii="Arial Narrow" w:hAnsi="Arial Narrow" w:cs="Arial"/>
          <w:color w:val="000000"/>
          <w:sz w:val="22"/>
          <w:szCs w:val="22"/>
        </w:rPr>
        <w:t>pisemne sprawozdanie</w:t>
      </w:r>
      <w:r>
        <w:rPr>
          <w:rFonts w:ascii="Arial Narrow" w:hAnsi="Arial Narrow" w:cs="Arial"/>
          <w:color w:val="000000"/>
          <w:sz w:val="22"/>
          <w:szCs w:val="22"/>
        </w:rPr>
        <w:t xml:space="preserve"> z </w:t>
      </w:r>
      <w:r w:rsidRPr="00B75499">
        <w:rPr>
          <w:rFonts w:ascii="Arial Narrow" w:hAnsi="Arial Narrow" w:cs="Arial"/>
          <w:color w:val="000000"/>
          <w:sz w:val="22"/>
          <w:szCs w:val="22"/>
        </w:rPr>
        <w:t>rozliczenia umów zawartych</w:t>
      </w:r>
      <w:r>
        <w:rPr>
          <w:rFonts w:ascii="Arial Narrow" w:hAnsi="Arial Narrow" w:cs="Arial"/>
          <w:color w:val="000000"/>
          <w:sz w:val="22"/>
          <w:szCs w:val="22"/>
        </w:rPr>
        <w:t xml:space="preserve"> z </w:t>
      </w:r>
      <w:r w:rsidRPr="00B75499">
        <w:rPr>
          <w:rFonts w:ascii="Arial Narrow" w:hAnsi="Arial Narrow" w:cs="Arial"/>
          <w:color w:val="000000"/>
          <w:sz w:val="22"/>
          <w:szCs w:val="22"/>
        </w:rPr>
        <w:t xml:space="preserve">dalszymi Wykonawcami sporządzone zgodnie ze wzorem stanowiącym </w:t>
      </w:r>
      <w:r w:rsidRPr="00A830DB">
        <w:rPr>
          <w:rFonts w:ascii="Arial Narrow" w:hAnsi="Arial Narrow" w:cs="Arial"/>
          <w:b/>
          <w:bCs/>
          <w:color w:val="000000"/>
          <w:sz w:val="22"/>
          <w:szCs w:val="22"/>
        </w:rPr>
        <w:t>Załącznik nr 7</w:t>
      </w:r>
      <w:r w:rsidRPr="00B75499">
        <w:rPr>
          <w:rFonts w:ascii="Arial Narrow" w:hAnsi="Arial Narrow" w:cs="Arial"/>
          <w:color w:val="000000"/>
          <w:sz w:val="22"/>
          <w:szCs w:val="22"/>
        </w:rPr>
        <w:t xml:space="preserve"> do niniejszej Umowy,</w:t>
      </w:r>
    </w:p>
    <w:p w14:paraId="12FAAFEC" w14:textId="77777777" w:rsidR="007F06B0" w:rsidRPr="000D39DF" w:rsidRDefault="007F06B0" w:rsidP="007F06B0">
      <w:pPr>
        <w:pStyle w:val="Akapitzlist"/>
        <w:numPr>
          <w:ilvl w:val="1"/>
          <w:numId w:val="50"/>
        </w:numPr>
        <w:tabs>
          <w:tab w:val="left" w:pos="851"/>
        </w:tabs>
        <w:spacing w:line="276" w:lineRule="auto"/>
        <w:jc w:val="both"/>
        <w:rPr>
          <w:rFonts w:ascii="Arial Narrow" w:hAnsi="Arial Narrow" w:cs="Arial"/>
          <w:color w:val="000000"/>
          <w:sz w:val="22"/>
          <w:szCs w:val="22"/>
        </w:rPr>
      </w:pPr>
      <w:r w:rsidRPr="000D39DF">
        <w:rPr>
          <w:rFonts w:ascii="Arial Narrow" w:hAnsi="Arial Narrow" w:cs="Arial"/>
          <w:color w:val="000000"/>
          <w:sz w:val="22"/>
          <w:szCs w:val="22"/>
        </w:rPr>
        <w:t>potwierdzone za zgodność przez Wykonawcę kopie faktur wystawionych Wykonawcy przez podwykonawców oraz dowody zapłaty wynagrodzeń podwykonawcom,</w:t>
      </w:r>
    </w:p>
    <w:p w14:paraId="363BA496" w14:textId="77777777" w:rsidR="007F06B0" w:rsidRPr="000D39DF" w:rsidRDefault="007F06B0" w:rsidP="007F06B0">
      <w:pPr>
        <w:pStyle w:val="Akapitzlist"/>
        <w:numPr>
          <w:ilvl w:val="1"/>
          <w:numId w:val="50"/>
        </w:numPr>
        <w:tabs>
          <w:tab w:val="left" w:pos="851"/>
        </w:tabs>
        <w:spacing w:line="276" w:lineRule="auto"/>
        <w:jc w:val="both"/>
        <w:rPr>
          <w:rFonts w:ascii="Arial Narrow" w:hAnsi="Arial Narrow" w:cs="Arial"/>
          <w:color w:val="000000"/>
          <w:sz w:val="22"/>
          <w:szCs w:val="22"/>
        </w:rPr>
      </w:pPr>
      <w:r w:rsidRPr="000D39DF">
        <w:rPr>
          <w:rFonts w:ascii="Arial Narrow" w:hAnsi="Arial Narrow" w:cs="Arial"/>
          <w:color w:val="000000"/>
          <w:sz w:val="22"/>
          <w:szCs w:val="22"/>
        </w:rPr>
        <w:t>oświadczenia podwykonawców, podpisane przez osoby umocowane ze strony dalszych Wykonawców,</w:t>
      </w:r>
      <w:r>
        <w:rPr>
          <w:rFonts w:ascii="Arial Narrow" w:hAnsi="Arial Narrow" w:cs="Arial"/>
          <w:color w:val="000000"/>
          <w:sz w:val="22"/>
          <w:szCs w:val="22"/>
        </w:rPr>
        <w:t xml:space="preserve"> o </w:t>
      </w:r>
      <w:r w:rsidRPr="000D39DF">
        <w:rPr>
          <w:rFonts w:ascii="Arial Narrow" w:hAnsi="Arial Narrow" w:cs="Arial"/>
          <w:color w:val="000000"/>
          <w:sz w:val="22"/>
          <w:szCs w:val="22"/>
        </w:rPr>
        <w:t>treści ustalonej</w:t>
      </w:r>
      <w:r>
        <w:rPr>
          <w:rFonts w:ascii="Arial Narrow" w:hAnsi="Arial Narrow" w:cs="Arial"/>
          <w:color w:val="000000"/>
          <w:sz w:val="22"/>
          <w:szCs w:val="22"/>
        </w:rPr>
        <w:t xml:space="preserve"> w </w:t>
      </w:r>
      <w:r w:rsidRPr="00A830DB">
        <w:rPr>
          <w:rFonts w:ascii="Arial Narrow" w:hAnsi="Arial Narrow" w:cs="Arial"/>
          <w:b/>
          <w:bCs/>
          <w:color w:val="000000"/>
          <w:sz w:val="22"/>
          <w:szCs w:val="22"/>
        </w:rPr>
        <w:t>Załączniku nr 7</w:t>
      </w:r>
      <w:r w:rsidRPr="000D39DF">
        <w:rPr>
          <w:rFonts w:ascii="Arial Narrow" w:hAnsi="Arial Narrow" w:cs="Arial"/>
          <w:color w:val="000000"/>
          <w:sz w:val="22"/>
          <w:szCs w:val="22"/>
        </w:rPr>
        <w:t xml:space="preserve"> do niniejszej Umowy.</w:t>
      </w:r>
    </w:p>
    <w:p w14:paraId="2925DCA5" w14:textId="701C482F" w:rsidR="007F06B0" w:rsidRPr="000D39DF" w:rsidRDefault="007F06B0" w:rsidP="007F06B0">
      <w:pPr>
        <w:pStyle w:val="Akapitzlist"/>
        <w:numPr>
          <w:ilvl w:val="0"/>
          <w:numId w:val="44"/>
        </w:numPr>
        <w:tabs>
          <w:tab w:val="left" w:pos="426"/>
        </w:tabs>
        <w:spacing w:line="276" w:lineRule="auto"/>
        <w:jc w:val="both"/>
        <w:rPr>
          <w:rFonts w:ascii="Arial Narrow" w:hAnsi="Arial Narrow" w:cs="Arial"/>
          <w:color w:val="000000"/>
          <w:sz w:val="22"/>
          <w:szCs w:val="22"/>
        </w:rPr>
      </w:pPr>
      <w:r w:rsidRPr="000D39DF">
        <w:rPr>
          <w:rFonts w:ascii="Arial Narrow" w:hAnsi="Arial Narrow" w:cs="Arial"/>
          <w:color w:val="000000"/>
          <w:sz w:val="22"/>
          <w:szCs w:val="22"/>
        </w:rPr>
        <w:t>Jeżeli</w:t>
      </w:r>
      <w:r>
        <w:rPr>
          <w:rFonts w:ascii="Arial Narrow" w:hAnsi="Arial Narrow" w:cs="Arial"/>
          <w:color w:val="000000"/>
          <w:sz w:val="22"/>
          <w:szCs w:val="22"/>
        </w:rPr>
        <w:t xml:space="preserve"> w </w:t>
      </w:r>
      <w:r w:rsidRPr="000D39DF">
        <w:rPr>
          <w:rFonts w:ascii="Arial Narrow" w:hAnsi="Arial Narrow" w:cs="Arial"/>
          <w:color w:val="000000"/>
          <w:sz w:val="22"/>
          <w:szCs w:val="22"/>
        </w:rPr>
        <w:t>wyniku analizy dokumentów,</w:t>
      </w:r>
      <w:r>
        <w:rPr>
          <w:rFonts w:ascii="Arial Narrow" w:hAnsi="Arial Narrow" w:cs="Arial"/>
          <w:color w:val="000000"/>
          <w:sz w:val="22"/>
          <w:szCs w:val="22"/>
        </w:rPr>
        <w:t xml:space="preserve"> o </w:t>
      </w:r>
      <w:r w:rsidRPr="000D39DF">
        <w:rPr>
          <w:rFonts w:ascii="Arial Narrow" w:hAnsi="Arial Narrow" w:cs="Arial"/>
          <w:color w:val="000000"/>
          <w:sz w:val="22"/>
          <w:szCs w:val="22"/>
        </w:rPr>
        <w:t>których mowa</w:t>
      </w:r>
      <w:r>
        <w:rPr>
          <w:rFonts w:ascii="Arial Narrow" w:hAnsi="Arial Narrow" w:cs="Arial"/>
          <w:color w:val="000000"/>
          <w:sz w:val="22"/>
          <w:szCs w:val="22"/>
        </w:rPr>
        <w:t xml:space="preserve"> w </w:t>
      </w:r>
      <w:r w:rsidRPr="000D39DF">
        <w:rPr>
          <w:rFonts w:ascii="Arial Narrow" w:hAnsi="Arial Narrow" w:cs="Arial"/>
          <w:color w:val="000000"/>
          <w:sz w:val="22"/>
          <w:szCs w:val="22"/>
        </w:rPr>
        <w:t xml:space="preserve">ust. </w:t>
      </w:r>
      <w:r w:rsidR="0064348C">
        <w:rPr>
          <w:rFonts w:ascii="Arial Narrow" w:hAnsi="Arial Narrow" w:cs="Arial"/>
          <w:color w:val="000000"/>
          <w:sz w:val="22"/>
          <w:szCs w:val="22"/>
        </w:rPr>
        <w:t>8</w:t>
      </w:r>
      <w:r w:rsidRPr="000D39DF">
        <w:rPr>
          <w:rFonts w:ascii="Arial Narrow" w:hAnsi="Arial Narrow" w:cs="Arial"/>
          <w:color w:val="000000"/>
          <w:sz w:val="22"/>
          <w:szCs w:val="22"/>
        </w:rPr>
        <w:t xml:space="preserve"> pkt</w:t>
      </w:r>
      <w:r>
        <w:rPr>
          <w:rFonts w:ascii="Arial Narrow" w:hAnsi="Arial Narrow" w:cs="Arial"/>
          <w:color w:val="000000"/>
          <w:sz w:val="22"/>
          <w:szCs w:val="22"/>
        </w:rPr>
        <w:t xml:space="preserve"> a - c</w:t>
      </w:r>
      <w:r w:rsidRPr="000D39DF">
        <w:rPr>
          <w:rFonts w:ascii="Arial Narrow" w:hAnsi="Arial Narrow" w:cs="Arial"/>
          <w:color w:val="000000"/>
          <w:sz w:val="22"/>
          <w:szCs w:val="22"/>
        </w:rPr>
        <w:t xml:space="preserve">, </w:t>
      </w:r>
      <w:r w:rsidRPr="000D39DF">
        <w:rPr>
          <w:rFonts w:ascii="Arial Narrow" w:hAnsi="Arial Narrow" w:cs="Arial"/>
          <w:snapToGrid w:val="0"/>
          <w:sz w:val="22"/>
          <w:szCs w:val="22"/>
        </w:rPr>
        <w:t>Zamawiającego</w:t>
      </w:r>
      <w:r w:rsidRPr="000D39DF">
        <w:rPr>
          <w:rFonts w:ascii="Arial Narrow" w:hAnsi="Arial Narrow" w:cs="Arial"/>
          <w:color w:val="000000"/>
          <w:sz w:val="22"/>
          <w:szCs w:val="22"/>
        </w:rPr>
        <w:t xml:space="preserve"> poweźmie informację, że podwykonawca posiada wymagalne</w:t>
      </w:r>
      <w:r>
        <w:rPr>
          <w:rFonts w:ascii="Arial Narrow" w:hAnsi="Arial Narrow" w:cs="Arial"/>
          <w:color w:val="000000"/>
          <w:sz w:val="22"/>
          <w:szCs w:val="22"/>
        </w:rPr>
        <w:t xml:space="preserve"> w </w:t>
      </w:r>
      <w:r w:rsidRPr="000D39DF">
        <w:rPr>
          <w:rFonts w:ascii="Arial Narrow" w:hAnsi="Arial Narrow" w:cs="Arial"/>
          <w:color w:val="000000"/>
          <w:sz w:val="22"/>
          <w:szCs w:val="22"/>
        </w:rPr>
        <w:t xml:space="preserve">terminie zapłaty przez </w:t>
      </w:r>
      <w:r w:rsidRPr="000D39DF">
        <w:rPr>
          <w:rFonts w:ascii="Arial Narrow" w:hAnsi="Arial Narrow" w:cs="Arial"/>
          <w:snapToGrid w:val="0"/>
          <w:sz w:val="22"/>
          <w:szCs w:val="22"/>
        </w:rPr>
        <w:t>Zamawiając</w:t>
      </w:r>
      <w:r w:rsidRPr="000D39DF">
        <w:rPr>
          <w:rFonts w:ascii="Arial Narrow" w:hAnsi="Arial Narrow" w:cs="Arial"/>
          <w:color w:val="000000"/>
          <w:sz w:val="22"/>
          <w:szCs w:val="22"/>
        </w:rPr>
        <w:t>ego wynagrodzenia Wykonawcy roszczenie</w:t>
      </w:r>
      <w:r>
        <w:rPr>
          <w:rFonts w:ascii="Arial Narrow" w:hAnsi="Arial Narrow" w:cs="Arial"/>
          <w:color w:val="000000"/>
          <w:sz w:val="22"/>
          <w:szCs w:val="22"/>
        </w:rPr>
        <w:t xml:space="preserve"> o </w:t>
      </w:r>
      <w:r w:rsidRPr="000D39DF">
        <w:rPr>
          <w:rFonts w:ascii="Arial Narrow" w:hAnsi="Arial Narrow" w:cs="Arial"/>
          <w:color w:val="000000"/>
          <w:sz w:val="22"/>
          <w:szCs w:val="22"/>
        </w:rPr>
        <w:t>zapłatę wynagrodzenia za roboty wykonane zgodnie</w:t>
      </w:r>
      <w:r>
        <w:rPr>
          <w:rFonts w:ascii="Arial Narrow" w:hAnsi="Arial Narrow" w:cs="Arial"/>
          <w:color w:val="000000"/>
          <w:sz w:val="22"/>
          <w:szCs w:val="22"/>
        </w:rPr>
        <w:t xml:space="preserve"> z </w:t>
      </w:r>
      <w:r w:rsidRPr="000D39DF">
        <w:rPr>
          <w:rFonts w:ascii="Arial Narrow" w:hAnsi="Arial Narrow" w:cs="Arial"/>
          <w:color w:val="000000"/>
          <w:sz w:val="22"/>
          <w:szCs w:val="22"/>
        </w:rPr>
        <w:t>umową</w:t>
      </w:r>
      <w:r>
        <w:rPr>
          <w:rFonts w:ascii="Arial Narrow" w:hAnsi="Arial Narrow" w:cs="Arial"/>
          <w:color w:val="000000"/>
          <w:sz w:val="22"/>
          <w:szCs w:val="22"/>
        </w:rPr>
        <w:t xml:space="preserve"> o </w:t>
      </w:r>
      <w:r w:rsidRPr="000D39DF">
        <w:rPr>
          <w:rFonts w:ascii="Arial Narrow" w:hAnsi="Arial Narrow" w:cs="Arial"/>
          <w:color w:val="000000"/>
          <w:sz w:val="22"/>
          <w:szCs w:val="22"/>
        </w:rPr>
        <w:t xml:space="preserve">podwykonawstwo na zawarcie której wyraził zgodę </w:t>
      </w:r>
      <w:r w:rsidRPr="000D39DF">
        <w:rPr>
          <w:rFonts w:ascii="Arial Narrow" w:hAnsi="Arial Narrow" w:cs="Arial"/>
          <w:snapToGrid w:val="0"/>
          <w:sz w:val="22"/>
          <w:szCs w:val="22"/>
        </w:rPr>
        <w:t>Zamawiający</w:t>
      </w:r>
      <w:r w:rsidRPr="000D39DF">
        <w:rPr>
          <w:rFonts w:ascii="Arial Narrow" w:hAnsi="Arial Narrow" w:cs="Arial"/>
          <w:color w:val="000000"/>
          <w:sz w:val="22"/>
          <w:szCs w:val="22"/>
        </w:rPr>
        <w:t xml:space="preserve">, </w:t>
      </w:r>
      <w:r w:rsidRPr="000D39DF">
        <w:rPr>
          <w:rFonts w:ascii="Arial Narrow" w:hAnsi="Arial Narrow" w:cs="Arial"/>
          <w:snapToGrid w:val="0"/>
          <w:sz w:val="22"/>
          <w:szCs w:val="22"/>
        </w:rPr>
        <w:t>Zamawiający</w:t>
      </w:r>
      <w:r w:rsidRPr="000D39DF">
        <w:rPr>
          <w:rFonts w:ascii="Arial Narrow" w:hAnsi="Arial Narrow" w:cs="Arial"/>
          <w:color w:val="000000"/>
          <w:sz w:val="22"/>
          <w:szCs w:val="22"/>
        </w:rPr>
        <w:t xml:space="preserve"> dokonuje zapłaty wynagrodzenia bezpośrednio podwykonawcy, co zwalnia go</w:t>
      </w:r>
      <w:r>
        <w:rPr>
          <w:rFonts w:ascii="Arial Narrow" w:hAnsi="Arial Narrow" w:cs="Arial"/>
          <w:color w:val="000000"/>
          <w:sz w:val="22"/>
          <w:szCs w:val="22"/>
        </w:rPr>
        <w:t xml:space="preserve"> z </w:t>
      </w:r>
      <w:r w:rsidRPr="000D39DF">
        <w:rPr>
          <w:rFonts w:ascii="Arial Narrow" w:hAnsi="Arial Narrow" w:cs="Arial"/>
          <w:color w:val="000000"/>
          <w:sz w:val="22"/>
          <w:szCs w:val="22"/>
        </w:rPr>
        <w:t>obowiązku zapłaty</w:t>
      </w:r>
      <w:r>
        <w:rPr>
          <w:rFonts w:ascii="Arial Narrow" w:hAnsi="Arial Narrow" w:cs="Arial"/>
          <w:color w:val="000000"/>
          <w:sz w:val="22"/>
          <w:szCs w:val="22"/>
        </w:rPr>
        <w:t xml:space="preserve"> w </w:t>
      </w:r>
      <w:r w:rsidRPr="000D39DF">
        <w:rPr>
          <w:rFonts w:ascii="Arial Narrow" w:hAnsi="Arial Narrow" w:cs="Arial"/>
          <w:color w:val="000000"/>
          <w:sz w:val="22"/>
          <w:szCs w:val="22"/>
        </w:rPr>
        <w:t>tej wysokości wynagrodzenia Wykonawcy.</w:t>
      </w:r>
    </w:p>
    <w:p w14:paraId="2C8E6ABA" w14:textId="080A3946" w:rsidR="007F06B0" w:rsidRPr="000D39DF" w:rsidRDefault="007F06B0" w:rsidP="007F06B0">
      <w:pPr>
        <w:pStyle w:val="Akapitzlist"/>
        <w:numPr>
          <w:ilvl w:val="0"/>
          <w:numId w:val="44"/>
        </w:numPr>
        <w:tabs>
          <w:tab w:val="left" w:pos="426"/>
        </w:tabs>
        <w:spacing w:line="276" w:lineRule="auto"/>
        <w:jc w:val="both"/>
        <w:rPr>
          <w:rFonts w:ascii="Arial Narrow" w:hAnsi="Arial Narrow" w:cs="Arial"/>
          <w:color w:val="000000"/>
          <w:sz w:val="22"/>
          <w:szCs w:val="22"/>
        </w:rPr>
      </w:pPr>
      <w:r w:rsidRPr="000D39DF">
        <w:rPr>
          <w:rFonts w:ascii="Arial Narrow" w:hAnsi="Arial Narrow" w:cs="Arial"/>
          <w:color w:val="000000"/>
          <w:sz w:val="22"/>
          <w:szCs w:val="22"/>
        </w:rPr>
        <w:t>Jeżeli</w:t>
      </w:r>
      <w:r>
        <w:rPr>
          <w:rFonts w:ascii="Arial Narrow" w:hAnsi="Arial Narrow" w:cs="Arial"/>
          <w:color w:val="000000"/>
          <w:sz w:val="22"/>
          <w:szCs w:val="22"/>
        </w:rPr>
        <w:t xml:space="preserve"> w </w:t>
      </w:r>
      <w:r w:rsidRPr="000D39DF">
        <w:rPr>
          <w:rFonts w:ascii="Arial Narrow" w:hAnsi="Arial Narrow" w:cs="Arial"/>
          <w:color w:val="000000"/>
          <w:sz w:val="22"/>
          <w:szCs w:val="22"/>
        </w:rPr>
        <w:t>wyniku analizy dokumentów,</w:t>
      </w:r>
      <w:r>
        <w:rPr>
          <w:rFonts w:ascii="Arial Narrow" w:hAnsi="Arial Narrow" w:cs="Arial"/>
          <w:color w:val="000000"/>
          <w:sz w:val="22"/>
          <w:szCs w:val="22"/>
        </w:rPr>
        <w:t xml:space="preserve"> o </w:t>
      </w:r>
      <w:r w:rsidRPr="000D39DF">
        <w:rPr>
          <w:rFonts w:ascii="Arial Narrow" w:hAnsi="Arial Narrow" w:cs="Arial"/>
          <w:color w:val="000000"/>
          <w:sz w:val="22"/>
          <w:szCs w:val="22"/>
        </w:rPr>
        <w:t>których mowa</w:t>
      </w:r>
      <w:r>
        <w:rPr>
          <w:rFonts w:ascii="Arial Narrow" w:hAnsi="Arial Narrow" w:cs="Arial"/>
          <w:color w:val="000000"/>
          <w:sz w:val="22"/>
          <w:szCs w:val="22"/>
        </w:rPr>
        <w:t xml:space="preserve"> w </w:t>
      </w:r>
      <w:r w:rsidRPr="000D39DF">
        <w:rPr>
          <w:rFonts w:ascii="Arial Narrow" w:hAnsi="Arial Narrow" w:cs="Arial"/>
          <w:color w:val="000000"/>
          <w:sz w:val="22"/>
          <w:szCs w:val="22"/>
        </w:rPr>
        <w:t xml:space="preserve">ust. </w:t>
      </w:r>
      <w:r w:rsidR="0064348C">
        <w:rPr>
          <w:rFonts w:ascii="Arial Narrow" w:hAnsi="Arial Narrow" w:cs="Arial"/>
          <w:color w:val="000000"/>
          <w:sz w:val="22"/>
          <w:szCs w:val="22"/>
        </w:rPr>
        <w:t>8</w:t>
      </w:r>
      <w:r w:rsidRPr="000D39DF">
        <w:rPr>
          <w:rFonts w:ascii="Arial Narrow" w:hAnsi="Arial Narrow" w:cs="Arial"/>
          <w:color w:val="000000"/>
          <w:sz w:val="22"/>
          <w:szCs w:val="22"/>
        </w:rPr>
        <w:t xml:space="preserve"> pkt</w:t>
      </w:r>
      <w:r>
        <w:rPr>
          <w:rFonts w:ascii="Arial Narrow" w:hAnsi="Arial Narrow" w:cs="Arial"/>
          <w:color w:val="000000"/>
          <w:sz w:val="22"/>
          <w:szCs w:val="22"/>
        </w:rPr>
        <w:t xml:space="preserve"> a - c</w:t>
      </w:r>
      <w:r w:rsidRPr="000D39DF">
        <w:rPr>
          <w:rFonts w:ascii="Arial Narrow" w:hAnsi="Arial Narrow" w:cs="Arial"/>
          <w:color w:val="000000"/>
          <w:sz w:val="22"/>
          <w:szCs w:val="22"/>
        </w:rPr>
        <w:t xml:space="preserve">, </w:t>
      </w:r>
      <w:r w:rsidRPr="000D39DF">
        <w:rPr>
          <w:rFonts w:ascii="Arial Narrow" w:hAnsi="Arial Narrow" w:cs="Arial"/>
          <w:snapToGrid w:val="0"/>
          <w:sz w:val="22"/>
          <w:szCs w:val="22"/>
        </w:rPr>
        <w:t>Zamawiający</w:t>
      </w:r>
      <w:r w:rsidRPr="000D39DF">
        <w:rPr>
          <w:rFonts w:ascii="Arial Narrow" w:hAnsi="Arial Narrow" w:cs="Arial"/>
          <w:color w:val="000000"/>
          <w:sz w:val="22"/>
          <w:szCs w:val="22"/>
        </w:rPr>
        <w:t xml:space="preserve"> poweźmie informację, że podwykonawca posiada roszczenie</w:t>
      </w:r>
      <w:r>
        <w:rPr>
          <w:rFonts w:ascii="Arial Narrow" w:hAnsi="Arial Narrow" w:cs="Arial"/>
          <w:color w:val="000000"/>
          <w:sz w:val="22"/>
          <w:szCs w:val="22"/>
        </w:rPr>
        <w:t xml:space="preserve"> o </w:t>
      </w:r>
      <w:r w:rsidRPr="000D39DF">
        <w:rPr>
          <w:rFonts w:ascii="Arial Narrow" w:hAnsi="Arial Narrow" w:cs="Arial"/>
          <w:color w:val="000000"/>
          <w:sz w:val="22"/>
          <w:szCs w:val="22"/>
        </w:rPr>
        <w:t>zapłatę wynagrodzenia za roboty wykonane zgodnie</w:t>
      </w:r>
      <w:r>
        <w:rPr>
          <w:rFonts w:ascii="Arial Narrow" w:hAnsi="Arial Narrow" w:cs="Arial"/>
          <w:color w:val="000000"/>
          <w:sz w:val="22"/>
          <w:szCs w:val="22"/>
        </w:rPr>
        <w:t xml:space="preserve"> z </w:t>
      </w:r>
      <w:r w:rsidRPr="000D39DF">
        <w:rPr>
          <w:rFonts w:ascii="Arial Narrow" w:hAnsi="Arial Narrow" w:cs="Arial"/>
          <w:color w:val="000000"/>
          <w:sz w:val="22"/>
          <w:szCs w:val="22"/>
        </w:rPr>
        <w:t>umową</w:t>
      </w:r>
      <w:r>
        <w:rPr>
          <w:rFonts w:ascii="Arial Narrow" w:hAnsi="Arial Narrow" w:cs="Arial"/>
          <w:color w:val="000000"/>
          <w:sz w:val="22"/>
          <w:szCs w:val="22"/>
        </w:rPr>
        <w:t xml:space="preserve"> o </w:t>
      </w:r>
      <w:r w:rsidRPr="000D39DF">
        <w:rPr>
          <w:rFonts w:ascii="Arial Narrow" w:hAnsi="Arial Narrow" w:cs="Arial"/>
          <w:color w:val="000000"/>
          <w:sz w:val="22"/>
          <w:szCs w:val="22"/>
        </w:rPr>
        <w:t xml:space="preserve">podwykonawstwo na zawarcie której wyraził zgodę </w:t>
      </w:r>
      <w:r w:rsidRPr="000D39DF">
        <w:rPr>
          <w:rFonts w:ascii="Arial Narrow" w:hAnsi="Arial Narrow" w:cs="Arial"/>
          <w:snapToGrid w:val="0"/>
          <w:sz w:val="22"/>
          <w:szCs w:val="22"/>
        </w:rPr>
        <w:t>Zamawiający</w:t>
      </w:r>
      <w:r w:rsidRPr="000D39DF">
        <w:rPr>
          <w:rFonts w:ascii="Arial Narrow" w:hAnsi="Arial Narrow" w:cs="Arial"/>
          <w:color w:val="000000"/>
          <w:sz w:val="22"/>
          <w:szCs w:val="22"/>
        </w:rPr>
        <w:t>,</w:t>
      </w:r>
      <w:r>
        <w:rPr>
          <w:rFonts w:ascii="Arial Narrow" w:hAnsi="Arial Narrow" w:cs="Arial"/>
          <w:color w:val="000000"/>
          <w:sz w:val="22"/>
          <w:szCs w:val="22"/>
        </w:rPr>
        <w:t xml:space="preserve"> z </w:t>
      </w:r>
      <w:r w:rsidRPr="000D39DF">
        <w:rPr>
          <w:rFonts w:ascii="Arial Narrow" w:hAnsi="Arial Narrow" w:cs="Arial"/>
          <w:color w:val="000000"/>
          <w:sz w:val="22"/>
          <w:szCs w:val="22"/>
        </w:rPr>
        <w:t xml:space="preserve">terminem wymagalności po terminie zapłaty przez </w:t>
      </w:r>
      <w:r w:rsidRPr="000D39DF">
        <w:rPr>
          <w:rFonts w:ascii="Arial Narrow" w:hAnsi="Arial Narrow" w:cs="Arial"/>
          <w:snapToGrid w:val="0"/>
          <w:sz w:val="22"/>
          <w:szCs w:val="22"/>
        </w:rPr>
        <w:t>Zamawiającego</w:t>
      </w:r>
      <w:r w:rsidRPr="000D39DF">
        <w:rPr>
          <w:rFonts w:ascii="Arial Narrow" w:hAnsi="Arial Narrow" w:cs="Arial"/>
          <w:color w:val="000000"/>
          <w:sz w:val="22"/>
          <w:szCs w:val="22"/>
        </w:rPr>
        <w:t xml:space="preserve"> wynagrodzenia Wykonawcy, </w:t>
      </w:r>
      <w:r w:rsidRPr="000D39DF">
        <w:rPr>
          <w:rFonts w:ascii="Arial Narrow" w:hAnsi="Arial Narrow" w:cs="Arial"/>
          <w:snapToGrid w:val="0"/>
          <w:sz w:val="22"/>
          <w:szCs w:val="22"/>
        </w:rPr>
        <w:t>Zamawiający</w:t>
      </w:r>
      <w:r w:rsidRPr="000D39DF">
        <w:rPr>
          <w:rFonts w:ascii="Arial Narrow" w:hAnsi="Arial Narrow" w:cs="Arial"/>
          <w:color w:val="000000"/>
          <w:sz w:val="22"/>
          <w:szCs w:val="22"/>
        </w:rPr>
        <w:t xml:space="preserve"> zatrzymuje</w:t>
      </w:r>
      <w:r>
        <w:rPr>
          <w:rFonts w:ascii="Arial Narrow" w:hAnsi="Arial Narrow" w:cs="Arial"/>
          <w:color w:val="000000"/>
          <w:sz w:val="22"/>
          <w:szCs w:val="22"/>
        </w:rPr>
        <w:t xml:space="preserve"> z </w:t>
      </w:r>
      <w:r w:rsidRPr="000D39DF">
        <w:rPr>
          <w:rFonts w:ascii="Arial Narrow" w:hAnsi="Arial Narrow" w:cs="Arial"/>
          <w:color w:val="000000"/>
          <w:sz w:val="22"/>
          <w:szCs w:val="22"/>
        </w:rPr>
        <w:t>wynagrodzenia Wykonawcy kwotę odpowiadającą temu wynagrodzeniu</w:t>
      </w:r>
      <w:r>
        <w:rPr>
          <w:rFonts w:ascii="Arial Narrow" w:hAnsi="Arial Narrow" w:cs="Arial"/>
          <w:color w:val="000000"/>
          <w:sz w:val="22"/>
          <w:szCs w:val="22"/>
        </w:rPr>
        <w:t xml:space="preserve"> i  w </w:t>
      </w:r>
      <w:r w:rsidRPr="000D39DF">
        <w:rPr>
          <w:rFonts w:ascii="Arial Narrow" w:hAnsi="Arial Narrow" w:cs="Arial"/>
          <w:color w:val="000000"/>
          <w:sz w:val="22"/>
          <w:szCs w:val="22"/>
        </w:rPr>
        <w:t xml:space="preserve">terminie </w:t>
      </w:r>
      <w:r w:rsidRPr="002F724B">
        <w:rPr>
          <w:rFonts w:ascii="Arial Narrow" w:hAnsi="Arial Narrow" w:cs="Arial"/>
          <w:b/>
          <w:bCs/>
          <w:color w:val="000000"/>
          <w:sz w:val="22"/>
          <w:szCs w:val="22"/>
        </w:rPr>
        <w:t>5 dni</w:t>
      </w:r>
      <w:r w:rsidRPr="000D39DF">
        <w:rPr>
          <w:rFonts w:ascii="Arial Narrow" w:hAnsi="Arial Narrow" w:cs="Arial"/>
          <w:color w:val="000000"/>
          <w:sz w:val="22"/>
          <w:szCs w:val="22"/>
        </w:rPr>
        <w:t xml:space="preserve"> od dnia</w:t>
      </w:r>
      <w:r>
        <w:rPr>
          <w:rFonts w:ascii="Arial Narrow" w:hAnsi="Arial Narrow" w:cs="Arial"/>
          <w:color w:val="000000"/>
          <w:sz w:val="22"/>
          <w:szCs w:val="22"/>
        </w:rPr>
        <w:t xml:space="preserve"> w </w:t>
      </w:r>
      <w:r w:rsidRPr="000D39DF">
        <w:rPr>
          <w:rFonts w:ascii="Arial Narrow" w:hAnsi="Arial Narrow" w:cs="Arial"/>
          <w:color w:val="000000"/>
          <w:sz w:val="22"/>
          <w:szCs w:val="22"/>
        </w:rPr>
        <w:t>którym roszczenie podwykonawcy stało się wymagalne:</w:t>
      </w:r>
    </w:p>
    <w:p w14:paraId="6EA131AB" w14:textId="77777777" w:rsidR="007F06B0" w:rsidRPr="000D39DF" w:rsidRDefault="007F06B0" w:rsidP="007F06B0">
      <w:pPr>
        <w:pStyle w:val="Akapitzlist"/>
        <w:numPr>
          <w:ilvl w:val="1"/>
          <w:numId w:val="51"/>
        </w:numPr>
        <w:tabs>
          <w:tab w:val="left" w:pos="851"/>
        </w:tabs>
        <w:spacing w:line="276" w:lineRule="auto"/>
        <w:jc w:val="both"/>
        <w:rPr>
          <w:rFonts w:ascii="Arial Narrow" w:hAnsi="Arial Narrow" w:cs="Arial"/>
          <w:color w:val="000000"/>
          <w:sz w:val="22"/>
          <w:szCs w:val="22"/>
        </w:rPr>
      </w:pPr>
      <w:r w:rsidRPr="000D39DF">
        <w:rPr>
          <w:rFonts w:ascii="Arial Narrow" w:hAnsi="Arial Narrow" w:cs="Arial"/>
          <w:color w:val="000000"/>
          <w:sz w:val="22"/>
          <w:szCs w:val="22"/>
        </w:rPr>
        <w:t>zwolni zatrzymaną kwotę na rzecz Wykonawcy – jeżeli Wykonawca wykaże dokumentem</w:t>
      </w:r>
      <w:r>
        <w:rPr>
          <w:rFonts w:ascii="Arial Narrow" w:hAnsi="Arial Narrow" w:cs="Arial"/>
          <w:color w:val="000000"/>
          <w:sz w:val="22"/>
          <w:szCs w:val="22"/>
        </w:rPr>
        <w:t xml:space="preserve"> w </w:t>
      </w:r>
      <w:r w:rsidRPr="000D39DF">
        <w:rPr>
          <w:rFonts w:ascii="Arial Narrow" w:hAnsi="Arial Narrow" w:cs="Arial"/>
          <w:color w:val="000000"/>
          <w:sz w:val="22"/>
          <w:szCs w:val="22"/>
        </w:rPr>
        <w:t>tym terminie, że zaspokoił roszczenie podwykonawcy,</w:t>
      </w:r>
    </w:p>
    <w:p w14:paraId="38FB4DA1" w14:textId="77777777" w:rsidR="007F06B0" w:rsidRPr="000D39DF" w:rsidRDefault="007F06B0" w:rsidP="007F06B0">
      <w:pPr>
        <w:pStyle w:val="Akapitzlist"/>
        <w:numPr>
          <w:ilvl w:val="1"/>
          <w:numId w:val="51"/>
        </w:numPr>
        <w:tabs>
          <w:tab w:val="left" w:pos="851"/>
        </w:tabs>
        <w:spacing w:line="276" w:lineRule="auto"/>
        <w:jc w:val="both"/>
        <w:rPr>
          <w:rFonts w:ascii="Arial Narrow" w:hAnsi="Arial Narrow" w:cs="Arial"/>
          <w:color w:val="000000"/>
          <w:sz w:val="22"/>
          <w:szCs w:val="22"/>
        </w:rPr>
      </w:pPr>
      <w:r w:rsidRPr="000D39DF">
        <w:rPr>
          <w:rFonts w:ascii="Arial Narrow" w:hAnsi="Arial Narrow" w:cs="Arial"/>
          <w:color w:val="000000"/>
          <w:sz w:val="22"/>
          <w:szCs w:val="22"/>
        </w:rPr>
        <w:t>dokona zapłaty wynagrodzenia bezpośrednio podwykonawcy, co zwalnia go</w:t>
      </w:r>
      <w:r>
        <w:rPr>
          <w:rFonts w:ascii="Arial Narrow" w:hAnsi="Arial Narrow" w:cs="Arial"/>
          <w:color w:val="000000"/>
          <w:sz w:val="22"/>
          <w:szCs w:val="22"/>
        </w:rPr>
        <w:t xml:space="preserve"> z </w:t>
      </w:r>
      <w:r w:rsidRPr="000D39DF">
        <w:rPr>
          <w:rFonts w:ascii="Arial Narrow" w:hAnsi="Arial Narrow" w:cs="Arial"/>
          <w:color w:val="000000"/>
          <w:sz w:val="22"/>
          <w:szCs w:val="22"/>
        </w:rPr>
        <w:t>obowiązku zapłaty</w:t>
      </w:r>
      <w:r>
        <w:rPr>
          <w:rFonts w:ascii="Arial Narrow" w:hAnsi="Arial Narrow" w:cs="Arial"/>
          <w:color w:val="000000"/>
          <w:sz w:val="22"/>
          <w:szCs w:val="22"/>
        </w:rPr>
        <w:t xml:space="preserve"> w </w:t>
      </w:r>
      <w:r w:rsidRPr="000D39DF">
        <w:rPr>
          <w:rFonts w:ascii="Arial Narrow" w:hAnsi="Arial Narrow" w:cs="Arial"/>
          <w:color w:val="000000"/>
          <w:sz w:val="22"/>
          <w:szCs w:val="22"/>
        </w:rPr>
        <w:t>tej wysokości wynagrodzenia Wykonawcy – jeżeli Wykonawca nie wykaże</w:t>
      </w:r>
      <w:r>
        <w:rPr>
          <w:rFonts w:ascii="Arial Narrow" w:hAnsi="Arial Narrow" w:cs="Arial"/>
          <w:color w:val="000000"/>
          <w:sz w:val="22"/>
          <w:szCs w:val="22"/>
        </w:rPr>
        <w:t xml:space="preserve"> w </w:t>
      </w:r>
      <w:r w:rsidRPr="000D39DF">
        <w:rPr>
          <w:rFonts w:ascii="Arial Narrow" w:hAnsi="Arial Narrow" w:cs="Arial"/>
          <w:color w:val="000000"/>
          <w:sz w:val="22"/>
          <w:szCs w:val="22"/>
        </w:rPr>
        <w:t>sposób</w:t>
      </w:r>
      <w:r>
        <w:rPr>
          <w:rFonts w:ascii="Arial Narrow" w:hAnsi="Arial Narrow" w:cs="Arial"/>
          <w:color w:val="000000"/>
          <w:sz w:val="22"/>
          <w:szCs w:val="22"/>
        </w:rPr>
        <w:t xml:space="preserve"> i w </w:t>
      </w:r>
      <w:r w:rsidRPr="000D39DF">
        <w:rPr>
          <w:rFonts w:ascii="Arial Narrow" w:hAnsi="Arial Narrow" w:cs="Arial"/>
          <w:color w:val="000000"/>
          <w:sz w:val="22"/>
          <w:szCs w:val="22"/>
        </w:rPr>
        <w:t>terminie określonym</w:t>
      </w:r>
      <w:r>
        <w:rPr>
          <w:rFonts w:ascii="Arial Narrow" w:hAnsi="Arial Narrow" w:cs="Arial"/>
          <w:color w:val="000000"/>
          <w:sz w:val="22"/>
          <w:szCs w:val="22"/>
        </w:rPr>
        <w:t xml:space="preserve"> w </w:t>
      </w:r>
      <w:r w:rsidRPr="000D39DF">
        <w:rPr>
          <w:rFonts w:ascii="Arial Narrow" w:hAnsi="Arial Narrow" w:cs="Arial"/>
          <w:color w:val="000000"/>
          <w:sz w:val="22"/>
          <w:szCs w:val="22"/>
        </w:rPr>
        <w:t xml:space="preserve">pkt </w:t>
      </w:r>
      <w:r>
        <w:rPr>
          <w:rFonts w:ascii="Arial Narrow" w:hAnsi="Arial Narrow" w:cs="Arial"/>
          <w:color w:val="000000"/>
          <w:sz w:val="22"/>
          <w:szCs w:val="22"/>
        </w:rPr>
        <w:t>a</w:t>
      </w:r>
      <w:r w:rsidRPr="000D39DF">
        <w:rPr>
          <w:rFonts w:ascii="Arial Narrow" w:hAnsi="Arial Narrow" w:cs="Arial"/>
          <w:color w:val="000000"/>
          <w:sz w:val="22"/>
          <w:szCs w:val="22"/>
        </w:rPr>
        <w:t>, że zaspokoił roszczenie podwykonawcy.</w:t>
      </w:r>
    </w:p>
    <w:p w14:paraId="1BDDF188" w14:textId="77777777" w:rsidR="007F06B0" w:rsidRPr="000D39DF" w:rsidRDefault="007F06B0" w:rsidP="007F06B0">
      <w:pPr>
        <w:pStyle w:val="Akapitzlist"/>
        <w:numPr>
          <w:ilvl w:val="0"/>
          <w:numId w:val="44"/>
        </w:numPr>
        <w:tabs>
          <w:tab w:val="left" w:pos="426"/>
        </w:tabs>
        <w:spacing w:line="276" w:lineRule="auto"/>
        <w:jc w:val="both"/>
        <w:rPr>
          <w:rFonts w:ascii="Arial Narrow" w:hAnsi="Arial Narrow" w:cs="Arial"/>
          <w:color w:val="000000"/>
          <w:sz w:val="22"/>
          <w:szCs w:val="22"/>
        </w:rPr>
      </w:pPr>
      <w:r w:rsidRPr="000D39DF">
        <w:rPr>
          <w:rFonts w:ascii="Arial Narrow" w:hAnsi="Arial Narrow" w:cs="Arial"/>
          <w:color w:val="000000"/>
          <w:sz w:val="22"/>
          <w:szCs w:val="22"/>
        </w:rPr>
        <w:lastRenderedPageBreak/>
        <w:t>W przypadku sporów lub wątpliwości</w:t>
      </w:r>
      <w:r>
        <w:rPr>
          <w:rFonts w:ascii="Arial Narrow" w:hAnsi="Arial Narrow" w:cs="Arial"/>
          <w:color w:val="000000"/>
          <w:sz w:val="22"/>
          <w:szCs w:val="22"/>
        </w:rPr>
        <w:t xml:space="preserve"> w </w:t>
      </w:r>
      <w:r w:rsidRPr="000D39DF">
        <w:rPr>
          <w:rFonts w:ascii="Arial Narrow" w:hAnsi="Arial Narrow" w:cs="Arial"/>
          <w:color w:val="000000"/>
          <w:sz w:val="22"/>
          <w:szCs w:val="22"/>
        </w:rPr>
        <w:t xml:space="preserve">przedmiocie wynagrodzenia podwykonawców, </w:t>
      </w:r>
      <w:r w:rsidRPr="000D39DF">
        <w:rPr>
          <w:rFonts w:ascii="Arial Narrow" w:hAnsi="Arial Narrow" w:cs="Arial"/>
          <w:snapToGrid w:val="0"/>
          <w:sz w:val="22"/>
          <w:szCs w:val="22"/>
        </w:rPr>
        <w:t>Zamawiając</w:t>
      </w:r>
      <w:r w:rsidRPr="000D39DF">
        <w:rPr>
          <w:rFonts w:ascii="Arial Narrow" w:hAnsi="Arial Narrow" w:cs="Arial"/>
          <w:color w:val="000000"/>
          <w:sz w:val="22"/>
          <w:szCs w:val="22"/>
        </w:rPr>
        <w:t>y zatrzymuje</w:t>
      </w:r>
      <w:r>
        <w:rPr>
          <w:rFonts w:ascii="Arial Narrow" w:hAnsi="Arial Narrow" w:cs="Arial"/>
          <w:color w:val="000000"/>
          <w:sz w:val="22"/>
          <w:szCs w:val="22"/>
        </w:rPr>
        <w:t xml:space="preserve"> z </w:t>
      </w:r>
      <w:r w:rsidRPr="000D39DF">
        <w:rPr>
          <w:rFonts w:ascii="Arial Narrow" w:hAnsi="Arial Narrow" w:cs="Arial"/>
          <w:color w:val="000000"/>
          <w:sz w:val="22"/>
          <w:szCs w:val="22"/>
        </w:rPr>
        <w:t>wynagrodzenia Wykonawcy kwotę równą wysokości spornego wynagrodzenia podwykonawców do czasu zakończenia sporu lub wyjaśnienia wątpliwości.</w:t>
      </w:r>
    </w:p>
    <w:p w14:paraId="2C87B24B" w14:textId="77777777" w:rsidR="007F06B0" w:rsidRPr="000D39DF" w:rsidRDefault="007F06B0" w:rsidP="007F06B0">
      <w:pPr>
        <w:pStyle w:val="Akapitzlist"/>
        <w:numPr>
          <w:ilvl w:val="0"/>
          <w:numId w:val="44"/>
        </w:numPr>
        <w:tabs>
          <w:tab w:val="left" w:pos="426"/>
        </w:tabs>
        <w:spacing w:line="276" w:lineRule="auto"/>
        <w:jc w:val="both"/>
        <w:rPr>
          <w:rFonts w:ascii="Arial Narrow" w:hAnsi="Arial Narrow" w:cs="Arial"/>
          <w:color w:val="000000"/>
          <w:sz w:val="22"/>
          <w:szCs w:val="22"/>
        </w:rPr>
      </w:pPr>
      <w:r w:rsidRPr="000D39DF">
        <w:rPr>
          <w:rFonts w:ascii="Arial Narrow" w:hAnsi="Arial Narrow" w:cs="Arial"/>
          <w:color w:val="000000"/>
          <w:sz w:val="22"/>
          <w:szCs w:val="22"/>
        </w:rPr>
        <w:t>Zamawiający wymaga zatrudnienia na podstawie umowy</w:t>
      </w:r>
      <w:r>
        <w:rPr>
          <w:rFonts w:ascii="Arial Narrow" w:hAnsi="Arial Narrow" w:cs="Arial"/>
          <w:color w:val="000000"/>
          <w:sz w:val="22"/>
          <w:szCs w:val="22"/>
        </w:rPr>
        <w:t xml:space="preserve"> o </w:t>
      </w:r>
      <w:r w:rsidRPr="000D39DF">
        <w:rPr>
          <w:rFonts w:ascii="Arial Narrow" w:hAnsi="Arial Narrow" w:cs="Arial"/>
          <w:color w:val="000000"/>
          <w:sz w:val="22"/>
          <w:szCs w:val="22"/>
        </w:rPr>
        <w:t>pracę przez Wykonawcę lub podwykonawcę osób, które będą zatrudnione do realizacji zamówienia.</w:t>
      </w:r>
    </w:p>
    <w:p w14:paraId="6CCFB073" w14:textId="77777777" w:rsidR="007F06B0" w:rsidRPr="000D39DF" w:rsidRDefault="007F06B0" w:rsidP="007F06B0">
      <w:pPr>
        <w:pStyle w:val="Akapitzlist"/>
        <w:numPr>
          <w:ilvl w:val="0"/>
          <w:numId w:val="44"/>
        </w:numPr>
        <w:tabs>
          <w:tab w:val="left" w:pos="426"/>
        </w:tabs>
        <w:spacing w:line="276" w:lineRule="auto"/>
        <w:jc w:val="both"/>
        <w:rPr>
          <w:rFonts w:ascii="Arial Narrow" w:hAnsi="Arial Narrow" w:cs="Arial"/>
          <w:color w:val="000000"/>
          <w:sz w:val="22"/>
          <w:szCs w:val="22"/>
        </w:rPr>
      </w:pPr>
      <w:r w:rsidRPr="000D39DF">
        <w:rPr>
          <w:rFonts w:ascii="Arial Narrow" w:hAnsi="Arial Narrow" w:cs="Arial"/>
          <w:color w:val="000000"/>
          <w:sz w:val="22"/>
          <w:szCs w:val="22"/>
        </w:rPr>
        <w:t>W trakcie realizacji zamówienia Wykonawca uprawniony jest do wykonywania czynności kontrolnych wobec Wykonawcy odnośnie do spełniania przez Wykonawcę lub podwykonawcę wymogu zatrudnienia na podstawie umowy</w:t>
      </w:r>
      <w:r>
        <w:rPr>
          <w:rFonts w:ascii="Arial Narrow" w:hAnsi="Arial Narrow" w:cs="Arial"/>
          <w:color w:val="000000"/>
          <w:sz w:val="22"/>
          <w:szCs w:val="22"/>
        </w:rPr>
        <w:t xml:space="preserve"> o </w:t>
      </w:r>
      <w:r w:rsidRPr="000D39DF">
        <w:rPr>
          <w:rFonts w:ascii="Arial Narrow" w:hAnsi="Arial Narrow" w:cs="Arial"/>
          <w:color w:val="000000"/>
          <w:sz w:val="22"/>
          <w:szCs w:val="22"/>
        </w:rPr>
        <w:t>pracę osób,</w:t>
      </w:r>
      <w:r>
        <w:rPr>
          <w:rFonts w:ascii="Arial Narrow" w:hAnsi="Arial Narrow" w:cs="Arial"/>
          <w:color w:val="000000"/>
          <w:sz w:val="22"/>
          <w:szCs w:val="22"/>
        </w:rPr>
        <w:t xml:space="preserve"> o </w:t>
      </w:r>
      <w:r w:rsidRPr="000D39DF">
        <w:rPr>
          <w:rFonts w:ascii="Arial Narrow" w:hAnsi="Arial Narrow" w:cs="Arial"/>
          <w:color w:val="000000"/>
          <w:sz w:val="22"/>
          <w:szCs w:val="22"/>
        </w:rPr>
        <w:t>których mowa</w:t>
      </w:r>
      <w:r>
        <w:rPr>
          <w:rFonts w:ascii="Arial Narrow" w:hAnsi="Arial Narrow" w:cs="Arial"/>
          <w:color w:val="000000"/>
          <w:sz w:val="22"/>
          <w:szCs w:val="22"/>
        </w:rPr>
        <w:t xml:space="preserve"> w </w:t>
      </w:r>
      <w:r w:rsidRPr="000D39DF">
        <w:rPr>
          <w:rFonts w:ascii="Arial Narrow" w:hAnsi="Arial Narrow" w:cs="Arial"/>
          <w:color w:val="000000"/>
          <w:sz w:val="22"/>
          <w:szCs w:val="22"/>
        </w:rPr>
        <w:t xml:space="preserve">ust. 10. </w:t>
      </w:r>
      <w:r w:rsidRPr="000D39DF">
        <w:rPr>
          <w:rFonts w:ascii="Arial Narrow" w:hAnsi="Arial Narrow" w:cs="Arial"/>
          <w:snapToGrid w:val="0"/>
          <w:sz w:val="22"/>
          <w:szCs w:val="22"/>
        </w:rPr>
        <w:t>Zamawiający</w:t>
      </w:r>
      <w:r w:rsidRPr="000D39DF">
        <w:rPr>
          <w:rFonts w:ascii="Arial Narrow" w:hAnsi="Arial Narrow" w:cs="Arial"/>
          <w:color w:val="000000"/>
          <w:sz w:val="22"/>
          <w:szCs w:val="22"/>
        </w:rPr>
        <w:t xml:space="preserve"> uprawniony jest</w:t>
      </w:r>
      <w:r>
        <w:rPr>
          <w:rFonts w:ascii="Arial Narrow" w:hAnsi="Arial Narrow" w:cs="Arial"/>
          <w:color w:val="000000"/>
          <w:sz w:val="22"/>
          <w:szCs w:val="22"/>
        </w:rPr>
        <w:t xml:space="preserve"> w </w:t>
      </w:r>
      <w:r w:rsidRPr="000D39DF">
        <w:rPr>
          <w:rFonts w:ascii="Arial Narrow" w:hAnsi="Arial Narrow" w:cs="Arial"/>
          <w:color w:val="000000"/>
          <w:sz w:val="22"/>
          <w:szCs w:val="22"/>
        </w:rPr>
        <w:t>szczególności do:</w:t>
      </w:r>
    </w:p>
    <w:p w14:paraId="76B1175F" w14:textId="77777777" w:rsidR="007F06B0" w:rsidRPr="000D39DF" w:rsidRDefault="007F06B0" w:rsidP="007F06B0">
      <w:pPr>
        <w:pStyle w:val="Akapitzlist"/>
        <w:numPr>
          <w:ilvl w:val="1"/>
          <w:numId w:val="52"/>
        </w:numPr>
        <w:tabs>
          <w:tab w:val="left" w:pos="851"/>
        </w:tabs>
        <w:spacing w:line="276" w:lineRule="auto"/>
        <w:jc w:val="both"/>
        <w:rPr>
          <w:rFonts w:ascii="Arial Narrow" w:hAnsi="Arial Narrow" w:cs="Arial"/>
          <w:color w:val="000000"/>
          <w:sz w:val="22"/>
          <w:szCs w:val="22"/>
        </w:rPr>
      </w:pPr>
      <w:r w:rsidRPr="000D39DF">
        <w:rPr>
          <w:rFonts w:ascii="Arial Narrow" w:hAnsi="Arial Narrow" w:cs="Arial"/>
          <w:color w:val="000000"/>
          <w:sz w:val="22"/>
          <w:szCs w:val="22"/>
        </w:rPr>
        <w:t>żądania oświadczeń</w:t>
      </w:r>
      <w:r>
        <w:rPr>
          <w:rFonts w:ascii="Arial Narrow" w:hAnsi="Arial Narrow" w:cs="Arial"/>
          <w:color w:val="000000"/>
          <w:sz w:val="22"/>
          <w:szCs w:val="22"/>
        </w:rPr>
        <w:t xml:space="preserve"> i </w:t>
      </w:r>
      <w:r w:rsidRPr="000D39DF">
        <w:rPr>
          <w:rFonts w:ascii="Arial Narrow" w:hAnsi="Arial Narrow" w:cs="Arial"/>
          <w:color w:val="000000"/>
          <w:sz w:val="22"/>
          <w:szCs w:val="22"/>
        </w:rPr>
        <w:t>dokumentów</w:t>
      </w:r>
      <w:r>
        <w:rPr>
          <w:rFonts w:ascii="Arial Narrow" w:hAnsi="Arial Narrow" w:cs="Arial"/>
          <w:color w:val="000000"/>
          <w:sz w:val="22"/>
          <w:szCs w:val="22"/>
        </w:rPr>
        <w:t xml:space="preserve"> w </w:t>
      </w:r>
      <w:r w:rsidRPr="000D39DF">
        <w:rPr>
          <w:rFonts w:ascii="Arial Narrow" w:hAnsi="Arial Narrow" w:cs="Arial"/>
          <w:color w:val="000000"/>
          <w:sz w:val="22"/>
          <w:szCs w:val="22"/>
        </w:rPr>
        <w:t>zakresie potwierdzenia spełniania ww. wymogów</w:t>
      </w:r>
      <w:r>
        <w:rPr>
          <w:rFonts w:ascii="Arial Narrow" w:hAnsi="Arial Narrow" w:cs="Arial"/>
          <w:color w:val="000000"/>
          <w:sz w:val="22"/>
          <w:szCs w:val="22"/>
        </w:rPr>
        <w:t xml:space="preserve"> i </w:t>
      </w:r>
      <w:r w:rsidRPr="000D39DF">
        <w:rPr>
          <w:rFonts w:ascii="Arial Narrow" w:hAnsi="Arial Narrow" w:cs="Arial"/>
          <w:color w:val="000000"/>
          <w:sz w:val="22"/>
          <w:szCs w:val="22"/>
        </w:rPr>
        <w:t>dokonywania ich oceny,</w:t>
      </w:r>
    </w:p>
    <w:p w14:paraId="02DA916D" w14:textId="77777777" w:rsidR="007F06B0" w:rsidRPr="000D39DF" w:rsidRDefault="007F06B0" w:rsidP="007F06B0">
      <w:pPr>
        <w:pStyle w:val="Akapitzlist"/>
        <w:numPr>
          <w:ilvl w:val="1"/>
          <w:numId w:val="52"/>
        </w:numPr>
        <w:tabs>
          <w:tab w:val="left" w:pos="851"/>
        </w:tabs>
        <w:spacing w:line="276" w:lineRule="auto"/>
        <w:jc w:val="both"/>
        <w:rPr>
          <w:rFonts w:ascii="Arial Narrow" w:hAnsi="Arial Narrow" w:cs="Arial"/>
          <w:color w:val="000000"/>
          <w:sz w:val="22"/>
          <w:szCs w:val="22"/>
        </w:rPr>
      </w:pPr>
      <w:r w:rsidRPr="000D39DF">
        <w:rPr>
          <w:rFonts w:ascii="Arial Narrow" w:hAnsi="Arial Narrow" w:cs="Arial"/>
          <w:color w:val="000000"/>
          <w:sz w:val="22"/>
          <w:szCs w:val="22"/>
        </w:rPr>
        <w:t>żądania wyjaśnień</w:t>
      </w:r>
      <w:r>
        <w:rPr>
          <w:rFonts w:ascii="Arial Narrow" w:hAnsi="Arial Narrow" w:cs="Arial"/>
          <w:color w:val="000000"/>
          <w:sz w:val="22"/>
          <w:szCs w:val="22"/>
        </w:rPr>
        <w:t xml:space="preserve"> w </w:t>
      </w:r>
      <w:r w:rsidRPr="000D39DF">
        <w:rPr>
          <w:rFonts w:ascii="Arial Narrow" w:hAnsi="Arial Narrow" w:cs="Arial"/>
          <w:color w:val="000000"/>
          <w:sz w:val="22"/>
          <w:szCs w:val="22"/>
        </w:rPr>
        <w:t>przypadku wątpliwości</w:t>
      </w:r>
      <w:r>
        <w:rPr>
          <w:rFonts w:ascii="Arial Narrow" w:hAnsi="Arial Narrow" w:cs="Arial"/>
          <w:color w:val="000000"/>
          <w:sz w:val="22"/>
          <w:szCs w:val="22"/>
        </w:rPr>
        <w:t xml:space="preserve"> w </w:t>
      </w:r>
      <w:r w:rsidRPr="000D39DF">
        <w:rPr>
          <w:rFonts w:ascii="Arial Narrow" w:hAnsi="Arial Narrow" w:cs="Arial"/>
          <w:color w:val="000000"/>
          <w:sz w:val="22"/>
          <w:szCs w:val="22"/>
        </w:rPr>
        <w:t>zakresie potwierdzenia spełniania ww. wymogów,</w:t>
      </w:r>
    </w:p>
    <w:p w14:paraId="1609A418" w14:textId="77777777" w:rsidR="007F06B0" w:rsidRPr="000D39DF" w:rsidRDefault="007F06B0" w:rsidP="007F06B0">
      <w:pPr>
        <w:pStyle w:val="Akapitzlist"/>
        <w:numPr>
          <w:ilvl w:val="1"/>
          <w:numId w:val="52"/>
        </w:numPr>
        <w:tabs>
          <w:tab w:val="left" w:pos="851"/>
        </w:tabs>
        <w:spacing w:line="276" w:lineRule="auto"/>
        <w:jc w:val="both"/>
        <w:rPr>
          <w:rFonts w:ascii="Arial Narrow" w:hAnsi="Arial Narrow" w:cs="Arial"/>
          <w:color w:val="000000"/>
          <w:sz w:val="22"/>
          <w:szCs w:val="22"/>
        </w:rPr>
      </w:pPr>
      <w:r w:rsidRPr="000D39DF">
        <w:rPr>
          <w:rFonts w:ascii="Arial Narrow" w:hAnsi="Arial Narrow" w:cs="Arial"/>
          <w:color w:val="000000"/>
          <w:sz w:val="22"/>
          <w:szCs w:val="22"/>
        </w:rPr>
        <w:t>przeprowadzania kontroli na miejscu wykonywania świadczenia.</w:t>
      </w:r>
    </w:p>
    <w:p w14:paraId="0AE8E79E" w14:textId="77777777" w:rsidR="007F06B0" w:rsidRPr="000D39DF" w:rsidRDefault="007F06B0" w:rsidP="007F06B0">
      <w:pPr>
        <w:pStyle w:val="Akapitzlist"/>
        <w:numPr>
          <w:ilvl w:val="0"/>
          <w:numId w:val="44"/>
        </w:numPr>
        <w:tabs>
          <w:tab w:val="left" w:pos="426"/>
        </w:tabs>
        <w:spacing w:line="276" w:lineRule="auto"/>
        <w:jc w:val="both"/>
        <w:rPr>
          <w:rFonts w:ascii="Arial Narrow" w:hAnsi="Arial Narrow" w:cs="Arial"/>
          <w:color w:val="000000"/>
          <w:sz w:val="22"/>
          <w:szCs w:val="22"/>
        </w:rPr>
      </w:pPr>
      <w:r w:rsidRPr="000D39DF">
        <w:rPr>
          <w:rFonts w:ascii="Arial Narrow" w:hAnsi="Arial Narrow" w:cs="Arial"/>
          <w:color w:val="000000"/>
          <w:sz w:val="22"/>
          <w:szCs w:val="22"/>
        </w:rPr>
        <w:t xml:space="preserve">W trakcie realizacji zamówienia na każde wezwanie </w:t>
      </w:r>
      <w:r w:rsidRPr="000D39DF">
        <w:rPr>
          <w:rFonts w:ascii="Arial Narrow" w:hAnsi="Arial Narrow" w:cs="Arial"/>
          <w:snapToGrid w:val="0"/>
          <w:sz w:val="22"/>
          <w:szCs w:val="22"/>
        </w:rPr>
        <w:t>Zamawiając</w:t>
      </w:r>
      <w:r w:rsidRPr="000D39DF">
        <w:rPr>
          <w:rFonts w:ascii="Arial Narrow" w:hAnsi="Arial Narrow" w:cs="Arial"/>
          <w:color w:val="000000"/>
          <w:sz w:val="22"/>
          <w:szCs w:val="22"/>
        </w:rPr>
        <w:t>y</w:t>
      </w:r>
      <w:r>
        <w:rPr>
          <w:rFonts w:ascii="Arial Narrow" w:hAnsi="Arial Narrow" w:cs="Arial"/>
          <w:color w:val="000000"/>
          <w:sz w:val="22"/>
          <w:szCs w:val="22"/>
        </w:rPr>
        <w:t xml:space="preserve"> w </w:t>
      </w:r>
      <w:r w:rsidRPr="000D39DF">
        <w:rPr>
          <w:rFonts w:ascii="Arial Narrow" w:hAnsi="Arial Narrow" w:cs="Arial"/>
          <w:color w:val="000000"/>
          <w:sz w:val="22"/>
          <w:szCs w:val="22"/>
        </w:rPr>
        <w:t>wyznaczonym</w:t>
      </w:r>
      <w:r>
        <w:rPr>
          <w:rFonts w:ascii="Arial Narrow" w:hAnsi="Arial Narrow" w:cs="Arial"/>
          <w:color w:val="000000"/>
          <w:sz w:val="22"/>
          <w:szCs w:val="22"/>
        </w:rPr>
        <w:t xml:space="preserve"> w </w:t>
      </w:r>
      <w:r w:rsidRPr="000D39DF">
        <w:rPr>
          <w:rFonts w:ascii="Arial Narrow" w:hAnsi="Arial Narrow" w:cs="Arial"/>
          <w:color w:val="000000"/>
          <w:sz w:val="22"/>
          <w:szCs w:val="22"/>
        </w:rPr>
        <w:t xml:space="preserve">tym wezwaniu terminie Wykonawca przedłoży </w:t>
      </w:r>
      <w:r w:rsidRPr="000D39DF">
        <w:rPr>
          <w:rFonts w:ascii="Arial Narrow" w:hAnsi="Arial Narrow" w:cs="Arial"/>
          <w:snapToGrid w:val="0"/>
          <w:sz w:val="22"/>
          <w:szCs w:val="22"/>
        </w:rPr>
        <w:t>Zamawiając</w:t>
      </w:r>
      <w:r w:rsidRPr="000D39DF">
        <w:rPr>
          <w:rFonts w:ascii="Arial Narrow" w:hAnsi="Arial Narrow" w:cs="Arial"/>
          <w:color w:val="000000"/>
          <w:sz w:val="22"/>
          <w:szCs w:val="22"/>
        </w:rPr>
        <w:t>y wskazane poniżej dowody</w:t>
      </w:r>
      <w:r>
        <w:rPr>
          <w:rFonts w:ascii="Arial Narrow" w:hAnsi="Arial Narrow" w:cs="Arial"/>
          <w:color w:val="000000"/>
          <w:sz w:val="22"/>
          <w:szCs w:val="22"/>
        </w:rPr>
        <w:t xml:space="preserve"> w </w:t>
      </w:r>
      <w:r w:rsidRPr="000D39DF">
        <w:rPr>
          <w:rFonts w:ascii="Arial Narrow" w:hAnsi="Arial Narrow" w:cs="Arial"/>
          <w:color w:val="000000"/>
          <w:sz w:val="22"/>
          <w:szCs w:val="22"/>
        </w:rPr>
        <w:t>celu potwierdzenia spełnienia wymogu zatrudnienia na podstawie umowy</w:t>
      </w:r>
      <w:r>
        <w:rPr>
          <w:rFonts w:ascii="Arial Narrow" w:hAnsi="Arial Narrow" w:cs="Arial"/>
          <w:color w:val="000000"/>
          <w:sz w:val="22"/>
          <w:szCs w:val="22"/>
        </w:rPr>
        <w:t xml:space="preserve"> o </w:t>
      </w:r>
      <w:r w:rsidRPr="000D39DF">
        <w:rPr>
          <w:rFonts w:ascii="Arial Narrow" w:hAnsi="Arial Narrow" w:cs="Arial"/>
          <w:color w:val="000000"/>
          <w:sz w:val="22"/>
          <w:szCs w:val="22"/>
        </w:rPr>
        <w:t>pracę przez Wykonawcę lub Podwykonawcę osób,</w:t>
      </w:r>
      <w:r>
        <w:rPr>
          <w:rFonts w:ascii="Arial Narrow" w:hAnsi="Arial Narrow" w:cs="Arial"/>
          <w:color w:val="000000"/>
          <w:sz w:val="22"/>
          <w:szCs w:val="22"/>
        </w:rPr>
        <w:t xml:space="preserve"> o </w:t>
      </w:r>
      <w:r w:rsidRPr="000D39DF">
        <w:rPr>
          <w:rFonts w:ascii="Arial Narrow" w:hAnsi="Arial Narrow" w:cs="Arial"/>
          <w:color w:val="000000"/>
          <w:sz w:val="22"/>
          <w:szCs w:val="22"/>
        </w:rPr>
        <w:t>których mowa</w:t>
      </w:r>
      <w:r>
        <w:rPr>
          <w:rFonts w:ascii="Arial Narrow" w:hAnsi="Arial Narrow" w:cs="Arial"/>
          <w:color w:val="000000"/>
          <w:sz w:val="22"/>
          <w:szCs w:val="22"/>
        </w:rPr>
        <w:t xml:space="preserve"> w </w:t>
      </w:r>
      <w:r w:rsidRPr="000D39DF">
        <w:rPr>
          <w:rFonts w:ascii="Arial Narrow" w:hAnsi="Arial Narrow" w:cs="Arial"/>
          <w:color w:val="000000"/>
          <w:sz w:val="22"/>
          <w:szCs w:val="22"/>
        </w:rPr>
        <w:t>ust. 10:</w:t>
      </w:r>
    </w:p>
    <w:p w14:paraId="240A5A0A" w14:textId="77777777" w:rsidR="007F06B0" w:rsidRPr="000D39DF" w:rsidRDefault="007F06B0" w:rsidP="007F06B0">
      <w:pPr>
        <w:pStyle w:val="Akapitzlist"/>
        <w:numPr>
          <w:ilvl w:val="1"/>
          <w:numId w:val="53"/>
        </w:numPr>
        <w:tabs>
          <w:tab w:val="left" w:pos="851"/>
        </w:tabs>
        <w:spacing w:line="276" w:lineRule="auto"/>
        <w:jc w:val="both"/>
        <w:rPr>
          <w:rFonts w:ascii="Arial Narrow" w:hAnsi="Arial Narrow" w:cs="Arial"/>
          <w:color w:val="000000"/>
          <w:sz w:val="22"/>
          <w:szCs w:val="22"/>
        </w:rPr>
      </w:pPr>
      <w:r w:rsidRPr="000D39DF">
        <w:rPr>
          <w:rFonts w:ascii="Arial Narrow" w:hAnsi="Arial Narrow" w:cs="Arial"/>
          <w:color w:val="000000"/>
          <w:sz w:val="22"/>
          <w:szCs w:val="22"/>
        </w:rPr>
        <w:t>oświadczenie Wykonawcy lub podwykonawcy</w:t>
      </w:r>
      <w:r>
        <w:rPr>
          <w:rFonts w:ascii="Arial Narrow" w:hAnsi="Arial Narrow" w:cs="Arial"/>
          <w:color w:val="000000"/>
          <w:sz w:val="22"/>
          <w:szCs w:val="22"/>
        </w:rPr>
        <w:t xml:space="preserve"> o </w:t>
      </w:r>
      <w:r w:rsidRPr="000D39DF">
        <w:rPr>
          <w:rFonts w:ascii="Arial Narrow" w:hAnsi="Arial Narrow" w:cs="Arial"/>
          <w:color w:val="000000"/>
          <w:sz w:val="22"/>
          <w:szCs w:val="22"/>
        </w:rPr>
        <w:t>zatrudnieniu na podstawie umowy</w:t>
      </w:r>
      <w:r>
        <w:rPr>
          <w:rFonts w:ascii="Arial Narrow" w:hAnsi="Arial Narrow" w:cs="Arial"/>
          <w:color w:val="000000"/>
          <w:sz w:val="22"/>
          <w:szCs w:val="22"/>
        </w:rPr>
        <w:t xml:space="preserve"> o </w:t>
      </w:r>
      <w:r w:rsidRPr="000D39DF">
        <w:rPr>
          <w:rFonts w:ascii="Arial Narrow" w:hAnsi="Arial Narrow" w:cs="Arial"/>
          <w:color w:val="000000"/>
          <w:sz w:val="22"/>
          <w:szCs w:val="22"/>
        </w:rPr>
        <w:t xml:space="preserve">pracę osób wykonujących czynności, których dotyczy wezwanie </w:t>
      </w:r>
      <w:r w:rsidRPr="00700488">
        <w:rPr>
          <w:rFonts w:ascii="Arial Narrow" w:hAnsi="Arial Narrow" w:cs="Arial"/>
          <w:color w:val="000000"/>
          <w:sz w:val="22"/>
          <w:szCs w:val="22"/>
        </w:rPr>
        <w:t>Zamawiającego</w:t>
      </w:r>
      <w:r w:rsidRPr="000D39DF">
        <w:rPr>
          <w:rFonts w:ascii="Arial Narrow" w:hAnsi="Arial Narrow" w:cs="Arial"/>
          <w:color w:val="000000"/>
          <w:sz w:val="22"/>
          <w:szCs w:val="22"/>
        </w:rPr>
        <w:t>. Oświadczenie to powinno zawierać</w:t>
      </w:r>
      <w:r>
        <w:rPr>
          <w:rFonts w:ascii="Arial Narrow" w:hAnsi="Arial Narrow" w:cs="Arial"/>
          <w:color w:val="000000"/>
          <w:sz w:val="22"/>
          <w:szCs w:val="22"/>
        </w:rPr>
        <w:t xml:space="preserve"> w </w:t>
      </w:r>
      <w:r w:rsidRPr="000D39DF">
        <w:rPr>
          <w:rFonts w:ascii="Arial Narrow" w:hAnsi="Arial Narrow" w:cs="Arial"/>
          <w:color w:val="000000"/>
          <w:sz w:val="22"/>
          <w:szCs w:val="22"/>
        </w:rPr>
        <w:t>szczególności: dokładne określenie podmiotu składającego oświadczenie, datę złożenia oświadczenia, wskazanie, że objęte wezwaniem czynności wykonują osoby zatrudnione na podstawie umowy</w:t>
      </w:r>
      <w:r>
        <w:rPr>
          <w:rFonts w:ascii="Arial Narrow" w:hAnsi="Arial Narrow" w:cs="Arial"/>
          <w:color w:val="000000"/>
          <w:sz w:val="22"/>
          <w:szCs w:val="22"/>
        </w:rPr>
        <w:t xml:space="preserve"> o </w:t>
      </w:r>
      <w:r w:rsidRPr="000D39DF">
        <w:rPr>
          <w:rFonts w:ascii="Arial Narrow" w:hAnsi="Arial Narrow" w:cs="Arial"/>
          <w:color w:val="000000"/>
          <w:sz w:val="22"/>
          <w:szCs w:val="22"/>
        </w:rPr>
        <w:t>pracę wraz ze wskazaniem liczby tych osób, imion</w:t>
      </w:r>
      <w:r>
        <w:rPr>
          <w:rFonts w:ascii="Arial Narrow" w:hAnsi="Arial Narrow" w:cs="Arial"/>
          <w:color w:val="000000"/>
          <w:sz w:val="22"/>
          <w:szCs w:val="22"/>
        </w:rPr>
        <w:t xml:space="preserve"> i </w:t>
      </w:r>
      <w:r w:rsidRPr="000D39DF">
        <w:rPr>
          <w:rFonts w:ascii="Arial Narrow" w:hAnsi="Arial Narrow" w:cs="Arial"/>
          <w:color w:val="000000"/>
          <w:sz w:val="22"/>
          <w:szCs w:val="22"/>
        </w:rPr>
        <w:t>nazwisk tych osób, rodzaju umowy</w:t>
      </w:r>
      <w:r>
        <w:rPr>
          <w:rFonts w:ascii="Arial Narrow" w:hAnsi="Arial Narrow" w:cs="Arial"/>
          <w:color w:val="000000"/>
          <w:sz w:val="22"/>
          <w:szCs w:val="22"/>
        </w:rPr>
        <w:t xml:space="preserve"> o </w:t>
      </w:r>
      <w:r w:rsidRPr="000D39DF">
        <w:rPr>
          <w:rFonts w:ascii="Arial Narrow" w:hAnsi="Arial Narrow" w:cs="Arial"/>
          <w:color w:val="000000"/>
          <w:sz w:val="22"/>
          <w:szCs w:val="22"/>
        </w:rPr>
        <w:t>pracę</w:t>
      </w:r>
      <w:r>
        <w:rPr>
          <w:rFonts w:ascii="Arial Narrow" w:hAnsi="Arial Narrow" w:cs="Arial"/>
          <w:color w:val="000000"/>
          <w:sz w:val="22"/>
          <w:szCs w:val="22"/>
        </w:rPr>
        <w:t xml:space="preserve"> i </w:t>
      </w:r>
      <w:r w:rsidRPr="000D39DF">
        <w:rPr>
          <w:rFonts w:ascii="Arial Narrow" w:hAnsi="Arial Narrow" w:cs="Arial"/>
          <w:color w:val="000000"/>
          <w:sz w:val="22"/>
          <w:szCs w:val="22"/>
        </w:rPr>
        <w:t>wymiaru etatu oraz podpis osoby uprawnionej do złożenia oświadczenia</w:t>
      </w:r>
      <w:r>
        <w:rPr>
          <w:rFonts w:ascii="Arial Narrow" w:hAnsi="Arial Narrow" w:cs="Arial"/>
          <w:color w:val="000000"/>
          <w:sz w:val="22"/>
          <w:szCs w:val="22"/>
        </w:rPr>
        <w:t xml:space="preserve"> w </w:t>
      </w:r>
      <w:r w:rsidRPr="000D39DF">
        <w:rPr>
          <w:rFonts w:ascii="Arial Narrow" w:hAnsi="Arial Narrow" w:cs="Arial"/>
          <w:color w:val="000000"/>
          <w:sz w:val="22"/>
          <w:szCs w:val="22"/>
        </w:rPr>
        <w:t>imieniu Wykonawcy lub podwykonawcy;</w:t>
      </w:r>
    </w:p>
    <w:p w14:paraId="3C2CE99B" w14:textId="77777777" w:rsidR="007F06B0" w:rsidRPr="00700488" w:rsidRDefault="007F06B0" w:rsidP="007F06B0">
      <w:pPr>
        <w:pStyle w:val="Akapitzlist"/>
        <w:numPr>
          <w:ilvl w:val="1"/>
          <w:numId w:val="53"/>
        </w:numPr>
        <w:tabs>
          <w:tab w:val="left" w:pos="851"/>
        </w:tabs>
        <w:spacing w:line="276" w:lineRule="auto"/>
        <w:jc w:val="both"/>
        <w:rPr>
          <w:rFonts w:ascii="Arial Narrow" w:hAnsi="Arial Narrow" w:cs="Arial"/>
          <w:color w:val="000000"/>
          <w:sz w:val="22"/>
          <w:szCs w:val="22"/>
        </w:rPr>
      </w:pPr>
      <w:r w:rsidRPr="00700488">
        <w:rPr>
          <w:rFonts w:ascii="Arial Narrow" w:hAnsi="Arial Narrow" w:cs="Arial"/>
          <w:color w:val="000000"/>
          <w:sz w:val="22"/>
          <w:szCs w:val="22"/>
        </w:rPr>
        <w:t>poświadczoną za zgodność</w:t>
      </w:r>
      <w:r>
        <w:rPr>
          <w:rFonts w:ascii="Arial Narrow" w:hAnsi="Arial Narrow" w:cs="Arial"/>
          <w:color w:val="000000"/>
          <w:sz w:val="22"/>
          <w:szCs w:val="22"/>
        </w:rPr>
        <w:t xml:space="preserve"> z </w:t>
      </w:r>
      <w:r w:rsidRPr="00700488">
        <w:rPr>
          <w:rFonts w:ascii="Arial Narrow" w:hAnsi="Arial Narrow" w:cs="Arial"/>
          <w:color w:val="000000"/>
          <w:sz w:val="22"/>
          <w:szCs w:val="22"/>
        </w:rPr>
        <w:t>oryginałem odpowiednio przez Wykonawcę lub podwykonawcę kopię umowy/umów</w:t>
      </w:r>
      <w:r>
        <w:rPr>
          <w:rFonts w:ascii="Arial Narrow" w:hAnsi="Arial Narrow" w:cs="Arial"/>
          <w:color w:val="000000"/>
          <w:sz w:val="22"/>
          <w:szCs w:val="22"/>
        </w:rPr>
        <w:t xml:space="preserve"> o </w:t>
      </w:r>
      <w:r w:rsidRPr="00700488">
        <w:rPr>
          <w:rFonts w:ascii="Arial Narrow" w:hAnsi="Arial Narrow" w:cs="Arial"/>
          <w:color w:val="000000"/>
          <w:sz w:val="22"/>
          <w:szCs w:val="22"/>
        </w:rPr>
        <w:t>pracę osób wykonujących</w:t>
      </w:r>
      <w:r>
        <w:rPr>
          <w:rFonts w:ascii="Arial Narrow" w:hAnsi="Arial Narrow" w:cs="Arial"/>
          <w:color w:val="000000"/>
          <w:sz w:val="22"/>
          <w:szCs w:val="22"/>
        </w:rPr>
        <w:t xml:space="preserve"> w </w:t>
      </w:r>
      <w:r w:rsidRPr="00700488">
        <w:rPr>
          <w:rFonts w:ascii="Arial Narrow" w:hAnsi="Arial Narrow" w:cs="Arial"/>
          <w:color w:val="000000"/>
          <w:sz w:val="22"/>
          <w:szCs w:val="22"/>
        </w:rPr>
        <w:t>trakcie realizacji zamówienia czynności, których dotyczy ww. oświadczenie Wykonawcy lub podwykonawcy (wraz</w:t>
      </w:r>
      <w:r>
        <w:rPr>
          <w:rFonts w:ascii="Arial Narrow" w:hAnsi="Arial Narrow" w:cs="Arial"/>
          <w:color w:val="000000"/>
          <w:sz w:val="22"/>
          <w:szCs w:val="22"/>
        </w:rPr>
        <w:t xml:space="preserve"> z </w:t>
      </w:r>
      <w:r w:rsidRPr="00700488">
        <w:rPr>
          <w:rFonts w:ascii="Arial Narrow" w:hAnsi="Arial Narrow" w:cs="Arial"/>
          <w:color w:val="000000"/>
          <w:sz w:val="22"/>
          <w:szCs w:val="22"/>
        </w:rPr>
        <w:t>dokumentem regulującym zakres obowiązków, jeżeli został sporządzony). Kopia umowy/umów powinna zostać zanonimizowana</w:t>
      </w:r>
      <w:r>
        <w:rPr>
          <w:rFonts w:ascii="Arial Narrow" w:hAnsi="Arial Narrow" w:cs="Arial"/>
          <w:color w:val="000000"/>
          <w:sz w:val="22"/>
          <w:szCs w:val="22"/>
        </w:rPr>
        <w:t xml:space="preserve"> w </w:t>
      </w:r>
      <w:r w:rsidRPr="00700488">
        <w:rPr>
          <w:rFonts w:ascii="Arial Narrow" w:hAnsi="Arial Narrow" w:cs="Arial"/>
          <w:color w:val="000000"/>
          <w:sz w:val="22"/>
          <w:szCs w:val="22"/>
        </w:rPr>
        <w:t>sposób zapewniający ochronę danych osobowych pracowników, zgodnie</w:t>
      </w:r>
      <w:r>
        <w:rPr>
          <w:rFonts w:ascii="Arial Narrow" w:hAnsi="Arial Narrow" w:cs="Arial"/>
          <w:color w:val="000000"/>
          <w:sz w:val="22"/>
          <w:szCs w:val="22"/>
        </w:rPr>
        <w:t xml:space="preserve"> z </w:t>
      </w:r>
      <w:r w:rsidRPr="00700488">
        <w:rPr>
          <w:rFonts w:ascii="Arial Narrow" w:hAnsi="Arial Narrow" w:cs="Arial"/>
          <w:color w:val="000000"/>
          <w:sz w:val="22"/>
          <w:szCs w:val="22"/>
        </w:rPr>
        <w:t>przepisami</w:t>
      </w:r>
      <w:r>
        <w:rPr>
          <w:rFonts w:ascii="Arial Narrow" w:hAnsi="Arial Narrow" w:cs="Arial"/>
          <w:color w:val="000000"/>
          <w:sz w:val="22"/>
          <w:szCs w:val="22"/>
        </w:rPr>
        <w:t xml:space="preserve"> o </w:t>
      </w:r>
      <w:r w:rsidRPr="00700488">
        <w:rPr>
          <w:rFonts w:ascii="Arial Narrow" w:hAnsi="Arial Narrow" w:cs="Arial"/>
          <w:color w:val="000000"/>
          <w:sz w:val="22"/>
          <w:szCs w:val="22"/>
        </w:rPr>
        <w:t>ochronie danych osobowych,</w:t>
      </w:r>
      <w:r>
        <w:rPr>
          <w:rFonts w:ascii="Arial Narrow" w:hAnsi="Arial Narrow" w:cs="Arial"/>
          <w:color w:val="000000"/>
          <w:sz w:val="22"/>
          <w:szCs w:val="22"/>
        </w:rPr>
        <w:t xml:space="preserve"> w </w:t>
      </w:r>
      <w:r w:rsidRPr="00700488">
        <w:rPr>
          <w:rFonts w:ascii="Arial Narrow" w:hAnsi="Arial Narrow" w:cs="Arial"/>
          <w:color w:val="000000"/>
          <w:sz w:val="22"/>
          <w:szCs w:val="22"/>
        </w:rPr>
        <w:t>szczególności</w:t>
      </w:r>
      <w:r>
        <w:rPr>
          <w:rFonts w:ascii="Arial Narrow" w:hAnsi="Arial Narrow" w:cs="Arial"/>
          <w:color w:val="000000"/>
          <w:sz w:val="22"/>
          <w:szCs w:val="22"/>
        </w:rPr>
        <w:t xml:space="preserve"> z </w:t>
      </w:r>
      <w:r w:rsidRPr="00700488">
        <w:rPr>
          <w:rFonts w:ascii="Arial Narrow" w:hAnsi="Arial Narrow" w:cs="Arial"/>
          <w:color w:val="000000"/>
          <w:sz w:val="22"/>
          <w:szCs w:val="22"/>
        </w:rPr>
        <w:t>przepisami Rozporządzenia Parlamentu Europejskiego</w:t>
      </w:r>
      <w:r>
        <w:rPr>
          <w:rFonts w:ascii="Arial Narrow" w:hAnsi="Arial Narrow" w:cs="Arial"/>
          <w:color w:val="000000"/>
          <w:sz w:val="22"/>
          <w:szCs w:val="22"/>
        </w:rPr>
        <w:t xml:space="preserve"> i </w:t>
      </w:r>
      <w:r w:rsidRPr="00700488">
        <w:rPr>
          <w:rFonts w:ascii="Arial Narrow" w:hAnsi="Arial Narrow" w:cs="Arial"/>
          <w:color w:val="000000"/>
          <w:sz w:val="22"/>
          <w:szCs w:val="22"/>
        </w:rPr>
        <w:t>Rady (UE) 2016/679</w:t>
      </w:r>
      <w:r>
        <w:rPr>
          <w:rFonts w:ascii="Arial Narrow" w:hAnsi="Arial Narrow" w:cs="Arial"/>
          <w:color w:val="000000"/>
          <w:sz w:val="22"/>
          <w:szCs w:val="22"/>
        </w:rPr>
        <w:t xml:space="preserve"> z </w:t>
      </w:r>
      <w:r w:rsidRPr="00700488">
        <w:rPr>
          <w:rFonts w:ascii="Arial Narrow" w:hAnsi="Arial Narrow" w:cs="Arial"/>
          <w:color w:val="000000"/>
          <w:sz w:val="22"/>
          <w:szCs w:val="22"/>
        </w:rPr>
        <w:t>dnia 27 kwietnia 2016 r.</w:t>
      </w:r>
      <w:r>
        <w:rPr>
          <w:rFonts w:ascii="Arial Narrow" w:hAnsi="Arial Narrow" w:cs="Arial"/>
          <w:color w:val="000000"/>
          <w:sz w:val="22"/>
          <w:szCs w:val="22"/>
        </w:rPr>
        <w:t xml:space="preserve"> w </w:t>
      </w:r>
      <w:r w:rsidRPr="00700488">
        <w:rPr>
          <w:rFonts w:ascii="Arial Narrow" w:hAnsi="Arial Narrow" w:cs="Arial"/>
          <w:color w:val="000000"/>
          <w:sz w:val="22"/>
          <w:szCs w:val="22"/>
        </w:rPr>
        <w:t>sprawie ochrony osób fizycznych</w:t>
      </w:r>
      <w:r>
        <w:rPr>
          <w:rFonts w:ascii="Arial Narrow" w:hAnsi="Arial Narrow" w:cs="Arial"/>
          <w:color w:val="000000"/>
          <w:sz w:val="22"/>
          <w:szCs w:val="22"/>
        </w:rPr>
        <w:t xml:space="preserve"> w </w:t>
      </w:r>
      <w:r w:rsidRPr="00700488">
        <w:rPr>
          <w:rFonts w:ascii="Arial Narrow" w:hAnsi="Arial Narrow" w:cs="Arial"/>
          <w:color w:val="000000"/>
          <w:sz w:val="22"/>
          <w:szCs w:val="22"/>
        </w:rPr>
        <w:t>związku</w:t>
      </w:r>
      <w:r>
        <w:rPr>
          <w:rFonts w:ascii="Arial Narrow" w:hAnsi="Arial Narrow" w:cs="Arial"/>
          <w:color w:val="000000"/>
          <w:sz w:val="22"/>
          <w:szCs w:val="22"/>
        </w:rPr>
        <w:t xml:space="preserve"> z </w:t>
      </w:r>
      <w:r w:rsidRPr="00700488">
        <w:rPr>
          <w:rFonts w:ascii="Arial Narrow" w:hAnsi="Arial Narrow" w:cs="Arial"/>
          <w:color w:val="000000"/>
          <w:sz w:val="22"/>
          <w:szCs w:val="22"/>
        </w:rPr>
        <w:t>przetwarzaniem danych osobowych</w:t>
      </w:r>
      <w:r>
        <w:rPr>
          <w:rFonts w:ascii="Arial Narrow" w:hAnsi="Arial Narrow" w:cs="Arial"/>
          <w:color w:val="000000"/>
          <w:sz w:val="22"/>
          <w:szCs w:val="22"/>
        </w:rPr>
        <w:t xml:space="preserve"> i w </w:t>
      </w:r>
      <w:r w:rsidRPr="00700488">
        <w:rPr>
          <w:rFonts w:ascii="Arial Narrow" w:hAnsi="Arial Narrow" w:cs="Arial"/>
          <w:color w:val="000000"/>
          <w:sz w:val="22"/>
          <w:szCs w:val="22"/>
        </w:rPr>
        <w:t>sprawie swobodnego przepływu takich danych oraz uchylenia dyrektywy 95/46/WE (RODO), (tj.</w:t>
      </w:r>
      <w:r>
        <w:rPr>
          <w:rFonts w:ascii="Arial Narrow" w:hAnsi="Arial Narrow" w:cs="Arial"/>
          <w:color w:val="000000"/>
          <w:sz w:val="22"/>
          <w:szCs w:val="22"/>
        </w:rPr>
        <w:t xml:space="preserve"> w </w:t>
      </w:r>
      <w:r w:rsidRPr="00700488">
        <w:rPr>
          <w:rFonts w:ascii="Arial Narrow" w:hAnsi="Arial Narrow" w:cs="Arial"/>
          <w:color w:val="000000"/>
          <w:sz w:val="22"/>
          <w:szCs w:val="22"/>
        </w:rPr>
        <w:t>szczególności bez adresów, nr PESEL pracowników. Imię</w:t>
      </w:r>
      <w:r>
        <w:rPr>
          <w:rFonts w:ascii="Arial Narrow" w:hAnsi="Arial Narrow" w:cs="Arial"/>
          <w:color w:val="000000"/>
          <w:sz w:val="22"/>
          <w:szCs w:val="22"/>
        </w:rPr>
        <w:t xml:space="preserve"> i </w:t>
      </w:r>
      <w:r w:rsidRPr="00700488">
        <w:rPr>
          <w:rFonts w:ascii="Arial Narrow" w:hAnsi="Arial Narrow" w:cs="Arial"/>
          <w:color w:val="000000"/>
          <w:sz w:val="22"/>
          <w:szCs w:val="22"/>
        </w:rPr>
        <w:t xml:space="preserve">nazwisko pracownika nie podlegają </w:t>
      </w:r>
      <w:proofErr w:type="spellStart"/>
      <w:r w:rsidRPr="00700488">
        <w:rPr>
          <w:rFonts w:ascii="Arial Narrow" w:hAnsi="Arial Narrow" w:cs="Arial"/>
          <w:color w:val="000000"/>
          <w:sz w:val="22"/>
          <w:szCs w:val="22"/>
        </w:rPr>
        <w:t>anonimizacji</w:t>
      </w:r>
      <w:proofErr w:type="spellEnd"/>
      <w:r w:rsidRPr="00700488">
        <w:rPr>
          <w:rFonts w:ascii="Arial Narrow" w:hAnsi="Arial Narrow" w:cs="Arial"/>
          <w:color w:val="000000"/>
          <w:sz w:val="22"/>
          <w:szCs w:val="22"/>
        </w:rPr>
        <w:t>. Informacje takie jak: data zawarcia umowy, rodzaj umowy</w:t>
      </w:r>
      <w:r>
        <w:rPr>
          <w:rFonts w:ascii="Arial Narrow" w:hAnsi="Arial Narrow" w:cs="Arial"/>
          <w:color w:val="000000"/>
          <w:sz w:val="22"/>
          <w:szCs w:val="22"/>
        </w:rPr>
        <w:t xml:space="preserve"> o </w:t>
      </w:r>
      <w:r w:rsidRPr="00700488">
        <w:rPr>
          <w:rFonts w:ascii="Arial Narrow" w:hAnsi="Arial Narrow" w:cs="Arial"/>
          <w:color w:val="000000"/>
          <w:sz w:val="22"/>
          <w:szCs w:val="22"/>
        </w:rPr>
        <w:t>pracę</w:t>
      </w:r>
      <w:r>
        <w:rPr>
          <w:rFonts w:ascii="Arial Narrow" w:hAnsi="Arial Narrow" w:cs="Arial"/>
          <w:color w:val="000000"/>
          <w:sz w:val="22"/>
          <w:szCs w:val="22"/>
        </w:rPr>
        <w:t xml:space="preserve"> i </w:t>
      </w:r>
      <w:r w:rsidRPr="00700488">
        <w:rPr>
          <w:rFonts w:ascii="Arial Narrow" w:hAnsi="Arial Narrow" w:cs="Arial"/>
          <w:color w:val="000000"/>
          <w:sz w:val="22"/>
          <w:szCs w:val="22"/>
        </w:rPr>
        <w:t>wymiar etatu powinny być możliwe do zidentyfikowania;</w:t>
      </w:r>
    </w:p>
    <w:p w14:paraId="220AAD16" w14:textId="77777777" w:rsidR="007F06B0" w:rsidRPr="000D39DF" w:rsidRDefault="007F06B0" w:rsidP="007F06B0">
      <w:pPr>
        <w:pStyle w:val="Akapitzlist"/>
        <w:numPr>
          <w:ilvl w:val="1"/>
          <w:numId w:val="53"/>
        </w:numPr>
        <w:tabs>
          <w:tab w:val="left" w:pos="851"/>
        </w:tabs>
        <w:spacing w:line="276" w:lineRule="auto"/>
        <w:jc w:val="both"/>
        <w:rPr>
          <w:rFonts w:ascii="Arial Narrow" w:hAnsi="Arial Narrow" w:cs="Arial"/>
          <w:color w:val="000000"/>
          <w:sz w:val="22"/>
          <w:szCs w:val="22"/>
        </w:rPr>
      </w:pPr>
      <w:r w:rsidRPr="00700488">
        <w:rPr>
          <w:rFonts w:ascii="Arial Narrow" w:hAnsi="Arial Narrow" w:cs="Arial"/>
          <w:color w:val="000000"/>
          <w:sz w:val="22"/>
          <w:szCs w:val="22"/>
        </w:rPr>
        <w:t>zaświadczenie właściwego oddziału ZUS, potwierdzające opłacanie przez Wykonawcę lub podwykonawcę składek na ubezpieczenia społeczne</w:t>
      </w:r>
      <w:r>
        <w:rPr>
          <w:rFonts w:ascii="Arial Narrow" w:hAnsi="Arial Narrow" w:cs="Arial"/>
          <w:color w:val="000000"/>
          <w:sz w:val="22"/>
          <w:szCs w:val="22"/>
        </w:rPr>
        <w:t xml:space="preserve"> i </w:t>
      </w:r>
      <w:r w:rsidRPr="00700488">
        <w:rPr>
          <w:rFonts w:ascii="Arial Narrow" w:hAnsi="Arial Narrow" w:cs="Arial"/>
          <w:color w:val="000000"/>
          <w:sz w:val="22"/>
          <w:szCs w:val="22"/>
        </w:rPr>
        <w:t>zdrowotne</w:t>
      </w:r>
      <w:r>
        <w:rPr>
          <w:rFonts w:ascii="Arial Narrow" w:hAnsi="Arial Narrow" w:cs="Arial"/>
          <w:color w:val="000000"/>
          <w:sz w:val="22"/>
          <w:szCs w:val="22"/>
        </w:rPr>
        <w:t xml:space="preserve"> z </w:t>
      </w:r>
      <w:r w:rsidRPr="00700488">
        <w:rPr>
          <w:rFonts w:ascii="Arial Narrow" w:hAnsi="Arial Narrow" w:cs="Arial"/>
          <w:color w:val="000000"/>
          <w:sz w:val="22"/>
          <w:szCs w:val="22"/>
        </w:rPr>
        <w:t>tytułu zatrudnienia na podstawie umów</w:t>
      </w:r>
      <w:r>
        <w:rPr>
          <w:rFonts w:ascii="Arial Narrow" w:hAnsi="Arial Narrow" w:cs="Arial"/>
          <w:color w:val="000000"/>
          <w:sz w:val="22"/>
          <w:szCs w:val="22"/>
        </w:rPr>
        <w:t xml:space="preserve"> o </w:t>
      </w:r>
      <w:r w:rsidRPr="00700488">
        <w:rPr>
          <w:rFonts w:ascii="Arial Narrow" w:hAnsi="Arial Narrow" w:cs="Arial"/>
          <w:color w:val="000000"/>
          <w:sz w:val="22"/>
          <w:szCs w:val="22"/>
        </w:rPr>
        <w:t>pracę za ostatni okres rozliczeniowy;</w:t>
      </w:r>
    </w:p>
    <w:p w14:paraId="0E9EED4D" w14:textId="77777777" w:rsidR="007F06B0" w:rsidRPr="000D39DF" w:rsidRDefault="007F06B0" w:rsidP="007F06B0">
      <w:pPr>
        <w:pStyle w:val="Akapitzlist"/>
        <w:numPr>
          <w:ilvl w:val="1"/>
          <w:numId w:val="53"/>
        </w:numPr>
        <w:tabs>
          <w:tab w:val="left" w:pos="851"/>
        </w:tabs>
        <w:spacing w:line="276" w:lineRule="auto"/>
        <w:jc w:val="both"/>
        <w:rPr>
          <w:rFonts w:ascii="Arial Narrow" w:hAnsi="Arial Narrow" w:cs="Arial"/>
          <w:color w:val="000000"/>
          <w:sz w:val="22"/>
          <w:szCs w:val="22"/>
        </w:rPr>
      </w:pPr>
      <w:r w:rsidRPr="00700488">
        <w:rPr>
          <w:rFonts w:ascii="Arial Narrow" w:hAnsi="Arial Narrow" w:cs="Arial"/>
          <w:color w:val="000000"/>
          <w:sz w:val="22"/>
          <w:szCs w:val="22"/>
        </w:rPr>
        <w:t>poświadczoną za zgodność</w:t>
      </w:r>
      <w:r>
        <w:rPr>
          <w:rFonts w:ascii="Arial Narrow" w:hAnsi="Arial Narrow" w:cs="Arial"/>
          <w:color w:val="000000"/>
          <w:sz w:val="22"/>
          <w:szCs w:val="22"/>
        </w:rPr>
        <w:t xml:space="preserve"> z </w:t>
      </w:r>
      <w:r w:rsidRPr="00700488">
        <w:rPr>
          <w:rFonts w:ascii="Arial Narrow" w:hAnsi="Arial Narrow" w:cs="Arial"/>
          <w:color w:val="000000"/>
          <w:sz w:val="22"/>
          <w:szCs w:val="22"/>
        </w:rPr>
        <w:t>oryginałem odpowiednio przez Wykonawcę lub podwykonawcę kopię dowodu potwierdzającego zgłoszenie pracownika przez pracodawcę do ubezpieczeń, zanonimizowaną</w:t>
      </w:r>
      <w:r>
        <w:rPr>
          <w:rFonts w:ascii="Arial Narrow" w:hAnsi="Arial Narrow" w:cs="Arial"/>
          <w:color w:val="000000"/>
          <w:sz w:val="22"/>
          <w:szCs w:val="22"/>
        </w:rPr>
        <w:t xml:space="preserve"> w </w:t>
      </w:r>
      <w:r w:rsidRPr="00700488">
        <w:rPr>
          <w:rFonts w:ascii="Arial Narrow" w:hAnsi="Arial Narrow" w:cs="Arial"/>
          <w:color w:val="000000"/>
          <w:sz w:val="22"/>
          <w:szCs w:val="22"/>
        </w:rPr>
        <w:t>sposób zapewniający ochronę danych osobowych pracowników, zgodnie</w:t>
      </w:r>
      <w:r>
        <w:rPr>
          <w:rFonts w:ascii="Arial Narrow" w:hAnsi="Arial Narrow" w:cs="Arial"/>
          <w:color w:val="000000"/>
          <w:sz w:val="22"/>
          <w:szCs w:val="22"/>
        </w:rPr>
        <w:t xml:space="preserve"> z </w:t>
      </w:r>
      <w:r w:rsidRPr="00700488">
        <w:rPr>
          <w:rFonts w:ascii="Arial Narrow" w:hAnsi="Arial Narrow" w:cs="Arial"/>
          <w:color w:val="000000"/>
          <w:sz w:val="22"/>
          <w:szCs w:val="22"/>
        </w:rPr>
        <w:t>przepisami</w:t>
      </w:r>
      <w:r>
        <w:rPr>
          <w:rFonts w:ascii="Arial Narrow" w:hAnsi="Arial Narrow" w:cs="Arial"/>
          <w:color w:val="000000"/>
          <w:sz w:val="22"/>
          <w:szCs w:val="22"/>
        </w:rPr>
        <w:t xml:space="preserve"> o </w:t>
      </w:r>
      <w:r w:rsidRPr="00700488">
        <w:rPr>
          <w:rFonts w:ascii="Arial Narrow" w:hAnsi="Arial Narrow" w:cs="Arial"/>
          <w:color w:val="000000"/>
          <w:sz w:val="22"/>
          <w:szCs w:val="22"/>
        </w:rPr>
        <w:t>ochronie danych osobowych,</w:t>
      </w:r>
      <w:r>
        <w:rPr>
          <w:rFonts w:ascii="Arial Narrow" w:hAnsi="Arial Narrow" w:cs="Arial"/>
          <w:color w:val="000000"/>
          <w:sz w:val="22"/>
          <w:szCs w:val="22"/>
        </w:rPr>
        <w:t xml:space="preserve"> w </w:t>
      </w:r>
      <w:r w:rsidRPr="00700488">
        <w:rPr>
          <w:rFonts w:ascii="Arial Narrow" w:hAnsi="Arial Narrow" w:cs="Arial"/>
          <w:color w:val="000000"/>
          <w:sz w:val="22"/>
          <w:szCs w:val="22"/>
        </w:rPr>
        <w:t>szczególności</w:t>
      </w:r>
      <w:r>
        <w:rPr>
          <w:rFonts w:ascii="Arial Narrow" w:hAnsi="Arial Narrow" w:cs="Arial"/>
          <w:color w:val="000000"/>
          <w:sz w:val="22"/>
          <w:szCs w:val="22"/>
        </w:rPr>
        <w:t xml:space="preserve"> z </w:t>
      </w:r>
      <w:r w:rsidRPr="00700488">
        <w:rPr>
          <w:rFonts w:ascii="Arial Narrow" w:hAnsi="Arial Narrow" w:cs="Arial"/>
          <w:color w:val="000000"/>
          <w:sz w:val="22"/>
          <w:szCs w:val="22"/>
        </w:rPr>
        <w:t>RODO. Imię</w:t>
      </w:r>
      <w:r>
        <w:rPr>
          <w:rFonts w:ascii="Arial Narrow" w:hAnsi="Arial Narrow" w:cs="Arial"/>
          <w:color w:val="000000"/>
          <w:sz w:val="22"/>
          <w:szCs w:val="22"/>
        </w:rPr>
        <w:t xml:space="preserve"> i </w:t>
      </w:r>
      <w:r w:rsidRPr="00700488">
        <w:rPr>
          <w:rFonts w:ascii="Arial Narrow" w:hAnsi="Arial Narrow" w:cs="Arial"/>
          <w:color w:val="000000"/>
          <w:sz w:val="22"/>
          <w:szCs w:val="22"/>
        </w:rPr>
        <w:t xml:space="preserve">nazwisko pracownika nie podlegają </w:t>
      </w:r>
      <w:proofErr w:type="spellStart"/>
      <w:r w:rsidRPr="00700488">
        <w:rPr>
          <w:rFonts w:ascii="Arial Narrow" w:hAnsi="Arial Narrow" w:cs="Arial"/>
          <w:color w:val="000000"/>
          <w:sz w:val="22"/>
          <w:szCs w:val="22"/>
        </w:rPr>
        <w:t>anonimizacji</w:t>
      </w:r>
      <w:proofErr w:type="spellEnd"/>
      <w:r w:rsidRPr="00700488">
        <w:rPr>
          <w:rFonts w:ascii="Arial Narrow" w:hAnsi="Arial Narrow" w:cs="Arial"/>
          <w:color w:val="000000"/>
          <w:sz w:val="22"/>
          <w:szCs w:val="22"/>
        </w:rPr>
        <w:t>.</w:t>
      </w:r>
    </w:p>
    <w:p w14:paraId="02026151" w14:textId="77777777" w:rsidR="007F06B0" w:rsidRPr="000D39DF" w:rsidRDefault="007F06B0" w:rsidP="007F06B0">
      <w:pPr>
        <w:pStyle w:val="Akapitzlist"/>
        <w:numPr>
          <w:ilvl w:val="0"/>
          <w:numId w:val="44"/>
        </w:numPr>
        <w:tabs>
          <w:tab w:val="left" w:pos="426"/>
        </w:tabs>
        <w:spacing w:line="276" w:lineRule="auto"/>
        <w:jc w:val="both"/>
        <w:rPr>
          <w:rFonts w:ascii="Arial Narrow" w:hAnsi="Arial Narrow" w:cs="Arial"/>
          <w:color w:val="000000"/>
          <w:sz w:val="22"/>
          <w:szCs w:val="22"/>
        </w:rPr>
      </w:pPr>
      <w:r w:rsidRPr="000D39DF">
        <w:rPr>
          <w:rFonts w:ascii="Arial Narrow" w:hAnsi="Arial Narrow" w:cs="Arial"/>
          <w:color w:val="000000" w:themeColor="text1"/>
          <w:sz w:val="22"/>
          <w:szCs w:val="22"/>
        </w:rPr>
        <w:t>Zamawiający dopuszcza wprowadzenie lub zmianę podwykonawcy robót,</w:t>
      </w:r>
      <w:r>
        <w:rPr>
          <w:rFonts w:ascii="Arial Narrow" w:hAnsi="Arial Narrow" w:cs="Arial"/>
          <w:color w:val="000000" w:themeColor="text1"/>
          <w:sz w:val="22"/>
          <w:szCs w:val="22"/>
        </w:rPr>
        <w:t xml:space="preserve"> z </w:t>
      </w:r>
      <w:r w:rsidRPr="000D39DF">
        <w:rPr>
          <w:rFonts w:ascii="Arial Narrow" w:hAnsi="Arial Narrow" w:cs="Arial"/>
          <w:color w:val="000000" w:themeColor="text1"/>
          <w:sz w:val="22"/>
          <w:szCs w:val="22"/>
        </w:rPr>
        <w:t>zastrzeżeniem, że</w:t>
      </w:r>
      <w:r>
        <w:rPr>
          <w:rFonts w:ascii="Arial Narrow" w:hAnsi="Arial Narrow" w:cs="Arial"/>
          <w:color w:val="000000" w:themeColor="text1"/>
          <w:sz w:val="22"/>
          <w:szCs w:val="22"/>
        </w:rPr>
        <w:t xml:space="preserve"> w </w:t>
      </w:r>
      <w:r w:rsidRPr="000D39DF">
        <w:rPr>
          <w:rFonts w:ascii="Arial Narrow" w:hAnsi="Arial Narrow" w:cs="Arial"/>
          <w:color w:val="000000" w:themeColor="text1"/>
          <w:sz w:val="22"/>
          <w:szCs w:val="22"/>
        </w:rPr>
        <w:t>przypadku, gdy zmianie ulega podwykonawca, na podstawie którego zasobów Wykonawca wykazał spełnienie warunków udziału</w:t>
      </w:r>
      <w:r>
        <w:rPr>
          <w:rFonts w:ascii="Arial Narrow" w:hAnsi="Arial Narrow" w:cs="Arial"/>
          <w:color w:val="000000" w:themeColor="text1"/>
          <w:sz w:val="22"/>
          <w:szCs w:val="22"/>
        </w:rPr>
        <w:t xml:space="preserve"> w </w:t>
      </w:r>
      <w:r w:rsidRPr="000D39DF">
        <w:rPr>
          <w:rFonts w:ascii="Arial Narrow" w:hAnsi="Arial Narrow" w:cs="Arial"/>
          <w:color w:val="000000" w:themeColor="text1"/>
          <w:sz w:val="22"/>
          <w:szCs w:val="22"/>
        </w:rPr>
        <w:t>postępowaniu, nowy podwykonawca dysponuje co najmniej potencjałem podmiotu zastępowanego,</w:t>
      </w:r>
      <w:r>
        <w:rPr>
          <w:rFonts w:ascii="Arial Narrow" w:hAnsi="Arial Narrow" w:cs="Arial"/>
          <w:color w:val="000000" w:themeColor="text1"/>
          <w:sz w:val="22"/>
          <w:szCs w:val="22"/>
        </w:rPr>
        <w:t xml:space="preserve"> w </w:t>
      </w:r>
      <w:r w:rsidRPr="000D39DF">
        <w:rPr>
          <w:rFonts w:ascii="Arial Narrow" w:hAnsi="Arial Narrow" w:cs="Arial"/>
          <w:color w:val="000000" w:themeColor="text1"/>
          <w:sz w:val="22"/>
          <w:szCs w:val="22"/>
        </w:rPr>
        <w:t>zakresie,</w:t>
      </w:r>
      <w:r>
        <w:rPr>
          <w:rFonts w:ascii="Arial Narrow" w:hAnsi="Arial Narrow" w:cs="Arial"/>
          <w:color w:val="000000" w:themeColor="text1"/>
          <w:sz w:val="22"/>
          <w:szCs w:val="22"/>
        </w:rPr>
        <w:t xml:space="preserve"> w </w:t>
      </w:r>
      <w:r w:rsidRPr="000D39DF">
        <w:rPr>
          <w:rFonts w:ascii="Arial Narrow" w:hAnsi="Arial Narrow" w:cs="Arial"/>
          <w:color w:val="000000" w:themeColor="text1"/>
          <w:sz w:val="22"/>
          <w:szCs w:val="22"/>
        </w:rPr>
        <w:t>jakim podlegał badaniu na etapie oceny spełnienia warunków udziału</w:t>
      </w:r>
      <w:r>
        <w:rPr>
          <w:rFonts w:ascii="Arial Narrow" w:hAnsi="Arial Narrow" w:cs="Arial"/>
          <w:color w:val="000000" w:themeColor="text1"/>
          <w:sz w:val="22"/>
          <w:szCs w:val="22"/>
        </w:rPr>
        <w:t xml:space="preserve"> w </w:t>
      </w:r>
      <w:r w:rsidRPr="000D39DF">
        <w:rPr>
          <w:rFonts w:ascii="Arial Narrow" w:hAnsi="Arial Narrow" w:cs="Arial"/>
          <w:color w:val="000000" w:themeColor="text1"/>
          <w:sz w:val="22"/>
          <w:szCs w:val="22"/>
        </w:rPr>
        <w:t>postępowaniu.</w:t>
      </w:r>
    </w:p>
    <w:p w14:paraId="305C18B3" w14:textId="77777777" w:rsidR="007F06B0" w:rsidRPr="000D39DF" w:rsidRDefault="007F06B0" w:rsidP="007F06B0">
      <w:pPr>
        <w:pStyle w:val="Akapitzlist"/>
        <w:numPr>
          <w:ilvl w:val="0"/>
          <w:numId w:val="44"/>
        </w:numPr>
        <w:tabs>
          <w:tab w:val="left" w:pos="426"/>
        </w:tabs>
        <w:spacing w:line="276" w:lineRule="auto"/>
        <w:jc w:val="both"/>
        <w:rPr>
          <w:rFonts w:ascii="Arial Narrow" w:hAnsi="Arial Narrow" w:cs="Arial"/>
          <w:color w:val="000000"/>
          <w:sz w:val="22"/>
          <w:szCs w:val="22"/>
        </w:rPr>
      </w:pPr>
      <w:r w:rsidRPr="000D39DF">
        <w:rPr>
          <w:rFonts w:ascii="Arial Narrow" w:hAnsi="Arial Narrow" w:cs="Arial"/>
          <w:color w:val="000000" w:themeColor="text1"/>
          <w:sz w:val="22"/>
          <w:szCs w:val="22"/>
        </w:rPr>
        <w:t>Zmiana zakresu robót wykonywanych przez podwykonawców, przy pomocy których Wykonawca realizuje Przedmiot Umowy, jest możliwa,</w:t>
      </w:r>
      <w:r>
        <w:rPr>
          <w:rFonts w:ascii="Arial Narrow" w:hAnsi="Arial Narrow" w:cs="Arial"/>
          <w:color w:val="000000" w:themeColor="text1"/>
          <w:sz w:val="22"/>
          <w:szCs w:val="22"/>
        </w:rPr>
        <w:t xml:space="preserve"> o </w:t>
      </w:r>
      <w:r w:rsidRPr="000D39DF">
        <w:rPr>
          <w:rFonts w:ascii="Arial Narrow" w:hAnsi="Arial Narrow" w:cs="Arial"/>
          <w:color w:val="000000" w:themeColor="text1"/>
          <w:sz w:val="22"/>
          <w:szCs w:val="22"/>
        </w:rPr>
        <w:t>ile jest to konieczne dla prawidłowej realizacji Przedmiotu Umowy</w:t>
      </w:r>
      <w:r>
        <w:rPr>
          <w:rFonts w:ascii="Arial Narrow" w:hAnsi="Arial Narrow" w:cs="Arial"/>
          <w:color w:val="000000" w:themeColor="text1"/>
          <w:sz w:val="22"/>
          <w:szCs w:val="22"/>
        </w:rPr>
        <w:t xml:space="preserve"> i o </w:t>
      </w:r>
      <w:r w:rsidRPr="000D39DF">
        <w:rPr>
          <w:rFonts w:ascii="Arial Narrow" w:hAnsi="Arial Narrow" w:cs="Arial"/>
          <w:color w:val="000000" w:themeColor="text1"/>
          <w:sz w:val="22"/>
          <w:szCs w:val="22"/>
        </w:rPr>
        <w:t xml:space="preserve">ile nie narusza to postanowień niniejszego paragrafu. </w:t>
      </w:r>
    </w:p>
    <w:p w14:paraId="582C4E50" w14:textId="77777777" w:rsidR="007F06B0" w:rsidRPr="000D39DF" w:rsidRDefault="007F06B0" w:rsidP="007F06B0">
      <w:pPr>
        <w:pStyle w:val="Akapitzlist"/>
        <w:numPr>
          <w:ilvl w:val="0"/>
          <w:numId w:val="44"/>
        </w:numPr>
        <w:tabs>
          <w:tab w:val="left" w:pos="426"/>
        </w:tabs>
        <w:spacing w:line="276" w:lineRule="auto"/>
        <w:jc w:val="both"/>
        <w:rPr>
          <w:rFonts w:ascii="Arial Narrow" w:hAnsi="Arial Narrow" w:cs="Arial"/>
          <w:color w:val="000000"/>
          <w:sz w:val="22"/>
          <w:szCs w:val="22"/>
        </w:rPr>
      </w:pPr>
      <w:r w:rsidRPr="000D39DF">
        <w:rPr>
          <w:rFonts w:ascii="Arial Narrow" w:hAnsi="Arial Narrow" w:cs="Arial"/>
          <w:color w:val="000000" w:themeColor="text1"/>
          <w:sz w:val="22"/>
          <w:szCs w:val="22"/>
        </w:rPr>
        <w:t>Jeżeli</w:t>
      </w:r>
      <w:r>
        <w:rPr>
          <w:rFonts w:ascii="Arial Narrow" w:hAnsi="Arial Narrow" w:cs="Arial"/>
          <w:color w:val="000000" w:themeColor="text1"/>
          <w:sz w:val="22"/>
          <w:szCs w:val="22"/>
        </w:rPr>
        <w:t xml:space="preserve"> w </w:t>
      </w:r>
      <w:r w:rsidRPr="000D39DF">
        <w:rPr>
          <w:rFonts w:ascii="Arial Narrow" w:hAnsi="Arial Narrow" w:cs="Arial"/>
          <w:color w:val="000000" w:themeColor="text1"/>
          <w:sz w:val="22"/>
          <w:szCs w:val="22"/>
        </w:rPr>
        <w:t>Umowie nie podano inaczej, to podwykonawca musi posiadać odpowiednie kwalifikacje</w:t>
      </w:r>
      <w:r>
        <w:rPr>
          <w:rFonts w:ascii="Arial Narrow" w:hAnsi="Arial Narrow" w:cs="Arial"/>
          <w:color w:val="000000" w:themeColor="text1"/>
          <w:sz w:val="22"/>
          <w:szCs w:val="22"/>
        </w:rPr>
        <w:t xml:space="preserve"> i </w:t>
      </w:r>
      <w:r w:rsidRPr="000D39DF">
        <w:rPr>
          <w:rFonts w:ascii="Arial Narrow" w:hAnsi="Arial Narrow" w:cs="Arial"/>
          <w:color w:val="000000" w:themeColor="text1"/>
          <w:sz w:val="22"/>
          <w:szCs w:val="22"/>
        </w:rPr>
        <w:t>sprzęt gwarantujący prawidłowe wykonanie robót.</w:t>
      </w:r>
    </w:p>
    <w:p w14:paraId="36C54840" w14:textId="77777777" w:rsidR="007F06B0" w:rsidRPr="000D39DF" w:rsidRDefault="007F06B0" w:rsidP="007F06B0">
      <w:pPr>
        <w:pStyle w:val="Akapitzlist"/>
        <w:numPr>
          <w:ilvl w:val="0"/>
          <w:numId w:val="44"/>
        </w:numPr>
        <w:tabs>
          <w:tab w:val="left" w:pos="426"/>
        </w:tabs>
        <w:spacing w:line="276" w:lineRule="auto"/>
        <w:jc w:val="both"/>
        <w:rPr>
          <w:rFonts w:ascii="Arial Narrow" w:hAnsi="Arial Narrow" w:cs="Arial"/>
          <w:color w:val="000000"/>
          <w:sz w:val="22"/>
          <w:szCs w:val="22"/>
        </w:rPr>
      </w:pPr>
      <w:r w:rsidRPr="000D39DF">
        <w:rPr>
          <w:rFonts w:ascii="Arial Narrow" w:hAnsi="Arial Narrow" w:cs="Arial"/>
          <w:color w:val="000000"/>
          <w:sz w:val="22"/>
          <w:szCs w:val="22"/>
        </w:rPr>
        <w:lastRenderedPageBreak/>
        <w:t xml:space="preserve">Wykonawca powiadomi </w:t>
      </w:r>
      <w:r w:rsidRPr="000D39DF">
        <w:rPr>
          <w:rFonts w:ascii="Arial Narrow" w:hAnsi="Arial Narrow" w:cs="Arial"/>
          <w:snapToGrid w:val="0"/>
          <w:sz w:val="22"/>
          <w:szCs w:val="22"/>
        </w:rPr>
        <w:t>Zamawiającego</w:t>
      </w:r>
      <w:r>
        <w:rPr>
          <w:rFonts w:ascii="Arial Narrow" w:hAnsi="Arial Narrow" w:cs="Arial"/>
          <w:color w:val="000000"/>
          <w:sz w:val="22"/>
          <w:szCs w:val="22"/>
        </w:rPr>
        <w:t xml:space="preserve"> o </w:t>
      </w:r>
      <w:r w:rsidRPr="000D39DF">
        <w:rPr>
          <w:rFonts w:ascii="Arial Narrow" w:hAnsi="Arial Narrow" w:cs="Arial"/>
          <w:color w:val="000000"/>
          <w:sz w:val="22"/>
          <w:szCs w:val="22"/>
        </w:rPr>
        <w:t>zamierzonej dacie rozpoczęcia pracy</w:t>
      </w:r>
      <w:r>
        <w:rPr>
          <w:rFonts w:ascii="Arial Narrow" w:hAnsi="Arial Narrow" w:cs="Arial"/>
          <w:color w:val="000000"/>
          <w:sz w:val="22"/>
          <w:szCs w:val="22"/>
        </w:rPr>
        <w:t xml:space="preserve"> i o </w:t>
      </w:r>
      <w:r w:rsidRPr="000D39DF">
        <w:rPr>
          <w:rFonts w:ascii="Arial Narrow" w:hAnsi="Arial Narrow" w:cs="Arial"/>
          <w:color w:val="000000"/>
          <w:sz w:val="22"/>
          <w:szCs w:val="22"/>
        </w:rPr>
        <w:t xml:space="preserve">rozpoczęciu takiej pracy na terenie budowy przez podwykonawcę. </w:t>
      </w:r>
    </w:p>
    <w:p w14:paraId="49719C63" w14:textId="77777777" w:rsidR="007F06B0" w:rsidRPr="000D39DF" w:rsidRDefault="007F06B0" w:rsidP="007F06B0">
      <w:pPr>
        <w:pStyle w:val="Akapitzlist"/>
        <w:numPr>
          <w:ilvl w:val="0"/>
          <w:numId w:val="44"/>
        </w:numPr>
        <w:tabs>
          <w:tab w:val="left" w:pos="426"/>
        </w:tabs>
        <w:spacing w:line="276" w:lineRule="auto"/>
        <w:jc w:val="both"/>
        <w:rPr>
          <w:rFonts w:ascii="Arial Narrow" w:hAnsi="Arial Narrow" w:cs="Arial"/>
          <w:color w:val="000000" w:themeColor="text1"/>
          <w:sz w:val="22"/>
          <w:szCs w:val="22"/>
        </w:rPr>
      </w:pPr>
      <w:r w:rsidRPr="000D39DF">
        <w:rPr>
          <w:rFonts w:ascii="Arial Narrow" w:hAnsi="Arial Narrow" w:cs="Arial"/>
          <w:color w:val="000000" w:themeColor="text1"/>
          <w:sz w:val="22"/>
          <w:szCs w:val="22"/>
        </w:rPr>
        <w:t>O ile do realizacji Przedmiotu Umowy zostanie zatrudniony personel zagraniczny, odbędzie się to zgodnie</w:t>
      </w:r>
      <w:r>
        <w:rPr>
          <w:rFonts w:ascii="Arial Narrow" w:hAnsi="Arial Narrow" w:cs="Arial"/>
          <w:color w:val="000000" w:themeColor="text1"/>
          <w:sz w:val="22"/>
          <w:szCs w:val="22"/>
        </w:rPr>
        <w:t xml:space="preserve"> z </w:t>
      </w:r>
      <w:r w:rsidRPr="000D39DF">
        <w:rPr>
          <w:rFonts w:ascii="Arial Narrow" w:hAnsi="Arial Narrow" w:cs="Arial"/>
          <w:color w:val="000000" w:themeColor="text1"/>
          <w:sz w:val="22"/>
          <w:szCs w:val="22"/>
        </w:rPr>
        <w:t>obowiązującymi przepisami prawa,</w:t>
      </w:r>
      <w:r>
        <w:rPr>
          <w:rFonts w:ascii="Arial Narrow" w:hAnsi="Arial Narrow" w:cs="Arial"/>
          <w:color w:val="000000" w:themeColor="text1"/>
          <w:sz w:val="22"/>
          <w:szCs w:val="22"/>
        </w:rPr>
        <w:t xml:space="preserve"> w </w:t>
      </w:r>
      <w:r w:rsidRPr="000D39DF">
        <w:rPr>
          <w:rFonts w:ascii="Arial Narrow" w:hAnsi="Arial Narrow" w:cs="Arial"/>
          <w:color w:val="000000" w:themeColor="text1"/>
          <w:sz w:val="22"/>
          <w:szCs w:val="22"/>
        </w:rPr>
        <w:t>szczególności</w:t>
      </w:r>
      <w:r>
        <w:rPr>
          <w:rFonts w:ascii="Arial Narrow" w:hAnsi="Arial Narrow" w:cs="Arial"/>
          <w:color w:val="000000" w:themeColor="text1"/>
          <w:sz w:val="22"/>
          <w:szCs w:val="22"/>
        </w:rPr>
        <w:t xml:space="preserve"> z </w:t>
      </w:r>
      <w:r w:rsidRPr="000D39DF">
        <w:rPr>
          <w:rFonts w:ascii="Arial Narrow" w:hAnsi="Arial Narrow" w:cs="Arial"/>
          <w:color w:val="000000" w:themeColor="text1"/>
          <w:sz w:val="22"/>
          <w:szCs w:val="22"/>
        </w:rPr>
        <w:t>przepisami dotyczącymi wiz pobytowych, pozwoleń na pracę oraz uprawnień wymaganych na danym stanowisku</w:t>
      </w:r>
      <w:r>
        <w:rPr>
          <w:rFonts w:ascii="Arial Narrow" w:hAnsi="Arial Narrow" w:cs="Arial"/>
          <w:color w:val="000000" w:themeColor="text1"/>
          <w:sz w:val="22"/>
          <w:szCs w:val="22"/>
        </w:rPr>
        <w:t xml:space="preserve"> z </w:t>
      </w:r>
      <w:r w:rsidRPr="000D39DF">
        <w:rPr>
          <w:rFonts w:ascii="Arial Narrow" w:hAnsi="Arial Narrow" w:cs="Arial"/>
          <w:color w:val="000000" w:themeColor="text1"/>
          <w:sz w:val="22"/>
          <w:szCs w:val="22"/>
        </w:rPr>
        <w:t>zastrzeżeniem ust. 18 oraz ust. 20.</w:t>
      </w:r>
    </w:p>
    <w:p w14:paraId="26895357" w14:textId="77777777" w:rsidR="007F06B0" w:rsidRPr="000D39DF" w:rsidRDefault="007F06B0" w:rsidP="007F06B0">
      <w:pPr>
        <w:pStyle w:val="Akapitzlist"/>
        <w:numPr>
          <w:ilvl w:val="0"/>
          <w:numId w:val="44"/>
        </w:numPr>
        <w:tabs>
          <w:tab w:val="left" w:pos="426"/>
        </w:tabs>
        <w:spacing w:line="276" w:lineRule="auto"/>
        <w:jc w:val="both"/>
        <w:rPr>
          <w:rFonts w:ascii="Arial Narrow" w:hAnsi="Arial Narrow" w:cs="Arial"/>
          <w:color w:val="000000" w:themeColor="text1"/>
          <w:sz w:val="22"/>
          <w:szCs w:val="22"/>
        </w:rPr>
      </w:pPr>
      <w:r w:rsidRPr="000D39DF">
        <w:rPr>
          <w:rFonts w:ascii="Arial Narrow" w:hAnsi="Arial Narrow" w:cs="Arial"/>
          <w:color w:val="000000" w:themeColor="text1"/>
          <w:sz w:val="22"/>
          <w:szCs w:val="22"/>
        </w:rPr>
        <w:t>O ile realizacja przedmiotu Zamówienia zostanie powierzona cudzoziemcom</w:t>
      </w:r>
      <w:r>
        <w:rPr>
          <w:rFonts w:ascii="Arial Narrow" w:hAnsi="Arial Narrow" w:cs="Arial"/>
          <w:color w:val="000000" w:themeColor="text1"/>
          <w:sz w:val="22"/>
          <w:szCs w:val="22"/>
        </w:rPr>
        <w:t xml:space="preserve"> w </w:t>
      </w:r>
      <w:r w:rsidRPr="000D39DF">
        <w:rPr>
          <w:rFonts w:ascii="Arial Narrow" w:hAnsi="Arial Narrow" w:cs="Arial"/>
          <w:color w:val="000000" w:themeColor="text1"/>
          <w:sz w:val="22"/>
          <w:szCs w:val="22"/>
        </w:rPr>
        <w:t>rozumieniu ustawy</w:t>
      </w:r>
      <w:r>
        <w:rPr>
          <w:rFonts w:ascii="Arial Narrow" w:hAnsi="Arial Narrow" w:cs="Arial"/>
          <w:color w:val="000000" w:themeColor="text1"/>
          <w:sz w:val="22"/>
          <w:szCs w:val="22"/>
        </w:rPr>
        <w:t xml:space="preserve"> o </w:t>
      </w:r>
      <w:r w:rsidRPr="000D39DF">
        <w:rPr>
          <w:rFonts w:ascii="Arial Narrow" w:hAnsi="Arial Narrow" w:cs="Arial"/>
          <w:color w:val="000000" w:themeColor="text1"/>
          <w:sz w:val="22"/>
          <w:szCs w:val="22"/>
        </w:rPr>
        <w:t>skutkach powierzenia wykonywania pracy cudzoziemcom przebywającym wbrew przepisom na terytorium RP</w:t>
      </w:r>
      <w:r>
        <w:rPr>
          <w:rFonts w:ascii="Arial Narrow" w:hAnsi="Arial Narrow" w:cs="Arial"/>
          <w:color w:val="000000" w:themeColor="text1"/>
          <w:sz w:val="22"/>
          <w:szCs w:val="22"/>
        </w:rPr>
        <w:t xml:space="preserve"> z </w:t>
      </w:r>
      <w:r w:rsidRPr="000D39DF">
        <w:rPr>
          <w:rFonts w:ascii="Arial Narrow" w:hAnsi="Arial Narrow" w:cs="Arial"/>
          <w:color w:val="000000" w:themeColor="text1"/>
          <w:sz w:val="22"/>
          <w:szCs w:val="22"/>
        </w:rPr>
        <w:t>dnia 15</w:t>
      </w:r>
      <w:r>
        <w:rPr>
          <w:rFonts w:ascii="Arial Narrow" w:hAnsi="Arial Narrow" w:cs="Arial"/>
          <w:color w:val="000000" w:themeColor="text1"/>
          <w:sz w:val="22"/>
          <w:szCs w:val="22"/>
        </w:rPr>
        <w:t> </w:t>
      </w:r>
      <w:r w:rsidRPr="000D39DF">
        <w:rPr>
          <w:rFonts w:ascii="Arial Narrow" w:hAnsi="Arial Narrow" w:cs="Arial"/>
          <w:color w:val="000000" w:themeColor="text1"/>
          <w:sz w:val="22"/>
          <w:szCs w:val="22"/>
        </w:rPr>
        <w:t>czerwca 2012 r. Wykonawca dostarczy Zamawiającemu oświadczenie o:</w:t>
      </w:r>
    </w:p>
    <w:p w14:paraId="7D4EEE1E" w14:textId="77777777" w:rsidR="007F06B0" w:rsidRPr="000D39DF" w:rsidRDefault="007F06B0" w:rsidP="007F06B0">
      <w:pPr>
        <w:pStyle w:val="Akapitzlist"/>
        <w:numPr>
          <w:ilvl w:val="1"/>
          <w:numId w:val="23"/>
        </w:numPr>
        <w:tabs>
          <w:tab w:val="left" w:pos="993"/>
        </w:tabs>
        <w:spacing w:line="276" w:lineRule="auto"/>
        <w:ind w:left="709" w:hanging="284"/>
        <w:jc w:val="both"/>
        <w:rPr>
          <w:rFonts w:ascii="Arial Narrow" w:hAnsi="Arial Narrow" w:cs="Arial"/>
          <w:color w:val="000000" w:themeColor="text1"/>
          <w:sz w:val="22"/>
          <w:szCs w:val="22"/>
        </w:rPr>
      </w:pPr>
      <w:r w:rsidRPr="000D39DF">
        <w:rPr>
          <w:rFonts w:ascii="Arial Narrow" w:hAnsi="Arial Narrow" w:cs="Arial"/>
          <w:color w:val="000000" w:themeColor="text1"/>
          <w:sz w:val="22"/>
          <w:szCs w:val="22"/>
        </w:rPr>
        <w:t>posiadaniu ważnych dokumentów uprawniających cudzoziemców do pobytu na terytorium RP oraz</w:t>
      </w:r>
    </w:p>
    <w:p w14:paraId="5811F9F8" w14:textId="77777777" w:rsidR="007F06B0" w:rsidRPr="000D39DF" w:rsidRDefault="007F06B0" w:rsidP="007F06B0">
      <w:pPr>
        <w:pStyle w:val="Akapitzlist"/>
        <w:numPr>
          <w:ilvl w:val="1"/>
          <w:numId w:val="23"/>
        </w:numPr>
        <w:tabs>
          <w:tab w:val="left" w:pos="993"/>
        </w:tabs>
        <w:spacing w:line="276" w:lineRule="auto"/>
        <w:ind w:left="709" w:hanging="284"/>
        <w:jc w:val="both"/>
        <w:rPr>
          <w:rFonts w:ascii="Arial Narrow" w:hAnsi="Arial Narrow" w:cs="Arial"/>
          <w:color w:val="000000" w:themeColor="text1"/>
          <w:sz w:val="22"/>
          <w:szCs w:val="22"/>
        </w:rPr>
      </w:pPr>
      <w:r w:rsidRPr="000D39DF">
        <w:rPr>
          <w:rFonts w:ascii="Arial Narrow" w:hAnsi="Arial Narrow" w:cs="Arial"/>
          <w:color w:val="000000" w:themeColor="text1"/>
          <w:sz w:val="22"/>
          <w:szCs w:val="22"/>
        </w:rPr>
        <w:t>dokonaniu zgłoszenia cudzoziemców do ubezpieczeń społecznych,</w:t>
      </w:r>
      <w:r>
        <w:rPr>
          <w:rFonts w:ascii="Arial Narrow" w:hAnsi="Arial Narrow" w:cs="Arial"/>
          <w:color w:val="000000" w:themeColor="text1"/>
          <w:sz w:val="22"/>
          <w:szCs w:val="22"/>
        </w:rPr>
        <w:t xml:space="preserve"> o </w:t>
      </w:r>
      <w:r w:rsidRPr="000D39DF">
        <w:rPr>
          <w:rFonts w:ascii="Arial Narrow" w:hAnsi="Arial Narrow" w:cs="Arial"/>
          <w:color w:val="000000" w:themeColor="text1"/>
          <w:sz w:val="22"/>
          <w:szCs w:val="22"/>
        </w:rPr>
        <w:t>ile obowiązek taki wynika</w:t>
      </w:r>
      <w:r>
        <w:rPr>
          <w:rFonts w:ascii="Arial Narrow" w:hAnsi="Arial Narrow" w:cs="Arial"/>
          <w:color w:val="000000" w:themeColor="text1"/>
          <w:sz w:val="22"/>
          <w:szCs w:val="22"/>
        </w:rPr>
        <w:t xml:space="preserve"> z </w:t>
      </w:r>
      <w:r w:rsidRPr="000D39DF">
        <w:rPr>
          <w:rFonts w:ascii="Arial Narrow" w:hAnsi="Arial Narrow" w:cs="Arial"/>
          <w:color w:val="000000" w:themeColor="text1"/>
          <w:sz w:val="22"/>
          <w:szCs w:val="22"/>
        </w:rPr>
        <w:t xml:space="preserve">obowiązujących przepisów. </w:t>
      </w:r>
    </w:p>
    <w:p w14:paraId="44AF8FB6" w14:textId="77777777" w:rsidR="007F06B0" w:rsidRPr="000D39DF" w:rsidRDefault="007F06B0" w:rsidP="007F06B0">
      <w:pPr>
        <w:pStyle w:val="Akapitzlist"/>
        <w:numPr>
          <w:ilvl w:val="0"/>
          <w:numId w:val="44"/>
        </w:numPr>
        <w:tabs>
          <w:tab w:val="left" w:pos="426"/>
        </w:tabs>
        <w:spacing w:line="276" w:lineRule="auto"/>
        <w:jc w:val="both"/>
        <w:rPr>
          <w:rFonts w:ascii="Arial Narrow" w:hAnsi="Arial Narrow" w:cs="Arial"/>
          <w:color w:val="000000" w:themeColor="text1"/>
          <w:sz w:val="22"/>
          <w:szCs w:val="22"/>
        </w:rPr>
      </w:pPr>
      <w:r w:rsidRPr="000D39DF">
        <w:rPr>
          <w:rFonts w:ascii="Arial Narrow" w:hAnsi="Arial Narrow" w:cs="Arial"/>
          <w:color w:val="000000" w:themeColor="text1"/>
          <w:sz w:val="22"/>
          <w:szCs w:val="22"/>
        </w:rPr>
        <w:t>Zamawiający informuje, że</w:t>
      </w:r>
      <w:r>
        <w:rPr>
          <w:rFonts w:ascii="Arial Narrow" w:hAnsi="Arial Narrow" w:cs="Arial"/>
          <w:color w:val="000000" w:themeColor="text1"/>
          <w:sz w:val="22"/>
          <w:szCs w:val="22"/>
        </w:rPr>
        <w:t xml:space="preserve"> w </w:t>
      </w:r>
      <w:r w:rsidRPr="000D39DF">
        <w:rPr>
          <w:rFonts w:ascii="Arial Narrow" w:hAnsi="Arial Narrow" w:cs="Arial"/>
          <w:color w:val="000000" w:themeColor="text1"/>
          <w:sz w:val="22"/>
          <w:szCs w:val="22"/>
        </w:rPr>
        <w:t>przypadku powierzenia wykonywania Przedmiotu Umowy cudzoziemcom</w:t>
      </w:r>
      <w:r>
        <w:rPr>
          <w:rFonts w:ascii="Arial Narrow" w:hAnsi="Arial Narrow" w:cs="Arial"/>
          <w:color w:val="000000" w:themeColor="text1"/>
          <w:sz w:val="22"/>
          <w:szCs w:val="22"/>
        </w:rPr>
        <w:t xml:space="preserve"> w </w:t>
      </w:r>
      <w:r w:rsidRPr="000D39DF">
        <w:rPr>
          <w:rFonts w:ascii="Arial Narrow" w:hAnsi="Arial Narrow" w:cs="Arial"/>
          <w:color w:val="000000" w:themeColor="text1"/>
          <w:sz w:val="22"/>
          <w:szCs w:val="22"/>
        </w:rPr>
        <w:t>rozumieniu ustawy</w:t>
      </w:r>
      <w:r>
        <w:rPr>
          <w:rFonts w:ascii="Arial Narrow" w:hAnsi="Arial Narrow" w:cs="Arial"/>
          <w:color w:val="000000" w:themeColor="text1"/>
          <w:sz w:val="22"/>
          <w:szCs w:val="22"/>
        </w:rPr>
        <w:t xml:space="preserve"> o </w:t>
      </w:r>
      <w:r w:rsidRPr="000D39DF">
        <w:rPr>
          <w:rFonts w:ascii="Arial Narrow" w:hAnsi="Arial Narrow" w:cs="Arial"/>
          <w:color w:val="000000" w:themeColor="text1"/>
          <w:sz w:val="22"/>
          <w:szCs w:val="22"/>
        </w:rPr>
        <w:t>skutkach powierzenia wykonywania pracy cudzoziemcom przebywającym wbrew przepisom na terytorium RP</w:t>
      </w:r>
      <w:r>
        <w:rPr>
          <w:rFonts w:ascii="Arial Narrow" w:hAnsi="Arial Narrow" w:cs="Arial"/>
          <w:color w:val="000000" w:themeColor="text1"/>
          <w:sz w:val="22"/>
          <w:szCs w:val="22"/>
        </w:rPr>
        <w:t xml:space="preserve"> z </w:t>
      </w:r>
      <w:r w:rsidRPr="000D39DF">
        <w:rPr>
          <w:rFonts w:ascii="Arial Narrow" w:hAnsi="Arial Narrow" w:cs="Arial"/>
          <w:color w:val="000000" w:themeColor="text1"/>
          <w:sz w:val="22"/>
          <w:szCs w:val="22"/>
        </w:rPr>
        <w:t>dnia 15 czerwca 2012 roku, bez ważnych dokumentów uprawniających do wykonywania pracy na terenie RP, odpowiedzialność cywilną</w:t>
      </w:r>
      <w:r>
        <w:rPr>
          <w:rFonts w:ascii="Arial Narrow" w:hAnsi="Arial Narrow" w:cs="Arial"/>
          <w:color w:val="000000" w:themeColor="text1"/>
          <w:sz w:val="22"/>
          <w:szCs w:val="22"/>
        </w:rPr>
        <w:t xml:space="preserve"> i </w:t>
      </w:r>
      <w:r w:rsidRPr="000D39DF">
        <w:rPr>
          <w:rFonts w:ascii="Arial Narrow" w:hAnsi="Arial Narrow" w:cs="Arial"/>
          <w:color w:val="000000" w:themeColor="text1"/>
          <w:sz w:val="22"/>
          <w:szCs w:val="22"/>
        </w:rPr>
        <w:t>karną,</w:t>
      </w:r>
      <w:r>
        <w:rPr>
          <w:rFonts w:ascii="Arial Narrow" w:hAnsi="Arial Narrow" w:cs="Arial"/>
          <w:color w:val="000000" w:themeColor="text1"/>
          <w:sz w:val="22"/>
          <w:szCs w:val="22"/>
        </w:rPr>
        <w:t xml:space="preserve"> o </w:t>
      </w:r>
      <w:r w:rsidRPr="000D39DF">
        <w:rPr>
          <w:rFonts w:ascii="Arial Narrow" w:hAnsi="Arial Narrow" w:cs="Arial"/>
          <w:color w:val="000000" w:themeColor="text1"/>
          <w:sz w:val="22"/>
          <w:szCs w:val="22"/>
        </w:rPr>
        <w:t>której mowa</w:t>
      </w:r>
      <w:r>
        <w:rPr>
          <w:rFonts w:ascii="Arial Narrow" w:hAnsi="Arial Narrow" w:cs="Arial"/>
          <w:color w:val="000000" w:themeColor="text1"/>
          <w:sz w:val="22"/>
          <w:szCs w:val="22"/>
        </w:rPr>
        <w:t xml:space="preserve"> w </w:t>
      </w:r>
      <w:r w:rsidRPr="000D39DF">
        <w:rPr>
          <w:rFonts w:ascii="Arial Narrow" w:hAnsi="Arial Narrow" w:cs="Arial"/>
          <w:color w:val="000000" w:themeColor="text1"/>
          <w:sz w:val="22"/>
          <w:szCs w:val="22"/>
        </w:rPr>
        <w:t>tej ustawie,</w:t>
      </w:r>
      <w:r>
        <w:rPr>
          <w:rFonts w:ascii="Arial Narrow" w:hAnsi="Arial Narrow" w:cs="Arial"/>
          <w:color w:val="000000" w:themeColor="text1"/>
          <w:sz w:val="22"/>
          <w:szCs w:val="22"/>
        </w:rPr>
        <w:t xml:space="preserve"> w </w:t>
      </w:r>
      <w:r w:rsidRPr="000D39DF">
        <w:rPr>
          <w:rFonts w:ascii="Arial Narrow" w:hAnsi="Arial Narrow" w:cs="Arial"/>
          <w:color w:val="000000" w:themeColor="text1"/>
          <w:sz w:val="22"/>
          <w:szCs w:val="22"/>
        </w:rPr>
        <w:t>szczególności odpowiedzialność za zapłatę wynagrodzenia cudzoziemcom oraz za poniesienie kosztów ich wydalenia, na warunkach szczegółowo określonych</w:t>
      </w:r>
      <w:r>
        <w:rPr>
          <w:rFonts w:ascii="Arial Narrow" w:hAnsi="Arial Narrow" w:cs="Arial"/>
          <w:color w:val="000000" w:themeColor="text1"/>
          <w:sz w:val="22"/>
          <w:szCs w:val="22"/>
        </w:rPr>
        <w:t xml:space="preserve"> w </w:t>
      </w:r>
      <w:r w:rsidRPr="000D39DF">
        <w:rPr>
          <w:rFonts w:ascii="Arial Narrow" w:hAnsi="Arial Narrow" w:cs="Arial"/>
          <w:color w:val="000000" w:themeColor="text1"/>
          <w:sz w:val="22"/>
          <w:szCs w:val="22"/>
        </w:rPr>
        <w:t>ustawie, ponosi Wykonawca.</w:t>
      </w:r>
    </w:p>
    <w:p w14:paraId="1E29132F" w14:textId="77777777" w:rsidR="007F06B0" w:rsidRPr="000D39DF" w:rsidRDefault="007F06B0" w:rsidP="007F06B0">
      <w:pPr>
        <w:pStyle w:val="Akapitzlist"/>
        <w:numPr>
          <w:ilvl w:val="0"/>
          <w:numId w:val="44"/>
        </w:numPr>
        <w:tabs>
          <w:tab w:val="left" w:pos="426"/>
        </w:tabs>
        <w:spacing w:line="276" w:lineRule="auto"/>
        <w:jc w:val="both"/>
        <w:rPr>
          <w:rFonts w:ascii="Arial Narrow" w:hAnsi="Arial Narrow" w:cs="Arial"/>
          <w:color w:val="000000" w:themeColor="text1"/>
          <w:sz w:val="22"/>
          <w:szCs w:val="22"/>
        </w:rPr>
      </w:pPr>
      <w:r w:rsidRPr="000D39DF">
        <w:rPr>
          <w:rFonts w:ascii="Arial Narrow" w:hAnsi="Arial Narrow" w:cs="Arial"/>
          <w:color w:val="000000" w:themeColor="text1"/>
          <w:sz w:val="22"/>
          <w:szCs w:val="22"/>
        </w:rPr>
        <w:t>Ze względu na charakter prac realizowanych</w:t>
      </w:r>
      <w:r>
        <w:rPr>
          <w:rFonts w:ascii="Arial Narrow" w:hAnsi="Arial Narrow" w:cs="Arial"/>
          <w:color w:val="000000" w:themeColor="text1"/>
          <w:sz w:val="22"/>
          <w:szCs w:val="22"/>
        </w:rPr>
        <w:t xml:space="preserve"> w </w:t>
      </w:r>
      <w:r w:rsidRPr="000D39DF">
        <w:rPr>
          <w:rFonts w:ascii="Arial Narrow" w:hAnsi="Arial Narrow" w:cs="Arial"/>
          <w:color w:val="000000" w:themeColor="text1"/>
          <w:sz w:val="22"/>
          <w:szCs w:val="22"/>
        </w:rPr>
        <w:t>ramach Umowy, zgodnie</w:t>
      </w:r>
      <w:r>
        <w:rPr>
          <w:rFonts w:ascii="Arial Narrow" w:hAnsi="Arial Narrow" w:cs="Arial"/>
          <w:color w:val="000000" w:themeColor="text1"/>
          <w:sz w:val="22"/>
          <w:szCs w:val="22"/>
        </w:rPr>
        <w:t xml:space="preserve"> z </w:t>
      </w:r>
      <w:r w:rsidRPr="000D39DF">
        <w:rPr>
          <w:rFonts w:ascii="Arial Narrow" w:hAnsi="Arial Narrow" w:cs="Arial"/>
          <w:color w:val="000000" w:themeColor="text1"/>
          <w:sz w:val="22"/>
          <w:szCs w:val="22"/>
        </w:rPr>
        <w:t>art. 8 pkt 1 Ustawy</w:t>
      </w:r>
      <w:r>
        <w:rPr>
          <w:rFonts w:ascii="Arial Narrow" w:hAnsi="Arial Narrow" w:cs="Arial"/>
          <w:color w:val="000000" w:themeColor="text1"/>
          <w:sz w:val="22"/>
          <w:szCs w:val="22"/>
        </w:rPr>
        <w:t xml:space="preserve"> z </w:t>
      </w:r>
      <w:r w:rsidRPr="000D39DF">
        <w:rPr>
          <w:rFonts w:ascii="Arial Narrow" w:hAnsi="Arial Narrow" w:cs="Arial"/>
          <w:color w:val="000000" w:themeColor="text1"/>
          <w:sz w:val="22"/>
          <w:szCs w:val="22"/>
        </w:rPr>
        <w:t>dnia 9 lipca 2003 r.</w:t>
      </w:r>
      <w:r>
        <w:rPr>
          <w:rFonts w:ascii="Arial Narrow" w:hAnsi="Arial Narrow" w:cs="Arial"/>
          <w:color w:val="000000" w:themeColor="text1"/>
          <w:sz w:val="22"/>
          <w:szCs w:val="22"/>
        </w:rPr>
        <w:t xml:space="preserve"> o </w:t>
      </w:r>
      <w:r w:rsidRPr="000D39DF">
        <w:rPr>
          <w:rFonts w:ascii="Arial Narrow" w:hAnsi="Arial Narrow" w:cs="Arial"/>
          <w:color w:val="000000" w:themeColor="text1"/>
          <w:sz w:val="22"/>
          <w:szCs w:val="22"/>
        </w:rPr>
        <w:t>zatrudnianiu pracowników tymczasowych (tj. Dz. U.</w:t>
      </w:r>
      <w:r>
        <w:rPr>
          <w:rFonts w:ascii="Arial Narrow" w:hAnsi="Arial Narrow" w:cs="Arial"/>
          <w:color w:val="000000" w:themeColor="text1"/>
          <w:sz w:val="22"/>
          <w:szCs w:val="22"/>
        </w:rPr>
        <w:t xml:space="preserve"> z </w:t>
      </w:r>
      <w:r w:rsidRPr="000D39DF">
        <w:rPr>
          <w:rFonts w:ascii="Arial Narrow" w:hAnsi="Arial Narrow" w:cs="Arial"/>
          <w:color w:val="000000" w:themeColor="text1"/>
          <w:sz w:val="22"/>
          <w:szCs w:val="22"/>
        </w:rPr>
        <w:t>2019 r. poz. 1563), Zamawiający nie wyraża zgody na powierzenie wykonywanych</w:t>
      </w:r>
      <w:r>
        <w:rPr>
          <w:rFonts w:ascii="Arial Narrow" w:hAnsi="Arial Narrow" w:cs="Arial"/>
          <w:color w:val="000000" w:themeColor="text1"/>
          <w:sz w:val="22"/>
          <w:szCs w:val="22"/>
        </w:rPr>
        <w:t xml:space="preserve"> w </w:t>
      </w:r>
      <w:r w:rsidRPr="000D39DF">
        <w:rPr>
          <w:rFonts w:ascii="Arial Narrow" w:hAnsi="Arial Narrow" w:cs="Arial"/>
          <w:color w:val="000000" w:themeColor="text1"/>
          <w:sz w:val="22"/>
          <w:szCs w:val="22"/>
        </w:rPr>
        <w:t>ramach Przedmiotu Umowy prac szczególnie niebezpiecznych pracownikom zatrudnionym przez agencje pracy tymczasowej.</w:t>
      </w:r>
    </w:p>
    <w:p w14:paraId="28D1B24A" w14:textId="77777777" w:rsidR="007F06B0" w:rsidRPr="000D39DF" w:rsidRDefault="007F06B0" w:rsidP="007F06B0">
      <w:pPr>
        <w:pStyle w:val="Akapitzlist"/>
        <w:numPr>
          <w:ilvl w:val="0"/>
          <w:numId w:val="44"/>
        </w:numPr>
        <w:tabs>
          <w:tab w:val="left" w:pos="426"/>
        </w:tabs>
        <w:spacing w:line="276" w:lineRule="auto"/>
        <w:jc w:val="both"/>
        <w:rPr>
          <w:rFonts w:ascii="Arial Narrow" w:hAnsi="Arial Narrow" w:cs="Arial"/>
          <w:color w:val="000000" w:themeColor="text1"/>
          <w:sz w:val="22"/>
          <w:szCs w:val="22"/>
        </w:rPr>
      </w:pPr>
      <w:r w:rsidRPr="000D39DF">
        <w:rPr>
          <w:rFonts w:ascii="Arial Narrow" w:hAnsi="Arial Narrow" w:cs="Arial"/>
          <w:color w:val="000000" w:themeColor="text1"/>
          <w:sz w:val="22"/>
          <w:szCs w:val="22"/>
        </w:rPr>
        <w:t>W przypadku zgłoszenia przez osoby trzecie roszczeń dotyczących naruszania ich praw osobistych</w:t>
      </w:r>
      <w:r>
        <w:rPr>
          <w:rFonts w:ascii="Arial Narrow" w:hAnsi="Arial Narrow" w:cs="Arial"/>
          <w:color w:val="000000" w:themeColor="text1"/>
          <w:sz w:val="22"/>
          <w:szCs w:val="22"/>
        </w:rPr>
        <w:t xml:space="preserve"> i </w:t>
      </w:r>
      <w:r w:rsidRPr="000D39DF">
        <w:rPr>
          <w:rFonts w:ascii="Arial Narrow" w:hAnsi="Arial Narrow" w:cs="Arial"/>
          <w:color w:val="000000" w:themeColor="text1"/>
          <w:sz w:val="22"/>
          <w:szCs w:val="22"/>
        </w:rPr>
        <w:t>majątkowych, odnoszących się do sprzętu, urządzeń, technologii</w:t>
      </w:r>
      <w:r>
        <w:rPr>
          <w:rFonts w:ascii="Arial Narrow" w:hAnsi="Arial Narrow" w:cs="Arial"/>
          <w:color w:val="000000" w:themeColor="text1"/>
          <w:sz w:val="22"/>
          <w:szCs w:val="22"/>
        </w:rPr>
        <w:t xml:space="preserve"> i </w:t>
      </w:r>
      <w:r w:rsidRPr="000D39DF">
        <w:rPr>
          <w:rFonts w:ascii="Arial Narrow" w:hAnsi="Arial Narrow" w:cs="Arial"/>
          <w:color w:val="000000" w:themeColor="text1"/>
          <w:sz w:val="22"/>
          <w:szCs w:val="22"/>
        </w:rPr>
        <w:t>materiałów potrzebnych przy realizacji przedmiotu umowy, Wykonawca ponosi wszelkie koszty ich zaspokojenia.</w:t>
      </w:r>
    </w:p>
    <w:p w14:paraId="0FB18DEA" w14:textId="77777777" w:rsidR="007F06B0" w:rsidRPr="000D39DF" w:rsidRDefault="007F06B0" w:rsidP="007F06B0">
      <w:pPr>
        <w:pStyle w:val="Akapitzlist"/>
        <w:numPr>
          <w:ilvl w:val="0"/>
          <w:numId w:val="44"/>
        </w:numPr>
        <w:tabs>
          <w:tab w:val="left" w:pos="426"/>
        </w:tabs>
        <w:spacing w:line="276" w:lineRule="auto"/>
        <w:jc w:val="both"/>
        <w:rPr>
          <w:rFonts w:ascii="Arial Narrow" w:hAnsi="Arial Narrow" w:cs="Arial"/>
          <w:color w:val="000000" w:themeColor="text1"/>
          <w:sz w:val="22"/>
          <w:szCs w:val="22"/>
        </w:rPr>
      </w:pPr>
      <w:r w:rsidRPr="000D39DF">
        <w:rPr>
          <w:rFonts w:ascii="Arial Narrow" w:hAnsi="Arial Narrow" w:cs="Arial"/>
          <w:color w:val="000000" w:themeColor="text1"/>
          <w:sz w:val="22"/>
          <w:szCs w:val="22"/>
        </w:rPr>
        <w:t>Wykonawca zobowiązuje się do poniesienia wszelkich zobowiązań</w:t>
      </w:r>
      <w:r>
        <w:rPr>
          <w:rFonts w:ascii="Arial Narrow" w:hAnsi="Arial Narrow" w:cs="Arial"/>
          <w:color w:val="000000" w:themeColor="text1"/>
          <w:sz w:val="22"/>
          <w:szCs w:val="22"/>
        </w:rPr>
        <w:t xml:space="preserve"> z </w:t>
      </w:r>
      <w:r w:rsidRPr="000D39DF">
        <w:rPr>
          <w:rFonts w:ascii="Arial Narrow" w:hAnsi="Arial Narrow" w:cs="Arial"/>
          <w:color w:val="000000" w:themeColor="text1"/>
          <w:sz w:val="22"/>
          <w:szCs w:val="22"/>
        </w:rPr>
        <w:t>tytułu szkód, które mogą zaistnieć</w:t>
      </w:r>
      <w:r>
        <w:rPr>
          <w:rFonts w:ascii="Arial Narrow" w:hAnsi="Arial Narrow" w:cs="Arial"/>
          <w:color w:val="000000" w:themeColor="text1"/>
          <w:sz w:val="22"/>
          <w:szCs w:val="22"/>
        </w:rPr>
        <w:t xml:space="preserve"> w </w:t>
      </w:r>
      <w:r w:rsidRPr="000D39DF">
        <w:rPr>
          <w:rFonts w:ascii="Arial Narrow" w:hAnsi="Arial Narrow" w:cs="Arial"/>
          <w:color w:val="000000" w:themeColor="text1"/>
          <w:sz w:val="22"/>
          <w:szCs w:val="22"/>
        </w:rPr>
        <w:t>związku</w:t>
      </w:r>
      <w:r>
        <w:rPr>
          <w:rFonts w:ascii="Arial Narrow" w:hAnsi="Arial Narrow" w:cs="Arial"/>
          <w:color w:val="000000" w:themeColor="text1"/>
          <w:sz w:val="22"/>
          <w:szCs w:val="22"/>
        </w:rPr>
        <w:t xml:space="preserve"> z </w:t>
      </w:r>
      <w:r w:rsidRPr="000D39DF">
        <w:rPr>
          <w:rFonts w:ascii="Arial Narrow" w:hAnsi="Arial Narrow" w:cs="Arial"/>
          <w:color w:val="000000" w:themeColor="text1"/>
          <w:sz w:val="22"/>
          <w:szCs w:val="22"/>
        </w:rPr>
        <w:t>określonymi zdarzeniami losowymi</w:t>
      </w:r>
      <w:r>
        <w:rPr>
          <w:rFonts w:ascii="Arial Narrow" w:hAnsi="Arial Narrow" w:cs="Arial"/>
          <w:color w:val="000000" w:themeColor="text1"/>
          <w:sz w:val="22"/>
          <w:szCs w:val="22"/>
        </w:rPr>
        <w:t xml:space="preserve"> w </w:t>
      </w:r>
      <w:r w:rsidRPr="000D39DF">
        <w:rPr>
          <w:rFonts w:ascii="Arial Narrow" w:hAnsi="Arial Narrow" w:cs="Arial"/>
          <w:color w:val="000000" w:themeColor="text1"/>
          <w:sz w:val="22"/>
          <w:szCs w:val="22"/>
        </w:rPr>
        <w:t>szczególności obejmujące odpowiedzialność cywilną za szkody oraz następstwa nieszczęśliwych wypadków dotyczących pracowników</w:t>
      </w:r>
      <w:r>
        <w:rPr>
          <w:rFonts w:ascii="Arial Narrow" w:hAnsi="Arial Narrow" w:cs="Arial"/>
          <w:color w:val="000000" w:themeColor="text1"/>
          <w:sz w:val="22"/>
          <w:szCs w:val="22"/>
        </w:rPr>
        <w:t xml:space="preserve"> i </w:t>
      </w:r>
      <w:r w:rsidRPr="000D39DF">
        <w:rPr>
          <w:rFonts w:ascii="Arial Narrow" w:hAnsi="Arial Narrow" w:cs="Arial"/>
          <w:color w:val="000000" w:themeColor="text1"/>
          <w:sz w:val="22"/>
          <w:szCs w:val="22"/>
        </w:rPr>
        <w:t>osób trzecich,</w:t>
      </w:r>
      <w:r>
        <w:rPr>
          <w:rFonts w:ascii="Arial Narrow" w:hAnsi="Arial Narrow" w:cs="Arial"/>
          <w:color w:val="000000" w:themeColor="text1"/>
          <w:sz w:val="22"/>
          <w:szCs w:val="22"/>
        </w:rPr>
        <w:t xml:space="preserve"> a </w:t>
      </w:r>
      <w:r w:rsidRPr="000D39DF">
        <w:rPr>
          <w:rFonts w:ascii="Arial Narrow" w:hAnsi="Arial Narrow" w:cs="Arial"/>
          <w:color w:val="000000" w:themeColor="text1"/>
          <w:sz w:val="22"/>
          <w:szCs w:val="22"/>
        </w:rPr>
        <w:t>powstałych</w:t>
      </w:r>
      <w:r>
        <w:rPr>
          <w:rFonts w:ascii="Arial Narrow" w:hAnsi="Arial Narrow" w:cs="Arial"/>
          <w:color w:val="000000" w:themeColor="text1"/>
          <w:sz w:val="22"/>
          <w:szCs w:val="22"/>
        </w:rPr>
        <w:t xml:space="preserve"> w </w:t>
      </w:r>
      <w:r w:rsidRPr="000D39DF">
        <w:rPr>
          <w:rFonts w:ascii="Arial Narrow" w:hAnsi="Arial Narrow" w:cs="Arial"/>
          <w:color w:val="000000" w:themeColor="text1"/>
          <w:sz w:val="22"/>
          <w:szCs w:val="22"/>
        </w:rPr>
        <w:t>związku</w:t>
      </w:r>
      <w:r>
        <w:rPr>
          <w:rFonts w:ascii="Arial Narrow" w:hAnsi="Arial Narrow" w:cs="Arial"/>
          <w:color w:val="000000" w:themeColor="text1"/>
          <w:sz w:val="22"/>
          <w:szCs w:val="22"/>
        </w:rPr>
        <w:t xml:space="preserve"> z </w:t>
      </w:r>
      <w:r w:rsidRPr="000D39DF">
        <w:rPr>
          <w:rFonts w:ascii="Arial Narrow" w:hAnsi="Arial Narrow" w:cs="Arial"/>
          <w:color w:val="000000" w:themeColor="text1"/>
          <w:sz w:val="22"/>
          <w:szCs w:val="22"/>
        </w:rPr>
        <w:t>realizowanymi usługami/robotami budowlanymi.</w:t>
      </w:r>
    </w:p>
    <w:p w14:paraId="299DF2FF" w14:textId="77777777" w:rsidR="007F06B0" w:rsidRPr="000D39DF" w:rsidRDefault="007F06B0" w:rsidP="007F06B0">
      <w:pPr>
        <w:pStyle w:val="Akapitzlist"/>
        <w:numPr>
          <w:ilvl w:val="0"/>
          <w:numId w:val="44"/>
        </w:numPr>
        <w:tabs>
          <w:tab w:val="left" w:pos="426"/>
        </w:tabs>
        <w:spacing w:line="276" w:lineRule="auto"/>
        <w:jc w:val="both"/>
        <w:rPr>
          <w:rFonts w:ascii="Arial Narrow" w:hAnsi="Arial Narrow" w:cs="Arial"/>
          <w:color w:val="000000" w:themeColor="text1"/>
          <w:sz w:val="22"/>
          <w:szCs w:val="22"/>
        </w:rPr>
      </w:pPr>
      <w:r w:rsidRPr="000D39DF">
        <w:rPr>
          <w:rFonts w:ascii="Arial Narrow" w:hAnsi="Arial Narrow" w:cs="Arial"/>
          <w:color w:val="000000" w:themeColor="text1"/>
          <w:sz w:val="22"/>
          <w:szCs w:val="22"/>
        </w:rPr>
        <w:t>Wykonawca zobowiązuje się nie pozyskiwać pracowników spółek Grupy Kapitałowej PGE zaangażowanych przy realizacji Przedmiotu Umowy, przy czym zobowiązanie to dotyczy zarówno działań zmierzających do zawarcia umowy</w:t>
      </w:r>
      <w:r>
        <w:rPr>
          <w:rFonts w:ascii="Arial Narrow" w:hAnsi="Arial Narrow" w:cs="Arial"/>
          <w:color w:val="000000" w:themeColor="text1"/>
          <w:sz w:val="22"/>
          <w:szCs w:val="22"/>
        </w:rPr>
        <w:t xml:space="preserve"> o </w:t>
      </w:r>
      <w:r w:rsidRPr="000D39DF">
        <w:rPr>
          <w:rFonts w:ascii="Arial Narrow" w:hAnsi="Arial Narrow" w:cs="Arial"/>
          <w:color w:val="000000" w:themeColor="text1"/>
          <w:sz w:val="22"/>
          <w:szCs w:val="22"/>
        </w:rPr>
        <w:t xml:space="preserve">pracę lub innej umowy cywilnoprawnej – nazwanej lub nienazwanej, na podstawie której może być świadczona praca. </w:t>
      </w:r>
    </w:p>
    <w:p w14:paraId="2B7FE1D3" w14:textId="77777777" w:rsidR="007F06B0" w:rsidRPr="000D39DF" w:rsidRDefault="007F06B0" w:rsidP="007F06B0">
      <w:pPr>
        <w:pStyle w:val="Akapitzlist"/>
        <w:numPr>
          <w:ilvl w:val="0"/>
          <w:numId w:val="44"/>
        </w:numPr>
        <w:tabs>
          <w:tab w:val="left" w:pos="426"/>
        </w:tabs>
        <w:spacing w:line="276" w:lineRule="auto"/>
        <w:jc w:val="both"/>
        <w:rPr>
          <w:rFonts w:ascii="Arial Narrow" w:hAnsi="Arial Narrow" w:cs="Arial"/>
          <w:color w:val="000000" w:themeColor="text1"/>
          <w:sz w:val="22"/>
          <w:szCs w:val="22"/>
        </w:rPr>
      </w:pPr>
      <w:r w:rsidRPr="000D39DF">
        <w:rPr>
          <w:rFonts w:ascii="Arial Narrow" w:hAnsi="Arial Narrow" w:cs="Arial"/>
          <w:color w:val="000000" w:themeColor="text1"/>
          <w:sz w:val="22"/>
          <w:szCs w:val="22"/>
        </w:rPr>
        <w:t>Wykonawca zobowiązuje się, iż postanowienie dotyczące zakazu zatrudniania pracowników Spółek Grupy Kapitałowej Zamawiającego,</w:t>
      </w:r>
      <w:r>
        <w:rPr>
          <w:rFonts w:ascii="Arial Narrow" w:hAnsi="Arial Narrow" w:cs="Arial"/>
          <w:color w:val="000000" w:themeColor="text1"/>
          <w:sz w:val="22"/>
          <w:szCs w:val="22"/>
        </w:rPr>
        <w:t xml:space="preserve"> o </w:t>
      </w:r>
      <w:r w:rsidRPr="000D39DF">
        <w:rPr>
          <w:rFonts w:ascii="Arial Narrow" w:hAnsi="Arial Narrow" w:cs="Arial"/>
          <w:color w:val="000000" w:themeColor="text1"/>
          <w:sz w:val="22"/>
          <w:szCs w:val="22"/>
        </w:rPr>
        <w:t>którym mowa</w:t>
      </w:r>
      <w:r>
        <w:rPr>
          <w:rFonts w:ascii="Arial Narrow" w:hAnsi="Arial Narrow" w:cs="Arial"/>
          <w:color w:val="000000" w:themeColor="text1"/>
          <w:sz w:val="22"/>
          <w:szCs w:val="22"/>
        </w:rPr>
        <w:t xml:space="preserve"> w </w:t>
      </w:r>
      <w:r w:rsidRPr="000D39DF">
        <w:rPr>
          <w:rFonts w:ascii="Arial Narrow" w:hAnsi="Arial Narrow" w:cs="Arial"/>
          <w:color w:val="000000" w:themeColor="text1"/>
          <w:sz w:val="22"/>
          <w:szCs w:val="22"/>
        </w:rPr>
        <w:t>ust. powyżej niniejszego paragrafu, zostanie wprowadzony również do umów zawieranych przez Wykonawcę</w:t>
      </w:r>
      <w:r>
        <w:rPr>
          <w:rFonts w:ascii="Arial Narrow" w:hAnsi="Arial Narrow" w:cs="Arial"/>
          <w:color w:val="000000" w:themeColor="text1"/>
          <w:sz w:val="22"/>
          <w:szCs w:val="22"/>
        </w:rPr>
        <w:t xml:space="preserve"> z </w:t>
      </w:r>
      <w:r w:rsidRPr="000D39DF">
        <w:rPr>
          <w:rFonts w:ascii="Arial Narrow" w:hAnsi="Arial Narrow" w:cs="Arial"/>
          <w:color w:val="000000" w:themeColor="text1"/>
          <w:sz w:val="22"/>
          <w:szCs w:val="22"/>
        </w:rPr>
        <w:t>podwykonawcami.</w:t>
      </w:r>
    </w:p>
    <w:p w14:paraId="6407368A" w14:textId="77777777" w:rsidR="007F06B0" w:rsidRDefault="007F06B0" w:rsidP="007F06B0">
      <w:pPr>
        <w:pStyle w:val="Akapitzlist"/>
        <w:numPr>
          <w:ilvl w:val="0"/>
          <w:numId w:val="44"/>
        </w:numPr>
        <w:tabs>
          <w:tab w:val="left" w:pos="426"/>
        </w:tabs>
        <w:spacing w:line="276" w:lineRule="auto"/>
        <w:jc w:val="both"/>
        <w:rPr>
          <w:rFonts w:ascii="Arial Narrow" w:hAnsi="Arial Narrow" w:cs="Arial"/>
          <w:color w:val="000000" w:themeColor="text1"/>
          <w:sz w:val="22"/>
          <w:szCs w:val="22"/>
        </w:rPr>
      </w:pPr>
      <w:r w:rsidRPr="00C3532D">
        <w:rPr>
          <w:rFonts w:ascii="Arial Narrow" w:hAnsi="Arial Narrow" w:cs="Arial"/>
          <w:color w:val="000000" w:themeColor="text1"/>
          <w:sz w:val="22"/>
          <w:szCs w:val="22"/>
        </w:rPr>
        <w:t xml:space="preserve">Wykonawca nie może </w:t>
      </w:r>
      <w:r w:rsidRPr="00AF74EA">
        <w:rPr>
          <w:rFonts w:ascii="Arial Narrow" w:hAnsi="Arial Narrow" w:cs="Arial"/>
          <w:color w:val="000000" w:themeColor="text1"/>
          <w:sz w:val="22"/>
          <w:szCs w:val="22"/>
        </w:rPr>
        <w:t>zatrudniać</w:t>
      </w:r>
      <w:r>
        <w:rPr>
          <w:rFonts w:ascii="Arial Narrow" w:hAnsi="Arial Narrow" w:cs="Arial"/>
          <w:color w:val="000000" w:themeColor="text1"/>
          <w:sz w:val="22"/>
          <w:szCs w:val="22"/>
        </w:rPr>
        <w:t xml:space="preserve"> w </w:t>
      </w:r>
      <w:r w:rsidRPr="00AF74EA">
        <w:rPr>
          <w:rFonts w:ascii="Arial Narrow" w:hAnsi="Arial Narrow" w:cs="Arial"/>
          <w:color w:val="000000" w:themeColor="text1"/>
          <w:sz w:val="22"/>
          <w:szCs w:val="22"/>
        </w:rPr>
        <w:t>jakiejkolwiek formie personelu Zamawiającego,</w:t>
      </w:r>
      <w:r>
        <w:rPr>
          <w:rFonts w:ascii="Arial Narrow" w:hAnsi="Arial Narrow" w:cs="Arial"/>
          <w:color w:val="000000" w:themeColor="text1"/>
          <w:sz w:val="22"/>
          <w:szCs w:val="22"/>
        </w:rPr>
        <w:t xml:space="preserve"> a </w:t>
      </w:r>
      <w:r w:rsidRPr="00AF74EA">
        <w:rPr>
          <w:rFonts w:ascii="Arial Narrow" w:hAnsi="Arial Narrow" w:cs="Arial"/>
          <w:color w:val="000000" w:themeColor="text1"/>
          <w:sz w:val="22"/>
          <w:szCs w:val="22"/>
        </w:rPr>
        <w:t>także pracowników spółek GK PGE bez uprzedniej zgody Zamawiającego pod rygorem odstąpienia od niniejszej Umowy ze skutkiem natychmiastowym</w:t>
      </w:r>
      <w:r>
        <w:rPr>
          <w:rFonts w:ascii="Arial Narrow" w:hAnsi="Arial Narrow" w:cs="Arial"/>
          <w:color w:val="000000" w:themeColor="text1"/>
          <w:sz w:val="22"/>
          <w:szCs w:val="22"/>
        </w:rPr>
        <w:t xml:space="preserve"> z </w:t>
      </w:r>
      <w:r w:rsidRPr="00AF74EA">
        <w:rPr>
          <w:rFonts w:ascii="Arial Narrow" w:hAnsi="Arial Narrow" w:cs="Arial"/>
          <w:color w:val="000000" w:themeColor="text1"/>
          <w:sz w:val="22"/>
          <w:szCs w:val="22"/>
        </w:rPr>
        <w:t xml:space="preserve">przyczyn leżących po stronie Wykonawcy; Wykonawca zobowiązuje się, iż zapis dotyczący zakazu zatrudniania personelu Zamawiającego oraz pracowników spółek GK PGE zostanie również wprowadzony do umów podwykonawczych </w:t>
      </w:r>
    </w:p>
    <w:p w14:paraId="03C432A4" w14:textId="77777777" w:rsidR="007F06B0" w:rsidRPr="006E3251" w:rsidRDefault="007F06B0" w:rsidP="007F06B0">
      <w:pPr>
        <w:numPr>
          <w:ilvl w:val="0"/>
          <w:numId w:val="44"/>
        </w:numPr>
        <w:tabs>
          <w:tab w:val="left" w:pos="0"/>
        </w:tabs>
        <w:jc w:val="both"/>
        <w:rPr>
          <w:rFonts w:ascii="Arial Narrow" w:hAnsi="Arial Narrow" w:cs="Arial"/>
          <w:color w:val="000000" w:themeColor="text1"/>
          <w:sz w:val="22"/>
          <w:szCs w:val="22"/>
        </w:rPr>
      </w:pPr>
      <w:r w:rsidRPr="5F0E6976">
        <w:rPr>
          <w:rFonts w:ascii="Arial Narrow" w:hAnsi="Arial Narrow" w:cs="Arial"/>
          <w:color w:val="000000" w:themeColor="text1"/>
          <w:sz w:val="22"/>
          <w:szCs w:val="22"/>
        </w:rPr>
        <w:t>Termin zapłaty wynagrodzenia podwykonawcy, dalszemu podwykonawcy przewidziany</w:t>
      </w:r>
      <w:r>
        <w:rPr>
          <w:rFonts w:ascii="Arial Narrow" w:hAnsi="Arial Narrow" w:cs="Arial"/>
          <w:color w:val="000000" w:themeColor="text1"/>
          <w:sz w:val="22"/>
          <w:szCs w:val="22"/>
        </w:rPr>
        <w:t xml:space="preserve"> w </w:t>
      </w:r>
      <w:r w:rsidRPr="5F0E6976">
        <w:rPr>
          <w:rFonts w:ascii="Arial Narrow" w:hAnsi="Arial Narrow" w:cs="Arial"/>
          <w:color w:val="000000" w:themeColor="text1"/>
          <w:sz w:val="22"/>
          <w:szCs w:val="22"/>
        </w:rPr>
        <w:t>umowie</w:t>
      </w:r>
      <w:r>
        <w:rPr>
          <w:rFonts w:ascii="Arial Narrow" w:hAnsi="Arial Narrow" w:cs="Arial"/>
          <w:color w:val="000000" w:themeColor="text1"/>
          <w:sz w:val="22"/>
          <w:szCs w:val="22"/>
        </w:rPr>
        <w:t xml:space="preserve"> o </w:t>
      </w:r>
      <w:r w:rsidRPr="5F0E6976">
        <w:rPr>
          <w:rFonts w:ascii="Arial Narrow" w:hAnsi="Arial Narrow" w:cs="Arial"/>
          <w:color w:val="000000" w:themeColor="text1"/>
          <w:sz w:val="22"/>
          <w:szCs w:val="22"/>
        </w:rPr>
        <w:t xml:space="preserve">podwykonawstwo nie może być dłuższy niż </w:t>
      </w:r>
      <w:r w:rsidRPr="009C24D6">
        <w:rPr>
          <w:rFonts w:ascii="Arial Narrow" w:hAnsi="Arial Narrow" w:cs="Arial"/>
          <w:b/>
          <w:bCs/>
          <w:color w:val="000000" w:themeColor="text1"/>
          <w:sz w:val="22"/>
          <w:szCs w:val="22"/>
        </w:rPr>
        <w:t>30 dni</w:t>
      </w:r>
      <w:r w:rsidRPr="5F0E6976">
        <w:rPr>
          <w:rFonts w:ascii="Arial Narrow" w:hAnsi="Arial Narrow" w:cs="Arial"/>
          <w:color w:val="000000" w:themeColor="text1"/>
          <w:sz w:val="22"/>
          <w:szCs w:val="22"/>
        </w:rPr>
        <w:t xml:space="preserve"> od dnia doręczenia Wykonawcy faktury lub rachunku, potwierdzających wykonanie zleconej podwykonawcy dostawy, usługi lub roboty budowlanej. </w:t>
      </w:r>
    </w:p>
    <w:p w14:paraId="43D5A919" w14:textId="77777777" w:rsidR="00877CE8" w:rsidRPr="008942E7" w:rsidRDefault="00877CE8" w:rsidP="008942E7">
      <w:pPr>
        <w:tabs>
          <w:tab w:val="left" w:pos="426"/>
        </w:tabs>
        <w:spacing w:after="120" w:line="276" w:lineRule="auto"/>
        <w:jc w:val="both"/>
        <w:rPr>
          <w:rFonts w:ascii="Arial Narrow" w:hAnsi="Arial Narrow" w:cs="Arial"/>
          <w:color w:val="000000" w:themeColor="text1"/>
          <w:sz w:val="22"/>
          <w:szCs w:val="22"/>
        </w:rPr>
      </w:pPr>
    </w:p>
    <w:p w14:paraId="5F7A9B02" w14:textId="77777777" w:rsidR="009F4752" w:rsidRPr="000D39DF" w:rsidRDefault="009F4752" w:rsidP="009F4752">
      <w:pPr>
        <w:pStyle w:val="Akapitzlist"/>
        <w:numPr>
          <w:ilvl w:val="0"/>
          <w:numId w:val="45"/>
        </w:numPr>
        <w:ind w:left="458" w:hanging="425"/>
        <w:contextualSpacing/>
        <w:jc w:val="both"/>
        <w:rPr>
          <w:rFonts w:ascii="Arial Narrow" w:hAnsi="Arial Narrow" w:cs="Arial"/>
          <w:sz w:val="22"/>
          <w:szCs w:val="22"/>
        </w:rPr>
      </w:pPr>
      <w:r w:rsidRPr="000D39DF">
        <w:rPr>
          <w:rFonts w:ascii="Arial Narrow" w:hAnsi="Arial Narrow" w:cs="Arial"/>
          <w:sz w:val="22"/>
          <w:szCs w:val="22"/>
        </w:rPr>
        <w:t>Osobami upoważnionymi do koordynowania Umowy, akceptowania rozliczeń Umowy oraz nadzoru nad jej wykonaniem, są:</w:t>
      </w:r>
    </w:p>
    <w:p w14:paraId="7D99855F" w14:textId="77777777" w:rsidR="009F4752" w:rsidRDefault="009F4752" w:rsidP="009F4752">
      <w:pPr>
        <w:ind w:left="741" w:hanging="283"/>
        <w:jc w:val="both"/>
        <w:rPr>
          <w:rFonts w:ascii="Arial Narrow" w:hAnsi="Arial Narrow" w:cs="Arial"/>
          <w:sz w:val="22"/>
          <w:szCs w:val="22"/>
        </w:rPr>
      </w:pPr>
      <w:r w:rsidRPr="000D39DF">
        <w:rPr>
          <w:rFonts w:ascii="Arial Narrow" w:hAnsi="Arial Narrow" w:cs="Arial"/>
          <w:sz w:val="22"/>
          <w:szCs w:val="22"/>
        </w:rPr>
        <w:t>a)</w:t>
      </w:r>
      <w:r w:rsidRPr="000D39DF">
        <w:rPr>
          <w:rFonts w:ascii="Arial Narrow" w:hAnsi="Arial Narrow" w:cs="Arial"/>
          <w:sz w:val="22"/>
          <w:szCs w:val="22"/>
        </w:rPr>
        <w:tab/>
        <w:t>ze strony Zamawiającego:</w:t>
      </w:r>
    </w:p>
    <w:p w14:paraId="059E9210" w14:textId="77777777" w:rsidR="009F4752" w:rsidRPr="000D39DF" w:rsidRDefault="009F4752" w:rsidP="009F4752">
      <w:pPr>
        <w:ind w:left="741" w:hanging="283"/>
        <w:jc w:val="both"/>
        <w:rPr>
          <w:rFonts w:ascii="Arial Narrow" w:hAnsi="Arial Narrow" w:cs="Arial"/>
          <w:sz w:val="22"/>
          <w:szCs w:val="22"/>
        </w:rPr>
      </w:pPr>
    </w:p>
    <w:p w14:paraId="2F562FBA" w14:textId="77777777" w:rsidR="009F4752" w:rsidRPr="000D39DF" w:rsidRDefault="009F4752" w:rsidP="009F4752">
      <w:pPr>
        <w:tabs>
          <w:tab w:val="left" w:pos="426"/>
          <w:tab w:val="left" w:pos="851"/>
        </w:tabs>
        <w:spacing w:line="276" w:lineRule="auto"/>
        <w:ind w:left="284" w:firstLine="567"/>
        <w:jc w:val="both"/>
        <w:rPr>
          <w:rStyle w:val="Hipercze"/>
          <w:rFonts w:ascii="Arial Narrow" w:hAnsi="Arial Narrow" w:cs="Arial"/>
          <w:sz w:val="22"/>
          <w:szCs w:val="22"/>
        </w:rPr>
      </w:pPr>
      <w:r w:rsidRPr="000D39DF">
        <w:rPr>
          <w:rFonts w:ascii="Arial Narrow" w:hAnsi="Arial Narrow" w:cs="Arial"/>
          <w:sz w:val="22"/>
          <w:szCs w:val="22"/>
        </w:rPr>
        <w:t>•</w:t>
      </w:r>
      <w:r w:rsidRPr="000D39DF">
        <w:rPr>
          <w:rFonts w:ascii="Arial Narrow" w:hAnsi="Arial Narrow" w:cs="Arial"/>
          <w:sz w:val="22"/>
          <w:szCs w:val="22"/>
        </w:rPr>
        <w:tab/>
        <w:t xml:space="preserve">Pan/(i) </w:t>
      </w:r>
      <w:r w:rsidRPr="000D39DF">
        <w:rPr>
          <w:rFonts w:ascii="Arial Narrow" w:hAnsi="Arial Narrow" w:cs="Arial"/>
          <w:sz w:val="22"/>
          <w:szCs w:val="22"/>
          <w:highlight w:val="yellow"/>
        </w:rPr>
        <w:t>……………………,</w:t>
      </w:r>
      <w:r w:rsidRPr="000D39DF">
        <w:rPr>
          <w:rFonts w:ascii="Arial Narrow" w:hAnsi="Arial Narrow" w:cs="Arial"/>
          <w:sz w:val="22"/>
          <w:szCs w:val="22"/>
        </w:rPr>
        <w:t xml:space="preserve"> tel. </w:t>
      </w:r>
      <w:r w:rsidRPr="000D39DF">
        <w:rPr>
          <w:rFonts w:ascii="Arial Narrow" w:hAnsi="Arial Narrow" w:cs="Arial"/>
          <w:sz w:val="22"/>
          <w:szCs w:val="22"/>
          <w:highlight w:val="yellow"/>
        </w:rPr>
        <w:t>………………</w:t>
      </w:r>
      <w:proofErr w:type="gramStart"/>
      <w:r w:rsidRPr="000D39DF">
        <w:rPr>
          <w:rFonts w:ascii="Arial Narrow" w:hAnsi="Arial Narrow" w:cs="Arial"/>
          <w:sz w:val="22"/>
          <w:szCs w:val="22"/>
          <w:highlight w:val="yellow"/>
        </w:rPr>
        <w:t>…….</w:t>
      </w:r>
      <w:proofErr w:type="gramEnd"/>
      <w:r w:rsidRPr="000D39DF">
        <w:rPr>
          <w:rFonts w:ascii="Arial Narrow" w:hAnsi="Arial Narrow" w:cs="Arial"/>
          <w:sz w:val="22"/>
          <w:szCs w:val="22"/>
          <w:highlight w:val="yellow"/>
        </w:rPr>
        <w:t>.,</w:t>
      </w:r>
      <w:r w:rsidRPr="000D39DF">
        <w:rPr>
          <w:rFonts w:ascii="Arial Narrow" w:hAnsi="Arial Narrow" w:cs="Arial"/>
          <w:sz w:val="22"/>
          <w:szCs w:val="22"/>
        </w:rPr>
        <w:t xml:space="preserve"> e-mail: </w:t>
      </w:r>
      <w:hyperlink r:id="rId13" w:history="1">
        <w:r w:rsidRPr="000D39DF">
          <w:rPr>
            <w:rStyle w:val="Hipercze"/>
            <w:rFonts w:ascii="Arial Narrow" w:hAnsi="Arial Narrow" w:cs="Arial"/>
            <w:sz w:val="22"/>
            <w:szCs w:val="22"/>
            <w:highlight w:val="yellow"/>
          </w:rPr>
          <w:t>……………………</w:t>
        </w:r>
        <w:proofErr w:type="gramStart"/>
        <w:r w:rsidRPr="000D39DF">
          <w:rPr>
            <w:rStyle w:val="Hipercze"/>
            <w:rFonts w:ascii="Arial Narrow" w:hAnsi="Arial Narrow" w:cs="Arial"/>
            <w:sz w:val="22"/>
            <w:szCs w:val="22"/>
            <w:highlight w:val="yellow"/>
          </w:rPr>
          <w:t>…….</w:t>
        </w:r>
        <w:proofErr w:type="gramEnd"/>
      </w:hyperlink>
    </w:p>
    <w:p w14:paraId="1871CA17" w14:textId="77777777" w:rsidR="009F4752" w:rsidRPr="000D39DF" w:rsidRDefault="009F4752" w:rsidP="009F4752">
      <w:pPr>
        <w:tabs>
          <w:tab w:val="left" w:pos="426"/>
          <w:tab w:val="left" w:pos="851"/>
        </w:tabs>
        <w:spacing w:line="276" w:lineRule="auto"/>
        <w:ind w:left="284" w:firstLine="567"/>
        <w:jc w:val="both"/>
        <w:rPr>
          <w:rStyle w:val="Hipercze"/>
          <w:rFonts w:ascii="Arial Narrow" w:hAnsi="Arial Narrow" w:cs="Arial"/>
          <w:sz w:val="22"/>
          <w:szCs w:val="22"/>
        </w:rPr>
      </w:pPr>
      <w:r w:rsidRPr="000D39DF">
        <w:rPr>
          <w:rFonts w:ascii="Arial Narrow" w:hAnsi="Arial Narrow" w:cs="Arial"/>
          <w:sz w:val="22"/>
          <w:szCs w:val="22"/>
        </w:rPr>
        <w:t>•</w:t>
      </w:r>
      <w:r w:rsidRPr="000D39DF">
        <w:rPr>
          <w:rFonts w:ascii="Arial Narrow" w:hAnsi="Arial Narrow" w:cs="Arial"/>
          <w:sz w:val="22"/>
          <w:szCs w:val="22"/>
        </w:rPr>
        <w:tab/>
        <w:t xml:space="preserve">Pan/(i) </w:t>
      </w:r>
      <w:r w:rsidRPr="000D39DF">
        <w:rPr>
          <w:rFonts w:ascii="Arial Narrow" w:hAnsi="Arial Narrow" w:cs="Arial"/>
          <w:sz w:val="22"/>
          <w:szCs w:val="22"/>
          <w:highlight w:val="yellow"/>
        </w:rPr>
        <w:t>……………………,</w:t>
      </w:r>
      <w:r w:rsidRPr="000D39DF">
        <w:rPr>
          <w:rFonts w:ascii="Arial Narrow" w:hAnsi="Arial Narrow" w:cs="Arial"/>
          <w:sz w:val="22"/>
          <w:szCs w:val="22"/>
        </w:rPr>
        <w:t xml:space="preserve"> tel. </w:t>
      </w:r>
      <w:r w:rsidRPr="000D39DF">
        <w:rPr>
          <w:rFonts w:ascii="Arial Narrow" w:hAnsi="Arial Narrow" w:cs="Arial"/>
          <w:sz w:val="22"/>
          <w:szCs w:val="22"/>
          <w:highlight w:val="yellow"/>
        </w:rPr>
        <w:t>………………</w:t>
      </w:r>
      <w:proofErr w:type="gramStart"/>
      <w:r w:rsidRPr="000D39DF">
        <w:rPr>
          <w:rFonts w:ascii="Arial Narrow" w:hAnsi="Arial Narrow" w:cs="Arial"/>
          <w:sz w:val="22"/>
          <w:szCs w:val="22"/>
          <w:highlight w:val="yellow"/>
        </w:rPr>
        <w:t>…….</w:t>
      </w:r>
      <w:proofErr w:type="gramEnd"/>
      <w:r w:rsidRPr="000D39DF">
        <w:rPr>
          <w:rFonts w:ascii="Arial Narrow" w:hAnsi="Arial Narrow" w:cs="Arial"/>
          <w:sz w:val="22"/>
          <w:szCs w:val="22"/>
          <w:highlight w:val="yellow"/>
        </w:rPr>
        <w:t>.,</w:t>
      </w:r>
      <w:r w:rsidRPr="000D39DF">
        <w:rPr>
          <w:rFonts w:ascii="Arial Narrow" w:hAnsi="Arial Narrow" w:cs="Arial"/>
          <w:sz w:val="22"/>
          <w:szCs w:val="22"/>
        </w:rPr>
        <w:t xml:space="preserve"> e-mail: </w:t>
      </w:r>
      <w:hyperlink r:id="rId14" w:history="1">
        <w:r w:rsidRPr="000D39DF">
          <w:rPr>
            <w:rStyle w:val="Hipercze"/>
            <w:rFonts w:ascii="Arial Narrow" w:hAnsi="Arial Narrow" w:cs="Arial"/>
            <w:sz w:val="22"/>
            <w:szCs w:val="22"/>
            <w:highlight w:val="yellow"/>
          </w:rPr>
          <w:t>……………………</w:t>
        </w:r>
        <w:proofErr w:type="gramStart"/>
        <w:r w:rsidRPr="000D39DF">
          <w:rPr>
            <w:rStyle w:val="Hipercze"/>
            <w:rFonts w:ascii="Arial Narrow" w:hAnsi="Arial Narrow" w:cs="Arial"/>
            <w:sz w:val="22"/>
            <w:szCs w:val="22"/>
            <w:highlight w:val="yellow"/>
          </w:rPr>
          <w:t>…….</w:t>
        </w:r>
        <w:proofErr w:type="gramEnd"/>
      </w:hyperlink>
    </w:p>
    <w:p w14:paraId="60628DD3" w14:textId="77777777" w:rsidR="009F4752" w:rsidRPr="000D39DF" w:rsidRDefault="009F4752" w:rsidP="009F4752">
      <w:pPr>
        <w:tabs>
          <w:tab w:val="left" w:pos="426"/>
          <w:tab w:val="left" w:pos="851"/>
        </w:tabs>
        <w:spacing w:line="276" w:lineRule="auto"/>
        <w:ind w:left="284" w:firstLine="567"/>
        <w:jc w:val="both"/>
        <w:rPr>
          <w:rStyle w:val="Hipercze"/>
          <w:rFonts w:ascii="Arial Narrow" w:hAnsi="Arial Narrow" w:cs="Arial"/>
          <w:sz w:val="22"/>
          <w:szCs w:val="22"/>
        </w:rPr>
      </w:pPr>
      <w:r w:rsidRPr="000D39DF">
        <w:rPr>
          <w:rFonts w:ascii="Arial Narrow" w:hAnsi="Arial Narrow" w:cs="Arial"/>
          <w:sz w:val="22"/>
          <w:szCs w:val="22"/>
        </w:rPr>
        <w:t>•</w:t>
      </w:r>
      <w:r w:rsidRPr="000D39DF">
        <w:rPr>
          <w:rFonts w:ascii="Arial Narrow" w:hAnsi="Arial Narrow" w:cs="Arial"/>
          <w:sz w:val="22"/>
          <w:szCs w:val="22"/>
        </w:rPr>
        <w:tab/>
        <w:t xml:space="preserve">Pan/(i) </w:t>
      </w:r>
      <w:r w:rsidRPr="000D39DF">
        <w:rPr>
          <w:rFonts w:ascii="Arial Narrow" w:hAnsi="Arial Narrow" w:cs="Arial"/>
          <w:sz w:val="22"/>
          <w:szCs w:val="22"/>
          <w:highlight w:val="yellow"/>
        </w:rPr>
        <w:t>……………………,</w:t>
      </w:r>
      <w:r w:rsidRPr="000D39DF">
        <w:rPr>
          <w:rFonts w:ascii="Arial Narrow" w:hAnsi="Arial Narrow" w:cs="Arial"/>
          <w:sz w:val="22"/>
          <w:szCs w:val="22"/>
        </w:rPr>
        <w:t xml:space="preserve"> tel. </w:t>
      </w:r>
      <w:r w:rsidRPr="000D39DF">
        <w:rPr>
          <w:rFonts w:ascii="Arial Narrow" w:hAnsi="Arial Narrow" w:cs="Arial"/>
          <w:sz w:val="22"/>
          <w:szCs w:val="22"/>
          <w:highlight w:val="yellow"/>
        </w:rPr>
        <w:t>………………</w:t>
      </w:r>
      <w:proofErr w:type="gramStart"/>
      <w:r w:rsidRPr="000D39DF">
        <w:rPr>
          <w:rFonts w:ascii="Arial Narrow" w:hAnsi="Arial Narrow" w:cs="Arial"/>
          <w:sz w:val="22"/>
          <w:szCs w:val="22"/>
          <w:highlight w:val="yellow"/>
        </w:rPr>
        <w:t>…….</w:t>
      </w:r>
      <w:proofErr w:type="gramEnd"/>
      <w:r w:rsidRPr="000D39DF">
        <w:rPr>
          <w:rFonts w:ascii="Arial Narrow" w:hAnsi="Arial Narrow" w:cs="Arial"/>
          <w:sz w:val="22"/>
          <w:szCs w:val="22"/>
          <w:highlight w:val="yellow"/>
        </w:rPr>
        <w:t>.,</w:t>
      </w:r>
      <w:r w:rsidRPr="000D39DF">
        <w:rPr>
          <w:rFonts w:ascii="Arial Narrow" w:hAnsi="Arial Narrow" w:cs="Arial"/>
          <w:sz w:val="22"/>
          <w:szCs w:val="22"/>
        </w:rPr>
        <w:t xml:space="preserve"> e-mail: </w:t>
      </w:r>
      <w:hyperlink r:id="rId15" w:history="1">
        <w:r w:rsidRPr="000D39DF">
          <w:rPr>
            <w:rStyle w:val="Hipercze"/>
            <w:rFonts w:ascii="Arial Narrow" w:hAnsi="Arial Narrow" w:cs="Arial"/>
            <w:sz w:val="22"/>
            <w:szCs w:val="22"/>
            <w:highlight w:val="yellow"/>
          </w:rPr>
          <w:t>……………………</w:t>
        </w:r>
        <w:proofErr w:type="gramStart"/>
        <w:r w:rsidRPr="000D39DF">
          <w:rPr>
            <w:rStyle w:val="Hipercze"/>
            <w:rFonts w:ascii="Arial Narrow" w:hAnsi="Arial Narrow" w:cs="Arial"/>
            <w:sz w:val="22"/>
            <w:szCs w:val="22"/>
            <w:highlight w:val="yellow"/>
          </w:rPr>
          <w:t>…….</w:t>
        </w:r>
        <w:proofErr w:type="gramEnd"/>
      </w:hyperlink>
    </w:p>
    <w:p w14:paraId="3FE7BDB4" w14:textId="77777777" w:rsidR="009F4752" w:rsidRPr="002F724B" w:rsidRDefault="009F4752" w:rsidP="009F4752">
      <w:pPr>
        <w:tabs>
          <w:tab w:val="left" w:pos="426"/>
          <w:tab w:val="left" w:pos="851"/>
        </w:tabs>
        <w:spacing w:line="276" w:lineRule="auto"/>
        <w:ind w:left="284" w:firstLine="567"/>
        <w:jc w:val="both"/>
        <w:rPr>
          <w:rStyle w:val="Hipercze"/>
          <w:rFonts w:ascii="Arial Narrow" w:hAnsi="Arial Narrow" w:cs="Arial"/>
          <w:b/>
          <w:bCs/>
          <w:sz w:val="22"/>
          <w:szCs w:val="22"/>
        </w:rPr>
      </w:pPr>
    </w:p>
    <w:p w14:paraId="38658B5E" w14:textId="77777777" w:rsidR="009F4752" w:rsidRDefault="009F4752" w:rsidP="009F4752">
      <w:pPr>
        <w:ind w:left="883"/>
        <w:jc w:val="both"/>
        <w:rPr>
          <w:rFonts w:ascii="Arial Narrow" w:hAnsi="Arial Narrow" w:cs="Arial"/>
          <w:sz w:val="22"/>
          <w:szCs w:val="22"/>
        </w:rPr>
      </w:pPr>
      <w:r w:rsidRPr="000D39DF">
        <w:rPr>
          <w:rFonts w:ascii="Arial Narrow" w:hAnsi="Arial Narrow" w:cs="Arial"/>
          <w:sz w:val="22"/>
          <w:szCs w:val="22"/>
        </w:rPr>
        <w:t>z zastrzeżeniem, że każda</w:t>
      </w:r>
      <w:r>
        <w:rPr>
          <w:rFonts w:ascii="Arial Narrow" w:hAnsi="Arial Narrow" w:cs="Arial"/>
          <w:sz w:val="22"/>
          <w:szCs w:val="22"/>
        </w:rPr>
        <w:t xml:space="preserve"> z </w:t>
      </w:r>
      <w:r w:rsidRPr="000D39DF">
        <w:rPr>
          <w:rFonts w:ascii="Arial Narrow" w:hAnsi="Arial Narrow" w:cs="Arial"/>
          <w:sz w:val="22"/>
          <w:szCs w:val="22"/>
        </w:rPr>
        <w:t>tych osób może działać samodzielnie;</w:t>
      </w:r>
    </w:p>
    <w:p w14:paraId="2AA05AFC" w14:textId="77777777" w:rsidR="009F4752" w:rsidRPr="000D39DF" w:rsidRDefault="009F4752" w:rsidP="009F4752">
      <w:pPr>
        <w:ind w:left="883"/>
        <w:jc w:val="both"/>
        <w:rPr>
          <w:rFonts w:ascii="Arial Narrow" w:hAnsi="Arial Narrow" w:cs="Arial"/>
          <w:sz w:val="22"/>
          <w:szCs w:val="22"/>
        </w:rPr>
      </w:pPr>
    </w:p>
    <w:p w14:paraId="64CF341C" w14:textId="77777777" w:rsidR="009F4752" w:rsidRDefault="009F4752" w:rsidP="009F4752">
      <w:pPr>
        <w:ind w:left="458"/>
        <w:jc w:val="both"/>
        <w:rPr>
          <w:rFonts w:ascii="Arial Narrow" w:hAnsi="Arial Narrow" w:cs="Arial"/>
          <w:sz w:val="22"/>
          <w:szCs w:val="22"/>
        </w:rPr>
      </w:pPr>
      <w:r w:rsidRPr="000D39DF">
        <w:rPr>
          <w:rFonts w:ascii="Arial Narrow" w:hAnsi="Arial Narrow" w:cs="Arial"/>
          <w:sz w:val="22"/>
          <w:szCs w:val="22"/>
        </w:rPr>
        <w:t>b)</w:t>
      </w:r>
      <w:r w:rsidRPr="000D39DF">
        <w:rPr>
          <w:rFonts w:ascii="Arial Narrow" w:hAnsi="Arial Narrow" w:cs="Arial"/>
          <w:sz w:val="22"/>
          <w:szCs w:val="22"/>
        </w:rPr>
        <w:tab/>
        <w:t>ze strony Wykonawcy:</w:t>
      </w:r>
    </w:p>
    <w:p w14:paraId="7C0F09B5" w14:textId="77777777" w:rsidR="009F4752" w:rsidRPr="000D39DF" w:rsidRDefault="009F4752" w:rsidP="009F4752">
      <w:pPr>
        <w:ind w:left="458"/>
        <w:jc w:val="both"/>
        <w:rPr>
          <w:rFonts w:ascii="Arial Narrow" w:hAnsi="Arial Narrow" w:cs="Arial"/>
          <w:sz w:val="22"/>
          <w:szCs w:val="22"/>
        </w:rPr>
      </w:pPr>
    </w:p>
    <w:p w14:paraId="67F46867" w14:textId="77777777" w:rsidR="009F4752" w:rsidRPr="000D39DF" w:rsidRDefault="009F4752" w:rsidP="009F4752">
      <w:pPr>
        <w:tabs>
          <w:tab w:val="left" w:pos="426"/>
          <w:tab w:val="left" w:pos="851"/>
        </w:tabs>
        <w:spacing w:line="276" w:lineRule="auto"/>
        <w:ind w:left="426" w:firstLine="426"/>
        <w:jc w:val="both"/>
        <w:rPr>
          <w:rStyle w:val="Hipercze"/>
          <w:rFonts w:ascii="Arial Narrow" w:hAnsi="Arial Narrow" w:cs="Arial"/>
          <w:sz w:val="22"/>
          <w:szCs w:val="22"/>
        </w:rPr>
      </w:pPr>
      <w:r w:rsidRPr="000D39DF">
        <w:rPr>
          <w:rFonts w:ascii="Arial Narrow" w:hAnsi="Arial Narrow" w:cs="Arial"/>
          <w:sz w:val="22"/>
          <w:szCs w:val="22"/>
        </w:rPr>
        <w:t>•</w:t>
      </w:r>
      <w:r w:rsidRPr="000D39DF">
        <w:rPr>
          <w:rFonts w:ascii="Arial Narrow" w:hAnsi="Arial Narrow" w:cs="Arial"/>
          <w:sz w:val="22"/>
          <w:szCs w:val="22"/>
        </w:rPr>
        <w:tab/>
        <w:t xml:space="preserve">Pan/(i) </w:t>
      </w:r>
      <w:r w:rsidRPr="000D39DF">
        <w:rPr>
          <w:rFonts w:ascii="Arial Narrow" w:hAnsi="Arial Narrow" w:cs="Arial"/>
          <w:sz w:val="22"/>
          <w:szCs w:val="22"/>
          <w:highlight w:val="yellow"/>
        </w:rPr>
        <w:t>……………………,</w:t>
      </w:r>
      <w:r w:rsidRPr="000D39DF">
        <w:rPr>
          <w:rFonts w:ascii="Arial Narrow" w:hAnsi="Arial Narrow" w:cs="Arial"/>
          <w:sz w:val="22"/>
          <w:szCs w:val="22"/>
        </w:rPr>
        <w:t xml:space="preserve"> tel. </w:t>
      </w:r>
      <w:r w:rsidRPr="000D39DF">
        <w:rPr>
          <w:rFonts w:ascii="Arial Narrow" w:hAnsi="Arial Narrow" w:cs="Arial"/>
          <w:sz w:val="22"/>
          <w:szCs w:val="22"/>
          <w:highlight w:val="yellow"/>
        </w:rPr>
        <w:t>………………</w:t>
      </w:r>
      <w:proofErr w:type="gramStart"/>
      <w:r w:rsidRPr="000D39DF">
        <w:rPr>
          <w:rFonts w:ascii="Arial Narrow" w:hAnsi="Arial Narrow" w:cs="Arial"/>
          <w:sz w:val="22"/>
          <w:szCs w:val="22"/>
          <w:highlight w:val="yellow"/>
        </w:rPr>
        <w:t>…….</w:t>
      </w:r>
      <w:proofErr w:type="gramEnd"/>
      <w:r w:rsidRPr="000D39DF">
        <w:rPr>
          <w:rFonts w:ascii="Arial Narrow" w:hAnsi="Arial Narrow" w:cs="Arial"/>
          <w:sz w:val="22"/>
          <w:szCs w:val="22"/>
          <w:highlight w:val="yellow"/>
        </w:rPr>
        <w:t>.,</w:t>
      </w:r>
      <w:r w:rsidRPr="000D39DF">
        <w:rPr>
          <w:rFonts w:ascii="Arial Narrow" w:hAnsi="Arial Narrow" w:cs="Arial"/>
          <w:sz w:val="22"/>
          <w:szCs w:val="22"/>
        </w:rPr>
        <w:t xml:space="preserve"> e-mail: </w:t>
      </w:r>
      <w:hyperlink r:id="rId16" w:history="1">
        <w:r w:rsidRPr="000D39DF">
          <w:rPr>
            <w:rStyle w:val="Hipercze"/>
            <w:rFonts w:ascii="Arial Narrow" w:hAnsi="Arial Narrow" w:cs="Arial"/>
            <w:sz w:val="22"/>
            <w:szCs w:val="22"/>
            <w:highlight w:val="yellow"/>
          </w:rPr>
          <w:t>……………………</w:t>
        </w:r>
        <w:proofErr w:type="gramStart"/>
        <w:r w:rsidRPr="000D39DF">
          <w:rPr>
            <w:rStyle w:val="Hipercze"/>
            <w:rFonts w:ascii="Arial Narrow" w:hAnsi="Arial Narrow" w:cs="Arial"/>
            <w:sz w:val="22"/>
            <w:szCs w:val="22"/>
            <w:highlight w:val="yellow"/>
          </w:rPr>
          <w:t>…….</w:t>
        </w:r>
        <w:proofErr w:type="gramEnd"/>
      </w:hyperlink>
    </w:p>
    <w:p w14:paraId="265616CE" w14:textId="77777777" w:rsidR="009F4752" w:rsidRPr="000D39DF" w:rsidRDefault="009F4752" w:rsidP="009F4752">
      <w:pPr>
        <w:ind w:left="458"/>
        <w:jc w:val="both"/>
        <w:rPr>
          <w:rFonts w:ascii="Arial Narrow" w:hAnsi="Arial Narrow" w:cs="Arial"/>
          <w:sz w:val="22"/>
          <w:szCs w:val="22"/>
        </w:rPr>
      </w:pPr>
    </w:p>
    <w:p w14:paraId="4FB59914" w14:textId="77777777" w:rsidR="009F4752" w:rsidRDefault="009F4752" w:rsidP="009F4752">
      <w:pPr>
        <w:pStyle w:val="Akapitzlist"/>
        <w:numPr>
          <w:ilvl w:val="0"/>
          <w:numId w:val="45"/>
        </w:numPr>
        <w:ind w:left="458" w:hanging="425"/>
        <w:contextualSpacing/>
        <w:jc w:val="both"/>
        <w:rPr>
          <w:rFonts w:ascii="Arial Narrow" w:hAnsi="Arial Narrow" w:cs="Arial"/>
          <w:sz w:val="22"/>
          <w:szCs w:val="22"/>
        </w:rPr>
      </w:pPr>
      <w:r w:rsidRPr="000D39DF">
        <w:rPr>
          <w:rFonts w:ascii="Arial Narrow" w:hAnsi="Arial Narrow" w:cs="Arial"/>
          <w:sz w:val="22"/>
          <w:szCs w:val="22"/>
        </w:rPr>
        <w:t>Strona może zmienić</w:t>
      </w:r>
      <w:r>
        <w:rPr>
          <w:rFonts w:ascii="Arial Narrow" w:hAnsi="Arial Narrow" w:cs="Arial"/>
          <w:sz w:val="22"/>
          <w:szCs w:val="22"/>
        </w:rPr>
        <w:t xml:space="preserve"> w </w:t>
      </w:r>
      <w:r w:rsidRPr="000D39DF">
        <w:rPr>
          <w:rFonts w:ascii="Arial Narrow" w:hAnsi="Arial Narrow" w:cs="Arial"/>
          <w:sz w:val="22"/>
          <w:szCs w:val="22"/>
        </w:rPr>
        <w:t>każdym czasie osobę nadzorującą</w:t>
      </w:r>
      <w:r>
        <w:rPr>
          <w:rFonts w:ascii="Arial Narrow" w:hAnsi="Arial Narrow" w:cs="Arial"/>
          <w:sz w:val="22"/>
          <w:szCs w:val="22"/>
        </w:rPr>
        <w:t xml:space="preserve"> w </w:t>
      </w:r>
      <w:r w:rsidRPr="000D39DF">
        <w:rPr>
          <w:rFonts w:ascii="Arial Narrow" w:hAnsi="Arial Narrow" w:cs="Arial"/>
          <w:sz w:val="22"/>
          <w:szCs w:val="22"/>
        </w:rPr>
        <w:t>jej imieniu wykonywanie Umowy, przy czym zmiana taka jest skuteczna wobec drugiej Strony</w:t>
      </w:r>
      <w:r>
        <w:rPr>
          <w:rFonts w:ascii="Arial Narrow" w:hAnsi="Arial Narrow" w:cs="Arial"/>
          <w:sz w:val="22"/>
          <w:szCs w:val="22"/>
        </w:rPr>
        <w:t xml:space="preserve"> z </w:t>
      </w:r>
      <w:r w:rsidRPr="000D39DF">
        <w:rPr>
          <w:rFonts w:ascii="Arial Narrow" w:hAnsi="Arial Narrow" w:cs="Arial"/>
          <w:sz w:val="22"/>
          <w:szCs w:val="22"/>
        </w:rPr>
        <w:t>chwilą poinformowania jej</w:t>
      </w:r>
      <w:r>
        <w:rPr>
          <w:rFonts w:ascii="Arial Narrow" w:hAnsi="Arial Narrow" w:cs="Arial"/>
          <w:sz w:val="22"/>
          <w:szCs w:val="22"/>
        </w:rPr>
        <w:t xml:space="preserve"> o </w:t>
      </w:r>
      <w:r w:rsidRPr="000D39DF">
        <w:rPr>
          <w:rFonts w:ascii="Arial Narrow" w:hAnsi="Arial Narrow" w:cs="Arial"/>
          <w:sz w:val="22"/>
          <w:szCs w:val="22"/>
        </w:rPr>
        <w:t>takiej zmianie, pisemnie lub</w:t>
      </w:r>
      <w:r>
        <w:rPr>
          <w:rFonts w:ascii="Arial Narrow" w:hAnsi="Arial Narrow" w:cs="Arial"/>
          <w:sz w:val="22"/>
          <w:szCs w:val="22"/>
        </w:rPr>
        <w:t xml:space="preserve"> z </w:t>
      </w:r>
      <w:r w:rsidRPr="000D39DF">
        <w:rPr>
          <w:rFonts w:ascii="Arial Narrow" w:hAnsi="Arial Narrow" w:cs="Arial"/>
          <w:sz w:val="22"/>
          <w:szCs w:val="22"/>
        </w:rPr>
        <w:t>wykorzystaniem środków bezpośredniego porozumiewania się na odległość (w szczególności: pocztą elektroniczną). Zmiana osób upoważnionych nie stanowi zmiany Umowy</w:t>
      </w:r>
      <w:r>
        <w:rPr>
          <w:rFonts w:ascii="Arial Narrow" w:hAnsi="Arial Narrow" w:cs="Arial"/>
          <w:sz w:val="22"/>
          <w:szCs w:val="22"/>
        </w:rPr>
        <w:t xml:space="preserve"> i </w:t>
      </w:r>
      <w:r w:rsidRPr="000D39DF">
        <w:rPr>
          <w:rFonts w:ascii="Arial Narrow" w:hAnsi="Arial Narrow" w:cs="Arial"/>
          <w:sz w:val="22"/>
          <w:szCs w:val="22"/>
        </w:rPr>
        <w:t>nie wymaga zawarcia aneksu.</w:t>
      </w:r>
    </w:p>
    <w:p w14:paraId="3E8C5B40" w14:textId="77777777" w:rsidR="009F4752" w:rsidRPr="009F4752" w:rsidRDefault="009F4752" w:rsidP="009F4752">
      <w:pPr>
        <w:ind w:left="33"/>
        <w:contextualSpacing/>
        <w:jc w:val="both"/>
        <w:rPr>
          <w:rFonts w:ascii="Arial Narrow" w:hAnsi="Arial Narrow" w:cs="Arial"/>
          <w:sz w:val="22"/>
          <w:szCs w:val="22"/>
        </w:rPr>
      </w:pPr>
    </w:p>
    <w:p w14:paraId="653D3497" w14:textId="77E9B798" w:rsidR="00FD6ED6" w:rsidRPr="0058475F" w:rsidRDefault="002D4D53" w:rsidP="0058475F">
      <w:pPr>
        <w:pStyle w:val="Nagwek1"/>
        <w:rPr>
          <w:rFonts w:ascii="Arial Narrow" w:eastAsia="Calibri" w:hAnsi="Arial Narrow" w:cs="Arial"/>
          <w:sz w:val="22"/>
          <w:szCs w:val="22"/>
          <w:lang w:eastAsia="ar-SA"/>
        </w:rPr>
      </w:pPr>
      <w:r w:rsidRPr="57282E7B">
        <w:rPr>
          <w:rFonts w:ascii="Arial Narrow" w:eastAsia="Calibri" w:hAnsi="Arial Narrow" w:cs="Arial"/>
          <w:sz w:val="22"/>
          <w:szCs w:val="22"/>
          <w:lang w:eastAsia="ar-SA"/>
        </w:rPr>
        <w:t>§1</w:t>
      </w:r>
      <w:r w:rsidR="00601329" w:rsidRPr="57282E7B">
        <w:rPr>
          <w:rFonts w:ascii="Arial Narrow" w:eastAsia="Calibri" w:hAnsi="Arial Narrow" w:cs="Arial"/>
          <w:sz w:val="22"/>
          <w:szCs w:val="22"/>
          <w:lang w:eastAsia="ar-SA"/>
        </w:rPr>
        <w:t>5</w:t>
      </w:r>
      <w:r w:rsidR="000D39DF" w:rsidRPr="57282E7B">
        <w:rPr>
          <w:rFonts w:ascii="Arial Narrow" w:eastAsia="Calibri" w:hAnsi="Arial Narrow" w:cs="Arial"/>
          <w:b w:val="0"/>
          <w:sz w:val="22"/>
          <w:szCs w:val="22"/>
          <w:lang w:eastAsia="ar-SA"/>
        </w:rPr>
        <w:t xml:space="preserve"> </w:t>
      </w:r>
      <w:r w:rsidR="00F50FBB" w:rsidRPr="57282E7B">
        <w:rPr>
          <w:rFonts w:ascii="Arial Narrow" w:eastAsia="Calibri" w:hAnsi="Arial Narrow" w:cs="Arial"/>
          <w:sz w:val="22"/>
          <w:szCs w:val="22"/>
          <w:lang w:eastAsia="ar-SA"/>
        </w:rPr>
        <w:t>Ubezpieczenie</w:t>
      </w:r>
    </w:p>
    <w:p w14:paraId="59C4AFFA" w14:textId="77777777" w:rsidR="009F4752" w:rsidRPr="00BC63CA" w:rsidRDefault="2377CA0F" w:rsidP="009F4752">
      <w:pPr>
        <w:spacing w:line="276" w:lineRule="auto"/>
        <w:ind w:left="426" w:hanging="426"/>
        <w:jc w:val="both"/>
        <w:rPr>
          <w:rFonts w:ascii="Arial Narrow" w:eastAsia="Arial Narrow" w:hAnsi="Arial Narrow" w:cs="Arial Narrow"/>
          <w:sz w:val="22"/>
          <w:szCs w:val="22"/>
        </w:rPr>
      </w:pPr>
      <w:r w:rsidRPr="57282E7B">
        <w:rPr>
          <w:rFonts w:ascii="Arial Narrow" w:eastAsia="Arial Narrow" w:hAnsi="Arial Narrow" w:cs="Arial Narrow"/>
          <w:sz w:val="22"/>
          <w:szCs w:val="22"/>
        </w:rPr>
        <w:t>1.</w:t>
      </w:r>
      <w:r>
        <w:tab/>
      </w:r>
      <w:r w:rsidR="009F4752" w:rsidRPr="00BC63CA">
        <w:rPr>
          <w:rFonts w:ascii="Arial Narrow" w:eastAsia="Arial Narrow" w:hAnsi="Arial Narrow" w:cs="Arial Narrow"/>
          <w:sz w:val="22"/>
          <w:szCs w:val="22"/>
        </w:rPr>
        <w:t>Wykonawca, przystępując do realizacji Umowy, zobowiązany jest do zapewnienia na własny koszt ochrony ubezpieczeniowej</w:t>
      </w:r>
      <w:r w:rsidR="009F4752">
        <w:rPr>
          <w:rFonts w:ascii="Arial Narrow" w:eastAsia="Arial Narrow" w:hAnsi="Arial Narrow" w:cs="Arial Narrow"/>
          <w:sz w:val="22"/>
          <w:szCs w:val="22"/>
        </w:rPr>
        <w:t xml:space="preserve"> w </w:t>
      </w:r>
      <w:r w:rsidR="009F4752" w:rsidRPr="00BC63CA">
        <w:rPr>
          <w:rFonts w:ascii="Arial Narrow" w:eastAsia="Arial Narrow" w:hAnsi="Arial Narrow" w:cs="Arial Narrow"/>
          <w:sz w:val="22"/>
          <w:szCs w:val="22"/>
        </w:rPr>
        <w:t>zakresie następujących ubezpieczeń:</w:t>
      </w:r>
    </w:p>
    <w:p w14:paraId="699FE408" w14:textId="77777777" w:rsidR="009F4752" w:rsidRPr="006D074C" w:rsidRDefault="009F4752" w:rsidP="009F4752">
      <w:pPr>
        <w:pStyle w:val="Akapitzlist"/>
        <w:numPr>
          <w:ilvl w:val="1"/>
          <w:numId w:val="80"/>
        </w:numPr>
        <w:spacing w:line="276" w:lineRule="auto"/>
        <w:ind w:left="709" w:hanging="230"/>
        <w:jc w:val="both"/>
        <w:rPr>
          <w:rFonts w:ascii="Arial Narrow" w:eastAsia="Arial Narrow" w:hAnsi="Arial Narrow" w:cs="Arial Narrow"/>
          <w:sz w:val="22"/>
          <w:szCs w:val="22"/>
        </w:rPr>
      </w:pPr>
      <w:r w:rsidRPr="006D074C">
        <w:rPr>
          <w:rFonts w:ascii="Arial Narrow" w:eastAsia="Arial Narrow" w:hAnsi="Arial Narrow" w:cs="Arial Narrow"/>
          <w:sz w:val="22"/>
          <w:szCs w:val="22"/>
        </w:rPr>
        <w:t xml:space="preserve">ubezpieczenia odpowiedzialności cywilnej z tytułu prowadzonej działalności oraz posiadanego mienia, </w:t>
      </w:r>
      <w:r w:rsidRPr="006D074C">
        <w:rPr>
          <w:rFonts w:ascii="Arial Narrow" w:eastAsia="Arial Narrow" w:hAnsi="Arial Narrow" w:cs="Arial Narrow"/>
          <w:szCs w:val="24"/>
        </w:rPr>
        <w:t>oraz ubezpieczenie odpowiedzialności cywilnej z tytułu wykonywania zawodu</w:t>
      </w:r>
      <w:r w:rsidRPr="006D074C">
        <w:rPr>
          <w:rFonts w:ascii="Arial Narrow" w:eastAsia="Arial Narrow" w:hAnsi="Arial Narrow" w:cs="Arial Narrow"/>
          <w:sz w:val="22"/>
          <w:szCs w:val="22"/>
        </w:rPr>
        <w:t xml:space="preserve">, których zakres ubezpieczenia obejmuje odpowiedzialność cywilną Wykonawcy z tytułu niewykonania lub nienależytego wykonania niniejszej Umowy, z sumą gwarancyjną nie niższą niż </w:t>
      </w:r>
      <w:r w:rsidRPr="00F32CC2">
        <w:rPr>
          <w:rFonts w:ascii="Arial Narrow" w:eastAsia="Arial Narrow" w:hAnsi="Arial Narrow" w:cs="Arial Narrow"/>
          <w:sz w:val="22"/>
          <w:szCs w:val="22"/>
          <w:highlight w:val="yellow"/>
        </w:rPr>
        <w:t>(…)</w:t>
      </w:r>
      <w:r w:rsidRPr="006D074C">
        <w:rPr>
          <w:rFonts w:ascii="Arial Narrow" w:eastAsia="Arial Narrow" w:hAnsi="Arial Narrow" w:cs="Arial Narrow"/>
          <w:sz w:val="22"/>
          <w:szCs w:val="22"/>
        </w:rPr>
        <w:t xml:space="preserve"> na jedno i wszystkie zdarzenia, w okresie ubezpieczenia.</w:t>
      </w:r>
    </w:p>
    <w:p w14:paraId="35FBFB6C" w14:textId="77777777" w:rsidR="009F4752" w:rsidRPr="006D074C" w:rsidRDefault="009F4752" w:rsidP="009F4752">
      <w:pPr>
        <w:pStyle w:val="Akapitzlist"/>
        <w:numPr>
          <w:ilvl w:val="1"/>
          <w:numId w:val="80"/>
        </w:numPr>
        <w:spacing w:line="276" w:lineRule="auto"/>
        <w:ind w:left="709" w:hanging="230"/>
        <w:jc w:val="both"/>
        <w:rPr>
          <w:rFonts w:ascii="Arial Narrow" w:eastAsia="Arial Narrow" w:hAnsi="Arial Narrow" w:cs="Arial Narrow"/>
          <w:sz w:val="22"/>
          <w:szCs w:val="22"/>
        </w:rPr>
      </w:pPr>
      <w:r w:rsidRPr="006D074C">
        <w:rPr>
          <w:rFonts w:ascii="Arial Narrow" w:eastAsia="Arial Narrow" w:hAnsi="Arial Narrow" w:cs="Arial Narrow"/>
          <w:sz w:val="22"/>
          <w:szCs w:val="22"/>
        </w:rPr>
        <w:t>w przypadku wykonywania Umowy za pomocą innych podmiotów, ubezpieczenie powinno obejmować także podmioty, za pomocą których Wykonawca wykonuje Umowę.</w:t>
      </w:r>
    </w:p>
    <w:p w14:paraId="1EE92305" w14:textId="77777777" w:rsidR="009F4752" w:rsidRPr="006D074C" w:rsidRDefault="009F4752" w:rsidP="009F4752">
      <w:pPr>
        <w:pStyle w:val="Akapitzlist"/>
        <w:numPr>
          <w:ilvl w:val="1"/>
          <w:numId w:val="80"/>
        </w:numPr>
        <w:spacing w:line="276" w:lineRule="auto"/>
        <w:ind w:left="709" w:hanging="230"/>
        <w:jc w:val="both"/>
        <w:rPr>
          <w:rFonts w:ascii="Arial Narrow" w:eastAsia="Arial Narrow" w:hAnsi="Arial Narrow" w:cs="Arial Narrow"/>
          <w:sz w:val="22"/>
          <w:szCs w:val="22"/>
        </w:rPr>
      </w:pPr>
      <w:r w:rsidRPr="006D074C">
        <w:rPr>
          <w:rFonts w:ascii="Arial Narrow" w:eastAsia="Arial Narrow" w:hAnsi="Arial Narrow" w:cs="Arial Narrow"/>
          <w:sz w:val="22"/>
          <w:szCs w:val="22"/>
        </w:rPr>
        <w:t>ubezpieczeń obowiązkowych, do których posiadania zobowiązany jest na podstawie powszechnie obowiązujących przepisów prawa.</w:t>
      </w:r>
    </w:p>
    <w:p w14:paraId="70F146E9" w14:textId="77777777" w:rsidR="009F4752" w:rsidRPr="00BC63CA" w:rsidRDefault="009F4752" w:rsidP="009F4752">
      <w:pPr>
        <w:spacing w:line="276" w:lineRule="auto"/>
        <w:ind w:left="426" w:hanging="426"/>
        <w:jc w:val="both"/>
        <w:rPr>
          <w:rFonts w:ascii="Arial Narrow" w:eastAsia="Arial Narrow" w:hAnsi="Arial Narrow" w:cs="Arial Narrow"/>
          <w:sz w:val="22"/>
          <w:szCs w:val="22"/>
        </w:rPr>
      </w:pPr>
      <w:r w:rsidRPr="00BC63CA">
        <w:rPr>
          <w:rFonts w:ascii="Arial Narrow" w:eastAsia="Arial Narrow" w:hAnsi="Arial Narrow" w:cs="Arial Narrow"/>
          <w:sz w:val="22"/>
          <w:szCs w:val="22"/>
        </w:rPr>
        <w:t>2.</w:t>
      </w:r>
      <w:r w:rsidRPr="00BC63CA">
        <w:tab/>
      </w:r>
      <w:r w:rsidRPr="00BC63CA">
        <w:rPr>
          <w:rFonts w:ascii="Arial Narrow" w:eastAsia="Arial Narrow" w:hAnsi="Arial Narrow" w:cs="Arial Narrow"/>
          <w:sz w:val="22"/>
          <w:szCs w:val="22"/>
        </w:rPr>
        <w:t>Wykonawca zobowiązuje się do utrzymania ciągłości ubezpieczeń przewidzianych Umową oraz na każde żądanie Zamawiającego</w:t>
      </w:r>
      <w:r>
        <w:rPr>
          <w:rFonts w:ascii="Arial Narrow" w:eastAsia="Arial Narrow" w:hAnsi="Arial Narrow" w:cs="Arial Narrow"/>
          <w:sz w:val="22"/>
          <w:szCs w:val="22"/>
        </w:rPr>
        <w:t xml:space="preserve"> w </w:t>
      </w:r>
      <w:r w:rsidRPr="00BC63CA">
        <w:rPr>
          <w:rFonts w:ascii="Arial Narrow" w:eastAsia="Arial Narrow" w:hAnsi="Arial Narrow" w:cs="Arial Narrow"/>
          <w:sz w:val="22"/>
          <w:szCs w:val="22"/>
        </w:rPr>
        <w:t>terminie przez niego wskazanym, przedstawienia dokumentów potwierdzających posiadanie tych ubezpieczeń</w:t>
      </w:r>
      <w:r>
        <w:rPr>
          <w:rFonts w:ascii="Arial Narrow" w:eastAsia="Arial Narrow" w:hAnsi="Arial Narrow" w:cs="Arial Narrow"/>
          <w:sz w:val="22"/>
          <w:szCs w:val="22"/>
        </w:rPr>
        <w:t xml:space="preserve"> i </w:t>
      </w:r>
      <w:r w:rsidRPr="00BC63CA">
        <w:rPr>
          <w:rFonts w:ascii="Arial Narrow" w:eastAsia="Arial Narrow" w:hAnsi="Arial Narrow" w:cs="Arial Narrow"/>
          <w:sz w:val="22"/>
          <w:szCs w:val="22"/>
        </w:rPr>
        <w:t>opłacenie składki ubezpieczeniowej.</w:t>
      </w:r>
    </w:p>
    <w:p w14:paraId="733A5F83" w14:textId="77777777" w:rsidR="009F4752" w:rsidRPr="00BC63CA" w:rsidRDefault="009F4752" w:rsidP="009F4752">
      <w:pPr>
        <w:spacing w:line="276" w:lineRule="auto"/>
        <w:ind w:left="426" w:hanging="426"/>
        <w:jc w:val="both"/>
        <w:rPr>
          <w:rFonts w:ascii="Arial Narrow" w:eastAsia="Arial Narrow" w:hAnsi="Arial Narrow" w:cs="Arial Narrow"/>
          <w:sz w:val="22"/>
          <w:szCs w:val="22"/>
        </w:rPr>
      </w:pPr>
      <w:r w:rsidRPr="00BC63CA">
        <w:rPr>
          <w:rFonts w:ascii="Arial Narrow" w:eastAsia="Arial Narrow" w:hAnsi="Arial Narrow" w:cs="Arial Narrow"/>
          <w:sz w:val="22"/>
          <w:szCs w:val="22"/>
        </w:rPr>
        <w:t>3.</w:t>
      </w:r>
      <w:r w:rsidRPr="00BC63CA">
        <w:tab/>
      </w:r>
      <w:r w:rsidRPr="00BC63CA">
        <w:rPr>
          <w:rFonts w:ascii="Arial Narrow" w:eastAsia="Arial Narrow" w:hAnsi="Arial Narrow" w:cs="Arial Narrow"/>
          <w:sz w:val="22"/>
          <w:szCs w:val="22"/>
        </w:rPr>
        <w:t>Zamawiający zastrzega sobie prawo do weryfikacji dokumentów ubezpieczeniowych pod kątem spełnienia przez Wykonawcę wymogu posiadania ochrony ubezpieczeniowej adekwatnej do przedmiotu Umowy oraz zgłaszania uwag, które Wykonawca zobowiązuje się uwzględnić.</w:t>
      </w:r>
    </w:p>
    <w:p w14:paraId="216F22FF" w14:textId="0B43F232" w:rsidR="009F4752" w:rsidRPr="00BC63CA" w:rsidRDefault="009F4752" w:rsidP="009F4752">
      <w:pPr>
        <w:spacing w:line="276" w:lineRule="auto"/>
        <w:ind w:left="426" w:hanging="426"/>
        <w:jc w:val="both"/>
        <w:rPr>
          <w:rFonts w:ascii="Arial Narrow" w:eastAsia="Arial Narrow" w:hAnsi="Arial Narrow" w:cs="Arial Narrow"/>
          <w:sz w:val="22"/>
          <w:szCs w:val="22"/>
        </w:rPr>
      </w:pPr>
      <w:r w:rsidRPr="00BC63CA">
        <w:rPr>
          <w:rFonts w:ascii="Arial Narrow" w:eastAsia="Arial Narrow" w:hAnsi="Arial Narrow" w:cs="Arial Narrow"/>
          <w:sz w:val="22"/>
          <w:szCs w:val="22"/>
        </w:rPr>
        <w:t>4.</w:t>
      </w:r>
      <w:r w:rsidRPr="00BC63CA">
        <w:tab/>
      </w:r>
      <w:r w:rsidRPr="00BC63CA">
        <w:rPr>
          <w:rFonts w:ascii="Arial Narrow" w:eastAsia="Arial Narrow" w:hAnsi="Arial Narrow" w:cs="Arial Narrow"/>
          <w:sz w:val="22"/>
          <w:szCs w:val="22"/>
        </w:rPr>
        <w:t>W przypadku, gdy Wykonawca uchybi obowiązkowi zawarcia umów ubezpieczenia lub utrzymania ochrony ubezpieczeniowej przewidzianych Umową lub nie przedstawi wymaganych dokumentów potwierdzających ochronę ubezpieczeniową</w:t>
      </w:r>
      <w:r>
        <w:rPr>
          <w:rFonts w:ascii="Arial Narrow" w:eastAsia="Arial Narrow" w:hAnsi="Arial Narrow" w:cs="Arial Narrow"/>
          <w:sz w:val="22"/>
          <w:szCs w:val="22"/>
        </w:rPr>
        <w:t xml:space="preserve"> w </w:t>
      </w:r>
      <w:r w:rsidRPr="00BC63CA">
        <w:rPr>
          <w:rFonts w:ascii="Arial Narrow" w:eastAsia="Arial Narrow" w:hAnsi="Arial Narrow" w:cs="Arial Narrow"/>
          <w:sz w:val="22"/>
          <w:szCs w:val="22"/>
        </w:rPr>
        <w:t>dacie rozpoczęcia Prac lub - na żądanie Zamawiającego zgodnie</w:t>
      </w:r>
      <w:r>
        <w:rPr>
          <w:rFonts w:ascii="Arial Narrow" w:eastAsia="Arial Narrow" w:hAnsi="Arial Narrow" w:cs="Arial Narrow"/>
          <w:sz w:val="22"/>
          <w:szCs w:val="22"/>
        </w:rPr>
        <w:t xml:space="preserve"> z </w:t>
      </w:r>
      <w:r w:rsidR="005F772F">
        <w:rPr>
          <w:rFonts w:ascii="Arial Narrow" w:eastAsia="Arial Narrow" w:hAnsi="Arial Narrow" w:cs="Arial Narrow"/>
          <w:sz w:val="22"/>
          <w:szCs w:val="22"/>
        </w:rPr>
        <w:t xml:space="preserve">ust. </w:t>
      </w:r>
      <w:r w:rsidRPr="00BC63CA">
        <w:rPr>
          <w:rFonts w:ascii="Arial Narrow" w:eastAsia="Arial Narrow" w:hAnsi="Arial Narrow" w:cs="Arial Narrow"/>
          <w:sz w:val="22"/>
          <w:szCs w:val="22"/>
        </w:rPr>
        <w:t xml:space="preserve"> 2 powyżej –</w:t>
      </w:r>
      <w:r>
        <w:rPr>
          <w:rFonts w:ascii="Arial Narrow" w:eastAsia="Arial Narrow" w:hAnsi="Arial Narrow" w:cs="Arial Narrow"/>
          <w:sz w:val="22"/>
          <w:szCs w:val="22"/>
        </w:rPr>
        <w:t xml:space="preserve"> w </w:t>
      </w:r>
      <w:r w:rsidRPr="00BC63CA">
        <w:rPr>
          <w:rFonts w:ascii="Arial Narrow" w:eastAsia="Arial Narrow" w:hAnsi="Arial Narrow" w:cs="Arial Narrow"/>
          <w:sz w:val="22"/>
          <w:szCs w:val="22"/>
        </w:rPr>
        <w:t>okresie wykonywania Umowy, Zamawiający ma prawo do:</w:t>
      </w:r>
    </w:p>
    <w:p w14:paraId="3F9E5499" w14:textId="77777777" w:rsidR="009F4752" w:rsidRPr="006D074C" w:rsidRDefault="009F4752" w:rsidP="009F4752">
      <w:pPr>
        <w:pStyle w:val="Akapitzlist"/>
        <w:numPr>
          <w:ilvl w:val="0"/>
          <w:numId w:val="81"/>
        </w:numPr>
        <w:spacing w:line="276" w:lineRule="auto"/>
        <w:ind w:left="709" w:hanging="283"/>
        <w:jc w:val="both"/>
        <w:rPr>
          <w:rFonts w:ascii="Arial Narrow" w:eastAsia="Arial Narrow" w:hAnsi="Arial Narrow" w:cs="Arial Narrow"/>
          <w:sz w:val="22"/>
          <w:szCs w:val="22"/>
        </w:rPr>
      </w:pPr>
      <w:r w:rsidRPr="006D074C">
        <w:rPr>
          <w:rFonts w:ascii="Arial Narrow" w:eastAsia="Arial Narrow" w:hAnsi="Arial Narrow" w:cs="Arial Narrow"/>
          <w:sz w:val="22"/>
          <w:szCs w:val="22"/>
        </w:rPr>
        <w:t>zawarcia umowy ubezpieczenia z wybranym przez siebie ubezpieczycielem, na warunkach określonych niniejszą Umową, na koszt Wykonawcy; lub</w:t>
      </w:r>
    </w:p>
    <w:p w14:paraId="382041C2" w14:textId="77777777" w:rsidR="009F4752" w:rsidRPr="006D074C" w:rsidRDefault="009F4752" w:rsidP="009F4752">
      <w:pPr>
        <w:pStyle w:val="Akapitzlist"/>
        <w:numPr>
          <w:ilvl w:val="0"/>
          <w:numId w:val="81"/>
        </w:numPr>
        <w:spacing w:line="276" w:lineRule="auto"/>
        <w:ind w:left="709" w:hanging="283"/>
        <w:jc w:val="both"/>
        <w:rPr>
          <w:rFonts w:ascii="Arial Narrow" w:eastAsia="Arial Narrow" w:hAnsi="Arial Narrow" w:cs="Arial Narrow"/>
          <w:sz w:val="22"/>
          <w:szCs w:val="22"/>
        </w:rPr>
      </w:pPr>
      <w:r w:rsidRPr="006D074C">
        <w:rPr>
          <w:rFonts w:ascii="Arial Narrow" w:eastAsia="Arial Narrow" w:hAnsi="Arial Narrow" w:cs="Arial Narrow"/>
          <w:sz w:val="22"/>
          <w:szCs w:val="22"/>
        </w:rPr>
        <w:t>niedopuszczenia Wykonawcy do wykonania Prac, niezależnie od prawa Zamawiającego do naliczenia kar umownych przewidzianych w Umowie.</w:t>
      </w:r>
    </w:p>
    <w:p w14:paraId="48877097" w14:textId="77777777" w:rsidR="009F4752" w:rsidRPr="00BC63CA" w:rsidRDefault="009F4752" w:rsidP="009F4752">
      <w:pPr>
        <w:spacing w:line="276" w:lineRule="auto"/>
        <w:ind w:left="426" w:hanging="426"/>
        <w:jc w:val="both"/>
        <w:rPr>
          <w:rFonts w:ascii="Arial Narrow" w:eastAsia="Arial Narrow" w:hAnsi="Arial Narrow" w:cs="Arial Narrow"/>
          <w:sz w:val="22"/>
          <w:szCs w:val="22"/>
        </w:rPr>
      </w:pPr>
      <w:r w:rsidRPr="00BC63CA">
        <w:rPr>
          <w:rFonts w:ascii="Arial Narrow" w:eastAsia="Arial Narrow" w:hAnsi="Arial Narrow" w:cs="Arial Narrow"/>
          <w:sz w:val="22"/>
          <w:szCs w:val="22"/>
        </w:rPr>
        <w:t>5.</w:t>
      </w:r>
      <w:r w:rsidRPr="00BC63CA">
        <w:tab/>
      </w:r>
      <w:r w:rsidRPr="00BC63CA">
        <w:rPr>
          <w:rFonts w:ascii="Arial Narrow" w:eastAsia="Arial Narrow" w:hAnsi="Arial Narrow" w:cs="Arial Narrow"/>
          <w:sz w:val="22"/>
          <w:szCs w:val="22"/>
        </w:rPr>
        <w:t>Zamawiający zapewni na własny koszt:</w:t>
      </w:r>
    </w:p>
    <w:p w14:paraId="0EF724C7" w14:textId="77777777" w:rsidR="009F4752" w:rsidRPr="006D074C" w:rsidRDefault="009F4752" w:rsidP="009F4752">
      <w:pPr>
        <w:pStyle w:val="Akapitzlist"/>
        <w:numPr>
          <w:ilvl w:val="1"/>
          <w:numId w:val="82"/>
        </w:numPr>
        <w:spacing w:line="276" w:lineRule="auto"/>
        <w:ind w:left="709" w:hanging="283"/>
        <w:jc w:val="both"/>
        <w:rPr>
          <w:rFonts w:ascii="Arial Narrow" w:eastAsia="Arial Narrow" w:hAnsi="Arial Narrow" w:cs="Arial Narrow"/>
          <w:sz w:val="22"/>
          <w:szCs w:val="22"/>
        </w:rPr>
      </w:pPr>
      <w:r w:rsidRPr="006D074C">
        <w:rPr>
          <w:rFonts w:ascii="Arial Narrow" w:eastAsia="Arial Narrow" w:hAnsi="Arial Narrow" w:cs="Arial Narrow"/>
          <w:sz w:val="22"/>
          <w:szCs w:val="22"/>
        </w:rPr>
        <w:t>ubezpieczenie robót budowlano-montażowych (CAR/EAR) na warunkach handlowo rozsądnych i zgodnych z powszechnie obowiązującą praktyką rynkową z zastosowaniem poniższych zasad:</w:t>
      </w:r>
    </w:p>
    <w:p w14:paraId="3A4AAA8E" w14:textId="77777777" w:rsidR="009F4752" w:rsidRPr="006D074C" w:rsidRDefault="009F4752" w:rsidP="009F4752">
      <w:pPr>
        <w:pStyle w:val="Akapitzlist"/>
        <w:numPr>
          <w:ilvl w:val="4"/>
          <w:numId w:val="83"/>
        </w:numPr>
        <w:spacing w:line="276" w:lineRule="auto"/>
        <w:ind w:left="1701"/>
        <w:jc w:val="both"/>
        <w:rPr>
          <w:rFonts w:ascii="Arial Narrow" w:eastAsia="Arial Narrow" w:hAnsi="Arial Narrow" w:cs="Arial Narrow"/>
          <w:sz w:val="22"/>
          <w:szCs w:val="22"/>
        </w:rPr>
      </w:pPr>
      <w:r w:rsidRPr="006D074C">
        <w:rPr>
          <w:rFonts w:ascii="Arial Narrow" w:eastAsia="Arial Narrow" w:hAnsi="Arial Narrow" w:cs="Arial Narrow"/>
          <w:sz w:val="22"/>
          <w:szCs w:val="22"/>
        </w:rPr>
        <w:t>suma ubezpieczenia będzie nie mniejsza niż kwota wynagrodzenia netto za wykonanie robót budowlano – montażowych ustalona w niniejszej Umowie,</w:t>
      </w:r>
    </w:p>
    <w:p w14:paraId="5D7DCF45" w14:textId="77777777" w:rsidR="009F4752" w:rsidRPr="006D074C" w:rsidRDefault="009F4752" w:rsidP="009F4752">
      <w:pPr>
        <w:pStyle w:val="Akapitzlist"/>
        <w:numPr>
          <w:ilvl w:val="4"/>
          <w:numId w:val="83"/>
        </w:numPr>
        <w:spacing w:line="276" w:lineRule="auto"/>
        <w:ind w:left="1701"/>
        <w:jc w:val="both"/>
        <w:rPr>
          <w:rFonts w:ascii="Arial Narrow" w:eastAsia="Arial Narrow" w:hAnsi="Arial Narrow" w:cs="Arial Narrow"/>
          <w:sz w:val="22"/>
          <w:szCs w:val="22"/>
        </w:rPr>
      </w:pPr>
      <w:r w:rsidRPr="006D074C">
        <w:rPr>
          <w:rFonts w:ascii="Arial Narrow" w:eastAsia="Arial Narrow" w:hAnsi="Arial Narrow" w:cs="Arial Narrow"/>
          <w:sz w:val="22"/>
          <w:szCs w:val="22"/>
        </w:rPr>
        <w:t>okres ubezpieczenia będzie obejmował okres nie krótszy niż cały okres realizacji robót budowlano- montażowych będących przedmiotem niniejszej Umowy,</w:t>
      </w:r>
    </w:p>
    <w:p w14:paraId="3E85610F" w14:textId="77777777" w:rsidR="009F4752" w:rsidRPr="006D074C" w:rsidRDefault="009F4752" w:rsidP="009F4752">
      <w:pPr>
        <w:pStyle w:val="Akapitzlist"/>
        <w:numPr>
          <w:ilvl w:val="4"/>
          <w:numId w:val="83"/>
        </w:numPr>
        <w:spacing w:line="276" w:lineRule="auto"/>
        <w:ind w:left="1701"/>
        <w:jc w:val="both"/>
        <w:rPr>
          <w:rFonts w:ascii="Arial Narrow" w:eastAsia="Arial Narrow" w:hAnsi="Arial Narrow" w:cs="Arial Narrow"/>
          <w:sz w:val="22"/>
          <w:szCs w:val="22"/>
        </w:rPr>
      </w:pPr>
      <w:r w:rsidRPr="006D074C">
        <w:rPr>
          <w:rFonts w:ascii="Arial Narrow" w:eastAsia="Arial Narrow" w:hAnsi="Arial Narrow" w:cs="Arial Narrow"/>
          <w:sz w:val="22"/>
          <w:szCs w:val="22"/>
        </w:rPr>
        <w:lastRenderedPageBreak/>
        <w:t>ochroną ubezpieczeniową będą objęci co najmniej: Wykonawca i podwykonawcy, w zakresie ich praw i obowiązków wynikających z realizacji robót budowlano – montażowych.</w:t>
      </w:r>
    </w:p>
    <w:p w14:paraId="1DE951DF" w14:textId="77777777" w:rsidR="009F4752" w:rsidRPr="006D074C" w:rsidRDefault="009F4752" w:rsidP="009F4752">
      <w:pPr>
        <w:pStyle w:val="Akapitzlist"/>
        <w:numPr>
          <w:ilvl w:val="0"/>
          <w:numId w:val="84"/>
        </w:numPr>
        <w:spacing w:line="276" w:lineRule="auto"/>
        <w:ind w:left="709" w:hanging="283"/>
        <w:jc w:val="both"/>
        <w:rPr>
          <w:rFonts w:ascii="Arial Narrow" w:eastAsia="Arial Narrow" w:hAnsi="Arial Narrow" w:cs="Arial Narrow"/>
          <w:sz w:val="22"/>
          <w:szCs w:val="22"/>
        </w:rPr>
      </w:pPr>
      <w:r w:rsidRPr="006D074C">
        <w:rPr>
          <w:rFonts w:ascii="Arial Narrow" w:eastAsia="Arial Narrow" w:hAnsi="Arial Narrow" w:cs="Arial Narrow"/>
          <w:sz w:val="22"/>
          <w:szCs w:val="22"/>
        </w:rPr>
        <w:t xml:space="preserve">ubezpieczenie innych </w:t>
      </w:r>
      <w:proofErr w:type="spellStart"/>
      <w:r w:rsidRPr="006D074C">
        <w:rPr>
          <w:rFonts w:ascii="Arial Narrow" w:eastAsia="Arial Narrow" w:hAnsi="Arial Narrow" w:cs="Arial Narrow"/>
          <w:sz w:val="22"/>
          <w:szCs w:val="22"/>
        </w:rPr>
        <w:t>ryzyk</w:t>
      </w:r>
      <w:proofErr w:type="spellEnd"/>
      <w:r w:rsidRPr="006D074C">
        <w:rPr>
          <w:rFonts w:ascii="Arial Narrow" w:eastAsia="Arial Narrow" w:hAnsi="Arial Narrow" w:cs="Arial Narrow"/>
          <w:sz w:val="22"/>
          <w:szCs w:val="22"/>
        </w:rPr>
        <w:t xml:space="preserve"> w zakresie, jaki uzna za odpowiedni do zagrożeń wynikających z realizacji przedmiotu Umowy.</w:t>
      </w:r>
    </w:p>
    <w:p w14:paraId="1AF68E30" w14:textId="77777777" w:rsidR="009F4752" w:rsidRPr="00BC63CA" w:rsidRDefault="009F4752" w:rsidP="009F4752">
      <w:pPr>
        <w:spacing w:line="276" w:lineRule="auto"/>
        <w:ind w:left="426" w:hanging="425"/>
        <w:jc w:val="both"/>
        <w:rPr>
          <w:rFonts w:ascii="Arial Narrow" w:eastAsia="Arial Narrow" w:hAnsi="Arial Narrow" w:cs="Arial Narrow"/>
          <w:sz w:val="22"/>
          <w:szCs w:val="22"/>
        </w:rPr>
      </w:pPr>
      <w:r w:rsidRPr="00BC63CA">
        <w:rPr>
          <w:rFonts w:ascii="Arial Narrow" w:eastAsia="Arial Narrow" w:hAnsi="Arial Narrow" w:cs="Arial Narrow"/>
          <w:sz w:val="22"/>
          <w:szCs w:val="22"/>
        </w:rPr>
        <w:t>6.</w:t>
      </w:r>
      <w:r w:rsidRPr="00BC63CA">
        <w:tab/>
      </w:r>
      <w:r w:rsidRPr="00BC63CA">
        <w:rPr>
          <w:rFonts w:ascii="Arial Narrow" w:eastAsia="Arial Narrow" w:hAnsi="Arial Narrow" w:cs="Arial Narrow"/>
          <w:sz w:val="22"/>
          <w:szCs w:val="22"/>
        </w:rPr>
        <w:t>W przypadku umów ubezpieczenia zawieranych przez Zamawiającego Wykonawca ma obowiązek:</w:t>
      </w:r>
    </w:p>
    <w:p w14:paraId="7FB9876C" w14:textId="77777777" w:rsidR="009F4752" w:rsidRPr="006D074C" w:rsidRDefault="009F4752" w:rsidP="009F4752">
      <w:pPr>
        <w:pStyle w:val="Akapitzlist"/>
        <w:numPr>
          <w:ilvl w:val="0"/>
          <w:numId w:val="85"/>
        </w:numPr>
        <w:spacing w:line="276" w:lineRule="auto"/>
        <w:ind w:left="709" w:hanging="283"/>
        <w:jc w:val="both"/>
        <w:rPr>
          <w:rFonts w:ascii="Arial Narrow" w:eastAsia="Arial Narrow" w:hAnsi="Arial Narrow" w:cs="Arial Narrow"/>
          <w:sz w:val="22"/>
          <w:szCs w:val="22"/>
        </w:rPr>
      </w:pPr>
      <w:r w:rsidRPr="006D074C">
        <w:rPr>
          <w:rFonts w:ascii="Arial Narrow" w:eastAsia="Arial Narrow" w:hAnsi="Arial Narrow" w:cs="Arial Narrow"/>
          <w:sz w:val="22"/>
          <w:szCs w:val="22"/>
        </w:rPr>
        <w:t>dostarczyć kompletne i zgodne z prawdą informacje niezbędne do oceny ryzyka w zakresie i terminie oczekiwanym przez Ubezpieczyciela w celu zawarcia umowy ubezpieczenia oraz w trakcie jej trwania.</w:t>
      </w:r>
    </w:p>
    <w:p w14:paraId="0B8D3F16" w14:textId="77777777" w:rsidR="009F4752" w:rsidRPr="006D074C" w:rsidRDefault="009F4752" w:rsidP="009F4752">
      <w:pPr>
        <w:pStyle w:val="Akapitzlist"/>
        <w:numPr>
          <w:ilvl w:val="0"/>
          <w:numId w:val="85"/>
        </w:numPr>
        <w:spacing w:line="276" w:lineRule="auto"/>
        <w:ind w:left="709" w:hanging="283"/>
        <w:jc w:val="both"/>
        <w:rPr>
          <w:rFonts w:ascii="Arial Narrow" w:eastAsia="Arial Narrow" w:hAnsi="Arial Narrow" w:cs="Arial Narrow"/>
          <w:sz w:val="22"/>
          <w:szCs w:val="22"/>
        </w:rPr>
      </w:pPr>
      <w:r w:rsidRPr="006D074C">
        <w:rPr>
          <w:rFonts w:ascii="Arial Narrow" w:eastAsia="Arial Narrow" w:hAnsi="Arial Narrow" w:cs="Arial Narrow"/>
          <w:sz w:val="22"/>
          <w:szCs w:val="22"/>
        </w:rPr>
        <w:t>zapoznać się z przekazaną przez Zamawiającego umową ubezpieczenia i przestrzegać określonych w jej treści obowiązków, w szczególności:</w:t>
      </w:r>
    </w:p>
    <w:p w14:paraId="44B9E46B" w14:textId="77777777" w:rsidR="009F4752" w:rsidRPr="006D074C" w:rsidRDefault="009F4752" w:rsidP="009F4752">
      <w:pPr>
        <w:pStyle w:val="Akapitzlist"/>
        <w:numPr>
          <w:ilvl w:val="4"/>
          <w:numId w:val="86"/>
        </w:numPr>
        <w:spacing w:line="276" w:lineRule="auto"/>
        <w:ind w:left="1418"/>
        <w:jc w:val="both"/>
        <w:rPr>
          <w:rFonts w:ascii="Arial Narrow" w:eastAsia="Arial Narrow" w:hAnsi="Arial Narrow" w:cs="Arial Narrow"/>
          <w:sz w:val="22"/>
          <w:szCs w:val="22"/>
        </w:rPr>
      </w:pPr>
      <w:r w:rsidRPr="006D074C">
        <w:rPr>
          <w:rFonts w:ascii="Arial Narrow" w:eastAsia="Arial Narrow" w:hAnsi="Arial Narrow" w:cs="Arial Narrow"/>
          <w:sz w:val="22"/>
          <w:szCs w:val="22"/>
        </w:rPr>
        <w:t>dbać o posiadane mienie oraz sprawność systemów zabezpieczających,</w:t>
      </w:r>
    </w:p>
    <w:p w14:paraId="2A7CA3E8" w14:textId="77777777" w:rsidR="009F4752" w:rsidRPr="006D074C" w:rsidRDefault="009F4752" w:rsidP="009F4752">
      <w:pPr>
        <w:pStyle w:val="Akapitzlist"/>
        <w:numPr>
          <w:ilvl w:val="4"/>
          <w:numId w:val="86"/>
        </w:numPr>
        <w:spacing w:line="276" w:lineRule="auto"/>
        <w:ind w:left="1418"/>
        <w:jc w:val="both"/>
        <w:rPr>
          <w:rFonts w:ascii="Arial Narrow" w:eastAsia="Arial Narrow" w:hAnsi="Arial Narrow" w:cs="Arial Narrow"/>
          <w:sz w:val="22"/>
          <w:szCs w:val="22"/>
        </w:rPr>
      </w:pPr>
      <w:r w:rsidRPr="006D074C">
        <w:rPr>
          <w:rFonts w:ascii="Arial Narrow" w:eastAsia="Arial Narrow" w:hAnsi="Arial Narrow" w:cs="Arial Narrow"/>
          <w:sz w:val="22"/>
          <w:szCs w:val="22"/>
        </w:rPr>
        <w:t>przestrzegać właściwych przepisów prawa,</w:t>
      </w:r>
    </w:p>
    <w:p w14:paraId="0AA8B641" w14:textId="77777777" w:rsidR="009F4752" w:rsidRPr="006D074C" w:rsidRDefault="009F4752" w:rsidP="009F4752">
      <w:pPr>
        <w:pStyle w:val="Akapitzlist"/>
        <w:numPr>
          <w:ilvl w:val="4"/>
          <w:numId w:val="86"/>
        </w:numPr>
        <w:spacing w:line="276" w:lineRule="auto"/>
        <w:ind w:left="1418"/>
        <w:jc w:val="both"/>
        <w:rPr>
          <w:rFonts w:ascii="Arial Narrow" w:eastAsia="Arial Narrow" w:hAnsi="Arial Narrow" w:cs="Arial Narrow"/>
          <w:sz w:val="22"/>
          <w:szCs w:val="22"/>
        </w:rPr>
      </w:pPr>
      <w:r w:rsidRPr="006D074C">
        <w:rPr>
          <w:rFonts w:ascii="Arial Narrow" w:eastAsia="Arial Narrow" w:hAnsi="Arial Narrow" w:cs="Arial Narrow"/>
          <w:sz w:val="22"/>
          <w:szCs w:val="22"/>
        </w:rPr>
        <w:t>wypełniać obowiązki informacyjne wobec ubezpieczyciela,</w:t>
      </w:r>
    </w:p>
    <w:p w14:paraId="05648D38" w14:textId="77777777" w:rsidR="009F4752" w:rsidRPr="006D074C" w:rsidRDefault="009F4752" w:rsidP="009F4752">
      <w:pPr>
        <w:pStyle w:val="Akapitzlist"/>
        <w:numPr>
          <w:ilvl w:val="4"/>
          <w:numId w:val="86"/>
        </w:numPr>
        <w:spacing w:line="276" w:lineRule="auto"/>
        <w:ind w:left="1418"/>
        <w:jc w:val="both"/>
        <w:rPr>
          <w:rFonts w:ascii="Arial Narrow" w:eastAsia="Arial Narrow" w:hAnsi="Arial Narrow" w:cs="Arial Narrow"/>
          <w:sz w:val="22"/>
          <w:szCs w:val="22"/>
        </w:rPr>
      </w:pPr>
      <w:r w:rsidRPr="006D074C">
        <w:rPr>
          <w:rFonts w:ascii="Arial Narrow" w:eastAsia="Arial Narrow" w:hAnsi="Arial Narrow" w:cs="Arial Narrow"/>
          <w:sz w:val="22"/>
          <w:szCs w:val="22"/>
        </w:rPr>
        <w:t>informować, bez zbędnej zwłoki, o zaistniałej szkodzie.</w:t>
      </w:r>
    </w:p>
    <w:p w14:paraId="7D8A5A42" w14:textId="77777777" w:rsidR="009F4752" w:rsidRPr="006D074C" w:rsidRDefault="009F4752" w:rsidP="009F4752">
      <w:pPr>
        <w:pStyle w:val="Akapitzlist"/>
        <w:numPr>
          <w:ilvl w:val="0"/>
          <w:numId w:val="85"/>
        </w:numPr>
        <w:spacing w:line="276" w:lineRule="auto"/>
        <w:ind w:left="709" w:hanging="283"/>
        <w:jc w:val="both"/>
        <w:rPr>
          <w:rFonts w:ascii="Arial Narrow" w:eastAsia="Arial Narrow" w:hAnsi="Arial Narrow" w:cs="Arial Narrow"/>
          <w:sz w:val="22"/>
          <w:szCs w:val="22"/>
        </w:rPr>
      </w:pPr>
      <w:r w:rsidRPr="006D074C">
        <w:rPr>
          <w:rFonts w:ascii="Arial Narrow" w:eastAsia="Arial Narrow" w:hAnsi="Arial Narrow" w:cs="Arial Narrow"/>
          <w:sz w:val="22"/>
          <w:szCs w:val="22"/>
        </w:rPr>
        <w:t>zobowiązać wszystkie inne podmioty ubezpieczone w ramach umowy ubezpieczenia do zapoznania się z postanowieniami umowy ubezpieczenia i przestrzegania określonych w jej treści obowiązków.</w:t>
      </w:r>
    </w:p>
    <w:p w14:paraId="3FB589AB" w14:textId="77777777" w:rsidR="009F4752" w:rsidRPr="00BC63CA" w:rsidRDefault="009F4752" w:rsidP="009F4752">
      <w:pPr>
        <w:spacing w:line="276" w:lineRule="auto"/>
        <w:ind w:left="426" w:hanging="425"/>
        <w:jc w:val="both"/>
        <w:rPr>
          <w:rFonts w:ascii="Arial Narrow" w:eastAsia="Arial Narrow" w:hAnsi="Arial Narrow" w:cs="Arial Narrow"/>
          <w:sz w:val="22"/>
          <w:szCs w:val="22"/>
        </w:rPr>
      </w:pPr>
      <w:r w:rsidRPr="00BC63CA">
        <w:rPr>
          <w:rFonts w:ascii="Arial Narrow" w:eastAsia="Arial Narrow" w:hAnsi="Arial Narrow" w:cs="Arial Narrow"/>
          <w:sz w:val="22"/>
          <w:szCs w:val="22"/>
        </w:rPr>
        <w:t>7.</w:t>
      </w:r>
      <w:r w:rsidRPr="00BC63CA">
        <w:tab/>
      </w:r>
      <w:r w:rsidRPr="00BC63CA">
        <w:rPr>
          <w:rFonts w:ascii="Arial Narrow" w:eastAsia="Arial Narrow" w:hAnsi="Arial Narrow" w:cs="Arial Narrow"/>
          <w:sz w:val="22"/>
          <w:szCs w:val="22"/>
        </w:rPr>
        <w:t>W przypadku, jeśli Wykonawca lub inny ubezpieczony podmiot nie będzie przestrzegał obowiązków wynikających</w:t>
      </w:r>
      <w:r>
        <w:rPr>
          <w:rFonts w:ascii="Arial Narrow" w:eastAsia="Arial Narrow" w:hAnsi="Arial Narrow" w:cs="Arial Narrow"/>
          <w:sz w:val="22"/>
          <w:szCs w:val="22"/>
        </w:rPr>
        <w:t xml:space="preserve"> z </w:t>
      </w:r>
      <w:r w:rsidRPr="00BC63CA">
        <w:rPr>
          <w:rFonts w:ascii="Arial Narrow" w:eastAsia="Arial Narrow" w:hAnsi="Arial Narrow" w:cs="Arial Narrow"/>
          <w:sz w:val="22"/>
          <w:szCs w:val="22"/>
        </w:rPr>
        <w:t>umów ubezpieczenia, których niezachowanie spowoduje odmowę uznania przez ubezpieczyciela odpowiedzialności, odmowę wypłacenia lub ograniczenie wysokości odszkodowania, to wszelkie straty</w:t>
      </w:r>
      <w:r>
        <w:rPr>
          <w:rFonts w:ascii="Arial Narrow" w:eastAsia="Arial Narrow" w:hAnsi="Arial Narrow" w:cs="Arial Narrow"/>
          <w:sz w:val="22"/>
          <w:szCs w:val="22"/>
        </w:rPr>
        <w:t xml:space="preserve"> i </w:t>
      </w:r>
      <w:r w:rsidRPr="00BC63CA">
        <w:rPr>
          <w:rFonts w:ascii="Arial Narrow" w:eastAsia="Arial Narrow" w:hAnsi="Arial Narrow" w:cs="Arial Narrow"/>
          <w:sz w:val="22"/>
          <w:szCs w:val="22"/>
        </w:rPr>
        <w:t>szkody poniesione przez Zamawiającego</w:t>
      </w:r>
      <w:r>
        <w:rPr>
          <w:rFonts w:ascii="Arial Narrow" w:eastAsia="Arial Narrow" w:hAnsi="Arial Narrow" w:cs="Arial Narrow"/>
          <w:sz w:val="22"/>
          <w:szCs w:val="22"/>
        </w:rPr>
        <w:t xml:space="preserve"> z </w:t>
      </w:r>
      <w:r w:rsidRPr="00BC63CA">
        <w:rPr>
          <w:rFonts w:ascii="Arial Narrow" w:eastAsia="Arial Narrow" w:hAnsi="Arial Narrow" w:cs="Arial Narrow"/>
          <w:sz w:val="22"/>
          <w:szCs w:val="22"/>
        </w:rPr>
        <w:t>tego tytułu będą obciążać Wykonawcę.</w:t>
      </w:r>
    </w:p>
    <w:p w14:paraId="326F29FB" w14:textId="77777777" w:rsidR="009F4752" w:rsidRPr="00BC63CA" w:rsidRDefault="009F4752" w:rsidP="009F4752">
      <w:pPr>
        <w:spacing w:line="276" w:lineRule="auto"/>
        <w:ind w:left="426" w:hanging="425"/>
        <w:jc w:val="both"/>
        <w:rPr>
          <w:rFonts w:ascii="Arial Narrow" w:eastAsia="Arial Narrow" w:hAnsi="Arial Narrow" w:cs="Arial Narrow"/>
          <w:sz w:val="22"/>
          <w:szCs w:val="22"/>
        </w:rPr>
      </w:pPr>
      <w:r w:rsidRPr="00BC63CA">
        <w:rPr>
          <w:rFonts w:ascii="Arial Narrow" w:eastAsia="Arial Narrow" w:hAnsi="Arial Narrow" w:cs="Arial Narrow"/>
          <w:sz w:val="22"/>
          <w:szCs w:val="22"/>
        </w:rPr>
        <w:t>8.</w:t>
      </w:r>
      <w:r w:rsidRPr="00BC63CA">
        <w:tab/>
      </w:r>
      <w:r w:rsidRPr="00BC63CA">
        <w:rPr>
          <w:rFonts w:ascii="Arial Narrow" w:eastAsia="Arial Narrow" w:hAnsi="Arial Narrow" w:cs="Arial Narrow"/>
          <w:sz w:val="22"/>
          <w:szCs w:val="22"/>
        </w:rPr>
        <w:t>Odszkodowanie należne</w:t>
      </w:r>
      <w:r>
        <w:rPr>
          <w:rFonts w:ascii="Arial Narrow" w:eastAsia="Arial Narrow" w:hAnsi="Arial Narrow" w:cs="Arial Narrow"/>
          <w:sz w:val="22"/>
          <w:szCs w:val="22"/>
        </w:rPr>
        <w:t xml:space="preserve"> z </w:t>
      </w:r>
      <w:r w:rsidRPr="00BC63CA">
        <w:rPr>
          <w:rFonts w:ascii="Arial Narrow" w:eastAsia="Arial Narrow" w:hAnsi="Arial Narrow" w:cs="Arial Narrow"/>
          <w:sz w:val="22"/>
          <w:szCs w:val="22"/>
        </w:rPr>
        <w:t>tytułu ubezpieczenia może być przeznaczone wyłącznie na usunięcie szkody; Zamawiający ma prawo zażądać od Wykonawcy przedstawienia informacji</w:t>
      </w:r>
      <w:r>
        <w:rPr>
          <w:rFonts w:ascii="Arial Narrow" w:eastAsia="Arial Narrow" w:hAnsi="Arial Narrow" w:cs="Arial Narrow"/>
          <w:sz w:val="22"/>
          <w:szCs w:val="22"/>
        </w:rPr>
        <w:t xml:space="preserve"> i </w:t>
      </w:r>
      <w:r w:rsidRPr="00BC63CA">
        <w:rPr>
          <w:rFonts w:ascii="Arial Narrow" w:eastAsia="Arial Narrow" w:hAnsi="Arial Narrow" w:cs="Arial Narrow"/>
          <w:sz w:val="22"/>
          <w:szCs w:val="22"/>
        </w:rPr>
        <w:t>raportów dotyczących trybu</w:t>
      </w:r>
      <w:r>
        <w:rPr>
          <w:rFonts w:ascii="Arial Narrow" w:eastAsia="Arial Narrow" w:hAnsi="Arial Narrow" w:cs="Arial Narrow"/>
          <w:sz w:val="22"/>
          <w:szCs w:val="22"/>
        </w:rPr>
        <w:t xml:space="preserve"> i </w:t>
      </w:r>
      <w:r w:rsidRPr="00BC63CA">
        <w:rPr>
          <w:rFonts w:ascii="Arial Narrow" w:eastAsia="Arial Narrow" w:hAnsi="Arial Narrow" w:cs="Arial Narrow"/>
          <w:sz w:val="22"/>
          <w:szCs w:val="22"/>
        </w:rPr>
        <w:t>sposobu wykorzystania wypłaconych odszkodowań.</w:t>
      </w:r>
    </w:p>
    <w:p w14:paraId="6DAA593F" w14:textId="77777777" w:rsidR="009F4752" w:rsidRPr="00BC63CA" w:rsidRDefault="009F4752" w:rsidP="009F4752">
      <w:pPr>
        <w:spacing w:line="276" w:lineRule="auto"/>
        <w:ind w:left="426" w:hanging="425"/>
        <w:jc w:val="both"/>
        <w:rPr>
          <w:rFonts w:ascii="Arial Narrow" w:eastAsia="Arial Narrow" w:hAnsi="Arial Narrow" w:cs="Arial Narrow"/>
          <w:sz w:val="22"/>
          <w:szCs w:val="22"/>
        </w:rPr>
      </w:pPr>
      <w:r w:rsidRPr="00BC63CA">
        <w:rPr>
          <w:rFonts w:ascii="Arial Narrow" w:eastAsia="Arial Narrow" w:hAnsi="Arial Narrow" w:cs="Arial Narrow"/>
          <w:sz w:val="22"/>
          <w:szCs w:val="22"/>
        </w:rPr>
        <w:t>9.</w:t>
      </w:r>
      <w:r w:rsidRPr="00BC63CA">
        <w:tab/>
      </w:r>
      <w:r w:rsidRPr="00BC63CA">
        <w:rPr>
          <w:rFonts w:ascii="Arial Narrow" w:eastAsia="Arial Narrow" w:hAnsi="Arial Narrow" w:cs="Arial Narrow"/>
          <w:sz w:val="22"/>
          <w:szCs w:val="22"/>
        </w:rPr>
        <w:t>W przypadku, gdy Wykonawca, Podwykonawca lub inny podmiot zobowiązany do usunięcia szkody, nie usunie szkody właściwie</w:t>
      </w:r>
      <w:r>
        <w:rPr>
          <w:rFonts w:ascii="Arial Narrow" w:eastAsia="Arial Narrow" w:hAnsi="Arial Narrow" w:cs="Arial Narrow"/>
          <w:sz w:val="22"/>
          <w:szCs w:val="22"/>
        </w:rPr>
        <w:t xml:space="preserve"> i w </w:t>
      </w:r>
      <w:r w:rsidRPr="00BC63CA">
        <w:rPr>
          <w:rFonts w:ascii="Arial Narrow" w:eastAsia="Arial Narrow" w:hAnsi="Arial Narrow" w:cs="Arial Narrow"/>
          <w:sz w:val="22"/>
          <w:szCs w:val="22"/>
        </w:rPr>
        <w:t>odpowiednim terminie, prawo do odszkodowania przechodzi na Zamawiającego. Jeżeli odszkodowanie, jego część lub zaliczka (zaliczki) na poczet odszkodowania zostały już temu podmiotowi wypłacone, obowiązany jest on zwrócić otrzymane kwoty Zamawiającemu, który może ich dochodzić od Wykonawcy bezpośrednio lub przez potrącenie</w:t>
      </w:r>
      <w:r>
        <w:rPr>
          <w:rFonts w:ascii="Arial Narrow" w:eastAsia="Arial Narrow" w:hAnsi="Arial Narrow" w:cs="Arial Narrow"/>
          <w:sz w:val="22"/>
          <w:szCs w:val="22"/>
        </w:rPr>
        <w:t xml:space="preserve"> w </w:t>
      </w:r>
      <w:r w:rsidRPr="00BC63CA">
        <w:rPr>
          <w:rFonts w:ascii="Arial Narrow" w:eastAsia="Arial Narrow" w:hAnsi="Arial Narrow" w:cs="Arial Narrow"/>
          <w:sz w:val="22"/>
          <w:szCs w:val="22"/>
        </w:rPr>
        <w:t>zakresie prawnie dopuszczalnym</w:t>
      </w:r>
      <w:r>
        <w:rPr>
          <w:rFonts w:ascii="Arial Narrow" w:eastAsia="Arial Narrow" w:hAnsi="Arial Narrow" w:cs="Arial Narrow"/>
          <w:sz w:val="22"/>
          <w:szCs w:val="22"/>
        </w:rPr>
        <w:t xml:space="preserve"> z </w:t>
      </w:r>
      <w:r w:rsidRPr="00BC63CA">
        <w:rPr>
          <w:rFonts w:ascii="Arial Narrow" w:eastAsia="Arial Narrow" w:hAnsi="Arial Narrow" w:cs="Arial Narrow"/>
          <w:sz w:val="22"/>
          <w:szCs w:val="22"/>
        </w:rPr>
        <w:t>zabezpieczenia lub</w:t>
      </w:r>
      <w:r>
        <w:rPr>
          <w:rFonts w:ascii="Arial Narrow" w:eastAsia="Arial Narrow" w:hAnsi="Arial Narrow" w:cs="Arial Narrow"/>
          <w:sz w:val="22"/>
          <w:szCs w:val="22"/>
        </w:rPr>
        <w:t xml:space="preserve"> z </w:t>
      </w:r>
      <w:r w:rsidRPr="00BC63CA">
        <w:rPr>
          <w:rFonts w:ascii="Arial Narrow" w:eastAsia="Arial Narrow" w:hAnsi="Arial Narrow" w:cs="Arial Narrow"/>
          <w:sz w:val="22"/>
          <w:szCs w:val="22"/>
        </w:rPr>
        <w:t>wynagrodzenia.</w:t>
      </w:r>
    </w:p>
    <w:p w14:paraId="4E314935" w14:textId="3B2EC8A3" w:rsidR="00F160EC" w:rsidRPr="000D39DF" w:rsidRDefault="009F4752" w:rsidP="009F4752">
      <w:pPr>
        <w:spacing w:line="276" w:lineRule="auto"/>
        <w:ind w:left="426" w:hanging="426"/>
        <w:jc w:val="both"/>
        <w:rPr>
          <w:rFonts w:ascii="Arial Narrow" w:eastAsia="Calibri" w:hAnsi="Arial Narrow" w:cs="Arial"/>
          <w:b/>
          <w:sz w:val="22"/>
          <w:szCs w:val="22"/>
          <w:lang w:eastAsia="ar-SA"/>
        </w:rPr>
      </w:pPr>
      <w:r w:rsidRPr="00BC63CA">
        <w:rPr>
          <w:rFonts w:ascii="Arial Narrow" w:eastAsia="Arial Narrow" w:hAnsi="Arial Narrow" w:cs="Arial Narrow"/>
          <w:sz w:val="22"/>
          <w:szCs w:val="22"/>
        </w:rPr>
        <w:t>10.</w:t>
      </w:r>
      <w:r w:rsidRPr="00BC63CA">
        <w:tab/>
      </w:r>
      <w:r w:rsidRPr="00BC63CA">
        <w:rPr>
          <w:rFonts w:ascii="Arial Narrow" w:eastAsia="Arial Narrow" w:hAnsi="Arial Narrow" w:cs="Arial Narrow"/>
          <w:sz w:val="22"/>
          <w:szCs w:val="22"/>
        </w:rPr>
        <w:t>Kwoty udziałów własnych/franszyz, określone</w:t>
      </w:r>
      <w:r>
        <w:rPr>
          <w:rFonts w:ascii="Arial Narrow" w:eastAsia="Arial Narrow" w:hAnsi="Arial Narrow" w:cs="Arial Narrow"/>
          <w:sz w:val="22"/>
          <w:szCs w:val="22"/>
        </w:rPr>
        <w:t xml:space="preserve"> w </w:t>
      </w:r>
      <w:r w:rsidRPr="00BC63CA">
        <w:rPr>
          <w:rFonts w:ascii="Arial Narrow" w:eastAsia="Arial Narrow" w:hAnsi="Arial Narrow" w:cs="Arial Narrow"/>
          <w:sz w:val="22"/>
          <w:szCs w:val="22"/>
        </w:rPr>
        <w:t>umowach ubezpieczenia, przewidzianych Umową, obciążają Wykonawcę lub jego Podwykonawców.</w:t>
      </w:r>
    </w:p>
    <w:p w14:paraId="37D173B6" w14:textId="10A3D331" w:rsidR="00FD6ED6" w:rsidRPr="0058475F" w:rsidRDefault="00F160EC" w:rsidP="0058475F">
      <w:pPr>
        <w:pStyle w:val="Nagwek1"/>
        <w:rPr>
          <w:rFonts w:ascii="Arial Narrow" w:hAnsi="Arial Narrow" w:cs="Arial"/>
          <w:sz w:val="22"/>
          <w:szCs w:val="22"/>
        </w:rPr>
      </w:pPr>
      <w:r w:rsidRPr="000D39DF">
        <w:rPr>
          <w:rFonts w:ascii="Arial Narrow" w:hAnsi="Arial Narrow" w:cs="Arial"/>
          <w:sz w:val="22"/>
          <w:szCs w:val="22"/>
        </w:rPr>
        <w:t>§ 1</w:t>
      </w:r>
      <w:r w:rsidR="00CC6338" w:rsidRPr="000D39DF">
        <w:rPr>
          <w:rFonts w:ascii="Arial Narrow" w:hAnsi="Arial Narrow" w:cs="Arial"/>
          <w:sz w:val="22"/>
          <w:szCs w:val="22"/>
        </w:rPr>
        <w:t>6</w:t>
      </w:r>
      <w:r w:rsidR="000D39DF">
        <w:rPr>
          <w:rFonts w:ascii="Arial Narrow" w:hAnsi="Arial Narrow" w:cs="Arial"/>
          <w:b w:val="0"/>
          <w:sz w:val="22"/>
          <w:szCs w:val="22"/>
        </w:rPr>
        <w:t xml:space="preserve"> </w:t>
      </w:r>
      <w:r w:rsidRPr="000D39DF">
        <w:rPr>
          <w:rFonts w:ascii="Arial Narrow" w:hAnsi="Arial Narrow" w:cs="Arial"/>
          <w:sz w:val="22"/>
          <w:szCs w:val="22"/>
        </w:rPr>
        <w:t>Klauzula poufności</w:t>
      </w:r>
    </w:p>
    <w:p w14:paraId="38096700" w14:textId="77777777" w:rsidR="009F4752" w:rsidRPr="00CC3268" w:rsidRDefault="009F4752" w:rsidP="009F4752">
      <w:pPr>
        <w:pStyle w:val="Akapitzlist"/>
        <w:numPr>
          <w:ilvl w:val="0"/>
          <w:numId w:val="72"/>
        </w:numPr>
        <w:suppressAutoHyphens/>
        <w:spacing w:line="276" w:lineRule="auto"/>
        <w:jc w:val="both"/>
        <w:rPr>
          <w:rFonts w:ascii="Arial Narrow" w:eastAsia="Calibri" w:hAnsi="Arial Narrow" w:cs="Arial"/>
          <w:bCs/>
          <w:sz w:val="22"/>
          <w:szCs w:val="22"/>
          <w:lang w:eastAsia="ar-SA"/>
        </w:rPr>
      </w:pPr>
      <w:r w:rsidRPr="00CC3268">
        <w:rPr>
          <w:rFonts w:ascii="Arial Narrow" w:eastAsia="Calibri" w:hAnsi="Arial Narrow" w:cs="Arial"/>
          <w:bCs/>
          <w:sz w:val="22"/>
          <w:szCs w:val="22"/>
          <w:lang w:eastAsia="ar-SA"/>
        </w:rPr>
        <w:t>Za Informacje poufne w rozumieniu niniejszej Umowy uznaje się wszelkie informacje Stron, uzyskane w formie papierowej, elektronicznej i ustnej, przekazane Stronom w związku z zawarciem i wykonaniem niniejszej Umowy, bez względu na to, w jaki sposób zostały pozyskane.</w:t>
      </w:r>
    </w:p>
    <w:p w14:paraId="5BC141EA" w14:textId="77777777" w:rsidR="009F4752" w:rsidRPr="00CC3268" w:rsidRDefault="009F4752" w:rsidP="009F4752">
      <w:pPr>
        <w:pStyle w:val="Akapitzlist"/>
        <w:numPr>
          <w:ilvl w:val="0"/>
          <w:numId w:val="72"/>
        </w:numPr>
        <w:suppressAutoHyphens/>
        <w:spacing w:line="276" w:lineRule="auto"/>
        <w:jc w:val="both"/>
        <w:rPr>
          <w:rFonts w:ascii="Arial Narrow" w:eastAsia="Calibri" w:hAnsi="Arial Narrow" w:cs="Arial"/>
          <w:bCs/>
          <w:sz w:val="22"/>
          <w:szCs w:val="22"/>
          <w:lang w:eastAsia="ar-SA"/>
        </w:rPr>
      </w:pPr>
      <w:r w:rsidRPr="00CC3268">
        <w:rPr>
          <w:rFonts w:ascii="Arial Narrow" w:eastAsia="Calibri" w:hAnsi="Arial Narrow" w:cs="Arial"/>
          <w:bCs/>
          <w:sz w:val="22"/>
          <w:szCs w:val="22"/>
          <w:lang w:eastAsia="ar-SA"/>
        </w:rPr>
        <w:t>Strony zobowiązują się zachować w tajemnicy Informacje poufne oraz nie wykorzystywać ich do celów innych niż związane z realizacją Umowy, jak również nie przekazywać żadnej Informacji poufnej osobie trzeciej, z wyjątkiem konieczności ich udostępnienia:</w:t>
      </w:r>
    </w:p>
    <w:p w14:paraId="200AA2D3" w14:textId="77EB33D7" w:rsidR="009F4752" w:rsidRPr="008060B0" w:rsidRDefault="00A25E50" w:rsidP="008060B0">
      <w:pPr>
        <w:suppressAutoHyphens/>
        <w:spacing w:line="276" w:lineRule="auto"/>
        <w:jc w:val="both"/>
        <w:rPr>
          <w:rFonts w:ascii="Arial Narrow" w:eastAsia="Calibri" w:hAnsi="Arial Narrow" w:cs="Arial"/>
          <w:bCs/>
          <w:sz w:val="22"/>
          <w:szCs w:val="22"/>
          <w:lang w:eastAsia="ar-SA"/>
        </w:rPr>
      </w:pPr>
      <w:r w:rsidRPr="008060B0">
        <w:rPr>
          <w:rFonts w:ascii="Arial Narrow" w:eastAsia="Calibri" w:hAnsi="Arial Narrow" w:cs="Arial"/>
          <w:bCs/>
          <w:sz w:val="22"/>
          <w:szCs w:val="22"/>
          <w:lang w:eastAsia="ar-SA"/>
        </w:rPr>
        <w:t xml:space="preserve">a) </w:t>
      </w:r>
      <w:r w:rsidR="009F4752" w:rsidRPr="008060B0">
        <w:rPr>
          <w:rFonts w:ascii="Arial Narrow" w:eastAsia="Calibri" w:hAnsi="Arial Narrow" w:cs="Arial"/>
          <w:bCs/>
          <w:sz w:val="22"/>
          <w:szCs w:val="22"/>
          <w:lang w:eastAsia="ar-SA"/>
        </w:rPr>
        <w:t>osobom fizycznym zatrudnionym przez Strony (zarówno na podstawie umowy o pracę lub na podstawie umowy cywilnoprawnej), świadczącym prace przy realizacji Umowy, którym Informacje poufne są niezbędne do realizacji Umowy lub do zabezpieczenia jej wykonania,</w:t>
      </w:r>
    </w:p>
    <w:p w14:paraId="531532F2" w14:textId="1864BA1B" w:rsidR="009F4752" w:rsidRPr="008060B0" w:rsidRDefault="00A25E50" w:rsidP="008060B0">
      <w:pPr>
        <w:suppressAutoHyphens/>
        <w:spacing w:line="276" w:lineRule="auto"/>
        <w:ind w:left="426"/>
        <w:jc w:val="both"/>
        <w:rPr>
          <w:rFonts w:ascii="Arial Narrow" w:eastAsia="Calibri" w:hAnsi="Arial Narrow" w:cs="Arial"/>
          <w:bCs/>
          <w:sz w:val="22"/>
          <w:szCs w:val="22"/>
          <w:lang w:eastAsia="ar-SA"/>
        </w:rPr>
      </w:pPr>
      <w:r w:rsidRPr="008060B0">
        <w:rPr>
          <w:rFonts w:ascii="Arial Narrow" w:eastAsia="Calibri" w:hAnsi="Arial Narrow" w:cs="Arial"/>
          <w:bCs/>
          <w:sz w:val="22"/>
          <w:szCs w:val="22"/>
          <w:lang w:eastAsia="ar-SA"/>
        </w:rPr>
        <w:t xml:space="preserve">b) </w:t>
      </w:r>
      <w:r w:rsidR="009F4752" w:rsidRPr="008060B0">
        <w:rPr>
          <w:rFonts w:ascii="Arial Narrow" w:eastAsia="Calibri" w:hAnsi="Arial Narrow" w:cs="Arial"/>
          <w:bCs/>
          <w:sz w:val="22"/>
          <w:szCs w:val="22"/>
          <w:lang w:eastAsia="ar-SA"/>
        </w:rPr>
        <w:t>innym podmiotom zewnętrznym, którym udostępnienie Informacji poufnych jest niezbędne do realizacji Umowy,</w:t>
      </w:r>
    </w:p>
    <w:p w14:paraId="6F5053E4" w14:textId="08B5478D" w:rsidR="009F4752" w:rsidRPr="008060B0" w:rsidRDefault="00A25E50" w:rsidP="008060B0">
      <w:pPr>
        <w:suppressAutoHyphens/>
        <w:spacing w:line="276" w:lineRule="auto"/>
        <w:ind w:left="426"/>
        <w:jc w:val="both"/>
        <w:rPr>
          <w:rFonts w:ascii="Arial Narrow" w:eastAsia="Calibri" w:hAnsi="Arial Narrow" w:cs="Arial"/>
          <w:bCs/>
          <w:sz w:val="22"/>
          <w:szCs w:val="22"/>
          <w:lang w:eastAsia="ar-SA"/>
        </w:rPr>
      </w:pPr>
      <w:r w:rsidRPr="008060B0">
        <w:rPr>
          <w:rFonts w:ascii="Arial Narrow" w:eastAsia="Calibri" w:hAnsi="Arial Narrow" w:cs="Arial"/>
          <w:bCs/>
          <w:sz w:val="22"/>
          <w:szCs w:val="22"/>
          <w:lang w:eastAsia="ar-SA"/>
        </w:rPr>
        <w:t xml:space="preserve">c) </w:t>
      </w:r>
      <w:r w:rsidR="009F4752" w:rsidRPr="008060B0">
        <w:rPr>
          <w:rFonts w:ascii="Arial Narrow" w:eastAsia="Calibri" w:hAnsi="Arial Narrow" w:cs="Arial"/>
          <w:bCs/>
          <w:sz w:val="22"/>
          <w:szCs w:val="22"/>
          <w:lang w:eastAsia="ar-SA"/>
        </w:rPr>
        <w:t>swoim prawnikom, doradcom podatkowym, biegłym rewidentom, audytorom, księgowym lub innym podmiotom w celu niezbędnym do zabezpieczenia wykonania Umowy,</w:t>
      </w:r>
    </w:p>
    <w:p w14:paraId="77AF33D5" w14:textId="269B7590" w:rsidR="009F4752" w:rsidRPr="008060B0" w:rsidRDefault="00A25E50" w:rsidP="008060B0">
      <w:pPr>
        <w:suppressAutoHyphens/>
        <w:spacing w:line="276" w:lineRule="auto"/>
        <w:ind w:left="426"/>
        <w:jc w:val="both"/>
        <w:rPr>
          <w:rFonts w:ascii="Arial Narrow" w:eastAsia="Calibri" w:hAnsi="Arial Narrow" w:cs="Arial"/>
          <w:bCs/>
          <w:sz w:val="22"/>
          <w:szCs w:val="22"/>
          <w:lang w:eastAsia="ar-SA"/>
        </w:rPr>
      </w:pPr>
      <w:r w:rsidRPr="008060B0">
        <w:rPr>
          <w:rFonts w:ascii="Arial Narrow" w:eastAsia="Calibri" w:hAnsi="Arial Narrow" w:cs="Arial"/>
          <w:bCs/>
          <w:sz w:val="22"/>
          <w:szCs w:val="22"/>
          <w:lang w:eastAsia="ar-SA"/>
        </w:rPr>
        <w:t xml:space="preserve">d) </w:t>
      </w:r>
      <w:r w:rsidR="009F4752" w:rsidRPr="008060B0">
        <w:rPr>
          <w:rFonts w:ascii="Arial Narrow" w:eastAsia="Calibri" w:hAnsi="Arial Narrow" w:cs="Arial"/>
          <w:bCs/>
          <w:sz w:val="22"/>
          <w:szCs w:val="22"/>
          <w:lang w:eastAsia="ar-SA"/>
        </w:rPr>
        <w:t xml:space="preserve">w związku z koniecznością przekazania ich na potrzeby zawarcia lub wykonywania umów ubezpieczenia zakładom ubezpieczenia lub reasekuracji oraz brokerom ubezpieczeniowym, pośredniczącym w zawarciu umów ubezpieczenia. </w:t>
      </w:r>
    </w:p>
    <w:p w14:paraId="7028B3E9" w14:textId="04142E1A" w:rsidR="009F4752" w:rsidRPr="008060B0" w:rsidRDefault="00A25E50" w:rsidP="008060B0">
      <w:pPr>
        <w:suppressAutoHyphens/>
        <w:spacing w:line="276" w:lineRule="auto"/>
        <w:jc w:val="both"/>
        <w:rPr>
          <w:rFonts w:ascii="Arial Narrow" w:eastAsia="Calibri" w:hAnsi="Arial Narrow" w:cs="Arial"/>
          <w:bCs/>
          <w:sz w:val="22"/>
          <w:szCs w:val="22"/>
          <w:lang w:eastAsia="ar-SA"/>
        </w:rPr>
      </w:pPr>
      <w:r>
        <w:rPr>
          <w:rFonts w:ascii="Arial Narrow" w:eastAsia="Calibri" w:hAnsi="Arial Narrow" w:cs="Arial"/>
          <w:bCs/>
          <w:sz w:val="22"/>
          <w:szCs w:val="22"/>
          <w:lang w:eastAsia="ar-SA"/>
        </w:rPr>
        <w:t xml:space="preserve">3. </w:t>
      </w:r>
      <w:r w:rsidR="009F4752" w:rsidRPr="00CC3268">
        <w:rPr>
          <w:rFonts w:ascii="Arial Narrow" w:eastAsia="Calibri" w:hAnsi="Arial Narrow" w:cs="Arial"/>
          <w:bCs/>
          <w:sz w:val="22"/>
          <w:szCs w:val="22"/>
          <w:lang w:eastAsia="ar-SA"/>
        </w:rPr>
        <w:t xml:space="preserve">Zakaz wynikający z ust. 2 powyżej nie obejmuje ujawnienia Informacji poufnych: </w:t>
      </w:r>
      <w:r w:rsidRPr="008060B0">
        <w:rPr>
          <w:rFonts w:ascii="Arial Narrow" w:eastAsia="Calibri" w:hAnsi="Arial Narrow" w:cs="Arial"/>
          <w:bCs/>
          <w:sz w:val="22"/>
          <w:szCs w:val="22"/>
          <w:lang w:eastAsia="ar-SA"/>
        </w:rPr>
        <w:t xml:space="preserve">a) </w:t>
      </w:r>
      <w:r w:rsidR="009F4752" w:rsidRPr="008060B0">
        <w:rPr>
          <w:rFonts w:ascii="Arial Narrow" w:eastAsia="Calibri" w:hAnsi="Arial Narrow" w:cs="Arial"/>
          <w:bCs/>
          <w:sz w:val="22"/>
          <w:szCs w:val="22"/>
          <w:lang w:eastAsia="ar-SA"/>
        </w:rPr>
        <w:t xml:space="preserve">gdy obowiązek taki wynika z przepisów prawa wiążących Strony, orzeczenia sądu lub decyzji innego uprawnionego organu. W takim przypadku, o ile </w:t>
      </w:r>
      <w:r w:rsidR="009F4752" w:rsidRPr="008060B0">
        <w:rPr>
          <w:rFonts w:ascii="Arial Narrow" w:eastAsia="Calibri" w:hAnsi="Arial Narrow" w:cs="Arial"/>
          <w:bCs/>
          <w:sz w:val="22"/>
          <w:szCs w:val="22"/>
          <w:lang w:eastAsia="ar-SA"/>
        </w:rPr>
        <w:lastRenderedPageBreak/>
        <w:t xml:space="preserve">będzie to prawnie dozwolone, Strony niezwłocznie powiadomią o tym na piśmie, a takie powiadomienie powinno nastąpić przed ujawnieniem Informacji poufnej, chyba że orzeczenie lub decyzja organu, lub charakter, lub tryb żądania ze strony uprawnionego organu będą tego rodzaju, że dochowanie obowiązku uprzedniego powiadomienia Stron nie będzie możliwe; lub </w:t>
      </w:r>
      <w:r>
        <w:rPr>
          <w:rFonts w:ascii="Arial Narrow" w:eastAsia="Calibri" w:hAnsi="Arial Narrow" w:cs="Arial"/>
          <w:bCs/>
          <w:sz w:val="22"/>
          <w:szCs w:val="22"/>
          <w:lang w:eastAsia="ar-SA"/>
        </w:rPr>
        <w:t xml:space="preserve">b) </w:t>
      </w:r>
      <w:r w:rsidR="009F4752" w:rsidRPr="008060B0">
        <w:rPr>
          <w:rFonts w:ascii="Arial Narrow" w:eastAsia="Calibri" w:hAnsi="Arial Narrow" w:cs="Arial"/>
          <w:bCs/>
          <w:sz w:val="22"/>
          <w:szCs w:val="22"/>
          <w:lang w:eastAsia="ar-SA"/>
        </w:rPr>
        <w:t>w związku ze sporem, rozbieżnością lub postępowaniem sądowym pomiędzy Stronami, obejmującym Informacje poufne – przy czym Strony podejmą działania w celu ograniczenia zakresu ujawnienia Informacji poufnych do celów związanych z takim postępowaniem; lub</w:t>
      </w:r>
    </w:p>
    <w:p w14:paraId="648ADF6A" w14:textId="587B3B75" w:rsidR="009F4752" w:rsidRPr="00CC3268" w:rsidRDefault="00A25E50" w:rsidP="008060B0">
      <w:pPr>
        <w:pStyle w:val="Akapitzlist"/>
        <w:suppressAutoHyphens/>
        <w:spacing w:line="276" w:lineRule="auto"/>
        <w:ind w:left="786"/>
        <w:jc w:val="both"/>
        <w:rPr>
          <w:rFonts w:ascii="Arial Narrow" w:eastAsia="Calibri" w:hAnsi="Arial Narrow" w:cs="Arial"/>
          <w:bCs/>
          <w:sz w:val="22"/>
          <w:szCs w:val="22"/>
          <w:lang w:eastAsia="ar-SA"/>
        </w:rPr>
      </w:pPr>
      <w:r>
        <w:rPr>
          <w:rFonts w:ascii="Arial Narrow" w:eastAsia="Calibri" w:hAnsi="Arial Narrow" w:cs="Arial"/>
          <w:bCs/>
          <w:sz w:val="22"/>
          <w:szCs w:val="22"/>
          <w:lang w:eastAsia="ar-SA"/>
        </w:rPr>
        <w:t xml:space="preserve">c) </w:t>
      </w:r>
      <w:r w:rsidR="009F4752" w:rsidRPr="00CC3268">
        <w:rPr>
          <w:rFonts w:ascii="Arial Narrow" w:eastAsia="Calibri" w:hAnsi="Arial Narrow" w:cs="Arial"/>
          <w:bCs/>
          <w:sz w:val="22"/>
          <w:szCs w:val="22"/>
          <w:lang w:eastAsia="ar-SA"/>
        </w:rPr>
        <w:t>które stały się publicznie dostępne w inny sposób niż poprzez naruszenie zachowania poufności przez Strony albo osobę trzecią; lub</w:t>
      </w:r>
    </w:p>
    <w:p w14:paraId="3EA9CEEF" w14:textId="73446B99" w:rsidR="009F4752" w:rsidRPr="00CC3268" w:rsidRDefault="00A25E50" w:rsidP="008060B0">
      <w:pPr>
        <w:pStyle w:val="Akapitzlist"/>
        <w:suppressAutoHyphens/>
        <w:spacing w:line="276" w:lineRule="auto"/>
        <w:ind w:left="786"/>
        <w:jc w:val="both"/>
        <w:rPr>
          <w:rFonts w:ascii="Arial Narrow" w:eastAsia="Calibri" w:hAnsi="Arial Narrow" w:cs="Arial"/>
          <w:bCs/>
          <w:sz w:val="22"/>
          <w:szCs w:val="22"/>
          <w:lang w:eastAsia="ar-SA"/>
        </w:rPr>
      </w:pPr>
      <w:r>
        <w:rPr>
          <w:rFonts w:ascii="Arial Narrow" w:eastAsia="Calibri" w:hAnsi="Arial Narrow" w:cs="Arial"/>
          <w:bCs/>
          <w:sz w:val="22"/>
          <w:szCs w:val="22"/>
          <w:lang w:eastAsia="ar-SA"/>
        </w:rPr>
        <w:t xml:space="preserve">d) </w:t>
      </w:r>
      <w:r w:rsidR="009F4752" w:rsidRPr="00CC3268">
        <w:rPr>
          <w:rFonts w:ascii="Arial Narrow" w:eastAsia="Calibri" w:hAnsi="Arial Narrow" w:cs="Arial"/>
          <w:bCs/>
          <w:sz w:val="22"/>
          <w:szCs w:val="22"/>
          <w:lang w:eastAsia="ar-SA"/>
        </w:rPr>
        <w:t>które zostały uprzednio zaaprobowane na piśmie przez Strony jako informacje, które mogą zostać ujawnione; lub</w:t>
      </w:r>
    </w:p>
    <w:p w14:paraId="1374701B" w14:textId="7FBD046E" w:rsidR="009F4752" w:rsidRPr="00CC3268" w:rsidRDefault="00A25E50" w:rsidP="008060B0">
      <w:pPr>
        <w:pStyle w:val="Akapitzlist"/>
        <w:suppressAutoHyphens/>
        <w:spacing w:line="276" w:lineRule="auto"/>
        <w:ind w:left="786"/>
        <w:jc w:val="both"/>
        <w:rPr>
          <w:rFonts w:ascii="Arial Narrow" w:eastAsia="Calibri" w:hAnsi="Arial Narrow" w:cs="Arial"/>
          <w:bCs/>
          <w:sz w:val="22"/>
          <w:szCs w:val="22"/>
          <w:lang w:eastAsia="ar-SA"/>
        </w:rPr>
      </w:pPr>
      <w:r>
        <w:rPr>
          <w:rFonts w:ascii="Arial Narrow" w:eastAsia="Calibri" w:hAnsi="Arial Narrow" w:cs="Arial"/>
          <w:bCs/>
          <w:sz w:val="22"/>
          <w:szCs w:val="22"/>
          <w:lang w:eastAsia="ar-SA"/>
        </w:rPr>
        <w:t xml:space="preserve">e) </w:t>
      </w:r>
      <w:r w:rsidR="009F4752" w:rsidRPr="00CC3268">
        <w:rPr>
          <w:rFonts w:ascii="Arial Narrow" w:eastAsia="Calibri" w:hAnsi="Arial Narrow" w:cs="Arial"/>
          <w:bCs/>
          <w:sz w:val="22"/>
          <w:szCs w:val="22"/>
          <w:lang w:eastAsia="ar-SA"/>
        </w:rPr>
        <w:t>które zostały otrzymane od stron trzecich zgodnie z prawem i bez naruszenia jakiegokolwiek zobowiązania do zachowania poufności.</w:t>
      </w:r>
    </w:p>
    <w:p w14:paraId="74FD8802" w14:textId="576BD6AE" w:rsidR="009F4752" w:rsidRPr="00CC3268" w:rsidRDefault="00616653" w:rsidP="008060B0">
      <w:pPr>
        <w:pStyle w:val="Akapitzlist"/>
        <w:suppressAutoHyphens/>
        <w:spacing w:line="276" w:lineRule="auto"/>
        <w:ind w:left="786"/>
        <w:jc w:val="both"/>
        <w:rPr>
          <w:rFonts w:ascii="Arial Narrow" w:eastAsia="Calibri" w:hAnsi="Arial Narrow" w:cs="Arial"/>
          <w:bCs/>
          <w:sz w:val="22"/>
          <w:szCs w:val="22"/>
          <w:lang w:eastAsia="ar-SA"/>
        </w:rPr>
      </w:pPr>
      <w:r>
        <w:rPr>
          <w:rFonts w:ascii="Arial Narrow" w:eastAsia="Calibri" w:hAnsi="Arial Narrow" w:cs="Arial"/>
          <w:bCs/>
          <w:sz w:val="22"/>
          <w:szCs w:val="22"/>
          <w:lang w:eastAsia="ar-SA"/>
        </w:rPr>
        <w:t xml:space="preserve">4. </w:t>
      </w:r>
      <w:r w:rsidR="009F4752" w:rsidRPr="00CC3268">
        <w:rPr>
          <w:rFonts w:ascii="Arial Narrow" w:eastAsia="Calibri" w:hAnsi="Arial Narrow" w:cs="Arial"/>
          <w:bCs/>
          <w:sz w:val="22"/>
          <w:szCs w:val="22"/>
          <w:lang w:eastAsia="ar-SA"/>
        </w:rPr>
        <w:t>Udostępnienie Informacji poufnych osobom i podmiotom wskazanym w ust. 2 powyżej może nastąpić pod warunkiem zapewnienia dochowania przez takie osoby/podmioty zasad poufności określonych w niniejszym paragrafie oraz przyjęcia przez każdą ze Stron odpowiedzialności wobec drugiej Strony za naruszenie przez takie osoby/podmioty obowiązku zachowania poufności. W takim wypadku każda ze Stron ponosi odpowiedzialność za działania tych osób/podmiotów jak za swoje działania. Dodatkowo w przypadku udostępniania Informacji poufnych podmiotom wskazanym w ust. 2 lit. b) powyżej, jest ono dopuszczalne wyłącznie po uzyskaniu uprzedniej pisemnej zgody drugiej Strony i na warunkach przez nią określonych (m.in. co do formy, zakresu, celu udostępnienia).</w:t>
      </w:r>
    </w:p>
    <w:p w14:paraId="3D57AA84" w14:textId="60C6658F" w:rsidR="009F4752" w:rsidRPr="00CC3268" w:rsidRDefault="00616653" w:rsidP="008060B0">
      <w:pPr>
        <w:pStyle w:val="Akapitzlist"/>
        <w:suppressAutoHyphens/>
        <w:spacing w:line="276" w:lineRule="auto"/>
        <w:ind w:left="786"/>
        <w:jc w:val="both"/>
        <w:rPr>
          <w:rFonts w:ascii="Arial Narrow" w:eastAsia="Calibri" w:hAnsi="Arial Narrow" w:cs="Arial"/>
          <w:bCs/>
          <w:sz w:val="22"/>
          <w:szCs w:val="22"/>
          <w:lang w:eastAsia="ar-SA"/>
        </w:rPr>
      </w:pPr>
      <w:r>
        <w:rPr>
          <w:rFonts w:ascii="Arial Narrow" w:eastAsia="Calibri" w:hAnsi="Arial Narrow" w:cs="Arial"/>
          <w:bCs/>
          <w:sz w:val="22"/>
          <w:szCs w:val="22"/>
          <w:lang w:eastAsia="ar-SA"/>
        </w:rPr>
        <w:t xml:space="preserve">5. </w:t>
      </w:r>
      <w:r w:rsidR="009F4752" w:rsidRPr="00CC3268">
        <w:rPr>
          <w:rFonts w:ascii="Arial Narrow" w:eastAsia="Calibri" w:hAnsi="Arial Narrow" w:cs="Arial"/>
          <w:bCs/>
          <w:sz w:val="22"/>
          <w:szCs w:val="22"/>
          <w:lang w:eastAsia="ar-SA"/>
        </w:rPr>
        <w:t>W przypadku rozwiązania lub wygaśnięcia Umowy lub na każde żądanie jednej ze Stron, Strony zobowiązują się do zwrotu wszelkich materiałów zwierających Informacje poufne, jakie sporządziły, zebrały, opracowały lub otrzymały w czasie trwania Umowy albo w związku lub przy okazji jej wykonania, włączając w to ich kopie, odpisy a także zapisy na jakichkolwiek nośnikach zapisu, najpóźniej w ciągu 7 dni roboczych od dnia rozwiązania, wygaśnięcia Umowy lub otrzymania żądania od jednej ze Stron, o ile Strony nie postanowią inaczej. Zwrot ww. materiałów nie zwalnia Stron z zobowiązań wynikających z niniejszego paragrafu. Niezależnie od powyższego obowiązku każda ze Stron ma prawo do zachowania jednego egzemplarza przekazanych jej informacji, jak również efektów usług i prac na potrzeby obrony przed ewentualnymi przyszłymi roszczeniami. Żadna ze Stron nie jest również zobowiązana do usunięcia elektronicznych kopii Informacji poufnych i ww. materiałów o charakterze automatycznie generowanych kopii zapasowych tworzonych w celu awaryjnego odtworzenia danych na wypadek ich utraty, których usunięcie nie jest możliwe przy ekonomicznie racjonalnych kosztach (</w:t>
      </w:r>
      <w:proofErr w:type="spellStart"/>
      <w:r w:rsidR="009F4752" w:rsidRPr="00CC3268">
        <w:rPr>
          <w:rFonts w:ascii="Arial Narrow" w:eastAsia="Calibri" w:hAnsi="Arial Narrow" w:cs="Arial"/>
          <w:bCs/>
          <w:sz w:val="22"/>
          <w:szCs w:val="22"/>
          <w:lang w:eastAsia="ar-SA"/>
        </w:rPr>
        <w:t>back</w:t>
      </w:r>
      <w:proofErr w:type="spellEnd"/>
      <w:r w:rsidR="009F4752" w:rsidRPr="00CC3268">
        <w:rPr>
          <w:rFonts w:ascii="Arial Narrow" w:eastAsia="Calibri" w:hAnsi="Arial Narrow" w:cs="Arial"/>
          <w:bCs/>
          <w:sz w:val="22"/>
          <w:szCs w:val="22"/>
          <w:lang w:eastAsia="ar-SA"/>
        </w:rPr>
        <w:t xml:space="preserve"> </w:t>
      </w:r>
      <w:proofErr w:type="spellStart"/>
      <w:r w:rsidR="009F4752" w:rsidRPr="00CC3268">
        <w:rPr>
          <w:rFonts w:ascii="Arial Narrow" w:eastAsia="Calibri" w:hAnsi="Arial Narrow" w:cs="Arial"/>
          <w:bCs/>
          <w:sz w:val="22"/>
          <w:szCs w:val="22"/>
          <w:lang w:eastAsia="ar-SA"/>
        </w:rPr>
        <w:t>up</w:t>
      </w:r>
      <w:proofErr w:type="spellEnd"/>
      <w:r w:rsidR="009F4752" w:rsidRPr="00CC3268">
        <w:rPr>
          <w:rFonts w:ascii="Arial Narrow" w:eastAsia="Calibri" w:hAnsi="Arial Narrow" w:cs="Arial"/>
          <w:bCs/>
          <w:sz w:val="22"/>
          <w:szCs w:val="22"/>
          <w:lang w:eastAsia="ar-SA"/>
        </w:rPr>
        <w:t>), z zastrzeżeniem zachowania tychże Informacji w poufności.</w:t>
      </w:r>
    </w:p>
    <w:p w14:paraId="6735521B" w14:textId="2D406756" w:rsidR="009F4752" w:rsidRPr="00CC3268" w:rsidRDefault="00616653" w:rsidP="008060B0">
      <w:pPr>
        <w:pStyle w:val="Akapitzlist"/>
        <w:suppressAutoHyphens/>
        <w:spacing w:line="276" w:lineRule="auto"/>
        <w:ind w:left="786"/>
        <w:jc w:val="both"/>
        <w:rPr>
          <w:rFonts w:ascii="Arial Narrow" w:eastAsia="Calibri" w:hAnsi="Arial Narrow" w:cs="Arial"/>
          <w:bCs/>
          <w:sz w:val="22"/>
          <w:szCs w:val="22"/>
          <w:lang w:eastAsia="ar-SA"/>
        </w:rPr>
      </w:pPr>
      <w:r>
        <w:rPr>
          <w:rFonts w:ascii="Arial Narrow" w:eastAsia="Calibri" w:hAnsi="Arial Narrow" w:cs="Arial"/>
          <w:bCs/>
          <w:sz w:val="22"/>
          <w:szCs w:val="22"/>
          <w:lang w:eastAsia="ar-SA"/>
        </w:rPr>
        <w:t xml:space="preserve">6. </w:t>
      </w:r>
      <w:r w:rsidR="009F4752" w:rsidRPr="00CC3268">
        <w:rPr>
          <w:rFonts w:ascii="Arial Narrow" w:eastAsia="Calibri" w:hAnsi="Arial Narrow" w:cs="Arial"/>
          <w:bCs/>
          <w:sz w:val="22"/>
          <w:szCs w:val="22"/>
          <w:lang w:eastAsia="ar-SA"/>
        </w:rPr>
        <w:t xml:space="preserve">Strony zobowiązują się do przechowywania Informacji poufnych w bezpiecznym środowisku oraz zobowiązują się nie kopiować, nie powielać, ani w jakikolwiek inny sposób nie utrwalać i nie rozpowszechniać Informacji poufnych lub ich części, z wyjątkiem przypadków wewnętrznego użytku, gdy jest to niezbędne dla celów pozyskania tych informacji. </w:t>
      </w:r>
    </w:p>
    <w:p w14:paraId="039BD2F1" w14:textId="78AC9643" w:rsidR="009F4752" w:rsidRPr="00CC3268" w:rsidRDefault="00616653" w:rsidP="008060B0">
      <w:pPr>
        <w:pStyle w:val="Akapitzlist"/>
        <w:suppressAutoHyphens/>
        <w:spacing w:line="276" w:lineRule="auto"/>
        <w:ind w:left="786"/>
        <w:jc w:val="both"/>
        <w:rPr>
          <w:rFonts w:ascii="Arial Narrow" w:eastAsia="Calibri" w:hAnsi="Arial Narrow" w:cs="Arial"/>
          <w:bCs/>
          <w:sz w:val="22"/>
          <w:szCs w:val="22"/>
          <w:lang w:eastAsia="ar-SA"/>
        </w:rPr>
      </w:pPr>
      <w:r>
        <w:rPr>
          <w:rFonts w:ascii="Arial Narrow" w:eastAsia="Calibri" w:hAnsi="Arial Narrow" w:cs="Arial"/>
          <w:bCs/>
          <w:sz w:val="22"/>
          <w:szCs w:val="22"/>
          <w:lang w:eastAsia="ar-SA"/>
        </w:rPr>
        <w:t xml:space="preserve">7. </w:t>
      </w:r>
      <w:r w:rsidR="009F4752" w:rsidRPr="00CC3268">
        <w:rPr>
          <w:rFonts w:ascii="Arial Narrow" w:eastAsia="Calibri" w:hAnsi="Arial Narrow" w:cs="Arial"/>
          <w:bCs/>
          <w:sz w:val="22"/>
          <w:szCs w:val="22"/>
          <w:lang w:eastAsia="ar-SA"/>
        </w:rPr>
        <w:t>Strony zobowiązują się do podjęcia w stosunku do Informacji poufnych co najmniej takich samych środków zabezpieczających, jak te podejmowane w stosunku do własnych Informacji poufnych. Strony potwierdzają, że w przypadku wątpliwości dotyczących kwestii zachowania poufności zastosowanie będą miały regulacje charakterze bardziej restrykcyjnym.</w:t>
      </w:r>
    </w:p>
    <w:p w14:paraId="0BF82811" w14:textId="2FEB8969" w:rsidR="009F4752" w:rsidRPr="00CC3268" w:rsidRDefault="00616653" w:rsidP="008060B0">
      <w:pPr>
        <w:pStyle w:val="Akapitzlist"/>
        <w:suppressAutoHyphens/>
        <w:spacing w:line="276" w:lineRule="auto"/>
        <w:ind w:left="786"/>
        <w:jc w:val="both"/>
        <w:rPr>
          <w:rFonts w:ascii="Arial Narrow" w:eastAsia="Calibri" w:hAnsi="Arial Narrow" w:cs="Arial"/>
          <w:bCs/>
          <w:sz w:val="22"/>
          <w:szCs w:val="22"/>
          <w:lang w:eastAsia="ar-SA"/>
        </w:rPr>
      </w:pPr>
      <w:r>
        <w:rPr>
          <w:rFonts w:ascii="Arial Narrow" w:eastAsia="Calibri" w:hAnsi="Arial Narrow" w:cs="Arial"/>
          <w:bCs/>
          <w:sz w:val="22"/>
          <w:szCs w:val="22"/>
          <w:lang w:eastAsia="ar-SA"/>
        </w:rPr>
        <w:t xml:space="preserve">8. </w:t>
      </w:r>
      <w:r w:rsidR="009F4752" w:rsidRPr="00CC3268">
        <w:rPr>
          <w:rFonts w:ascii="Arial Narrow" w:eastAsia="Calibri" w:hAnsi="Arial Narrow" w:cs="Arial"/>
          <w:bCs/>
          <w:sz w:val="22"/>
          <w:szCs w:val="22"/>
          <w:lang w:eastAsia="ar-SA"/>
        </w:rPr>
        <w:t>Strony zapewnią, że osoby lub podmioty biorące udział w realizacji Umowy, zostaną pouczone o obowiązkach wynikających z Umowy oraz zostaną zobowiązane przez Strony do nieujawniania i niewykorzystywania Informacji poufnych oraz do ochrony Informacji poufnych na zasadach określonych w Umowie.</w:t>
      </w:r>
    </w:p>
    <w:p w14:paraId="4A25D6B6" w14:textId="544D519E" w:rsidR="009F4752" w:rsidRPr="00CC3268" w:rsidRDefault="00616653" w:rsidP="008060B0">
      <w:pPr>
        <w:pStyle w:val="Akapitzlist"/>
        <w:suppressAutoHyphens/>
        <w:spacing w:line="276" w:lineRule="auto"/>
        <w:ind w:left="786"/>
        <w:jc w:val="both"/>
        <w:rPr>
          <w:rFonts w:ascii="Arial Narrow" w:eastAsia="Calibri" w:hAnsi="Arial Narrow" w:cs="Arial"/>
          <w:bCs/>
          <w:sz w:val="22"/>
          <w:szCs w:val="22"/>
          <w:lang w:eastAsia="ar-SA"/>
        </w:rPr>
      </w:pPr>
      <w:r>
        <w:rPr>
          <w:rFonts w:ascii="Arial Narrow" w:eastAsia="Calibri" w:hAnsi="Arial Narrow" w:cs="Arial"/>
          <w:bCs/>
          <w:sz w:val="22"/>
          <w:szCs w:val="22"/>
          <w:lang w:eastAsia="ar-SA"/>
        </w:rPr>
        <w:t xml:space="preserve">9. </w:t>
      </w:r>
      <w:r w:rsidR="009F4752" w:rsidRPr="00CC3268">
        <w:rPr>
          <w:rFonts w:ascii="Arial Narrow" w:eastAsia="Calibri" w:hAnsi="Arial Narrow" w:cs="Arial"/>
          <w:bCs/>
          <w:sz w:val="22"/>
          <w:szCs w:val="22"/>
          <w:lang w:eastAsia="ar-SA"/>
        </w:rPr>
        <w:t xml:space="preserve">Zobowiązania wynikające z niniejszego paragrafu wiążą Strony, osoby działające w ich imieniu i na ich rzecz przez okres wykonywania niniejszej Umowy oraz </w:t>
      </w:r>
      <w:r>
        <w:rPr>
          <w:rFonts w:ascii="Arial Narrow" w:eastAsia="Calibri" w:hAnsi="Arial Narrow" w:cs="Arial"/>
          <w:bCs/>
          <w:sz w:val="22"/>
          <w:szCs w:val="22"/>
          <w:lang w:eastAsia="ar-SA"/>
        </w:rPr>
        <w:t xml:space="preserve">6 </w:t>
      </w:r>
      <w:r w:rsidR="009F4752" w:rsidRPr="00CC3268">
        <w:rPr>
          <w:rFonts w:ascii="Arial Narrow" w:eastAsia="Calibri" w:hAnsi="Arial Narrow" w:cs="Arial"/>
          <w:bCs/>
          <w:sz w:val="22"/>
          <w:szCs w:val="22"/>
          <w:lang w:eastAsia="ar-SA"/>
        </w:rPr>
        <w:t>lat po jej wygaśnięciu lub rozwiązaniu.</w:t>
      </w:r>
    </w:p>
    <w:p w14:paraId="28AAE959" w14:textId="25C4C7BB" w:rsidR="009F4752" w:rsidRPr="00CC3268" w:rsidRDefault="00631BC0" w:rsidP="008060B0">
      <w:pPr>
        <w:pStyle w:val="Akapitzlist"/>
        <w:suppressAutoHyphens/>
        <w:spacing w:line="276" w:lineRule="auto"/>
        <w:ind w:left="786"/>
        <w:jc w:val="both"/>
        <w:rPr>
          <w:rFonts w:ascii="Arial Narrow" w:eastAsia="Calibri" w:hAnsi="Arial Narrow" w:cs="Arial"/>
          <w:bCs/>
          <w:sz w:val="22"/>
          <w:szCs w:val="22"/>
          <w:lang w:eastAsia="ar-SA"/>
        </w:rPr>
      </w:pPr>
      <w:r>
        <w:rPr>
          <w:rFonts w:ascii="Arial Narrow" w:eastAsia="Calibri" w:hAnsi="Arial Narrow" w:cs="Arial"/>
          <w:bCs/>
          <w:sz w:val="22"/>
          <w:szCs w:val="22"/>
          <w:lang w:eastAsia="ar-SA"/>
        </w:rPr>
        <w:lastRenderedPageBreak/>
        <w:t xml:space="preserve">10. </w:t>
      </w:r>
      <w:r w:rsidR="009F4752" w:rsidRPr="00CC3268">
        <w:rPr>
          <w:rFonts w:ascii="Arial Narrow" w:eastAsia="Calibri" w:hAnsi="Arial Narrow" w:cs="Arial"/>
          <w:bCs/>
          <w:sz w:val="22"/>
          <w:szCs w:val="22"/>
          <w:lang w:eastAsia="ar-SA"/>
        </w:rPr>
        <w:t>W przypadku, gdy przekazywane Informacje poufne będą stanowić informacje chronione przez przepisy powszechnie obowiązującego prawa, Strony zobowiązują się do przestrzegania stosownych regulacji prawnych w zakresie ochrony takich informacji.</w:t>
      </w:r>
    </w:p>
    <w:p w14:paraId="3FC6BE05" w14:textId="52881718" w:rsidR="009F4752" w:rsidRPr="00CC3268" w:rsidRDefault="00631BC0" w:rsidP="008060B0">
      <w:pPr>
        <w:pStyle w:val="Akapitzlist"/>
        <w:suppressAutoHyphens/>
        <w:spacing w:line="276" w:lineRule="auto"/>
        <w:ind w:left="786"/>
        <w:jc w:val="both"/>
        <w:rPr>
          <w:rFonts w:ascii="Arial Narrow" w:eastAsia="Calibri" w:hAnsi="Arial Narrow" w:cs="Arial"/>
          <w:bCs/>
          <w:sz w:val="22"/>
          <w:szCs w:val="22"/>
          <w:lang w:eastAsia="ar-SA"/>
        </w:rPr>
      </w:pPr>
      <w:r>
        <w:rPr>
          <w:rFonts w:ascii="Arial Narrow" w:eastAsia="Calibri" w:hAnsi="Arial Narrow" w:cs="Arial"/>
          <w:bCs/>
          <w:sz w:val="22"/>
          <w:szCs w:val="22"/>
          <w:lang w:eastAsia="ar-SA"/>
        </w:rPr>
        <w:t xml:space="preserve">11. </w:t>
      </w:r>
      <w:r w:rsidR="009F4752" w:rsidRPr="00CC3268">
        <w:rPr>
          <w:rFonts w:ascii="Arial Narrow" w:eastAsia="Calibri" w:hAnsi="Arial Narrow" w:cs="Arial"/>
          <w:bCs/>
          <w:sz w:val="22"/>
          <w:szCs w:val="22"/>
          <w:lang w:eastAsia="ar-SA"/>
        </w:rPr>
        <w:t xml:space="preserve">Postanowienia niniejszej klauzuli poufności nie naruszają oraz nie zastępują obowiązków Stron mogących powstać w związku z realizacją Umowy, a wynikających z przepisów ustawy z dnia 5 sierpnia 2010 r. o ochronie informacji niejawnych, bądź też innych bezwzględnie obowiązujących przepisów prawa. </w:t>
      </w:r>
    </w:p>
    <w:p w14:paraId="4674929E" w14:textId="776DAF7A" w:rsidR="009F4752" w:rsidRPr="00EF2560" w:rsidRDefault="00631BC0" w:rsidP="008060B0">
      <w:pPr>
        <w:pStyle w:val="Akapitzlist"/>
        <w:suppressAutoHyphens/>
        <w:spacing w:line="276" w:lineRule="auto"/>
        <w:ind w:left="786"/>
        <w:jc w:val="both"/>
        <w:rPr>
          <w:rFonts w:ascii="Arial Narrow" w:eastAsia="Calibri" w:hAnsi="Arial Narrow" w:cs="Arial"/>
          <w:bCs/>
          <w:sz w:val="22"/>
          <w:szCs w:val="22"/>
          <w:lang w:eastAsia="ar-SA"/>
        </w:rPr>
      </w:pPr>
      <w:r>
        <w:rPr>
          <w:rFonts w:ascii="Arial Narrow" w:eastAsia="Calibri" w:hAnsi="Arial Narrow" w:cs="Arial"/>
          <w:bCs/>
          <w:sz w:val="22"/>
          <w:szCs w:val="22"/>
          <w:lang w:eastAsia="ar-SA"/>
        </w:rPr>
        <w:t xml:space="preserve">12. </w:t>
      </w:r>
      <w:r w:rsidR="009F4752" w:rsidRPr="00CC3268">
        <w:rPr>
          <w:rFonts w:ascii="Arial Narrow" w:eastAsia="Calibri" w:hAnsi="Arial Narrow" w:cs="Arial"/>
          <w:bCs/>
          <w:sz w:val="22"/>
          <w:szCs w:val="22"/>
          <w:lang w:eastAsia="ar-SA"/>
        </w:rPr>
        <w:t xml:space="preserve">Wykonawca oświadcza, iż w związku z posiadaniem przez PGE Polską Grupę Energetyczną S.A. – podmiot dominujący w stosunku do Zamawiającego – statusu spółki publicznej, wyraża zgodę na przekazanie </w:t>
      </w:r>
      <w:r w:rsidR="009F4752" w:rsidRPr="00EF2560">
        <w:rPr>
          <w:rFonts w:ascii="Arial Narrow" w:eastAsia="Calibri" w:hAnsi="Arial Narrow" w:cs="Arial"/>
          <w:bCs/>
          <w:sz w:val="22"/>
          <w:szCs w:val="22"/>
          <w:lang w:eastAsia="ar-SA"/>
        </w:rPr>
        <w:t xml:space="preserve">tej umowy PGE S.A. na potrzeby zgodnego z prawem wykonania przez PGE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oraz podawanie do publicznej wiadomości informacji dotyczących przedmiotowej Umowy. </w:t>
      </w:r>
    </w:p>
    <w:p w14:paraId="06C221FF" w14:textId="668889DB" w:rsidR="00631BC0" w:rsidRPr="008060B0" w:rsidRDefault="00631BC0" w:rsidP="008060B0">
      <w:pPr>
        <w:pStyle w:val="Akapitzlist"/>
        <w:numPr>
          <w:ilvl w:val="0"/>
          <w:numId w:val="41"/>
        </w:numPr>
        <w:spacing w:after="160" w:line="259" w:lineRule="auto"/>
        <w:jc w:val="both"/>
        <w:rPr>
          <w:rFonts w:ascii="Arial Narrow" w:eastAsia="Aptos" w:hAnsi="Arial Narrow" w:cs="Calibri"/>
          <w:kern w:val="2"/>
          <w:sz w:val="22"/>
          <w:szCs w:val="22"/>
          <w:lang w:eastAsia="en-US"/>
          <w14:ligatures w14:val="standardContextual"/>
        </w:rPr>
      </w:pPr>
      <w:r w:rsidRPr="008060B0">
        <w:rPr>
          <w:rFonts w:ascii="Arial Narrow" w:eastAsia="Aptos" w:hAnsi="Arial Narrow" w:cs="Calibri"/>
          <w:kern w:val="2"/>
          <w:sz w:val="22"/>
          <w:szCs w:val="22"/>
          <w:lang w:eastAsia="en-US"/>
          <w14:ligatures w14:val="standardContextual"/>
        </w:rPr>
        <w:t>Wykonawca wyraża zgodę na ujawnienie przez Zamawiającego informacji dotyczących warunków i sposobu udzielania lub wykonywania Umowy do PGE Polska Grupa Energetyczna S.A., przez wzgląd na zakres istniejącego powiązania kapitałowego, jak również do innych Spółek z GK PGE.</w:t>
      </w:r>
    </w:p>
    <w:p w14:paraId="39A60127" w14:textId="77777777" w:rsidR="000D39DF" w:rsidRPr="00EF2560" w:rsidRDefault="000D39DF" w:rsidP="0032612E">
      <w:pPr>
        <w:suppressAutoHyphens/>
        <w:spacing w:line="276" w:lineRule="auto"/>
        <w:rPr>
          <w:rFonts w:ascii="Arial Narrow" w:eastAsia="Calibri" w:hAnsi="Arial Narrow" w:cs="Arial"/>
          <w:b/>
          <w:sz w:val="22"/>
          <w:szCs w:val="22"/>
          <w:lang w:eastAsia="ar-SA"/>
        </w:rPr>
      </w:pPr>
    </w:p>
    <w:p w14:paraId="2D6EB10F" w14:textId="1A74DF36" w:rsidR="00FD6ED6" w:rsidRPr="0058475F" w:rsidRDefault="00F160EC" w:rsidP="0058475F">
      <w:pPr>
        <w:pStyle w:val="Nagwek1"/>
        <w:rPr>
          <w:rFonts w:ascii="Arial Narrow" w:eastAsia="Calibri" w:hAnsi="Arial Narrow" w:cs="Arial"/>
          <w:bCs/>
          <w:sz w:val="22"/>
          <w:szCs w:val="22"/>
          <w:lang w:eastAsia="ar-SA"/>
        </w:rPr>
      </w:pPr>
      <w:r w:rsidRPr="000D39DF">
        <w:rPr>
          <w:rFonts w:ascii="Arial Narrow" w:eastAsia="Calibri" w:hAnsi="Arial Narrow" w:cs="Arial"/>
          <w:sz w:val="22"/>
          <w:szCs w:val="22"/>
          <w:lang w:eastAsia="ar-SA"/>
        </w:rPr>
        <w:t>§ 1</w:t>
      </w:r>
      <w:r w:rsidR="00CC6338" w:rsidRPr="000D39DF">
        <w:rPr>
          <w:rFonts w:ascii="Arial Narrow" w:eastAsia="Calibri" w:hAnsi="Arial Narrow" w:cs="Arial"/>
          <w:sz w:val="22"/>
          <w:szCs w:val="22"/>
          <w:lang w:eastAsia="ar-SA"/>
        </w:rPr>
        <w:t>7</w:t>
      </w:r>
      <w:r w:rsidR="000D39DF">
        <w:rPr>
          <w:rFonts w:ascii="Arial Narrow" w:eastAsia="Calibri" w:hAnsi="Arial Narrow" w:cs="Arial"/>
          <w:b w:val="0"/>
          <w:sz w:val="22"/>
          <w:szCs w:val="22"/>
          <w:lang w:eastAsia="ar-SA"/>
        </w:rPr>
        <w:t xml:space="preserve"> </w:t>
      </w:r>
      <w:r w:rsidRPr="000D39DF">
        <w:rPr>
          <w:rFonts w:ascii="Arial Narrow" w:eastAsia="Calibri" w:hAnsi="Arial Narrow" w:cs="Arial"/>
          <w:bCs/>
          <w:sz w:val="22"/>
          <w:szCs w:val="22"/>
          <w:lang w:eastAsia="ar-SA"/>
        </w:rPr>
        <w:t>Klauzula etyczna</w:t>
      </w:r>
    </w:p>
    <w:p w14:paraId="559B644C" w14:textId="3E3670C6" w:rsidR="0032612E" w:rsidRDefault="003A26A1" w:rsidP="00F22630">
      <w:pPr>
        <w:pStyle w:val="Akapitzlist"/>
        <w:numPr>
          <w:ilvl w:val="0"/>
          <w:numId w:val="73"/>
        </w:numPr>
        <w:suppressAutoHyphens/>
        <w:spacing w:line="276" w:lineRule="auto"/>
        <w:jc w:val="both"/>
        <w:rPr>
          <w:rFonts w:ascii="Arial Narrow" w:hAnsi="Arial Narrow" w:cs="Arial"/>
          <w:color w:val="000000" w:themeColor="text1"/>
          <w:sz w:val="22"/>
          <w:szCs w:val="22"/>
        </w:rPr>
      </w:pPr>
      <w:r w:rsidRPr="0032612E">
        <w:rPr>
          <w:rFonts w:ascii="Arial Narrow" w:hAnsi="Arial Narrow" w:cs="Arial"/>
          <w:color w:val="000000" w:themeColor="text1"/>
          <w:sz w:val="22"/>
          <w:szCs w:val="22"/>
        </w:rPr>
        <w:t>Wykonawca oświadcza, że prowadzi działalność</w:t>
      </w:r>
      <w:r w:rsidR="006E1F2E">
        <w:rPr>
          <w:rFonts w:ascii="Arial Narrow" w:hAnsi="Arial Narrow" w:cs="Arial"/>
          <w:color w:val="000000" w:themeColor="text1"/>
          <w:sz w:val="22"/>
          <w:szCs w:val="22"/>
        </w:rPr>
        <w:t xml:space="preserve"> w </w:t>
      </w:r>
      <w:r w:rsidRPr="0032612E">
        <w:rPr>
          <w:rFonts w:ascii="Arial Narrow" w:hAnsi="Arial Narrow" w:cs="Arial"/>
          <w:color w:val="000000" w:themeColor="text1"/>
          <w:sz w:val="22"/>
          <w:szCs w:val="22"/>
        </w:rPr>
        <w:t>sposób odpowiedzialny, zgodny</w:t>
      </w:r>
      <w:r w:rsidR="006E1F2E">
        <w:rPr>
          <w:rFonts w:ascii="Arial Narrow" w:hAnsi="Arial Narrow" w:cs="Arial"/>
          <w:color w:val="000000" w:themeColor="text1"/>
          <w:sz w:val="22"/>
          <w:szCs w:val="22"/>
        </w:rPr>
        <w:t xml:space="preserve"> z </w:t>
      </w:r>
      <w:r w:rsidRPr="0032612E">
        <w:rPr>
          <w:rFonts w:ascii="Arial Narrow" w:hAnsi="Arial Narrow" w:cs="Arial"/>
          <w:color w:val="000000" w:themeColor="text1"/>
          <w:sz w:val="22"/>
          <w:szCs w:val="22"/>
        </w:rPr>
        <w:t>przepisami prawa,</w:t>
      </w:r>
      <w:r w:rsidR="006E1F2E">
        <w:rPr>
          <w:rFonts w:ascii="Arial Narrow" w:hAnsi="Arial Narrow" w:cs="Arial"/>
          <w:color w:val="000000" w:themeColor="text1"/>
          <w:sz w:val="22"/>
          <w:szCs w:val="22"/>
        </w:rPr>
        <w:t xml:space="preserve"> w </w:t>
      </w:r>
      <w:r w:rsidRPr="0032612E">
        <w:rPr>
          <w:rFonts w:ascii="Arial Narrow" w:hAnsi="Arial Narrow" w:cs="Arial"/>
          <w:color w:val="000000" w:themeColor="text1"/>
          <w:sz w:val="22"/>
          <w:szCs w:val="22"/>
        </w:rPr>
        <w:t>tym</w:t>
      </w:r>
      <w:r w:rsidR="006E1F2E">
        <w:rPr>
          <w:rFonts w:ascii="Arial Narrow" w:hAnsi="Arial Narrow" w:cs="Arial"/>
          <w:color w:val="000000" w:themeColor="text1"/>
          <w:sz w:val="22"/>
          <w:szCs w:val="22"/>
        </w:rPr>
        <w:t xml:space="preserve"> w </w:t>
      </w:r>
      <w:r w:rsidRPr="0032612E">
        <w:rPr>
          <w:rFonts w:ascii="Arial Narrow" w:hAnsi="Arial Narrow" w:cs="Arial"/>
          <w:color w:val="000000" w:themeColor="text1"/>
          <w:sz w:val="22"/>
          <w:szCs w:val="22"/>
        </w:rPr>
        <w:t>szczególności przestrzega przepisów dotyczących: przeciwdziałania korupcji, praniu pieniędzy</w:t>
      </w:r>
      <w:r w:rsidR="006E1F2E">
        <w:rPr>
          <w:rFonts w:ascii="Arial Narrow" w:hAnsi="Arial Narrow" w:cs="Arial"/>
          <w:color w:val="000000" w:themeColor="text1"/>
          <w:sz w:val="22"/>
          <w:szCs w:val="22"/>
        </w:rPr>
        <w:t xml:space="preserve"> i </w:t>
      </w:r>
      <w:r w:rsidRPr="0032612E">
        <w:rPr>
          <w:rFonts w:ascii="Arial Narrow" w:hAnsi="Arial Narrow" w:cs="Arial"/>
          <w:color w:val="000000" w:themeColor="text1"/>
          <w:sz w:val="22"/>
          <w:szCs w:val="22"/>
        </w:rPr>
        <w:t>finansowaniu terroryzmu, praw człowieka</w:t>
      </w:r>
      <w:r w:rsidR="006E1F2E">
        <w:rPr>
          <w:rFonts w:ascii="Arial Narrow" w:hAnsi="Arial Narrow" w:cs="Arial"/>
          <w:color w:val="000000" w:themeColor="text1"/>
          <w:sz w:val="22"/>
          <w:szCs w:val="22"/>
        </w:rPr>
        <w:t xml:space="preserve"> i </w:t>
      </w:r>
      <w:r w:rsidRPr="0032612E">
        <w:rPr>
          <w:rFonts w:ascii="Arial Narrow" w:hAnsi="Arial Narrow" w:cs="Arial"/>
          <w:color w:val="000000" w:themeColor="text1"/>
          <w:sz w:val="22"/>
          <w:szCs w:val="22"/>
        </w:rPr>
        <w:t>praw pracowniczych, zasad bezpieczeństwa</w:t>
      </w:r>
      <w:r w:rsidR="006E1F2E">
        <w:rPr>
          <w:rFonts w:ascii="Arial Narrow" w:hAnsi="Arial Narrow" w:cs="Arial"/>
          <w:color w:val="000000" w:themeColor="text1"/>
          <w:sz w:val="22"/>
          <w:szCs w:val="22"/>
        </w:rPr>
        <w:t xml:space="preserve"> i </w:t>
      </w:r>
      <w:r w:rsidRPr="0032612E">
        <w:rPr>
          <w:rFonts w:ascii="Arial Narrow" w:hAnsi="Arial Narrow" w:cs="Arial"/>
          <w:color w:val="000000" w:themeColor="text1"/>
          <w:sz w:val="22"/>
          <w:szCs w:val="22"/>
        </w:rPr>
        <w:t>higieny pracy, przepisów przeciwpożarowych, prawa ochrony konkurencji, przepisów</w:t>
      </w:r>
      <w:r w:rsidR="006E1F2E">
        <w:rPr>
          <w:rFonts w:ascii="Arial Narrow" w:hAnsi="Arial Narrow" w:cs="Arial"/>
          <w:color w:val="000000" w:themeColor="text1"/>
          <w:sz w:val="22"/>
          <w:szCs w:val="22"/>
        </w:rPr>
        <w:t xml:space="preserve"> w </w:t>
      </w:r>
      <w:r w:rsidRPr="0032612E">
        <w:rPr>
          <w:rFonts w:ascii="Arial Narrow" w:hAnsi="Arial Narrow" w:cs="Arial"/>
          <w:color w:val="000000" w:themeColor="text1"/>
          <w:sz w:val="22"/>
          <w:szCs w:val="22"/>
        </w:rPr>
        <w:t>zakresie ochrony mienia</w:t>
      </w:r>
      <w:r w:rsidR="006E1F2E">
        <w:rPr>
          <w:rFonts w:ascii="Arial Narrow" w:hAnsi="Arial Narrow" w:cs="Arial"/>
          <w:color w:val="000000" w:themeColor="text1"/>
          <w:sz w:val="22"/>
          <w:szCs w:val="22"/>
        </w:rPr>
        <w:t xml:space="preserve"> i </w:t>
      </w:r>
      <w:r w:rsidRPr="0032612E">
        <w:rPr>
          <w:rFonts w:ascii="Arial Narrow" w:hAnsi="Arial Narrow" w:cs="Arial"/>
          <w:color w:val="000000" w:themeColor="text1"/>
          <w:sz w:val="22"/>
          <w:szCs w:val="22"/>
        </w:rPr>
        <w:t>ochrony środowiska oraz dokłada należytej staranności, aby jego pracownicy, współpracownicy, podwykonawcy lub osoby, przy pomocy których będzie świadczyć usługi/dostawy/roboty budowlane na rzecz Spółek GK PGE, również stosowali się do ww. przepisów prawa.</w:t>
      </w:r>
    </w:p>
    <w:p w14:paraId="503863DB" w14:textId="705F7FA2" w:rsidR="0032612E" w:rsidRPr="0032612E" w:rsidRDefault="003A26A1" w:rsidP="00F22630">
      <w:pPr>
        <w:pStyle w:val="Akapitzlist"/>
        <w:numPr>
          <w:ilvl w:val="0"/>
          <w:numId w:val="73"/>
        </w:numPr>
        <w:suppressAutoHyphens/>
        <w:spacing w:line="276" w:lineRule="auto"/>
        <w:jc w:val="both"/>
        <w:rPr>
          <w:rFonts w:ascii="Arial Narrow" w:hAnsi="Arial Narrow" w:cs="Arial"/>
          <w:color w:val="000000" w:themeColor="text1"/>
          <w:sz w:val="22"/>
          <w:szCs w:val="22"/>
        </w:rPr>
      </w:pPr>
      <w:r w:rsidRPr="0032612E">
        <w:rPr>
          <w:rFonts w:ascii="Arial Narrow" w:hAnsi="Arial Narrow" w:cs="Arial"/>
          <w:bCs/>
          <w:sz w:val="22"/>
          <w:szCs w:val="22"/>
        </w:rPr>
        <w:t>Wykonawca oświadcza, że zapoznał się</w:t>
      </w:r>
      <w:r w:rsidR="006E1F2E">
        <w:rPr>
          <w:rFonts w:ascii="Arial Narrow" w:hAnsi="Arial Narrow" w:cs="Arial"/>
          <w:bCs/>
          <w:sz w:val="22"/>
          <w:szCs w:val="22"/>
        </w:rPr>
        <w:t xml:space="preserve"> z </w:t>
      </w:r>
      <w:r w:rsidRPr="0032612E">
        <w:rPr>
          <w:rFonts w:ascii="Arial Narrow" w:hAnsi="Arial Narrow" w:cs="Arial"/>
          <w:bCs/>
          <w:sz w:val="22"/>
          <w:szCs w:val="22"/>
        </w:rPr>
        <w:t>treścią Kodeksu Postępowania dla Partnerów Biznesowych Spółek GK PGE (https://www.gkpge.pl/compliance)</w:t>
      </w:r>
      <w:r w:rsidR="006E1F2E">
        <w:rPr>
          <w:rFonts w:ascii="Arial Narrow" w:hAnsi="Arial Narrow" w:cs="Arial"/>
          <w:bCs/>
          <w:sz w:val="22"/>
          <w:szCs w:val="22"/>
        </w:rPr>
        <w:t xml:space="preserve"> i </w:t>
      </w:r>
      <w:r w:rsidRPr="0032612E">
        <w:rPr>
          <w:rFonts w:ascii="Arial Narrow" w:hAnsi="Arial Narrow" w:cs="Arial"/>
          <w:bCs/>
          <w:sz w:val="22"/>
          <w:szCs w:val="22"/>
        </w:rPr>
        <w:t>jako Partner Biznesowy Spółki GK PGE,</w:t>
      </w:r>
      <w:r w:rsidR="006E1F2E">
        <w:rPr>
          <w:rFonts w:ascii="Arial Narrow" w:hAnsi="Arial Narrow" w:cs="Arial"/>
          <w:bCs/>
          <w:sz w:val="22"/>
          <w:szCs w:val="22"/>
        </w:rPr>
        <w:t xml:space="preserve"> w </w:t>
      </w:r>
      <w:r w:rsidRPr="0032612E">
        <w:rPr>
          <w:rFonts w:ascii="Arial Narrow" w:hAnsi="Arial Narrow" w:cs="Arial"/>
          <w:bCs/>
          <w:sz w:val="22"/>
          <w:szCs w:val="22"/>
        </w:rPr>
        <w:t>rozumieniu tego Kodeksu,</w:t>
      </w:r>
      <w:r w:rsidR="006E1F2E">
        <w:rPr>
          <w:rFonts w:ascii="Arial Narrow" w:hAnsi="Arial Narrow" w:cs="Arial"/>
          <w:bCs/>
          <w:sz w:val="22"/>
          <w:szCs w:val="22"/>
        </w:rPr>
        <w:t xml:space="preserve"> w </w:t>
      </w:r>
      <w:r w:rsidRPr="0032612E">
        <w:rPr>
          <w:rFonts w:ascii="Arial Narrow" w:hAnsi="Arial Narrow" w:cs="Arial"/>
          <w:bCs/>
          <w:sz w:val="22"/>
          <w:szCs w:val="22"/>
        </w:rPr>
        <w:t>sprawach związanych</w:t>
      </w:r>
      <w:r w:rsidR="006E1F2E">
        <w:rPr>
          <w:rFonts w:ascii="Arial Narrow" w:hAnsi="Arial Narrow" w:cs="Arial"/>
          <w:bCs/>
          <w:sz w:val="22"/>
          <w:szCs w:val="22"/>
        </w:rPr>
        <w:t xml:space="preserve"> z </w:t>
      </w:r>
      <w:r w:rsidRPr="0032612E">
        <w:rPr>
          <w:rFonts w:ascii="Arial Narrow" w:hAnsi="Arial Narrow" w:cs="Arial"/>
          <w:bCs/>
          <w:sz w:val="22"/>
          <w:szCs w:val="22"/>
        </w:rPr>
        <w:t>realizacją umów na rzecz Spółek GK PGE, przestrzegać będzie określonych tam standardów prawnych</w:t>
      </w:r>
      <w:r w:rsidR="006E1F2E">
        <w:rPr>
          <w:rFonts w:ascii="Arial Narrow" w:hAnsi="Arial Narrow" w:cs="Arial"/>
          <w:bCs/>
          <w:sz w:val="22"/>
          <w:szCs w:val="22"/>
        </w:rPr>
        <w:t xml:space="preserve"> i </w:t>
      </w:r>
      <w:r w:rsidRPr="0032612E">
        <w:rPr>
          <w:rFonts w:ascii="Arial Narrow" w:hAnsi="Arial Narrow" w:cs="Arial"/>
          <w:bCs/>
          <w:sz w:val="22"/>
          <w:szCs w:val="22"/>
        </w:rPr>
        <w:t>etycznych oraz dołoży należytej staranności, aby jego pracownicy, współpracownicy, podwykonawcy lub osoby, przy pomocy których będzie świadczyć usługi/dostawy/roboty budowlane, również przestrzegali tych standardów.</w:t>
      </w:r>
    </w:p>
    <w:p w14:paraId="01A59F66" w14:textId="7A6EC906" w:rsidR="003A26A1" w:rsidRPr="0032612E" w:rsidRDefault="003A26A1" w:rsidP="00F22630">
      <w:pPr>
        <w:pStyle w:val="Akapitzlist"/>
        <w:numPr>
          <w:ilvl w:val="0"/>
          <w:numId w:val="73"/>
        </w:numPr>
        <w:suppressAutoHyphens/>
        <w:spacing w:line="276" w:lineRule="auto"/>
        <w:jc w:val="both"/>
        <w:rPr>
          <w:rFonts w:ascii="Arial Narrow" w:hAnsi="Arial Narrow" w:cs="Arial"/>
          <w:color w:val="000000" w:themeColor="text1"/>
          <w:sz w:val="22"/>
          <w:szCs w:val="22"/>
        </w:rPr>
      </w:pPr>
      <w:r w:rsidRPr="0032612E">
        <w:rPr>
          <w:rFonts w:ascii="Arial Narrow" w:hAnsi="Arial Narrow" w:cs="Arial"/>
          <w:bCs/>
          <w:sz w:val="22"/>
          <w:szCs w:val="22"/>
        </w:rPr>
        <w:t xml:space="preserve">W razie zgłoszenia przez Zamawiającego wątpliwości </w:t>
      </w:r>
      <w:r w:rsidR="00732CFF" w:rsidRPr="0032612E">
        <w:rPr>
          <w:rFonts w:ascii="Arial Narrow" w:hAnsi="Arial Narrow" w:cs="Arial"/>
          <w:bCs/>
          <w:sz w:val="22"/>
          <w:szCs w:val="22"/>
        </w:rPr>
        <w:t>odnośnie do</w:t>
      </w:r>
      <w:r w:rsidRPr="0032612E">
        <w:rPr>
          <w:rFonts w:ascii="Arial Narrow" w:hAnsi="Arial Narrow" w:cs="Arial"/>
          <w:bCs/>
          <w:sz w:val="22"/>
          <w:szCs w:val="22"/>
        </w:rPr>
        <w:t xml:space="preserve"> przestrzegania zasad określonych</w:t>
      </w:r>
      <w:r w:rsidR="006E1F2E">
        <w:rPr>
          <w:rFonts w:ascii="Arial Narrow" w:hAnsi="Arial Narrow" w:cs="Arial"/>
          <w:bCs/>
          <w:sz w:val="22"/>
          <w:szCs w:val="22"/>
        </w:rPr>
        <w:t xml:space="preserve"> w </w:t>
      </w:r>
      <w:r w:rsidRPr="0032612E">
        <w:rPr>
          <w:rFonts w:ascii="Arial Narrow" w:hAnsi="Arial Narrow" w:cs="Arial"/>
          <w:bCs/>
          <w:sz w:val="22"/>
          <w:szCs w:val="22"/>
        </w:rPr>
        <w:t>ustępach powyżej przez Wykonawcę lub jego pracowników, współpracowników, podwykonawców lub osób przy pomocy których świadczy on usługi/dostawy/roboty budowlane, Wykonawca podejmie działania naprawcze mające na celu ich usunięcie/podejmie działania mające na celu ich usunięcie/podejmie rozmowy</w:t>
      </w:r>
      <w:r w:rsidR="006E1F2E">
        <w:rPr>
          <w:rFonts w:ascii="Arial Narrow" w:hAnsi="Arial Narrow" w:cs="Arial"/>
          <w:bCs/>
          <w:sz w:val="22"/>
          <w:szCs w:val="22"/>
        </w:rPr>
        <w:t xml:space="preserve"> w </w:t>
      </w:r>
      <w:r w:rsidRPr="0032612E">
        <w:rPr>
          <w:rFonts w:ascii="Arial Narrow" w:hAnsi="Arial Narrow" w:cs="Arial"/>
          <w:bCs/>
          <w:sz w:val="22"/>
          <w:szCs w:val="22"/>
        </w:rPr>
        <w:t>celu usunięcia takich wątpliwości.</w:t>
      </w:r>
    </w:p>
    <w:p w14:paraId="48CCFE11" w14:textId="77777777" w:rsidR="00F160EC" w:rsidRPr="000D39DF" w:rsidRDefault="00F160EC" w:rsidP="00B54064">
      <w:pPr>
        <w:suppressAutoHyphens/>
        <w:spacing w:line="276" w:lineRule="auto"/>
        <w:jc w:val="center"/>
        <w:rPr>
          <w:rFonts w:ascii="Arial Narrow" w:eastAsia="Calibri" w:hAnsi="Arial Narrow" w:cs="Arial"/>
          <w:b/>
          <w:sz w:val="22"/>
          <w:szCs w:val="22"/>
          <w:lang w:eastAsia="ar-SA"/>
        </w:rPr>
      </w:pPr>
    </w:p>
    <w:p w14:paraId="2055FCC4" w14:textId="7678FC52" w:rsidR="00FD6ED6" w:rsidRPr="0058475F" w:rsidRDefault="00B54064" w:rsidP="0058475F">
      <w:pPr>
        <w:pStyle w:val="Nagwek1"/>
        <w:rPr>
          <w:rFonts w:ascii="Arial Narrow" w:eastAsia="Calibri" w:hAnsi="Arial Narrow" w:cs="Arial"/>
          <w:bCs/>
          <w:sz w:val="22"/>
          <w:szCs w:val="22"/>
          <w:lang w:eastAsia="ar-SA"/>
        </w:rPr>
      </w:pPr>
      <w:r w:rsidRPr="000D39DF">
        <w:rPr>
          <w:rFonts w:ascii="Arial Narrow" w:eastAsia="Calibri" w:hAnsi="Arial Narrow" w:cs="Arial"/>
          <w:sz w:val="22"/>
          <w:szCs w:val="22"/>
          <w:lang w:eastAsia="ar-SA"/>
        </w:rPr>
        <w:t>§ 1</w:t>
      </w:r>
      <w:r w:rsidR="00814AA2" w:rsidRPr="000D39DF">
        <w:rPr>
          <w:rFonts w:ascii="Arial Narrow" w:eastAsia="Calibri" w:hAnsi="Arial Narrow" w:cs="Arial"/>
          <w:sz w:val="22"/>
          <w:szCs w:val="22"/>
          <w:lang w:eastAsia="ar-SA"/>
        </w:rPr>
        <w:t>8</w:t>
      </w:r>
      <w:r w:rsidR="000D39DF">
        <w:rPr>
          <w:rFonts w:ascii="Arial Narrow" w:eastAsia="Calibri" w:hAnsi="Arial Narrow" w:cs="Arial"/>
          <w:b w:val="0"/>
          <w:sz w:val="22"/>
          <w:szCs w:val="22"/>
          <w:lang w:eastAsia="ar-SA"/>
        </w:rPr>
        <w:t xml:space="preserve"> </w:t>
      </w:r>
      <w:r w:rsidR="00F160EC" w:rsidRPr="000D39DF">
        <w:rPr>
          <w:rFonts w:ascii="Arial Narrow" w:eastAsia="Calibri" w:hAnsi="Arial Narrow" w:cs="Arial"/>
          <w:bCs/>
          <w:sz w:val="22"/>
          <w:szCs w:val="22"/>
          <w:lang w:eastAsia="ar-SA"/>
        </w:rPr>
        <w:t>Dane osobowe (RODO)</w:t>
      </w:r>
    </w:p>
    <w:p w14:paraId="4723827D" w14:textId="77777777" w:rsidR="00477A67" w:rsidRDefault="00477A67" w:rsidP="001545EB">
      <w:pPr>
        <w:suppressAutoHyphens/>
        <w:spacing w:line="276" w:lineRule="auto"/>
        <w:rPr>
          <w:rFonts w:ascii="Arial Narrow" w:eastAsia="Calibri" w:hAnsi="Arial Narrow" w:cs="Arial"/>
          <w:b/>
          <w:sz w:val="22"/>
          <w:szCs w:val="22"/>
          <w:lang w:eastAsia="ar-SA"/>
        </w:rPr>
      </w:pPr>
    </w:p>
    <w:p w14:paraId="4930FB10" w14:textId="77777777" w:rsidR="00CE4291" w:rsidRPr="00CC3268" w:rsidRDefault="00CE4291" w:rsidP="00CE4291">
      <w:pPr>
        <w:pStyle w:val="Akapitzlist"/>
        <w:numPr>
          <w:ilvl w:val="0"/>
          <w:numId w:val="74"/>
        </w:numPr>
        <w:suppressAutoHyphens/>
        <w:spacing w:line="276" w:lineRule="auto"/>
        <w:jc w:val="both"/>
        <w:rPr>
          <w:rFonts w:ascii="Arial Narrow" w:hAnsi="Arial Narrow" w:cs="Arial"/>
          <w:bCs/>
          <w:sz w:val="22"/>
          <w:szCs w:val="22"/>
        </w:rPr>
      </w:pPr>
      <w:r w:rsidRPr="00CC3268">
        <w:rPr>
          <w:rFonts w:ascii="Arial Narrow" w:hAnsi="Arial Narrow" w:cs="Arial"/>
          <w:bCs/>
          <w:sz w:val="22"/>
          <w:szCs w:val="22"/>
        </w:rPr>
        <w:t>Strony zobowiązują się do stosowania technicznych i organizacyjnych środków w celu ochrony wzajemnie udostępnionych danych osobowych w związku z zawarciem Umowy, zgodnie z obowiązującymi przepisami prawa w</w:t>
      </w:r>
      <w:r>
        <w:rPr>
          <w:rFonts w:ascii="Arial Narrow" w:hAnsi="Arial Narrow" w:cs="Arial"/>
          <w:bCs/>
          <w:sz w:val="22"/>
          <w:szCs w:val="22"/>
        </w:rPr>
        <w:t> </w:t>
      </w:r>
      <w:r w:rsidRPr="00CC3268">
        <w:rPr>
          <w:rFonts w:ascii="Arial Narrow" w:hAnsi="Arial Narrow" w:cs="Arial"/>
          <w:bCs/>
          <w:sz w:val="22"/>
          <w:szCs w:val="22"/>
        </w:rPr>
        <w:t>zakresie ochrony danych osobowych, w tym Rozporządzeniem Parlamentu Europejskiego i Rady (UE) 2016/679 z</w:t>
      </w:r>
      <w:r>
        <w:rPr>
          <w:rFonts w:ascii="Arial Narrow" w:hAnsi="Arial Narrow" w:cs="Arial"/>
          <w:bCs/>
          <w:sz w:val="22"/>
          <w:szCs w:val="22"/>
        </w:rPr>
        <w:t> </w:t>
      </w:r>
      <w:r w:rsidRPr="00CC3268">
        <w:rPr>
          <w:rFonts w:ascii="Arial Narrow" w:hAnsi="Arial Narrow" w:cs="Arial"/>
          <w:bCs/>
          <w:sz w:val="22"/>
          <w:szCs w:val="22"/>
        </w:rPr>
        <w:t>dnia 27 kwietnia 2016 r. w sprawie ochrony osób fizycznych w związku z przetwarzaniem danych osobowych i</w:t>
      </w:r>
      <w:r>
        <w:rPr>
          <w:rFonts w:ascii="Arial Narrow" w:hAnsi="Arial Narrow" w:cs="Arial"/>
          <w:bCs/>
          <w:sz w:val="22"/>
          <w:szCs w:val="22"/>
        </w:rPr>
        <w:t> </w:t>
      </w:r>
      <w:r w:rsidRPr="00CC3268">
        <w:rPr>
          <w:rFonts w:ascii="Arial Narrow" w:hAnsi="Arial Narrow" w:cs="Arial"/>
          <w:bCs/>
          <w:sz w:val="22"/>
          <w:szCs w:val="22"/>
        </w:rPr>
        <w:t>w</w:t>
      </w:r>
      <w:r>
        <w:rPr>
          <w:rFonts w:ascii="Arial Narrow" w:hAnsi="Arial Narrow" w:cs="Arial"/>
          <w:bCs/>
          <w:sz w:val="22"/>
          <w:szCs w:val="22"/>
        </w:rPr>
        <w:t> </w:t>
      </w:r>
      <w:r w:rsidRPr="00CC3268">
        <w:rPr>
          <w:rFonts w:ascii="Arial Narrow" w:hAnsi="Arial Narrow" w:cs="Arial"/>
          <w:bCs/>
          <w:sz w:val="22"/>
          <w:szCs w:val="22"/>
        </w:rPr>
        <w:t>sprawie swobodnego przepływu takich danych (ogólne rozporządzenie o ochronie danych; dalej „RODO”).</w:t>
      </w:r>
    </w:p>
    <w:p w14:paraId="771C83DA" w14:textId="77777777" w:rsidR="00CE4291" w:rsidRPr="00CC3268" w:rsidRDefault="00CE4291" w:rsidP="00CE4291">
      <w:pPr>
        <w:pStyle w:val="Akapitzlist"/>
        <w:numPr>
          <w:ilvl w:val="0"/>
          <w:numId w:val="74"/>
        </w:numPr>
        <w:suppressAutoHyphens/>
        <w:spacing w:line="276" w:lineRule="auto"/>
        <w:jc w:val="both"/>
        <w:rPr>
          <w:rFonts w:ascii="Arial Narrow" w:hAnsi="Arial Narrow" w:cs="Arial"/>
          <w:bCs/>
          <w:sz w:val="22"/>
          <w:szCs w:val="22"/>
        </w:rPr>
      </w:pPr>
      <w:r w:rsidRPr="00CC3268">
        <w:rPr>
          <w:rFonts w:ascii="Arial Narrow" w:hAnsi="Arial Narrow" w:cs="Arial"/>
          <w:bCs/>
          <w:sz w:val="22"/>
          <w:szCs w:val="22"/>
        </w:rPr>
        <w:t>Strony oświadczają, że dane osobowe udostępniane w związku z realizacją Umowy będą przetwarzane wyłącznie w</w:t>
      </w:r>
      <w:r>
        <w:rPr>
          <w:rFonts w:ascii="Arial Narrow" w:hAnsi="Arial Narrow" w:cs="Arial"/>
          <w:bCs/>
          <w:sz w:val="22"/>
          <w:szCs w:val="22"/>
        </w:rPr>
        <w:t> </w:t>
      </w:r>
      <w:r w:rsidRPr="00CC3268">
        <w:rPr>
          <w:rFonts w:ascii="Arial Narrow" w:hAnsi="Arial Narrow" w:cs="Arial"/>
          <w:bCs/>
          <w:sz w:val="22"/>
          <w:szCs w:val="22"/>
        </w:rPr>
        <w:t>celu jej realizacji. Udostępniane dane osobowe mogą zawierać następujący zakres: w przypadku osób wskazanych do kontaktu: imię, nazwisko, stanowisko, numer telefonu, adres e-mail; w przypadku osób uprawnionych do reprezentacji: imię i nazwisko, stanowisko/funkcja, dane wynikające z pełnomocnictwa.</w:t>
      </w:r>
    </w:p>
    <w:p w14:paraId="1BFB49BE" w14:textId="77777777" w:rsidR="00CE4291" w:rsidRPr="00CC3268" w:rsidRDefault="00CE4291" w:rsidP="00CE4291">
      <w:pPr>
        <w:pStyle w:val="Akapitzlist"/>
        <w:numPr>
          <w:ilvl w:val="0"/>
          <w:numId w:val="74"/>
        </w:numPr>
        <w:suppressAutoHyphens/>
        <w:spacing w:line="276" w:lineRule="auto"/>
        <w:jc w:val="both"/>
        <w:rPr>
          <w:rFonts w:ascii="Arial Narrow" w:hAnsi="Arial Narrow" w:cs="Arial"/>
          <w:bCs/>
          <w:sz w:val="22"/>
          <w:szCs w:val="22"/>
        </w:rPr>
      </w:pPr>
      <w:r w:rsidRPr="00CC3268">
        <w:rPr>
          <w:rFonts w:ascii="Arial Narrow" w:hAnsi="Arial Narrow" w:cs="Arial"/>
          <w:bCs/>
          <w:sz w:val="22"/>
          <w:szCs w:val="22"/>
        </w:rPr>
        <w:lastRenderedPageBreak/>
        <w:t>Zgodnie z art. 13 ust. 1-2 oraz art. 14 ust 1-2 RODO Strony informują się nawzajem o zasadach przetwarzania danych osobowych oraz przekazują niezwłocznie po zawarciu niniejszej Umowy te informacje osobom występującym w ich imieniu oraz osobom biorącym udział w realizacji Umowy. Przedmiotowy obowiązek Strony zobowiązują się wypełniać także względem każdej nowej osoby, której dane osobowe będą udostępniane w związku z realizacją Umowy.</w:t>
      </w:r>
    </w:p>
    <w:p w14:paraId="1248C821" w14:textId="77777777" w:rsidR="00CE4291" w:rsidRPr="00CC3268" w:rsidRDefault="00CE4291" w:rsidP="00CE4291">
      <w:pPr>
        <w:pStyle w:val="Akapitzlist"/>
        <w:numPr>
          <w:ilvl w:val="0"/>
          <w:numId w:val="74"/>
        </w:numPr>
        <w:suppressAutoHyphens/>
        <w:spacing w:line="276" w:lineRule="auto"/>
        <w:jc w:val="both"/>
        <w:rPr>
          <w:rFonts w:ascii="Arial Narrow" w:hAnsi="Arial Narrow" w:cs="Arial"/>
          <w:bCs/>
          <w:sz w:val="22"/>
          <w:szCs w:val="22"/>
        </w:rPr>
      </w:pPr>
      <w:r w:rsidRPr="00CC3268">
        <w:rPr>
          <w:rFonts w:ascii="Arial Narrow" w:hAnsi="Arial Narrow" w:cs="Arial"/>
          <w:bCs/>
          <w:sz w:val="22"/>
          <w:szCs w:val="22"/>
        </w:rPr>
        <w:t>Klauzule informacyjne, o których mowa w ust. 3, znajdują się:</w:t>
      </w:r>
    </w:p>
    <w:p w14:paraId="0D32661E" w14:textId="1B14153C" w:rsidR="00CE4291" w:rsidRPr="00CC3268" w:rsidRDefault="0088074A" w:rsidP="008060B0">
      <w:pPr>
        <w:pStyle w:val="Akapitzlist"/>
        <w:suppressAutoHyphens/>
        <w:spacing w:line="276" w:lineRule="auto"/>
        <w:ind w:left="360"/>
        <w:jc w:val="both"/>
        <w:rPr>
          <w:rFonts w:ascii="Arial Narrow" w:hAnsi="Arial Narrow" w:cs="Arial"/>
          <w:bCs/>
          <w:sz w:val="22"/>
          <w:szCs w:val="22"/>
        </w:rPr>
      </w:pPr>
      <w:r>
        <w:rPr>
          <w:rFonts w:ascii="Arial Narrow" w:hAnsi="Arial Narrow" w:cs="Arial"/>
          <w:bCs/>
          <w:sz w:val="22"/>
          <w:szCs w:val="22"/>
        </w:rPr>
        <w:t xml:space="preserve">a) </w:t>
      </w:r>
      <w:r w:rsidR="00CE4291" w:rsidRPr="00CC3268">
        <w:rPr>
          <w:rFonts w:ascii="Arial Narrow" w:hAnsi="Arial Narrow" w:cs="Arial"/>
          <w:bCs/>
          <w:sz w:val="22"/>
          <w:szCs w:val="22"/>
        </w:rPr>
        <w:t xml:space="preserve">w Załączniku nr </w:t>
      </w:r>
      <w:r w:rsidR="00164648">
        <w:rPr>
          <w:rFonts w:ascii="Arial Narrow" w:hAnsi="Arial Narrow" w:cs="Arial"/>
          <w:bCs/>
          <w:sz w:val="22"/>
          <w:szCs w:val="22"/>
        </w:rPr>
        <w:t>10a</w:t>
      </w:r>
      <w:r w:rsidR="00164648" w:rsidRPr="00CC3268">
        <w:rPr>
          <w:rFonts w:ascii="Arial Narrow" w:hAnsi="Arial Narrow" w:cs="Arial"/>
          <w:bCs/>
          <w:sz w:val="22"/>
          <w:szCs w:val="22"/>
        </w:rPr>
        <w:t xml:space="preserve"> </w:t>
      </w:r>
      <w:r w:rsidR="00CE4291" w:rsidRPr="00CC3268">
        <w:rPr>
          <w:rFonts w:ascii="Arial Narrow" w:hAnsi="Arial Narrow" w:cs="Arial"/>
          <w:bCs/>
          <w:sz w:val="22"/>
          <w:szCs w:val="22"/>
        </w:rPr>
        <w:t xml:space="preserve">do Umowy - klauzula informacyjna </w:t>
      </w:r>
      <w:r>
        <w:rPr>
          <w:rFonts w:ascii="Arial Narrow" w:hAnsi="Arial Narrow" w:cs="Arial"/>
          <w:bCs/>
          <w:sz w:val="22"/>
          <w:szCs w:val="22"/>
        </w:rPr>
        <w:t>Zamawiającego</w:t>
      </w:r>
    </w:p>
    <w:p w14:paraId="6184555A" w14:textId="6C7F68D3" w:rsidR="00CE4291" w:rsidRPr="00CC3268" w:rsidRDefault="0088074A" w:rsidP="008060B0">
      <w:pPr>
        <w:pStyle w:val="Akapitzlist"/>
        <w:suppressAutoHyphens/>
        <w:spacing w:line="276" w:lineRule="auto"/>
        <w:ind w:left="360"/>
        <w:jc w:val="both"/>
        <w:rPr>
          <w:rFonts w:ascii="Arial Narrow" w:hAnsi="Arial Narrow" w:cs="Arial"/>
          <w:bCs/>
          <w:sz w:val="22"/>
          <w:szCs w:val="22"/>
        </w:rPr>
      </w:pPr>
      <w:r>
        <w:rPr>
          <w:rFonts w:ascii="Arial Narrow" w:hAnsi="Arial Narrow" w:cs="Arial"/>
          <w:bCs/>
          <w:sz w:val="22"/>
          <w:szCs w:val="22"/>
        </w:rPr>
        <w:t xml:space="preserve">b) </w:t>
      </w:r>
      <w:r w:rsidR="00CE4291" w:rsidRPr="00CC3268">
        <w:rPr>
          <w:rFonts w:ascii="Arial Narrow" w:hAnsi="Arial Narrow" w:cs="Arial"/>
          <w:bCs/>
          <w:sz w:val="22"/>
          <w:szCs w:val="22"/>
        </w:rPr>
        <w:t>w Załączniku nr 10</w:t>
      </w:r>
      <w:r w:rsidR="00164648">
        <w:rPr>
          <w:rFonts w:ascii="Arial Narrow" w:hAnsi="Arial Narrow" w:cs="Arial"/>
          <w:bCs/>
          <w:sz w:val="22"/>
          <w:szCs w:val="22"/>
        </w:rPr>
        <w:t xml:space="preserve"> b</w:t>
      </w:r>
      <w:r w:rsidR="00CE4291" w:rsidRPr="00CC3268">
        <w:rPr>
          <w:rFonts w:ascii="Arial Narrow" w:hAnsi="Arial Narrow" w:cs="Arial"/>
          <w:bCs/>
          <w:sz w:val="22"/>
          <w:szCs w:val="22"/>
        </w:rPr>
        <w:t xml:space="preserve"> do Umowy / na stronie internetowej pod adresem elektronicznym … klauzula informacyjna </w:t>
      </w:r>
      <w:r>
        <w:rPr>
          <w:rFonts w:ascii="Arial Narrow" w:hAnsi="Arial Narrow" w:cs="Arial"/>
          <w:bCs/>
          <w:sz w:val="22"/>
          <w:szCs w:val="22"/>
        </w:rPr>
        <w:t>Wykonawcy</w:t>
      </w:r>
      <w:r w:rsidR="00CE4291" w:rsidRPr="00CC3268">
        <w:rPr>
          <w:rFonts w:ascii="Arial Narrow" w:hAnsi="Arial Narrow" w:cs="Arial"/>
          <w:bCs/>
          <w:sz w:val="22"/>
          <w:szCs w:val="22"/>
        </w:rPr>
        <w:t>.</w:t>
      </w:r>
    </w:p>
    <w:p w14:paraId="2CCB5056" w14:textId="77777777" w:rsidR="00CE4291" w:rsidRPr="00CC3268" w:rsidRDefault="00CE4291" w:rsidP="00CE4291">
      <w:pPr>
        <w:pStyle w:val="Akapitzlist"/>
        <w:numPr>
          <w:ilvl w:val="0"/>
          <w:numId w:val="74"/>
        </w:numPr>
        <w:suppressAutoHyphens/>
        <w:spacing w:line="276" w:lineRule="auto"/>
        <w:jc w:val="both"/>
        <w:rPr>
          <w:rFonts w:ascii="Arial Narrow" w:hAnsi="Arial Narrow" w:cs="Arial"/>
          <w:bCs/>
          <w:sz w:val="22"/>
          <w:szCs w:val="22"/>
        </w:rPr>
      </w:pPr>
      <w:r w:rsidRPr="00CC3268">
        <w:rPr>
          <w:rFonts w:ascii="Arial Narrow" w:hAnsi="Arial Narrow" w:cs="Arial"/>
          <w:bCs/>
          <w:sz w:val="22"/>
          <w:szCs w:val="22"/>
        </w:rPr>
        <w:t>Strony zobowiązane są na wniosek drugiej Strony przedstawić w terminie 7 dni od daty wniosku potwierdzenie wypełnienia obowiązku informacyjnego, o którym mowa w ust. 3. Wniosek może zostać złożony pisemnie na adres korespondencyjny Strony lub za pośrednictwem poczty elektronicznej na adres e-mail osób wskazanych do kontaktu w Umowie.</w:t>
      </w:r>
    </w:p>
    <w:p w14:paraId="0ED5C9A3" w14:textId="77777777" w:rsidR="00CE4291" w:rsidRPr="00CC3268" w:rsidRDefault="00CE4291" w:rsidP="00CE4291">
      <w:pPr>
        <w:pStyle w:val="Akapitzlist"/>
        <w:numPr>
          <w:ilvl w:val="0"/>
          <w:numId w:val="74"/>
        </w:numPr>
        <w:suppressAutoHyphens/>
        <w:spacing w:line="276" w:lineRule="auto"/>
        <w:jc w:val="both"/>
        <w:rPr>
          <w:rFonts w:ascii="Arial Narrow" w:hAnsi="Arial Narrow" w:cs="Arial"/>
          <w:bCs/>
          <w:sz w:val="22"/>
          <w:szCs w:val="22"/>
        </w:rPr>
      </w:pPr>
      <w:r w:rsidRPr="00CC3268">
        <w:rPr>
          <w:rFonts w:ascii="Arial Narrow" w:hAnsi="Arial Narrow" w:cs="Arial"/>
          <w:bCs/>
          <w:sz w:val="22"/>
          <w:szCs w:val="22"/>
        </w:rPr>
        <w:t>Niezależnie od postanowień powyżej, każda ze Stron, jeśli będzie to konieczne, zrealizuje własny obowiązek informacyjny w przyjęty przez siebie sposób.</w:t>
      </w:r>
    </w:p>
    <w:p w14:paraId="3AA53640" w14:textId="77777777" w:rsidR="00CE4291" w:rsidRPr="00CC3268" w:rsidRDefault="00CE4291" w:rsidP="00CE4291">
      <w:pPr>
        <w:pStyle w:val="Akapitzlist"/>
        <w:numPr>
          <w:ilvl w:val="0"/>
          <w:numId w:val="74"/>
        </w:numPr>
        <w:suppressAutoHyphens/>
        <w:spacing w:line="276" w:lineRule="auto"/>
        <w:jc w:val="both"/>
        <w:rPr>
          <w:rFonts w:ascii="Arial Narrow" w:hAnsi="Arial Narrow" w:cs="Arial"/>
          <w:bCs/>
          <w:sz w:val="22"/>
          <w:szCs w:val="22"/>
        </w:rPr>
      </w:pPr>
      <w:r w:rsidRPr="00CC3268">
        <w:rPr>
          <w:rFonts w:ascii="Arial Narrow" w:hAnsi="Arial Narrow" w:cs="Arial"/>
          <w:bCs/>
          <w:sz w:val="22"/>
          <w:szCs w:val="22"/>
        </w:rPr>
        <w:t>Strony jako odbiorcy danych zobowiązują się do:</w:t>
      </w:r>
    </w:p>
    <w:p w14:paraId="6F1F0C64" w14:textId="67D370F0" w:rsidR="00CE4291" w:rsidRPr="00CC3268" w:rsidRDefault="0088074A" w:rsidP="008060B0">
      <w:pPr>
        <w:pStyle w:val="Akapitzlist"/>
        <w:suppressAutoHyphens/>
        <w:spacing w:line="276" w:lineRule="auto"/>
        <w:ind w:left="360"/>
        <w:jc w:val="both"/>
        <w:rPr>
          <w:rFonts w:ascii="Arial Narrow" w:hAnsi="Arial Narrow" w:cs="Arial"/>
          <w:bCs/>
          <w:sz w:val="22"/>
          <w:szCs w:val="22"/>
        </w:rPr>
      </w:pPr>
      <w:r>
        <w:rPr>
          <w:rFonts w:ascii="Arial Narrow" w:hAnsi="Arial Narrow" w:cs="Arial"/>
          <w:bCs/>
          <w:sz w:val="22"/>
          <w:szCs w:val="22"/>
        </w:rPr>
        <w:t xml:space="preserve">a) </w:t>
      </w:r>
      <w:r w:rsidR="00CE4291" w:rsidRPr="00CC3268">
        <w:rPr>
          <w:rFonts w:ascii="Arial Narrow" w:hAnsi="Arial Narrow" w:cs="Arial"/>
          <w:bCs/>
          <w:sz w:val="22"/>
          <w:szCs w:val="22"/>
        </w:rPr>
        <w:t>zachowania udostępnionych danych w poufności,</w:t>
      </w:r>
    </w:p>
    <w:p w14:paraId="152B3BB0" w14:textId="20B840A7" w:rsidR="00CE4291" w:rsidRPr="00CC3268" w:rsidRDefault="0088074A" w:rsidP="008060B0">
      <w:pPr>
        <w:pStyle w:val="Akapitzlist"/>
        <w:suppressAutoHyphens/>
        <w:spacing w:line="276" w:lineRule="auto"/>
        <w:ind w:left="360"/>
        <w:jc w:val="both"/>
        <w:rPr>
          <w:rFonts w:ascii="Arial Narrow" w:hAnsi="Arial Narrow" w:cs="Arial"/>
          <w:bCs/>
          <w:sz w:val="22"/>
          <w:szCs w:val="22"/>
        </w:rPr>
      </w:pPr>
      <w:r>
        <w:rPr>
          <w:rFonts w:ascii="Arial Narrow" w:hAnsi="Arial Narrow" w:cs="Arial"/>
          <w:bCs/>
          <w:sz w:val="22"/>
          <w:szCs w:val="22"/>
        </w:rPr>
        <w:t xml:space="preserve">b) </w:t>
      </w:r>
      <w:r w:rsidR="00CE4291" w:rsidRPr="00CC3268">
        <w:rPr>
          <w:rFonts w:ascii="Arial Narrow" w:hAnsi="Arial Narrow" w:cs="Arial"/>
          <w:bCs/>
          <w:sz w:val="22"/>
          <w:szCs w:val="22"/>
        </w:rPr>
        <w:t>ograniczenia dostępu do danych wyłącznie do osób upoważnionych do przetwarzania danych i zobowiązanych do zachowania poufności,</w:t>
      </w:r>
    </w:p>
    <w:p w14:paraId="369D7D05" w14:textId="348CFBB6" w:rsidR="00CE4291" w:rsidRPr="00CC3268" w:rsidRDefault="0088074A" w:rsidP="008060B0">
      <w:pPr>
        <w:pStyle w:val="Akapitzlist"/>
        <w:suppressAutoHyphens/>
        <w:spacing w:line="276" w:lineRule="auto"/>
        <w:ind w:left="360"/>
        <w:jc w:val="both"/>
        <w:rPr>
          <w:rFonts w:ascii="Arial Narrow" w:hAnsi="Arial Narrow" w:cs="Arial"/>
          <w:bCs/>
          <w:sz w:val="22"/>
          <w:szCs w:val="22"/>
        </w:rPr>
      </w:pPr>
      <w:r>
        <w:rPr>
          <w:rFonts w:ascii="Arial Narrow" w:hAnsi="Arial Narrow" w:cs="Arial"/>
          <w:bCs/>
          <w:sz w:val="22"/>
          <w:szCs w:val="22"/>
        </w:rPr>
        <w:t xml:space="preserve">c) </w:t>
      </w:r>
      <w:r w:rsidR="00CE4291" w:rsidRPr="00CC3268">
        <w:rPr>
          <w:rFonts w:ascii="Arial Narrow" w:hAnsi="Arial Narrow" w:cs="Arial"/>
          <w:bCs/>
          <w:sz w:val="22"/>
          <w:szCs w:val="22"/>
        </w:rPr>
        <w:t>przechowywania i przetwarzania przekazanych danych zgodnie z przepisami RODO, a w szczególności zgodnie z</w:t>
      </w:r>
      <w:r w:rsidR="00CE4291">
        <w:rPr>
          <w:rFonts w:ascii="Arial Narrow" w:hAnsi="Arial Narrow" w:cs="Arial"/>
          <w:bCs/>
          <w:sz w:val="22"/>
          <w:szCs w:val="22"/>
        </w:rPr>
        <w:t> </w:t>
      </w:r>
      <w:r w:rsidR="00CE4291" w:rsidRPr="00CC3268">
        <w:rPr>
          <w:rFonts w:ascii="Arial Narrow" w:hAnsi="Arial Narrow" w:cs="Arial"/>
          <w:bCs/>
          <w:sz w:val="22"/>
          <w:szCs w:val="22"/>
        </w:rPr>
        <w:t>art. 32 RODO,</w:t>
      </w:r>
    </w:p>
    <w:p w14:paraId="52D1F77E" w14:textId="057FB5FB" w:rsidR="00CE4291" w:rsidRPr="00CC3268" w:rsidRDefault="0088074A" w:rsidP="008060B0">
      <w:pPr>
        <w:pStyle w:val="Akapitzlist"/>
        <w:suppressAutoHyphens/>
        <w:spacing w:line="276" w:lineRule="auto"/>
        <w:ind w:left="360"/>
        <w:jc w:val="both"/>
        <w:rPr>
          <w:rFonts w:ascii="Arial Narrow" w:hAnsi="Arial Narrow" w:cs="Arial"/>
          <w:bCs/>
          <w:sz w:val="22"/>
          <w:szCs w:val="22"/>
        </w:rPr>
      </w:pPr>
      <w:r>
        <w:rPr>
          <w:rFonts w:ascii="Arial Narrow" w:hAnsi="Arial Narrow" w:cs="Arial"/>
          <w:bCs/>
          <w:sz w:val="22"/>
          <w:szCs w:val="22"/>
        </w:rPr>
        <w:t xml:space="preserve">d) </w:t>
      </w:r>
      <w:r w:rsidR="00CE4291" w:rsidRPr="00CC3268">
        <w:rPr>
          <w:rFonts w:ascii="Arial Narrow" w:hAnsi="Arial Narrow" w:cs="Arial"/>
          <w:bCs/>
          <w:sz w:val="22"/>
          <w:szCs w:val="22"/>
        </w:rPr>
        <w:t>przetwarzania udostępnionych danych wyłącznie przez czas niezbędny do realizacji celu przetwarzania i który wynika z przepisów prawa powszechnie obowiązującego.</w:t>
      </w:r>
    </w:p>
    <w:p w14:paraId="5C106BF9" w14:textId="77777777" w:rsidR="00CE4291" w:rsidRPr="00CC3268" w:rsidRDefault="00CE4291" w:rsidP="00CE4291">
      <w:pPr>
        <w:pStyle w:val="Akapitzlist"/>
        <w:numPr>
          <w:ilvl w:val="0"/>
          <w:numId w:val="74"/>
        </w:numPr>
        <w:suppressAutoHyphens/>
        <w:spacing w:line="276" w:lineRule="auto"/>
        <w:jc w:val="both"/>
        <w:rPr>
          <w:rFonts w:ascii="Arial Narrow" w:hAnsi="Arial Narrow" w:cs="Arial"/>
          <w:bCs/>
          <w:sz w:val="22"/>
          <w:szCs w:val="22"/>
        </w:rPr>
      </w:pPr>
      <w:r w:rsidRPr="00CC3268">
        <w:rPr>
          <w:rFonts w:ascii="Arial Narrow" w:hAnsi="Arial Narrow" w:cs="Arial"/>
          <w:bCs/>
          <w:sz w:val="22"/>
          <w:szCs w:val="22"/>
        </w:rPr>
        <w:t>Strony zobowiązują się do tego, aby udostępnienie danych osobowych odbywało się z zachowaniem najwyższych standardów bezpieczeństwa, w szczególności dane przekazywane w formie elektronicznej, w zakresie szerszym niż dane kontaktowe, zostaną zabezpieczone w sposób kryptograficzny, a hasła niezbędne do ich odczytania zostaną przekazane inną drogą komunikacji.</w:t>
      </w:r>
    </w:p>
    <w:p w14:paraId="7D0B0911" w14:textId="77777777" w:rsidR="00CE4291" w:rsidRPr="00CC3268" w:rsidRDefault="00CE4291" w:rsidP="00CE4291">
      <w:pPr>
        <w:pStyle w:val="Akapitzlist"/>
        <w:numPr>
          <w:ilvl w:val="0"/>
          <w:numId w:val="74"/>
        </w:numPr>
        <w:suppressAutoHyphens/>
        <w:spacing w:line="276" w:lineRule="auto"/>
        <w:jc w:val="both"/>
        <w:rPr>
          <w:rFonts w:ascii="Arial Narrow" w:hAnsi="Arial Narrow" w:cs="Arial"/>
          <w:bCs/>
          <w:sz w:val="22"/>
          <w:szCs w:val="22"/>
        </w:rPr>
      </w:pPr>
      <w:r w:rsidRPr="00CC3268">
        <w:rPr>
          <w:rFonts w:ascii="Arial Narrow" w:hAnsi="Arial Narrow" w:cs="Arial"/>
          <w:bCs/>
          <w:sz w:val="22"/>
          <w:szCs w:val="22"/>
        </w:rPr>
        <w:t>Niezależnie od ustępów powyższych, jeżeli w związku z wykonaniem Umowy niezbędne będzie powierzenie przetwarzania danych osobowych zgodnie z art. 28 RODO, Strony zobowiązane są uregulować przetwarzanie danych osobowych poprzez zawarcie odrębnej umowy powierzenia danych osobowych, w której uregulują w szczególności cel i zakres przetwarzanych danych.</w:t>
      </w:r>
    </w:p>
    <w:p w14:paraId="2B67DAAC" w14:textId="77777777" w:rsidR="00CE4291" w:rsidRPr="00CC3268" w:rsidRDefault="00CE4291" w:rsidP="00CE4291">
      <w:pPr>
        <w:pStyle w:val="Akapitzlist"/>
        <w:numPr>
          <w:ilvl w:val="0"/>
          <w:numId w:val="74"/>
        </w:numPr>
        <w:suppressAutoHyphens/>
        <w:spacing w:line="276" w:lineRule="auto"/>
        <w:jc w:val="both"/>
        <w:rPr>
          <w:rFonts w:ascii="Arial Narrow" w:hAnsi="Arial Narrow" w:cs="Arial"/>
          <w:bCs/>
          <w:sz w:val="22"/>
          <w:szCs w:val="22"/>
        </w:rPr>
      </w:pPr>
      <w:r w:rsidRPr="00CC3268">
        <w:rPr>
          <w:rFonts w:ascii="Arial Narrow" w:hAnsi="Arial Narrow" w:cs="Arial"/>
          <w:bCs/>
          <w:sz w:val="22"/>
          <w:szCs w:val="22"/>
        </w:rPr>
        <w:t xml:space="preserve">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danych osobowych wynikające z przepisów o ochronie danych osobowych. W takim przypadku żadna ze Stron nie będzie ponosić odpowiedzialności za niezgodne z przepisami działania i zaniechania innej Strony w zakresie ww. obowiązków. </w:t>
      </w:r>
    </w:p>
    <w:p w14:paraId="0D8C93A0" w14:textId="77777777" w:rsidR="00CE4291" w:rsidRPr="000D39DF" w:rsidRDefault="00CE4291" w:rsidP="001545EB">
      <w:pPr>
        <w:suppressAutoHyphens/>
        <w:spacing w:line="276" w:lineRule="auto"/>
        <w:rPr>
          <w:rFonts w:ascii="Arial Narrow" w:eastAsia="Calibri" w:hAnsi="Arial Narrow" w:cs="Arial"/>
          <w:b/>
          <w:sz w:val="22"/>
          <w:szCs w:val="22"/>
          <w:lang w:eastAsia="ar-SA"/>
        </w:rPr>
      </w:pPr>
    </w:p>
    <w:p w14:paraId="1B7F0151" w14:textId="13D86491" w:rsidR="00FD6ED6" w:rsidRPr="0058475F" w:rsidRDefault="00877CE8" w:rsidP="0058475F">
      <w:pPr>
        <w:pStyle w:val="Nagwek1"/>
        <w:rPr>
          <w:rFonts w:ascii="Arial Narrow" w:hAnsi="Arial Narrow" w:cs="Arial"/>
          <w:sz w:val="22"/>
          <w:szCs w:val="22"/>
        </w:rPr>
      </w:pPr>
      <w:r w:rsidRPr="000D39DF">
        <w:rPr>
          <w:rFonts w:ascii="Arial Narrow" w:hAnsi="Arial Narrow" w:cs="Arial"/>
          <w:sz w:val="22"/>
          <w:szCs w:val="22"/>
        </w:rPr>
        <w:t xml:space="preserve">§ </w:t>
      </w:r>
      <w:r w:rsidR="000D39DF" w:rsidRPr="000D39DF">
        <w:rPr>
          <w:rFonts w:ascii="Arial Narrow" w:hAnsi="Arial Narrow" w:cs="Arial"/>
          <w:bCs/>
          <w:sz w:val="22"/>
          <w:szCs w:val="22"/>
        </w:rPr>
        <w:t xml:space="preserve">19 </w:t>
      </w:r>
      <w:r w:rsidRPr="000D39DF">
        <w:rPr>
          <w:rFonts w:ascii="Arial Narrow" w:hAnsi="Arial Narrow" w:cs="Arial"/>
          <w:sz w:val="22"/>
          <w:szCs w:val="22"/>
        </w:rPr>
        <w:t>Rozwiązanie</w:t>
      </w:r>
      <w:r w:rsidR="006E1F2E">
        <w:rPr>
          <w:rFonts w:ascii="Arial Narrow" w:hAnsi="Arial Narrow" w:cs="Arial"/>
          <w:sz w:val="22"/>
          <w:szCs w:val="22"/>
        </w:rPr>
        <w:t xml:space="preserve"> i </w:t>
      </w:r>
      <w:r w:rsidRPr="000D39DF">
        <w:rPr>
          <w:rFonts w:ascii="Arial Narrow" w:hAnsi="Arial Narrow" w:cs="Arial"/>
          <w:sz w:val="22"/>
          <w:szCs w:val="22"/>
        </w:rPr>
        <w:t>odstąpienie od Umowy</w:t>
      </w:r>
    </w:p>
    <w:p w14:paraId="22AA26A2" w14:textId="0B95BC7C" w:rsidR="00877CE8" w:rsidRPr="00593120" w:rsidRDefault="00877CE8" w:rsidP="00F22630">
      <w:pPr>
        <w:pStyle w:val="Akapitzlist"/>
        <w:numPr>
          <w:ilvl w:val="0"/>
          <w:numId w:val="75"/>
        </w:numPr>
        <w:suppressAutoHyphens/>
        <w:spacing w:line="276" w:lineRule="auto"/>
        <w:jc w:val="both"/>
        <w:rPr>
          <w:rFonts w:ascii="Arial Narrow" w:hAnsi="Arial Narrow" w:cs="Arial"/>
          <w:bCs/>
          <w:sz w:val="22"/>
          <w:szCs w:val="22"/>
        </w:rPr>
      </w:pPr>
      <w:r w:rsidRPr="00593120">
        <w:rPr>
          <w:rFonts w:ascii="Arial Narrow" w:hAnsi="Arial Narrow" w:cs="Arial"/>
          <w:bCs/>
          <w:sz w:val="22"/>
          <w:szCs w:val="22"/>
        </w:rPr>
        <w:t>Zamawiający może odstąpić od Umowy ze skutkiem natychmiastowym</w:t>
      </w:r>
      <w:r w:rsidR="006E1F2E">
        <w:rPr>
          <w:rFonts w:ascii="Arial Narrow" w:hAnsi="Arial Narrow" w:cs="Arial"/>
          <w:bCs/>
          <w:sz w:val="22"/>
          <w:szCs w:val="22"/>
        </w:rPr>
        <w:t xml:space="preserve"> w </w:t>
      </w:r>
      <w:r w:rsidRPr="00593120">
        <w:rPr>
          <w:rFonts w:ascii="Arial Narrow" w:hAnsi="Arial Narrow" w:cs="Arial"/>
          <w:bCs/>
          <w:sz w:val="22"/>
          <w:szCs w:val="22"/>
        </w:rPr>
        <w:t>całości albo</w:t>
      </w:r>
      <w:r w:rsidR="006E1F2E">
        <w:rPr>
          <w:rFonts w:ascii="Arial Narrow" w:hAnsi="Arial Narrow" w:cs="Arial"/>
          <w:bCs/>
          <w:sz w:val="22"/>
          <w:szCs w:val="22"/>
        </w:rPr>
        <w:t xml:space="preserve"> w </w:t>
      </w:r>
      <w:r w:rsidRPr="00593120">
        <w:rPr>
          <w:rFonts w:ascii="Arial Narrow" w:hAnsi="Arial Narrow" w:cs="Arial"/>
          <w:bCs/>
          <w:sz w:val="22"/>
          <w:szCs w:val="22"/>
        </w:rPr>
        <w:t>części, niezależnie od innych przypadków określonych</w:t>
      </w:r>
      <w:r w:rsidR="006E1F2E">
        <w:rPr>
          <w:rFonts w:ascii="Arial Narrow" w:hAnsi="Arial Narrow" w:cs="Arial"/>
          <w:bCs/>
          <w:sz w:val="22"/>
          <w:szCs w:val="22"/>
        </w:rPr>
        <w:t xml:space="preserve"> w </w:t>
      </w:r>
      <w:r w:rsidRPr="00593120">
        <w:rPr>
          <w:rFonts w:ascii="Arial Narrow" w:hAnsi="Arial Narrow" w:cs="Arial"/>
          <w:bCs/>
          <w:sz w:val="22"/>
          <w:szCs w:val="22"/>
        </w:rPr>
        <w:t>Umowie,</w:t>
      </w:r>
      <w:r w:rsidR="006E1F2E">
        <w:rPr>
          <w:rFonts w:ascii="Arial Narrow" w:hAnsi="Arial Narrow" w:cs="Arial"/>
          <w:bCs/>
          <w:sz w:val="22"/>
          <w:szCs w:val="22"/>
        </w:rPr>
        <w:t xml:space="preserve"> w </w:t>
      </w:r>
      <w:r w:rsidRPr="00593120">
        <w:rPr>
          <w:rFonts w:ascii="Arial Narrow" w:hAnsi="Arial Narrow" w:cs="Arial"/>
          <w:bCs/>
          <w:sz w:val="22"/>
          <w:szCs w:val="22"/>
        </w:rPr>
        <w:t>szczególności, gdy:</w:t>
      </w:r>
    </w:p>
    <w:p w14:paraId="229173F6" w14:textId="697E031C" w:rsidR="00A10EFA" w:rsidRPr="000D39DF" w:rsidRDefault="00877CE8" w:rsidP="004845B4">
      <w:pPr>
        <w:numPr>
          <w:ilvl w:val="1"/>
          <w:numId w:val="54"/>
        </w:numPr>
        <w:tabs>
          <w:tab w:val="clear" w:pos="810"/>
          <w:tab w:val="left" w:pos="284"/>
          <w:tab w:val="num" w:pos="851"/>
          <w:tab w:val="left" w:pos="5387"/>
          <w:tab w:val="left" w:pos="6804"/>
        </w:tabs>
        <w:spacing w:line="276" w:lineRule="auto"/>
        <w:ind w:left="709" w:hanging="243"/>
        <w:jc w:val="both"/>
        <w:rPr>
          <w:rFonts w:ascii="Arial Narrow" w:hAnsi="Arial Narrow" w:cs="Arial"/>
          <w:sz w:val="22"/>
          <w:szCs w:val="22"/>
        </w:rPr>
      </w:pPr>
      <w:r w:rsidRPr="000D39DF">
        <w:rPr>
          <w:rFonts w:ascii="Arial Narrow" w:hAnsi="Arial Narrow" w:cs="Arial"/>
          <w:sz w:val="22"/>
          <w:szCs w:val="22"/>
        </w:rPr>
        <w:t>ulegnie zmniejszeniu wysokość środków finansowych przeznaczonych na zadanie</w:t>
      </w:r>
      <w:r w:rsidR="00111BB2" w:rsidRPr="000D39DF">
        <w:rPr>
          <w:rFonts w:ascii="Arial Narrow" w:hAnsi="Arial Narrow" w:cs="Arial"/>
          <w:sz w:val="22"/>
          <w:szCs w:val="22"/>
        </w:rPr>
        <w:t>,</w:t>
      </w:r>
    </w:p>
    <w:p w14:paraId="7498E7B8" w14:textId="59FCC593" w:rsidR="00877CE8" w:rsidRPr="000D39DF" w:rsidRDefault="0000521A" w:rsidP="004845B4">
      <w:pPr>
        <w:numPr>
          <w:ilvl w:val="1"/>
          <w:numId w:val="54"/>
        </w:numPr>
        <w:tabs>
          <w:tab w:val="clear" w:pos="810"/>
          <w:tab w:val="left" w:pos="284"/>
          <w:tab w:val="num" w:pos="851"/>
          <w:tab w:val="left" w:pos="5387"/>
          <w:tab w:val="left" w:pos="6804"/>
        </w:tabs>
        <w:spacing w:line="276" w:lineRule="auto"/>
        <w:ind w:left="709" w:hanging="243"/>
        <w:jc w:val="both"/>
        <w:rPr>
          <w:rFonts w:ascii="Arial Narrow" w:hAnsi="Arial Narrow" w:cs="Arial"/>
          <w:sz w:val="22"/>
          <w:szCs w:val="22"/>
        </w:rPr>
      </w:pPr>
      <w:r w:rsidRPr="000D39DF">
        <w:rPr>
          <w:rFonts w:ascii="Arial Narrow" w:hAnsi="Arial Narrow" w:cs="Arial"/>
          <w:sz w:val="22"/>
          <w:szCs w:val="22"/>
        </w:rPr>
        <w:t>wystą</w:t>
      </w:r>
      <w:r w:rsidR="00A10EFA" w:rsidRPr="000D39DF">
        <w:rPr>
          <w:rFonts w:ascii="Arial Narrow" w:hAnsi="Arial Narrow" w:cs="Arial"/>
          <w:sz w:val="22"/>
          <w:szCs w:val="22"/>
        </w:rPr>
        <w:t>pią</w:t>
      </w:r>
      <w:r w:rsidRPr="000D39DF">
        <w:rPr>
          <w:rFonts w:ascii="Arial Narrow" w:hAnsi="Arial Narrow" w:cs="Arial"/>
          <w:sz w:val="22"/>
          <w:szCs w:val="22"/>
        </w:rPr>
        <w:t xml:space="preserve"> zmiany okoliczności powodującej, że wykonanie Umowy nie leży</w:t>
      </w:r>
      <w:r w:rsidR="006E1F2E">
        <w:rPr>
          <w:rFonts w:ascii="Arial Narrow" w:hAnsi="Arial Narrow" w:cs="Arial"/>
          <w:sz w:val="22"/>
          <w:szCs w:val="22"/>
        </w:rPr>
        <w:t xml:space="preserve"> w </w:t>
      </w:r>
      <w:r w:rsidRPr="000D39DF">
        <w:rPr>
          <w:rFonts w:ascii="Arial Narrow" w:hAnsi="Arial Narrow" w:cs="Arial"/>
          <w:sz w:val="22"/>
          <w:szCs w:val="22"/>
        </w:rPr>
        <w:t>interesie Zamawiającego, czego nie można było przewidzieć</w:t>
      </w:r>
      <w:r w:rsidR="006E1F2E">
        <w:rPr>
          <w:rFonts w:ascii="Arial Narrow" w:hAnsi="Arial Narrow" w:cs="Arial"/>
          <w:sz w:val="22"/>
          <w:szCs w:val="22"/>
        </w:rPr>
        <w:t xml:space="preserve"> w </w:t>
      </w:r>
      <w:r w:rsidRPr="000D39DF">
        <w:rPr>
          <w:rFonts w:ascii="Arial Narrow" w:hAnsi="Arial Narrow" w:cs="Arial"/>
          <w:sz w:val="22"/>
          <w:szCs w:val="22"/>
        </w:rPr>
        <w:t>chwili zawarcia Umowy. Odstąpienie od Umowy</w:t>
      </w:r>
      <w:r w:rsidR="006E1F2E">
        <w:rPr>
          <w:rFonts w:ascii="Arial Narrow" w:hAnsi="Arial Narrow" w:cs="Arial"/>
          <w:sz w:val="22"/>
          <w:szCs w:val="22"/>
        </w:rPr>
        <w:t xml:space="preserve"> w </w:t>
      </w:r>
      <w:r w:rsidRPr="000D39DF">
        <w:rPr>
          <w:rFonts w:ascii="Arial Narrow" w:hAnsi="Arial Narrow" w:cs="Arial"/>
          <w:sz w:val="22"/>
          <w:szCs w:val="22"/>
        </w:rPr>
        <w:t>takim przypadku może nastąpić</w:t>
      </w:r>
      <w:r w:rsidR="006E1F2E">
        <w:rPr>
          <w:rFonts w:ascii="Arial Narrow" w:hAnsi="Arial Narrow" w:cs="Arial"/>
          <w:sz w:val="22"/>
          <w:szCs w:val="22"/>
        </w:rPr>
        <w:t xml:space="preserve"> w </w:t>
      </w:r>
      <w:r w:rsidRPr="000D39DF">
        <w:rPr>
          <w:rFonts w:ascii="Arial Narrow" w:hAnsi="Arial Narrow" w:cs="Arial"/>
          <w:sz w:val="22"/>
          <w:szCs w:val="22"/>
        </w:rPr>
        <w:t xml:space="preserve">terminie </w:t>
      </w:r>
      <w:r w:rsidR="00893F87">
        <w:rPr>
          <w:rFonts w:ascii="Arial Narrow" w:hAnsi="Arial Narrow" w:cs="Arial"/>
          <w:sz w:val="22"/>
          <w:szCs w:val="22"/>
        </w:rPr>
        <w:t xml:space="preserve">(1) </w:t>
      </w:r>
      <w:r w:rsidRPr="000D39DF">
        <w:rPr>
          <w:rFonts w:ascii="Arial Narrow" w:hAnsi="Arial Narrow" w:cs="Arial"/>
          <w:sz w:val="22"/>
          <w:szCs w:val="22"/>
        </w:rPr>
        <w:t>jednego miesiąca od powzięcia wiadomości</w:t>
      </w:r>
      <w:r w:rsidR="006E1F2E">
        <w:rPr>
          <w:rFonts w:ascii="Arial Narrow" w:hAnsi="Arial Narrow" w:cs="Arial"/>
          <w:sz w:val="22"/>
          <w:szCs w:val="22"/>
        </w:rPr>
        <w:t xml:space="preserve"> o </w:t>
      </w:r>
      <w:r w:rsidRPr="000D39DF">
        <w:rPr>
          <w:rFonts w:ascii="Arial Narrow" w:hAnsi="Arial Narrow" w:cs="Arial"/>
          <w:sz w:val="22"/>
          <w:szCs w:val="22"/>
        </w:rPr>
        <w:t>powyższych okolicznościach</w:t>
      </w:r>
      <w:r w:rsidR="00111BB2" w:rsidRPr="000D39DF">
        <w:rPr>
          <w:rFonts w:ascii="Arial Narrow" w:hAnsi="Arial Narrow" w:cs="Arial"/>
          <w:sz w:val="22"/>
          <w:szCs w:val="22"/>
        </w:rPr>
        <w:t>;</w:t>
      </w:r>
    </w:p>
    <w:p w14:paraId="28FE7A00" w14:textId="417CB59C" w:rsidR="00877CE8" w:rsidRPr="00700488" w:rsidRDefault="00877CE8" w:rsidP="004845B4">
      <w:pPr>
        <w:numPr>
          <w:ilvl w:val="1"/>
          <w:numId w:val="54"/>
        </w:numPr>
        <w:tabs>
          <w:tab w:val="clear" w:pos="810"/>
          <w:tab w:val="left" w:pos="284"/>
          <w:tab w:val="num" w:pos="851"/>
          <w:tab w:val="left" w:pos="5387"/>
          <w:tab w:val="left" w:pos="6804"/>
        </w:tabs>
        <w:spacing w:line="276" w:lineRule="auto"/>
        <w:ind w:left="709" w:hanging="243"/>
        <w:jc w:val="both"/>
        <w:rPr>
          <w:rFonts w:ascii="Arial Narrow" w:hAnsi="Arial Narrow" w:cs="Arial"/>
          <w:sz w:val="22"/>
          <w:szCs w:val="22"/>
        </w:rPr>
      </w:pPr>
      <w:r w:rsidRPr="00700488">
        <w:rPr>
          <w:rFonts w:ascii="Arial Narrow" w:hAnsi="Arial Narrow" w:cs="Arial"/>
          <w:sz w:val="22"/>
          <w:szCs w:val="22"/>
        </w:rPr>
        <w:t xml:space="preserve">Wykonawca nie rozpoczął robót bez uzasadnionych przyczyn lub nie kontynuuje ich pomimo wezwania </w:t>
      </w:r>
      <w:r w:rsidR="00893F87">
        <w:rPr>
          <w:rFonts w:ascii="Arial Narrow" w:hAnsi="Arial Narrow" w:cs="Arial"/>
          <w:sz w:val="22"/>
          <w:szCs w:val="22"/>
        </w:rPr>
        <w:t xml:space="preserve">Zamawiającego </w:t>
      </w:r>
      <w:r w:rsidRPr="00700488">
        <w:rPr>
          <w:rFonts w:ascii="Arial Narrow" w:hAnsi="Arial Narrow" w:cs="Arial"/>
          <w:sz w:val="22"/>
          <w:szCs w:val="22"/>
        </w:rPr>
        <w:t>złożonego na piśmie,</w:t>
      </w:r>
    </w:p>
    <w:p w14:paraId="459B2B17" w14:textId="13430C87" w:rsidR="00877CE8" w:rsidRPr="000D39DF" w:rsidRDefault="00877CE8" w:rsidP="004845B4">
      <w:pPr>
        <w:numPr>
          <w:ilvl w:val="1"/>
          <w:numId w:val="54"/>
        </w:numPr>
        <w:tabs>
          <w:tab w:val="clear" w:pos="810"/>
          <w:tab w:val="left" w:pos="284"/>
          <w:tab w:val="num" w:pos="851"/>
          <w:tab w:val="left" w:pos="5387"/>
          <w:tab w:val="left" w:pos="6804"/>
        </w:tabs>
        <w:spacing w:line="276" w:lineRule="auto"/>
        <w:ind w:left="709" w:hanging="243"/>
        <w:jc w:val="both"/>
        <w:rPr>
          <w:rFonts w:ascii="Arial Narrow" w:hAnsi="Arial Narrow" w:cs="Arial"/>
          <w:sz w:val="22"/>
          <w:szCs w:val="22"/>
        </w:rPr>
      </w:pPr>
      <w:r w:rsidRPr="000D39DF">
        <w:rPr>
          <w:rFonts w:ascii="Arial Narrow" w:hAnsi="Arial Narrow" w:cs="Arial"/>
          <w:sz w:val="22"/>
          <w:szCs w:val="22"/>
        </w:rPr>
        <w:lastRenderedPageBreak/>
        <w:t>opóźnienie</w:t>
      </w:r>
      <w:r w:rsidR="006E1F2E">
        <w:rPr>
          <w:rFonts w:ascii="Arial Narrow" w:hAnsi="Arial Narrow" w:cs="Arial"/>
          <w:sz w:val="22"/>
          <w:szCs w:val="22"/>
        </w:rPr>
        <w:t xml:space="preserve"> w </w:t>
      </w:r>
      <w:r w:rsidRPr="000D39DF">
        <w:rPr>
          <w:rFonts w:ascii="Arial Narrow" w:hAnsi="Arial Narrow" w:cs="Arial"/>
          <w:sz w:val="22"/>
          <w:szCs w:val="22"/>
        </w:rPr>
        <w:t>realizacji Przedmiotu Umowy</w:t>
      </w:r>
      <w:r w:rsidR="006E1F2E">
        <w:rPr>
          <w:rFonts w:ascii="Arial Narrow" w:hAnsi="Arial Narrow" w:cs="Arial"/>
          <w:sz w:val="22"/>
          <w:szCs w:val="22"/>
        </w:rPr>
        <w:t xml:space="preserve"> w </w:t>
      </w:r>
      <w:r w:rsidRPr="000D39DF">
        <w:rPr>
          <w:rFonts w:ascii="Arial Narrow" w:hAnsi="Arial Narrow" w:cs="Arial"/>
          <w:sz w:val="22"/>
          <w:szCs w:val="22"/>
        </w:rPr>
        <w:t>stosunku do terminów określonych</w:t>
      </w:r>
      <w:r w:rsidR="006E1F2E">
        <w:rPr>
          <w:rFonts w:ascii="Arial Narrow" w:hAnsi="Arial Narrow" w:cs="Arial"/>
          <w:sz w:val="22"/>
          <w:szCs w:val="22"/>
        </w:rPr>
        <w:t xml:space="preserve"> w </w:t>
      </w:r>
      <w:r w:rsidRPr="000D39DF">
        <w:rPr>
          <w:rFonts w:ascii="Arial Narrow" w:hAnsi="Arial Narrow" w:cs="Arial"/>
          <w:sz w:val="22"/>
          <w:szCs w:val="22"/>
        </w:rPr>
        <w:t xml:space="preserve">Harmonogramie </w:t>
      </w:r>
      <w:r w:rsidR="00111BB2" w:rsidRPr="000D39DF">
        <w:rPr>
          <w:rFonts w:ascii="Arial Narrow" w:hAnsi="Arial Narrow" w:cs="Arial"/>
          <w:sz w:val="22"/>
          <w:szCs w:val="22"/>
        </w:rPr>
        <w:t>R</w:t>
      </w:r>
      <w:r w:rsidRPr="000D39DF">
        <w:rPr>
          <w:rFonts w:ascii="Arial Narrow" w:hAnsi="Arial Narrow" w:cs="Arial"/>
          <w:sz w:val="22"/>
          <w:szCs w:val="22"/>
        </w:rPr>
        <w:t>zeczowo-</w:t>
      </w:r>
      <w:r w:rsidR="00111BB2" w:rsidRPr="000D39DF">
        <w:rPr>
          <w:rFonts w:ascii="Arial Narrow" w:hAnsi="Arial Narrow" w:cs="Arial"/>
          <w:sz w:val="22"/>
          <w:szCs w:val="22"/>
        </w:rPr>
        <w:t>F</w:t>
      </w:r>
      <w:r w:rsidRPr="000D39DF">
        <w:rPr>
          <w:rFonts w:ascii="Arial Narrow" w:hAnsi="Arial Narrow" w:cs="Arial"/>
          <w:sz w:val="22"/>
          <w:szCs w:val="22"/>
        </w:rPr>
        <w:t>inansowym wynosi co najmniej 14 dni,</w:t>
      </w:r>
    </w:p>
    <w:p w14:paraId="6CD0EA11" w14:textId="0E445024" w:rsidR="00877CE8" w:rsidRPr="000D39DF" w:rsidRDefault="00877CE8" w:rsidP="004845B4">
      <w:pPr>
        <w:numPr>
          <w:ilvl w:val="1"/>
          <w:numId w:val="54"/>
        </w:numPr>
        <w:tabs>
          <w:tab w:val="clear" w:pos="810"/>
          <w:tab w:val="left" w:pos="284"/>
          <w:tab w:val="num" w:pos="851"/>
          <w:tab w:val="left" w:pos="5387"/>
          <w:tab w:val="left" w:pos="6804"/>
        </w:tabs>
        <w:spacing w:line="276" w:lineRule="auto"/>
        <w:ind w:left="709" w:hanging="243"/>
        <w:jc w:val="both"/>
        <w:rPr>
          <w:rFonts w:ascii="Arial Narrow" w:hAnsi="Arial Narrow" w:cs="Arial"/>
          <w:sz w:val="22"/>
          <w:szCs w:val="22"/>
        </w:rPr>
      </w:pPr>
      <w:r w:rsidRPr="00700488">
        <w:rPr>
          <w:rFonts w:ascii="Arial Narrow" w:hAnsi="Arial Narrow" w:cs="Arial"/>
          <w:sz w:val="22"/>
          <w:szCs w:val="22"/>
        </w:rPr>
        <w:t>Wykonawca przerwał realizację robót</w:t>
      </w:r>
      <w:r w:rsidR="006E1F2E">
        <w:rPr>
          <w:rFonts w:ascii="Arial Narrow" w:hAnsi="Arial Narrow" w:cs="Arial"/>
          <w:sz w:val="22"/>
          <w:szCs w:val="22"/>
        </w:rPr>
        <w:t xml:space="preserve"> i </w:t>
      </w:r>
      <w:r w:rsidRPr="00700488">
        <w:rPr>
          <w:rFonts w:ascii="Arial Narrow" w:hAnsi="Arial Narrow" w:cs="Arial"/>
          <w:sz w:val="22"/>
          <w:szCs w:val="22"/>
        </w:rPr>
        <w:t>przerwa ta trwa dłużej niż 2 tygodnie,</w:t>
      </w:r>
    </w:p>
    <w:p w14:paraId="25B090C7" w14:textId="16B51768" w:rsidR="00877CE8" w:rsidRPr="000D39DF" w:rsidRDefault="00877CE8" w:rsidP="004845B4">
      <w:pPr>
        <w:numPr>
          <w:ilvl w:val="1"/>
          <w:numId w:val="54"/>
        </w:numPr>
        <w:tabs>
          <w:tab w:val="clear" w:pos="810"/>
          <w:tab w:val="left" w:pos="284"/>
          <w:tab w:val="num" w:pos="851"/>
          <w:tab w:val="left" w:pos="5387"/>
          <w:tab w:val="left" w:pos="6804"/>
        </w:tabs>
        <w:spacing w:line="276" w:lineRule="auto"/>
        <w:ind w:left="709" w:hanging="243"/>
        <w:jc w:val="both"/>
        <w:rPr>
          <w:rFonts w:ascii="Arial Narrow" w:hAnsi="Arial Narrow" w:cs="Arial"/>
          <w:sz w:val="22"/>
          <w:szCs w:val="22"/>
        </w:rPr>
      </w:pPr>
      <w:r w:rsidRPr="00700488">
        <w:rPr>
          <w:rFonts w:ascii="Arial Narrow" w:hAnsi="Arial Narrow" w:cs="Arial"/>
          <w:sz w:val="22"/>
          <w:szCs w:val="22"/>
        </w:rPr>
        <w:t>Wykonawca opóźnia się</w:t>
      </w:r>
      <w:r w:rsidR="006E1F2E">
        <w:rPr>
          <w:rFonts w:ascii="Arial Narrow" w:hAnsi="Arial Narrow" w:cs="Arial"/>
          <w:sz w:val="22"/>
          <w:szCs w:val="22"/>
        </w:rPr>
        <w:t xml:space="preserve"> z </w:t>
      </w:r>
      <w:r w:rsidRPr="00700488">
        <w:rPr>
          <w:rFonts w:ascii="Arial Narrow" w:hAnsi="Arial Narrow" w:cs="Arial"/>
          <w:sz w:val="22"/>
          <w:szCs w:val="22"/>
        </w:rPr>
        <w:t>rozpoczęciem lub zakończeniem przedmiotu Umowy tak dalece, że nie jest prawdopodobne, żeby zdołał go zakończyć</w:t>
      </w:r>
      <w:r w:rsidR="006E1F2E">
        <w:rPr>
          <w:rFonts w:ascii="Arial Narrow" w:hAnsi="Arial Narrow" w:cs="Arial"/>
          <w:sz w:val="22"/>
          <w:szCs w:val="22"/>
        </w:rPr>
        <w:t xml:space="preserve"> w </w:t>
      </w:r>
      <w:r w:rsidRPr="00700488">
        <w:rPr>
          <w:rFonts w:ascii="Arial Narrow" w:hAnsi="Arial Narrow" w:cs="Arial"/>
          <w:sz w:val="22"/>
          <w:szCs w:val="22"/>
        </w:rPr>
        <w:t>czasie umówionym,</w:t>
      </w:r>
      <w:r w:rsidR="006E1F2E">
        <w:rPr>
          <w:rFonts w:ascii="Arial Narrow" w:hAnsi="Arial Narrow" w:cs="Arial"/>
          <w:sz w:val="22"/>
          <w:szCs w:val="22"/>
        </w:rPr>
        <w:t xml:space="preserve"> a </w:t>
      </w:r>
      <w:r w:rsidRPr="00700488">
        <w:rPr>
          <w:rFonts w:ascii="Arial Narrow" w:hAnsi="Arial Narrow" w:cs="Arial"/>
          <w:sz w:val="22"/>
          <w:szCs w:val="22"/>
        </w:rPr>
        <w:t>nie został wyznaczony termin dodatkowy,</w:t>
      </w:r>
    </w:p>
    <w:p w14:paraId="01AEECDA" w14:textId="32F30447" w:rsidR="00877CE8" w:rsidRPr="000D39DF" w:rsidRDefault="00877CE8" w:rsidP="004845B4">
      <w:pPr>
        <w:numPr>
          <w:ilvl w:val="1"/>
          <w:numId w:val="54"/>
        </w:numPr>
        <w:tabs>
          <w:tab w:val="clear" w:pos="810"/>
          <w:tab w:val="left" w:pos="284"/>
          <w:tab w:val="num" w:pos="851"/>
          <w:tab w:val="left" w:pos="5387"/>
          <w:tab w:val="left" w:pos="6804"/>
        </w:tabs>
        <w:spacing w:line="276" w:lineRule="auto"/>
        <w:ind w:left="709" w:hanging="243"/>
        <w:jc w:val="both"/>
        <w:rPr>
          <w:rFonts w:ascii="Arial Narrow" w:hAnsi="Arial Narrow" w:cs="Arial"/>
          <w:sz w:val="22"/>
          <w:szCs w:val="22"/>
        </w:rPr>
      </w:pPr>
      <w:r w:rsidRPr="000D39DF">
        <w:rPr>
          <w:rFonts w:ascii="Arial Narrow" w:hAnsi="Arial Narrow" w:cs="Arial"/>
          <w:sz w:val="22"/>
          <w:szCs w:val="22"/>
        </w:rPr>
        <w:t>Wykonawca wykonuje Przedmiot Umowy wadliwie, niezgodnie</w:t>
      </w:r>
      <w:r w:rsidR="006E1F2E">
        <w:rPr>
          <w:rFonts w:ascii="Arial Narrow" w:hAnsi="Arial Narrow" w:cs="Arial"/>
          <w:sz w:val="22"/>
          <w:szCs w:val="22"/>
        </w:rPr>
        <w:t xml:space="preserve"> z </w:t>
      </w:r>
      <w:r w:rsidRPr="000D39DF">
        <w:rPr>
          <w:rFonts w:ascii="Arial Narrow" w:hAnsi="Arial Narrow" w:cs="Arial"/>
          <w:sz w:val="22"/>
          <w:szCs w:val="22"/>
        </w:rPr>
        <w:t xml:space="preserve">Umową, </w:t>
      </w:r>
      <w:r w:rsidRPr="00700488">
        <w:rPr>
          <w:rFonts w:ascii="Arial Narrow" w:hAnsi="Arial Narrow" w:cs="Arial"/>
          <w:sz w:val="22"/>
          <w:szCs w:val="22"/>
        </w:rPr>
        <w:t>pomimo pisemnego wezwania Wykonawcy przez Zamawiającego do zmiany sposobu wykonywania przedmiotu Umowy</w:t>
      </w:r>
      <w:r w:rsidR="006E1F2E">
        <w:rPr>
          <w:rFonts w:ascii="Arial Narrow" w:hAnsi="Arial Narrow" w:cs="Arial"/>
          <w:sz w:val="22"/>
          <w:szCs w:val="22"/>
        </w:rPr>
        <w:t xml:space="preserve"> w </w:t>
      </w:r>
      <w:r w:rsidRPr="00700488">
        <w:rPr>
          <w:rFonts w:ascii="Arial Narrow" w:hAnsi="Arial Narrow" w:cs="Arial"/>
          <w:sz w:val="22"/>
          <w:szCs w:val="22"/>
        </w:rPr>
        <w:t>wyznaczonym</w:t>
      </w:r>
      <w:r w:rsidR="006E1F2E">
        <w:rPr>
          <w:rFonts w:ascii="Arial Narrow" w:hAnsi="Arial Narrow" w:cs="Arial"/>
          <w:sz w:val="22"/>
          <w:szCs w:val="22"/>
        </w:rPr>
        <w:t xml:space="preserve"> w </w:t>
      </w:r>
      <w:r w:rsidRPr="00700488">
        <w:rPr>
          <w:rFonts w:ascii="Arial Narrow" w:hAnsi="Arial Narrow" w:cs="Arial"/>
          <w:sz w:val="22"/>
          <w:szCs w:val="22"/>
        </w:rPr>
        <w:t>tym celu terminie</w:t>
      </w:r>
      <w:r w:rsidR="006E1F2E">
        <w:rPr>
          <w:rFonts w:ascii="Arial Narrow" w:hAnsi="Arial Narrow" w:cs="Arial"/>
          <w:sz w:val="22"/>
          <w:szCs w:val="22"/>
        </w:rPr>
        <w:t xml:space="preserve"> i </w:t>
      </w:r>
      <w:r w:rsidRPr="000D39DF">
        <w:rPr>
          <w:rFonts w:ascii="Arial Narrow" w:hAnsi="Arial Narrow" w:cs="Arial"/>
          <w:sz w:val="22"/>
          <w:szCs w:val="22"/>
        </w:rPr>
        <w:t xml:space="preserve">nie reaguje na polecenia osób występujących po stronie </w:t>
      </w:r>
      <w:r w:rsidRPr="00700488">
        <w:rPr>
          <w:rFonts w:ascii="Arial Narrow" w:hAnsi="Arial Narrow" w:cs="Arial"/>
          <w:sz w:val="22"/>
          <w:szCs w:val="22"/>
        </w:rPr>
        <w:t>Zamawiającego</w:t>
      </w:r>
      <w:r w:rsidRPr="000D39DF">
        <w:rPr>
          <w:rFonts w:ascii="Arial Narrow" w:hAnsi="Arial Narrow" w:cs="Arial"/>
          <w:sz w:val="22"/>
          <w:szCs w:val="22"/>
        </w:rPr>
        <w:t>,</w:t>
      </w:r>
    </w:p>
    <w:p w14:paraId="2EC11068" w14:textId="77777777" w:rsidR="00877CE8" w:rsidRPr="000D39DF" w:rsidRDefault="00877CE8" w:rsidP="004845B4">
      <w:pPr>
        <w:numPr>
          <w:ilvl w:val="1"/>
          <w:numId w:val="54"/>
        </w:numPr>
        <w:tabs>
          <w:tab w:val="clear" w:pos="810"/>
          <w:tab w:val="left" w:pos="284"/>
          <w:tab w:val="num" w:pos="851"/>
          <w:tab w:val="left" w:pos="5387"/>
          <w:tab w:val="left" w:pos="6804"/>
        </w:tabs>
        <w:spacing w:line="276" w:lineRule="auto"/>
        <w:ind w:left="709" w:hanging="243"/>
        <w:jc w:val="both"/>
        <w:rPr>
          <w:rFonts w:ascii="Arial Narrow" w:hAnsi="Arial Narrow" w:cs="Arial"/>
          <w:sz w:val="22"/>
          <w:szCs w:val="22"/>
        </w:rPr>
      </w:pPr>
      <w:r w:rsidRPr="000D39DF">
        <w:rPr>
          <w:rFonts w:ascii="Arial Narrow" w:hAnsi="Arial Narrow" w:cs="Arial"/>
          <w:sz w:val="22"/>
          <w:szCs w:val="22"/>
        </w:rPr>
        <w:t xml:space="preserve">Wykonawca podzleca wykonanie jakichkolwiek prac będących przedmiotem niniejszej Umowy podwykonawcom bez zgody </w:t>
      </w:r>
      <w:r w:rsidRPr="00700488">
        <w:rPr>
          <w:rFonts w:ascii="Arial Narrow" w:hAnsi="Arial Narrow" w:cs="Arial"/>
          <w:sz w:val="22"/>
          <w:szCs w:val="22"/>
        </w:rPr>
        <w:t>Zamawiającego,</w:t>
      </w:r>
    </w:p>
    <w:p w14:paraId="3F9F3BE0" w14:textId="2FF7DA2E" w:rsidR="00877CE8" w:rsidRPr="000D39DF" w:rsidRDefault="00877CE8" w:rsidP="004845B4">
      <w:pPr>
        <w:numPr>
          <w:ilvl w:val="1"/>
          <w:numId w:val="54"/>
        </w:numPr>
        <w:tabs>
          <w:tab w:val="clear" w:pos="810"/>
          <w:tab w:val="left" w:pos="284"/>
          <w:tab w:val="num" w:pos="851"/>
          <w:tab w:val="left" w:pos="5387"/>
          <w:tab w:val="left" w:pos="6804"/>
        </w:tabs>
        <w:spacing w:line="276" w:lineRule="auto"/>
        <w:ind w:left="709" w:hanging="243"/>
        <w:jc w:val="both"/>
        <w:rPr>
          <w:rFonts w:ascii="Arial Narrow" w:hAnsi="Arial Narrow" w:cs="Arial"/>
          <w:sz w:val="22"/>
          <w:szCs w:val="22"/>
        </w:rPr>
      </w:pPr>
      <w:r w:rsidRPr="000D39DF">
        <w:rPr>
          <w:rFonts w:ascii="Arial Narrow" w:hAnsi="Arial Narrow" w:cs="Arial"/>
          <w:sz w:val="22"/>
          <w:szCs w:val="22"/>
        </w:rPr>
        <w:t>Wykonawca dokonał cesji należności</w:t>
      </w:r>
      <w:r w:rsidR="006E1F2E">
        <w:rPr>
          <w:rFonts w:ascii="Arial Narrow" w:hAnsi="Arial Narrow" w:cs="Arial"/>
          <w:sz w:val="22"/>
          <w:szCs w:val="22"/>
        </w:rPr>
        <w:t xml:space="preserve"> z </w:t>
      </w:r>
      <w:r w:rsidRPr="000D39DF">
        <w:rPr>
          <w:rFonts w:ascii="Arial Narrow" w:hAnsi="Arial Narrow" w:cs="Arial"/>
          <w:sz w:val="22"/>
          <w:szCs w:val="22"/>
        </w:rPr>
        <w:t xml:space="preserve">Umowy bez zgody </w:t>
      </w:r>
      <w:r w:rsidRPr="00700488">
        <w:rPr>
          <w:rFonts w:ascii="Arial Narrow" w:hAnsi="Arial Narrow" w:cs="Arial"/>
          <w:sz w:val="22"/>
          <w:szCs w:val="22"/>
        </w:rPr>
        <w:t>Zamawiającego,</w:t>
      </w:r>
    </w:p>
    <w:p w14:paraId="5AC8E5E7" w14:textId="5279EE00" w:rsidR="00877CE8" w:rsidRPr="00893F87" w:rsidRDefault="00877CE8" w:rsidP="004845B4">
      <w:pPr>
        <w:numPr>
          <w:ilvl w:val="1"/>
          <w:numId w:val="54"/>
        </w:numPr>
        <w:tabs>
          <w:tab w:val="clear" w:pos="810"/>
          <w:tab w:val="left" w:pos="284"/>
          <w:tab w:val="num" w:pos="851"/>
          <w:tab w:val="left" w:pos="5387"/>
          <w:tab w:val="left" w:pos="6804"/>
        </w:tabs>
        <w:spacing w:line="276" w:lineRule="auto"/>
        <w:ind w:left="709" w:hanging="243"/>
        <w:jc w:val="both"/>
        <w:rPr>
          <w:rFonts w:ascii="Arial Narrow" w:hAnsi="Arial Narrow" w:cs="Arial"/>
          <w:sz w:val="22"/>
          <w:szCs w:val="22"/>
        </w:rPr>
      </w:pPr>
      <w:r w:rsidRPr="00700488">
        <w:rPr>
          <w:rFonts w:ascii="Arial Narrow" w:hAnsi="Arial Narrow" w:cs="Arial"/>
          <w:sz w:val="22"/>
          <w:szCs w:val="22"/>
        </w:rPr>
        <w:t xml:space="preserve">w razie konieczności </w:t>
      </w:r>
      <w:r w:rsidRPr="00893F87">
        <w:rPr>
          <w:rFonts w:ascii="Arial Narrow" w:hAnsi="Arial Narrow" w:cs="Arial"/>
          <w:sz w:val="22"/>
          <w:szCs w:val="22"/>
        </w:rPr>
        <w:t>dokonania bezpośrednich płatności na sumę większą niż 5% wartości Umowy podwykonawcom, dostawcom</w:t>
      </w:r>
      <w:r w:rsidR="006E1F2E">
        <w:rPr>
          <w:rFonts w:ascii="Arial Narrow" w:hAnsi="Arial Narrow" w:cs="Arial"/>
          <w:sz w:val="22"/>
          <w:szCs w:val="22"/>
        </w:rPr>
        <w:t xml:space="preserve"> i </w:t>
      </w:r>
      <w:r w:rsidRPr="00893F87">
        <w:rPr>
          <w:rFonts w:ascii="Arial Narrow" w:hAnsi="Arial Narrow" w:cs="Arial"/>
          <w:sz w:val="22"/>
          <w:szCs w:val="22"/>
        </w:rPr>
        <w:t>usługodawcom,</w:t>
      </w:r>
    </w:p>
    <w:p w14:paraId="6828AD7A" w14:textId="26916F76" w:rsidR="00877CE8" w:rsidRPr="0026602E" w:rsidRDefault="00877CE8" w:rsidP="004845B4">
      <w:pPr>
        <w:numPr>
          <w:ilvl w:val="1"/>
          <w:numId w:val="54"/>
        </w:numPr>
        <w:tabs>
          <w:tab w:val="clear" w:pos="810"/>
          <w:tab w:val="left" w:pos="284"/>
          <w:tab w:val="num" w:pos="851"/>
          <w:tab w:val="left" w:pos="5387"/>
          <w:tab w:val="left" w:pos="6804"/>
        </w:tabs>
        <w:spacing w:line="276" w:lineRule="auto"/>
        <w:ind w:left="709" w:hanging="243"/>
        <w:jc w:val="both"/>
        <w:rPr>
          <w:rFonts w:ascii="Arial Narrow" w:hAnsi="Arial Narrow" w:cs="Arial"/>
          <w:sz w:val="22"/>
          <w:szCs w:val="22"/>
        </w:rPr>
      </w:pPr>
      <w:r w:rsidRPr="00041C9A">
        <w:rPr>
          <w:rFonts w:ascii="Arial Narrow" w:hAnsi="Arial Narrow" w:cs="Arial"/>
          <w:sz w:val="22"/>
          <w:szCs w:val="22"/>
        </w:rPr>
        <w:t>wspólnicy Wykonawcy podejmą uchwałę</w:t>
      </w:r>
      <w:r w:rsidR="006E1F2E">
        <w:rPr>
          <w:rFonts w:ascii="Arial Narrow" w:hAnsi="Arial Narrow" w:cs="Arial"/>
          <w:sz w:val="22"/>
          <w:szCs w:val="22"/>
        </w:rPr>
        <w:t xml:space="preserve"> o </w:t>
      </w:r>
      <w:r w:rsidRPr="00041C9A">
        <w:rPr>
          <w:rFonts w:ascii="Arial Narrow" w:hAnsi="Arial Narrow" w:cs="Arial"/>
          <w:sz w:val="22"/>
          <w:szCs w:val="22"/>
        </w:rPr>
        <w:t>likwidacji Wykonawcy, sprzedaży przedsiębiorstwa Wykonawcy,</w:t>
      </w:r>
      <w:r w:rsidR="006E1F2E">
        <w:rPr>
          <w:rFonts w:ascii="Arial Narrow" w:hAnsi="Arial Narrow" w:cs="Arial"/>
          <w:sz w:val="22"/>
          <w:szCs w:val="22"/>
        </w:rPr>
        <w:t xml:space="preserve"> o </w:t>
      </w:r>
      <w:r w:rsidRPr="0026602E">
        <w:rPr>
          <w:rFonts w:ascii="Arial Narrow" w:hAnsi="Arial Narrow" w:cs="Arial"/>
          <w:sz w:val="22"/>
          <w:szCs w:val="22"/>
        </w:rPr>
        <w:t>zaprzestaniu prowadzenia działalności gospodarczej przez Wykonawcę lub zostanie ogłoszona upadłość Wykonawcy.</w:t>
      </w:r>
    </w:p>
    <w:p w14:paraId="3169120E" w14:textId="49AD90C3" w:rsidR="001545EB" w:rsidRPr="00593120" w:rsidRDefault="00877CE8" w:rsidP="00F22630">
      <w:pPr>
        <w:pStyle w:val="Akapitzlist"/>
        <w:numPr>
          <w:ilvl w:val="0"/>
          <w:numId w:val="75"/>
        </w:numPr>
        <w:suppressAutoHyphens/>
        <w:spacing w:line="276" w:lineRule="auto"/>
        <w:jc w:val="both"/>
        <w:rPr>
          <w:rFonts w:ascii="Arial Narrow" w:hAnsi="Arial Narrow" w:cs="Arial"/>
          <w:bCs/>
          <w:sz w:val="22"/>
          <w:szCs w:val="22"/>
        </w:rPr>
      </w:pPr>
      <w:r w:rsidRPr="00593120">
        <w:rPr>
          <w:rFonts w:ascii="Arial Narrow" w:hAnsi="Arial Narrow" w:cs="Arial"/>
          <w:bCs/>
          <w:sz w:val="22"/>
          <w:szCs w:val="22"/>
        </w:rPr>
        <w:t>W przypadku wystąpienia okoliczności,</w:t>
      </w:r>
      <w:r w:rsidR="006E1F2E">
        <w:rPr>
          <w:rFonts w:ascii="Arial Narrow" w:hAnsi="Arial Narrow" w:cs="Arial"/>
          <w:bCs/>
          <w:sz w:val="22"/>
          <w:szCs w:val="22"/>
        </w:rPr>
        <w:t xml:space="preserve"> o </w:t>
      </w:r>
      <w:r w:rsidRPr="00593120">
        <w:rPr>
          <w:rFonts w:ascii="Arial Narrow" w:hAnsi="Arial Narrow" w:cs="Arial"/>
          <w:bCs/>
          <w:sz w:val="22"/>
          <w:szCs w:val="22"/>
        </w:rPr>
        <w:t>których mowa</w:t>
      </w:r>
      <w:r w:rsidR="006E1F2E">
        <w:rPr>
          <w:rFonts w:ascii="Arial Narrow" w:hAnsi="Arial Narrow" w:cs="Arial"/>
          <w:bCs/>
          <w:sz w:val="22"/>
          <w:szCs w:val="22"/>
        </w:rPr>
        <w:t xml:space="preserve"> w </w:t>
      </w:r>
      <w:r w:rsidRPr="00593120">
        <w:rPr>
          <w:rFonts w:ascii="Arial Narrow" w:hAnsi="Arial Narrow" w:cs="Arial"/>
          <w:bCs/>
          <w:sz w:val="22"/>
          <w:szCs w:val="22"/>
        </w:rPr>
        <w:t xml:space="preserve">ust. 1 pkt. </w:t>
      </w:r>
      <w:r w:rsidR="008D7437" w:rsidRPr="00593120">
        <w:rPr>
          <w:rFonts w:ascii="Arial Narrow" w:hAnsi="Arial Narrow" w:cs="Arial"/>
          <w:bCs/>
          <w:sz w:val="22"/>
          <w:szCs w:val="22"/>
        </w:rPr>
        <w:t>c</w:t>
      </w:r>
      <w:r w:rsidRPr="00593120">
        <w:rPr>
          <w:rFonts w:ascii="Arial Narrow" w:hAnsi="Arial Narrow" w:cs="Arial"/>
          <w:bCs/>
          <w:sz w:val="22"/>
          <w:szCs w:val="22"/>
        </w:rPr>
        <w:t>-</w:t>
      </w:r>
      <w:r w:rsidR="008D7437" w:rsidRPr="00593120">
        <w:rPr>
          <w:rFonts w:ascii="Arial Narrow" w:hAnsi="Arial Narrow" w:cs="Arial"/>
          <w:bCs/>
          <w:sz w:val="22"/>
          <w:szCs w:val="22"/>
        </w:rPr>
        <w:t>k</w:t>
      </w:r>
      <w:r w:rsidRPr="00593120">
        <w:rPr>
          <w:rFonts w:ascii="Arial Narrow" w:hAnsi="Arial Narrow" w:cs="Arial"/>
          <w:bCs/>
          <w:sz w:val="22"/>
          <w:szCs w:val="22"/>
        </w:rPr>
        <w:t>, odstąpienie od Umowy następuje</w:t>
      </w:r>
      <w:r w:rsidR="006E1F2E">
        <w:rPr>
          <w:rFonts w:ascii="Arial Narrow" w:hAnsi="Arial Narrow" w:cs="Arial"/>
          <w:bCs/>
          <w:sz w:val="22"/>
          <w:szCs w:val="22"/>
        </w:rPr>
        <w:t xml:space="preserve"> z </w:t>
      </w:r>
      <w:r w:rsidRPr="00593120">
        <w:rPr>
          <w:rFonts w:ascii="Arial Narrow" w:hAnsi="Arial Narrow" w:cs="Arial"/>
          <w:bCs/>
          <w:sz w:val="22"/>
          <w:szCs w:val="22"/>
        </w:rPr>
        <w:t>winy Wykonawcy.</w:t>
      </w:r>
    </w:p>
    <w:p w14:paraId="0A2AF378" w14:textId="229774AA" w:rsidR="001545EB" w:rsidRPr="00593120" w:rsidRDefault="00877CE8" w:rsidP="00F22630">
      <w:pPr>
        <w:pStyle w:val="Akapitzlist"/>
        <w:numPr>
          <w:ilvl w:val="0"/>
          <w:numId w:val="75"/>
        </w:numPr>
        <w:suppressAutoHyphens/>
        <w:spacing w:line="276" w:lineRule="auto"/>
        <w:jc w:val="both"/>
        <w:rPr>
          <w:rFonts w:ascii="Arial Narrow" w:hAnsi="Arial Narrow" w:cs="Arial"/>
          <w:bCs/>
          <w:sz w:val="22"/>
          <w:szCs w:val="22"/>
        </w:rPr>
      </w:pPr>
      <w:r w:rsidRPr="00593120">
        <w:rPr>
          <w:rFonts w:ascii="Arial Narrow" w:hAnsi="Arial Narrow" w:cs="Arial"/>
          <w:bCs/>
          <w:sz w:val="22"/>
          <w:szCs w:val="22"/>
        </w:rPr>
        <w:t>Odstąpienie od Umowy może nastąpić jedynie na piśmie</w:t>
      </w:r>
      <w:r w:rsidR="006E1F2E">
        <w:rPr>
          <w:rFonts w:ascii="Arial Narrow" w:hAnsi="Arial Narrow" w:cs="Arial"/>
          <w:bCs/>
          <w:sz w:val="22"/>
          <w:szCs w:val="22"/>
        </w:rPr>
        <w:t xml:space="preserve"> i </w:t>
      </w:r>
      <w:r w:rsidRPr="00593120">
        <w:rPr>
          <w:rFonts w:ascii="Arial Narrow" w:hAnsi="Arial Narrow" w:cs="Arial"/>
          <w:bCs/>
          <w:sz w:val="22"/>
          <w:szCs w:val="22"/>
        </w:rPr>
        <w:t>musi zawierać uzasadnienie, pod rygorem jego nieważności.</w:t>
      </w:r>
    </w:p>
    <w:p w14:paraId="227DD42A" w14:textId="58608714" w:rsidR="00877CE8" w:rsidRPr="00593120" w:rsidRDefault="00877CE8" w:rsidP="00F22630">
      <w:pPr>
        <w:pStyle w:val="Akapitzlist"/>
        <w:numPr>
          <w:ilvl w:val="0"/>
          <w:numId w:val="75"/>
        </w:numPr>
        <w:suppressAutoHyphens/>
        <w:spacing w:line="276" w:lineRule="auto"/>
        <w:jc w:val="both"/>
        <w:rPr>
          <w:rFonts w:ascii="Arial Narrow" w:hAnsi="Arial Narrow" w:cs="Arial"/>
          <w:bCs/>
          <w:sz w:val="22"/>
          <w:szCs w:val="22"/>
        </w:rPr>
      </w:pPr>
      <w:r w:rsidRPr="00593120">
        <w:rPr>
          <w:rFonts w:ascii="Arial Narrow" w:hAnsi="Arial Narrow" w:cs="Arial"/>
          <w:bCs/>
          <w:sz w:val="22"/>
          <w:szCs w:val="22"/>
        </w:rPr>
        <w:t>W przypadku odstąpienia od Umowy lub przerwania robót Wykonawcę obciążają ponadto następujące obowiązki szczegółowe:</w:t>
      </w:r>
    </w:p>
    <w:p w14:paraId="50412367" w14:textId="7A29C94F" w:rsidR="00877CE8" w:rsidRPr="000D39DF" w:rsidRDefault="00877CE8" w:rsidP="004845B4">
      <w:pPr>
        <w:numPr>
          <w:ilvl w:val="1"/>
          <w:numId w:val="55"/>
        </w:numPr>
        <w:tabs>
          <w:tab w:val="clear" w:pos="810"/>
          <w:tab w:val="left" w:pos="709"/>
          <w:tab w:val="left" w:pos="5387"/>
          <w:tab w:val="left" w:pos="6804"/>
        </w:tabs>
        <w:spacing w:line="276" w:lineRule="auto"/>
        <w:ind w:left="709" w:hanging="284"/>
        <w:jc w:val="both"/>
        <w:rPr>
          <w:rFonts w:ascii="Arial Narrow" w:hAnsi="Arial Narrow" w:cs="Arial"/>
          <w:sz w:val="22"/>
          <w:szCs w:val="22"/>
        </w:rPr>
      </w:pPr>
      <w:r w:rsidRPr="000D39DF">
        <w:rPr>
          <w:rFonts w:ascii="Arial Narrow" w:hAnsi="Arial Narrow" w:cs="Arial"/>
          <w:sz w:val="22"/>
          <w:szCs w:val="22"/>
        </w:rPr>
        <w:t>Wykonawca zakończy wykonywanie prac będących Przedmiotem Umowy</w:t>
      </w:r>
      <w:r w:rsidR="006E1F2E">
        <w:rPr>
          <w:rFonts w:ascii="Arial Narrow" w:hAnsi="Arial Narrow" w:cs="Arial"/>
          <w:sz w:val="22"/>
          <w:szCs w:val="22"/>
        </w:rPr>
        <w:t xml:space="preserve"> w </w:t>
      </w:r>
      <w:r w:rsidRPr="000D39DF">
        <w:rPr>
          <w:rFonts w:ascii="Arial Narrow" w:hAnsi="Arial Narrow" w:cs="Arial"/>
          <w:sz w:val="22"/>
          <w:szCs w:val="22"/>
        </w:rPr>
        <w:t>dniu,</w:t>
      </w:r>
      <w:r w:rsidR="006E1F2E">
        <w:rPr>
          <w:rFonts w:ascii="Arial Narrow" w:hAnsi="Arial Narrow" w:cs="Arial"/>
          <w:sz w:val="22"/>
          <w:szCs w:val="22"/>
        </w:rPr>
        <w:t xml:space="preserve"> w </w:t>
      </w:r>
      <w:r w:rsidRPr="000D39DF">
        <w:rPr>
          <w:rFonts w:ascii="Arial Narrow" w:hAnsi="Arial Narrow" w:cs="Arial"/>
          <w:sz w:val="22"/>
          <w:szCs w:val="22"/>
        </w:rPr>
        <w:t>którym następuje odstąpienie od Umowy</w:t>
      </w:r>
      <w:r w:rsidR="006E1F2E">
        <w:rPr>
          <w:rFonts w:ascii="Arial Narrow" w:hAnsi="Arial Narrow" w:cs="Arial"/>
          <w:sz w:val="22"/>
          <w:szCs w:val="22"/>
        </w:rPr>
        <w:t xml:space="preserve"> i </w:t>
      </w:r>
      <w:r w:rsidRPr="000D39DF">
        <w:rPr>
          <w:rFonts w:ascii="Arial Narrow" w:hAnsi="Arial Narrow" w:cs="Arial"/>
          <w:sz w:val="22"/>
          <w:szCs w:val="22"/>
        </w:rPr>
        <w:t>zabezpieczy przerwane roboty objęte niniejszą Umową na koszt Strony,</w:t>
      </w:r>
      <w:r w:rsidR="006E1F2E">
        <w:rPr>
          <w:rFonts w:ascii="Arial Narrow" w:hAnsi="Arial Narrow" w:cs="Arial"/>
          <w:sz w:val="22"/>
          <w:szCs w:val="22"/>
        </w:rPr>
        <w:t xml:space="preserve"> z </w:t>
      </w:r>
      <w:r w:rsidRPr="000D39DF">
        <w:rPr>
          <w:rFonts w:ascii="Arial Narrow" w:hAnsi="Arial Narrow" w:cs="Arial"/>
          <w:sz w:val="22"/>
          <w:szCs w:val="22"/>
        </w:rPr>
        <w:t>której to winy nastąpiło odstąpienie od Umowy lub przerwanie robót,</w:t>
      </w:r>
    </w:p>
    <w:p w14:paraId="6DF7FF95" w14:textId="301CD1A3" w:rsidR="00877CE8" w:rsidRPr="000D39DF" w:rsidRDefault="00877CE8" w:rsidP="004845B4">
      <w:pPr>
        <w:numPr>
          <w:ilvl w:val="1"/>
          <w:numId w:val="55"/>
        </w:numPr>
        <w:tabs>
          <w:tab w:val="clear" w:pos="810"/>
          <w:tab w:val="left" w:pos="709"/>
          <w:tab w:val="left" w:pos="5387"/>
          <w:tab w:val="left" w:pos="6804"/>
        </w:tabs>
        <w:spacing w:line="276" w:lineRule="auto"/>
        <w:ind w:left="709" w:hanging="284"/>
        <w:jc w:val="both"/>
        <w:rPr>
          <w:rFonts w:ascii="Arial Narrow" w:hAnsi="Arial Narrow" w:cs="Arial"/>
          <w:sz w:val="22"/>
          <w:szCs w:val="22"/>
        </w:rPr>
      </w:pPr>
      <w:r w:rsidRPr="00700488">
        <w:rPr>
          <w:rFonts w:ascii="Arial Narrow" w:hAnsi="Arial Narrow" w:cs="Arial"/>
          <w:sz w:val="22"/>
          <w:szCs w:val="22"/>
        </w:rPr>
        <w:t>Zamawiający dokonuj</w:t>
      </w:r>
      <w:r w:rsidRPr="000D39DF">
        <w:rPr>
          <w:rFonts w:ascii="Arial Narrow" w:hAnsi="Arial Narrow" w:cs="Arial"/>
          <w:sz w:val="22"/>
          <w:szCs w:val="22"/>
        </w:rPr>
        <w:t xml:space="preserve">e </w:t>
      </w:r>
      <w:r w:rsidRPr="00700488">
        <w:rPr>
          <w:rFonts w:ascii="Arial Narrow" w:hAnsi="Arial Narrow" w:cs="Arial"/>
          <w:sz w:val="22"/>
          <w:szCs w:val="22"/>
        </w:rPr>
        <w:t>odb</w:t>
      </w:r>
      <w:r w:rsidRPr="000D39DF">
        <w:rPr>
          <w:rFonts w:ascii="Arial Narrow" w:hAnsi="Arial Narrow" w:cs="Arial"/>
          <w:sz w:val="22"/>
          <w:szCs w:val="22"/>
        </w:rPr>
        <w:t>i</w:t>
      </w:r>
      <w:r w:rsidRPr="00700488">
        <w:rPr>
          <w:rFonts w:ascii="Arial Narrow" w:hAnsi="Arial Narrow" w:cs="Arial"/>
          <w:sz w:val="22"/>
          <w:szCs w:val="22"/>
        </w:rPr>
        <w:t>or</w:t>
      </w:r>
      <w:r w:rsidRPr="000D39DF">
        <w:rPr>
          <w:rFonts w:ascii="Arial Narrow" w:hAnsi="Arial Narrow" w:cs="Arial"/>
          <w:sz w:val="22"/>
          <w:szCs w:val="22"/>
        </w:rPr>
        <w:t xml:space="preserve">u </w:t>
      </w:r>
      <w:r w:rsidRPr="00700488">
        <w:rPr>
          <w:rFonts w:ascii="Arial Narrow" w:hAnsi="Arial Narrow" w:cs="Arial"/>
          <w:sz w:val="22"/>
          <w:szCs w:val="22"/>
        </w:rPr>
        <w:t>robó</w:t>
      </w:r>
      <w:r w:rsidRPr="000D39DF">
        <w:rPr>
          <w:rFonts w:ascii="Arial Narrow" w:hAnsi="Arial Narrow" w:cs="Arial"/>
          <w:sz w:val="22"/>
          <w:szCs w:val="22"/>
        </w:rPr>
        <w:t>t</w:t>
      </w:r>
      <w:r w:rsidRPr="00700488">
        <w:rPr>
          <w:rFonts w:ascii="Arial Narrow" w:hAnsi="Arial Narrow" w:cs="Arial"/>
          <w:sz w:val="22"/>
          <w:szCs w:val="22"/>
        </w:rPr>
        <w:t xml:space="preserve"> wykonanych</w:t>
      </w:r>
      <w:r w:rsidRPr="000D39DF">
        <w:rPr>
          <w:rFonts w:ascii="Arial Narrow" w:hAnsi="Arial Narrow" w:cs="Arial"/>
          <w:sz w:val="22"/>
          <w:szCs w:val="22"/>
        </w:rPr>
        <w:t xml:space="preserve"> do dnia odstąpienia.</w:t>
      </w:r>
      <w:r w:rsidR="006E1F2E">
        <w:rPr>
          <w:rFonts w:ascii="Arial Narrow" w:hAnsi="Arial Narrow" w:cs="Arial"/>
          <w:sz w:val="22"/>
          <w:szCs w:val="22"/>
        </w:rPr>
        <w:t xml:space="preserve"> z </w:t>
      </w:r>
      <w:r w:rsidRPr="000D39DF">
        <w:rPr>
          <w:rFonts w:ascii="Arial Narrow" w:hAnsi="Arial Narrow" w:cs="Arial"/>
          <w:sz w:val="22"/>
          <w:szCs w:val="22"/>
        </w:rPr>
        <w:t>c</w:t>
      </w:r>
      <w:r w:rsidRPr="00700488">
        <w:rPr>
          <w:rFonts w:ascii="Arial Narrow" w:hAnsi="Arial Narrow" w:cs="Arial"/>
          <w:sz w:val="22"/>
          <w:szCs w:val="22"/>
        </w:rPr>
        <w:t>zynnośc</w:t>
      </w:r>
      <w:r w:rsidRPr="000D39DF">
        <w:rPr>
          <w:rFonts w:ascii="Arial Narrow" w:hAnsi="Arial Narrow" w:cs="Arial"/>
          <w:sz w:val="22"/>
          <w:szCs w:val="22"/>
        </w:rPr>
        <w:t xml:space="preserve">i </w:t>
      </w:r>
      <w:r w:rsidRPr="00700488">
        <w:rPr>
          <w:rFonts w:ascii="Arial Narrow" w:hAnsi="Arial Narrow" w:cs="Arial"/>
          <w:sz w:val="22"/>
          <w:szCs w:val="22"/>
        </w:rPr>
        <w:t>odb</w:t>
      </w:r>
      <w:r w:rsidRPr="000D39DF">
        <w:rPr>
          <w:rFonts w:ascii="Arial Narrow" w:hAnsi="Arial Narrow" w:cs="Arial"/>
          <w:sz w:val="22"/>
          <w:szCs w:val="22"/>
        </w:rPr>
        <w:t>i</w:t>
      </w:r>
      <w:r w:rsidRPr="00700488">
        <w:rPr>
          <w:rFonts w:ascii="Arial Narrow" w:hAnsi="Arial Narrow" w:cs="Arial"/>
          <w:sz w:val="22"/>
          <w:szCs w:val="22"/>
        </w:rPr>
        <w:t>orowyc</w:t>
      </w:r>
      <w:r w:rsidRPr="000D39DF">
        <w:rPr>
          <w:rFonts w:ascii="Arial Narrow" w:hAnsi="Arial Narrow" w:cs="Arial"/>
          <w:sz w:val="22"/>
          <w:szCs w:val="22"/>
        </w:rPr>
        <w:t>h</w:t>
      </w:r>
      <w:r w:rsidRPr="00700488">
        <w:rPr>
          <w:rFonts w:ascii="Arial Narrow" w:hAnsi="Arial Narrow" w:cs="Arial"/>
          <w:sz w:val="22"/>
          <w:szCs w:val="22"/>
        </w:rPr>
        <w:t xml:space="preserve"> sporządzony zostanie pro</w:t>
      </w:r>
      <w:r w:rsidRPr="000D39DF">
        <w:rPr>
          <w:rFonts w:ascii="Arial Narrow" w:hAnsi="Arial Narrow" w:cs="Arial"/>
          <w:sz w:val="22"/>
          <w:szCs w:val="22"/>
        </w:rPr>
        <w:t>t</w:t>
      </w:r>
      <w:r w:rsidRPr="00700488">
        <w:rPr>
          <w:rFonts w:ascii="Arial Narrow" w:hAnsi="Arial Narrow" w:cs="Arial"/>
          <w:sz w:val="22"/>
          <w:szCs w:val="22"/>
        </w:rPr>
        <w:t>okó</w:t>
      </w:r>
      <w:r w:rsidRPr="000D39DF">
        <w:rPr>
          <w:rFonts w:ascii="Arial Narrow" w:hAnsi="Arial Narrow" w:cs="Arial"/>
          <w:sz w:val="22"/>
          <w:szCs w:val="22"/>
        </w:rPr>
        <w:t>ł</w:t>
      </w:r>
      <w:r w:rsidRPr="00700488">
        <w:rPr>
          <w:rFonts w:ascii="Arial Narrow" w:hAnsi="Arial Narrow" w:cs="Arial"/>
          <w:sz w:val="22"/>
          <w:szCs w:val="22"/>
        </w:rPr>
        <w:t xml:space="preserve"> </w:t>
      </w:r>
      <w:r w:rsidRPr="000D39DF">
        <w:rPr>
          <w:rFonts w:ascii="Arial Narrow" w:hAnsi="Arial Narrow" w:cs="Arial"/>
          <w:sz w:val="22"/>
          <w:szCs w:val="22"/>
        </w:rPr>
        <w:t xml:space="preserve">inwentaryzacji robót, </w:t>
      </w:r>
      <w:r w:rsidRPr="00700488">
        <w:rPr>
          <w:rFonts w:ascii="Arial Narrow" w:hAnsi="Arial Narrow" w:cs="Arial"/>
          <w:sz w:val="22"/>
          <w:szCs w:val="22"/>
        </w:rPr>
        <w:t>k</w:t>
      </w:r>
      <w:r w:rsidRPr="000D39DF">
        <w:rPr>
          <w:rFonts w:ascii="Arial Narrow" w:hAnsi="Arial Narrow" w:cs="Arial"/>
          <w:sz w:val="22"/>
          <w:szCs w:val="22"/>
        </w:rPr>
        <w:t>t</w:t>
      </w:r>
      <w:r w:rsidRPr="00700488">
        <w:rPr>
          <w:rFonts w:ascii="Arial Narrow" w:hAnsi="Arial Narrow" w:cs="Arial"/>
          <w:sz w:val="22"/>
          <w:szCs w:val="22"/>
        </w:rPr>
        <w:t>ór</w:t>
      </w:r>
      <w:r w:rsidRPr="000D39DF">
        <w:rPr>
          <w:rFonts w:ascii="Arial Narrow" w:hAnsi="Arial Narrow" w:cs="Arial"/>
          <w:sz w:val="22"/>
          <w:szCs w:val="22"/>
        </w:rPr>
        <w:t>y</w:t>
      </w:r>
      <w:r w:rsidRPr="00700488">
        <w:rPr>
          <w:rFonts w:ascii="Arial Narrow" w:hAnsi="Arial Narrow" w:cs="Arial"/>
          <w:sz w:val="22"/>
          <w:szCs w:val="22"/>
        </w:rPr>
        <w:t xml:space="preserve"> okr</w:t>
      </w:r>
      <w:r w:rsidRPr="000D39DF">
        <w:rPr>
          <w:rFonts w:ascii="Arial Narrow" w:hAnsi="Arial Narrow" w:cs="Arial"/>
          <w:sz w:val="22"/>
          <w:szCs w:val="22"/>
        </w:rPr>
        <w:t>eślać</w:t>
      </w:r>
      <w:r w:rsidRPr="00700488">
        <w:rPr>
          <w:rFonts w:ascii="Arial Narrow" w:hAnsi="Arial Narrow" w:cs="Arial"/>
          <w:sz w:val="22"/>
          <w:szCs w:val="22"/>
        </w:rPr>
        <w:t xml:space="preserve"> b</w:t>
      </w:r>
      <w:r w:rsidRPr="000D39DF">
        <w:rPr>
          <w:rFonts w:ascii="Arial Narrow" w:hAnsi="Arial Narrow" w:cs="Arial"/>
          <w:sz w:val="22"/>
          <w:szCs w:val="22"/>
        </w:rPr>
        <w:t>ę</w:t>
      </w:r>
      <w:r w:rsidRPr="00700488">
        <w:rPr>
          <w:rFonts w:ascii="Arial Narrow" w:hAnsi="Arial Narrow" w:cs="Arial"/>
          <w:sz w:val="22"/>
          <w:szCs w:val="22"/>
        </w:rPr>
        <w:t>d</w:t>
      </w:r>
      <w:r w:rsidRPr="000D39DF">
        <w:rPr>
          <w:rFonts w:ascii="Arial Narrow" w:hAnsi="Arial Narrow" w:cs="Arial"/>
          <w:sz w:val="22"/>
          <w:szCs w:val="22"/>
        </w:rPr>
        <w:t>zie</w:t>
      </w:r>
      <w:r w:rsidRPr="00700488">
        <w:rPr>
          <w:rFonts w:ascii="Arial Narrow" w:hAnsi="Arial Narrow" w:cs="Arial"/>
          <w:sz w:val="22"/>
          <w:szCs w:val="22"/>
        </w:rPr>
        <w:t xml:space="preserve"> pro</w:t>
      </w:r>
      <w:r w:rsidRPr="000D39DF">
        <w:rPr>
          <w:rFonts w:ascii="Arial Narrow" w:hAnsi="Arial Narrow" w:cs="Arial"/>
          <w:sz w:val="22"/>
          <w:szCs w:val="22"/>
        </w:rPr>
        <w:t>c</w:t>
      </w:r>
      <w:r w:rsidRPr="00700488">
        <w:rPr>
          <w:rFonts w:ascii="Arial Narrow" w:hAnsi="Arial Narrow" w:cs="Arial"/>
          <w:sz w:val="22"/>
          <w:szCs w:val="22"/>
        </w:rPr>
        <w:t>en</w:t>
      </w:r>
      <w:r w:rsidRPr="000D39DF">
        <w:rPr>
          <w:rFonts w:ascii="Arial Narrow" w:hAnsi="Arial Narrow" w:cs="Arial"/>
          <w:sz w:val="22"/>
          <w:szCs w:val="22"/>
        </w:rPr>
        <w:t>t</w:t>
      </w:r>
      <w:r w:rsidRPr="00700488">
        <w:rPr>
          <w:rFonts w:ascii="Arial Narrow" w:hAnsi="Arial Narrow" w:cs="Arial"/>
          <w:sz w:val="22"/>
          <w:szCs w:val="22"/>
        </w:rPr>
        <w:t>ow</w:t>
      </w:r>
      <w:r w:rsidRPr="000D39DF">
        <w:rPr>
          <w:rFonts w:ascii="Arial Narrow" w:hAnsi="Arial Narrow" w:cs="Arial"/>
          <w:sz w:val="22"/>
          <w:szCs w:val="22"/>
        </w:rPr>
        <w:t>e</w:t>
      </w:r>
      <w:r w:rsidRPr="00700488">
        <w:rPr>
          <w:rFonts w:ascii="Arial Narrow" w:hAnsi="Arial Narrow" w:cs="Arial"/>
          <w:sz w:val="22"/>
          <w:szCs w:val="22"/>
        </w:rPr>
        <w:t xml:space="preserve"> </w:t>
      </w:r>
      <w:r w:rsidRPr="000D39DF">
        <w:rPr>
          <w:rFonts w:ascii="Arial Narrow" w:hAnsi="Arial Narrow" w:cs="Arial"/>
          <w:sz w:val="22"/>
          <w:szCs w:val="22"/>
        </w:rPr>
        <w:t>w</w:t>
      </w:r>
      <w:r w:rsidRPr="00700488">
        <w:rPr>
          <w:rFonts w:ascii="Arial Narrow" w:hAnsi="Arial Narrow" w:cs="Arial"/>
          <w:sz w:val="22"/>
          <w:szCs w:val="22"/>
        </w:rPr>
        <w:t>ykonan</w:t>
      </w:r>
      <w:r w:rsidRPr="000D39DF">
        <w:rPr>
          <w:rFonts w:ascii="Arial Narrow" w:hAnsi="Arial Narrow" w:cs="Arial"/>
          <w:sz w:val="22"/>
          <w:szCs w:val="22"/>
        </w:rPr>
        <w:t>ie</w:t>
      </w:r>
      <w:r w:rsidRPr="00700488">
        <w:rPr>
          <w:rFonts w:ascii="Arial Narrow" w:hAnsi="Arial Narrow" w:cs="Arial"/>
          <w:sz w:val="22"/>
          <w:szCs w:val="22"/>
        </w:rPr>
        <w:t xml:space="preserve"> robó</w:t>
      </w:r>
      <w:r w:rsidRPr="000D39DF">
        <w:rPr>
          <w:rFonts w:ascii="Arial Narrow" w:hAnsi="Arial Narrow" w:cs="Arial"/>
          <w:sz w:val="22"/>
          <w:szCs w:val="22"/>
        </w:rPr>
        <w:t xml:space="preserve">t; </w:t>
      </w:r>
      <w:r w:rsidRPr="00700488">
        <w:rPr>
          <w:rFonts w:ascii="Arial Narrow" w:hAnsi="Arial Narrow" w:cs="Arial"/>
          <w:sz w:val="22"/>
          <w:szCs w:val="22"/>
        </w:rPr>
        <w:t>n</w:t>
      </w:r>
      <w:r w:rsidRPr="000D39DF">
        <w:rPr>
          <w:rFonts w:ascii="Arial Narrow" w:hAnsi="Arial Narrow" w:cs="Arial"/>
          <w:sz w:val="22"/>
          <w:szCs w:val="22"/>
        </w:rPr>
        <w:t>a</w:t>
      </w:r>
      <w:r w:rsidRPr="00700488">
        <w:rPr>
          <w:rFonts w:ascii="Arial Narrow" w:hAnsi="Arial Narrow" w:cs="Arial"/>
          <w:sz w:val="22"/>
          <w:szCs w:val="22"/>
        </w:rPr>
        <w:t xml:space="preserve"> </w:t>
      </w:r>
      <w:r w:rsidRPr="000D39DF">
        <w:rPr>
          <w:rFonts w:ascii="Arial Narrow" w:hAnsi="Arial Narrow" w:cs="Arial"/>
          <w:sz w:val="22"/>
          <w:szCs w:val="22"/>
        </w:rPr>
        <w:t>tej</w:t>
      </w:r>
      <w:r w:rsidRPr="00700488">
        <w:rPr>
          <w:rFonts w:ascii="Arial Narrow" w:hAnsi="Arial Narrow" w:cs="Arial"/>
          <w:sz w:val="22"/>
          <w:szCs w:val="22"/>
        </w:rPr>
        <w:t xml:space="preserve"> pods</w:t>
      </w:r>
      <w:r w:rsidRPr="000D39DF">
        <w:rPr>
          <w:rFonts w:ascii="Arial Narrow" w:hAnsi="Arial Narrow" w:cs="Arial"/>
          <w:sz w:val="22"/>
          <w:szCs w:val="22"/>
        </w:rPr>
        <w:t>t</w:t>
      </w:r>
      <w:r w:rsidRPr="00700488">
        <w:rPr>
          <w:rFonts w:ascii="Arial Narrow" w:hAnsi="Arial Narrow" w:cs="Arial"/>
          <w:sz w:val="22"/>
          <w:szCs w:val="22"/>
        </w:rPr>
        <w:t>aw</w:t>
      </w:r>
      <w:r w:rsidRPr="000D39DF">
        <w:rPr>
          <w:rFonts w:ascii="Arial Narrow" w:hAnsi="Arial Narrow" w:cs="Arial"/>
          <w:sz w:val="22"/>
          <w:szCs w:val="22"/>
        </w:rPr>
        <w:t xml:space="preserve">ie </w:t>
      </w:r>
      <w:r w:rsidRPr="00700488">
        <w:rPr>
          <w:rFonts w:ascii="Arial Narrow" w:hAnsi="Arial Narrow" w:cs="Arial"/>
          <w:sz w:val="22"/>
          <w:szCs w:val="22"/>
        </w:rPr>
        <w:t xml:space="preserve">Strony </w:t>
      </w:r>
      <w:r w:rsidRPr="000D39DF">
        <w:rPr>
          <w:rFonts w:ascii="Arial Narrow" w:hAnsi="Arial Narrow" w:cs="Arial"/>
          <w:sz w:val="22"/>
          <w:szCs w:val="22"/>
        </w:rPr>
        <w:t>ustalą należne w</w:t>
      </w:r>
      <w:r w:rsidRPr="00700488">
        <w:rPr>
          <w:rFonts w:ascii="Arial Narrow" w:hAnsi="Arial Narrow" w:cs="Arial"/>
          <w:sz w:val="22"/>
          <w:szCs w:val="22"/>
        </w:rPr>
        <w:t>yn</w:t>
      </w:r>
      <w:r w:rsidRPr="000D39DF">
        <w:rPr>
          <w:rFonts w:ascii="Arial Narrow" w:hAnsi="Arial Narrow" w:cs="Arial"/>
          <w:sz w:val="22"/>
          <w:szCs w:val="22"/>
        </w:rPr>
        <w:t>a</w:t>
      </w:r>
      <w:r w:rsidRPr="00700488">
        <w:rPr>
          <w:rFonts w:ascii="Arial Narrow" w:hAnsi="Arial Narrow" w:cs="Arial"/>
          <w:sz w:val="22"/>
          <w:szCs w:val="22"/>
        </w:rPr>
        <w:t>grod</w:t>
      </w:r>
      <w:r w:rsidRPr="000D39DF">
        <w:rPr>
          <w:rFonts w:ascii="Arial Narrow" w:hAnsi="Arial Narrow" w:cs="Arial"/>
          <w:sz w:val="22"/>
          <w:szCs w:val="22"/>
        </w:rPr>
        <w:t>z</w:t>
      </w:r>
      <w:r w:rsidRPr="00700488">
        <w:rPr>
          <w:rFonts w:ascii="Arial Narrow" w:hAnsi="Arial Narrow" w:cs="Arial"/>
          <w:sz w:val="22"/>
          <w:szCs w:val="22"/>
        </w:rPr>
        <w:t>en</w:t>
      </w:r>
      <w:r w:rsidRPr="000D39DF">
        <w:rPr>
          <w:rFonts w:ascii="Arial Narrow" w:hAnsi="Arial Narrow" w:cs="Arial"/>
          <w:sz w:val="22"/>
          <w:szCs w:val="22"/>
        </w:rPr>
        <w:t>ie</w:t>
      </w:r>
      <w:r w:rsidRPr="00700488">
        <w:rPr>
          <w:rFonts w:ascii="Arial Narrow" w:hAnsi="Arial Narrow" w:cs="Arial"/>
          <w:sz w:val="22"/>
          <w:szCs w:val="22"/>
        </w:rPr>
        <w:t xml:space="preserve"> </w:t>
      </w:r>
      <w:r w:rsidRPr="000D39DF">
        <w:rPr>
          <w:rFonts w:ascii="Arial Narrow" w:hAnsi="Arial Narrow" w:cs="Arial"/>
          <w:sz w:val="22"/>
          <w:szCs w:val="22"/>
        </w:rPr>
        <w:t>W</w:t>
      </w:r>
      <w:r w:rsidRPr="00700488">
        <w:rPr>
          <w:rFonts w:ascii="Arial Narrow" w:hAnsi="Arial Narrow" w:cs="Arial"/>
          <w:sz w:val="22"/>
          <w:szCs w:val="22"/>
        </w:rPr>
        <w:t>ykonawcy</w:t>
      </w:r>
      <w:r w:rsidRPr="000D39DF">
        <w:rPr>
          <w:rFonts w:ascii="Arial Narrow" w:hAnsi="Arial Narrow" w:cs="Arial"/>
          <w:sz w:val="22"/>
          <w:szCs w:val="22"/>
        </w:rPr>
        <w:t>,</w:t>
      </w:r>
    </w:p>
    <w:p w14:paraId="5E14D6D0" w14:textId="5CA33075" w:rsidR="00877CE8" w:rsidRPr="000D39DF" w:rsidRDefault="00877CE8" w:rsidP="004845B4">
      <w:pPr>
        <w:numPr>
          <w:ilvl w:val="1"/>
          <w:numId w:val="55"/>
        </w:numPr>
        <w:tabs>
          <w:tab w:val="clear" w:pos="810"/>
          <w:tab w:val="left" w:pos="709"/>
          <w:tab w:val="left" w:pos="5387"/>
          <w:tab w:val="left" w:pos="6804"/>
        </w:tabs>
        <w:spacing w:line="276" w:lineRule="auto"/>
        <w:ind w:left="709" w:hanging="284"/>
        <w:jc w:val="both"/>
        <w:rPr>
          <w:rFonts w:ascii="Arial Narrow" w:hAnsi="Arial Narrow" w:cs="Arial"/>
          <w:sz w:val="22"/>
          <w:szCs w:val="22"/>
        </w:rPr>
      </w:pPr>
      <w:r w:rsidRPr="000D39DF">
        <w:rPr>
          <w:rFonts w:ascii="Arial Narrow" w:hAnsi="Arial Narrow" w:cs="Arial"/>
          <w:sz w:val="22"/>
          <w:szCs w:val="22"/>
        </w:rPr>
        <w:t>protokół inwentaryzacji robót</w:t>
      </w:r>
      <w:r w:rsidR="006E1F2E">
        <w:rPr>
          <w:rFonts w:ascii="Arial Narrow" w:hAnsi="Arial Narrow" w:cs="Arial"/>
          <w:sz w:val="22"/>
          <w:szCs w:val="22"/>
        </w:rPr>
        <w:t xml:space="preserve"> w </w:t>
      </w:r>
      <w:r w:rsidRPr="000D39DF">
        <w:rPr>
          <w:rFonts w:ascii="Arial Narrow" w:hAnsi="Arial Narrow" w:cs="Arial"/>
          <w:sz w:val="22"/>
          <w:szCs w:val="22"/>
        </w:rPr>
        <w:t>toku stanowić będzie podstawę do wystawienia faktury przez Wykonawcę;</w:t>
      </w:r>
    </w:p>
    <w:p w14:paraId="6081C1C0" w14:textId="061DEE5D" w:rsidR="00877CE8" w:rsidRPr="000D39DF" w:rsidRDefault="00877CE8" w:rsidP="004845B4">
      <w:pPr>
        <w:numPr>
          <w:ilvl w:val="1"/>
          <w:numId w:val="55"/>
        </w:numPr>
        <w:tabs>
          <w:tab w:val="clear" w:pos="810"/>
          <w:tab w:val="left" w:pos="709"/>
          <w:tab w:val="left" w:pos="5387"/>
          <w:tab w:val="left" w:pos="6804"/>
        </w:tabs>
        <w:spacing w:line="276" w:lineRule="auto"/>
        <w:ind w:left="709" w:hanging="284"/>
        <w:jc w:val="both"/>
        <w:rPr>
          <w:rFonts w:ascii="Arial Narrow" w:hAnsi="Arial Narrow" w:cs="Arial"/>
          <w:sz w:val="22"/>
          <w:szCs w:val="22"/>
        </w:rPr>
      </w:pPr>
      <w:r w:rsidRPr="000D39DF">
        <w:rPr>
          <w:rFonts w:ascii="Arial Narrow" w:hAnsi="Arial Narrow" w:cs="Arial"/>
          <w:sz w:val="22"/>
          <w:szCs w:val="22"/>
        </w:rPr>
        <w:t>Wykonawca niezwłocznie, nie później jednak niż</w:t>
      </w:r>
      <w:r w:rsidR="006E1F2E">
        <w:rPr>
          <w:rFonts w:ascii="Arial Narrow" w:hAnsi="Arial Narrow" w:cs="Arial"/>
          <w:sz w:val="22"/>
          <w:szCs w:val="22"/>
        </w:rPr>
        <w:t xml:space="preserve"> w </w:t>
      </w:r>
      <w:r w:rsidRPr="000D39DF">
        <w:rPr>
          <w:rFonts w:ascii="Arial Narrow" w:hAnsi="Arial Narrow" w:cs="Arial"/>
          <w:sz w:val="22"/>
          <w:szCs w:val="22"/>
        </w:rPr>
        <w:t>terminie określonym</w:t>
      </w:r>
      <w:r w:rsidR="006E1F2E">
        <w:rPr>
          <w:rFonts w:ascii="Arial Narrow" w:hAnsi="Arial Narrow" w:cs="Arial"/>
          <w:sz w:val="22"/>
          <w:szCs w:val="22"/>
        </w:rPr>
        <w:t xml:space="preserve"> w </w:t>
      </w:r>
      <w:r w:rsidRPr="000D39DF">
        <w:rPr>
          <w:rFonts w:ascii="Arial Narrow" w:hAnsi="Arial Narrow" w:cs="Arial"/>
          <w:sz w:val="22"/>
          <w:szCs w:val="22"/>
        </w:rPr>
        <w:t>protokole inwentaryzacji robót, usunie</w:t>
      </w:r>
      <w:r w:rsidR="006E1F2E">
        <w:rPr>
          <w:rFonts w:ascii="Arial Narrow" w:hAnsi="Arial Narrow" w:cs="Arial"/>
          <w:sz w:val="22"/>
          <w:szCs w:val="22"/>
        </w:rPr>
        <w:t xml:space="preserve"> z </w:t>
      </w:r>
      <w:r w:rsidRPr="000D39DF">
        <w:rPr>
          <w:rFonts w:ascii="Arial Narrow" w:hAnsi="Arial Narrow" w:cs="Arial"/>
          <w:sz w:val="22"/>
          <w:szCs w:val="22"/>
        </w:rPr>
        <w:t>terenu budowy urządzenia zaplecza przez niego dostarczone oraz doprowadzi do należytego stanu</w:t>
      </w:r>
      <w:r w:rsidR="006E1F2E">
        <w:rPr>
          <w:rFonts w:ascii="Arial Narrow" w:hAnsi="Arial Narrow" w:cs="Arial"/>
          <w:sz w:val="22"/>
          <w:szCs w:val="22"/>
        </w:rPr>
        <w:t xml:space="preserve"> i </w:t>
      </w:r>
      <w:r w:rsidRPr="000D39DF">
        <w:rPr>
          <w:rFonts w:ascii="Arial Narrow" w:hAnsi="Arial Narrow" w:cs="Arial"/>
          <w:sz w:val="22"/>
          <w:szCs w:val="22"/>
        </w:rPr>
        <w:t>porządku teren budowy;</w:t>
      </w:r>
    </w:p>
    <w:p w14:paraId="6CF2DAEF" w14:textId="4015BBC1" w:rsidR="00877CE8" w:rsidRPr="000D39DF" w:rsidRDefault="00877CE8" w:rsidP="004845B4">
      <w:pPr>
        <w:numPr>
          <w:ilvl w:val="1"/>
          <w:numId w:val="55"/>
        </w:numPr>
        <w:tabs>
          <w:tab w:val="clear" w:pos="810"/>
          <w:tab w:val="left" w:pos="709"/>
          <w:tab w:val="left" w:pos="5387"/>
          <w:tab w:val="left" w:pos="6804"/>
        </w:tabs>
        <w:spacing w:line="276" w:lineRule="auto"/>
        <w:ind w:left="709" w:hanging="284"/>
        <w:jc w:val="both"/>
        <w:rPr>
          <w:rFonts w:ascii="Arial Narrow" w:hAnsi="Arial Narrow" w:cs="Arial"/>
          <w:sz w:val="22"/>
          <w:szCs w:val="22"/>
        </w:rPr>
      </w:pPr>
      <w:r w:rsidRPr="000D39DF">
        <w:rPr>
          <w:rFonts w:ascii="Arial Narrow" w:hAnsi="Arial Narrow" w:cs="Arial"/>
          <w:sz w:val="22"/>
          <w:szCs w:val="22"/>
        </w:rPr>
        <w:t>Wykonawca</w:t>
      </w:r>
      <w:r w:rsidR="006E1F2E">
        <w:rPr>
          <w:rFonts w:ascii="Arial Narrow" w:hAnsi="Arial Narrow" w:cs="Arial"/>
          <w:sz w:val="22"/>
          <w:szCs w:val="22"/>
        </w:rPr>
        <w:t xml:space="preserve"> w </w:t>
      </w:r>
      <w:r w:rsidRPr="000D39DF">
        <w:rPr>
          <w:rFonts w:ascii="Arial Narrow" w:hAnsi="Arial Narrow" w:cs="Arial"/>
          <w:sz w:val="22"/>
          <w:szCs w:val="22"/>
        </w:rPr>
        <w:t>przypadku odstąpienia od Umowy</w:t>
      </w:r>
      <w:r w:rsidR="006E1F2E">
        <w:rPr>
          <w:rFonts w:ascii="Arial Narrow" w:hAnsi="Arial Narrow" w:cs="Arial"/>
          <w:sz w:val="22"/>
          <w:szCs w:val="22"/>
        </w:rPr>
        <w:t xml:space="preserve"> w </w:t>
      </w:r>
      <w:r w:rsidRPr="000D39DF">
        <w:rPr>
          <w:rFonts w:ascii="Arial Narrow" w:hAnsi="Arial Narrow" w:cs="Arial"/>
          <w:sz w:val="22"/>
          <w:szCs w:val="22"/>
        </w:rPr>
        <w:t>całości udziela rękojmi za wady</w:t>
      </w:r>
      <w:r w:rsidR="006E1F2E">
        <w:rPr>
          <w:rFonts w:ascii="Arial Narrow" w:hAnsi="Arial Narrow" w:cs="Arial"/>
          <w:sz w:val="22"/>
          <w:szCs w:val="22"/>
        </w:rPr>
        <w:t xml:space="preserve"> i </w:t>
      </w:r>
      <w:r w:rsidRPr="000D39DF">
        <w:rPr>
          <w:rFonts w:ascii="Arial Narrow" w:hAnsi="Arial Narrow" w:cs="Arial"/>
          <w:sz w:val="22"/>
          <w:szCs w:val="22"/>
        </w:rPr>
        <w:t>gwarancji jakości zgodnie</w:t>
      </w:r>
      <w:r w:rsidR="006E1F2E">
        <w:rPr>
          <w:rFonts w:ascii="Arial Narrow" w:hAnsi="Arial Narrow" w:cs="Arial"/>
          <w:sz w:val="22"/>
          <w:szCs w:val="22"/>
        </w:rPr>
        <w:t xml:space="preserve"> z </w:t>
      </w:r>
      <w:r w:rsidRPr="000D39DF">
        <w:rPr>
          <w:rFonts w:ascii="Arial Narrow" w:hAnsi="Arial Narrow" w:cs="Arial"/>
          <w:sz w:val="22"/>
          <w:szCs w:val="22"/>
        </w:rPr>
        <w:t xml:space="preserve">§ </w:t>
      </w:r>
      <w:r w:rsidR="00A10EFA" w:rsidRPr="000D39DF">
        <w:rPr>
          <w:rFonts w:ascii="Arial Narrow" w:hAnsi="Arial Narrow" w:cs="Arial"/>
          <w:sz w:val="22"/>
          <w:szCs w:val="22"/>
        </w:rPr>
        <w:t>8</w:t>
      </w:r>
      <w:r w:rsidRPr="000D39DF">
        <w:rPr>
          <w:rFonts w:ascii="Arial Narrow" w:hAnsi="Arial Narrow" w:cs="Arial"/>
          <w:sz w:val="22"/>
          <w:szCs w:val="22"/>
        </w:rPr>
        <w:t xml:space="preserve"> niniejszej Umowy na roboty odebrane zgodnie</w:t>
      </w:r>
      <w:r w:rsidR="006E1F2E">
        <w:rPr>
          <w:rFonts w:ascii="Arial Narrow" w:hAnsi="Arial Narrow" w:cs="Arial"/>
          <w:sz w:val="22"/>
          <w:szCs w:val="22"/>
        </w:rPr>
        <w:t xml:space="preserve"> z </w:t>
      </w:r>
      <w:r w:rsidRPr="000D39DF">
        <w:rPr>
          <w:rFonts w:ascii="Arial Narrow" w:hAnsi="Arial Narrow" w:cs="Arial"/>
          <w:sz w:val="22"/>
          <w:szCs w:val="22"/>
        </w:rPr>
        <w:t xml:space="preserve">pkt. </w:t>
      </w:r>
      <w:r w:rsidR="00700488">
        <w:rPr>
          <w:rFonts w:ascii="Arial Narrow" w:hAnsi="Arial Narrow" w:cs="Arial"/>
          <w:sz w:val="22"/>
          <w:szCs w:val="22"/>
        </w:rPr>
        <w:t>b</w:t>
      </w:r>
      <w:r w:rsidRPr="000D39DF">
        <w:rPr>
          <w:rFonts w:ascii="Arial Narrow" w:hAnsi="Arial Narrow" w:cs="Arial"/>
          <w:sz w:val="22"/>
          <w:szCs w:val="22"/>
        </w:rPr>
        <w:t>-</w:t>
      </w:r>
      <w:r w:rsidR="00700488">
        <w:rPr>
          <w:rFonts w:ascii="Arial Narrow" w:hAnsi="Arial Narrow" w:cs="Arial"/>
          <w:sz w:val="22"/>
          <w:szCs w:val="22"/>
        </w:rPr>
        <w:t>c</w:t>
      </w:r>
      <w:r w:rsidRPr="000D39DF">
        <w:rPr>
          <w:rFonts w:ascii="Arial Narrow" w:hAnsi="Arial Narrow" w:cs="Arial"/>
          <w:sz w:val="22"/>
          <w:szCs w:val="22"/>
        </w:rPr>
        <w:t xml:space="preserve"> powyżej.</w:t>
      </w:r>
    </w:p>
    <w:p w14:paraId="3BC5EA27" w14:textId="2E21D273" w:rsidR="00877CE8" w:rsidRPr="00593120" w:rsidRDefault="00877CE8" w:rsidP="00F22630">
      <w:pPr>
        <w:pStyle w:val="Akapitzlist"/>
        <w:numPr>
          <w:ilvl w:val="0"/>
          <w:numId w:val="75"/>
        </w:numPr>
        <w:suppressAutoHyphens/>
        <w:spacing w:line="276" w:lineRule="auto"/>
        <w:jc w:val="both"/>
        <w:rPr>
          <w:rFonts w:ascii="Arial Narrow" w:hAnsi="Arial Narrow" w:cs="Arial"/>
          <w:bCs/>
          <w:sz w:val="22"/>
          <w:szCs w:val="22"/>
        </w:rPr>
      </w:pPr>
      <w:r w:rsidRPr="00593120">
        <w:rPr>
          <w:rFonts w:ascii="Arial Narrow" w:hAnsi="Arial Narrow" w:cs="Arial"/>
          <w:bCs/>
          <w:sz w:val="22"/>
          <w:szCs w:val="22"/>
        </w:rPr>
        <w:t>W razie niewykonania przez Wykonawcę obowiązków określonych</w:t>
      </w:r>
      <w:r w:rsidR="006E1F2E">
        <w:rPr>
          <w:rFonts w:ascii="Arial Narrow" w:hAnsi="Arial Narrow" w:cs="Arial"/>
          <w:bCs/>
          <w:sz w:val="22"/>
          <w:szCs w:val="22"/>
        </w:rPr>
        <w:t xml:space="preserve"> w </w:t>
      </w:r>
      <w:r w:rsidRPr="00593120">
        <w:rPr>
          <w:rFonts w:ascii="Arial Narrow" w:hAnsi="Arial Narrow" w:cs="Arial"/>
          <w:bCs/>
          <w:sz w:val="22"/>
          <w:szCs w:val="22"/>
        </w:rPr>
        <w:t xml:space="preserve">ust. 4 pkt </w:t>
      </w:r>
      <w:r w:rsidR="00700488" w:rsidRPr="00593120">
        <w:rPr>
          <w:rFonts w:ascii="Arial Narrow" w:hAnsi="Arial Narrow" w:cs="Arial"/>
          <w:bCs/>
          <w:sz w:val="22"/>
          <w:szCs w:val="22"/>
        </w:rPr>
        <w:t>a</w:t>
      </w:r>
      <w:r w:rsidRPr="00593120">
        <w:rPr>
          <w:rFonts w:ascii="Arial Narrow" w:hAnsi="Arial Narrow" w:cs="Arial"/>
          <w:bCs/>
          <w:sz w:val="22"/>
          <w:szCs w:val="22"/>
        </w:rPr>
        <w:t>-</w:t>
      </w:r>
      <w:r w:rsidR="00700488" w:rsidRPr="00593120">
        <w:rPr>
          <w:rFonts w:ascii="Arial Narrow" w:hAnsi="Arial Narrow" w:cs="Arial"/>
          <w:bCs/>
          <w:sz w:val="22"/>
          <w:szCs w:val="22"/>
        </w:rPr>
        <w:t>b</w:t>
      </w:r>
      <w:r w:rsidR="006E1F2E">
        <w:rPr>
          <w:rFonts w:ascii="Arial Narrow" w:hAnsi="Arial Narrow" w:cs="Arial"/>
          <w:bCs/>
          <w:sz w:val="22"/>
          <w:szCs w:val="22"/>
        </w:rPr>
        <w:t xml:space="preserve"> i </w:t>
      </w:r>
      <w:r w:rsidR="00700488" w:rsidRPr="00593120">
        <w:rPr>
          <w:rFonts w:ascii="Arial Narrow" w:hAnsi="Arial Narrow" w:cs="Arial"/>
          <w:bCs/>
          <w:sz w:val="22"/>
          <w:szCs w:val="22"/>
        </w:rPr>
        <w:t>d</w:t>
      </w:r>
      <w:r w:rsidRPr="00593120">
        <w:rPr>
          <w:rFonts w:ascii="Arial Narrow" w:hAnsi="Arial Narrow" w:cs="Arial"/>
          <w:bCs/>
          <w:sz w:val="22"/>
          <w:szCs w:val="22"/>
        </w:rPr>
        <w:t xml:space="preserve"> niniejszego paragrafu wynagrodzenie Wykonawcy ulegnie odpowiedniemu zmniejszeniu</w:t>
      </w:r>
      <w:r w:rsidR="006E1F2E">
        <w:rPr>
          <w:rFonts w:ascii="Arial Narrow" w:hAnsi="Arial Narrow" w:cs="Arial"/>
          <w:bCs/>
          <w:sz w:val="22"/>
          <w:szCs w:val="22"/>
        </w:rPr>
        <w:t xml:space="preserve"> o </w:t>
      </w:r>
      <w:r w:rsidRPr="00593120">
        <w:rPr>
          <w:rFonts w:ascii="Arial Narrow" w:hAnsi="Arial Narrow" w:cs="Arial"/>
          <w:bCs/>
          <w:sz w:val="22"/>
          <w:szCs w:val="22"/>
        </w:rPr>
        <w:t>koszt wykonania powyższych robót przez Zamawiającego lub podmiot trzeci.</w:t>
      </w:r>
    </w:p>
    <w:p w14:paraId="32B4A03A" w14:textId="14D500C3" w:rsidR="00877CE8" w:rsidRPr="00593120" w:rsidRDefault="00877CE8" w:rsidP="00F22630">
      <w:pPr>
        <w:pStyle w:val="Akapitzlist"/>
        <w:numPr>
          <w:ilvl w:val="0"/>
          <w:numId w:val="75"/>
        </w:numPr>
        <w:suppressAutoHyphens/>
        <w:spacing w:line="276" w:lineRule="auto"/>
        <w:jc w:val="both"/>
        <w:rPr>
          <w:rFonts w:ascii="Arial Narrow" w:hAnsi="Arial Narrow" w:cs="Arial"/>
          <w:bCs/>
          <w:sz w:val="22"/>
          <w:szCs w:val="22"/>
        </w:rPr>
      </w:pPr>
      <w:r w:rsidRPr="00593120">
        <w:rPr>
          <w:rFonts w:ascii="Arial Narrow" w:hAnsi="Arial Narrow" w:cs="Arial"/>
          <w:bCs/>
          <w:sz w:val="22"/>
          <w:szCs w:val="22"/>
        </w:rPr>
        <w:t>Wykonawca ma prawo odstąpić od Umowy, jeżeli</w:t>
      </w:r>
      <w:r w:rsidR="00111BB2" w:rsidRPr="00593120">
        <w:rPr>
          <w:rFonts w:ascii="Arial Narrow" w:hAnsi="Arial Narrow" w:cs="Arial"/>
          <w:bCs/>
          <w:sz w:val="22"/>
          <w:szCs w:val="22"/>
        </w:rPr>
        <w:t>:</w:t>
      </w:r>
    </w:p>
    <w:p w14:paraId="5673A48A" w14:textId="779EE04D" w:rsidR="00877CE8" w:rsidRPr="000D39DF" w:rsidRDefault="00877CE8" w:rsidP="00F22630">
      <w:pPr>
        <w:numPr>
          <w:ilvl w:val="1"/>
          <w:numId w:val="76"/>
        </w:numPr>
        <w:tabs>
          <w:tab w:val="clear" w:pos="810"/>
          <w:tab w:val="left" w:pos="1134"/>
          <w:tab w:val="left" w:pos="5387"/>
          <w:tab w:val="left" w:pos="6804"/>
        </w:tabs>
        <w:spacing w:line="276" w:lineRule="auto"/>
        <w:ind w:hanging="384"/>
        <w:jc w:val="both"/>
        <w:rPr>
          <w:rFonts w:ascii="Arial Narrow" w:hAnsi="Arial Narrow" w:cs="Arial"/>
          <w:sz w:val="22"/>
          <w:szCs w:val="22"/>
        </w:rPr>
      </w:pPr>
      <w:r w:rsidRPr="00593120">
        <w:rPr>
          <w:rFonts w:ascii="Arial Narrow" w:hAnsi="Arial Narrow" w:cs="Arial"/>
          <w:sz w:val="22"/>
          <w:szCs w:val="22"/>
        </w:rPr>
        <w:t>Zamawiający</w:t>
      </w:r>
      <w:r w:rsidRPr="000D39DF">
        <w:rPr>
          <w:rFonts w:ascii="Arial Narrow" w:hAnsi="Arial Narrow" w:cs="Arial"/>
          <w:sz w:val="22"/>
          <w:szCs w:val="22"/>
        </w:rPr>
        <w:t xml:space="preserve"> jest</w:t>
      </w:r>
      <w:r w:rsidR="006E1F2E">
        <w:rPr>
          <w:rFonts w:ascii="Arial Narrow" w:hAnsi="Arial Narrow" w:cs="Arial"/>
          <w:sz w:val="22"/>
          <w:szCs w:val="22"/>
        </w:rPr>
        <w:t xml:space="preserve"> w </w:t>
      </w:r>
      <w:r w:rsidRPr="000D39DF">
        <w:rPr>
          <w:rFonts w:ascii="Arial Narrow" w:hAnsi="Arial Narrow" w:cs="Arial"/>
          <w:sz w:val="22"/>
          <w:szCs w:val="22"/>
        </w:rPr>
        <w:t>opóźnieniu</w:t>
      </w:r>
      <w:r w:rsidR="006E1F2E">
        <w:rPr>
          <w:rFonts w:ascii="Arial Narrow" w:hAnsi="Arial Narrow" w:cs="Arial"/>
          <w:sz w:val="22"/>
          <w:szCs w:val="22"/>
        </w:rPr>
        <w:t xml:space="preserve"> z </w:t>
      </w:r>
      <w:r w:rsidRPr="000D39DF">
        <w:rPr>
          <w:rFonts w:ascii="Arial Narrow" w:hAnsi="Arial Narrow" w:cs="Arial"/>
          <w:sz w:val="22"/>
          <w:szCs w:val="22"/>
        </w:rPr>
        <w:t>zapłatą wymagalnej należności na rzecz Wykonawcy</w:t>
      </w:r>
      <w:r w:rsidR="006E1F2E">
        <w:rPr>
          <w:rFonts w:ascii="Arial Narrow" w:hAnsi="Arial Narrow" w:cs="Arial"/>
          <w:sz w:val="22"/>
          <w:szCs w:val="22"/>
        </w:rPr>
        <w:t xml:space="preserve"> o </w:t>
      </w:r>
      <w:r w:rsidRPr="000D39DF">
        <w:rPr>
          <w:rFonts w:ascii="Arial Narrow" w:hAnsi="Arial Narrow" w:cs="Arial"/>
          <w:sz w:val="22"/>
          <w:szCs w:val="22"/>
        </w:rPr>
        <w:t xml:space="preserve">ponad </w:t>
      </w:r>
      <w:r w:rsidRPr="00593120">
        <w:rPr>
          <w:rFonts w:ascii="Arial Narrow" w:hAnsi="Arial Narrow" w:cs="Arial"/>
          <w:sz w:val="22"/>
          <w:szCs w:val="22"/>
        </w:rPr>
        <w:t>30 dni</w:t>
      </w:r>
      <w:r w:rsidR="006E1F2E">
        <w:rPr>
          <w:rFonts w:ascii="Arial Narrow" w:hAnsi="Arial Narrow" w:cs="Arial"/>
          <w:sz w:val="22"/>
          <w:szCs w:val="22"/>
        </w:rPr>
        <w:t xml:space="preserve"> i </w:t>
      </w:r>
      <w:r w:rsidRPr="000D39DF">
        <w:rPr>
          <w:rFonts w:ascii="Arial Narrow" w:hAnsi="Arial Narrow" w:cs="Arial"/>
          <w:sz w:val="22"/>
          <w:szCs w:val="22"/>
        </w:rPr>
        <w:t xml:space="preserve">pomimo wyznaczenia przez Wykonawcę dodatkowego terminu na dokonanie płatności wymagalnej należności, nie krótszego niż </w:t>
      </w:r>
      <w:r w:rsidRPr="00593120">
        <w:rPr>
          <w:rFonts w:ascii="Arial Narrow" w:hAnsi="Arial Narrow" w:cs="Arial"/>
          <w:sz w:val="22"/>
          <w:szCs w:val="22"/>
        </w:rPr>
        <w:t>14 dni</w:t>
      </w:r>
      <w:r w:rsidRPr="000D39DF">
        <w:rPr>
          <w:rFonts w:ascii="Arial Narrow" w:hAnsi="Arial Narrow" w:cs="Arial"/>
          <w:sz w:val="22"/>
          <w:szCs w:val="22"/>
        </w:rPr>
        <w:t xml:space="preserve">, </w:t>
      </w:r>
      <w:r w:rsidRPr="00593120">
        <w:rPr>
          <w:rFonts w:ascii="Arial Narrow" w:hAnsi="Arial Narrow" w:cs="Arial"/>
          <w:sz w:val="22"/>
          <w:szCs w:val="22"/>
        </w:rPr>
        <w:t>Zamawiający</w:t>
      </w:r>
      <w:r w:rsidRPr="000D39DF">
        <w:rPr>
          <w:rFonts w:ascii="Arial Narrow" w:hAnsi="Arial Narrow" w:cs="Arial"/>
          <w:sz w:val="22"/>
          <w:szCs w:val="22"/>
        </w:rPr>
        <w:t xml:space="preserve"> zapłaty tej nie dokona.</w:t>
      </w:r>
    </w:p>
    <w:p w14:paraId="2D7C294F" w14:textId="77777777" w:rsidR="00877CE8" w:rsidRPr="000D39DF" w:rsidRDefault="00877CE8" w:rsidP="00F22630">
      <w:pPr>
        <w:numPr>
          <w:ilvl w:val="1"/>
          <w:numId w:val="76"/>
        </w:numPr>
        <w:tabs>
          <w:tab w:val="clear" w:pos="810"/>
          <w:tab w:val="left" w:pos="709"/>
          <w:tab w:val="left" w:pos="5387"/>
          <w:tab w:val="left" w:pos="6804"/>
        </w:tabs>
        <w:spacing w:line="276" w:lineRule="auto"/>
        <w:ind w:left="709" w:hanging="284"/>
        <w:jc w:val="both"/>
        <w:rPr>
          <w:rFonts w:ascii="Arial Narrow" w:hAnsi="Arial Narrow" w:cs="Arial"/>
          <w:sz w:val="22"/>
          <w:szCs w:val="22"/>
        </w:rPr>
      </w:pPr>
      <w:r w:rsidRPr="000D39DF">
        <w:rPr>
          <w:rFonts w:ascii="Arial Narrow" w:hAnsi="Arial Narrow" w:cs="Arial"/>
          <w:sz w:val="22"/>
          <w:szCs w:val="22"/>
        </w:rPr>
        <w:t xml:space="preserve">zostanie ogłoszona likwidacja lub upadłość </w:t>
      </w:r>
      <w:r w:rsidRPr="00593120">
        <w:rPr>
          <w:rFonts w:ascii="Arial Narrow" w:hAnsi="Arial Narrow" w:cs="Arial"/>
          <w:sz w:val="22"/>
          <w:szCs w:val="22"/>
        </w:rPr>
        <w:t>Zamawiającego</w:t>
      </w:r>
      <w:r w:rsidRPr="000D39DF">
        <w:rPr>
          <w:rFonts w:ascii="Arial Narrow" w:hAnsi="Arial Narrow" w:cs="Arial"/>
          <w:sz w:val="22"/>
          <w:szCs w:val="22"/>
        </w:rPr>
        <w:t>.</w:t>
      </w:r>
    </w:p>
    <w:p w14:paraId="0F499A1D" w14:textId="3D9C68BE" w:rsidR="00877CE8" w:rsidRPr="00593120" w:rsidRDefault="00877CE8" w:rsidP="00F22630">
      <w:pPr>
        <w:pStyle w:val="Akapitzlist"/>
        <w:numPr>
          <w:ilvl w:val="0"/>
          <w:numId w:val="75"/>
        </w:numPr>
        <w:suppressAutoHyphens/>
        <w:spacing w:line="276" w:lineRule="auto"/>
        <w:jc w:val="both"/>
        <w:rPr>
          <w:rFonts w:ascii="Arial Narrow" w:hAnsi="Arial Narrow" w:cs="Arial"/>
          <w:bCs/>
          <w:sz w:val="22"/>
          <w:szCs w:val="22"/>
        </w:rPr>
      </w:pPr>
      <w:r w:rsidRPr="00593120">
        <w:rPr>
          <w:rFonts w:ascii="Arial Narrow" w:hAnsi="Arial Narrow" w:cs="Arial"/>
          <w:bCs/>
          <w:sz w:val="22"/>
          <w:szCs w:val="22"/>
        </w:rPr>
        <w:t>Odstąpienie od Umowy może nastąpić</w:t>
      </w:r>
      <w:r w:rsidR="006E1F2E">
        <w:rPr>
          <w:rFonts w:ascii="Arial Narrow" w:hAnsi="Arial Narrow" w:cs="Arial"/>
          <w:bCs/>
          <w:sz w:val="22"/>
          <w:szCs w:val="22"/>
        </w:rPr>
        <w:t xml:space="preserve"> w </w:t>
      </w:r>
      <w:r w:rsidRPr="00593120">
        <w:rPr>
          <w:rFonts w:ascii="Arial Narrow" w:hAnsi="Arial Narrow" w:cs="Arial"/>
          <w:bCs/>
          <w:sz w:val="22"/>
          <w:szCs w:val="22"/>
        </w:rPr>
        <w:t xml:space="preserve">terminie </w:t>
      </w:r>
      <w:r w:rsidR="001B20E6">
        <w:rPr>
          <w:rFonts w:ascii="Arial Narrow" w:hAnsi="Arial Narrow" w:cs="Arial"/>
          <w:bCs/>
          <w:sz w:val="22"/>
          <w:szCs w:val="22"/>
        </w:rPr>
        <w:t>6</w:t>
      </w:r>
      <w:r w:rsidRPr="00593120">
        <w:rPr>
          <w:rFonts w:ascii="Arial Narrow" w:hAnsi="Arial Narrow" w:cs="Arial"/>
          <w:bCs/>
          <w:sz w:val="22"/>
          <w:szCs w:val="22"/>
        </w:rPr>
        <w:t>0 dni od dnia zaistnienia okoliczności uprawniających Strony do odstąpienia od Umowy.</w:t>
      </w:r>
    </w:p>
    <w:p w14:paraId="05ABBDCD" w14:textId="2B33D7C8" w:rsidR="00814AA2" w:rsidRPr="00593120" w:rsidRDefault="00877CE8" w:rsidP="00F22630">
      <w:pPr>
        <w:pStyle w:val="Akapitzlist"/>
        <w:numPr>
          <w:ilvl w:val="0"/>
          <w:numId w:val="75"/>
        </w:numPr>
        <w:suppressAutoHyphens/>
        <w:spacing w:line="276" w:lineRule="auto"/>
        <w:jc w:val="both"/>
        <w:rPr>
          <w:rFonts w:ascii="Arial Narrow" w:hAnsi="Arial Narrow" w:cs="Arial"/>
          <w:bCs/>
          <w:sz w:val="22"/>
          <w:szCs w:val="22"/>
        </w:rPr>
      </w:pPr>
      <w:r w:rsidRPr="00593120">
        <w:rPr>
          <w:rFonts w:ascii="Arial Narrow" w:hAnsi="Arial Narrow" w:cs="Arial"/>
          <w:bCs/>
          <w:sz w:val="22"/>
          <w:szCs w:val="22"/>
        </w:rPr>
        <w:t>Odstąpienie od Umowy nie wyłącza możliwości żądania zapłaty kar umownych.</w:t>
      </w:r>
    </w:p>
    <w:p w14:paraId="27827D46" w14:textId="06EAF25B" w:rsidR="00814AA2" w:rsidRPr="00593120" w:rsidRDefault="00A21860" w:rsidP="00F22630">
      <w:pPr>
        <w:pStyle w:val="Akapitzlist"/>
        <w:numPr>
          <w:ilvl w:val="0"/>
          <w:numId w:val="75"/>
        </w:numPr>
        <w:suppressAutoHyphens/>
        <w:spacing w:line="276" w:lineRule="auto"/>
        <w:jc w:val="both"/>
        <w:rPr>
          <w:rFonts w:ascii="Arial Narrow" w:hAnsi="Arial Narrow" w:cs="Arial"/>
          <w:bCs/>
          <w:sz w:val="22"/>
          <w:szCs w:val="22"/>
        </w:rPr>
      </w:pPr>
      <w:r w:rsidRPr="00593120">
        <w:rPr>
          <w:rFonts w:ascii="Arial Narrow" w:hAnsi="Arial Narrow" w:cs="Arial"/>
          <w:bCs/>
          <w:sz w:val="22"/>
          <w:szCs w:val="22"/>
        </w:rPr>
        <w:t xml:space="preserve">W razie powzięcia przez </w:t>
      </w:r>
      <w:r w:rsidR="00493E49" w:rsidRPr="00593120">
        <w:rPr>
          <w:rFonts w:ascii="Arial Narrow" w:hAnsi="Arial Narrow" w:cs="Arial"/>
          <w:bCs/>
          <w:sz w:val="22"/>
          <w:szCs w:val="22"/>
        </w:rPr>
        <w:t>Zamawiającego</w:t>
      </w:r>
      <w:r w:rsidRPr="00593120">
        <w:rPr>
          <w:rFonts w:ascii="Arial Narrow" w:hAnsi="Arial Narrow" w:cs="Arial"/>
          <w:bCs/>
          <w:sz w:val="22"/>
          <w:szCs w:val="22"/>
        </w:rPr>
        <w:t xml:space="preserve"> informacji</w:t>
      </w:r>
      <w:r w:rsidR="006E1F2E">
        <w:rPr>
          <w:rFonts w:ascii="Arial Narrow" w:hAnsi="Arial Narrow" w:cs="Arial"/>
          <w:bCs/>
          <w:sz w:val="22"/>
          <w:szCs w:val="22"/>
        </w:rPr>
        <w:t xml:space="preserve"> o </w:t>
      </w:r>
      <w:r w:rsidRPr="00593120">
        <w:rPr>
          <w:rFonts w:ascii="Arial Narrow" w:hAnsi="Arial Narrow" w:cs="Arial"/>
          <w:bCs/>
          <w:sz w:val="22"/>
          <w:szCs w:val="22"/>
        </w:rPr>
        <w:t>toczącym się postępowaniu przed organem podatkowym</w:t>
      </w:r>
      <w:r w:rsidR="006E1F2E">
        <w:rPr>
          <w:rFonts w:ascii="Arial Narrow" w:hAnsi="Arial Narrow" w:cs="Arial"/>
          <w:bCs/>
          <w:sz w:val="22"/>
          <w:szCs w:val="22"/>
        </w:rPr>
        <w:t xml:space="preserve"> w </w:t>
      </w:r>
      <w:r w:rsidRPr="00593120">
        <w:rPr>
          <w:rFonts w:ascii="Arial Narrow" w:hAnsi="Arial Narrow" w:cs="Arial"/>
          <w:bCs/>
          <w:sz w:val="22"/>
          <w:szCs w:val="22"/>
        </w:rPr>
        <w:t>związku</w:t>
      </w:r>
      <w:r w:rsidR="006E1F2E">
        <w:rPr>
          <w:rFonts w:ascii="Arial Narrow" w:hAnsi="Arial Narrow" w:cs="Arial"/>
          <w:bCs/>
          <w:sz w:val="22"/>
          <w:szCs w:val="22"/>
        </w:rPr>
        <w:t xml:space="preserve"> z </w:t>
      </w:r>
      <w:r w:rsidRPr="00593120">
        <w:rPr>
          <w:rFonts w:ascii="Arial Narrow" w:hAnsi="Arial Narrow" w:cs="Arial"/>
          <w:bCs/>
          <w:sz w:val="22"/>
          <w:szCs w:val="22"/>
        </w:rPr>
        <w:t xml:space="preserve">uczestnictwem </w:t>
      </w:r>
      <w:r w:rsidR="00493E49" w:rsidRPr="00593120">
        <w:rPr>
          <w:rFonts w:ascii="Arial Narrow" w:hAnsi="Arial Narrow" w:cs="Arial"/>
          <w:bCs/>
          <w:sz w:val="22"/>
          <w:szCs w:val="22"/>
        </w:rPr>
        <w:t>Wykonawcy</w:t>
      </w:r>
      <w:r w:rsidR="006E1F2E">
        <w:rPr>
          <w:rFonts w:ascii="Arial Narrow" w:hAnsi="Arial Narrow" w:cs="Arial"/>
          <w:bCs/>
          <w:sz w:val="22"/>
          <w:szCs w:val="22"/>
        </w:rPr>
        <w:t xml:space="preserve"> w </w:t>
      </w:r>
      <w:r w:rsidRPr="00593120">
        <w:rPr>
          <w:rFonts w:ascii="Arial Narrow" w:hAnsi="Arial Narrow" w:cs="Arial"/>
          <w:bCs/>
          <w:sz w:val="22"/>
          <w:szCs w:val="22"/>
        </w:rPr>
        <w:t>transakcjach mających na celu wyłudzenie</w:t>
      </w:r>
      <w:r w:rsidR="006E1F2E">
        <w:rPr>
          <w:rFonts w:ascii="Arial Narrow" w:hAnsi="Arial Narrow" w:cs="Arial"/>
          <w:bCs/>
          <w:sz w:val="22"/>
          <w:szCs w:val="22"/>
        </w:rPr>
        <w:t xml:space="preserve"> z </w:t>
      </w:r>
      <w:r w:rsidRPr="00593120">
        <w:rPr>
          <w:rFonts w:ascii="Arial Narrow" w:hAnsi="Arial Narrow" w:cs="Arial"/>
          <w:bCs/>
          <w:sz w:val="22"/>
          <w:szCs w:val="22"/>
        </w:rPr>
        <w:t xml:space="preserve">budżetu państwa podatku </w:t>
      </w:r>
      <w:r w:rsidRPr="00593120">
        <w:rPr>
          <w:rFonts w:ascii="Arial Narrow" w:hAnsi="Arial Narrow" w:cs="Arial"/>
          <w:bCs/>
          <w:sz w:val="22"/>
          <w:szCs w:val="22"/>
        </w:rPr>
        <w:lastRenderedPageBreak/>
        <w:t>VAT</w:t>
      </w:r>
      <w:r w:rsidR="006E1F2E">
        <w:rPr>
          <w:rFonts w:ascii="Arial Narrow" w:hAnsi="Arial Narrow" w:cs="Arial"/>
          <w:bCs/>
          <w:sz w:val="22"/>
          <w:szCs w:val="22"/>
        </w:rPr>
        <w:t xml:space="preserve"> w </w:t>
      </w:r>
      <w:r w:rsidRPr="00593120">
        <w:rPr>
          <w:rFonts w:ascii="Arial Narrow" w:hAnsi="Arial Narrow" w:cs="Arial"/>
          <w:bCs/>
          <w:sz w:val="22"/>
          <w:szCs w:val="22"/>
        </w:rPr>
        <w:t>związku</w:t>
      </w:r>
      <w:r w:rsidR="006E1F2E">
        <w:rPr>
          <w:rFonts w:ascii="Arial Narrow" w:hAnsi="Arial Narrow" w:cs="Arial"/>
          <w:bCs/>
          <w:sz w:val="22"/>
          <w:szCs w:val="22"/>
        </w:rPr>
        <w:t xml:space="preserve"> z </w:t>
      </w:r>
      <w:r w:rsidRPr="00593120">
        <w:rPr>
          <w:rFonts w:ascii="Arial Narrow" w:hAnsi="Arial Narrow" w:cs="Arial"/>
          <w:bCs/>
          <w:sz w:val="22"/>
          <w:szCs w:val="22"/>
        </w:rPr>
        <w:t xml:space="preserve">Umową, </w:t>
      </w:r>
      <w:r w:rsidR="00493E49" w:rsidRPr="00593120">
        <w:rPr>
          <w:rFonts w:ascii="Arial Narrow" w:hAnsi="Arial Narrow" w:cs="Arial"/>
          <w:bCs/>
          <w:sz w:val="22"/>
          <w:szCs w:val="22"/>
        </w:rPr>
        <w:t>Zamawiający</w:t>
      </w:r>
      <w:r w:rsidRPr="00593120">
        <w:rPr>
          <w:rFonts w:ascii="Arial Narrow" w:hAnsi="Arial Narrow" w:cs="Arial"/>
          <w:bCs/>
          <w:sz w:val="22"/>
          <w:szCs w:val="22"/>
        </w:rPr>
        <w:t xml:space="preserve"> wedle swojego wyboru może odstąpić od Umowy (w całości lub</w:t>
      </w:r>
      <w:r w:rsidR="006E1F2E">
        <w:rPr>
          <w:rFonts w:ascii="Arial Narrow" w:hAnsi="Arial Narrow" w:cs="Arial"/>
          <w:bCs/>
          <w:sz w:val="22"/>
          <w:szCs w:val="22"/>
        </w:rPr>
        <w:t xml:space="preserve"> w </w:t>
      </w:r>
      <w:r w:rsidRPr="00593120">
        <w:rPr>
          <w:rFonts w:ascii="Arial Narrow" w:hAnsi="Arial Narrow" w:cs="Arial"/>
          <w:bCs/>
          <w:sz w:val="22"/>
          <w:szCs w:val="22"/>
        </w:rPr>
        <w:t>części)</w:t>
      </w:r>
      <w:r w:rsidR="006E1F2E">
        <w:rPr>
          <w:rFonts w:ascii="Arial Narrow" w:hAnsi="Arial Narrow" w:cs="Arial"/>
          <w:bCs/>
          <w:sz w:val="22"/>
          <w:szCs w:val="22"/>
        </w:rPr>
        <w:t xml:space="preserve"> w </w:t>
      </w:r>
      <w:r w:rsidRPr="00593120">
        <w:rPr>
          <w:rFonts w:ascii="Arial Narrow" w:hAnsi="Arial Narrow" w:cs="Arial"/>
          <w:bCs/>
          <w:sz w:val="22"/>
          <w:szCs w:val="22"/>
        </w:rPr>
        <w:t>trybie określonym poniżej</w:t>
      </w:r>
      <w:r w:rsidR="00814AA2" w:rsidRPr="00593120">
        <w:rPr>
          <w:rFonts w:ascii="Arial Narrow" w:hAnsi="Arial Narrow" w:cs="Arial"/>
          <w:bCs/>
          <w:sz w:val="22"/>
          <w:szCs w:val="22"/>
        </w:rPr>
        <w:t>.</w:t>
      </w:r>
    </w:p>
    <w:p w14:paraId="6F2147D7" w14:textId="0CFAD610" w:rsidR="00814AA2" w:rsidRPr="00593120" w:rsidRDefault="00A21860" w:rsidP="00F22630">
      <w:pPr>
        <w:pStyle w:val="Akapitzlist"/>
        <w:numPr>
          <w:ilvl w:val="0"/>
          <w:numId w:val="75"/>
        </w:numPr>
        <w:suppressAutoHyphens/>
        <w:spacing w:line="276" w:lineRule="auto"/>
        <w:jc w:val="both"/>
        <w:rPr>
          <w:rFonts w:ascii="Arial Narrow" w:hAnsi="Arial Narrow" w:cs="Arial"/>
          <w:bCs/>
          <w:sz w:val="22"/>
          <w:szCs w:val="22"/>
        </w:rPr>
      </w:pPr>
      <w:r w:rsidRPr="00593120">
        <w:rPr>
          <w:rFonts w:ascii="Arial Narrow" w:hAnsi="Arial Narrow" w:cs="Arial"/>
          <w:bCs/>
          <w:sz w:val="22"/>
          <w:szCs w:val="22"/>
        </w:rPr>
        <w:t>W przypadku zaistnienia okoliczności przewidzianych</w:t>
      </w:r>
      <w:r w:rsidR="006E1F2E">
        <w:rPr>
          <w:rFonts w:ascii="Arial Narrow" w:hAnsi="Arial Narrow" w:cs="Arial"/>
          <w:bCs/>
          <w:sz w:val="22"/>
          <w:szCs w:val="22"/>
        </w:rPr>
        <w:t xml:space="preserve"> w </w:t>
      </w:r>
      <w:r w:rsidRPr="00593120">
        <w:rPr>
          <w:rFonts w:ascii="Arial Narrow" w:hAnsi="Arial Narrow" w:cs="Arial"/>
          <w:bCs/>
          <w:sz w:val="22"/>
          <w:szCs w:val="22"/>
        </w:rPr>
        <w:t xml:space="preserve">ust. </w:t>
      </w:r>
      <w:r w:rsidR="00AA07F1">
        <w:rPr>
          <w:rFonts w:ascii="Arial Narrow" w:hAnsi="Arial Narrow" w:cs="Arial"/>
          <w:bCs/>
          <w:sz w:val="22"/>
          <w:szCs w:val="22"/>
        </w:rPr>
        <w:t>9</w:t>
      </w:r>
      <w:r w:rsidR="00AA07F1" w:rsidRPr="00593120">
        <w:rPr>
          <w:rFonts w:ascii="Arial Narrow" w:hAnsi="Arial Narrow" w:cs="Arial"/>
          <w:bCs/>
          <w:sz w:val="22"/>
          <w:szCs w:val="22"/>
        </w:rPr>
        <w:t xml:space="preserve"> </w:t>
      </w:r>
      <w:r w:rsidRPr="00593120">
        <w:rPr>
          <w:rFonts w:ascii="Arial Narrow" w:hAnsi="Arial Narrow" w:cs="Arial"/>
          <w:bCs/>
          <w:sz w:val="22"/>
          <w:szCs w:val="22"/>
        </w:rPr>
        <w:t xml:space="preserve">powyżej, </w:t>
      </w:r>
      <w:r w:rsidR="00493E49" w:rsidRPr="00593120">
        <w:rPr>
          <w:rFonts w:ascii="Arial Narrow" w:hAnsi="Arial Narrow" w:cs="Arial"/>
          <w:bCs/>
          <w:sz w:val="22"/>
          <w:szCs w:val="22"/>
        </w:rPr>
        <w:t>Zamawiający</w:t>
      </w:r>
      <w:r w:rsidRPr="00593120">
        <w:rPr>
          <w:rFonts w:ascii="Arial Narrow" w:hAnsi="Arial Narrow" w:cs="Arial"/>
          <w:bCs/>
          <w:sz w:val="22"/>
          <w:szCs w:val="22"/>
        </w:rPr>
        <w:t xml:space="preserve"> przed podjęciem decyzji</w:t>
      </w:r>
      <w:r w:rsidR="006E1F2E">
        <w:rPr>
          <w:rFonts w:ascii="Arial Narrow" w:hAnsi="Arial Narrow" w:cs="Arial"/>
          <w:bCs/>
          <w:sz w:val="22"/>
          <w:szCs w:val="22"/>
        </w:rPr>
        <w:t xml:space="preserve"> o </w:t>
      </w:r>
      <w:r w:rsidRPr="00593120">
        <w:rPr>
          <w:rFonts w:ascii="Arial Narrow" w:hAnsi="Arial Narrow" w:cs="Arial"/>
          <w:bCs/>
          <w:sz w:val="22"/>
          <w:szCs w:val="22"/>
        </w:rPr>
        <w:t xml:space="preserve">odstąpieniu od Umowy, zwróci się do </w:t>
      </w:r>
      <w:r w:rsidR="00493E49" w:rsidRPr="00593120">
        <w:rPr>
          <w:rFonts w:ascii="Arial Narrow" w:hAnsi="Arial Narrow" w:cs="Arial"/>
          <w:bCs/>
          <w:sz w:val="22"/>
          <w:szCs w:val="22"/>
        </w:rPr>
        <w:t>Wykonawcy</w:t>
      </w:r>
      <w:r w:rsidR="006E1F2E">
        <w:rPr>
          <w:rFonts w:ascii="Arial Narrow" w:hAnsi="Arial Narrow" w:cs="Arial"/>
          <w:bCs/>
          <w:sz w:val="22"/>
          <w:szCs w:val="22"/>
        </w:rPr>
        <w:t xml:space="preserve"> o </w:t>
      </w:r>
      <w:r w:rsidRPr="00593120">
        <w:rPr>
          <w:rFonts w:ascii="Arial Narrow" w:hAnsi="Arial Narrow" w:cs="Arial"/>
          <w:bCs/>
          <w:sz w:val="22"/>
          <w:szCs w:val="22"/>
        </w:rPr>
        <w:t>przedłożenie</w:t>
      </w:r>
      <w:r w:rsidR="006E1F2E">
        <w:rPr>
          <w:rFonts w:ascii="Arial Narrow" w:hAnsi="Arial Narrow" w:cs="Arial"/>
          <w:bCs/>
          <w:sz w:val="22"/>
          <w:szCs w:val="22"/>
        </w:rPr>
        <w:t xml:space="preserve"> w </w:t>
      </w:r>
      <w:r w:rsidRPr="00593120">
        <w:rPr>
          <w:rFonts w:ascii="Arial Narrow" w:hAnsi="Arial Narrow" w:cs="Arial"/>
          <w:bCs/>
          <w:sz w:val="22"/>
          <w:szCs w:val="22"/>
        </w:rPr>
        <w:t>oznaczonym terminie dodatkowych informacji, wyjaśnień lub dokumentów,</w:t>
      </w:r>
      <w:r w:rsidR="006E1F2E">
        <w:rPr>
          <w:rFonts w:ascii="Arial Narrow" w:hAnsi="Arial Narrow" w:cs="Arial"/>
          <w:bCs/>
          <w:sz w:val="22"/>
          <w:szCs w:val="22"/>
        </w:rPr>
        <w:t xml:space="preserve"> a </w:t>
      </w:r>
      <w:r w:rsidR="00493E49" w:rsidRPr="00593120">
        <w:rPr>
          <w:rFonts w:ascii="Arial Narrow" w:hAnsi="Arial Narrow" w:cs="Arial"/>
          <w:bCs/>
          <w:sz w:val="22"/>
          <w:szCs w:val="22"/>
        </w:rPr>
        <w:t>Wykonawca</w:t>
      </w:r>
      <w:r w:rsidRPr="00593120">
        <w:rPr>
          <w:rFonts w:ascii="Arial Narrow" w:hAnsi="Arial Narrow" w:cs="Arial"/>
          <w:bCs/>
          <w:sz w:val="22"/>
          <w:szCs w:val="22"/>
        </w:rPr>
        <w:t xml:space="preserve"> jest je zobowiązany</w:t>
      </w:r>
      <w:r w:rsidR="006E1F2E">
        <w:rPr>
          <w:rFonts w:ascii="Arial Narrow" w:hAnsi="Arial Narrow" w:cs="Arial"/>
          <w:bCs/>
          <w:sz w:val="22"/>
          <w:szCs w:val="22"/>
        </w:rPr>
        <w:t xml:space="preserve"> w </w:t>
      </w:r>
      <w:r w:rsidRPr="00593120">
        <w:rPr>
          <w:rFonts w:ascii="Arial Narrow" w:hAnsi="Arial Narrow" w:cs="Arial"/>
          <w:bCs/>
          <w:sz w:val="22"/>
          <w:szCs w:val="22"/>
        </w:rPr>
        <w:t>tym terminie przedłożyć.</w:t>
      </w:r>
      <w:r w:rsidR="006E1F2E">
        <w:rPr>
          <w:rFonts w:ascii="Arial Narrow" w:hAnsi="Arial Narrow" w:cs="Arial"/>
          <w:bCs/>
          <w:sz w:val="22"/>
          <w:szCs w:val="22"/>
        </w:rPr>
        <w:t xml:space="preserve"> w </w:t>
      </w:r>
      <w:r w:rsidRPr="00593120">
        <w:rPr>
          <w:rFonts w:ascii="Arial Narrow" w:hAnsi="Arial Narrow" w:cs="Arial"/>
          <w:bCs/>
          <w:sz w:val="22"/>
          <w:szCs w:val="22"/>
        </w:rPr>
        <w:t xml:space="preserve">przypadku zwrócenia się przez </w:t>
      </w:r>
      <w:r w:rsidR="00493E49" w:rsidRPr="00593120">
        <w:rPr>
          <w:rFonts w:ascii="Arial Narrow" w:hAnsi="Arial Narrow" w:cs="Arial"/>
          <w:bCs/>
          <w:sz w:val="22"/>
          <w:szCs w:val="22"/>
        </w:rPr>
        <w:t>Zamawiającego</w:t>
      </w:r>
      <w:r w:rsidR="006E1F2E">
        <w:rPr>
          <w:rFonts w:ascii="Arial Narrow" w:hAnsi="Arial Narrow" w:cs="Arial"/>
          <w:bCs/>
          <w:sz w:val="22"/>
          <w:szCs w:val="22"/>
        </w:rPr>
        <w:t xml:space="preserve"> z </w:t>
      </w:r>
      <w:r w:rsidRPr="00593120">
        <w:rPr>
          <w:rFonts w:ascii="Arial Narrow" w:hAnsi="Arial Narrow" w:cs="Arial"/>
          <w:bCs/>
          <w:sz w:val="22"/>
          <w:szCs w:val="22"/>
        </w:rPr>
        <w:t>żądaniem,</w:t>
      </w:r>
      <w:r w:rsidR="006E1F2E">
        <w:rPr>
          <w:rFonts w:ascii="Arial Narrow" w:hAnsi="Arial Narrow" w:cs="Arial"/>
          <w:bCs/>
          <w:sz w:val="22"/>
          <w:szCs w:val="22"/>
        </w:rPr>
        <w:t xml:space="preserve"> o </w:t>
      </w:r>
      <w:r w:rsidRPr="00593120">
        <w:rPr>
          <w:rFonts w:ascii="Arial Narrow" w:hAnsi="Arial Narrow" w:cs="Arial"/>
          <w:bCs/>
          <w:sz w:val="22"/>
          <w:szCs w:val="22"/>
        </w:rPr>
        <w:t>którym mowa</w:t>
      </w:r>
      <w:r w:rsidR="006E1F2E">
        <w:rPr>
          <w:rFonts w:ascii="Arial Narrow" w:hAnsi="Arial Narrow" w:cs="Arial"/>
          <w:bCs/>
          <w:sz w:val="22"/>
          <w:szCs w:val="22"/>
        </w:rPr>
        <w:t xml:space="preserve"> w </w:t>
      </w:r>
      <w:r w:rsidRPr="00593120">
        <w:rPr>
          <w:rFonts w:ascii="Arial Narrow" w:hAnsi="Arial Narrow" w:cs="Arial"/>
          <w:bCs/>
          <w:sz w:val="22"/>
          <w:szCs w:val="22"/>
        </w:rPr>
        <w:t xml:space="preserve">zdaniu poprzednim, termin na odstąpienie od Umowy wynosi 30 (trzydzieści) dni liczonych od dnia otrzymania kompletnych informacji, wyjaśnień lub dokumentów od </w:t>
      </w:r>
      <w:r w:rsidR="00493E49" w:rsidRPr="00593120">
        <w:rPr>
          <w:rFonts w:ascii="Arial Narrow" w:hAnsi="Arial Narrow" w:cs="Arial"/>
          <w:bCs/>
          <w:sz w:val="22"/>
          <w:szCs w:val="22"/>
        </w:rPr>
        <w:t>Wykonawcy</w:t>
      </w:r>
      <w:r w:rsidRPr="00593120">
        <w:rPr>
          <w:rFonts w:ascii="Arial Narrow" w:hAnsi="Arial Narrow" w:cs="Arial"/>
          <w:bCs/>
          <w:sz w:val="22"/>
          <w:szCs w:val="22"/>
        </w:rPr>
        <w:t xml:space="preserve">, lub odmowy </w:t>
      </w:r>
      <w:r w:rsidR="00493E49" w:rsidRPr="00593120">
        <w:rPr>
          <w:rFonts w:ascii="Arial Narrow" w:hAnsi="Arial Narrow" w:cs="Arial"/>
          <w:bCs/>
          <w:sz w:val="22"/>
          <w:szCs w:val="22"/>
        </w:rPr>
        <w:t>Wykonawcy</w:t>
      </w:r>
      <w:r w:rsidRPr="00593120">
        <w:rPr>
          <w:rFonts w:ascii="Arial Narrow" w:hAnsi="Arial Narrow" w:cs="Arial"/>
          <w:bCs/>
          <w:sz w:val="22"/>
          <w:szCs w:val="22"/>
        </w:rPr>
        <w:t xml:space="preserve"> złożenia informacji, wyjaśnień lub dokumentów, lub upływu terminu wyznaczonego przez </w:t>
      </w:r>
      <w:r w:rsidR="00493E49" w:rsidRPr="00593120">
        <w:rPr>
          <w:rFonts w:ascii="Arial Narrow" w:hAnsi="Arial Narrow" w:cs="Arial"/>
          <w:bCs/>
          <w:sz w:val="22"/>
          <w:szCs w:val="22"/>
        </w:rPr>
        <w:t>Zamawiającego</w:t>
      </w:r>
      <w:r w:rsidRPr="00593120">
        <w:rPr>
          <w:rFonts w:ascii="Arial Narrow" w:hAnsi="Arial Narrow" w:cs="Arial"/>
          <w:bCs/>
          <w:sz w:val="22"/>
          <w:szCs w:val="22"/>
        </w:rPr>
        <w:t xml:space="preserve"> na złożenie informacji, wyjaśnień lub dokumentów przez </w:t>
      </w:r>
      <w:r w:rsidR="00493E49" w:rsidRPr="00593120">
        <w:rPr>
          <w:rFonts w:ascii="Arial Narrow" w:hAnsi="Arial Narrow" w:cs="Arial"/>
          <w:bCs/>
          <w:sz w:val="22"/>
          <w:szCs w:val="22"/>
        </w:rPr>
        <w:t>Wykonawcę</w:t>
      </w:r>
      <w:r w:rsidRPr="00593120">
        <w:rPr>
          <w:rFonts w:ascii="Arial Narrow" w:hAnsi="Arial Narrow" w:cs="Arial"/>
          <w:bCs/>
          <w:sz w:val="22"/>
          <w:szCs w:val="22"/>
        </w:rPr>
        <w:t>.</w:t>
      </w:r>
    </w:p>
    <w:p w14:paraId="4242F828" w14:textId="7C0C2B1B" w:rsidR="00814AA2" w:rsidRPr="00593120" w:rsidRDefault="00A21860" w:rsidP="00F22630">
      <w:pPr>
        <w:pStyle w:val="Akapitzlist"/>
        <w:numPr>
          <w:ilvl w:val="0"/>
          <w:numId w:val="75"/>
        </w:numPr>
        <w:suppressAutoHyphens/>
        <w:spacing w:line="276" w:lineRule="auto"/>
        <w:jc w:val="both"/>
        <w:rPr>
          <w:rFonts w:ascii="Arial Narrow" w:hAnsi="Arial Narrow" w:cs="Arial"/>
          <w:bCs/>
          <w:sz w:val="22"/>
          <w:szCs w:val="22"/>
        </w:rPr>
      </w:pPr>
      <w:r w:rsidRPr="00593120">
        <w:rPr>
          <w:rFonts w:ascii="Arial Narrow" w:hAnsi="Arial Narrow" w:cs="Arial"/>
          <w:bCs/>
          <w:sz w:val="22"/>
          <w:szCs w:val="22"/>
        </w:rPr>
        <w:t xml:space="preserve">W razie powzięcia przez </w:t>
      </w:r>
      <w:r w:rsidR="00493E49" w:rsidRPr="00593120">
        <w:rPr>
          <w:rFonts w:ascii="Arial Narrow" w:hAnsi="Arial Narrow" w:cs="Arial"/>
          <w:bCs/>
          <w:sz w:val="22"/>
          <w:szCs w:val="22"/>
        </w:rPr>
        <w:t>Zamawiającego</w:t>
      </w:r>
      <w:r w:rsidRPr="00593120">
        <w:rPr>
          <w:rFonts w:ascii="Arial Narrow" w:hAnsi="Arial Narrow" w:cs="Arial"/>
          <w:bCs/>
          <w:sz w:val="22"/>
          <w:szCs w:val="22"/>
        </w:rPr>
        <w:t xml:space="preserve"> informacji, że </w:t>
      </w:r>
      <w:r w:rsidR="00E47298" w:rsidRPr="00593120">
        <w:rPr>
          <w:rFonts w:ascii="Arial Narrow" w:hAnsi="Arial Narrow" w:cs="Arial"/>
          <w:bCs/>
          <w:sz w:val="22"/>
          <w:szCs w:val="22"/>
        </w:rPr>
        <w:t>Wykonawca</w:t>
      </w:r>
      <w:r w:rsidRPr="00593120">
        <w:rPr>
          <w:rFonts w:ascii="Arial Narrow" w:hAnsi="Arial Narrow" w:cs="Arial"/>
          <w:bCs/>
          <w:sz w:val="22"/>
          <w:szCs w:val="22"/>
        </w:rPr>
        <w:t xml:space="preserve"> będący osobą fizyczną/urzędujący członek organu zarządzającego lub nadzorczego </w:t>
      </w:r>
      <w:r w:rsidR="00E47298" w:rsidRPr="00593120">
        <w:rPr>
          <w:rFonts w:ascii="Arial Narrow" w:hAnsi="Arial Narrow" w:cs="Arial"/>
          <w:bCs/>
          <w:sz w:val="22"/>
          <w:szCs w:val="22"/>
        </w:rPr>
        <w:t>Wykonawcy</w:t>
      </w:r>
      <w:r w:rsidRPr="00593120">
        <w:rPr>
          <w:rFonts w:ascii="Arial Narrow" w:hAnsi="Arial Narrow" w:cs="Arial"/>
          <w:bCs/>
          <w:sz w:val="22"/>
          <w:szCs w:val="22"/>
        </w:rPr>
        <w:t>, wspólnik spółki</w:t>
      </w:r>
      <w:r w:rsidR="006E1F2E">
        <w:rPr>
          <w:rFonts w:ascii="Arial Narrow" w:hAnsi="Arial Narrow" w:cs="Arial"/>
          <w:bCs/>
          <w:sz w:val="22"/>
          <w:szCs w:val="22"/>
        </w:rPr>
        <w:t xml:space="preserve"> w </w:t>
      </w:r>
      <w:r w:rsidRPr="00593120">
        <w:rPr>
          <w:rFonts w:ascii="Arial Narrow" w:hAnsi="Arial Narrow" w:cs="Arial"/>
          <w:bCs/>
          <w:sz w:val="22"/>
          <w:szCs w:val="22"/>
        </w:rPr>
        <w:t xml:space="preserve">spółce jawnej </w:t>
      </w:r>
      <w:r w:rsidR="00E47298" w:rsidRPr="00593120">
        <w:rPr>
          <w:rFonts w:ascii="Arial Narrow" w:hAnsi="Arial Narrow" w:cs="Arial"/>
          <w:bCs/>
          <w:sz w:val="22"/>
          <w:szCs w:val="22"/>
        </w:rPr>
        <w:t>Wykonawcy</w:t>
      </w:r>
      <w:r w:rsidRPr="00593120">
        <w:rPr>
          <w:rFonts w:ascii="Arial Narrow" w:hAnsi="Arial Narrow" w:cs="Arial"/>
          <w:bCs/>
          <w:sz w:val="22"/>
          <w:szCs w:val="22"/>
        </w:rPr>
        <w:t xml:space="preserve">/wspólnik spółki partnerskiej </w:t>
      </w:r>
      <w:r w:rsidR="00E47298" w:rsidRPr="00593120">
        <w:rPr>
          <w:rFonts w:ascii="Arial Narrow" w:hAnsi="Arial Narrow" w:cs="Arial"/>
          <w:bCs/>
          <w:sz w:val="22"/>
          <w:szCs w:val="22"/>
        </w:rPr>
        <w:t>Wykonawcy</w:t>
      </w:r>
      <w:r w:rsidRPr="00593120">
        <w:rPr>
          <w:rFonts w:ascii="Arial Narrow" w:hAnsi="Arial Narrow" w:cs="Arial"/>
          <w:bCs/>
          <w:sz w:val="22"/>
          <w:szCs w:val="22"/>
        </w:rPr>
        <w:t xml:space="preserve"> /komplementariusz</w:t>
      </w:r>
      <w:r w:rsidR="006E1F2E">
        <w:rPr>
          <w:rFonts w:ascii="Arial Narrow" w:hAnsi="Arial Narrow" w:cs="Arial"/>
          <w:bCs/>
          <w:sz w:val="22"/>
          <w:szCs w:val="22"/>
        </w:rPr>
        <w:t xml:space="preserve"> w </w:t>
      </w:r>
      <w:r w:rsidRPr="00593120">
        <w:rPr>
          <w:rFonts w:ascii="Arial Narrow" w:hAnsi="Arial Narrow" w:cs="Arial"/>
          <w:bCs/>
          <w:sz w:val="22"/>
          <w:szCs w:val="22"/>
        </w:rPr>
        <w:t xml:space="preserve">spółce komandytowej </w:t>
      </w:r>
      <w:r w:rsidR="00E47298" w:rsidRPr="00593120">
        <w:rPr>
          <w:rFonts w:ascii="Arial Narrow" w:hAnsi="Arial Narrow" w:cs="Arial"/>
          <w:bCs/>
          <w:sz w:val="22"/>
          <w:szCs w:val="22"/>
        </w:rPr>
        <w:t>Wykonawcy</w:t>
      </w:r>
      <w:r w:rsidRPr="00593120">
        <w:rPr>
          <w:rFonts w:ascii="Arial Narrow" w:hAnsi="Arial Narrow" w:cs="Arial"/>
          <w:bCs/>
          <w:sz w:val="22"/>
          <w:szCs w:val="22"/>
        </w:rPr>
        <w:t xml:space="preserve"> /komplementariusz</w:t>
      </w:r>
      <w:r w:rsidR="006E1F2E">
        <w:rPr>
          <w:rFonts w:ascii="Arial Narrow" w:hAnsi="Arial Narrow" w:cs="Arial"/>
          <w:bCs/>
          <w:sz w:val="22"/>
          <w:szCs w:val="22"/>
        </w:rPr>
        <w:t xml:space="preserve"> w </w:t>
      </w:r>
      <w:r w:rsidRPr="00593120">
        <w:rPr>
          <w:rFonts w:ascii="Arial Narrow" w:hAnsi="Arial Narrow" w:cs="Arial"/>
          <w:bCs/>
          <w:sz w:val="22"/>
          <w:szCs w:val="22"/>
        </w:rPr>
        <w:t>spółce komandytowo-akcyjnej lub prokurent został prawomocnie skazany za przestępstwa,</w:t>
      </w:r>
      <w:r w:rsidR="006E1F2E">
        <w:rPr>
          <w:rFonts w:ascii="Arial Narrow" w:hAnsi="Arial Narrow" w:cs="Arial"/>
          <w:bCs/>
          <w:sz w:val="22"/>
          <w:szCs w:val="22"/>
        </w:rPr>
        <w:t xml:space="preserve"> o </w:t>
      </w:r>
      <w:r w:rsidRPr="00593120">
        <w:rPr>
          <w:rFonts w:ascii="Arial Narrow" w:hAnsi="Arial Narrow" w:cs="Arial"/>
          <w:bCs/>
          <w:sz w:val="22"/>
          <w:szCs w:val="22"/>
        </w:rPr>
        <w:t>których mowa</w:t>
      </w:r>
      <w:r w:rsidR="006E1F2E">
        <w:rPr>
          <w:rFonts w:ascii="Arial Narrow" w:hAnsi="Arial Narrow" w:cs="Arial"/>
          <w:bCs/>
          <w:sz w:val="22"/>
          <w:szCs w:val="22"/>
        </w:rPr>
        <w:t xml:space="preserve"> w </w:t>
      </w:r>
      <w:r w:rsidRPr="00593120">
        <w:rPr>
          <w:rFonts w:ascii="Arial Narrow" w:hAnsi="Arial Narrow" w:cs="Arial"/>
          <w:bCs/>
          <w:sz w:val="22"/>
          <w:szCs w:val="22"/>
        </w:rPr>
        <w:t>art. 108 ust. 1 pkt 1 lit.</w:t>
      </w:r>
      <w:r w:rsidR="006E1F2E">
        <w:rPr>
          <w:rFonts w:ascii="Arial Narrow" w:hAnsi="Arial Narrow" w:cs="Arial"/>
          <w:bCs/>
          <w:sz w:val="22"/>
          <w:szCs w:val="22"/>
        </w:rPr>
        <w:t xml:space="preserve"> a </w:t>
      </w:r>
      <w:r w:rsidRPr="00593120">
        <w:rPr>
          <w:rFonts w:ascii="Arial Narrow" w:hAnsi="Arial Narrow" w:cs="Arial"/>
          <w:bCs/>
          <w:sz w:val="22"/>
          <w:szCs w:val="22"/>
        </w:rPr>
        <w:t>– g ustawy - Prawo zamówień publicznych (Dz.U.</w:t>
      </w:r>
      <w:r w:rsidR="006E1F2E">
        <w:rPr>
          <w:rFonts w:ascii="Arial Narrow" w:hAnsi="Arial Narrow" w:cs="Arial"/>
          <w:bCs/>
          <w:sz w:val="22"/>
          <w:szCs w:val="22"/>
        </w:rPr>
        <w:t xml:space="preserve"> z </w:t>
      </w:r>
      <w:r w:rsidRPr="00593120">
        <w:rPr>
          <w:rFonts w:ascii="Arial Narrow" w:hAnsi="Arial Narrow" w:cs="Arial"/>
          <w:bCs/>
          <w:sz w:val="22"/>
          <w:szCs w:val="22"/>
        </w:rPr>
        <w:t>2021 poz. 1129  ze zm.) na etapie Postępowania zakupowego,</w:t>
      </w:r>
      <w:r w:rsidR="006E1F2E">
        <w:rPr>
          <w:rFonts w:ascii="Arial Narrow" w:hAnsi="Arial Narrow" w:cs="Arial"/>
          <w:bCs/>
          <w:sz w:val="22"/>
          <w:szCs w:val="22"/>
        </w:rPr>
        <w:t xml:space="preserve"> w </w:t>
      </w:r>
      <w:r w:rsidRPr="00593120">
        <w:rPr>
          <w:rFonts w:ascii="Arial Narrow" w:hAnsi="Arial Narrow" w:cs="Arial"/>
          <w:bCs/>
          <w:sz w:val="22"/>
          <w:szCs w:val="22"/>
        </w:rPr>
        <w:t>chwili zawarcia Umowy lub zostanie skazany za wyżej wskazane przestępstwa</w:t>
      </w:r>
      <w:r w:rsidR="006E1F2E">
        <w:rPr>
          <w:rFonts w:ascii="Arial Narrow" w:hAnsi="Arial Narrow" w:cs="Arial"/>
          <w:bCs/>
          <w:sz w:val="22"/>
          <w:szCs w:val="22"/>
        </w:rPr>
        <w:t xml:space="preserve"> w </w:t>
      </w:r>
      <w:r w:rsidRPr="00593120">
        <w:rPr>
          <w:rFonts w:ascii="Arial Narrow" w:hAnsi="Arial Narrow" w:cs="Arial"/>
          <w:bCs/>
          <w:sz w:val="22"/>
          <w:szCs w:val="22"/>
        </w:rPr>
        <w:t xml:space="preserve">trakcie realizacji Umowy, </w:t>
      </w:r>
      <w:r w:rsidR="00493E49" w:rsidRPr="00593120">
        <w:rPr>
          <w:rFonts w:ascii="Arial Narrow" w:hAnsi="Arial Narrow" w:cs="Arial"/>
          <w:bCs/>
          <w:sz w:val="22"/>
          <w:szCs w:val="22"/>
        </w:rPr>
        <w:t>Zamawiający</w:t>
      </w:r>
      <w:r w:rsidRPr="00593120">
        <w:rPr>
          <w:rFonts w:ascii="Arial Narrow" w:hAnsi="Arial Narrow" w:cs="Arial"/>
          <w:bCs/>
          <w:sz w:val="22"/>
          <w:szCs w:val="22"/>
        </w:rPr>
        <w:t xml:space="preserve"> może odstąpić od Umowy</w:t>
      </w:r>
      <w:r w:rsidR="006E1F2E">
        <w:rPr>
          <w:rFonts w:ascii="Arial Narrow" w:hAnsi="Arial Narrow" w:cs="Arial"/>
          <w:bCs/>
          <w:sz w:val="22"/>
          <w:szCs w:val="22"/>
        </w:rPr>
        <w:t xml:space="preserve"> w </w:t>
      </w:r>
      <w:r w:rsidRPr="00593120">
        <w:rPr>
          <w:rFonts w:ascii="Arial Narrow" w:hAnsi="Arial Narrow" w:cs="Arial"/>
          <w:bCs/>
          <w:sz w:val="22"/>
          <w:szCs w:val="22"/>
        </w:rPr>
        <w:t>terminie 30 dni od dnia powzięcia powyższej informacji.</w:t>
      </w:r>
    </w:p>
    <w:p w14:paraId="02E64240" w14:textId="67818E12" w:rsidR="00814AA2" w:rsidRPr="00593120" w:rsidRDefault="00A21860" w:rsidP="00F22630">
      <w:pPr>
        <w:pStyle w:val="Akapitzlist"/>
        <w:numPr>
          <w:ilvl w:val="0"/>
          <w:numId w:val="75"/>
        </w:numPr>
        <w:suppressAutoHyphens/>
        <w:spacing w:line="276" w:lineRule="auto"/>
        <w:jc w:val="both"/>
        <w:rPr>
          <w:rFonts w:ascii="Arial Narrow" w:hAnsi="Arial Narrow" w:cs="Arial"/>
          <w:bCs/>
          <w:sz w:val="22"/>
          <w:szCs w:val="22"/>
        </w:rPr>
      </w:pPr>
      <w:r w:rsidRPr="00593120">
        <w:rPr>
          <w:rFonts w:ascii="Arial Narrow" w:hAnsi="Arial Narrow" w:cs="Arial"/>
          <w:bCs/>
          <w:sz w:val="22"/>
          <w:szCs w:val="22"/>
        </w:rPr>
        <w:t>W przypadku zaistnienia okoliczności przewidzianych</w:t>
      </w:r>
      <w:r w:rsidR="006E1F2E">
        <w:rPr>
          <w:rFonts w:ascii="Arial Narrow" w:hAnsi="Arial Narrow" w:cs="Arial"/>
          <w:bCs/>
          <w:sz w:val="22"/>
          <w:szCs w:val="22"/>
        </w:rPr>
        <w:t xml:space="preserve"> w </w:t>
      </w:r>
      <w:r w:rsidRPr="00593120">
        <w:rPr>
          <w:rFonts w:ascii="Arial Narrow" w:hAnsi="Arial Narrow" w:cs="Arial"/>
          <w:bCs/>
          <w:sz w:val="22"/>
          <w:szCs w:val="22"/>
        </w:rPr>
        <w:t xml:space="preserve">ust. </w:t>
      </w:r>
      <w:r w:rsidR="00AA07F1">
        <w:rPr>
          <w:rFonts w:ascii="Arial Narrow" w:hAnsi="Arial Narrow" w:cs="Arial"/>
          <w:bCs/>
          <w:sz w:val="22"/>
          <w:szCs w:val="22"/>
        </w:rPr>
        <w:t>11</w:t>
      </w:r>
      <w:r w:rsidR="00AA07F1" w:rsidRPr="00593120">
        <w:rPr>
          <w:rFonts w:ascii="Arial Narrow" w:hAnsi="Arial Narrow" w:cs="Arial"/>
          <w:bCs/>
          <w:sz w:val="22"/>
          <w:szCs w:val="22"/>
        </w:rPr>
        <w:t xml:space="preserve"> </w:t>
      </w:r>
      <w:r w:rsidRPr="00593120">
        <w:rPr>
          <w:rFonts w:ascii="Arial Narrow" w:hAnsi="Arial Narrow" w:cs="Arial"/>
          <w:bCs/>
          <w:sz w:val="22"/>
          <w:szCs w:val="22"/>
        </w:rPr>
        <w:t xml:space="preserve">powyżej, </w:t>
      </w:r>
      <w:r w:rsidR="00493E49" w:rsidRPr="00593120">
        <w:rPr>
          <w:rFonts w:ascii="Arial Narrow" w:hAnsi="Arial Narrow" w:cs="Arial"/>
          <w:bCs/>
          <w:sz w:val="22"/>
          <w:szCs w:val="22"/>
        </w:rPr>
        <w:t>Zamawiający</w:t>
      </w:r>
      <w:r w:rsidRPr="00593120">
        <w:rPr>
          <w:rFonts w:ascii="Arial Narrow" w:hAnsi="Arial Narrow" w:cs="Arial"/>
          <w:bCs/>
          <w:sz w:val="22"/>
          <w:szCs w:val="22"/>
        </w:rPr>
        <w:t xml:space="preserve"> przed podjęciem decyzji</w:t>
      </w:r>
      <w:r w:rsidR="006E1F2E">
        <w:rPr>
          <w:rFonts w:ascii="Arial Narrow" w:hAnsi="Arial Narrow" w:cs="Arial"/>
          <w:bCs/>
          <w:sz w:val="22"/>
          <w:szCs w:val="22"/>
        </w:rPr>
        <w:t xml:space="preserve"> o </w:t>
      </w:r>
      <w:r w:rsidRPr="00593120">
        <w:rPr>
          <w:rFonts w:ascii="Arial Narrow" w:hAnsi="Arial Narrow" w:cs="Arial"/>
          <w:bCs/>
          <w:sz w:val="22"/>
          <w:szCs w:val="22"/>
        </w:rPr>
        <w:t xml:space="preserve">odstąpieniu od Umowy, może zwrócić się do </w:t>
      </w:r>
      <w:r w:rsidR="00493E49" w:rsidRPr="00593120">
        <w:rPr>
          <w:rFonts w:ascii="Arial Narrow" w:hAnsi="Arial Narrow" w:cs="Arial"/>
          <w:bCs/>
          <w:sz w:val="22"/>
          <w:szCs w:val="22"/>
        </w:rPr>
        <w:t>Wykonawcy</w:t>
      </w:r>
      <w:r w:rsidR="006E1F2E">
        <w:rPr>
          <w:rFonts w:ascii="Arial Narrow" w:hAnsi="Arial Narrow" w:cs="Arial"/>
          <w:bCs/>
          <w:sz w:val="22"/>
          <w:szCs w:val="22"/>
        </w:rPr>
        <w:t xml:space="preserve"> o </w:t>
      </w:r>
      <w:r w:rsidRPr="00593120">
        <w:rPr>
          <w:rFonts w:ascii="Arial Narrow" w:hAnsi="Arial Narrow" w:cs="Arial"/>
          <w:bCs/>
          <w:sz w:val="22"/>
          <w:szCs w:val="22"/>
        </w:rPr>
        <w:t>przedłożenie</w:t>
      </w:r>
      <w:r w:rsidR="006E1F2E">
        <w:rPr>
          <w:rFonts w:ascii="Arial Narrow" w:hAnsi="Arial Narrow" w:cs="Arial"/>
          <w:bCs/>
          <w:sz w:val="22"/>
          <w:szCs w:val="22"/>
        </w:rPr>
        <w:t xml:space="preserve"> w </w:t>
      </w:r>
      <w:r w:rsidRPr="00593120">
        <w:rPr>
          <w:rFonts w:ascii="Arial Narrow" w:hAnsi="Arial Narrow" w:cs="Arial"/>
          <w:bCs/>
          <w:sz w:val="22"/>
          <w:szCs w:val="22"/>
        </w:rPr>
        <w:t>oznaczonym terminie dodatkowych informacji, wyjaśnień lub dokumentów,</w:t>
      </w:r>
      <w:r w:rsidR="006E1F2E">
        <w:rPr>
          <w:rFonts w:ascii="Arial Narrow" w:hAnsi="Arial Narrow" w:cs="Arial"/>
          <w:bCs/>
          <w:sz w:val="22"/>
          <w:szCs w:val="22"/>
        </w:rPr>
        <w:t xml:space="preserve"> a </w:t>
      </w:r>
      <w:r w:rsidR="00493E49" w:rsidRPr="00593120">
        <w:rPr>
          <w:rFonts w:ascii="Arial Narrow" w:hAnsi="Arial Narrow" w:cs="Arial"/>
          <w:bCs/>
          <w:sz w:val="22"/>
          <w:szCs w:val="22"/>
        </w:rPr>
        <w:t>Wykonawca</w:t>
      </w:r>
      <w:r w:rsidRPr="00593120">
        <w:rPr>
          <w:rFonts w:ascii="Arial Narrow" w:hAnsi="Arial Narrow" w:cs="Arial"/>
          <w:bCs/>
          <w:sz w:val="22"/>
          <w:szCs w:val="22"/>
        </w:rPr>
        <w:t xml:space="preserve"> jest je zobowiązany</w:t>
      </w:r>
      <w:r w:rsidR="006E1F2E">
        <w:rPr>
          <w:rFonts w:ascii="Arial Narrow" w:hAnsi="Arial Narrow" w:cs="Arial"/>
          <w:bCs/>
          <w:sz w:val="22"/>
          <w:szCs w:val="22"/>
        </w:rPr>
        <w:t xml:space="preserve"> w </w:t>
      </w:r>
      <w:r w:rsidRPr="00593120">
        <w:rPr>
          <w:rFonts w:ascii="Arial Narrow" w:hAnsi="Arial Narrow" w:cs="Arial"/>
          <w:bCs/>
          <w:sz w:val="22"/>
          <w:szCs w:val="22"/>
        </w:rPr>
        <w:t xml:space="preserve">tym terminie przedłożyć. </w:t>
      </w:r>
      <w:r w:rsidR="00493E49" w:rsidRPr="00593120">
        <w:rPr>
          <w:rFonts w:ascii="Arial Narrow" w:hAnsi="Arial Narrow" w:cs="Arial"/>
          <w:bCs/>
          <w:sz w:val="22"/>
          <w:szCs w:val="22"/>
        </w:rPr>
        <w:t>Wykonawca</w:t>
      </w:r>
      <w:r w:rsidRPr="00593120">
        <w:rPr>
          <w:rFonts w:ascii="Arial Narrow" w:hAnsi="Arial Narrow" w:cs="Arial"/>
          <w:bCs/>
          <w:sz w:val="22"/>
          <w:szCs w:val="22"/>
        </w:rPr>
        <w:t xml:space="preserve"> może przedłożyć dowody na to, że podjęte przez niego środki są wystarczające do wykazania jego rzetelności,</w:t>
      </w:r>
      <w:r w:rsidR="006E1F2E">
        <w:rPr>
          <w:rFonts w:ascii="Arial Narrow" w:hAnsi="Arial Narrow" w:cs="Arial"/>
          <w:bCs/>
          <w:sz w:val="22"/>
          <w:szCs w:val="22"/>
        </w:rPr>
        <w:t xml:space="preserve"> w </w:t>
      </w:r>
      <w:r w:rsidRPr="00593120">
        <w:rPr>
          <w:rFonts w:ascii="Arial Narrow" w:hAnsi="Arial Narrow" w:cs="Arial"/>
          <w:bCs/>
          <w:sz w:val="22"/>
          <w:szCs w:val="22"/>
        </w:rPr>
        <w:t>szczególności udowodnić naprawienie szkody wyrządzonej przestępstwem lub przestępstwem skarbowym, zadośćuczynienie pieniężne za doznaną krzywdę lub naprawienie szkody, wyczerpujące wyjaśnienie stanu faktycznego oraz współpracę</w:t>
      </w:r>
      <w:r w:rsidR="006E1F2E">
        <w:rPr>
          <w:rFonts w:ascii="Arial Narrow" w:hAnsi="Arial Narrow" w:cs="Arial"/>
          <w:bCs/>
          <w:sz w:val="22"/>
          <w:szCs w:val="22"/>
        </w:rPr>
        <w:t xml:space="preserve"> z </w:t>
      </w:r>
      <w:r w:rsidRPr="00593120">
        <w:rPr>
          <w:rFonts w:ascii="Arial Narrow" w:hAnsi="Arial Narrow" w:cs="Arial"/>
          <w:bCs/>
          <w:sz w:val="22"/>
          <w:szCs w:val="22"/>
        </w:rPr>
        <w:t>organami ścigania oraz podjęcie konkretnych środków technicznych, organizacyjnych</w:t>
      </w:r>
      <w:r w:rsidR="006E1F2E">
        <w:rPr>
          <w:rFonts w:ascii="Arial Narrow" w:hAnsi="Arial Narrow" w:cs="Arial"/>
          <w:bCs/>
          <w:sz w:val="22"/>
          <w:szCs w:val="22"/>
        </w:rPr>
        <w:t xml:space="preserve"> i </w:t>
      </w:r>
      <w:r w:rsidRPr="00593120">
        <w:rPr>
          <w:rFonts w:ascii="Arial Narrow" w:hAnsi="Arial Narrow" w:cs="Arial"/>
          <w:bCs/>
          <w:sz w:val="22"/>
          <w:szCs w:val="22"/>
        </w:rPr>
        <w:t xml:space="preserve">kadrowych, które są odpowiednie dla zapobiegania dalszym przestępstwom lub przestępstwom skarbowym lub nieprawidłowemu postępowaniu </w:t>
      </w:r>
      <w:r w:rsidR="00493E49" w:rsidRPr="00593120">
        <w:rPr>
          <w:rFonts w:ascii="Arial Narrow" w:hAnsi="Arial Narrow" w:cs="Arial"/>
          <w:bCs/>
          <w:sz w:val="22"/>
          <w:szCs w:val="22"/>
        </w:rPr>
        <w:t>Wykonawcy</w:t>
      </w:r>
      <w:r w:rsidRPr="00593120">
        <w:rPr>
          <w:rFonts w:ascii="Arial Narrow" w:hAnsi="Arial Narrow" w:cs="Arial"/>
          <w:bCs/>
          <w:sz w:val="22"/>
          <w:szCs w:val="22"/>
        </w:rPr>
        <w:t>.</w:t>
      </w:r>
    </w:p>
    <w:p w14:paraId="479F8CD2" w14:textId="0923BE78" w:rsidR="00B46BAC" w:rsidRPr="00593120" w:rsidRDefault="00A21860" w:rsidP="00F22630">
      <w:pPr>
        <w:pStyle w:val="Akapitzlist"/>
        <w:numPr>
          <w:ilvl w:val="0"/>
          <w:numId w:val="75"/>
        </w:numPr>
        <w:suppressAutoHyphens/>
        <w:spacing w:line="276" w:lineRule="auto"/>
        <w:jc w:val="both"/>
        <w:rPr>
          <w:rFonts w:ascii="Arial Narrow" w:hAnsi="Arial Narrow" w:cs="Arial"/>
          <w:bCs/>
          <w:sz w:val="22"/>
          <w:szCs w:val="22"/>
        </w:rPr>
      </w:pPr>
      <w:r w:rsidRPr="00593120">
        <w:rPr>
          <w:rFonts w:ascii="Arial Narrow" w:hAnsi="Arial Narrow" w:cs="Arial"/>
          <w:bCs/>
          <w:sz w:val="22"/>
          <w:szCs w:val="22"/>
        </w:rPr>
        <w:t xml:space="preserve">W zakresie realizacji Umowy, </w:t>
      </w:r>
      <w:r w:rsidR="00493E49" w:rsidRPr="00593120">
        <w:rPr>
          <w:rFonts w:ascii="Arial Narrow" w:hAnsi="Arial Narrow" w:cs="Arial"/>
          <w:bCs/>
          <w:sz w:val="22"/>
          <w:szCs w:val="22"/>
        </w:rPr>
        <w:t>Wykonawca</w:t>
      </w:r>
      <w:r w:rsidRPr="00593120">
        <w:rPr>
          <w:rFonts w:ascii="Arial Narrow" w:hAnsi="Arial Narrow" w:cs="Arial"/>
          <w:bCs/>
          <w:sz w:val="22"/>
          <w:szCs w:val="22"/>
        </w:rPr>
        <w:t xml:space="preserve"> oświadcza</w:t>
      </w:r>
      <w:r w:rsidR="006E1F2E">
        <w:rPr>
          <w:rFonts w:ascii="Arial Narrow" w:hAnsi="Arial Narrow" w:cs="Arial"/>
          <w:bCs/>
          <w:sz w:val="22"/>
          <w:szCs w:val="22"/>
        </w:rPr>
        <w:t xml:space="preserve"> i </w:t>
      </w:r>
      <w:r w:rsidRPr="00593120">
        <w:rPr>
          <w:rFonts w:ascii="Arial Narrow" w:hAnsi="Arial Narrow" w:cs="Arial"/>
          <w:bCs/>
          <w:sz w:val="22"/>
          <w:szCs w:val="22"/>
        </w:rPr>
        <w:t xml:space="preserve">gwarantuje, że nie jest podmiotem (lub odpowiednio - że urzędujący członek organu zarządzającego lub nadzorczego </w:t>
      </w:r>
      <w:r w:rsidR="00493E49" w:rsidRPr="00593120">
        <w:rPr>
          <w:rFonts w:ascii="Arial Narrow" w:hAnsi="Arial Narrow" w:cs="Arial"/>
          <w:bCs/>
          <w:sz w:val="22"/>
          <w:szCs w:val="22"/>
        </w:rPr>
        <w:t>Wykonawcy</w:t>
      </w:r>
      <w:r w:rsidRPr="00593120">
        <w:rPr>
          <w:rFonts w:ascii="Arial Narrow" w:hAnsi="Arial Narrow" w:cs="Arial"/>
          <w:bCs/>
          <w:sz w:val="22"/>
          <w:szCs w:val="22"/>
        </w:rPr>
        <w:t>, wspólnik spółki</w:t>
      </w:r>
      <w:r w:rsidR="006E1F2E">
        <w:rPr>
          <w:rFonts w:ascii="Arial Narrow" w:hAnsi="Arial Narrow" w:cs="Arial"/>
          <w:bCs/>
          <w:sz w:val="22"/>
          <w:szCs w:val="22"/>
        </w:rPr>
        <w:t xml:space="preserve"> w </w:t>
      </w:r>
      <w:r w:rsidRPr="00593120">
        <w:rPr>
          <w:rFonts w:ascii="Arial Narrow" w:hAnsi="Arial Narrow" w:cs="Arial"/>
          <w:bCs/>
          <w:sz w:val="22"/>
          <w:szCs w:val="22"/>
        </w:rPr>
        <w:t xml:space="preserve">spółce jawnej </w:t>
      </w:r>
      <w:r w:rsidR="00493E49" w:rsidRPr="00593120">
        <w:rPr>
          <w:rFonts w:ascii="Arial Narrow" w:hAnsi="Arial Narrow" w:cs="Arial"/>
          <w:bCs/>
          <w:sz w:val="22"/>
          <w:szCs w:val="22"/>
        </w:rPr>
        <w:t>Wykonawcy</w:t>
      </w:r>
      <w:r w:rsidRPr="00593120">
        <w:rPr>
          <w:rFonts w:ascii="Arial Narrow" w:hAnsi="Arial Narrow" w:cs="Arial"/>
          <w:bCs/>
          <w:sz w:val="22"/>
          <w:szCs w:val="22"/>
        </w:rPr>
        <w:t xml:space="preserve"> /wspólnik spółki partnerskiej </w:t>
      </w:r>
      <w:r w:rsidR="00493E49" w:rsidRPr="00593120">
        <w:rPr>
          <w:rFonts w:ascii="Arial Narrow" w:hAnsi="Arial Narrow" w:cs="Arial"/>
          <w:bCs/>
          <w:sz w:val="22"/>
          <w:szCs w:val="22"/>
        </w:rPr>
        <w:t>Wykonawcy</w:t>
      </w:r>
      <w:r w:rsidRPr="00593120">
        <w:rPr>
          <w:rFonts w:ascii="Arial Narrow" w:hAnsi="Arial Narrow" w:cs="Arial"/>
          <w:bCs/>
          <w:sz w:val="22"/>
          <w:szCs w:val="22"/>
        </w:rPr>
        <w:t xml:space="preserve"> /komplementariusz</w:t>
      </w:r>
      <w:r w:rsidR="006E1F2E">
        <w:rPr>
          <w:rFonts w:ascii="Arial Narrow" w:hAnsi="Arial Narrow" w:cs="Arial"/>
          <w:bCs/>
          <w:sz w:val="22"/>
          <w:szCs w:val="22"/>
        </w:rPr>
        <w:t xml:space="preserve"> w </w:t>
      </w:r>
      <w:r w:rsidRPr="00593120">
        <w:rPr>
          <w:rFonts w:ascii="Arial Narrow" w:hAnsi="Arial Narrow" w:cs="Arial"/>
          <w:bCs/>
          <w:sz w:val="22"/>
          <w:szCs w:val="22"/>
        </w:rPr>
        <w:t xml:space="preserve">spółce komandytowej </w:t>
      </w:r>
      <w:r w:rsidR="00493E49" w:rsidRPr="00593120">
        <w:rPr>
          <w:rFonts w:ascii="Arial Narrow" w:hAnsi="Arial Narrow" w:cs="Arial"/>
          <w:bCs/>
          <w:sz w:val="22"/>
          <w:szCs w:val="22"/>
        </w:rPr>
        <w:t>Wykonawcy</w:t>
      </w:r>
      <w:r w:rsidRPr="00593120">
        <w:rPr>
          <w:rFonts w:ascii="Arial Narrow" w:hAnsi="Arial Narrow" w:cs="Arial"/>
          <w:bCs/>
          <w:sz w:val="22"/>
          <w:szCs w:val="22"/>
        </w:rPr>
        <w:t xml:space="preserve"> /komplementariusz</w:t>
      </w:r>
      <w:r w:rsidR="006E1F2E">
        <w:rPr>
          <w:rFonts w:ascii="Arial Narrow" w:hAnsi="Arial Narrow" w:cs="Arial"/>
          <w:bCs/>
          <w:sz w:val="22"/>
          <w:szCs w:val="22"/>
        </w:rPr>
        <w:t xml:space="preserve"> w </w:t>
      </w:r>
      <w:r w:rsidRPr="00593120">
        <w:rPr>
          <w:rFonts w:ascii="Arial Narrow" w:hAnsi="Arial Narrow" w:cs="Arial"/>
          <w:bCs/>
          <w:sz w:val="22"/>
          <w:szCs w:val="22"/>
        </w:rPr>
        <w:t xml:space="preserve">spółce komandytowo-akcyjnej, prokurent lub pracownik, współpracownik, podwykonawca lub inna osoba, przy pomocy której </w:t>
      </w:r>
      <w:r w:rsidR="00493E49" w:rsidRPr="00593120">
        <w:rPr>
          <w:rFonts w:ascii="Arial Narrow" w:hAnsi="Arial Narrow" w:cs="Arial"/>
          <w:bCs/>
          <w:sz w:val="22"/>
          <w:szCs w:val="22"/>
        </w:rPr>
        <w:t>Wykonawca</w:t>
      </w:r>
      <w:r w:rsidRPr="00593120">
        <w:rPr>
          <w:rFonts w:ascii="Arial Narrow" w:hAnsi="Arial Narrow" w:cs="Arial"/>
          <w:bCs/>
          <w:sz w:val="22"/>
          <w:szCs w:val="22"/>
        </w:rPr>
        <w:t xml:space="preserve"> będzie świadczyć usługi/dostawy na rzecz PGE Polska Grupa Energetyczna S.A. nie są podmiotami objętym sankcjami, nałożonymi</w:t>
      </w:r>
      <w:r w:rsidR="006E1F2E">
        <w:rPr>
          <w:rFonts w:ascii="Arial Narrow" w:hAnsi="Arial Narrow" w:cs="Arial"/>
          <w:bCs/>
          <w:sz w:val="22"/>
          <w:szCs w:val="22"/>
        </w:rPr>
        <w:t xml:space="preserve"> w </w:t>
      </w:r>
      <w:r w:rsidRPr="00593120">
        <w:rPr>
          <w:rFonts w:ascii="Arial Narrow" w:hAnsi="Arial Narrow" w:cs="Arial"/>
          <w:bCs/>
          <w:sz w:val="22"/>
          <w:szCs w:val="22"/>
        </w:rPr>
        <w:t>związku</w:t>
      </w:r>
      <w:r w:rsidR="006E1F2E">
        <w:rPr>
          <w:rFonts w:ascii="Arial Narrow" w:hAnsi="Arial Narrow" w:cs="Arial"/>
          <w:bCs/>
          <w:sz w:val="22"/>
          <w:szCs w:val="22"/>
        </w:rPr>
        <w:t xml:space="preserve"> z </w:t>
      </w:r>
      <w:r w:rsidRPr="00593120">
        <w:rPr>
          <w:rFonts w:ascii="Arial Narrow" w:hAnsi="Arial Narrow" w:cs="Arial"/>
          <w:bCs/>
          <w:sz w:val="22"/>
          <w:szCs w:val="22"/>
        </w:rPr>
        <w:t>wspieraniem działań destabilizujących sytuację na Ukrainie.</w:t>
      </w:r>
    </w:p>
    <w:p w14:paraId="407C937B" w14:textId="1F4B96B0" w:rsidR="00A10EFA" w:rsidRPr="00593120" w:rsidRDefault="00A21860" w:rsidP="00F22630">
      <w:pPr>
        <w:pStyle w:val="Akapitzlist"/>
        <w:numPr>
          <w:ilvl w:val="0"/>
          <w:numId w:val="75"/>
        </w:numPr>
        <w:suppressAutoHyphens/>
        <w:spacing w:line="276" w:lineRule="auto"/>
        <w:jc w:val="both"/>
        <w:rPr>
          <w:rFonts w:ascii="Arial Narrow" w:hAnsi="Arial Narrow" w:cs="Arial"/>
          <w:bCs/>
          <w:sz w:val="22"/>
          <w:szCs w:val="22"/>
        </w:rPr>
      </w:pPr>
      <w:r w:rsidRPr="00593120">
        <w:rPr>
          <w:rFonts w:ascii="Arial Narrow" w:hAnsi="Arial Narrow" w:cs="Arial"/>
          <w:bCs/>
          <w:sz w:val="22"/>
          <w:szCs w:val="22"/>
        </w:rPr>
        <w:t xml:space="preserve">W razie powzięcia przez </w:t>
      </w:r>
      <w:r w:rsidR="00493E49" w:rsidRPr="00593120">
        <w:rPr>
          <w:rFonts w:ascii="Arial Narrow" w:hAnsi="Arial Narrow" w:cs="Arial"/>
          <w:bCs/>
          <w:sz w:val="22"/>
          <w:szCs w:val="22"/>
        </w:rPr>
        <w:t>Zamawiającego</w:t>
      </w:r>
      <w:r w:rsidRPr="00593120">
        <w:rPr>
          <w:rFonts w:ascii="Arial Narrow" w:hAnsi="Arial Narrow" w:cs="Arial"/>
          <w:bCs/>
          <w:sz w:val="22"/>
          <w:szCs w:val="22"/>
        </w:rPr>
        <w:t xml:space="preserve"> informacji, że </w:t>
      </w:r>
      <w:r w:rsidR="00493E49" w:rsidRPr="00593120">
        <w:rPr>
          <w:rFonts w:ascii="Arial Narrow" w:hAnsi="Arial Narrow" w:cs="Arial"/>
          <w:bCs/>
          <w:sz w:val="22"/>
          <w:szCs w:val="22"/>
        </w:rPr>
        <w:t>Wykonawca</w:t>
      </w:r>
      <w:r w:rsidRPr="00593120">
        <w:rPr>
          <w:rFonts w:ascii="Arial Narrow" w:hAnsi="Arial Narrow" w:cs="Arial"/>
          <w:bCs/>
          <w:sz w:val="22"/>
          <w:szCs w:val="22"/>
        </w:rPr>
        <w:t xml:space="preserve"> lub podmioty lub osoby,</w:t>
      </w:r>
      <w:r w:rsidR="006E1F2E">
        <w:rPr>
          <w:rFonts w:ascii="Arial Narrow" w:hAnsi="Arial Narrow" w:cs="Arial"/>
          <w:bCs/>
          <w:sz w:val="22"/>
          <w:szCs w:val="22"/>
        </w:rPr>
        <w:t xml:space="preserve"> o </w:t>
      </w:r>
      <w:r w:rsidRPr="00593120">
        <w:rPr>
          <w:rFonts w:ascii="Arial Narrow" w:hAnsi="Arial Narrow" w:cs="Arial"/>
          <w:bCs/>
          <w:sz w:val="22"/>
          <w:szCs w:val="22"/>
        </w:rPr>
        <w:t>których mowa</w:t>
      </w:r>
      <w:r w:rsidR="006E1F2E">
        <w:rPr>
          <w:rFonts w:ascii="Arial Narrow" w:hAnsi="Arial Narrow" w:cs="Arial"/>
          <w:bCs/>
          <w:sz w:val="22"/>
          <w:szCs w:val="22"/>
        </w:rPr>
        <w:t xml:space="preserve"> w </w:t>
      </w:r>
      <w:r w:rsidRPr="00593120">
        <w:rPr>
          <w:rFonts w:ascii="Arial Narrow" w:hAnsi="Arial Narrow" w:cs="Arial"/>
          <w:bCs/>
          <w:sz w:val="22"/>
          <w:szCs w:val="22"/>
        </w:rPr>
        <w:t>ust.</w:t>
      </w:r>
      <w:r w:rsidR="00541F66" w:rsidRPr="00593120">
        <w:rPr>
          <w:rFonts w:ascii="Arial Narrow" w:hAnsi="Arial Narrow" w:cs="Arial"/>
          <w:bCs/>
          <w:sz w:val="22"/>
          <w:szCs w:val="22"/>
        </w:rPr>
        <w:t> </w:t>
      </w:r>
      <w:r w:rsidR="00AA07F1">
        <w:rPr>
          <w:rFonts w:ascii="Arial Narrow" w:hAnsi="Arial Narrow" w:cs="Arial"/>
          <w:bCs/>
          <w:sz w:val="22"/>
          <w:szCs w:val="22"/>
        </w:rPr>
        <w:t>13</w:t>
      </w:r>
      <w:r w:rsidR="00AA07F1" w:rsidRPr="00593120">
        <w:rPr>
          <w:rFonts w:ascii="Arial Narrow" w:hAnsi="Arial Narrow" w:cs="Arial"/>
          <w:bCs/>
          <w:sz w:val="22"/>
          <w:szCs w:val="22"/>
        </w:rPr>
        <w:t xml:space="preserve"> </w:t>
      </w:r>
      <w:r w:rsidRPr="00593120">
        <w:rPr>
          <w:rFonts w:ascii="Arial Narrow" w:hAnsi="Arial Narrow" w:cs="Arial"/>
          <w:bCs/>
          <w:sz w:val="22"/>
          <w:szCs w:val="22"/>
        </w:rPr>
        <w:t>powyżej,</w:t>
      </w:r>
      <w:r w:rsidR="006E1F2E">
        <w:rPr>
          <w:rFonts w:ascii="Arial Narrow" w:hAnsi="Arial Narrow" w:cs="Arial"/>
          <w:bCs/>
          <w:sz w:val="22"/>
          <w:szCs w:val="22"/>
        </w:rPr>
        <w:t xml:space="preserve"> w </w:t>
      </w:r>
      <w:r w:rsidRPr="00593120">
        <w:rPr>
          <w:rFonts w:ascii="Arial Narrow" w:hAnsi="Arial Narrow" w:cs="Arial"/>
          <w:bCs/>
          <w:sz w:val="22"/>
          <w:szCs w:val="22"/>
        </w:rPr>
        <w:t>trakcie realizacji Umowy, zostali objęci sankcjami,</w:t>
      </w:r>
      <w:r w:rsidR="006E1F2E">
        <w:rPr>
          <w:rFonts w:ascii="Arial Narrow" w:hAnsi="Arial Narrow" w:cs="Arial"/>
          <w:bCs/>
          <w:sz w:val="22"/>
          <w:szCs w:val="22"/>
        </w:rPr>
        <w:t xml:space="preserve"> o </w:t>
      </w:r>
      <w:r w:rsidRPr="00593120">
        <w:rPr>
          <w:rFonts w:ascii="Arial Narrow" w:hAnsi="Arial Narrow" w:cs="Arial"/>
          <w:bCs/>
          <w:sz w:val="22"/>
          <w:szCs w:val="22"/>
        </w:rPr>
        <w:t>których mowa</w:t>
      </w:r>
      <w:r w:rsidR="006E1F2E">
        <w:rPr>
          <w:rFonts w:ascii="Arial Narrow" w:hAnsi="Arial Narrow" w:cs="Arial"/>
          <w:bCs/>
          <w:sz w:val="22"/>
          <w:szCs w:val="22"/>
        </w:rPr>
        <w:t xml:space="preserve"> w </w:t>
      </w:r>
      <w:r w:rsidRPr="00593120">
        <w:rPr>
          <w:rFonts w:ascii="Arial Narrow" w:hAnsi="Arial Narrow" w:cs="Arial"/>
          <w:bCs/>
          <w:sz w:val="22"/>
          <w:szCs w:val="22"/>
        </w:rPr>
        <w:t xml:space="preserve">ust. </w:t>
      </w:r>
      <w:r w:rsidR="00AA07F1">
        <w:rPr>
          <w:rFonts w:ascii="Arial Narrow" w:hAnsi="Arial Narrow" w:cs="Arial"/>
          <w:bCs/>
          <w:sz w:val="22"/>
          <w:szCs w:val="22"/>
        </w:rPr>
        <w:t>13</w:t>
      </w:r>
      <w:r w:rsidR="00AA07F1" w:rsidRPr="00593120">
        <w:rPr>
          <w:rFonts w:ascii="Arial Narrow" w:hAnsi="Arial Narrow" w:cs="Arial"/>
          <w:bCs/>
          <w:sz w:val="22"/>
          <w:szCs w:val="22"/>
        </w:rPr>
        <w:t xml:space="preserve"> </w:t>
      </w:r>
      <w:r w:rsidRPr="00593120">
        <w:rPr>
          <w:rFonts w:ascii="Arial Narrow" w:hAnsi="Arial Narrow" w:cs="Arial"/>
          <w:bCs/>
          <w:sz w:val="22"/>
          <w:szCs w:val="22"/>
        </w:rPr>
        <w:t>powyżej, Umowa wygasa bez konieczności składania dodatkowych oświadczeń.</w:t>
      </w:r>
    </w:p>
    <w:p w14:paraId="7F079546" w14:textId="3BD127D7" w:rsidR="00A21860" w:rsidRPr="00593120" w:rsidRDefault="00A21860" w:rsidP="00F22630">
      <w:pPr>
        <w:pStyle w:val="Akapitzlist"/>
        <w:numPr>
          <w:ilvl w:val="0"/>
          <w:numId w:val="75"/>
        </w:numPr>
        <w:suppressAutoHyphens/>
        <w:spacing w:line="276" w:lineRule="auto"/>
        <w:jc w:val="both"/>
        <w:rPr>
          <w:rFonts w:ascii="Arial Narrow" w:hAnsi="Arial Narrow" w:cs="Arial"/>
          <w:bCs/>
          <w:sz w:val="22"/>
          <w:szCs w:val="22"/>
        </w:rPr>
      </w:pPr>
      <w:r w:rsidRPr="00593120">
        <w:rPr>
          <w:rFonts w:ascii="Arial Narrow" w:hAnsi="Arial Narrow" w:cs="Arial"/>
          <w:bCs/>
          <w:sz w:val="22"/>
          <w:szCs w:val="22"/>
        </w:rPr>
        <w:t>Odstąpienie od umowy powinno nastąpić</w:t>
      </w:r>
      <w:r w:rsidR="006E1F2E">
        <w:rPr>
          <w:rFonts w:ascii="Arial Narrow" w:hAnsi="Arial Narrow" w:cs="Arial"/>
          <w:bCs/>
          <w:sz w:val="22"/>
          <w:szCs w:val="22"/>
        </w:rPr>
        <w:t xml:space="preserve"> w </w:t>
      </w:r>
      <w:r w:rsidRPr="00593120">
        <w:rPr>
          <w:rFonts w:ascii="Arial Narrow" w:hAnsi="Arial Narrow" w:cs="Arial"/>
          <w:bCs/>
          <w:sz w:val="22"/>
          <w:szCs w:val="22"/>
        </w:rPr>
        <w:t>formie pisemnej wraz</w:t>
      </w:r>
      <w:r w:rsidR="006E1F2E">
        <w:rPr>
          <w:rFonts w:ascii="Arial Narrow" w:hAnsi="Arial Narrow" w:cs="Arial"/>
          <w:bCs/>
          <w:sz w:val="22"/>
          <w:szCs w:val="22"/>
        </w:rPr>
        <w:t xml:space="preserve"> z </w:t>
      </w:r>
      <w:r w:rsidRPr="00593120">
        <w:rPr>
          <w:rFonts w:ascii="Arial Narrow" w:hAnsi="Arial Narrow" w:cs="Arial"/>
          <w:bCs/>
          <w:sz w:val="22"/>
          <w:szCs w:val="22"/>
        </w:rPr>
        <w:t>podaniem uzasadnienia. Odstąpienie będzie ze skutkiem ex nunc (na przyszłość).</w:t>
      </w:r>
    </w:p>
    <w:p w14:paraId="5647BEBC" w14:textId="77777777" w:rsidR="00A21860" w:rsidRDefault="00A21860" w:rsidP="004E5A2C">
      <w:pPr>
        <w:suppressAutoHyphens/>
        <w:spacing w:line="276" w:lineRule="auto"/>
        <w:jc w:val="center"/>
        <w:rPr>
          <w:rFonts w:ascii="Arial Narrow" w:eastAsia="Calibri" w:hAnsi="Arial Narrow" w:cs="Arial"/>
          <w:b/>
          <w:sz w:val="22"/>
          <w:szCs w:val="22"/>
          <w:lang w:eastAsia="ar-SA"/>
        </w:rPr>
      </w:pPr>
    </w:p>
    <w:p w14:paraId="049E945C" w14:textId="77777777" w:rsidR="000235AD" w:rsidRPr="000D39DF" w:rsidRDefault="000235AD" w:rsidP="00AE6529">
      <w:pPr>
        <w:suppressAutoHyphens/>
        <w:spacing w:line="276" w:lineRule="auto"/>
        <w:rPr>
          <w:rFonts w:ascii="Arial Narrow" w:eastAsia="Calibri" w:hAnsi="Arial Narrow" w:cs="Arial"/>
          <w:b/>
          <w:sz w:val="22"/>
          <w:szCs w:val="22"/>
          <w:lang w:eastAsia="ar-SA"/>
        </w:rPr>
      </w:pPr>
    </w:p>
    <w:p w14:paraId="3CA77401" w14:textId="50F8207C" w:rsidR="00FD6ED6" w:rsidRPr="0058475F" w:rsidRDefault="00095B84" w:rsidP="0058475F">
      <w:pPr>
        <w:pStyle w:val="Nagwek1"/>
        <w:rPr>
          <w:rFonts w:ascii="Arial Narrow" w:eastAsia="Calibri" w:hAnsi="Arial Narrow" w:cs="Arial"/>
          <w:sz w:val="22"/>
          <w:szCs w:val="22"/>
          <w:lang w:eastAsia="ar-SA"/>
        </w:rPr>
      </w:pPr>
      <w:r w:rsidRPr="000D39DF">
        <w:rPr>
          <w:rFonts w:ascii="Arial Narrow" w:eastAsia="Calibri" w:hAnsi="Arial Narrow" w:cs="Arial"/>
          <w:sz w:val="22"/>
          <w:szCs w:val="22"/>
          <w:lang w:eastAsia="ar-SA"/>
        </w:rPr>
        <w:t>§</w:t>
      </w:r>
      <w:r w:rsidR="002D4D53" w:rsidRPr="000D39DF">
        <w:rPr>
          <w:rFonts w:ascii="Arial Narrow" w:eastAsia="Calibri" w:hAnsi="Arial Narrow" w:cs="Arial"/>
          <w:sz w:val="22"/>
          <w:szCs w:val="22"/>
          <w:lang w:eastAsia="ar-SA"/>
        </w:rPr>
        <w:t xml:space="preserve"> </w:t>
      </w:r>
      <w:r w:rsidR="000D39DF" w:rsidRPr="000D39DF">
        <w:rPr>
          <w:rFonts w:ascii="Arial Narrow" w:eastAsia="Calibri" w:hAnsi="Arial Narrow" w:cs="Arial"/>
          <w:bCs/>
          <w:sz w:val="22"/>
          <w:szCs w:val="22"/>
          <w:lang w:eastAsia="ar-SA"/>
        </w:rPr>
        <w:t>2</w:t>
      </w:r>
      <w:r w:rsidR="002B5614">
        <w:rPr>
          <w:rFonts w:ascii="Arial Narrow" w:eastAsia="Calibri" w:hAnsi="Arial Narrow" w:cs="Arial"/>
          <w:bCs/>
          <w:sz w:val="22"/>
          <w:szCs w:val="22"/>
          <w:lang w:eastAsia="ar-SA"/>
        </w:rPr>
        <w:t>0</w:t>
      </w:r>
      <w:r w:rsidR="000D39DF">
        <w:rPr>
          <w:rFonts w:ascii="Arial Narrow" w:eastAsia="Calibri" w:hAnsi="Arial Narrow" w:cs="Arial"/>
          <w:b w:val="0"/>
          <w:sz w:val="22"/>
          <w:szCs w:val="22"/>
          <w:lang w:eastAsia="ar-SA"/>
        </w:rPr>
        <w:t xml:space="preserve"> </w:t>
      </w:r>
      <w:r w:rsidR="00C06CBB" w:rsidRPr="000D39DF">
        <w:rPr>
          <w:rFonts w:ascii="Arial Narrow" w:eastAsia="Calibri" w:hAnsi="Arial Narrow" w:cs="Arial"/>
          <w:sz w:val="22"/>
          <w:szCs w:val="22"/>
          <w:lang w:eastAsia="ar-SA"/>
        </w:rPr>
        <w:t>Postanowienia końcowe</w:t>
      </w:r>
    </w:p>
    <w:p w14:paraId="3BA6FA60" w14:textId="2421ACB6" w:rsidR="00C06CBB" w:rsidRPr="000D39DF" w:rsidRDefault="00C06CBB" w:rsidP="004845B4">
      <w:pPr>
        <w:pStyle w:val="Akapitzlist"/>
        <w:numPr>
          <w:ilvl w:val="0"/>
          <w:numId w:val="19"/>
        </w:numPr>
        <w:spacing w:line="276" w:lineRule="auto"/>
        <w:ind w:left="426"/>
        <w:jc w:val="both"/>
        <w:rPr>
          <w:rFonts w:ascii="Arial Narrow" w:hAnsi="Arial Narrow" w:cs="Arial"/>
          <w:sz w:val="22"/>
          <w:szCs w:val="22"/>
        </w:rPr>
      </w:pPr>
      <w:r w:rsidRPr="000D39DF">
        <w:rPr>
          <w:rFonts w:ascii="Arial Narrow" w:hAnsi="Arial Narrow" w:cs="Arial"/>
          <w:sz w:val="22"/>
          <w:szCs w:val="22"/>
        </w:rPr>
        <w:t xml:space="preserve">Jeżeli postanowienia niniejszej </w:t>
      </w:r>
      <w:r w:rsidR="00467DEA" w:rsidRPr="000D39DF">
        <w:rPr>
          <w:rFonts w:ascii="Arial Narrow" w:hAnsi="Arial Narrow" w:cs="Arial"/>
          <w:sz w:val="22"/>
          <w:szCs w:val="22"/>
        </w:rPr>
        <w:t>U</w:t>
      </w:r>
      <w:r w:rsidRPr="000D39DF">
        <w:rPr>
          <w:rFonts w:ascii="Arial Narrow" w:hAnsi="Arial Narrow" w:cs="Arial"/>
          <w:sz w:val="22"/>
          <w:szCs w:val="22"/>
        </w:rPr>
        <w:t xml:space="preserve">mowy są lub staną się nieważne lub </w:t>
      </w:r>
      <w:r w:rsidR="00467DEA" w:rsidRPr="000D39DF">
        <w:rPr>
          <w:rFonts w:ascii="Arial Narrow" w:hAnsi="Arial Narrow" w:cs="Arial"/>
          <w:sz w:val="22"/>
          <w:szCs w:val="22"/>
        </w:rPr>
        <w:t>U</w:t>
      </w:r>
      <w:r w:rsidRPr="000D39DF">
        <w:rPr>
          <w:rFonts w:ascii="Arial Narrow" w:hAnsi="Arial Narrow" w:cs="Arial"/>
          <w:sz w:val="22"/>
          <w:szCs w:val="22"/>
        </w:rPr>
        <w:t xml:space="preserve">mowa zawierać będzie lukę, nie narusza to ważności pozostałych postanowień </w:t>
      </w:r>
      <w:r w:rsidR="00467DEA" w:rsidRPr="000D39DF">
        <w:rPr>
          <w:rFonts w:ascii="Arial Narrow" w:hAnsi="Arial Narrow" w:cs="Arial"/>
          <w:sz w:val="22"/>
          <w:szCs w:val="22"/>
        </w:rPr>
        <w:t>U</w:t>
      </w:r>
      <w:r w:rsidRPr="000D39DF">
        <w:rPr>
          <w:rFonts w:ascii="Arial Narrow" w:hAnsi="Arial Narrow" w:cs="Arial"/>
          <w:sz w:val="22"/>
          <w:szCs w:val="22"/>
        </w:rPr>
        <w:t>mowy.</w:t>
      </w:r>
      <w:r w:rsidR="006E1F2E">
        <w:rPr>
          <w:rFonts w:ascii="Arial Narrow" w:hAnsi="Arial Narrow" w:cs="Arial"/>
          <w:sz w:val="22"/>
          <w:szCs w:val="22"/>
        </w:rPr>
        <w:t xml:space="preserve"> w </w:t>
      </w:r>
      <w:r w:rsidRPr="000D39DF">
        <w:rPr>
          <w:rFonts w:ascii="Arial Narrow" w:hAnsi="Arial Narrow" w:cs="Arial"/>
          <w:sz w:val="22"/>
          <w:szCs w:val="22"/>
        </w:rPr>
        <w:t>miejsce tych postanowień będzie obowiązywać prawnie dopuszczalna regulacja, która odpowiadać będzie tem</w:t>
      </w:r>
      <w:r w:rsidR="00CC69FB" w:rsidRPr="000D39DF">
        <w:rPr>
          <w:rFonts w:ascii="Arial Narrow" w:hAnsi="Arial Narrow" w:cs="Arial"/>
          <w:sz w:val="22"/>
          <w:szCs w:val="22"/>
        </w:rPr>
        <w:t>u co Strony ustaliły</w:t>
      </w:r>
      <w:r w:rsidR="00F738B1" w:rsidRPr="000D39DF">
        <w:rPr>
          <w:rFonts w:ascii="Arial Narrow" w:hAnsi="Arial Narrow" w:cs="Arial"/>
          <w:sz w:val="22"/>
          <w:szCs w:val="22"/>
        </w:rPr>
        <w:t>.</w:t>
      </w:r>
    </w:p>
    <w:p w14:paraId="0FE00C78" w14:textId="17A9D03F" w:rsidR="00C06CBB" w:rsidRPr="000D39DF" w:rsidRDefault="00C06CBB" w:rsidP="004845B4">
      <w:pPr>
        <w:numPr>
          <w:ilvl w:val="0"/>
          <w:numId w:val="19"/>
        </w:numPr>
        <w:spacing w:line="276" w:lineRule="auto"/>
        <w:ind w:left="426"/>
        <w:jc w:val="both"/>
        <w:rPr>
          <w:rFonts w:ascii="Arial Narrow" w:hAnsi="Arial Narrow" w:cs="Arial"/>
          <w:sz w:val="22"/>
          <w:szCs w:val="22"/>
        </w:rPr>
      </w:pPr>
      <w:r w:rsidRPr="000D39DF">
        <w:rPr>
          <w:rFonts w:ascii="Arial Narrow" w:hAnsi="Arial Narrow" w:cs="Arial"/>
          <w:sz w:val="22"/>
          <w:szCs w:val="22"/>
        </w:rPr>
        <w:t>Zmiany</w:t>
      </w:r>
      <w:r w:rsidR="006E1F2E">
        <w:rPr>
          <w:rFonts w:ascii="Arial Narrow" w:hAnsi="Arial Narrow" w:cs="Arial"/>
          <w:sz w:val="22"/>
          <w:szCs w:val="22"/>
        </w:rPr>
        <w:t xml:space="preserve"> i </w:t>
      </w:r>
      <w:r w:rsidRPr="000D39DF">
        <w:rPr>
          <w:rFonts w:ascii="Arial Narrow" w:hAnsi="Arial Narrow" w:cs="Arial"/>
          <w:sz w:val="22"/>
          <w:szCs w:val="22"/>
        </w:rPr>
        <w:t xml:space="preserve">uzupełnienia </w:t>
      </w:r>
      <w:r w:rsidR="00467DEA" w:rsidRPr="000D39DF">
        <w:rPr>
          <w:rFonts w:ascii="Arial Narrow" w:hAnsi="Arial Narrow" w:cs="Arial"/>
          <w:sz w:val="22"/>
          <w:szCs w:val="22"/>
        </w:rPr>
        <w:t>U</w:t>
      </w:r>
      <w:r w:rsidRPr="000D39DF">
        <w:rPr>
          <w:rFonts w:ascii="Arial Narrow" w:hAnsi="Arial Narrow" w:cs="Arial"/>
          <w:sz w:val="22"/>
          <w:szCs w:val="22"/>
        </w:rPr>
        <w:t>mowy wymagają formy pisemnej</w:t>
      </w:r>
      <w:r w:rsidR="006E1F2E">
        <w:rPr>
          <w:rFonts w:ascii="Arial Narrow" w:hAnsi="Arial Narrow" w:cs="Arial"/>
          <w:sz w:val="22"/>
          <w:szCs w:val="22"/>
        </w:rPr>
        <w:t xml:space="preserve"> w </w:t>
      </w:r>
      <w:r w:rsidRPr="000D39DF">
        <w:rPr>
          <w:rFonts w:ascii="Arial Narrow" w:hAnsi="Arial Narrow" w:cs="Arial"/>
          <w:sz w:val="22"/>
          <w:szCs w:val="22"/>
        </w:rPr>
        <w:t>postaci aneksu podpisanego przez obie</w:t>
      </w:r>
      <w:r w:rsidR="00CC69FB" w:rsidRPr="000D39DF">
        <w:rPr>
          <w:rFonts w:ascii="Arial Narrow" w:hAnsi="Arial Narrow" w:cs="Arial"/>
          <w:sz w:val="22"/>
          <w:szCs w:val="22"/>
        </w:rPr>
        <w:t xml:space="preserve"> </w:t>
      </w:r>
      <w:r w:rsidR="00467DEA" w:rsidRPr="000D39DF">
        <w:rPr>
          <w:rFonts w:ascii="Arial Narrow" w:hAnsi="Arial Narrow" w:cs="Arial"/>
          <w:sz w:val="22"/>
          <w:szCs w:val="22"/>
        </w:rPr>
        <w:t>S</w:t>
      </w:r>
      <w:r w:rsidR="00CC69FB" w:rsidRPr="000D39DF">
        <w:rPr>
          <w:rFonts w:ascii="Arial Narrow" w:hAnsi="Arial Narrow" w:cs="Arial"/>
          <w:sz w:val="22"/>
          <w:szCs w:val="22"/>
        </w:rPr>
        <w:t>trony pod rygorem nieważności</w:t>
      </w:r>
      <w:r w:rsidR="002B5614">
        <w:rPr>
          <w:rFonts w:ascii="Arial Narrow" w:hAnsi="Arial Narrow" w:cs="Arial"/>
          <w:sz w:val="22"/>
          <w:szCs w:val="22"/>
        </w:rPr>
        <w:t>.</w:t>
      </w:r>
      <w:r w:rsidR="008F5CF9" w:rsidRPr="000D39DF">
        <w:rPr>
          <w:rFonts w:ascii="Arial Narrow" w:hAnsi="Arial Narrow" w:cs="Arial"/>
          <w:sz w:val="22"/>
          <w:szCs w:val="22"/>
        </w:rPr>
        <w:t xml:space="preserve"> </w:t>
      </w:r>
    </w:p>
    <w:p w14:paraId="214B1809" w14:textId="43AE5C79" w:rsidR="003F0614" w:rsidRPr="000D39DF" w:rsidRDefault="003F0614" w:rsidP="004845B4">
      <w:pPr>
        <w:numPr>
          <w:ilvl w:val="0"/>
          <w:numId w:val="19"/>
        </w:numPr>
        <w:spacing w:line="276" w:lineRule="auto"/>
        <w:ind w:left="426"/>
        <w:jc w:val="both"/>
        <w:rPr>
          <w:rFonts w:ascii="Arial Narrow" w:hAnsi="Arial Narrow" w:cs="Arial"/>
          <w:sz w:val="22"/>
          <w:szCs w:val="22"/>
        </w:rPr>
      </w:pPr>
      <w:r w:rsidRPr="000D39DF">
        <w:rPr>
          <w:rFonts w:ascii="Arial Narrow" w:hAnsi="Arial Narrow" w:cs="Arial"/>
          <w:sz w:val="22"/>
          <w:szCs w:val="22"/>
        </w:rPr>
        <w:t>Strony zobowiązują się do niezwłocznego pisemnego zawiadamiania się</w:t>
      </w:r>
      <w:r w:rsidR="006E1F2E">
        <w:rPr>
          <w:rFonts w:ascii="Arial Narrow" w:hAnsi="Arial Narrow" w:cs="Arial"/>
          <w:sz w:val="22"/>
          <w:szCs w:val="22"/>
        </w:rPr>
        <w:t xml:space="preserve"> o </w:t>
      </w:r>
      <w:r w:rsidRPr="000D39DF">
        <w:rPr>
          <w:rFonts w:ascii="Arial Narrow" w:hAnsi="Arial Narrow" w:cs="Arial"/>
          <w:sz w:val="22"/>
          <w:szCs w:val="22"/>
        </w:rPr>
        <w:t>zmianach swojej firmy</w:t>
      </w:r>
      <w:r w:rsidR="006E1F2E">
        <w:rPr>
          <w:rFonts w:ascii="Arial Narrow" w:hAnsi="Arial Narrow" w:cs="Arial"/>
          <w:sz w:val="22"/>
          <w:szCs w:val="22"/>
        </w:rPr>
        <w:t xml:space="preserve"> i </w:t>
      </w:r>
      <w:r w:rsidRPr="000D39DF">
        <w:rPr>
          <w:rFonts w:ascii="Arial Narrow" w:hAnsi="Arial Narrow" w:cs="Arial"/>
          <w:sz w:val="22"/>
          <w:szCs w:val="22"/>
        </w:rPr>
        <w:t>formy organizacyjno</w:t>
      </w:r>
      <w:r w:rsidR="00F42664" w:rsidRPr="000D39DF">
        <w:rPr>
          <w:rFonts w:ascii="Arial Narrow" w:hAnsi="Arial Narrow" w:cs="Arial"/>
          <w:sz w:val="22"/>
          <w:szCs w:val="22"/>
        </w:rPr>
        <w:t>-</w:t>
      </w:r>
      <w:r w:rsidRPr="000D39DF">
        <w:rPr>
          <w:rFonts w:ascii="Arial Narrow" w:hAnsi="Arial Narrow" w:cs="Arial"/>
          <w:sz w:val="22"/>
          <w:szCs w:val="22"/>
        </w:rPr>
        <w:t xml:space="preserve">prawnej, adresu siedziby i/lub adresu zamieszkania, jak również ewentualnego adresu do </w:t>
      </w:r>
      <w:r w:rsidRPr="000D39DF">
        <w:rPr>
          <w:rFonts w:ascii="Arial Narrow" w:hAnsi="Arial Narrow" w:cs="Arial"/>
          <w:sz w:val="22"/>
          <w:szCs w:val="22"/>
        </w:rPr>
        <w:lastRenderedPageBreak/>
        <w:t>korespondencji. Brak zawiadomienia</w:t>
      </w:r>
      <w:r w:rsidR="006E1F2E">
        <w:rPr>
          <w:rFonts w:ascii="Arial Narrow" w:hAnsi="Arial Narrow" w:cs="Arial"/>
          <w:sz w:val="22"/>
          <w:szCs w:val="22"/>
        </w:rPr>
        <w:t xml:space="preserve"> o </w:t>
      </w:r>
      <w:r w:rsidRPr="000D39DF">
        <w:rPr>
          <w:rFonts w:ascii="Arial Narrow" w:hAnsi="Arial Narrow" w:cs="Arial"/>
          <w:sz w:val="22"/>
          <w:szCs w:val="22"/>
        </w:rPr>
        <w:t>tych zmianach powoduje, że próby doręczenia faktur</w:t>
      </w:r>
      <w:r w:rsidR="006E1F2E">
        <w:rPr>
          <w:rFonts w:ascii="Arial Narrow" w:hAnsi="Arial Narrow" w:cs="Arial"/>
          <w:sz w:val="22"/>
          <w:szCs w:val="22"/>
        </w:rPr>
        <w:t xml:space="preserve"> i </w:t>
      </w:r>
      <w:r w:rsidRPr="000D39DF">
        <w:rPr>
          <w:rFonts w:ascii="Arial Narrow" w:hAnsi="Arial Narrow" w:cs="Arial"/>
          <w:sz w:val="22"/>
          <w:szCs w:val="22"/>
        </w:rPr>
        <w:t>innej korespondencji na adres Strony wskazany</w:t>
      </w:r>
      <w:r w:rsidR="006E1F2E">
        <w:rPr>
          <w:rFonts w:ascii="Arial Narrow" w:hAnsi="Arial Narrow" w:cs="Arial"/>
          <w:sz w:val="22"/>
          <w:szCs w:val="22"/>
        </w:rPr>
        <w:t xml:space="preserve"> w </w:t>
      </w:r>
      <w:r w:rsidRPr="000D39DF">
        <w:rPr>
          <w:rFonts w:ascii="Arial Narrow" w:hAnsi="Arial Narrow" w:cs="Arial"/>
          <w:sz w:val="22"/>
          <w:szCs w:val="22"/>
        </w:rPr>
        <w:t>Umowie są uznawane przez Strony za dokonane skutecznie. Korespondencję uznaje się za skutecznie doręczoną Stronie również</w:t>
      </w:r>
      <w:r w:rsidR="006E1F2E">
        <w:rPr>
          <w:rFonts w:ascii="Arial Narrow" w:hAnsi="Arial Narrow" w:cs="Arial"/>
          <w:sz w:val="22"/>
          <w:szCs w:val="22"/>
        </w:rPr>
        <w:t xml:space="preserve"> w </w:t>
      </w:r>
      <w:r w:rsidRPr="000D39DF">
        <w:rPr>
          <w:rFonts w:ascii="Arial Narrow" w:hAnsi="Arial Narrow" w:cs="Arial"/>
          <w:sz w:val="22"/>
          <w:szCs w:val="22"/>
        </w:rPr>
        <w:t>przypadku odmowy jej odebrania.</w:t>
      </w:r>
    </w:p>
    <w:p w14:paraId="58E5CCD6" w14:textId="1069CFD2" w:rsidR="00C06CBB" w:rsidRPr="000D39DF" w:rsidRDefault="00C06CBB" w:rsidP="004845B4">
      <w:pPr>
        <w:numPr>
          <w:ilvl w:val="0"/>
          <w:numId w:val="19"/>
        </w:numPr>
        <w:spacing w:line="276" w:lineRule="auto"/>
        <w:ind w:left="426"/>
        <w:jc w:val="both"/>
        <w:rPr>
          <w:rFonts w:ascii="Arial Narrow" w:hAnsi="Arial Narrow" w:cs="Arial"/>
          <w:sz w:val="22"/>
          <w:szCs w:val="22"/>
        </w:rPr>
      </w:pPr>
      <w:r w:rsidRPr="000D39DF">
        <w:rPr>
          <w:rFonts w:ascii="Arial Narrow" w:hAnsi="Arial Narrow" w:cs="Arial"/>
          <w:sz w:val="22"/>
          <w:szCs w:val="22"/>
        </w:rPr>
        <w:t xml:space="preserve">W sprawach nieuregulowanych niniejszą </w:t>
      </w:r>
      <w:r w:rsidR="00467DEA" w:rsidRPr="000D39DF">
        <w:rPr>
          <w:rFonts w:ascii="Arial Narrow" w:hAnsi="Arial Narrow" w:cs="Arial"/>
          <w:sz w:val="22"/>
          <w:szCs w:val="22"/>
        </w:rPr>
        <w:t>U</w:t>
      </w:r>
      <w:r w:rsidRPr="000D39DF">
        <w:rPr>
          <w:rFonts w:ascii="Arial Narrow" w:hAnsi="Arial Narrow" w:cs="Arial"/>
          <w:sz w:val="22"/>
          <w:szCs w:val="22"/>
        </w:rPr>
        <w:t xml:space="preserve">mową mają zastosowanie </w:t>
      </w:r>
      <w:r w:rsidR="001A3F00" w:rsidRPr="000D39DF">
        <w:rPr>
          <w:rFonts w:ascii="Arial Narrow" w:hAnsi="Arial Narrow" w:cs="Arial"/>
          <w:sz w:val="22"/>
          <w:szCs w:val="22"/>
        </w:rPr>
        <w:t xml:space="preserve">przepisy prawa </w:t>
      </w:r>
      <w:r w:rsidR="008F5CF9" w:rsidRPr="000D39DF">
        <w:rPr>
          <w:rFonts w:ascii="Arial Narrow" w:hAnsi="Arial Narrow" w:cs="Arial"/>
          <w:sz w:val="22"/>
          <w:szCs w:val="22"/>
        </w:rPr>
        <w:t>polskiego,</w:t>
      </w:r>
      <w:r w:rsidR="006E1F2E">
        <w:rPr>
          <w:rFonts w:ascii="Arial Narrow" w:hAnsi="Arial Narrow" w:cs="Arial"/>
          <w:sz w:val="22"/>
          <w:szCs w:val="22"/>
        </w:rPr>
        <w:t xml:space="preserve"> w </w:t>
      </w:r>
      <w:r w:rsidR="008F5CF9" w:rsidRPr="000D39DF">
        <w:rPr>
          <w:rFonts w:ascii="Arial Narrow" w:hAnsi="Arial Narrow" w:cs="Arial"/>
          <w:sz w:val="22"/>
          <w:szCs w:val="22"/>
        </w:rPr>
        <w:t>tym</w:t>
      </w:r>
      <w:r w:rsidR="001A3F00" w:rsidRPr="000D39DF">
        <w:rPr>
          <w:rFonts w:ascii="Arial Narrow" w:hAnsi="Arial Narrow" w:cs="Arial"/>
          <w:sz w:val="22"/>
          <w:szCs w:val="22"/>
        </w:rPr>
        <w:t xml:space="preserve"> </w:t>
      </w:r>
      <w:r w:rsidR="00A21860" w:rsidRPr="000D39DF">
        <w:rPr>
          <w:rFonts w:ascii="Arial Narrow" w:hAnsi="Arial Narrow" w:cs="Arial"/>
          <w:sz w:val="22"/>
          <w:szCs w:val="22"/>
        </w:rPr>
        <w:t>odpowiednio Prawo Budowlane</w:t>
      </w:r>
      <w:r w:rsidR="006E1F2E">
        <w:rPr>
          <w:rFonts w:ascii="Arial Narrow" w:hAnsi="Arial Narrow" w:cs="Arial"/>
          <w:sz w:val="22"/>
          <w:szCs w:val="22"/>
        </w:rPr>
        <w:t xml:space="preserve"> i </w:t>
      </w:r>
      <w:r w:rsidRPr="000D39DF">
        <w:rPr>
          <w:rFonts w:ascii="Arial Narrow" w:hAnsi="Arial Narrow" w:cs="Arial"/>
          <w:sz w:val="22"/>
          <w:szCs w:val="22"/>
        </w:rPr>
        <w:t xml:space="preserve">Kodeks </w:t>
      </w:r>
      <w:r w:rsidR="00E47298" w:rsidRPr="000D39DF">
        <w:rPr>
          <w:rFonts w:ascii="Arial Narrow" w:hAnsi="Arial Narrow" w:cs="Arial"/>
          <w:sz w:val="22"/>
          <w:szCs w:val="22"/>
        </w:rPr>
        <w:t>c</w:t>
      </w:r>
      <w:r w:rsidRPr="000D39DF">
        <w:rPr>
          <w:rFonts w:ascii="Arial Narrow" w:hAnsi="Arial Narrow" w:cs="Arial"/>
          <w:sz w:val="22"/>
          <w:szCs w:val="22"/>
        </w:rPr>
        <w:t>ywilny.</w:t>
      </w:r>
    </w:p>
    <w:p w14:paraId="02F01718" w14:textId="10AB6AC9" w:rsidR="00C06CBB" w:rsidRPr="000D39DF" w:rsidRDefault="004A502A" w:rsidP="004845B4">
      <w:pPr>
        <w:numPr>
          <w:ilvl w:val="0"/>
          <w:numId w:val="19"/>
        </w:numPr>
        <w:spacing w:line="276" w:lineRule="auto"/>
        <w:ind w:left="426"/>
        <w:jc w:val="both"/>
        <w:rPr>
          <w:rFonts w:ascii="Arial Narrow" w:hAnsi="Arial Narrow" w:cs="Arial"/>
          <w:sz w:val="22"/>
          <w:szCs w:val="22"/>
        </w:rPr>
      </w:pPr>
      <w:r w:rsidRPr="000D39DF">
        <w:rPr>
          <w:rFonts w:ascii="Arial Narrow" w:hAnsi="Arial Narrow" w:cs="Arial"/>
          <w:sz w:val="22"/>
          <w:szCs w:val="22"/>
        </w:rPr>
        <w:t>Strony będą dążyły do tego, aby wszelkie spory powstałe</w:t>
      </w:r>
      <w:r w:rsidR="006E1F2E">
        <w:rPr>
          <w:rFonts w:ascii="Arial Narrow" w:hAnsi="Arial Narrow" w:cs="Arial"/>
          <w:sz w:val="22"/>
          <w:szCs w:val="22"/>
        </w:rPr>
        <w:t xml:space="preserve"> w </w:t>
      </w:r>
      <w:r w:rsidRPr="000D39DF">
        <w:rPr>
          <w:rFonts w:ascii="Arial Narrow" w:hAnsi="Arial Narrow" w:cs="Arial"/>
          <w:sz w:val="22"/>
          <w:szCs w:val="22"/>
        </w:rPr>
        <w:t>trakcie lub</w:t>
      </w:r>
      <w:r w:rsidR="006E1F2E">
        <w:rPr>
          <w:rFonts w:ascii="Arial Narrow" w:hAnsi="Arial Narrow" w:cs="Arial"/>
          <w:sz w:val="22"/>
          <w:szCs w:val="22"/>
        </w:rPr>
        <w:t xml:space="preserve"> w </w:t>
      </w:r>
      <w:r w:rsidRPr="000D39DF">
        <w:rPr>
          <w:rFonts w:ascii="Arial Narrow" w:hAnsi="Arial Narrow" w:cs="Arial"/>
          <w:sz w:val="22"/>
          <w:szCs w:val="22"/>
        </w:rPr>
        <w:t>związku</w:t>
      </w:r>
      <w:r w:rsidR="006E1F2E">
        <w:rPr>
          <w:rFonts w:ascii="Arial Narrow" w:hAnsi="Arial Narrow" w:cs="Arial"/>
          <w:sz w:val="22"/>
          <w:szCs w:val="22"/>
        </w:rPr>
        <w:t xml:space="preserve"> z </w:t>
      </w:r>
      <w:r w:rsidRPr="000D39DF">
        <w:rPr>
          <w:rFonts w:ascii="Arial Narrow" w:hAnsi="Arial Narrow" w:cs="Arial"/>
          <w:sz w:val="22"/>
          <w:szCs w:val="22"/>
        </w:rPr>
        <w:t>realizacją Umowy były rozstrzygane polubownie</w:t>
      </w:r>
      <w:r w:rsidR="006E1F2E">
        <w:rPr>
          <w:rFonts w:ascii="Arial Narrow" w:hAnsi="Arial Narrow" w:cs="Arial"/>
          <w:sz w:val="22"/>
          <w:szCs w:val="22"/>
        </w:rPr>
        <w:t xml:space="preserve"> w </w:t>
      </w:r>
      <w:r w:rsidRPr="000D39DF">
        <w:rPr>
          <w:rFonts w:ascii="Arial Narrow" w:hAnsi="Arial Narrow" w:cs="Arial"/>
          <w:sz w:val="22"/>
          <w:szCs w:val="22"/>
        </w:rPr>
        <w:t>drodze negocjacji, aczkolwiek</w:t>
      </w:r>
      <w:r w:rsidR="006E1F2E">
        <w:rPr>
          <w:rFonts w:ascii="Arial Narrow" w:hAnsi="Arial Narrow" w:cs="Arial"/>
          <w:sz w:val="22"/>
          <w:szCs w:val="22"/>
        </w:rPr>
        <w:t xml:space="preserve"> w </w:t>
      </w:r>
      <w:r w:rsidRPr="000D39DF">
        <w:rPr>
          <w:rFonts w:ascii="Arial Narrow" w:hAnsi="Arial Narrow" w:cs="Arial"/>
          <w:sz w:val="22"/>
          <w:szCs w:val="22"/>
        </w:rPr>
        <w:t>przypadku braku porozumienia, s</w:t>
      </w:r>
      <w:r w:rsidR="00C06CBB" w:rsidRPr="000D39DF">
        <w:rPr>
          <w:rFonts w:ascii="Arial Narrow" w:hAnsi="Arial Narrow" w:cs="Arial"/>
          <w:sz w:val="22"/>
          <w:szCs w:val="22"/>
        </w:rPr>
        <w:t>pory wynikłe</w:t>
      </w:r>
      <w:r w:rsidR="006E1F2E">
        <w:rPr>
          <w:rFonts w:ascii="Arial Narrow" w:hAnsi="Arial Narrow" w:cs="Arial"/>
          <w:sz w:val="22"/>
          <w:szCs w:val="22"/>
        </w:rPr>
        <w:t xml:space="preserve"> w </w:t>
      </w:r>
      <w:r w:rsidR="00C06CBB" w:rsidRPr="000D39DF">
        <w:rPr>
          <w:rFonts w:ascii="Arial Narrow" w:hAnsi="Arial Narrow" w:cs="Arial"/>
          <w:sz w:val="22"/>
          <w:szCs w:val="22"/>
        </w:rPr>
        <w:t>związku</w:t>
      </w:r>
      <w:r w:rsidR="006E1F2E">
        <w:rPr>
          <w:rFonts w:ascii="Arial Narrow" w:hAnsi="Arial Narrow" w:cs="Arial"/>
          <w:sz w:val="22"/>
          <w:szCs w:val="22"/>
        </w:rPr>
        <w:t xml:space="preserve"> z </w:t>
      </w:r>
      <w:r w:rsidR="00C06CBB" w:rsidRPr="000D39DF">
        <w:rPr>
          <w:rFonts w:ascii="Arial Narrow" w:hAnsi="Arial Narrow" w:cs="Arial"/>
          <w:sz w:val="22"/>
          <w:szCs w:val="22"/>
        </w:rPr>
        <w:t xml:space="preserve">realizacją niniejszej </w:t>
      </w:r>
      <w:r w:rsidR="00467DEA" w:rsidRPr="000D39DF">
        <w:rPr>
          <w:rFonts w:ascii="Arial Narrow" w:hAnsi="Arial Narrow" w:cs="Arial"/>
          <w:sz w:val="22"/>
          <w:szCs w:val="22"/>
        </w:rPr>
        <w:t>U</w:t>
      </w:r>
      <w:r w:rsidR="00C06CBB" w:rsidRPr="000D39DF">
        <w:rPr>
          <w:rFonts w:ascii="Arial Narrow" w:hAnsi="Arial Narrow" w:cs="Arial"/>
          <w:sz w:val="22"/>
          <w:szCs w:val="22"/>
        </w:rPr>
        <w:t xml:space="preserve">mowy </w:t>
      </w:r>
      <w:r w:rsidR="00467DEA" w:rsidRPr="000D39DF">
        <w:rPr>
          <w:rFonts w:ascii="Arial Narrow" w:hAnsi="Arial Narrow" w:cs="Arial"/>
          <w:sz w:val="22"/>
          <w:szCs w:val="22"/>
        </w:rPr>
        <w:t>S</w:t>
      </w:r>
      <w:r w:rsidR="00C06CBB" w:rsidRPr="000D39DF">
        <w:rPr>
          <w:rFonts w:ascii="Arial Narrow" w:hAnsi="Arial Narrow" w:cs="Arial"/>
          <w:sz w:val="22"/>
          <w:szCs w:val="22"/>
        </w:rPr>
        <w:t>trony poddają pod rozstrzygnięcie rzeczowo</w:t>
      </w:r>
      <w:r w:rsidR="006E1F2E">
        <w:rPr>
          <w:rFonts w:ascii="Arial Narrow" w:hAnsi="Arial Narrow" w:cs="Arial"/>
          <w:sz w:val="22"/>
          <w:szCs w:val="22"/>
        </w:rPr>
        <w:t xml:space="preserve"> i </w:t>
      </w:r>
      <w:r w:rsidR="00C06CBB" w:rsidRPr="000D39DF">
        <w:rPr>
          <w:rFonts w:ascii="Arial Narrow" w:hAnsi="Arial Narrow" w:cs="Arial"/>
          <w:sz w:val="22"/>
          <w:szCs w:val="22"/>
        </w:rPr>
        <w:t xml:space="preserve">miejscowo właściwego dla </w:t>
      </w:r>
      <w:r w:rsidR="00D51798" w:rsidRPr="000D39DF">
        <w:rPr>
          <w:rFonts w:ascii="Arial Narrow" w:hAnsi="Arial Narrow" w:cs="Arial"/>
          <w:sz w:val="22"/>
          <w:szCs w:val="22"/>
        </w:rPr>
        <w:t>Zamawiającego</w:t>
      </w:r>
      <w:r w:rsidR="00C06CBB" w:rsidRPr="000D39DF">
        <w:rPr>
          <w:rFonts w:ascii="Arial Narrow" w:hAnsi="Arial Narrow" w:cs="Arial"/>
          <w:sz w:val="22"/>
          <w:szCs w:val="22"/>
        </w:rPr>
        <w:t xml:space="preserve"> Sądu Powszechnego.</w:t>
      </w:r>
    </w:p>
    <w:p w14:paraId="0F0CE440" w14:textId="3E7E1850" w:rsidR="00A21860" w:rsidRPr="000D39DF" w:rsidRDefault="008F5CF9" w:rsidP="004845B4">
      <w:pPr>
        <w:numPr>
          <w:ilvl w:val="0"/>
          <w:numId w:val="19"/>
        </w:numPr>
        <w:spacing w:line="276" w:lineRule="auto"/>
        <w:ind w:left="426"/>
        <w:jc w:val="both"/>
        <w:rPr>
          <w:rFonts w:ascii="Arial Narrow" w:hAnsi="Arial Narrow" w:cs="Arial"/>
          <w:sz w:val="22"/>
          <w:szCs w:val="22"/>
        </w:rPr>
      </w:pPr>
      <w:r w:rsidRPr="000D39DF">
        <w:rPr>
          <w:rFonts w:ascii="Arial Narrow" w:hAnsi="Arial Narrow" w:cs="Arial"/>
          <w:sz w:val="22"/>
          <w:szCs w:val="22"/>
        </w:rPr>
        <w:t>Jeżeli jedno</w:t>
      </w:r>
      <w:r w:rsidR="006E1F2E">
        <w:rPr>
          <w:rFonts w:ascii="Arial Narrow" w:hAnsi="Arial Narrow" w:cs="Arial"/>
          <w:sz w:val="22"/>
          <w:szCs w:val="22"/>
        </w:rPr>
        <w:t xml:space="preserve"> z </w:t>
      </w:r>
      <w:r w:rsidRPr="000D39DF">
        <w:rPr>
          <w:rFonts w:ascii="Arial Narrow" w:hAnsi="Arial Narrow" w:cs="Arial"/>
          <w:sz w:val="22"/>
          <w:szCs w:val="22"/>
        </w:rPr>
        <w:t>postanowień niniejszej Umowy jest lub okaże się nieważne nie narusza to ważności pozostałych postanowień niniejszej Umowy</w:t>
      </w:r>
      <w:r w:rsidR="00E47298" w:rsidRPr="000D39DF">
        <w:rPr>
          <w:rFonts w:ascii="Arial Narrow" w:hAnsi="Arial Narrow" w:cs="Arial"/>
          <w:sz w:val="22"/>
          <w:szCs w:val="22"/>
        </w:rPr>
        <w:t>.</w:t>
      </w:r>
      <w:r w:rsidRPr="000D39DF">
        <w:rPr>
          <w:rFonts w:ascii="Arial Narrow" w:hAnsi="Arial Narrow" w:cs="Arial"/>
          <w:sz w:val="22"/>
          <w:szCs w:val="22"/>
        </w:rPr>
        <w:t xml:space="preserve"> Strony zobowiązują się nieważne postanowienie zastąpić postanowieniem, które</w:t>
      </w:r>
      <w:r w:rsidR="006E1F2E">
        <w:rPr>
          <w:rFonts w:ascii="Arial Narrow" w:hAnsi="Arial Narrow" w:cs="Arial"/>
          <w:sz w:val="22"/>
          <w:szCs w:val="22"/>
        </w:rPr>
        <w:t xml:space="preserve"> w </w:t>
      </w:r>
      <w:r w:rsidRPr="000D39DF">
        <w:rPr>
          <w:rFonts w:ascii="Arial Narrow" w:hAnsi="Arial Narrow" w:cs="Arial"/>
          <w:sz w:val="22"/>
          <w:szCs w:val="22"/>
        </w:rPr>
        <w:t>sposób możliwie dokładny odpowiadać będzie nieważnemu postanowieniu.</w:t>
      </w:r>
      <w:r w:rsidR="00B0112B">
        <w:rPr>
          <w:rFonts w:ascii="Arial Narrow" w:hAnsi="Arial Narrow" w:cs="Arial"/>
          <w:sz w:val="22"/>
          <w:szCs w:val="22"/>
        </w:rPr>
        <w:t xml:space="preserve"> </w:t>
      </w:r>
      <w:r w:rsidR="00A21860" w:rsidRPr="000D39DF">
        <w:rPr>
          <w:rFonts w:ascii="Arial Narrow" w:hAnsi="Arial Narrow" w:cs="Arial"/>
          <w:sz w:val="22"/>
          <w:szCs w:val="22"/>
        </w:rPr>
        <w:t>Zamawiający oświadcza, iż</w:t>
      </w:r>
      <w:r w:rsidR="006E1F2E">
        <w:rPr>
          <w:rFonts w:ascii="Arial Narrow" w:hAnsi="Arial Narrow" w:cs="Arial"/>
          <w:sz w:val="22"/>
          <w:szCs w:val="22"/>
        </w:rPr>
        <w:t xml:space="preserve"> w </w:t>
      </w:r>
      <w:r w:rsidR="00A21860" w:rsidRPr="000D39DF">
        <w:rPr>
          <w:rFonts w:ascii="Arial Narrow" w:hAnsi="Arial Narrow" w:cs="Arial"/>
          <w:sz w:val="22"/>
          <w:szCs w:val="22"/>
        </w:rPr>
        <w:t>związku</w:t>
      </w:r>
      <w:r w:rsidR="006E1F2E">
        <w:rPr>
          <w:rFonts w:ascii="Arial Narrow" w:hAnsi="Arial Narrow" w:cs="Arial"/>
          <w:sz w:val="22"/>
          <w:szCs w:val="22"/>
        </w:rPr>
        <w:t xml:space="preserve"> z </w:t>
      </w:r>
      <w:r w:rsidR="00A21860" w:rsidRPr="000D39DF">
        <w:rPr>
          <w:rFonts w:ascii="Arial Narrow" w:hAnsi="Arial Narrow" w:cs="Arial"/>
          <w:sz w:val="22"/>
          <w:szCs w:val="22"/>
        </w:rPr>
        <w:t>posiadaniem przez PGE Polską Grupę Energetyczną S.A. statusu spółki publicznej, wyraża zgodę na podawanie do publicznej wiadomości informacji dotyczących przedmiotowej Umowy</w:t>
      </w:r>
      <w:r w:rsidR="006E1F2E">
        <w:rPr>
          <w:rFonts w:ascii="Arial Narrow" w:hAnsi="Arial Narrow" w:cs="Arial"/>
          <w:sz w:val="22"/>
          <w:szCs w:val="22"/>
        </w:rPr>
        <w:t xml:space="preserve"> w </w:t>
      </w:r>
      <w:r w:rsidR="00A21860" w:rsidRPr="000D39DF">
        <w:rPr>
          <w:rFonts w:ascii="Arial Narrow" w:hAnsi="Arial Narrow" w:cs="Arial"/>
          <w:sz w:val="22"/>
          <w:szCs w:val="22"/>
        </w:rPr>
        <w:t>związku</w:t>
      </w:r>
      <w:r w:rsidR="006E1F2E">
        <w:rPr>
          <w:rFonts w:ascii="Arial Narrow" w:hAnsi="Arial Narrow" w:cs="Arial"/>
          <w:sz w:val="22"/>
          <w:szCs w:val="22"/>
        </w:rPr>
        <w:t xml:space="preserve"> z </w:t>
      </w:r>
      <w:r w:rsidR="00A21860" w:rsidRPr="000D39DF">
        <w:rPr>
          <w:rFonts w:ascii="Arial Narrow" w:hAnsi="Arial Narrow" w:cs="Arial"/>
          <w:sz w:val="22"/>
          <w:szCs w:val="22"/>
        </w:rPr>
        <w:t>wypełnianiem przez PGE Polską Grupę Energetyczną S.A. obowiązków informacyjnych wynikających</w:t>
      </w:r>
      <w:r w:rsidR="006E1F2E">
        <w:rPr>
          <w:rFonts w:ascii="Arial Narrow" w:hAnsi="Arial Narrow" w:cs="Arial"/>
          <w:sz w:val="22"/>
          <w:szCs w:val="22"/>
        </w:rPr>
        <w:t xml:space="preserve"> z </w:t>
      </w:r>
      <w:r w:rsidR="00A21860" w:rsidRPr="000D39DF">
        <w:rPr>
          <w:rFonts w:ascii="Arial Narrow" w:hAnsi="Arial Narrow" w:cs="Arial"/>
          <w:sz w:val="22"/>
          <w:szCs w:val="22"/>
        </w:rPr>
        <w:t>Rozporządzenia Parlamentu Europejskiego</w:t>
      </w:r>
      <w:r w:rsidR="006E1F2E">
        <w:rPr>
          <w:rFonts w:ascii="Arial Narrow" w:hAnsi="Arial Narrow" w:cs="Arial"/>
          <w:sz w:val="22"/>
          <w:szCs w:val="22"/>
        </w:rPr>
        <w:t xml:space="preserve"> i </w:t>
      </w:r>
      <w:r w:rsidR="00A21860" w:rsidRPr="000D39DF">
        <w:rPr>
          <w:rFonts w:ascii="Arial Narrow" w:hAnsi="Arial Narrow" w:cs="Arial"/>
          <w:sz w:val="22"/>
          <w:szCs w:val="22"/>
        </w:rPr>
        <w:t>Rady (UE) nr 596/2014</w:t>
      </w:r>
      <w:r w:rsidR="006E1F2E">
        <w:rPr>
          <w:rFonts w:ascii="Arial Narrow" w:hAnsi="Arial Narrow" w:cs="Arial"/>
          <w:sz w:val="22"/>
          <w:szCs w:val="22"/>
        </w:rPr>
        <w:t xml:space="preserve"> z </w:t>
      </w:r>
      <w:r w:rsidR="00A21860" w:rsidRPr="000D39DF">
        <w:rPr>
          <w:rFonts w:ascii="Arial Narrow" w:hAnsi="Arial Narrow" w:cs="Arial"/>
          <w:sz w:val="22"/>
          <w:szCs w:val="22"/>
        </w:rPr>
        <w:t>dnia 16 kwietnia 2014 r.</w:t>
      </w:r>
      <w:r w:rsidR="006E1F2E">
        <w:rPr>
          <w:rFonts w:ascii="Arial Narrow" w:hAnsi="Arial Narrow" w:cs="Arial"/>
          <w:sz w:val="22"/>
          <w:szCs w:val="22"/>
        </w:rPr>
        <w:t xml:space="preserve"> w </w:t>
      </w:r>
      <w:r w:rsidR="00A21860" w:rsidRPr="000D39DF">
        <w:rPr>
          <w:rFonts w:ascii="Arial Narrow" w:hAnsi="Arial Narrow" w:cs="Arial"/>
          <w:sz w:val="22"/>
          <w:szCs w:val="22"/>
        </w:rPr>
        <w:t>sprawie nadużyć na rynku (rozporządzenie</w:t>
      </w:r>
      <w:r w:rsidR="006E1F2E">
        <w:rPr>
          <w:rFonts w:ascii="Arial Narrow" w:hAnsi="Arial Narrow" w:cs="Arial"/>
          <w:sz w:val="22"/>
          <w:szCs w:val="22"/>
        </w:rPr>
        <w:t xml:space="preserve"> w </w:t>
      </w:r>
      <w:r w:rsidR="00A21860" w:rsidRPr="000D39DF">
        <w:rPr>
          <w:rFonts w:ascii="Arial Narrow" w:hAnsi="Arial Narrow" w:cs="Arial"/>
          <w:sz w:val="22"/>
          <w:szCs w:val="22"/>
        </w:rPr>
        <w:t>sprawie nadużyć na rynku) oraz uchylającego dyrektywę 2003/6/WE Parlamentu Europejskiego</w:t>
      </w:r>
      <w:r w:rsidR="006E1F2E">
        <w:rPr>
          <w:rFonts w:ascii="Arial Narrow" w:hAnsi="Arial Narrow" w:cs="Arial"/>
          <w:sz w:val="22"/>
          <w:szCs w:val="22"/>
        </w:rPr>
        <w:t xml:space="preserve"> i </w:t>
      </w:r>
      <w:r w:rsidR="00A21860" w:rsidRPr="000D39DF">
        <w:rPr>
          <w:rFonts w:ascii="Arial Narrow" w:hAnsi="Arial Narrow" w:cs="Arial"/>
          <w:sz w:val="22"/>
          <w:szCs w:val="22"/>
        </w:rPr>
        <w:t>Rady</w:t>
      </w:r>
      <w:r w:rsidR="006E1F2E">
        <w:rPr>
          <w:rFonts w:ascii="Arial Narrow" w:hAnsi="Arial Narrow" w:cs="Arial"/>
          <w:sz w:val="22"/>
          <w:szCs w:val="22"/>
        </w:rPr>
        <w:t xml:space="preserve"> i </w:t>
      </w:r>
      <w:r w:rsidR="00A21860" w:rsidRPr="000D39DF">
        <w:rPr>
          <w:rFonts w:ascii="Arial Narrow" w:hAnsi="Arial Narrow" w:cs="Arial"/>
          <w:sz w:val="22"/>
          <w:szCs w:val="22"/>
        </w:rPr>
        <w:t>dyrektywy Komisji 2003/124/WE, 2003/125/WE</w:t>
      </w:r>
      <w:r w:rsidR="006E1F2E">
        <w:rPr>
          <w:rFonts w:ascii="Arial Narrow" w:hAnsi="Arial Narrow" w:cs="Arial"/>
          <w:sz w:val="22"/>
          <w:szCs w:val="22"/>
        </w:rPr>
        <w:t xml:space="preserve"> i </w:t>
      </w:r>
      <w:r w:rsidR="00A21860" w:rsidRPr="000D39DF">
        <w:rPr>
          <w:rFonts w:ascii="Arial Narrow" w:hAnsi="Arial Narrow" w:cs="Arial"/>
          <w:sz w:val="22"/>
          <w:szCs w:val="22"/>
        </w:rPr>
        <w:t xml:space="preserve">2004/72/WE. </w:t>
      </w:r>
    </w:p>
    <w:p w14:paraId="7C9D35E0" w14:textId="0F1C112E" w:rsidR="00A21860" w:rsidRPr="000D39DF" w:rsidRDefault="00A21860" w:rsidP="004845B4">
      <w:pPr>
        <w:numPr>
          <w:ilvl w:val="0"/>
          <w:numId w:val="19"/>
        </w:numPr>
        <w:spacing w:line="276" w:lineRule="auto"/>
        <w:ind w:left="426"/>
        <w:jc w:val="both"/>
        <w:rPr>
          <w:rFonts w:ascii="Arial Narrow" w:hAnsi="Arial Narrow" w:cs="Arial"/>
          <w:sz w:val="22"/>
          <w:szCs w:val="22"/>
        </w:rPr>
      </w:pPr>
      <w:r w:rsidRPr="000D39DF">
        <w:rPr>
          <w:rFonts w:ascii="Arial Narrow" w:hAnsi="Arial Narrow" w:cs="Arial"/>
          <w:sz w:val="22"/>
          <w:szCs w:val="22"/>
        </w:rPr>
        <w:t>Zamawiający oświadcza, że posiada status dużego przedsiębiorcy</w:t>
      </w:r>
      <w:r w:rsidR="006E1F2E">
        <w:rPr>
          <w:rFonts w:ascii="Arial Narrow" w:hAnsi="Arial Narrow" w:cs="Arial"/>
          <w:sz w:val="22"/>
          <w:szCs w:val="22"/>
        </w:rPr>
        <w:t xml:space="preserve"> w </w:t>
      </w:r>
      <w:r w:rsidRPr="000D39DF">
        <w:rPr>
          <w:rFonts w:ascii="Arial Narrow" w:hAnsi="Arial Narrow" w:cs="Arial"/>
          <w:sz w:val="22"/>
          <w:szCs w:val="22"/>
        </w:rPr>
        <w:t>rozumieniu Ustawy</w:t>
      </w:r>
      <w:r w:rsidR="006E1F2E">
        <w:rPr>
          <w:rFonts w:ascii="Arial Narrow" w:hAnsi="Arial Narrow" w:cs="Arial"/>
          <w:sz w:val="22"/>
          <w:szCs w:val="22"/>
        </w:rPr>
        <w:t xml:space="preserve"> o </w:t>
      </w:r>
      <w:r w:rsidRPr="000D39DF">
        <w:rPr>
          <w:rFonts w:ascii="Arial Narrow" w:hAnsi="Arial Narrow" w:cs="Arial"/>
          <w:sz w:val="22"/>
          <w:szCs w:val="22"/>
        </w:rPr>
        <w:t>przeciwdziałaniu nadmiernym opóźnieniom</w:t>
      </w:r>
      <w:r w:rsidR="006E1F2E">
        <w:rPr>
          <w:rFonts w:ascii="Arial Narrow" w:hAnsi="Arial Narrow" w:cs="Arial"/>
          <w:sz w:val="22"/>
          <w:szCs w:val="22"/>
        </w:rPr>
        <w:t xml:space="preserve"> w </w:t>
      </w:r>
      <w:r w:rsidRPr="000D39DF">
        <w:rPr>
          <w:rFonts w:ascii="Arial Narrow" w:hAnsi="Arial Narrow" w:cs="Arial"/>
          <w:sz w:val="22"/>
          <w:szCs w:val="22"/>
        </w:rPr>
        <w:t>transakcjach handlowych</w:t>
      </w:r>
      <w:r w:rsidR="006E1F2E">
        <w:rPr>
          <w:rFonts w:ascii="Arial Narrow" w:hAnsi="Arial Narrow" w:cs="Arial"/>
          <w:sz w:val="22"/>
          <w:szCs w:val="22"/>
        </w:rPr>
        <w:t xml:space="preserve"> w </w:t>
      </w:r>
      <w:r w:rsidRPr="000D39DF">
        <w:rPr>
          <w:rFonts w:ascii="Arial Narrow" w:hAnsi="Arial Narrow" w:cs="Arial"/>
          <w:sz w:val="22"/>
          <w:szCs w:val="22"/>
        </w:rPr>
        <w:t>brzmieniu obowiązującym od dnia 1 stycznia 2020 r. oraz Załącznika</w:t>
      </w:r>
      <w:r w:rsidR="006E1F2E">
        <w:rPr>
          <w:rFonts w:ascii="Arial Narrow" w:hAnsi="Arial Narrow" w:cs="Arial"/>
          <w:sz w:val="22"/>
          <w:szCs w:val="22"/>
        </w:rPr>
        <w:t xml:space="preserve"> i </w:t>
      </w:r>
      <w:r w:rsidRPr="000D39DF">
        <w:rPr>
          <w:rFonts w:ascii="Arial Narrow" w:hAnsi="Arial Narrow" w:cs="Arial"/>
          <w:sz w:val="22"/>
          <w:szCs w:val="22"/>
        </w:rPr>
        <w:t>do Rozporządzenia Komisji (UE) nr 651/2014</w:t>
      </w:r>
      <w:r w:rsidR="006E1F2E">
        <w:rPr>
          <w:rFonts w:ascii="Arial Narrow" w:hAnsi="Arial Narrow" w:cs="Arial"/>
          <w:sz w:val="22"/>
          <w:szCs w:val="22"/>
        </w:rPr>
        <w:t xml:space="preserve"> z </w:t>
      </w:r>
      <w:r w:rsidRPr="000D39DF">
        <w:rPr>
          <w:rFonts w:ascii="Arial Narrow" w:hAnsi="Arial Narrow" w:cs="Arial"/>
          <w:sz w:val="22"/>
          <w:szCs w:val="22"/>
        </w:rPr>
        <w:t>dnia 17 czerwca 2014 r. uznającego niektóre rodzaje pomocy za zgodne</w:t>
      </w:r>
      <w:r w:rsidR="006E1F2E">
        <w:rPr>
          <w:rFonts w:ascii="Arial Narrow" w:hAnsi="Arial Narrow" w:cs="Arial"/>
          <w:sz w:val="22"/>
          <w:szCs w:val="22"/>
        </w:rPr>
        <w:t xml:space="preserve"> z </w:t>
      </w:r>
      <w:r w:rsidRPr="000D39DF">
        <w:rPr>
          <w:rFonts w:ascii="Arial Narrow" w:hAnsi="Arial Narrow" w:cs="Arial"/>
          <w:sz w:val="22"/>
          <w:szCs w:val="22"/>
        </w:rPr>
        <w:t>rynkiem wewnętrznym</w:t>
      </w:r>
      <w:r w:rsidR="006E1F2E">
        <w:rPr>
          <w:rFonts w:ascii="Arial Narrow" w:hAnsi="Arial Narrow" w:cs="Arial"/>
          <w:sz w:val="22"/>
          <w:szCs w:val="22"/>
        </w:rPr>
        <w:t xml:space="preserve"> w </w:t>
      </w:r>
      <w:r w:rsidRPr="000D39DF">
        <w:rPr>
          <w:rFonts w:ascii="Arial Narrow" w:hAnsi="Arial Narrow" w:cs="Arial"/>
          <w:sz w:val="22"/>
          <w:szCs w:val="22"/>
        </w:rPr>
        <w:t>zastosowaniu art. 107</w:t>
      </w:r>
      <w:r w:rsidR="006E1F2E">
        <w:rPr>
          <w:rFonts w:ascii="Arial Narrow" w:hAnsi="Arial Narrow" w:cs="Arial"/>
          <w:sz w:val="22"/>
          <w:szCs w:val="22"/>
        </w:rPr>
        <w:t xml:space="preserve"> i </w:t>
      </w:r>
      <w:r w:rsidRPr="000D39DF">
        <w:rPr>
          <w:rFonts w:ascii="Arial Narrow" w:hAnsi="Arial Narrow" w:cs="Arial"/>
          <w:sz w:val="22"/>
          <w:szCs w:val="22"/>
        </w:rPr>
        <w:t>art. 108 Traktatu (Dz. Urz. UE L 187</w:t>
      </w:r>
      <w:r w:rsidR="006E1F2E">
        <w:rPr>
          <w:rFonts w:ascii="Arial Narrow" w:hAnsi="Arial Narrow" w:cs="Arial"/>
          <w:sz w:val="22"/>
          <w:szCs w:val="22"/>
        </w:rPr>
        <w:t xml:space="preserve"> z </w:t>
      </w:r>
      <w:r w:rsidRPr="000D39DF">
        <w:rPr>
          <w:rFonts w:ascii="Arial Narrow" w:hAnsi="Arial Narrow" w:cs="Arial"/>
          <w:sz w:val="22"/>
          <w:szCs w:val="22"/>
        </w:rPr>
        <w:t>26.06.2014, str. 1,</w:t>
      </w:r>
      <w:r w:rsidR="006E1F2E">
        <w:rPr>
          <w:rFonts w:ascii="Arial Narrow" w:hAnsi="Arial Narrow" w:cs="Arial"/>
          <w:sz w:val="22"/>
          <w:szCs w:val="22"/>
        </w:rPr>
        <w:t xml:space="preserve"> z </w:t>
      </w:r>
      <w:proofErr w:type="spellStart"/>
      <w:r w:rsidRPr="000D39DF">
        <w:rPr>
          <w:rFonts w:ascii="Arial Narrow" w:hAnsi="Arial Narrow" w:cs="Arial"/>
          <w:sz w:val="22"/>
          <w:szCs w:val="22"/>
        </w:rPr>
        <w:t>późn</w:t>
      </w:r>
      <w:proofErr w:type="spellEnd"/>
      <w:r w:rsidRPr="000D39DF">
        <w:rPr>
          <w:rFonts w:ascii="Arial Narrow" w:hAnsi="Arial Narrow" w:cs="Arial"/>
          <w:sz w:val="22"/>
          <w:szCs w:val="22"/>
        </w:rPr>
        <w:t>. zm.).</w:t>
      </w:r>
    </w:p>
    <w:p w14:paraId="4C3D913E" w14:textId="20CBD939" w:rsidR="00A10EFA" w:rsidRPr="00AE6529" w:rsidRDefault="00A21860" w:rsidP="004845B4">
      <w:pPr>
        <w:numPr>
          <w:ilvl w:val="0"/>
          <w:numId w:val="19"/>
        </w:numPr>
        <w:spacing w:line="276" w:lineRule="auto"/>
        <w:ind w:left="426"/>
        <w:jc w:val="both"/>
        <w:rPr>
          <w:rFonts w:ascii="Arial Narrow" w:hAnsi="Arial Narrow" w:cs="Arial"/>
          <w:sz w:val="22"/>
          <w:szCs w:val="22"/>
        </w:rPr>
      </w:pPr>
      <w:r w:rsidRPr="00AE6529">
        <w:rPr>
          <w:rFonts w:ascii="Arial Narrow" w:hAnsi="Arial Narrow" w:cs="Arial"/>
          <w:sz w:val="22"/>
          <w:szCs w:val="22"/>
        </w:rPr>
        <w:t xml:space="preserve">Wykonawca oświadcza, że </w:t>
      </w:r>
      <w:r w:rsidRPr="00AE6529">
        <w:rPr>
          <w:rFonts w:ascii="Arial Narrow" w:hAnsi="Arial Narrow" w:cs="Arial"/>
          <w:sz w:val="22"/>
          <w:szCs w:val="22"/>
          <w:highlight w:val="yellow"/>
        </w:rPr>
        <w:t>posiada/nie posiada</w:t>
      </w:r>
      <w:r w:rsidRPr="00AE6529">
        <w:rPr>
          <w:rFonts w:ascii="Arial Narrow" w:hAnsi="Arial Narrow" w:cs="Arial"/>
          <w:sz w:val="22"/>
          <w:szCs w:val="22"/>
        </w:rPr>
        <w:t xml:space="preserve"> status</w:t>
      </w:r>
      <w:r w:rsidR="00E47298" w:rsidRPr="00AE6529">
        <w:rPr>
          <w:rFonts w:ascii="Arial Narrow" w:hAnsi="Arial Narrow" w:cs="Arial"/>
          <w:sz w:val="22"/>
          <w:szCs w:val="22"/>
        </w:rPr>
        <w:t>/(</w:t>
      </w:r>
      <w:r w:rsidRPr="00AE6529">
        <w:rPr>
          <w:rFonts w:ascii="Arial Narrow" w:hAnsi="Arial Narrow" w:cs="Arial"/>
          <w:sz w:val="22"/>
          <w:szCs w:val="22"/>
        </w:rPr>
        <w:t>u</w:t>
      </w:r>
      <w:r w:rsidR="00E47298" w:rsidRPr="00AE6529">
        <w:rPr>
          <w:rFonts w:ascii="Arial Narrow" w:hAnsi="Arial Narrow" w:cs="Arial"/>
          <w:sz w:val="22"/>
          <w:szCs w:val="22"/>
        </w:rPr>
        <w:t>)</w:t>
      </w:r>
      <w:r w:rsidRPr="00AE6529">
        <w:rPr>
          <w:rFonts w:ascii="Arial Narrow" w:hAnsi="Arial Narrow" w:cs="Arial"/>
          <w:sz w:val="22"/>
          <w:szCs w:val="22"/>
        </w:rPr>
        <w:t xml:space="preserve"> dużego przedsiębiorcy</w:t>
      </w:r>
      <w:r w:rsidR="006E1F2E">
        <w:rPr>
          <w:rFonts w:ascii="Arial Narrow" w:hAnsi="Arial Narrow" w:cs="Arial"/>
          <w:sz w:val="22"/>
          <w:szCs w:val="22"/>
        </w:rPr>
        <w:t xml:space="preserve"> w </w:t>
      </w:r>
      <w:r w:rsidRPr="00AE6529">
        <w:rPr>
          <w:rFonts w:ascii="Arial Narrow" w:hAnsi="Arial Narrow" w:cs="Arial"/>
          <w:sz w:val="22"/>
          <w:szCs w:val="22"/>
        </w:rPr>
        <w:t>rozumieniu Ustawy</w:t>
      </w:r>
      <w:r w:rsidR="006E1F2E">
        <w:rPr>
          <w:rFonts w:ascii="Arial Narrow" w:hAnsi="Arial Narrow" w:cs="Arial"/>
          <w:sz w:val="22"/>
          <w:szCs w:val="22"/>
        </w:rPr>
        <w:t xml:space="preserve"> o </w:t>
      </w:r>
      <w:r w:rsidRPr="00AE6529">
        <w:rPr>
          <w:rFonts w:ascii="Arial Narrow" w:hAnsi="Arial Narrow" w:cs="Arial"/>
          <w:sz w:val="22"/>
          <w:szCs w:val="22"/>
        </w:rPr>
        <w:t>przeciwdziałaniu nadmiernym opóźnieniom</w:t>
      </w:r>
      <w:r w:rsidR="006E1F2E">
        <w:rPr>
          <w:rFonts w:ascii="Arial Narrow" w:hAnsi="Arial Narrow" w:cs="Arial"/>
          <w:sz w:val="22"/>
          <w:szCs w:val="22"/>
        </w:rPr>
        <w:t xml:space="preserve"> w </w:t>
      </w:r>
      <w:r w:rsidRPr="00AE6529">
        <w:rPr>
          <w:rFonts w:ascii="Arial Narrow" w:hAnsi="Arial Narrow" w:cs="Arial"/>
          <w:sz w:val="22"/>
          <w:szCs w:val="22"/>
        </w:rPr>
        <w:t>transakcjach handlowych</w:t>
      </w:r>
      <w:r w:rsidR="006E1F2E">
        <w:rPr>
          <w:rFonts w:ascii="Arial Narrow" w:hAnsi="Arial Narrow" w:cs="Arial"/>
          <w:sz w:val="22"/>
          <w:szCs w:val="22"/>
        </w:rPr>
        <w:t xml:space="preserve"> w </w:t>
      </w:r>
      <w:r w:rsidRPr="00AE6529">
        <w:rPr>
          <w:rFonts w:ascii="Arial Narrow" w:hAnsi="Arial Narrow" w:cs="Arial"/>
          <w:sz w:val="22"/>
          <w:szCs w:val="22"/>
        </w:rPr>
        <w:t>brzmieniu obowiązującym od dnia 1</w:t>
      </w:r>
      <w:r w:rsidR="004063D2" w:rsidRPr="00AE6529">
        <w:rPr>
          <w:rFonts w:ascii="Arial Narrow" w:hAnsi="Arial Narrow" w:cs="Arial"/>
          <w:sz w:val="22"/>
          <w:szCs w:val="22"/>
        </w:rPr>
        <w:t> </w:t>
      </w:r>
      <w:r w:rsidRPr="00AE6529">
        <w:rPr>
          <w:rFonts w:ascii="Arial Narrow" w:hAnsi="Arial Narrow" w:cs="Arial"/>
          <w:sz w:val="22"/>
          <w:szCs w:val="22"/>
        </w:rPr>
        <w:t>stycznia 2020 r. oraz Załącznika</w:t>
      </w:r>
      <w:r w:rsidR="006E1F2E">
        <w:rPr>
          <w:rFonts w:ascii="Arial Narrow" w:hAnsi="Arial Narrow" w:cs="Arial"/>
          <w:sz w:val="22"/>
          <w:szCs w:val="22"/>
        </w:rPr>
        <w:t xml:space="preserve"> i </w:t>
      </w:r>
      <w:r w:rsidRPr="00AE6529">
        <w:rPr>
          <w:rFonts w:ascii="Arial Narrow" w:hAnsi="Arial Narrow" w:cs="Arial"/>
          <w:sz w:val="22"/>
          <w:szCs w:val="22"/>
        </w:rPr>
        <w:t>do Rozporządzenia Komisji (UE) nr 651/2014</w:t>
      </w:r>
      <w:r w:rsidR="006E1F2E">
        <w:rPr>
          <w:rFonts w:ascii="Arial Narrow" w:hAnsi="Arial Narrow" w:cs="Arial"/>
          <w:sz w:val="22"/>
          <w:szCs w:val="22"/>
        </w:rPr>
        <w:t xml:space="preserve"> z </w:t>
      </w:r>
      <w:r w:rsidRPr="00AE6529">
        <w:rPr>
          <w:rFonts w:ascii="Arial Narrow" w:hAnsi="Arial Narrow" w:cs="Arial"/>
          <w:sz w:val="22"/>
          <w:szCs w:val="22"/>
        </w:rPr>
        <w:t>dnia 17 czerwca 2014 r. uznającego niektóre rodzaje pomocy za zgodne</w:t>
      </w:r>
      <w:r w:rsidR="006E1F2E">
        <w:rPr>
          <w:rFonts w:ascii="Arial Narrow" w:hAnsi="Arial Narrow" w:cs="Arial"/>
          <w:sz w:val="22"/>
          <w:szCs w:val="22"/>
        </w:rPr>
        <w:t xml:space="preserve"> z </w:t>
      </w:r>
      <w:r w:rsidRPr="00AE6529">
        <w:rPr>
          <w:rFonts w:ascii="Arial Narrow" w:hAnsi="Arial Narrow" w:cs="Arial"/>
          <w:sz w:val="22"/>
          <w:szCs w:val="22"/>
        </w:rPr>
        <w:t>rynkiem wewnętrznym</w:t>
      </w:r>
      <w:r w:rsidR="006E1F2E">
        <w:rPr>
          <w:rFonts w:ascii="Arial Narrow" w:hAnsi="Arial Narrow" w:cs="Arial"/>
          <w:sz w:val="22"/>
          <w:szCs w:val="22"/>
        </w:rPr>
        <w:t xml:space="preserve"> w </w:t>
      </w:r>
      <w:r w:rsidRPr="00AE6529">
        <w:rPr>
          <w:rFonts w:ascii="Arial Narrow" w:hAnsi="Arial Narrow" w:cs="Arial"/>
          <w:sz w:val="22"/>
          <w:szCs w:val="22"/>
        </w:rPr>
        <w:t>zastosowaniu art. 107</w:t>
      </w:r>
      <w:r w:rsidR="006E1F2E">
        <w:rPr>
          <w:rFonts w:ascii="Arial Narrow" w:hAnsi="Arial Narrow" w:cs="Arial"/>
          <w:sz w:val="22"/>
          <w:szCs w:val="22"/>
        </w:rPr>
        <w:t xml:space="preserve"> i </w:t>
      </w:r>
      <w:r w:rsidRPr="00AE6529">
        <w:rPr>
          <w:rFonts w:ascii="Arial Narrow" w:hAnsi="Arial Narrow" w:cs="Arial"/>
          <w:sz w:val="22"/>
          <w:szCs w:val="22"/>
        </w:rPr>
        <w:t>art. 108 Traktatu (Dz. Urz. UE L 187</w:t>
      </w:r>
      <w:r w:rsidR="006E1F2E">
        <w:rPr>
          <w:rFonts w:ascii="Arial Narrow" w:hAnsi="Arial Narrow" w:cs="Arial"/>
          <w:sz w:val="22"/>
          <w:szCs w:val="22"/>
        </w:rPr>
        <w:t xml:space="preserve"> z </w:t>
      </w:r>
      <w:r w:rsidRPr="00AE6529">
        <w:rPr>
          <w:rFonts w:ascii="Arial Narrow" w:hAnsi="Arial Narrow" w:cs="Arial"/>
          <w:sz w:val="22"/>
          <w:szCs w:val="22"/>
        </w:rPr>
        <w:t>26.06.2014, str. 1,</w:t>
      </w:r>
      <w:r w:rsidR="006E1F2E">
        <w:rPr>
          <w:rFonts w:ascii="Arial Narrow" w:hAnsi="Arial Narrow" w:cs="Arial"/>
          <w:sz w:val="22"/>
          <w:szCs w:val="22"/>
        </w:rPr>
        <w:t xml:space="preserve"> z </w:t>
      </w:r>
      <w:proofErr w:type="spellStart"/>
      <w:r w:rsidRPr="00AE6529">
        <w:rPr>
          <w:rFonts w:ascii="Arial Narrow" w:hAnsi="Arial Narrow" w:cs="Arial"/>
          <w:sz w:val="22"/>
          <w:szCs w:val="22"/>
        </w:rPr>
        <w:t>późn</w:t>
      </w:r>
      <w:proofErr w:type="spellEnd"/>
      <w:r w:rsidRPr="00AE6529">
        <w:rPr>
          <w:rFonts w:ascii="Arial Narrow" w:hAnsi="Arial Narrow" w:cs="Arial"/>
          <w:sz w:val="22"/>
          <w:szCs w:val="22"/>
        </w:rPr>
        <w:t>. zm.).</w:t>
      </w:r>
    </w:p>
    <w:p w14:paraId="70E593E2" w14:textId="475911D5" w:rsidR="00A10EFA" w:rsidRPr="000D39DF" w:rsidRDefault="00017729" w:rsidP="004845B4">
      <w:pPr>
        <w:numPr>
          <w:ilvl w:val="0"/>
          <w:numId w:val="19"/>
        </w:numPr>
        <w:suppressAutoHyphens/>
        <w:spacing w:line="276" w:lineRule="auto"/>
        <w:ind w:left="426"/>
        <w:jc w:val="both"/>
        <w:rPr>
          <w:rFonts w:ascii="Arial Narrow" w:hAnsi="Arial Narrow" w:cs="Arial"/>
          <w:sz w:val="22"/>
          <w:szCs w:val="22"/>
        </w:rPr>
      </w:pPr>
      <w:r w:rsidRPr="000D39DF">
        <w:rPr>
          <w:rFonts w:ascii="Arial Narrow" w:hAnsi="Arial Narrow" w:cs="Arial"/>
          <w:sz w:val="22"/>
          <w:szCs w:val="22"/>
        </w:rPr>
        <w:t xml:space="preserve">Wykonawca </w:t>
      </w:r>
      <w:r w:rsidR="007B19CD" w:rsidRPr="000D39DF">
        <w:rPr>
          <w:rFonts w:ascii="Arial Narrow" w:hAnsi="Arial Narrow" w:cs="Arial"/>
          <w:sz w:val="22"/>
          <w:szCs w:val="22"/>
        </w:rPr>
        <w:t xml:space="preserve">nie może umieszczać żadnych reklam bądź oznaczeń identyfikujących jego przedsiębiorstwo na terenie prac bez zgody </w:t>
      </w:r>
      <w:r w:rsidR="00D51798" w:rsidRPr="000D39DF">
        <w:rPr>
          <w:rFonts w:ascii="Arial Narrow" w:hAnsi="Arial Narrow" w:cs="Arial"/>
          <w:snapToGrid w:val="0"/>
          <w:sz w:val="22"/>
          <w:szCs w:val="22"/>
        </w:rPr>
        <w:t>Zamawiającego</w:t>
      </w:r>
      <w:r w:rsidR="007B19CD" w:rsidRPr="000D39DF">
        <w:rPr>
          <w:rFonts w:ascii="Arial Narrow" w:hAnsi="Arial Narrow" w:cs="Arial"/>
          <w:sz w:val="22"/>
          <w:szCs w:val="22"/>
        </w:rPr>
        <w:t xml:space="preserve"> wyrażonej</w:t>
      </w:r>
      <w:r w:rsidR="006E1F2E">
        <w:rPr>
          <w:rFonts w:ascii="Arial Narrow" w:hAnsi="Arial Narrow" w:cs="Arial"/>
          <w:sz w:val="22"/>
          <w:szCs w:val="22"/>
        </w:rPr>
        <w:t xml:space="preserve"> w </w:t>
      </w:r>
      <w:r w:rsidR="007B19CD" w:rsidRPr="000D39DF">
        <w:rPr>
          <w:rFonts w:ascii="Arial Narrow" w:hAnsi="Arial Narrow" w:cs="Arial"/>
          <w:sz w:val="22"/>
          <w:szCs w:val="22"/>
        </w:rPr>
        <w:t>formie pisemnej pod rygorem nieważności.</w:t>
      </w:r>
    </w:p>
    <w:p w14:paraId="3C11D26B" w14:textId="24D5BC6E" w:rsidR="00A10EFA" w:rsidRPr="000D39DF" w:rsidRDefault="003F2C31" w:rsidP="004845B4">
      <w:pPr>
        <w:numPr>
          <w:ilvl w:val="0"/>
          <w:numId w:val="19"/>
        </w:numPr>
        <w:suppressAutoHyphens/>
        <w:spacing w:line="276" w:lineRule="auto"/>
        <w:ind w:left="426"/>
        <w:jc w:val="both"/>
        <w:rPr>
          <w:rFonts w:ascii="Arial Narrow" w:hAnsi="Arial Narrow" w:cs="Arial"/>
          <w:sz w:val="22"/>
          <w:szCs w:val="22"/>
        </w:rPr>
      </w:pPr>
      <w:r w:rsidRPr="000D39DF">
        <w:rPr>
          <w:rFonts w:ascii="Arial Narrow" w:eastAsiaTheme="minorEastAsia" w:hAnsi="Arial Narrow" w:cs="Arial"/>
          <w:sz w:val="22"/>
          <w:szCs w:val="22"/>
        </w:rPr>
        <w:t>W przypadku podpisywania przez spółki należące do Grupy Kapitałowej PGE umów</w:t>
      </w:r>
      <w:r w:rsidR="006E1F2E">
        <w:rPr>
          <w:rFonts w:ascii="Arial Narrow" w:eastAsiaTheme="minorEastAsia" w:hAnsi="Arial Narrow" w:cs="Arial"/>
          <w:sz w:val="22"/>
          <w:szCs w:val="22"/>
        </w:rPr>
        <w:t xml:space="preserve"> z </w:t>
      </w:r>
      <w:r w:rsidRPr="000D39DF">
        <w:rPr>
          <w:rFonts w:ascii="Arial Narrow" w:eastAsiaTheme="minorEastAsia" w:hAnsi="Arial Narrow" w:cs="Arial"/>
          <w:sz w:val="22"/>
          <w:szCs w:val="22"/>
        </w:rPr>
        <w:t>Wykonawcą dotyczących realizacji przedmiotu umowy tożsamego</w:t>
      </w:r>
      <w:r w:rsidR="006E1F2E">
        <w:rPr>
          <w:rFonts w:ascii="Arial Narrow" w:eastAsiaTheme="minorEastAsia" w:hAnsi="Arial Narrow" w:cs="Arial"/>
          <w:sz w:val="22"/>
          <w:szCs w:val="22"/>
        </w:rPr>
        <w:t xml:space="preserve"> z </w:t>
      </w:r>
      <w:r w:rsidRPr="000D39DF">
        <w:rPr>
          <w:rFonts w:ascii="Arial Narrow" w:eastAsiaTheme="minorEastAsia" w:hAnsi="Arial Narrow" w:cs="Arial"/>
          <w:sz w:val="22"/>
          <w:szCs w:val="22"/>
        </w:rPr>
        <w:t>przedmiotem Umowy, Wykonawca zobowiązuje się do niestosowania wobec spółek Grupy Kapitałowej PGE stawek oraz warunków współpracy mniej korzystnych dla tych spółek niż wynikające</w:t>
      </w:r>
      <w:r w:rsidR="006E1F2E">
        <w:rPr>
          <w:rFonts w:ascii="Arial Narrow" w:eastAsiaTheme="minorEastAsia" w:hAnsi="Arial Narrow" w:cs="Arial"/>
          <w:sz w:val="22"/>
          <w:szCs w:val="22"/>
        </w:rPr>
        <w:t xml:space="preserve"> z </w:t>
      </w:r>
      <w:r w:rsidRPr="000D39DF">
        <w:rPr>
          <w:rFonts w:ascii="Arial Narrow" w:eastAsiaTheme="minorEastAsia" w:hAnsi="Arial Narrow" w:cs="Arial"/>
          <w:sz w:val="22"/>
          <w:szCs w:val="22"/>
        </w:rPr>
        <w:t>niniejszej Umowy. Zaproponowane ceny nie mogą przekraczać cen zaproponowanych dla Zamawiającego. Wykonawca wyraża zgodę na udostępnienie treści umowy</w:t>
      </w:r>
      <w:r w:rsidR="006E1F2E">
        <w:rPr>
          <w:rFonts w:ascii="Arial Narrow" w:eastAsiaTheme="minorEastAsia" w:hAnsi="Arial Narrow" w:cs="Arial"/>
          <w:sz w:val="22"/>
          <w:szCs w:val="22"/>
        </w:rPr>
        <w:t xml:space="preserve"> i </w:t>
      </w:r>
      <w:r w:rsidRPr="000D39DF">
        <w:rPr>
          <w:rFonts w:ascii="Arial Narrow" w:eastAsiaTheme="minorEastAsia" w:hAnsi="Arial Narrow" w:cs="Arial"/>
          <w:sz w:val="22"/>
          <w:szCs w:val="22"/>
        </w:rPr>
        <w:t>złożonej oferty spółkom Grupy Kapitałowej PGE.</w:t>
      </w:r>
    </w:p>
    <w:p w14:paraId="2DC975EC" w14:textId="175F204B" w:rsidR="003F2C31" w:rsidRPr="000D39DF" w:rsidRDefault="003F2C31" w:rsidP="004845B4">
      <w:pPr>
        <w:numPr>
          <w:ilvl w:val="0"/>
          <w:numId w:val="19"/>
        </w:numPr>
        <w:suppressAutoHyphens/>
        <w:spacing w:line="276" w:lineRule="auto"/>
        <w:ind w:left="426"/>
        <w:jc w:val="both"/>
        <w:rPr>
          <w:rFonts w:ascii="Arial Narrow" w:hAnsi="Arial Narrow" w:cs="Arial"/>
          <w:sz w:val="22"/>
          <w:szCs w:val="22"/>
        </w:rPr>
      </w:pPr>
      <w:r w:rsidRPr="000D39DF">
        <w:rPr>
          <w:rFonts w:ascii="Arial Narrow" w:eastAsiaTheme="minorEastAsia" w:hAnsi="Arial Narrow" w:cs="Arial"/>
          <w:sz w:val="22"/>
          <w:szCs w:val="22"/>
        </w:rPr>
        <w:t>Na potrzeby Umowy przez Grupę Kapitałową PGE (zwaną również „GK PGE”) Strony rozumieją PGE Polska Grupa Energetyczna S.A. (nr KRS: 0000059307) oraz spółki</w:t>
      </w:r>
      <w:r w:rsidR="006E1F2E">
        <w:rPr>
          <w:rFonts w:ascii="Arial Narrow" w:eastAsiaTheme="minorEastAsia" w:hAnsi="Arial Narrow" w:cs="Arial"/>
          <w:sz w:val="22"/>
          <w:szCs w:val="22"/>
        </w:rPr>
        <w:t xml:space="preserve"> w </w:t>
      </w:r>
      <w:r w:rsidRPr="000D39DF">
        <w:rPr>
          <w:rFonts w:ascii="Arial Narrow" w:eastAsiaTheme="minorEastAsia" w:hAnsi="Arial Narrow" w:cs="Arial"/>
          <w:sz w:val="22"/>
          <w:szCs w:val="22"/>
        </w:rPr>
        <w:t>stosunku do niej dominujące, zależne lub powiązane – zarówno obecnie, jak</w:t>
      </w:r>
      <w:r w:rsidR="006E1F2E">
        <w:rPr>
          <w:rFonts w:ascii="Arial Narrow" w:eastAsiaTheme="minorEastAsia" w:hAnsi="Arial Narrow" w:cs="Arial"/>
          <w:sz w:val="22"/>
          <w:szCs w:val="22"/>
        </w:rPr>
        <w:t xml:space="preserve"> </w:t>
      </w:r>
      <w:r w:rsidR="00982C0F">
        <w:rPr>
          <w:rFonts w:ascii="Arial Narrow" w:eastAsiaTheme="minorEastAsia" w:hAnsi="Arial Narrow" w:cs="Arial"/>
          <w:sz w:val="22"/>
          <w:szCs w:val="22"/>
        </w:rPr>
        <w:t>i w</w:t>
      </w:r>
      <w:r w:rsidR="006E1F2E">
        <w:rPr>
          <w:rFonts w:ascii="Arial Narrow" w:eastAsiaTheme="minorEastAsia" w:hAnsi="Arial Narrow" w:cs="Arial"/>
          <w:sz w:val="22"/>
          <w:szCs w:val="22"/>
        </w:rPr>
        <w:t> </w:t>
      </w:r>
      <w:r w:rsidRPr="000D39DF">
        <w:rPr>
          <w:rFonts w:ascii="Arial Narrow" w:eastAsiaTheme="minorEastAsia" w:hAnsi="Arial Narrow" w:cs="Arial"/>
          <w:sz w:val="22"/>
          <w:szCs w:val="22"/>
        </w:rPr>
        <w:t xml:space="preserve">przyszłości </w:t>
      </w:r>
      <w:r w:rsidR="0073323B" w:rsidRPr="000D39DF">
        <w:rPr>
          <w:rFonts w:ascii="Arial Narrow" w:eastAsiaTheme="minorEastAsia" w:hAnsi="Arial Narrow" w:cs="Arial"/>
          <w:sz w:val="22"/>
          <w:szCs w:val="22"/>
        </w:rPr>
        <w:t>– rozumieniu</w:t>
      </w:r>
      <w:r w:rsidRPr="000D39DF">
        <w:rPr>
          <w:rFonts w:ascii="Arial Narrow" w:eastAsiaTheme="minorEastAsia" w:hAnsi="Arial Narrow" w:cs="Arial"/>
          <w:sz w:val="22"/>
          <w:szCs w:val="22"/>
        </w:rPr>
        <w:t xml:space="preserve"> przepisów ustawy</w:t>
      </w:r>
      <w:r w:rsidR="006E1F2E">
        <w:rPr>
          <w:rFonts w:ascii="Arial Narrow" w:eastAsiaTheme="minorEastAsia" w:hAnsi="Arial Narrow" w:cs="Arial"/>
          <w:sz w:val="22"/>
          <w:szCs w:val="22"/>
        </w:rPr>
        <w:t xml:space="preserve"> z </w:t>
      </w:r>
      <w:r w:rsidRPr="000D39DF">
        <w:rPr>
          <w:rFonts w:ascii="Arial Narrow" w:eastAsiaTheme="minorEastAsia" w:hAnsi="Arial Narrow" w:cs="Arial"/>
          <w:sz w:val="22"/>
          <w:szCs w:val="22"/>
        </w:rPr>
        <w:t>dnia 15 września 2000 r. Kodeks spółek handlowych.</w:t>
      </w:r>
    </w:p>
    <w:p w14:paraId="22216405" w14:textId="77777777" w:rsidR="008C604C" w:rsidRPr="000D39DF" w:rsidRDefault="008C604C" w:rsidP="004845B4">
      <w:pPr>
        <w:numPr>
          <w:ilvl w:val="0"/>
          <w:numId w:val="19"/>
        </w:numPr>
        <w:suppressAutoHyphens/>
        <w:spacing w:line="276" w:lineRule="auto"/>
        <w:ind w:left="426"/>
        <w:jc w:val="both"/>
        <w:rPr>
          <w:rFonts w:ascii="Arial Narrow" w:eastAsiaTheme="minorEastAsia" w:hAnsi="Arial Narrow" w:cs="Arial"/>
          <w:sz w:val="22"/>
          <w:szCs w:val="22"/>
        </w:rPr>
      </w:pPr>
      <w:r w:rsidRPr="000D39DF">
        <w:rPr>
          <w:rFonts w:ascii="Arial Narrow" w:eastAsiaTheme="minorEastAsia" w:hAnsi="Arial Narrow" w:cs="Arial"/>
          <w:sz w:val="22"/>
          <w:szCs w:val="22"/>
        </w:rPr>
        <w:t>Załączniki stanowią integralną część Umowy.</w:t>
      </w:r>
    </w:p>
    <w:p w14:paraId="55A3E23F" w14:textId="68AD8400" w:rsidR="00A03ABD" w:rsidRDefault="00C06CBB" w:rsidP="004845B4">
      <w:pPr>
        <w:numPr>
          <w:ilvl w:val="0"/>
          <w:numId w:val="19"/>
        </w:numPr>
        <w:suppressAutoHyphens/>
        <w:spacing w:line="276" w:lineRule="auto"/>
        <w:ind w:left="426"/>
        <w:jc w:val="both"/>
        <w:rPr>
          <w:rFonts w:ascii="Arial Narrow" w:eastAsiaTheme="minorEastAsia" w:hAnsi="Arial Narrow" w:cs="Arial"/>
          <w:sz w:val="22"/>
          <w:szCs w:val="22"/>
        </w:rPr>
      </w:pPr>
      <w:r w:rsidRPr="000D39DF">
        <w:rPr>
          <w:rFonts w:ascii="Arial Narrow" w:eastAsiaTheme="minorEastAsia" w:hAnsi="Arial Narrow" w:cs="Arial"/>
          <w:sz w:val="22"/>
          <w:szCs w:val="22"/>
        </w:rPr>
        <w:t>Umowa niniejsza zosta</w:t>
      </w:r>
      <w:r w:rsidR="00011600" w:rsidRPr="000D39DF">
        <w:rPr>
          <w:rFonts w:ascii="Arial Narrow" w:eastAsiaTheme="minorEastAsia" w:hAnsi="Arial Narrow" w:cs="Arial"/>
          <w:sz w:val="22"/>
          <w:szCs w:val="22"/>
        </w:rPr>
        <w:t>ł</w:t>
      </w:r>
      <w:r w:rsidRPr="000D39DF">
        <w:rPr>
          <w:rFonts w:ascii="Arial Narrow" w:eastAsiaTheme="minorEastAsia" w:hAnsi="Arial Narrow" w:cs="Arial"/>
          <w:sz w:val="22"/>
          <w:szCs w:val="22"/>
        </w:rPr>
        <w:t>a sporządzona</w:t>
      </w:r>
      <w:r w:rsidR="006E1F2E">
        <w:rPr>
          <w:rFonts w:ascii="Arial Narrow" w:eastAsiaTheme="minorEastAsia" w:hAnsi="Arial Narrow" w:cs="Arial"/>
          <w:sz w:val="22"/>
          <w:szCs w:val="22"/>
        </w:rPr>
        <w:t xml:space="preserve"> w </w:t>
      </w:r>
      <w:r w:rsidRPr="00700488">
        <w:rPr>
          <w:rFonts w:ascii="Arial Narrow" w:eastAsiaTheme="minorEastAsia" w:hAnsi="Arial Narrow" w:cs="Arial"/>
          <w:b/>
          <w:bCs/>
          <w:sz w:val="22"/>
          <w:szCs w:val="22"/>
        </w:rPr>
        <w:t>2 (dwóch)</w:t>
      </w:r>
      <w:r w:rsidRPr="000D39DF">
        <w:rPr>
          <w:rFonts w:ascii="Arial Narrow" w:eastAsiaTheme="minorEastAsia" w:hAnsi="Arial Narrow" w:cs="Arial"/>
          <w:sz w:val="22"/>
          <w:szCs w:val="22"/>
        </w:rPr>
        <w:t xml:space="preserve"> jednobrzmiących egzemplarzach po 1 (jednym) dla każdej ze </w:t>
      </w:r>
      <w:r w:rsidR="00467DEA" w:rsidRPr="000D39DF">
        <w:rPr>
          <w:rFonts w:ascii="Arial Narrow" w:eastAsiaTheme="minorEastAsia" w:hAnsi="Arial Narrow" w:cs="Arial"/>
          <w:sz w:val="22"/>
          <w:szCs w:val="22"/>
        </w:rPr>
        <w:t>S</w:t>
      </w:r>
      <w:r w:rsidRPr="000D39DF">
        <w:rPr>
          <w:rFonts w:ascii="Arial Narrow" w:eastAsiaTheme="minorEastAsia" w:hAnsi="Arial Narrow" w:cs="Arial"/>
          <w:sz w:val="22"/>
          <w:szCs w:val="22"/>
        </w:rPr>
        <w:t>tron.</w:t>
      </w:r>
    </w:p>
    <w:p w14:paraId="0AF869EB" w14:textId="54EA09EE" w:rsidR="003E2B5F" w:rsidRPr="00476033" w:rsidRDefault="003E2B5F" w:rsidP="00476033">
      <w:pPr>
        <w:suppressAutoHyphens/>
        <w:spacing w:line="276" w:lineRule="auto"/>
        <w:ind w:left="426"/>
        <w:rPr>
          <w:rFonts w:ascii="Arial Narrow" w:eastAsiaTheme="minorEastAsia" w:hAnsi="Arial Narrow" w:cs="Arial"/>
          <w:i/>
          <w:sz w:val="22"/>
          <w:szCs w:val="22"/>
          <w:highlight w:val="yellow"/>
        </w:rPr>
      </w:pPr>
      <w:r w:rsidRPr="00476033">
        <w:rPr>
          <w:rFonts w:ascii="Arial Narrow" w:eastAsiaTheme="minorEastAsia" w:hAnsi="Arial Narrow" w:cs="Arial"/>
          <w:i/>
          <w:sz w:val="22"/>
          <w:szCs w:val="22"/>
          <w:highlight w:val="yellow"/>
        </w:rPr>
        <w:t>lub</w:t>
      </w:r>
    </w:p>
    <w:p w14:paraId="6876AF49" w14:textId="00B8D1BE" w:rsidR="003E2B5F" w:rsidRPr="00476033" w:rsidRDefault="003E2B5F" w:rsidP="00476033">
      <w:pPr>
        <w:suppressAutoHyphens/>
        <w:spacing w:line="276" w:lineRule="auto"/>
        <w:ind w:left="426"/>
        <w:jc w:val="both"/>
        <w:rPr>
          <w:rFonts w:ascii="Arial Narrow" w:eastAsiaTheme="minorEastAsia" w:hAnsi="Arial Narrow" w:cs="Arial"/>
          <w:i/>
          <w:sz w:val="22"/>
          <w:szCs w:val="22"/>
          <w:highlight w:val="yellow"/>
        </w:rPr>
      </w:pPr>
      <w:r w:rsidRPr="00476033">
        <w:rPr>
          <w:rFonts w:ascii="Arial Narrow" w:eastAsiaTheme="minorEastAsia" w:hAnsi="Arial Narrow" w:cs="Arial"/>
          <w:i/>
          <w:sz w:val="22"/>
          <w:szCs w:val="22"/>
          <w:highlight w:val="yellow"/>
        </w:rPr>
        <w:t>Umowa została sporządzona</w:t>
      </w:r>
      <w:r w:rsidR="006E1F2E">
        <w:rPr>
          <w:rFonts w:ascii="Arial Narrow" w:eastAsiaTheme="minorEastAsia" w:hAnsi="Arial Narrow" w:cs="Arial"/>
          <w:i/>
          <w:sz w:val="22"/>
          <w:szCs w:val="22"/>
          <w:highlight w:val="yellow"/>
        </w:rPr>
        <w:t xml:space="preserve"> w </w:t>
      </w:r>
      <w:r w:rsidRPr="00476033">
        <w:rPr>
          <w:rFonts w:ascii="Arial Narrow" w:eastAsiaTheme="minorEastAsia" w:hAnsi="Arial Narrow" w:cs="Arial"/>
          <w:i/>
          <w:sz w:val="22"/>
          <w:szCs w:val="22"/>
          <w:highlight w:val="yellow"/>
        </w:rPr>
        <w:t>formie elektronicznej</w:t>
      </w:r>
      <w:r w:rsidR="006E1F2E">
        <w:rPr>
          <w:rFonts w:ascii="Arial Narrow" w:eastAsiaTheme="minorEastAsia" w:hAnsi="Arial Narrow" w:cs="Arial"/>
          <w:i/>
          <w:sz w:val="22"/>
          <w:szCs w:val="22"/>
          <w:highlight w:val="yellow"/>
        </w:rPr>
        <w:t xml:space="preserve"> i </w:t>
      </w:r>
      <w:r w:rsidRPr="00476033">
        <w:rPr>
          <w:rFonts w:ascii="Arial Narrow" w:eastAsiaTheme="minorEastAsia" w:hAnsi="Arial Narrow" w:cs="Arial"/>
          <w:i/>
          <w:sz w:val="22"/>
          <w:szCs w:val="22"/>
          <w:highlight w:val="yellow"/>
        </w:rPr>
        <w:t>podpisana kwalifikowanymi podpisami elektronicznymi przy użyciu kwalifikowanych certyfikatów, zgodnie</w:t>
      </w:r>
      <w:r w:rsidR="006E1F2E">
        <w:rPr>
          <w:rFonts w:ascii="Arial Narrow" w:eastAsiaTheme="minorEastAsia" w:hAnsi="Arial Narrow" w:cs="Arial"/>
          <w:i/>
          <w:sz w:val="22"/>
          <w:szCs w:val="22"/>
          <w:highlight w:val="yellow"/>
        </w:rPr>
        <w:t xml:space="preserve"> z </w:t>
      </w:r>
      <w:r w:rsidRPr="00476033">
        <w:rPr>
          <w:rFonts w:ascii="Arial Narrow" w:eastAsiaTheme="minorEastAsia" w:hAnsi="Arial Narrow" w:cs="Arial"/>
          <w:i/>
          <w:sz w:val="22"/>
          <w:szCs w:val="22"/>
          <w:highlight w:val="yellow"/>
        </w:rPr>
        <w:t>przepisami określonymi ustawą</w:t>
      </w:r>
      <w:r w:rsidR="006E1F2E">
        <w:rPr>
          <w:rFonts w:ascii="Arial Narrow" w:eastAsiaTheme="minorEastAsia" w:hAnsi="Arial Narrow" w:cs="Arial"/>
          <w:i/>
          <w:sz w:val="22"/>
          <w:szCs w:val="22"/>
          <w:highlight w:val="yellow"/>
        </w:rPr>
        <w:t xml:space="preserve"> z </w:t>
      </w:r>
      <w:r w:rsidRPr="00476033">
        <w:rPr>
          <w:rFonts w:ascii="Arial Narrow" w:eastAsiaTheme="minorEastAsia" w:hAnsi="Arial Narrow" w:cs="Arial"/>
          <w:i/>
          <w:sz w:val="22"/>
          <w:szCs w:val="22"/>
          <w:highlight w:val="yellow"/>
        </w:rPr>
        <w:t>dnia 5 września 2016 r.</w:t>
      </w:r>
      <w:r w:rsidR="006E1F2E">
        <w:rPr>
          <w:rFonts w:ascii="Arial Narrow" w:eastAsiaTheme="minorEastAsia" w:hAnsi="Arial Narrow" w:cs="Arial"/>
          <w:i/>
          <w:sz w:val="22"/>
          <w:szCs w:val="22"/>
          <w:highlight w:val="yellow"/>
        </w:rPr>
        <w:t xml:space="preserve"> o </w:t>
      </w:r>
      <w:r w:rsidRPr="00476033">
        <w:rPr>
          <w:rFonts w:ascii="Arial Narrow" w:eastAsiaTheme="minorEastAsia" w:hAnsi="Arial Narrow" w:cs="Arial"/>
          <w:i/>
          <w:sz w:val="22"/>
          <w:szCs w:val="22"/>
          <w:highlight w:val="yellow"/>
        </w:rPr>
        <w:t xml:space="preserve">usługach zaufania oraz identyfikacji elektronicznej. </w:t>
      </w:r>
    </w:p>
    <w:p w14:paraId="7E4C64EE" w14:textId="7B423ABA" w:rsidR="00476033" w:rsidRDefault="003E2B5F" w:rsidP="00476033">
      <w:pPr>
        <w:suppressAutoHyphens/>
        <w:spacing w:line="276" w:lineRule="auto"/>
        <w:ind w:left="426"/>
        <w:jc w:val="both"/>
        <w:rPr>
          <w:rFonts w:ascii="Arial Narrow" w:eastAsiaTheme="minorEastAsia" w:hAnsi="Arial Narrow" w:cs="Arial"/>
          <w:i/>
          <w:sz w:val="22"/>
          <w:szCs w:val="22"/>
        </w:rPr>
      </w:pPr>
      <w:r w:rsidRPr="00476033">
        <w:rPr>
          <w:rFonts w:ascii="Arial Narrow" w:eastAsiaTheme="minorEastAsia" w:hAnsi="Arial Narrow" w:cs="Arial"/>
          <w:i/>
          <w:sz w:val="22"/>
          <w:szCs w:val="22"/>
          <w:highlight w:val="yellow"/>
        </w:rPr>
        <w:lastRenderedPageBreak/>
        <w:t>Umowę poczytuje się za zawartą</w:t>
      </w:r>
      <w:r w:rsidR="006E1F2E">
        <w:rPr>
          <w:rFonts w:ascii="Arial Narrow" w:eastAsiaTheme="minorEastAsia" w:hAnsi="Arial Narrow" w:cs="Arial"/>
          <w:i/>
          <w:sz w:val="22"/>
          <w:szCs w:val="22"/>
          <w:highlight w:val="yellow"/>
        </w:rPr>
        <w:t xml:space="preserve"> w </w:t>
      </w:r>
      <w:r w:rsidRPr="00476033">
        <w:rPr>
          <w:rFonts w:ascii="Arial Narrow" w:eastAsiaTheme="minorEastAsia" w:hAnsi="Arial Narrow" w:cs="Arial"/>
          <w:i/>
          <w:sz w:val="22"/>
          <w:szCs w:val="22"/>
          <w:highlight w:val="yellow"/>
        </w:rPr>
        <w:t>dacie złożenia przez ostatnią ze Stron kwalifikowanego podpisu elektronicznego weryfikowanego przy pomocy kwalifikowanego certyfikatu.</w:t>
      </w:r>
      <w:r w:rsidR="006E1F2E">
        <w:rPr>
          <w:rFonts w:ascii="Arial Narrow" w:eastAsiaTheme="minorEastAsia" w:hAnsi="Arial Narrow" w:cs="Arial"/>
          <w:i/>
          <w:sz w:val="22"/>
          <w:szCs w:val="22"/>
          <w:highlight w:val="yellow"/>
        </w:rPr>
        <w:t xml:space="preserve"> w </w:t>
      </w:r>
      <w:r w:rsidRPr="00476033">
        <w:rPr>
          <w:rFonts w:ascii="Arial Narrow" w:eastAsiaTheme="minorEastAsia" w:hAnsi="Arial Narrow" w:cs="Arial"/>
          <w:i/>
          <w:sz w:val="22"/>
          <w:szCs w:val="22"/>
          <w:highlight w:val="yellow"/>
        </w:rPr>
        <w:t>sytuacji, gdy Umowa podpisywana jest przez więcej niż jedną osobę działającą</w:t>
      </w:r>
      <w:r w:rsidR="006E1F2E">
        <w:rPr>
          <w:rFonts w:ascii="Arial Narrow" w:eastAsiaTheme="minorEastAsia" w:hAnsi="Arial Narrow" w:cs="Arial"/>
          <w:i/>
          <w:sz w:val="22"/>
          <w:szCs w:val="22"/>
          <w:highlight w:val="yellow"/>
        </w:rPr>
        <w:t xml:space="preserve"> w </w:t>
      </w:r>
      <w:r w:rsidRPr="00476033">
        <w:rPr>
          <w:rFonts w:ascii="Arial Narrow" w:eastAsiaTheme="minorEastAsia" w:hAnsi="Arial Narrow" w:cs="Arial"/>
          <w:i/>
          <w:sz w:val="22"/>
          <w:szCs w:val="22"/>
          <w:highlight w:val="yellow"/>
        </w:rPr>
        <w:t>imieniu Strony datą zawarcia jest data, którą opatrzony jest ostatni</w:t>
      </w:r>
      <w:r w:rsidR="006E1F2E">
        <w:rPr>
          <w:rFonts w:ascii="Arial Narrow" w:eastAsiaTheme="minorEastAsia" w:hAnsi="Arial Narrow" w:cs="Arial"/>
          <w:i/>
          <w:sz w:val="22"/>
          <w:szCs w:val="22"/>
          <w:highlight w:val="yellow"/>
        </w:rPr>
        <w:t xml:space="preserve"> z </w:t>
      </w:r>
      <w:r w:rsidRPr="00476033">
        <w:rPr>
          <w:rFonts w:ascii="Arial Narrow" w:eastAsiaTheme="minorEastAsia" w:hAnsi="Arial Narrow" w:cs="Arial"/>
          <w:i/>
          <w:sz w:val="22"/>
          <w:szCs w:val="22"/>
          <w:highlight w:val="yellow"/>
        </w:rPr>
        <w:t>podpisów składanych przez osoby działające</w:t>
      </w:r>
      <w:r w:rsidR="006E1F2E">
        <w:rPr>
          <w:rFonts w:ascii="Arial Narrow" w:eastAsiaTheme="minorEastAsia" w:hAnsi="Arial Narrow" w:cs="Arial"/>
          <w:i/>
          <w:sz w:val="22"/>
          <w:szCs w:val="22"/>
          <w:highlight w:val="yellow"/>
        </w:rPr>
        <w:t xml:space="preserve"> w </w:t>
      </w:r>
      <w:r w:rsidRPr="00476033">
        <w:rPr>
          <w:rFonts w:ascii="Arial Narrow" w:eastAsiaTheme="minorEastAsia" w:hAnsi="Arial Narrow" w:cs="Arial"/>
          <w:i/>
          <w:sz w:val="22"/>
          <w:szCs w:val="22"/>
          <w:highlight w:val="yellow"/>
        </w:rPr>
        <w:t>imieniu Strony.</w:t>
      </w:r>
    </w:p>
    <w:p w14:paraId="3582FC52" w14:textId="77777777" w:rsidR="00C1333B" w:rsidRPr="00476033" w:rsidRDefault="00C1333B" w:rsidP="00384958">
      <w:pPr>
        <w:suppressAutoHyphens/>
        <w:spacing w:line="276" w:lineRule="auto"/>
        <w:jc w:val="both"/>
        <w:rPr>
          <w:rFonts w:ascii="Arial Narrow" w:eastAsiaTheme="minorEastAsia" w:hAnsi="Arial Narrow" w:cs="Arial"/>
          <w:i/>
          <w:sz w:val="22"/>
          <w:szCs w:val="22"/>
        </w:rPr>
      </w:pPr>
    </w:p>
    <w:p w14:paraId="096F2988" w14:textId="0F9CF9A8" w:rsidR="00444C03" w:rsidRDefault="00D46FCA" w:rsidP="00476033">
      <w:pPr>
        <w:pStyle w:val="Nagwek1"/>
        <w:numPr>
          <w:ilvl w:val="0"/>
          <w:numId w:val="19"/>
        </w:numPr>
        <w:ind w:left="426"/>
        <w:jc w:val="left"/>
        <w:rPr>
          <w:rFonts w:ascii="Arial Narrow" w:hAnsi="Arial Narrow" w:cs="Arial"/>
          <w:b w:val="0"/>
          <w:bCs/>
          <w:sz w:val="22"/>
          <w:szCs w:val="22"/>
        </w:rPr>
      </w:pPr>
      <w:r w:rsidRPr="001F63C7">
        <w:rPr>
          <w:rFonts w:ascii="Arial Narrow" w:hAnsi="Arial Narrow" w:cs="Arial"/>
          <w:b w:val="0"/>
          <w:bCs/>
          <w:sz w:val="22"/>
          <w:szCs w:val="22"/>
        </w:rPr>
        <w:t>Lista z</w:t>
      </w:r>
      <w:r w:rsidR="008C5FDD" w:rsidRPr="001F63C7">
        <w:rPr>
          <w:rFonts w:ascii="Arial Narrow" w:hAnsi="Arial Narrow" w:cs="Arial"/>
          <w:b w:val="0"/>
          <w:bCs/>
          <w:sz w:val="22"/>
          <w:szCs w:val="22"/>
        </w:rPr>
        <w:t>ałącznik</w:t>
      </w:r>
      <w:r w:rsidRPr="001F63C7">
        <w:rPr>
          <w:rFonts w:ascii="Arial Narrow" w:hAnsi="Arial Narrow" w:cs="Arial"/>
          <w:b w:val="0"/>
          <w:bCs/>
          <w:sz w:val="22"/>
          <w:szCs w:val="22"/>
        </w:rPr>
        <w:t>ów</w:t>
      </w:r>
      <w:r w:rsidR="008C5FDD" w:rsidRPr="001F63C7">
        <w:rPr>
          <w:rFonts w:ascii="Arial Narrow" w:hAnsi="Arial Narrow" w:cs="Arial"/>
          <w:b w:val="0"/>
          <w:bCs/>
          <w:sz w:val="22"/>
          <w:szCs w:val="22"/>
        </w:rPr>
        <w:t>:</w:t>
      </w:r>
    </w:p>
    <w:p w14:paraId="69E3CA97" w14:textId="77777777" w:rsidR="00C1333B" w:rsidRPr="00C1333B" w:rsidRDefault="00C1333B" w:rsidP="00C1333B">
      <w:pPr>
        <w:rPr>
          <w:rFonts w:eastAsiaTheme="minorEastAsia"/>
        </w:rPr>
      </w:pPr>
    </w:p>
    <w:p w14:paraId="22150D7D" w14:textId="3485371A" w:rsidR="00BB7E9D" w:rsidRPr="009E0DB7" w:rsidRDefault="00C05350" w:rsidP="00444C03">
      <w:pPr>
        <w:spacing w:line="276" w:lineRule="auto"/>
        <w:ind w:left="426"/>
        <w:jc w:val="both"/>
        <w:rPr>
          <w:rFonts w:ascii="Arial Narrow" w:hAnsi="Arial Narrow" w:cs="Arial"/>
          <w:sz w:val="22"/>
          <w:szCs w:val="22"/>
        </w:rPr>
      </w:pPr>
      <w:bookmarkStart w:id="4" w:name="_Hlk147926386"/>
      <w:r w:rsidRPr="009E0DB7">
        <w:rPr>
          <w:rFonts w:ascii="Arial Narrow" w:hAnsi="Arial Narrow" w:cs="Arial"/>
          <w:sz w:val="22"/>
          <w:szCs w:val="22"/>
        </w:rPr>
        <w:t xml:space="preserve">Załącznik nr 1 </w:t>
      </w:r>
      <w:r w:rsidR="00384958" w:rsidRPr="009E0DB7">
        <w:rPr>
          <w:rFonts w:ascii="Arial Narrow" w:hAnsi="Arial Narrow" w:cs="Arial"/>
          <w:sz w:val="22"/>
          <w:szCs w:val="22"/>
        </w:rPr>
        <w:tab/>
      </w:r>
      <w:r w:rsidRPr="009E0DB7">
        <w:rPr>
          <w:rFonts w:ascii="Arial Narrow" w:hAnsi="Arial Narrow" w:cs="Arial"/>
          <w:sz w:val="22"/>
          <w:szCs w:val="22"/>
        </w:rPr>
        <w:t xml:space="preserve">- </w:t>
      </w:r>
      <w:r w:rsidR="00C02394" w:rsidRPr="009E0DB7">
        <w:rPr>
          <w:rFonts w:ascii="Arial Narrow" w:hAnsi="Arial Narrow" w:cs="Arial"/>
          <w:sz w:val="22"/>
          <w:szCs w:val="22"/>
        </w:rPr>
        <w:t>KRS/</w:t>
      </w:r>
      <w:r w:rsidR="00045FE6" w:rsidRPr="009E0DB7">
        <w:rPr>
          <w:rFonts w:ascii="Arial Narrow" w:hAnsi="Arial Narrow" w:cs="Arial"/>
          <w:sz w:val="22"/>
          <w:szCs w:val="22"/>
        </w:rPr>
        <w:t>CEIDG</w:t>
      </w:r>
      <w:r w:rsidR="00C02394" w:rsidRPr="009E0DB7">
        <w:rPr>
          <w:rFonts w:ascii="Arial Narrow" w:hAnsi="Arial Narrow" w:cs="Arial"/>
          <w:sz w:val="22"/>
          <w:szCs w:val="22"/>
        </w:rPr>
        <w:t xml:space="preserve"> lub </w:t>
      </w:r>
      <w:r w:rsidR="00984822" w:rsidRPr="009E0DB7">
        <w:rPr>
          <w:rFonts w:ascii="Arial Narrow" w:hAnsi="Arial Narrow" w:cs="Arial"/>
          <w:sz w:val="22"/>
          <w:szCs w:val="22"/>
        </w:rPr>
        <w:t>k</w:t>
      </w:r>
      <w:r w:rsidR="003F5DBC" w:rsidRPr="009E0DB7">
        <w:rPr>
          <w:rFonts w:ascii="Arial Narrow" w:hAnsi="Arial Narrow" w:cs="Arial"/>
          <w:sz w:val="22"/>
          <w:szCs w:val="22"/>
        </w:rPr>
        <w:t>opie pełnomocnictw osób reprezentujących Strony Umowy</w:t>
      </w:r>
    </w:p>
    <w:p w14:paraId="1CB334DA" w14:textId="72C102BC" w:rsidR="00137ACA" w:rsidRPr="009E0DB7" w:rsidRDefault="00623031" w:rsidP="00444C03">
      <w:pPr>
        <w:spacing w:line="276" w:lineRule="auto"/>
        <w:ind w:left="426"/>
        <w:jc w:val="both"/>
        <w:rPr>
          <w:rFonts w:ascii="Arial Narrow" w:hAnsi="Arial Narrow" w:cs="Arial"/>
          <w:sz w:val="22"/>
          <w:szCs w:val="22"/>
        </w:rPr>
      </w:pPr>
      <w:r w:rsidRPr="009E0DB7">
        <w:rPr>
          <w:rFonts w:ascii="Arial Narrow" w:hAnsi="Arial Narrow" w:cs="Arial"/>
          <w:sz w:val="22"/>
          <w:szCs w:val="22"/>
        </w:rPr>
        <w:t>Z</w:t>
      </w:r>
      <w:r w:rsidR="00C05350" w:rsidRPr="009E0DB7">
        <w:rPr>
          <w:rFonts w:ascii="Arial Narrow" w:hAnsi="Arial Narrow" w:cs="Arial"/>
          <w:sz w:val="22"/>
          <w:szCs w:val="22"/>
        </w:rPr>
        <w:t xml:space="preserve">ałącznik nr 2 </w:t>
      </w:r>
      <w:r w:rsidR="00384958" w:rsidRPr="009E0DB7">
        <w:rPr>
          <w:rFonts w:ascii="Arial Narrow" w:hAnsi="Arial Narrow" w:cs="Arial"/>
          <w:sz w:val="22"/>
          <w:szCs w:val="22"/>
        </w:rPr>
        <w:tab/>
      </w:r>
      <w:r w:rsidR="00C05350" w:rsidRPr="009E0DB7">
        <w:rPr>
          <w:rFonts w:ascii="Arial Narrow" w:hAnsi="Arial Narrow" w:cs="Arial"/>
          <w:sz w:val="22"/>
          <w:szCs w:val="22"/>
        </w:rPr>
        <w:t xml:space="preserve">- </w:t>
      </w:r>
      <w:r w:rsidR="00137ACA" w:rsidRPr="009E0DB7">
        <w:rPr>
          <w:rFonts w:ascii="Arial Narrow" w:hAnsi="Arial Narrow" w:cs="Arial"/>
          <w:sz w:val="22"/>
          <w:szCs w:val="22"/>
        </w:rPr>
        <w:t>Dokumentacja</w:t>
      </w:r>
      <w:r w:rsidR="003458CA" w:rsidRPr="009E0DB7">
        <w:rPr>
          <w:rFonts w:ascii="Arial Narrow" w:hAnsi="Arial Narrow" w:cs="Arial"/>
          <w:sz w:val="22"/>
          <w:szCs w:val="22"/>
        </w:rPr>
        <w:t xml:space="preserve"> </w:t>
      </w:r>
      <w:r w:rsidR="00984822" w:rsidRPr="009E0DB7">
        <w:rPr>
          <w:rFonts w:ascii="Arial Narrow" w:hAnsi="Arial Narrow" w:cs="Arial"/>
          <w:sz w:val="22"/>
          <w:szCs w:val="22"/>
        </w:rPr>
        <w:t>wykonawcza</w:t>
      </w:r>
    </w:p>
    <w:p w14:paraId="7E6CED8F" w14:textId="69A6217C" w:rsidR="00D46FCA" w:rsidRPr="009E0DB7" w:rsidRDefault="00D46FCA" w:rsidP="00444C03">
      <w:pPr>
        <w:spacing w:line="276" w:lineRule="auto"/>
        <w:ind w:left="426"/>
        <w:rPr>
          <w:rFonts w:ascii="Arial Narrow" w:hAnsi="Arial Narrow" w:cs="Arial"/>
          <w:sz w:val="22"/>
          <w:szCs w:val="22"/>
        </w:rPr>
      </w:pPr>
      <w:r w:rsidRPr="009E0DB7">
        <w:rPr>
          <w:rFonts w:ascii="Arial Narrow" w:hAnsi="Arial Narrow" w:cs="Arial"/>
          <w:sz w:val="22"/>
          <w:szCs w:val="22"/>
        </w:rPr>
        <w:t xml:space="preserve">Załącznik nr 3 </w:t>
      </w:r>
      <w:r w:rsidR="00384958" w:rsidRPr="009E0DB7">
        <w:rPr>
          <w:rFonts w:ascii="Arial Narrow" w:hAnsi="Arial Narrow" w:cs="Arial"/>
          <w:sz w:val="22"/>
          <w:szCs w:val="22"/>
        </w:rPr>
        <w:tab/>
      </w:r>
      <w:r w:rsidRPr="009E0DB7">
        <w:rPr>
          <w:rFonts w:ascii="Arial Narrow" w:hAnsi="Arial Narrow" w:cs="Arial"/>
          <w:sz w:val="22"/>
          <w:szCs w:val="22"/>
        </w:rPr>
        <w:t>- OPZ wraz załącznikami</w:t>
      </w:r>
    </w:p>
    <w:p w14:paraId="701E0A8D" w14:textId="372468D0" w:rsidR="00D46FCA" w:rsidRPr="009E0DB7" w:rsidRDefault="00D46FCA" w:rsidP="00444C03">
      <w:pPr>
        <w:spacing w:line="276" w:lineRule="auto"/>
        <w:ind w:left="426"/>
        <w:jc w:val="both"/>
        <w:rPr>
          <w:rFonts w:ascii="Arial Narrow" w:hAnsi="Arial Narrow" w:cs="Arial"/>
          <w:sz w:val="22"/>
          <w:szCs w:val="22"/>
        </w:rPr>
      </w:pPr>
      <w:r w:rsidRPr="009E0DB7">
        <w:rPr>
          <w:rFonts w:ascii="Arial Narrow" w:hAnsi="Arial Narrow" w:cs="Arial"/>
          <w:sz w:val="22"/>
          <w:szCs w:val="22"/>
        </w:rPr>
        <w:t xml:space="preserve">Załącznik nr 4 </w:t>
      </w:r>
      <w:r w:rsidR="00384958" w:rsidRPr="009E0DB7">
        <w:rPr>
          <w:rFonts w:ascii="Arial Narrow" w:hAnsi="Arial Narrow" w:cs="Arial"/>
          <w:sz w:val="22"/>
          <w:szCs w:val="22"/>
        </w:rPr>
        <w:tab/>
      </w:r>
      <w:r w:rsidR="00F95A4C" w:rsidRPr="009E0DB7">
        <w:rPr>
          <w:rFonts w:ascii="Arial Narrow" w:hAnsi="Arial Narrow" w:cs="Arial"/>
          <w:b/>
          <w:bCs/>
          <w:sz w:val="22"/>
          <w:szCs w:val="22"/>
          <w:highlight w:val="yellow"/>
        </w:rPr>
        <w:t>nie dotyczy</w:t>
      </w:r>
      <w:r w:rsidR="00F95A4C" w:rsidRPr="009E0DB7">
        <w:rPr>
          <w:rFonts w:ascii="Arial Narrow" w:hAnsi="Arial Narrow" w:cs="Arial"/>
          <w:sz w:val="22"/>
          <w:szCs w:val="22"/>
          <w:highlight w:val="yellow"/>
        </w:rPr>
        <w:t xml:space="preserve"> </w:t>
      </w:r>
    </w:p>
    <w:p w14:paraId="21FF4AC4" w14:textId="667AE839" w:rsidR="00172734" w:rsidRPr="009E0DB7" w:rsidRDefault="00D46FCA" w:rsidP="00444C03">
      <w:pPr>
        <w:spacing w:line="276" w:lineRule="auto"/>
        <w:ind w:left="426"/>
        <w:jc w:val="both"/>
        <w:rPr>
          <w:rFonts w:ascii="Arial Narrow" w:hAnsi="Arial Narrow" w:cs="Arial"/>
          <w:sz w:val="22"/>
          <w:szCs w:val="22"/>
        </w:rPr>
      </w:pPr>
      <w:r w:rsidRPr="009E0DB7">
        <w:rPr>
          <w:rFonts w:ascii="Arial Narrow" w:hAnsi="Arial Narrow" w:cs="Arial"/>
          <w:sz w:val="22"/>
          <w:szCs w:val="22"/>
        </w:rPr>
        <w:t xml:space="preserve">Załącznik nr 5 </w:t>
      </w:r>
      <w:r w:rsidR="00384958" w:rsidRPr="009E0DB7">
        <w:rPr>
          <w:rFonts w:ascii="Arial Narrow" w:hAnsi="Arial Narrow" w:cs="Arial"/>
          <w:sz w:val="22"/>
          <w:szCs w:val="22"/>
        </w:rPr>
        <w:tab/>
      </w:r>
      <w:r w:rsidRPr="009E0DB7">
        <w:rPr>
          <w:rFonts w:ascii="Arial Narrow" w:hAnsi="Arial Narrow" w:cs="Arial"/>
          <w:sz w:val="22"/>
          <w:szCs w:val="22"/>
        </w:rPr>
        <w:t xml:space="preserve">- </w:t>
      </w:r>
      <w:r w:rsidR="00172734" w:rsidRPr="009E0DB7">
        <w:rPr>
          <w:rFonts w:ascii="Arial Narrow" w:hAnsi="Arial Narrow" w:cs="Arial"/>
          <w:sz w:val="22"/>
          <w:szCs w:val="22"/>
        </w:rPr>
        <w:t xml:space="preserve">Polisa OC </w:t>
      </w:r>
      <w:r w:rsidR="00017729" w:rsidRPr="009E0DB7">
        <w:rPr>
          <w:rFonts w:ascii="Arial Narrow" w:hAnsi="Arial Narrow" w:cs="Arial"/>
          <w:sz w:val="22"/>
          <w:szCs w:val="22"/>
        </w:rPr>
        <w:t>Wykonawcy</w:t>
      </w:r>
    </w:p>
    <w:p w14:paraId="53AF3822" w14:textId="0BFEF6BB" w:rsidR="00BC76C7" w:rsidRPr="00C1333B" w:rsidRDefault="00D46FCA" w:rsidP="00444C03">
      <w:pPr>
        <w:spacing w:line="276" w:lineRule="auto"/>
        <w:ind w:left="426"/>
        <w:jc w:val="both"/>
        <w:rPr>
          <w:rFonts w:ascii="Arial Narrow" w:hAnsi="Arial Narrow" w:cs="Arial"/>
          <w:sz w:val="22"/>
          <w:szCs w:val="22"/>
        </w:rPr>
      </w:pPr>
      <w:r w:rsidRPr="00C1333B">
        <w:rPr>
          <w:rFonts w:ascii="Arial Narrow" w:hAnsi="Arial Narrow" w:cs="Arial"/>
          <w:sz w:val="22"/>
          <w:szCs w:val="22"/>
        </w:rPr>
        <w:t xml:space="preserve">Załącznik nr 6 </w:t>
      </w:r>
      <w:r w:rsidR="00384958">
        <w:rPr>
          <w:rFonts w:ascii="Arial Narrow" w:hAnsi="Arial Narrow" w:cs="Arial"/>
          <w:sz w:val="22"/>
          <w:szCs w:val="22"/>
        </w:rPr>
        <w:tab/>
      </w:r>
      <w:r w:rsidRPr="00C1333B">
        <w:rPr>
          <w:rFonts w:ascii="Arial Narrow" w:hAnsi="Arial Narrow" w:cs="Arial"/>
          <w:sz w:val="22"/>
          <w:szCs w:val="22"/>
        </w:rPr>
        <w:t xml:space="preserve">- </w:t>
      </w:r>
      <w:r w:rsidR="00BC76C7" w:rsidRPr="00C1333B">
        <w:rPr>
          <w:rFonts w:ascii="Arial Narrow" w:hAnsi="Arial Narrow" w:cs="Arial"/>
          <w:sz w:val="22"/>
          <w:szCs w:val="22"/>
        </w:rPr>
        <w:t xml:space="preserve">Harmonogram </w:t>
      </w:r>
      <w:r w:rsidR="00172F23" w:rsidRPr="00C1333B">
        <w:rPr>
          <w:rFonts w:ascii="Arial Narrow" w:hAnsi="Arial Narrow" w:cs="Arial"/>
          <w:sz w:val="22"/>
          <w:szCs w:val="22"/>
        </w:rPr>
        <w:t>R</w:t>
      </w:r>
      <w:r w:rsidR="00BC76C7" w:rsidRPr="00C1333B">
        <w:rPr>
          <w:rFonts w:ascii="Arial Narrow" w:hAnsi="Arial Narrow" w:cs="Arial"/>
          <w:sz w:val="22"/>
          <w:szCs w:val="22"/>
        </w:rPr>
        <w:t>zeczowo-</w:t>
      </w:r>
      <w:r w:rsidR="00172F23" w:rsidRPr="00C1333B">
        <w:rPr>
          <w:rFonts w:ascii="Arial Narrow" w:hAnsi="Arial Narrow" w:cs="Arial"/>
          <w:sz w:val="22"/>
          <w:szCs w:val="22"/>
        </w:rPr>
        <w:t>F</w:t>
      </w:r>
      <w:r w:rsidR="00BC76C7" w:rsidRPr="00C1333B">
        <w:rPr>
          <w:rFonts w:ascii="Arial Narrow" w:hAnsi="Arial Narrow" w:cs="Arial"/>
          <w:sz w:val="22"/>
          <w:szCs w:val="22"/>
        </w:rPr>
        <w:t>inansowy</w:t>
      </w:r>
    </w:p>
    <w:p w14:paraId="04095BBA" w14:textId="756D8AD9" w:rsidR="00B74CF1" w:rsidRPr="00C1333B" w:rsidRDefault="00D46FCA" w:rsidP="00444C03">
      <w:pPr>
        <w:spacing w:line="276" w:lineRule="auto"/>
        <w:ind w:left="426"/>
        <w:jc w:val="both"/>
        <w:rPr>
          <w:rFonts w:ascii="Arial Narrow" w:hAnsi="Arial Narrow" w:cs="Arial"/>
          <w:sz w:val="22"/>
          <w:szCs w:val="22"/>
        </w:rPr>
      </w:pPr>
      <w:r w:rsidRPr="00C1333B">
        <w:rPr>
          <w:rFonts w:ascii="Arial Narrow" w:hAnsi="Arial Narrow" w:cs="Arial"/>
          <w:sz w:val="22"/>
          <w:szCs w:val="22"/>
        </w:rPr>
        <w:t xml:space="preserve">Załącznik nr 7 </w:t>
      </w:r>
      <w:r w:rsidR="00384958">
        <w:rPr>
          <w:rFonts w:ascii="Arial Narrow" w:hAnsi="Arial Narrow" w:cs="Arial"/>
          <w:sz w:val="22"/>
          <w:szCs w:val="22"/>
        </w:rPr>
        <w:tab/>
      </w:r>
      <w:r w:rsidRPr="00C1333B">
        <w:rPr>
          <w:rFonts w:ascii="Arial Narrow" w:hAnsi="Arial Narrow" w:cs="Arial"/>
          <w:sz w:val="22"/>
          <w:szCs w:val="22"/>
        </w:rPr>
        <w:t xml:space="preserve">- </w:t>
      </w:r>
      <w:r w:rsidR="002B5614">
        <w:rPr>
          <w:rFonts w:ascii="Arial Narrow" w:hAnsi="Arial Narrow" w:cs="Arial"/>
          <w:sz w:val="22"/>
          <w:szCs w:val="22"/>
        </w:rPr>
        <w:t>nie dotyczy</w:t>
      </w:r>
      <w:r w:rsidR="00B74CF1" w:rsidRPr="00C1333B">
        <w:rPr>
          <w:rFonts w:ascii="Arial Narrow" w:hAnsi="Arial Narrow" w:cs="Arial"/>
          <w:sz w:val="22"/>
          <w:szCs w:val="22"/>
        </w:rPr>
        <w:t xml:space="preserve"> </w:t>
      </w:r>
    </w:p>
    <w:p w14:paraId="487CD7FC" w14:textId="1748D8AA" w:rsidR="00C05350" w:rsidRPr="00C1333B" w:rsidRDefault="00C05350" w:rsidP="00444C03">
      <w:pPr>
        <w:spacing w:line="276" w:lineRule="auto"/>
        <w:ind w:left="426"/>
        <w:jc w:val="both"/>
        <w:rPr>
          <w:rFonts w:ascii="Arial Narrow" w:hAnsi="Arial Narrow" w:cs="Arial"/>
          <w:sz w:val="22"/>
          <w:szCs w:val="22"/>
        </w:rPr>
      </w:pPr>
      <w:r w:rsidRPr="00C1333B">
        <w:rPr>
          <w:rFonts w:ascii="Arial Narrow" w:hAnsi="Arial Narrow" w:cs="Arial"/>
          <w:sz w:val="22"/>
          <w:szCs w:val="22"/>
        </w:rPr>
        <w:t xml:space="preserve">Załącznik nr 8 </w:t>
      </w:r>
      <w:r w:rsidR="00384958">
        <w:rPr>
          <w:rFonts w:ascii="Arial Narrow" w:hAnsi="Arial Narrow" w:cs="Arial"/>
          <w:sz w:val="22"/>
          <w:szCs w:val="22"/>
        </w:rPr>
        <w:tab/>
      </w:r>
      <w:r w:rsidRPr="00C1333B">
        <w:rPr>
          <w:rFonts w:ascii="Arial Narrow" w:hAnsi="Arial Narrow" w:cs="Arial"/>
          <w:sz w:val="22"/>
          <w:szCs w:val="22"/>
        </w:rPr>
        <w:t>- Wymagania dla Wykonawców</w:t>
      </w:r>
      <w:r w:rsidR="006E1F2E">
        <w:rPr>
          <w:rFonts w:ascii="Arial Narrow" w:hAnsi="Arial Narrow" w:cs="Arial"/>
          <w:sz w:val="22"/>
          <w:szCs w:val="22"/>
        </w:rPr>
        <w:t xml:space="preserve"> w </w:t>
      </w:r>
      <w:r w:rsidRPr="00C1333B">
        <w:rPr>
          <w:rFonts w:ascii="Arial Narrow" w:hAnsi="Arial Narrow" w:cs="Arial"/>
          <w:sz w:val="22"/>
          <w:szCs w:val="22"/>
        </w:rPr>
        <w:t>zakresie bezpieczeństwa pracy</w:t>
      </w:r>
      <w:r w:rsidR="006E1F2E">
        <w:rPr>
          <w:rFonts w:ascii="Arial Narrow" w:hAnsi="Arial Narrow" w:cs="Arial"/>
          <w:sz w:val="22"/>
          <w:szCs w:val="22"/>
        </w:rPr>
        <w:t xml:space="preserve"> i </w:t>
      </w:r>
      <w:r w:rsidRPr="00C1333B">
        <w:rPr>
          <w:rFonts w:ascii="Arial Narrow" w:hAnsi="Arial Narrow" w:cs="Arial"/>
          <w:sz w:val="22"/>
          <w:szCs w:val="22"/>
        </w:rPr>
        <w:t>ochrony zdrowia</w:t>
      </w:r>
    </w:p>
    <w:p w14:paraId="7876C8CB" w14:textId="60ACBCC2" w:rsidR="00C05350" w:rsidRPr="00C1333B" w:rsidRDefault="00623031" w:rsidP="00444C03">
      <w:pPr>
        <w:spacing w:line="276" w:lineRule="auto"/>
        <w:ind w:left="426"/>
        <w:jc w:val="both"/>
        <w:rPr>
          <w:rFonts w:ascii="Arial Narrow" w:hAnsi="Arial Narrow" w:cs="Arial"/>
          <w:sz w:val="22"/>
          <w:szCs w:val="22"/>
        </w:rPr>
      </w:pPr>
      <w:r w:rsidRPr="00C1333B">
        <w:rPr>
          <w:rFonts w:ascii="Arial Narrow" w:hAnsi="Arial Narrow" w:cs="Arial"/>
          <w:sz w:val="22"/>
          <w:szCs w:val="22"/>
        </w:rPr>
        <w:t xml:space="preserve">Załącznik nr 9 </w:t>
      </w:r>
      <w:r w:rsidR="00384958">
        <w:rPr>
          <w:rFonts w:ascii="Arial Narrow" w:hAnsi="Arial Narrow" w:cs="Arial"/>
          <w:sz w:val="22"/>
          <w:szCs w:val="22"/>
        </w:rPr>
        <w:tab/>
      </w:r>
      <w:r w:rsidRPr="00C1333B">
        <w:rPr>
          <w:rFonts w:ascii="Arial Narrow" w:hAnsi="Arial Narrow" w:cs="Arial"/>
          <w:sz w:val="22"/>
          <w:szCs w:val="22"/>
        </w:rPr>
        <w:t xml:space="preserve">- </w:t>
      </w:r>
      <w:r w:rsidR="00C05350" w:rsidRPr="00C1333B">
        <w:rPr>
          <w:rFonts w:ascii="Arial Narrow" w:hAnsi="Arial Narrow" w:cs="Arial"/>
          <w:sz w:val="22"/>
          <w:szCs w:val="22"/>
        </w:rPr>
        <w:t>Wymagania dla Wykonawców</w:t>
      </w:r>
      <w:r w:rsidR="006E1F2E">
        <w:rPr>
          <w:rFonts w:ascii="Arial Narrow" w:hAnsi="Arial Narrow" w:cs="Arial"/>
          <w:sz w:val="22"/>
          <w:szCs w:val="22"/>
        </w:rPr>
        <w:t xml:space="preserve"> w </w:t>
      </w:r>
      <w:r w:rsidR="00C05350" w:rsidRPr="00C1333B">
        <w:rPr>
          <w:rFonts w:ascii="Arial Narrow" w:hAnsi="Arial Narrow" w:cs="Arial"/>
          <w:sz w:val="22"/>
          <w:szCs w:val="22"/>
        </w:rPr>
        <w:t>zakresie ochrony środowiska</w:t>
      </w:r>
    </w:p>
    <w:p w14:paraId="46CA3BEB" w14:textId="6EE5522C" w:rsidR="001B7C05" w:rsidRDefault="00623031" w:rsidP="00444C03">
      <w:pPr>
        <w:spacing w:line="276" w:lineRule="auto"/>
        <w:ind w:left="426"/>
        <w:rPr>
          <w:rFonts w:ascii="Arial Narrow" w:hAnsi="Arial Narrow" w:cs="Arial"/>
          <w:sz w:val="22"/>
          <w:szCs w:val="22"/>
        </w:rPr>
      </w:pPr>
      <w:r w:rsidRPr="00C1333B">
        <w:rPr>
          <w:rFonts w:ascii="Arial Narrow" w:hAnsi="Arial Narrow" w:cs="Arial"/>
          <w:sz w:val="22"/>
          <w:szCs w:val="22"/>
        </w:rPr>
        <w:t>Załącznik nr 10</w:t>
      </w:r>
      <w:r w:rsidR="001B7C05">
        <w:rPr>
          <w:rFonts w:ascii="Arial Narrow" w:hAnsi="Arial Narrow" w:cs="Arial"/>
          <w:sz w:val="22"/>
          <w:szCs w:val="22"/>
        </w:rPr>
        <w:t>a</w:t>
      </w:r>
      <w:r w:rsidRPr="00C1333B">
        <w:rPr>
          <w:rFonts w:ascii="Arial Narrow" w:hAnsi="Arial Narrow" w:cs="Arial"/>
          <w:sz w:val="22"/>
          <w:szCs w:val="22"/>
        </w:rPr>
        <w:t xml:space="preserve"> </w:t>
      </w:r>
      <w:r w:rsidR="00384958">
        <w:rPr>
          <w:rFonts w:ascii="Arial Narrow" w:hAnsi="Arial Narrow" w:cs="Arial"/>
          <w:sz w:val="22"/>
          <w:szCs w:val="22"/>
        </w:rPr>
        <w:tab/>
      </w:r>
      <w:r w:rsidRPr="00C1333B">
        <w:rPr>
          <w:rFonts w:ascii="Arial Narrow" w:hAnsi="Arial Narrow" w:cs="Arial"/>
          <w:sz w:val="22"/>
          <w:szCs w:val="22"/>
        </w:rPr>
        <w:t xml:space="preserve">- </w:t>
      </w:r>
      <w:r w:rsidR="001B7C05" w:rsidRPr="00C1333B">
        <w:rPr>
          <w:rFonts w:ascii="Arial Narrow" w:hAnsi="Arial Narrow" w:cs="Arial"/>
          <w:sz w:val="22"/>
          <w:szCs w:val="22"/>
        </w:rPr>
        <w:t>Klauzula informacyjna</w:t>
      </w:r>
      <w:r w:rsidR="001B7C05">
        <w:rPr>
          <w:rFonts w:ascii="Arial Narrow" w:hAnsi="Arial Narrow" w:cs="Arial"/>
          <w:sz w:val="22"/>
          <w:szCs w:val="22"/>
        </w:rPr>
        <w:t xml:space="preserve"> </w:t>
      </w:r>
      <w:r w:rsidR="00F82133">
        <w:rPr>
          <w:rFonts w:ascii="Arial Narrow" w:hAnsi="Arial Narrow" w:cs="Arial"/>
          <w:sz w:val="22"/>
          <w:szCs w:val="22"/>
        </w:rPr>
        <w:t>Zamawiającego</w:t>
      </w:r>
    </w:p>
    <w:p w14:paraId="4E65EFDC" w14:textId="655FB3F2" w:rsidR="000F4AE3" w:rsidRPr="00C1333B" w:rsidRDefault="001B7C05" w:rsidP="00444C03">
      <w:pPr>
        <w:spacing w:line="276" w:lineRule="auto"/>
        <w:ind w:left="426"/>
        <w:rPr>
          <w:rFonts w:ascii="Arial Narrow" w:hAnsi="Arial Narrow" w:cs="Arial"/>
          <w:sz w:val="22"/>
          <w:szCs w:val="22"/>
        </w:rPr>
      </w:pPr>
      <w:r w:rsidRPr="00C1333B">
        <w:rPr>
          <w:rFonts w:ascii="Arial Narrow" w:hAnsi="Arial Narrow" w:cs="Arial"/>
          <w:sz w:val="22"/>
          <w:szCs w:val="22"/>
        </w:rPr>
        <w:t>Załącznik nr 10</w:t>
      </w:r>
      <w:r>
        <w:rPr>
          <w:rFonts w:ascii="Arial Narrow" w:hAnsi="Arial Narrow" w:cs="Arial"/>
          <w:sz w:val="22"/>
          <w:szCs w:val="22"/>
        </w:rPr>
        <w:t xml:space="preserve">b      </w:t>
      </w:r>
      <w:proofErr w:type="gramStart"/>
      <w:r>
        <w:rPr>
          <w:rFonts w:ascii="Arial Narrow" w:hAnsi="Arial Narrow" w:cs="Arial"/>
          <w:sz w:val="22"/>
          <w:szCs w:val="22"/>
        </w:rPr>
        <w:t xml:space="preserve">-  </w:t>
      </w:r>
      <w:r w:rsidR="004E37C6" w:rsidRPr="00C1333B">
        <w:rPr>
          <w:rFonts w:ascii="Arial Narrow" w:hAnsi="Arial Narrow" w:cs="Arial"/>
          <w:sz w:val="22"/>
          <w:szCs w:val="22"/>
        </w:rPr>
        <w:t>Klauzula</w:t>
      </w:r>
      <w:proofErr w:type="gramEnd"/>
      <w:r w:rsidR="004E37C6" w:rsidRPr="00C1333B">
        <w:rPr>
          <w:rFonts w:ascii="Arial Narrow" w:hAnsi="Arial Narrow" w:cs="Arial"/>
          <w:sz w:val="22"/>
          <w:szCs w:val="22"/>
        </w:rPr>
        <w:t xml:space="preserve"> informacyjna </w:t>
      </w:r>
      <w:r w:rsidR="00F82133">
        <w:rPr>
          <w:rFonts w:ascii="Arial Narrow" w:hAnsi="Arial Narrow" w:cs="Arial"/>
          <w:sz w:val="22"/>
          <w:szCs w:val="22"/>
        </w:rPr>
        <w:t>Wykonawcy</w:t>
      </w:r>
    </w:p>
    <w:p w14:paraId="7610AD35" w14:textId="1222FBF2" w:rsidR="004E37C6" w:rsidRPr="00C1333B" w:rsidRDefault="000F4AE3" w:rsidP="00444C03">
      <w:pPr>
        <w:spacing w:line="276" w:lineRule="auto"/>
        <w:ind w:left="426"/>
        <w:rPr>
          <w:rFonts w:ascii="Arial Narrow" w:hAnsi="Arial Narrow" w:cs="Arial"/>
          <w:sz w:val="22"/>
          <w:szCs w:val="22"/>
        </w:rPr>
      </w:pPr>
      <w:r w:rsidRPr="00C1333B">
        <w:rPr>
          <w:rFonts w:ascii="Arial Narrow" w:hAnsi="Arial Narrow" w:cs="Arial"/>
          <w:sz w:val="22"/>
          <w:szCs w:val="22"/>
        </w:rPr>
        <w:t xml:space="preserve">Załącznik nr 11 </w:t>
      </w:r>
      <w:r w:rsidR="00384958">
        <w:rPr>
          <w:rFonts w:ascii="Arial Narrow" w:hAnsi="Arial Narrow" w:cs="Arial"/>
          <w:sz w:val="22"/>
          <w:szCs w:val="22"/>
        </w:rPr>
        <w:tab/>
      </w:r>
      <w:r w:rsidRPr="00C1333B">
        <w:rPr>
          <w:rFonts w:ascii="Arial Narrow" w:hAnsi="Arial Narrow" w:cs="Arial"/>
          <w:sz w:val="22"/>
          <w:szCs w:val="22"/>
        </w:rPr>
        <w:t>- Klauzula sankcyjna</w:t>
      </w:r>
    </w:p>
    <w:bookmarkEnd w:id="4"/>
    <w:p w14:paraId="2E6B53FE" w14:textId="77777777" w:rsidR="00840841" w:rsidRDefault="00840841" w:rsidP="00D03442">
      <w:pPr>
        <w:spacing w:line="276" w:lineRule="auto"/>
        <w:jc w:val="both"/>
        <w:rPr>
          <w:rFonts w:ascii="Arial Narrow" w:hAnsi="Arial Narrow" w:cs="Arial"/>
          <w:b/>
          <w:sz w:val="22"/>
          <w:szCs w:val="22"/>
        </w:rPr>
      </w:pPr>
    </w:p>
    <w:p w14:paraId="2AFA787C" w14:textId="77777777" w:rsidR="00C1333B" w:rsidRDefault="00C1333B" w:rsidP="00D03442">
      <w:pPr>
        <w:spacing w:line="276" w:lineRule="auto"/>
        <w:jc w:val="both"/>
        <w:rPr>
          <w:rFonts w:ascii="Arial Narrow" w:hAnsi="Arial Narrow" w:cs="Arial"/>
          <w:b/>
          <w:sz w:val="22"/>
          <w:szCs w:val="22"/>
        </w:rPr>
      </w:pPr>
    </w:p>
    <w:p w14:paraId="4C3A5D2B" w14:textId="77777777" w:rsidR="00C1333B" w:rsidRDefault="00C1333B" w:rsidP="00D03442">
      <w:pPr>
        <w:spacing w:line="276" w:lineRule="auto"/>
        <w:jc w:val="both"/>
        <w:rPr>
          <w:rFonts w:ascii="Arial Narrow" w:hAnsi="Arial Narrow" w:cs="Arial"/>
          <w:b/>
          <w:sz w:val="22"/>
          <w:szCs w:val="22"/>
        </w:rPr>
      </w:pPr>
    </w:p>
    <w:p w14:paraId="23D28C9E" w14:textId="77777777" w:rsidR="00C1333B" w:rsidRDefault="00C1333B" w:rsidP="00D03442">
      <w:pPr>
        <w:spacing w:line="276" w:lineRule="auto"/>
        <w:jc w:val="both"/>
        <w:rPr>
          <w:rFonts w:ascii="Arial Narrow" w:hAnsi="Arial Narrow" w:cs="Arial"/>
          <w:b/>
          <w:sz w:val="22"/>
          <w:szCs w:val="22"/>
        </w:rPr>
      </w:pPr>
    </w:p>
    <w:p w14:paraId="63FDA749" w14:textId="77777777" w:rsidR="00C1333B" w:rsidRDefault="00C1333B" w:rsidP="00D03442">
      <w:pPr>
        <w:spacing w:line="276" w:lineRule="auto"/>
        <w:jc w:val="both"/>
        <w:rPr>
          <w:rFonts w:ascii="Arial Narrow" w:hAnsi="Arial Narrow" w:cs="Arial"/>
          <w:b/>
          <w:sz w:val="22"/>
          <w:szCs w:val="22"/>
        </w:rPr>
      </w:pPr>
    </w:p>
    <w:p w14:paraId="5D4D3824" w14:textId="77777777" w:rsidR="00C1333B" w:rsidRDefault="00C1333B" w:rsidP="00D03442">
      <w:pPr>
        <w:spacing w:line="276" w:lineRule="auto"/>
        <w:jc w:val="both"/>
        <w:rPr>
          <w:rFonts w:ascii="Arial Narrow" w:hAnsi="Arial Narrow" w:cs="Arial"/>
          <w:b/>
          <w:sz w:val="22"/>
          <w:szCs w:val="22"/>
        </w:rPr>
      </w:pPr>
    </w:p>
    <w:p w14:paraId="32B57EC4" w14:textId="77777777" w:rsidR="00C1333B" w:rsidRDefault="00C1333B" w:rsidP="00D03442">
      <w:pPr>
        <w:spacing w:line="276" w:lineRule="auto"/>
        <w:jc w:val="both"/>
        <w:rPr>
          <w:rFonts w:ascii="Arial Narrow" w:hAnsi="Arial Narrow" w:cs="Arial"/>
          <w:b/>
          <w:sz w:val="22"/>
          <w:szCs w:val="22"/>
        </w:rPr>
      </w:pPr>
    </w:p>
    <w:p w14:paraId="0F0D92E9" w14:textId="77777777" w:rsidR="00C1333B" w:rsidRDefault="00C1333B" w:rsidP="00D03442">
      <w:pPr>
        <w:spacing w:line="276" w:lineRule="auto"/>
        <w:jc w:val="both"/>
        <w:rPr>
          <w:rFonts w:ascii="Arial Narrow" w:hAnsi="Arial Narrow" w:cs="Arial"/>
          <w:b/>
          <w:sz w:val="22"/>
          <w:szCs w:val="22"/>
        </w:rPr>
      </w:pPr>
    </w:p>
    <w:p w14:paraId="54685AB9" w14:textId="77777777" w:rsidR="00C1333B" w:rsidRDefault="00C1333B" w:rsidP="00D03442">
      <w:pPr>
        <w:spacing w:line="276" w:lineRule="auto"/>
        <w:jc w:val="both"/>
        <w:rPr>
          <w:rFonts w:ascii="Arial Narrow" w:hAnsi="Arial Narrow" w:cs="Arial"/>
          <w:b/>
          <w:sz w:val="22"/>
          <w:szCs w:val="22"/>
        </w:rPr>
      </w:pPr>
    </w:p>
    <w:p w14:paraId="747A74FA" w14:textId="77777777" w:rsidR="00C1333B" w:rsidRDefault="00C1333B" w:rsidP="00D03442">
      <w:pPr>
        <w:spacing w:line="276" w:lineRule="auto"/>
        <w:jc w:val="both"/>
        <w:rPr>
          <w:rFonts w:ascii="Arial Narrow" w:hAnsi="Arial Narrow" w:cs="Arial"/>
          <w:b/>
          <w:sz w:val="22"/>
          <w:szCs w:val="22"/>
        </w:rPr>
      </w:pPr>
    </w:p>
    <w:p w14:paraId="616E8B95" w14:textId="77777777" w:rsidR="00C1333B" w:rsidRDefault="00C1333B" w:rsidP="00D03442">
      <w:pPr>
        <w:spacing w:line="276" w:lineRule="auto"/>
        <w:jc w:val="both"/>
        <w:rPr>
          <w:rFonts w:ascii="Arial Narrow" w:hAnsi="Arial Narrow" w:cs="Arial"/>
          <w:b/>
          <w:sz w:val="22"/>
          <w:szCs w:val="22"/>
        </w:rPr>
      </w:pPr>
    </w:p>
    <w:p w14:paraId="01481550" w14:textId="77777777" w:rsidR="00C1333B" w:rsidRDefault="00C1333B" w:rsidP="00D03442">
      <w:pPr>
        <w:spacing w:line="276" w:lineRule="auto"/>
        <w:jc w:val="both"/>
        <w:rPr>
          <w:rFonts w:ascii="Arial Narrow" w:hAnsi="Arial Narrow" w:cs="Arial"/>
          <w:b/>
          <w:sz w:val="22"/>
          <w:szCs w:val="22"/>
        </w:rPr>
      </w:pPr>
    </w:p>
    <w:p w14:paraId="0105504D" w14:textId="77777777" w:rsidR="00C1333B" w:rsidRDefault="00C1333B" w:rsidP="00D03442">
      <w:pPr>
        <w:spacing w:line="276" w:lineRule="auto"/>
        <w:jc w:val="both"/>
        <w:rPr>
          <w:rFonts w:ascii="Arial Narrow" w:hAnsi="Arial Narrow" w:cs="Arial"/>
          <w:b/>
          <w:sz w:val="22"/>
          <w:szCs w:val="22"/>
        </w:rPr>
      </w:pPr>
    </w:p>
    <w:p w14:paraId="7649FA08" w14:textId="77777777" w:rsidR="00C1333B" w:rsidRDefault="00C1333B" w:rsidP="00D03442">
      <w:pPr>
        <w:spacing w:line="276" w:lineRule="auto"/>
        <w:jc w:val="both"/>
        <w:rPr>
          <w:rFonts w:ascii="Arial Narrow" w:hAnsi="Arial Narrow" w:cs="Arial"/>
          <w:b/>
          <w:sz w:val="22"/>
          <w:szCs w:val="22"/>
        </w:rPr>
      </w:pPr>
    </w:p>
    <w:p w14:paraId="0E4D76AE" w14:textId="77777777" w:rsidR="00C1333B" w:rsidRDefault="00C1333B" w:rsidP="00D03442">
      <w:pPr>
        <w:spacing w:line="276" w:lineRule="auto"/>
        <w:jc w:val="both"/>
        <w:rPr>
          <w:rFonts w:ascii="Arial Narrow" w:hAnsi="Arial Narrow" w:cs="Arial"/>
          <w:b/>
          <w:sz w:val="22"/>
          <w:szCs w:val="22"/>
        </w:rPr>
      </w:pPr>
    </w:p>
    <w:p w14:paraId="2D1DF64B" w14:textId="77777777" w:rsidR="00C1333B" w:rsidRDefault="00C1333B" w:rsidP="00D03442">
      <w:pPr>
        <w:spacing w:line="276" w:lineRule="auto"/>
        <w:jc w:val="both"/>
        <w:rPr>
          <w:rFonts w:ascii="Arial Narrow" w:hAnsi="Arial Narrow" w:cs="Arial"/>
          <w:b/>
          <w:sz w:val="22"/>
          <w:szCs w:val="22"/>
        </w:rPr>
      </w:pPr>
    </w:p>
    <w:p w14:paraId="271023C9" w14:textId="77777777" w:rsidR="00C1333B" w:rsidRDefault="00C1333B" w:rsidP="00D03442">
      <w:pPr>
        <w:spacing w:line="276" w:lineRule="auto"/>
        <w:jc w:val="both"/>
        <w:rPr>
          <w:rFonts w:ascii="Arial Narrow" w:hAnsi="Arial Narrow" w:cs="Arial"/>
          <w:b/>
          <w:sz w:val="22"/>
          <w:szCs w:val="22"/>
        </w:rPr>
      </w:pPr>
    </w:p>
    <w:p w14:paraId="0AE8F5F2" w14:textId="77777777" w:rsidR="00C1333B" w:rsidRDefault="00C1333B" w:rsidP="00D03442">
      <w:pPr>
        <w:spacing w:line="276" w:lineRule="auto"/>
        <w:jc w:val="both"/>
        <w:rPr>
          <w:rFonts w:ascii="Arial Narrow" w:hAnsi="Arial Narrow" w:cs="Arial"/>
          <w:b/>
          <w:sz w:val="22"/>
          <w:szCs w:val="22"/>
        </w:rPr>
      </w:pPr>
    </w:p>
    <w:p w14:paraId="19982328" w14:textId="77777777" w:rsidR="00C1333B" w:rsidRDefault="00C1333B" w:rsidP="00D03442">
      <w:pPr>
        <w:spacing w:line="276" w:lineRule="auto"/>
        <w:jc w:val="both"/>
        <w:rPr>
          <w:rFonts w:ascii="Arial Narrow" w:hAnsi="Arial Narrow" w:cs="Arial"/>
          <w:b/>
          <w:sz w:val="22"/>
          <w:szCs w:val="22"/>
        </w:rPr>
      </w:pPr>
    </w:p>
    <w:p w14:paraId="42261A04" w14:textId="77777777" w:rsidR="00C1333B" w:rsidRDefault="00C1333B" w:rsidP="00D03442">
      <w:pPr>
        <w:spacing w:line="276" w:lineRule="auto"/>
        <w:jc w:val="both"/>
        <w:rPr>
          <w:rFonts w:ascii="Arial Narrow" w:hAnsi="Arial Narrow" w:cs="Arial"/>
          <w:b/>
          <w:sz w:val="22"/>
          <w:szCs w:val="22"/>
        </w:rPr>
      </w:pPr>
    </w:p>
    <w:p w14:paraId="13B90A41" w14:textId="77777777" w:rsidR="00476033" w:rsidRDefault="00476033" w:rsidP="00D03442">
      <w:pPr>
        <w:spacing w:line="276" w:lineRule="auto"/>
        <w:jc w:val="both"/>
        <w:rPr>
          <w:rFonts w:ascii="Arial Narrow" w:hAnsi="Arial Narrow" w:cs="Arial"/>
          <w:b/>
          <w:sz w:val="22"/>
          <w:szCs w:val="22"/>
        </w:rPr>
      </w:pPr>
    </w:p>
    <w:p w14:paraId="300DD0ED" w14:textId="77777777" w:rsidR="00476033" w:rsidRPr="000D39DF" w:rsidRDefault="00476033" w:rsidP="00D03442">
      <w:pPr>
        <w:spacing w:line="276" w:lineRule="auto"/>
        <w:jc w:val="both"/>
        <w:rPr>
          <w:rFonts w:ascii="Arial Narrow" w:hAnsi="Arial Narrow" w:cs="Arial"/>
          <w:b/>
          <w:sz w:val="22"/>
          <w:szCs w:val="22"/>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780103" w:rsidRPr="007B5D4B" w14:paraId="3E3F9260" w14:textId="77777777" w:rsidTr="007C180B">
        <w:trPr>
          <w:jc w:val="center"/>
        </w:trPr>
        <w:tc>
          <w:tcPr>
            <w:tcW w:w="5169" w:type="dxa"/>
            <w:hideMark/>
          </w:tcPr>
          <w:p w14:paraId="5FFF6A4B" w14:textId="77777777" w:rsidR="00780103" w:rsidRPr="007B5D4B" w:rsidRDefault="00780103" w:rsidP="007C180B">
            <w:pPr>
              <w:jc w:val="center"/>
              <w:rPr>
                <w:rFonts w:ascii="Arial Narrow" w:hAnsi="Arial Narrow" w:cs="Arial"/>
                <w:bCs/>
                <w:noProof/>
                <w:sz w:val="22"/>
                <w:szCs w:val="18"/>
                <w:lang w:eastAsia="en-US"/>
              </w:rPr>
            </w:pPr>
            <w:r w:rsidRPr="007B5D4B">
              <w:rPr>
                <w:rFonts w:ascii="Arial Narrow" w:hAnsi="Arial Narrow" w:cs="Arial"/>
                <w:bCs/>
                <w:noProof/>
                <w:sz w:val="22"/>
                <w:szCs w:val="18"/>
                <w:lang w:eastAsia="en-US"/>
              </w:rPr>
              <w:t>………………………………………………</w:t>
            </w:r>
          </w:p>
          <w:p w14:paraId="649DA273" w14:textId="77777777" w:rsidR="00780103" w:rsidRPr="007B5D4B" w:rsidRDefault="00780103" w:rsidP="007C180B">
            <w:pPr>
              <w:jc w:val="center"/>
              <w:rPr>
                <w:rFonts w:ascii="Arial Narrow" w:hAnsi="Arial Narrow" w:cs="Arial"/>
                <w:bCs/>
                <w:noProof/>
                <w:sz w:val="22"/>
                <w:szCs w:val="18"/>
                <w:lang w:eastAsia="en-US"/>
              </w:rPr>
            </w:pPr>
            <w:r w:rsidRPr="007B5D4B">
              <w:rPr>
                <w:rFonts w:ascii="Arial Narrow" w:hAnsi="Arial Narrow" w:cs="Arial"/>
                <w:bCs/>
                <w:noProof/>
                <w:sz w:val="22"/>
                <w:szCs w:val="18"/>
                <w:lang w:eastAsia="en-US"/>
              </w:rPr>
              <w:t>ZAMAWIAJĄCY</w:t>
            </w:r>
          </w:p>
        </w:tc>
        <w:tc>
          <w:tcPr>
            <w:tcW w:w="5169" w:type="dxa"/>
            <w:hideMark/>
          </w:tcPr>
          <w:p w14:paraId="0E6E0280" w14:textId="77777777" w:rsidR="00780103" w:rsidRPr="007B5D4B" w:rsidRDefault="00780103" w:rsidP="007C180B">
            <w:pPr>
              <w:jc w:val="center"/>
              <w:rPr>
                <w:rFonts w:ascii="Arial Narrow" w:hAnsi="Arial Narrow" w:cs="Arial"/>
                <w:bCs/>
                <w:noProof/>
                <w:sz w:val="22"/>
                <w:szCs w:val="18"/>
                <w:lang w:eastAsia="en-US"/>
              </w:rPr>
            </w:pPr>
            <w:r w:rsidRPr="007B5D4B">
              <w:rPr>
                <w:rFonts w:ascii="Arial Narrow" w:hAnsi="Arial Narrow" w:cs="Arial"/>
                <w:bCs/>
                <w:noProof/>
                <w:sz w:val="22"/>
                <w:szCs w:val="18"/>
                <w:lang w:eastAsia="en-US"/>
              </w:rPr>
              <w:t>………………………………………………</w:t>
            </w:r>
          </w:p>
          <w:p w14:paraId="2D62B17B" w14:textId="77777777" w:rsidR="00780103" w:rsidRPr="007B5D4B" w:rsidRDefault="00780103" w:rsidP="007C180B">
            <w:pPr>
              <w:jc w:val="center"/>
              <w:rPr>
                <w:rFonts w:ascii="Arial Narrow" w:hAnsi="Arial Narrow" w:cs="Arial"/>
                <w:bCs/>
                <w:noProof/>
                <w:sz w:val="22"/>
                <w:szCs w:val="18"/>
                <w:lang w:eastAsia="en-US"/>
              </w:rPr>
            </w:pPr>
            <w:r w:rsidRPr="007B5D4B">
              <w:rPr>
                <w:rFonts w:ascii="Arial Narrow" w:hAnsi="Arial Narrow" w:cs="Arial"/>
                <w:bCs/>
                <w:noProof/>
                <w:sz w:val="22"/>
                <w:szCs w:val="18"/>
                <w:lang w:eastAsia="en-US"/>
              </w:rPr>
              <w:t>WYKONAWCA</w:t>
            </w:r>
          </w:p>
        </w:tc>
      </w:tr>
    </w:tbl>
    <w:p w14:paraId="3441A234" w14:textId="56C8F3F1" w:rsidR="00744F4A" w:rsidRDefault="009E5ABB" w:rsidP="00476033">
      <w:pPr>
        <w:spacing w:after="200" w:line="276" w:lineRule="auto"/>
        <w:rPr>
          <w:rFonts w:ascii="Arial Narrow" w:hAnsi="Arial Narrow" w:cs="Arial"/>
          <w:b/>
          <w:bCs/>
          <w:sz w:val="22"/>
          <w:szCs w:val="22"/>
        </w:rPr>
      </w:pPr>
      <w:r>
        <w:rPr>
          <w:rFonts w:ascii="Arial Narrow" w:hAnsi="Arial Narrow" w:cs="Arial"/>
          <w:b/>
          <w:bCs/>
          <w:sz w:val="22"/>
          <w:szCs w:val="22"/>
          <w:highlight w:val="green"/>
        </w:rPr>
        <w:br w:type="page"/>
      </w:r>
      <w:r w:rsidR="00744F4A" w:rsidRPr="00AE6529">
        <w:rPr>
          <w:rFonts w:ascii="Arial Narrow" w:hAnsi="Arial Narrow" w:cs="Arial"/>
          <w:b/>
          <w:bCs/>
          <w:sz w:val="22"/>
          <w:szCs w:val="22"/>
          <w:highlight w:val="green"/>
        </w:rPr>
        <w:lastRenderedPageBreak/>
        <w:t>Załącznik nr 1 - KRS/CEIDG lub kopie pełnomocnictw osób reprezentujących Strony Umowy</w:t>
      </w:r>
    </w:p>
    <w:p w14:paraId="5439D223" w14:textId="77777777" w:rsidR="00AE6529" w:rsidRDefault="00AE6529" w:rsidP="00744F4A">
      <w:pPr>
        <w:spacing w:line="276" w:lineRule="auto"/>
        <w:jc w:val="both"/>
        <w:rPr>
          <w:rFonts w:ascii="Arial Narrow" w:hAnsi="Arial Narrow" w:cs="Arial"/>
          <w:b/>
          <w:bCs/>
          <w:sz w:val="22"/>
          <w:szCs w:val="22"/>
        </w:rPr>
      </w:pPr>
    </w:p>
    <w:p w14:paraId="20474CAA" w14:textId="77777777" w:rsidR="00AE6529" w:rsidRPr="00AE6529" w:rsidRDefault="00AE6529" w:rsidP="00744F4A">
      <w:pPr>
        <w:spacing w:line="276" w:lineRule="auto"/>
        <w:jc w:val="both"/>
        <w:rPr>
          <w:rFonts w:ascii="Arial Narrow" w:hAnsi="Arial Narrow" w:cs="Arial"/>
          <w:b/>
          <w:bCs/>
          <w:sz w:val="22"/>
          <w:szCs w:val="22"/>
        </w:rPr>
      </w:pPr>
    </w:p>
    <w:p w14:paraId="54F8731D" w14:textId="77777777" w:rsidR="00744F4A" w:rsidRDefault="00744F4A" w:rsidP="00744F4A">
      <w:pPr>
        <w:spacing w:line="276" w:lineRule="auto"/>
        <w:jc w:val="both"/>
        <w:rPr>
          <w:rFonts w:ascii="Arial Narrow" w:hAnsi="Arial Narrow" w:cs="Arial"/>
          <w:b/>
          <w:bCs/>
          <w:sz w:val="22"/>
          <w:szCs w:val="22"/>
        </w:rPr>
      </w:pPr>
      <w:r w:rsidRPr="00AE6529">
        <w:rPr>
          <w:rFonts w:ascii="Arial Narrow" w:hAnsi="Arial Narrow" w:cs="Arial"/>
          <w:b/>
          <w:bCs/>
          <w:sz w:val="22"/>
          <w:szCs w:val="22"/>
          <w:highlight w:val="green"/>
        </w:rPr>
        <w:t>Załącznik nr 2 - Dokumentacja wykonawcza</w:t>
      </w:r>
    </w:p>
    <w:p w14:paraId="54A712B7" w14:textId="77777777" w:rsidR="00AE6529" w:rsidRDefault="00AE6529" w:rsidP="00744F4A">
      <w:pPr>
        <w:spacing w:line="276" w:lineRule="auto"/>
        <w:jc w:val="both"/>
        <w:rPr>
          <w:rFonts w:ascii="Arial Narrow" w:hAnsi="Arial Narrow" w:cs="Arial"/>
          <w:b/>
          <w:bCs/>
          <w:sz w:val="22"/>
          <w:szCs w:val="22"/>
        </w:rPr>
      </w:pPr>
    </w:p>
    <w:p w14:paraId="304DCEB2" w14:textId="77777777" w:rsidR="00AE6529" w:rsidRPr="00AE6529" w:rsidRDefault="00AE6529" w:rsidP="00744F4A">
      <w:pPr>
        <w:spacing w:line="276" w:lineRule="auto"/>
        <w:jc w:val="both"/>
        <w:rPr>
          <w:rFonts w:ascii="Arial Narrow" w:hAnsi="Arial Narrow" w:cs="Arial"/>
          <w:b/>
          <w:bCs/>
          <w:sz w:val="22"/>
          <w:szCs w:val="22"/>
        </w:rPr>
      </w:pPr>
    </w:p>
    <w:p w14:paraId="5A6511A6" w14:textId="06A3D765" w:rsidR="00744F4A" w:rsidRDefault="00744F4A" w:rsidP="00744F4A">
      <w:pPr>
        <w:spacing w:line="276" w:lineRule="auto"/>
        <w:rPr>
          <w:rFonts w:ascii="Arial Narrow" w:hAnsi="Arial Narrow" w:cs="Arial"/>
          <w:b/>
          <w:bCs/>
          <w:sz w:val="22"/>
          <w:szCs w:val="22"/>
        </w:rPr>
      </w:pPr>
      <w:r w:rsidRPr="00AE6529">
        <w:rPr>
          <w:rFonts w:ascii="Arial Narrow" w:hAnsi="Arial Narrow" w:cs="Arial"/>
          <w:b/>
          <w:bCs/>
          <w:sz w:val="22"/>
          <w:szCs w:val="22"/>
          <w:highlight w:val="green"/>
        </w:rPr>
        <w:t>Załącznik nr 3 - OPZ wraz załącznikami</w:t>
      </w:r>
    </w:p>
    <w:p w14:paraId="64AC8821" w14:textId="77777777" w:rsidR="00AE6529" w:rsidRDefault="00AE6529" w:rsidP="00744F4A">
      <w:pPr>
        <w:spacing w:line="276" w:lineRule="auto"/>
        <w:rPr>
          <w:rFonts w:ascii="Arial Narrow" w:hAnsi="Arial Narrow" w:cs="Arial"/>
          <w:b/>
          <w:bCs/>
          <w:sz w:val="22"/>
          <w:szCs w:val="22"/>
        </w:rPr>
      </w:pPr>
    </w:p>
    <w:p w14:paraId="7DF98041" w14:textId="77777777" w:rsidR="00AE6529" w:rsidRPr="00AE6529" w:rsidRDefault="00AE6529" w:rsidP="00744F4A">
      <w:pPr>
        <w:spacing w:line="276" w:lineRule="auto"/>
        <w:rPr>
          <w:rFonts w:ascii="Arial Narrow" w:hAnsi="Arial Narrow" w:cs="Arial"/>
          <w:b/>
          <w:bCs/>
          <w:sz w:val="22"/>
          <w:szCs w:val="22"/>
        </w:rPr>
      </w:pPr>
    </w:p>
    <w:p w14:paraId="7262FFA4" w14:textId="5DB4C4FA" w:rsidR="00744F4A" w:rsidRDefault="00744F4A" w:rsidP="00744F4A">
      <w:pPr>
        <w:spacing w:line="276" w:lineRule="auto"/>
        <w:jc w:val="both"/>
        <w:rPr>
          <w:rFonts w:ascii="Arial Narrow" w:hAnsi="Arial Narrow" w:cs="Arial"/>
          <w:b/>
          <w:bCs/>
          <w:sz w:val="22"/>
          <w:szCs w:val="22"/>
        </w:rPr>
      </w:pPr>
      <w:r w:rsidRPr="00AE6529">
        <w:rPr>
          <w:rFonts w:ascii="Arial Narrow" w:hAnsi="Arial Narrow" w:cs="Arial"/>
          <w:b/>
          <w:bCs/>
          <w:sz w:val="22"/>
          <w:szCs w:val="22"/>
          <w:highlight w:val="green"/>
        </w:rPr>
        <w:t xml:space="preserve">Załącznik nr 4 </w:t>
      </w:r>
      <w:r w:rsidR="00AE6529">
        <w:rPr>
          <w:rFonts w:ascii="Arial Narrow" w:hAnsi="Arial Narrow" w:cs="Arial"/>
          <w:b/>
          <w:bCs/>
          <w:sz w:val="22"/>
          <w:szCs w:val="22"/>
          <w:highlight w:val="green"/>
        </w:rPr>
        <w:t>–</w:t>
      </w:r>
      <w:r w:rsidRPr="00AE6529">
        <w:rPr>
          <w:rFonts w:ascii="Arial Narrow" w:hAnsi="Arial Narrow" w:cs="Arial"/>
          <w:b/>
          <w:bCs/>
          <w:sz w:val="22"/>
          <w:szCs w:val="22"/>
          <w:highlight w:val="green"/>
        </w:rPr>
        <w:t xml:space="preserve"> </w:t>
      </w:r>
    </w:p>
    <w:p w14:paraId="6EABAF0D" w14:textId="77777777" w:rsidR="00AE6529" w:rsidRDefault="00AE6529" w:rsidP="00744F4A">
      <w:pPr>
        <w:spacing w:line="276" w:lineRule="auto"/>
        <w:jc w:val="both"/>
        <w:rPr>
          <w:rFonts w:ascii="Arial Narrow" w:hAnsi="Arial Narrow" w:cs="Arial"/>
          <w:b/>
          <w:bCs/>
          <w:sz w:val="22"/>
          <w:szCs w:val="22"/>
        </w:rPr>
      </w:pPr>
    </w:p>
    <w:p w14:paraId="3C30880D" w14:textId="77777777" w:rsidR="00AE6529" w:rsidRPr="00AE6529" w:rsidRDefault="00AE6529" w:rsidP="00744F4A">
      <w:pPr>
        <w:spacing w:line="276" w:lineRule="auto"/>
        <w:jc w:val="both"/>
        <w:rPr>
          <w:rFonts w:ascii="Arial Narrow" w:hAnsi="Arial Narrow" w:cs="Arial"/>
          <w:b/>
          <w:bCs/>
          <w:sz w:val="22"/>
          <w:szCs w:val="22"/>
        </w:rPr>
      </w:pPr>
    </w:p>
    <w:p w14:paraId="5AF63DD3" w14:textId="41E0A2BD" w:rsidR="00744F4A" w:rsidRPr="00AE6529" w:rsidRDefault="00744F4A" w:rsidP="00744F4A">
      <w:pPr>
        <w:spacing w:line="276" w:lineRule="auto"/>
        <w:jc w:val="both"/>
        <w:rPr>
          <w:rFonts w:ascii="Arial Narrow" w:hAnsi="Arial Narrow" w:cs="Arial"/>
          <w:b/>
          <w:bCs/>
          <w:sz w:val="22"/>
          <w:szCs w:val="22"/>
          <w:highlight w:val="green"/>
        </w:rPr>
      </w:pPr>
      <w:r w:rsidRPr="00AE6529">
        <w:rPr>
          <w:rFonts w:ascii="Arial Narrow" w:hAnsi="Arial Narrow" w:cs="Arial"/>
          <w:b/>
          <w:bCs/>
          <w:sz w:val="22"/>
          <w:szCs w:val="22"/>
          <w:highlight w:val="green"/>
        </w:rPr>
        <w:t>Załącznik nr 5 - Polisa OC Wykonawcy</w:t>
      </w:r>
    </w:p>
    <w:p w14:paraId="61D0061F" w14:textId="0487CED3" w:rsidR="00744F4A" w:rsidRDefault="00744F4A" w:rsidP="00744F4A">
      <w:pPr>
        <w:spacing w:line="276" w:lineRule="auto"/>
        <w:jc w:val="both"/>
        <w:rPr>
          <w:rFonts w:ascii="Arial Narrow" w:hAnsi="Arial Narrow" w:cs="Arial"/>
          <w:sz w:val="22"/>
          <w:szCs w:val="22"/>
          <w:highlight w:val="green"/>
        </w:rPr>
      </w:pPr>
    </w:p>
    <w:p w14:paraId="691615EB" w14:textId="0F53CB17" w:rsidR="00744F4A" w:rsidRDefault="00744F4A">
      <w:pPr>
        <w:spacing w:after="200" w:line="276" w:lineRule="auto"/>
        <w:rPr>
          <w:rFonts w:ascii="Arial Narrow" w:hAnsi="Arial Narrow" w:cs="Arial"/>
          <w:sz w:val="22"/>
          <w:szCs w:val="22"/>
          <w:highlight w:val="green"/>
        </w:rPr>
      </w:pPr>
      <w:r>
        <w:rPr>
          <w:rFonts w:ascii="Arial Narrow" w:hAnsi="Arial Narrow" w:cs="Arial"/>
          <w:sz w:val="22"/>
          <w:szCs w:val="22"/>
          <w:highlight w:val="green"/>
        </w:rPr>
        <w:br w:type="page"/>
      </w:r>
    </w:p>
    <w:p w14:paraId="1CA2E85B" w14:textId="77777777" w:rsidR="00744F4A" w:rsidRPr="00744F4A" w:rsidRDefault="00744F4A" w:rsidP="00744F4A">
      <w:pPr>
        <w:spacing w:line="276" w:lineRule="auto"/>
        <w:jc w:val="both"/>
        <w:rPr>
          <w:rFonts w:ascii="Arial Narrow" w:hAnsi="Arial Narrow" w:cs="Arial"/>
          <w:sz w:val="22"/>
          <w:szCs w:val="22"/>
          <w:highlight w:val="green"/>
        </w:rPr>
      </w:pPr>
    </w:p>
    <w:p w14:paraId="016B5506" w14:textId="77777777" w:rsidR="00CE4291" w:rsidRPr="00171664" w:rsidRDefault="00CE4291" w:rsidP="00CE4291">
      <w:pPr>
        <w:spacing w:line="276" w:lineRule="auto"/>
        <w:jc w:val="both"/>
        <w:rPr>
          <w:rFonts w:ascii="Arial Narrow" w:hAnsi="Arial Narrow" w:cs="Arial"/>
          <w:b/>
          <w:bCs/>
          <w:sz w:val="22"/>
          <w:szCs w:val="22"/>
        </w:rPr>
      </w:pPr>
      <w:r w:rsidRPr="00171664">
        <w:rPr>
          <w:rFonts w:ascii="Arial Narrow" w:hAnsi="Arial Narrow" w:cs="Arial"/>
          <w:b/>
          <w:bCs/>
          <w:sz w:val="22"/>
          <w:szCs w:val="22"/>
        </w:rPr>
        <w:t>Załącznik nr 6 - Harmonogram Rzeczowo-Finansowy</w:t>
      </w:r>
    </w:p>
    <w:p w14:paraId="0DA97DA8" w14:textId="77777777" w:rsidR="00CE4291" w:rsidRDefault="00CE4291" w:rsidP="00CE4291">
      <w:pPr>
        <w:spacing w:line="276" w:lineRule="auto"/>
        <w:jc w:val="both"/>
        <w:rPr>
          <w:rFonts w:ascii="Arial Narrow" w:hAnsi="Arial Narrow" w:cs="Arial"/>
          <w:sz w:val="22"/>
          <w:szCs w:val="22"/>
        </w:rPr>
      </w:pPr>
    </w:p>
    <w:tbl>
      <w:tblPr>
        <w:tblW w:w="9730" w:type="dxa"/>
        <w:tblInd w:w="-45" w:type="dxa"/>
        <w:tblLayout w:type="fixed"/>
        <w:tblCellMar>
          <w:left w:w="70" w:type="dxa"/>
          <w:right w:w="70" w:type="dxa"/>
        </w:tblCellMar>
        <w:tblLook w:val="0000" w:firstRow="0" w:lastRow="0" w:firstColumn="0" w:lastColumn="0" w:noHBand="0" w:noVBand="0"/>
      </w:tblPr>
      <w:tblGrid>
        <w:gridCol w:w="470"/>
        <w:gridCol w:w="4188"/>
        <w:gridCol w:w="1188"/>
        <w:gridCol w:w="636"/>
        <w:gridCol w:w="872"/>
        <w:gridCol w:w="1188"/>
        <w:gridCol w:w="1188"/>
      </w:tblGrid>
      <w:tr w:rsidR="00CE4291" w14:paraId="1EACE5A9" w14:textId="77777777" w:rsidTr="00F52044">
        <w:trPr>
          <w:trHeight w:val="847"/>
        </w:trPr>
        <w:tc>
          <w:tcPr>
            <w:tcW w:w="470" w:type="dxa"/>
            <w:tcBorders>
              <w:top w:val="single" w:sz="12" w:space="0" w:color="auto"/>
              <w:left w:val="single" w:sz="12" w:space="0" w:color="auto"/>
              <w:bottom w:val="single" w:sz="6" w:space="0" w:color="auto"/>
              <w:right w:val="single" w:sz="6" w:space="0" w:color="auto"/>
            </w:tcBorders>
            <w:shd w:val="solid" w:color="969696" w:fill="969696"/>
          </w:tcPr>
          <w:p w14:paraId="3A464B88" w14:textId="77777777" w:rsidR="00CE4291" w:rsidRDefault="00CE4291" w:rsidP="00F52044">
            <w:pPr>
              <w:autoSpaceDE w:val="0"/>
              <w:autoSpaceDN w:val="0"/>
              <w:adjustRightInd w:val="0"/>
              <w:jc w:val="center"/>
              <w:rPr>
                <w:rFonts w:ascii="Calibri" w:eastAsiaTheme="minorHAnsi" w:hAnsi="Calibri" w:cs="Calibri"/>
                <w:b/>
                <w:bCs/>
                <w:color w:val="000000"/>
                <w:sz w:val="22"/>
                <w:szCs w:val="22"/>
                <w:lang w:eastAsia="en-US"/>
              </w:rPr>
            </w:pPr>
            <w:r>
              <w:rPr>
                <w:rFonts w:ascii="Calibri" w:eastAsiaTheme="minorHAnsi" w:hAnsi="Calibri" w:cs="Calibri"/>
                <w:b/>
                <w:bCs/>
                <w:color w:val="000000"/>
                <w:sz w:val="22"/>
                <w:szCs w:val="22"/>
                <w:lang w:eastAsia="en-US"/>
              </w:rPr>
              <w:t>Lp.</w:t>
            </w:r>
          </w:p>
        </w:tc>
        <w:tc>
          <w:tcPr>
            <w:tcW w:w="4188" w:type="dxa"/>
            <w:tcBorders>
              <w:top w:val="single" w:sz="12" w:space="0" w:color="auto"/>
              <w:left w:val="single" w:sz="6" w:space="0" w:color="auto"/>
              <w:bottom w:val="single" w:sz="6" w:space="0" w:color="auto"/>
              <w:right w:val="single" w:sz="6" w:space="0" w:color="auto"/>
            </w:tcBorders>
            <w:shd w:val="solid" w:color="969696" w:fill="969696"/>
          </w:tcPr>
          <w:p w14:paraId="35CC79E9" w14:textId="77777777" w:rsidR="00CE4291" w:rsidRDefault="00CE4291" w:rsidP="00F52044">
            <w:pPr>
              <w:autoSpaceDE w:val="0"/>
              <w:autoSpaceDN w:val="0"/>
              <w:adjustRightInd w:val="0"/>
              <w:jc w:val="center"/>
              <w:rPr>
                <w:rFonts w:ascii="Calibri" w:eastAsiaTheme="minorHAnsi" w:hAnsi="Calibri" w:cs="Calibri"/>
                <w:b/>
                <w:bCs/>
                <w:color w:val="000000"/>
                <w:sz w:val="22"/>
                <w:szCs w:val="22"/>
                <w:lang w:eastAsia="en-US"/>
              </w:rPr>
            </w:pPr>
            <w:r>
              <w:rPr>
                <w:rFonts w:ascii="Calibri" w:eastAsiaTheme="minorHAnsi" w:hAnsi="Calibri" w:cs="Calibri"/>
                <w:b/>
                <w:bCs/>
                <w:color w:val="000000"/>
                <w:sz w:val="22"/>
                <w:szCs w:val="22"/>
                <w:lang w:eastAsia="en-US"/>
              </w:rPr>
              <w:t>Pozycja</w:t>
            </w:r>
          </w:p>
        </w:tc>
        <w:tc>
          <w:tcPr>
            <w:tcW w:w="1188" w:type="dxa"/>
            <w:tcBorders>
              <w:top w:val="single" w:sz="12" w:space="0" w:color="auto"/>
              <w:left w:val="single" w:sz="6" w:space="0" w:color="auto"/>
              <w:bottom w:val="single" w:sz="6" w:space="0" w:color="auto"/>
              <w:right w:val="single" w:sz="6" w:space="0" w:color="auto"/>
            </w:tcBorders>
            <w:shd w:val="solid" w:color="969696" w:fill="auto"/>
          </w:tcPr>
          <w:p w14:paraId="006DA52F" w14:textId="77777777" w:rsidR="00CE4291" w:rsidRDefault="00CE4291" w:rsidP="00F52044">
            <w:pPr>
              <w:autoSpaceDE w:val="0"/>
              <w:autoSpaceDN w:val="0"/>
              <w:adjustRightInd w:val="0"/>
              <w:jc w:val="center"/>
              <w:rPr>
                <w:rFonts w:ascii="Calibri" w:eastAsiaTheme="minorHAnsi" w:hAnsi="Calibri" w:cs="Calibri"/>
                <w:b/>
                <w:bCs/>
                <w:color w:val="000000"/>
                <w:sz w:val="22"/>
                <w:szCs w:val="22"/>
                <w:lang w:eastAsia="en-US"/>
              </w:rPr>
            </w:pPr>
            <w:r>
              <w:rPr>
                <w:rFonts w:ascii="Calibri" w:eastAsiaTheme="minorHAnsi" w:hAnsi="Calibri" w:cs="Calibri"/>
                <w:b/>
                <w:bCs/>
                <w:color w:val="000000"/>
                <w:sz w:val="22"/>
                <w:szCs w:val="22"/>
                <w:lang w:eastAsia="en-US"/>
              </w:rPr>
              <w:t>Cena jednostkowa usługi</w:t>
            </w:r>
          </w:p>
          <w:p w14:paraId="09669EC5" w14:textId="77777777" w:rsidR="00CE4291" w:rsidRDefault="00CE4291" w:rsidP="00F52044">
            <w:pPr>
              <w:autoSpaceDE w:val="0"/>
              <w:autoSpaceDN w:val="0"/>
              <w:adjustRightInd w:val="0"/>
              <w:jc w:val="center"/>
              <w:rPr>
                <w:rFonts w:ascii="Calibri" w:eastAsiaTheme="minorHAnsi" w:hAnsi="Calibri" w:cs="Calibri"/>
                <w:b/>
                <w:bCs/>
                <w:color w:val="000000"/>
                <w:sz w:val="22"/>
                <w:szCs w:val="22"/>
                <w:lang w:eastAsia="en-US"/>
              </w:rPr>
            </w:pPr>
            <w:r>
              <w:rPr>
                <w:rFonts w:ascii="Calibri" w:eastAsiaTheme="minorHAnsi" w:hAnsi="Calibri" w:cs="Calibri"/>
                <w:b/>
                <w:bCs/>
                <w:color w:val="000000"/>
                <w:sz w:val="22"/>
                <w:szCs w:val="22"/>
                <w:lang w:eastAsia="en-US"/>
              </w:rPr>
              <w:t>PLN netto</w:t>
            </w:r>
          </w:p>
        </w:tc>
        <w:tc>
          <w:tcPr>
            <w:tcW w:w="636" w:type="dxa"/>
            <w:tcBorders>
              <w:top w:val="single" w:sz="12" w:space="0" w:color="auto"/>
              <w:left w:val="single" w:sz="6" w:space="0" w:color="auto"/>
              <w:bottom w:val="single" w:sz="6" w:space="0" w:color="auto"/>
              <w:right w:val="single" w:sz="6" w:space="0" w:color="auto"/>
            </w:tcBorders>
            <w:shd w:val="solid" w:color="969696" w:fill="auto"/>
          </w:tcPr>
          <w:p w14:paraId="40E5A2DD" w14:textId="77777777" w:rsidR="00CE4291" w:rsidRDefault="00CE4291" w:rsidP="00F52044">
            <w:pPr>
              <w:autoSpaceDE w:val="0"/>
              <w:autoSpaceDN w:val="0"/>
              <w:adjustRightInd w:val="0"/>
              <w:jc w:val="center"/>
              <w:rPr>
                <w:rFonts w:ascii="Calibri" w:eastAsiaTheme="minorHAnsi" w:hAnsi="Calibri" w:cs="Calibri"/>
                <w:b/>
                <w:bCs/>
                <w:color w:val="000000"/>
                <w:sz w:val="22"/>
                <w:szCs w:val="22"/>
                <w:lang w:eastAsia="en-US"/>
              </w:rPr>
            </w:pPr>
            <w:r>
              <w:rPr>
                <w:rFonts w:ascii="Calibri" w:eastAsiaTheme="minorHAnsi" w:hAnsi="Calibri" w:cs="Calibri"/>
                <w:b/>
                <w:bCs/>
                <w:color w:val="000000"/>
                <w:sz w:val="22"/>
                <w:szCs w:val="22"/>
                <w:lang w:eastAsia="en-US"/>
              </w:rPr>
              <w:t>Ilość</w:t>
            </w:r>
          </w:p>
        </w:tc>
        <w:tc>
          <w:tcPr>
            <w:tcW w:w="872" w:type="dxa"/>
            <w:tcBorders>
              <w:top w:val="single" w:sz="12" w:space="0" w:color="auto"/>
              <w:left w:val="single" w:sz="6" w:space="0" w:color="auto"/>
              <w:bottom w:val="single" w:sz="6" w:space="0" w:color="auto"/>
              <w:right w:val="single" w:sz="6" w:space="0" w:color="auto"/>
            </w:tcBorders>
            <w:shd w:val="solid" w:color="969696" w:fill="auto"/>
          </w:tcPr>
          <w:p w14:paraId="44A5DF93" w14:textId="77777777" w:rsidR="00CE4291" w:rsidRDefault="00CE4291" w:rsidP="00F52044">
            <w:pPr>
              <w:autoSpaceDE w:val="0"/>
              <w:autoSpaceDN w:val="0"/>
              <w:adjustRightInd w:val="0"/>
              <w:jc w:val="center"/>
              <w:rPr>
                <w:rFonts w:ascii="Calibri" w:eastAsiaTheme="minorHAnsi" w:hAnsi="Calibri" w:cs="Calibri"/>
                <w:b/>
                <w:bCs/>
                <w:color w:val="000000"/>
                <w:sz w:val="22"/>
                <w:szCs w:val="22"/>
                <w:lang w:eastAsia="en-US"/>
              </w:rPr>
            </w:pPr>
            <w:r>
              <w:rPr>
                <w:rFonts w:ascii="Calibri" w:eastAsiaTheme="minorHAnsi" w:hAnsi="Calibri" w:cs="Calibri"/>
                <w:b/>
                <w:bCs/>
                <w:color w:val="000000"/>
                <w:sz w:val="22"/>
                <w:szCs w:val="22"/>
                <w:lang w:eastAsia="en-US"/>
              </w:rPr>
              <w:t>Jednostka</w:t>
            </w:r>
          </w:p>
        </w:tc>
        <w:tc>
          <w:tcPr>
            <w:tcW w:w="1188" w:type="dxa"/>
            <w:tcBorders>
              <w:top w:val="single" w:sz="12" w:space="0" w:color="auto"/>
              <w:left w:val="single" w:sz="6" w:space="0" w:color="auto"/>
              <w:bottom w:val="single" w:sz="6" w:space="0" w:color="auto"/>
              <w:right w:val="single" w:sz="6" w:space="0" w:color="auto"/>
            </w:tcBorders>
            <w:shd w:val="solid" w:color="969696" w:fill="auto"/>
          </w:tcPr>
          <w:p w14:paraId="2A7EE01F" w14:textId="77777777" w:rsidR="00CE4291" w:rsidRDefault="00CE4291" w:rsidP="00F52044">
            <w:pPr>
              <w:autoSpaceDE w:val="0"/>
              <w:autoSpaceDN w:val="0"/>
              <w:adjustRightInd w:val="0"/>
              <w:jc w:val="center"/>
              <w:rPr>
                <w:rFonts w:ascii="Calibri" w:eastAsiaTheme="minorHAnsi" w:hAnsi="Calibri" w:cs="Calibri"/>
                <w:b/>
                <w:bCs/>
                <w:color w:val="000000"/>
                <w:sz w:val="22"/>
                <w:szCs w:val="22"/>
                <w:lang w:eastAsia="en-US"/>
              </w:rPr>
            </w:pPr>
            <w:r>
              <w:rPr>
                <w:rFonts w:ascii="Calibri" w:eastAsiaTheme="minorHAnsi" w:hAnsi="Calibri" w:cs="Calibri"/>
                <w:b/>
                <w:bCs/>
                <w:color w:val="000000"/>
                <w:sz w:val="22"/>
                <w:szCs w:val="22"/>
                <w:lang w:eastAsia="en-US"/>
              </w:rPr>
              <w:t>Cena łączna usługi</w:t>
            </w:r>
          </w:p>
          <w:p w14:paraId="6068D74E" w14:textId="77777777" w:rsidR="00CE4291" w:rsidRDefault="00CE4291" w:rsidP="00F52044">
            <w:pPr>
              <w:autoSpaceDE w:val="0"/>
              <w:autoSpaceDN w:val="0"/>
              <w:adjustRightInd w:val="0"/>
              <w:jc w:val="center"/>
              <w:rPr>
                <w:rFonts w:ascii="Calibri" w:eastAsiaTheme="minorHAnsi" w:hAnsi="Calibri" w:cs="Calibri"/>
                <w:b/>
                <w:bCs/>
                <w:color w:val="000000"/>
                <w:sz w:val="22"/>
                <w:szCs w:val="22"/>
                <w:lang w:eastAsia="en-US"/>
              </w:rPr>
            </w:pPr>
            <w:r>
              <w:rPr>
                <w:rFonts w:ascii="Calibri" w:eastAsiaTheme="minorHAnsi" w:hAnsi="Calibri" w:cs="Calibri"/>
                <w:b/>
                <w:bCs/>
                <w:color w:val="000000"/>
                <w:sz w:val="22"/>
                <w:szCs w:val="22"/>
                <w:lang w:eastAsia="en-US"/>
              </w:rPr>
              <w:t>PLN netto</w:t>
            </w:r>
          </w:p>
        </w:tc>
        <w:tc>
          <w:tcPr>
            <w:tcW w:w="1188" w:type="dxa"/>
            <w:tcBorders>
              <w:top w:val="single" w:sz="12" w:space="0" w:color="auto"/>
              <w:left w:val="single" w:sz="6" w:space="0" w:color="auto"/>
              <w:bottom w:val="single" w:sz="6" w:space="0" w:color="auto"/>
              <w:right w:val="single" w:sz="12" w:space="0" w:color="auto"/>
            </w:tcBorders>
            <w:shd w:val="solid" w:color="969696" w:fill="auto"/>
          </w:tcPr>
          <w:p w14:paraId="3118C791" w14:textId="77777777" w:rsidR="00CE4291" w:rsidRDefault="00CE4291" w:rsidP="00F52044">
            <w:pPr>
              <w:autoSpaceDE w:val="0"/>
              <w:autoSpaceDN w:val="0"/>
              <w:adjustRightInd w:val="0"/>
              <w:jc w:val="center"/>
              <w:rPr>
                <w:rFonts w:ascii="Calibri" w:eastAsiaTheme="minorHAnsi" w:hAnsi="Calibri" w:cs="Calibri"/>
                <w:b/>
                <w:bCs/>
                <w:color w:val="000000"/>
                <w:sz w:val="22"/>
                <w:szCs w:val="22"/>
                <w:lang w:eastAsia="en-US"/>
              </w:rPr>
            </w:pPr>
            <w:r>
              <w:rPr>
                <w:rFonts w:ascii="Calibri" w:eastAsiaTheme="minorHAnsi" w:hAnsi="Calibri" w:cs="Calibri"/>
                <w:b/>
                <w:bCs/>
                <w:color w:val="000000"/>
                <w:sz w:val="22"/>
                <w:szCs w:val="22"/>
                <w:lang w:eastAsia="en-US"/>
              </w:rPr>
              <w:t>Termin zakończenia robót</w:t>
            </w:r>
          </w:p>
        </w:tc>
      </w:tr>
      <w:tr w:rsidR="00CE4291" w14:paraId="05930BF6" w14:textId="77777777" w:rsidTr="00F52044">
        <w:trPr>
          <w:trHeight w:val="211"/>
        </w:trPr>
        <w:tc>
          <w:tcPr>
            <w:tcW w:w="470" w:type="dxa"/>
            <w:tcBorders>
              <w:top w:val="single" w:sz="6" w:space="0" w:color="auto"/>
              <w:left w:val="single" w:sz="12" w:space="0" w:color="auto"/>
              <w:bottom w:val="single" w:sz="6" w:space="0" w:color="auto"/>
              <w:right w:val="single" w:sz="6" w:space="0" w:color="auto"/>
            </w:tcBorders>
          </w:tcPr>
          <w:p w14:paraId="69F35205" w14:textId="77777777" w:rsidR="00CE4291" w:rsidRDefault="00CE4291" w:rsidP="00F52044">
            <w:pPr>
              <w:autoSpaceDE w:val="0"/>
              <w:autoSpaceDN w:val="0"/>
              <w:adjustRightInd w:val="0"/>
              <w:jc w:val="center"/>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1</w:t>
            </w:r>
          </w:p>
        </w:tc>
        <w:tc>
          <w:tcPr>
            <w:tcW w:w="4188" w:type="dxa"/>
            <w:tcBorders>
              <w:top w:val="single" w:sz="6" w:space="0" w:color="auto"/>
              <w:left w:val="single" w:sz="6" w:space="0" w:color="auto"/>
              <w:bottom w:val="single" w:sz="6" w:space="0" w:color="auto"/>
              <w:right w:val="single" w:sz="6" w:space="0" w:color="auto"/>
            </w:tcBorders>
          </w:tcPr>
          <w:p w14:paraId="369E6A8D" w14:textId="77777777" w:rsidR="00CE4291" w:rsidRDefault="00CE4291" w:rsidP="00F52044">
            <w:pPr>
              <w:autoSpaceDE w:val="0"/>
              <w:autoSpaceDN w:val="0"/>
              <w:adjustRightInd w:val="0"/>
              <w:rPr>
                <w:rFonts w:ascii="Calibri" w:eastAsiaTheme="minorHAnsi" w:hAnsi="Calibri" w:cs="Calibri"/>
                <w:color w:val="000000"/>
                <w:sz w:val="22"/>
                <w:szCs w:val="22"/>
                <w:lang w:eastAsia="en-US"/>
              </w:rPr>
            </w:pPr>
          </w:p>
        </w:tc>
        <w:tc>
          <w:tcPr>
            <w:tcW w:w="1188" w:type="dxa"/>
            <w:tcBorders>
              <w:top w:val="single" w:sz="6" w:space="0" w:color="auto"/>
              <w:left w:val="single" w:sz="6" w:space="0" w:color="auto"/>
              <w:bottom w:val="single" w:sz="6" w:space="0" w:color="auto"/>
              <w:right w:val="single" w:sz="6" w:space="0" w:color="auto"/>
            </w:tcBorders>
          </w:tcPr>
          <w:p w14:paraId="766A69CD" w14:textId="77777777" w:rsidR="00CE4291" w:rsidRDefault="00CE4291" w:rsidP="00F52044">
            <w:pPr>
              <w:autoSpaceDE w:val="0"/>
              <w:autoSpaceDN w:val="0"/>
              <w:adjustRightInd w:val="0"/>
              <w:jc w:val="right"/>
              <w:rPr>
                <w:rFonts w:ascii="Calibri" w:eastAsiaTheme="minorHAnsi" w:hAnsi="Calibri" w:cs="Calibri"/>
                <w:color w:val="000000"/>
                <w:sz w:val="22"/>
                <w:szCs w:val="22"/>
                <w:lang w:eastAsia="en-US"/>
              </w:rPr>
            </w:pPr>
          </w:p>
        </w:tc>
        <w:tc>
          <w:tcPr>
            <w:tcW w:w="636" w:type="dxa"/>
            <w:tcBorders>
              <w:top w:val="single" w:sz="6" w:space="0" w:color="auto"/>
              <w:left w:val="single" w:sz="6" w:space="0" w:color="auto"/>
              <w:bottom w:val="single" w:sz="6" w:space="0" w:color="auto"/>
              <w:right w:val="single" w:sz="6" w:space="0" w:color="auto"/>
            </w:tcBorders>
          </w:tcPr>
          <w:p w14:paraId="6B69E1B8" w14:textId="77777777" w:rsidR="00CE4291" w:rsidRDefault="00CE4291" w:rsidP="00F52044">
            <w:pPr>
              <w:autoSpaceDE w:val="0"/>
              <w:autoSpaceDN w:val="0"/>
              <w:adjustRightInd w:val="0"/>
              <w:jc w:val="center"/>
              <w:rPr>
                <w:rFonts w:ascii="Calibri" w:eastAsiaTheme="minorHAnsi" w:hAnsi="Calibri" w:cs="Calibri"/>
                <w:color w:val="000000"/>
                <w:sz w:val="22"/>
                <w:szCs w:val="22"/>
                <w:lang w:eastAsia="en-US"/>
              </w:rPr>
            </w:pPr>
          </w:p>
        </w:tc>
        <w:tc>
          <w:tcPr>
            <w:tcW w:w="872" w:type="dxa"/>
            <w:tcBorders>
              <w:top w:val="single" w:sz="6" w:space="0" w:color="auto"/>
              <w:left w:val="single" w:sz="6" w:space="0" w:color="auto"/>
              <w:bottom w:val="single" w:sz="6" w:space="0" w:color="auto"/>
              <w:right w:val="single" w:sz="6" w:space="0" w:color="auto"/>
            </w:tcBorders>
          </w:tcPr>
          <w:p w14:paraId="5805409C" w14:textId="77777777" w:rsidR="00CE4291" w:rsidRDefault="00CE4291" w:rsidP="00F52044">
            <w:pPr>
              <w:autoSpaceDE w:val="0"/>
              <w:autoSpaceDN w:val="0"/>
              <w:adjustRightInd w:val="0"/>
              <w:jc w:val="center"/>
              <w:rPr>
                <w:rFonts w:ascii="Calibri" w:eastAsiaTheme="minorHAnsi" w:hAnsi="Calibri" w:cs="Calibri"/>
                <w:color w:val="000000"/>
                <w:sz w:val="22"/>
                <w:szCs w:val="22"/>
                <w:lang w:eastAsia="en-US"/>
              </w:rPr>
            </w:pPr>
          </w:p>
        </w:tc>
        <w:tc>
          <w:tcPr>
            <w:tcW w:w="1188" w:type="dxa"/>
            <w:tcBorders>
              <w:top w:val="single" w:sz="6" w:space="0" w:color="auto"/>
              <w:left w:val="single" w:sz="6" w:space="0" w:color="auto"/>
              <w:bottom w:val="single" w:sz="6" w:space="0" w:color="auto"/>
              <w:right w:val="single" w:sz="6" w:space="0" w:color="auto"/>
            </w:tcBorders>
          </w:tcPr>
          <w:p w14:paraId="5C8C88BF" w14:textId="77777777" w:rsidR="00CE4291" w:rsidRDefault="00CE4291" w:rsidP="00F52044">
            <w:pPr>
              <w:autoSpaceDE w:val="0"/>
              <w:autoSpaceDN w:val="0"/>
              <w:adjustRightInd w:val="0"/>
              <w:jc w:val="right"/>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0,00</w:t>
            </w:r>
          </w:p>
        </w:tc>
        <w:tc>
          <w:tcPr>
            <w:tcW w:w="1188" w:type="dxa"/>
            <w:tcBorders>
              <w:top w:val="single" w:sz="6" w:space="0" w:color="auto"/>
              <w:left w:val="single" w:sz="6" w:space="0" w:color="auto"/>
              <w:bottom w:val="single" w:sz="6" w:space="0" w:color="auto"/>
              <w:right w:val="single" w:sz="12" w:space="0" w:color="auto"/>
            </w:tcBorders>
          </w:tcPr>
          <w:p w14:paraId="1666ECB1" w14:textId="77777777" w:rsidR="00CE4291" w:rsidRDefault="00CE4291" w:rsidP="00F52044">
            <w:pPr>
              <w:autoSpaceDE w:val="0"/>
              <w:autoSpaceDN w:val="0"/>
              <w:adjustRightInd w:val="0"/>
              <w:jc w:val="center"/>
              <w:rPr>
                <w:rFonts w:ascii="Calibri" w:eastAsiaTheme="minorHAnsi" w:hAnsi="Calibri" w:cs="Calibri"/>
                <w:color w:val="000000"/>
                <w:sz w:val="22"/>
                <w:szCs w:val="22"/>
                <w:lang w:eastAsia="en-US"/>
              </w:rPr>
            </w:pPr>
          </w:p>
        </w:tc>
      </w:tr>
      <w:tr w:rsidR="00CE4291" w14:paraId="77C35D36" w14:textId="77777777" w:rsidTr="00F52044">
        <w:trPr>
          <w:trHeight w:val="211"/>
        </w:trPr>
        <w:tc>
          <w:tcPr>
            <w:tcW w:w="470" w:type="dxa"/>
            <w:tcBorders>
              <w:top w:val="single" w:sz="6" w:space="0" w:color="auto"/>
              <w:left w:val="single" w:sz="12" w:space="0" w:color="auto"/>
              <w:bottom w:val="single" w:sz="6" w:space="0" w:color="auto"/>
              <w:right w:val="single" w:sz="6" w:space="0" w:color="auto"/>
            </w:tcBorders>
          </w:tcPr>
          <w:p w14:paraId="753E7EAE" w14:textId="77777777" w:rsidR="00CE4291" w:rsidRDefault="00CE4291" w:rsidP="00F52044">
            <w:pPr>
              <w:autoSpaceDE w:val="0"/>
              <w:autoSpaceDN w:val="0"/>
              <w:adjustRightInd w:val="0"/>
              <w:jc w:val="center"/>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2</w:t>
            </w:r>
          </w:p>
        </w:tc>
        <w:tc>
          <w:tcPr>
            <w:tcW w:w="4188" w:type="dxa"/>
            <w:tcBorders>
              <w:top w:val="single" w:sz="6" w:space="0" w:color="auto"/>
              <w:left w:val="single" w:sz="6" w:space="0" w:color="auto"/>
              <w:bottom w:val="single" w:sz="6" w:space="0" w:color="auto"/>
              <w:right w:val="single" w:sz="6" w:space="0" w:color="auto"/>
            </w:tcBorders>
          </w:tcPr>
          <w:p w14:paraId="798EE0C1" w14:textId="77777777" w:rsidR="00CE4291" w:rsidRDefault="00CE4291" w:rsidP="00F52044">
            <w:pPr>
              <w:autoSpaceDE w:val="0"/>
              <w:autoSpaceDN w:val="0"/>
              <w:adjustRightInd w:val="0"/>
              <w:rPr>
                <w:rFonts w:ascii="Calibri" w:eastAsiaTheme="minorHAnsi" w:hAnsi="Calibri" w:cs="Calibri"/>
                <w:color w:val="000000"/>
                <w:sz w:val="22"/>
                <w:szCs w:val="22"/>
                <w:lang w:eastAsia="en-US"/>
              </w:rPr>
            </w:pPr>
          </w:p>
        </w:tc>
        <w:tc>
          <w:tcPr>
            <w:tcW w:w="1188" w:type="dxa"/>
            <w:tcBorders>
              <w:top w:val="single" w:sz="6" w:space="0" w:color="auto"/>
              <w:left w:val="single" w:sz="6" w:space="0" w:color="auto"/>
              <w:bottom w:val="single" w:sz="6" w:space="0" w:color="auto"/>
              <w:right w:val="single" w:sz="6" w:space="0" w:color="auto"/>
            </w:tcBorders>
          </w:tcPr>
          <w:p w14:paraId="79513C94" w14:textId="77777777" w:rsidR="00CE4291" w:rsidRDefault="00CE4291" w:rsidP="00F52044">
            <w:pPr>
              <w:autoSpaceDE w:val="0"/>
              <w:autoSpaceDN w:val="0"/>
              <w:adjustRightInd w:val="0"/>
              <w:jc w:val="right"/>
              <w:rPr>
                <w:rFonts w:ascii="Calibri" w:eastAsiaTheme="minorHAnsi" w:hAnsi="Calibri" w:cs="Calibri"/>
                <w:color w:val="000000"/>
                <w:sz w:val="22"/>
                <w:szCs w:val="22"/>
                <w:lang w:eastAsia="en-US"/>
              </w:rPr>
            </w:pPr>
          </w:p>
        </w:tc>
        <w:tc>
          <w:tcPr>
            <w:tcW w:w="636" w:type="dxa"/>
            <w:tcBorders>
              <w:top w:val="single" w:sz="6" w:space="0" w:color="auto"/>
              <w:left w:val="single" w:sz="6" w:space="0" w:color="auto"/>
              <w:bottom w:val="single" w:sz="6" w:space="0" w:color="auto"/>
              <w:right w:val="single" w:sz="6" w:space="0" w:color="auto"/>
            </w:tcBorders>
          </w:tcPr>
          <w:p w14:paraId="3C8DEC55" w14:textId="77777777" w:rsidR="00CE4291" w:rsidRDefault="00CE4291" w:rsidP="00F52044">
            <w:pPr>
              <w:autoSpaceDE w:val="0"/>
              <w:autoSpaceDN w:val="0"/>
              <w:adjustRightInd w:val="0"/>
              <w:jc w:val="center"/>
              <w:rPr>
                <w:rFonts w:ascii="Calibri" w:eastAsiaTheme="minorHAnsi" w:hAnsi="Calibri" w:cs="Calibri"/>
                <w:color w:val="000000"/>
                <w:sz w:val="22"/>
                <w:szCs w:val="22"/>
                <w:lang w:eastAsia="en-US"/>
              </w:rPr>
            </w:pPr>
          </w:p>
        </w:tc>
        <w:tc>
          <w:tcPr>
            <w:tcW w:w="872" w:type="dxa"/>
            <w:tcBorders>
              <w:top w:val="single" w:sz="6" w:space="0" w:color="auto"/>
              <w:left w:val="single" w:sz="6" w:space="0" w:color="auto"/>
              <w:bottom w:val="single" w:sz="6" w:space="0" w:color="auto"/>
              <w:right w:val="single" w:sz="6" w:space="0" w:color="auto"/>
            </w:tcBorders>
          </w:tcPr>
          <w:p w14:paraId="2BB04861" w14:textId="77777777" w:rsidR="00CE4291" w:rsidRDefault="00CE4291" w:rsidP="00F52044">
            <w:pPr>
              <w:autoSpaceDE w:val="0"/>
              <w:autoSpaceDN w:val="0"/>
              <w:adjustRightInd w:val="0"/>
              <w:jc w:val="center"/>
              <w:rPr>
                <w:rFonts w:ascii="Calibri" w:eastAsiaTheme="minorHAnsi" w:hAnsi="Calibri" w:cs="Calibri"/>
                <w:color w:val="000000"/>
                <w:sz w:val="22"/>
                <w:szCs w:val="22"/>
                <w:lang w:eastAsia="en-US"/>
              </w:rPr>
            </w:pPr>
          </w:p>
        </w:tc>
        <w:tc>
          <w:tcPr>
            <w:tcW w:w="1188" w:type="dxa"/>
            <w:tcBorders>
              <w:top w:val="single" w:sz="6" w:space="0" w:color="auto"/>
              <w:left w:val="single" w:sz="6" w:space="0" w:color="auto"/>
              <w:bottom w:val="single" w:sz="6" w:space="0" w:color="auto"/>
              <w:right w:val="single" w:sz="6" w:space="0" w:color="auto"/>
            </w:tcBorders>
          </w:tcPr>
          <w:p w14:paraId="24D5805D" w14:textId="77777777" w:rsidR="00CE4291" w:rsidRDefault="00CE4291" w:rsidP="00F52044">
            <w:pPr>
              <w:autoSpaceDE w:val="0"/>
              <w:autoSpaceDN w:val="0"/>
              <w:adjustRightInd w:val="0"/>
              <w:jc w:val="right"/>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0,00</w:t>
            </w:r>
          </w:p>
        </w:tc>
        <w:tc>
          <w:tcPr>
            <w:tcW w:w="1188" w:type="dxa"/>
            <w:tcBorders>
              <w:top w:val="single" w:sz="6" w:space="0" w:color="auto"/>
              <w:left w:val="single" w:sz="6" w:space="0" w:color="auto"/>
              <w:bottom w:val="single" w:sz="6" w:space="0" w:color="auto"/>
              <w:right w:val="single" w:sz="12" w:space="0" w:color="auto"/>
            </w:tcBorders>
          </w:tcPr>
          <w:p w14:paraId="2DAA426F" w14:textId="77777777" w:rsidR="00CE4291" w:rsidRDefault="00CE4291" w:rsidP="00F52044">
            <w:pPr>
              <w:autoSpaceDE w:val="0"/>
              <w:autoSpaceDN w:val="0"/>
              <w:adjustRightInd w:val="0"/>
              <w:jc w:val="center"/>
              <w:rPr>
                <w:rFonts w:ascii="Calibri" w:eastAsiaTheme="minorHAnsi" w:hAnsi="Calibri" w:cs="Calibri"/>
                <w:color w:val="000000"/>
                <w:sz w:val="22"/>
                <w:szCs w:val="22"/>
                <w:lang w:eastAsia="en-US"/>
              </w:rPr>
            </w:pPr>
          </w:p>
        </w:tc>
      </w:tr>
      <w:tr w:rsidR="00CE4291" w14:paraId="23CFAA98" w14:textId="77777777" w:rsidTr="00F52044">
        <w:trPr>
          <w:trHeight w:val="211"/>
        </w:trPr>
        <w:tc>
          <w:tcPr>
            <w:tcW w:w="470" w:type="dxa"/>
            <w:tcBorders>
              <w:top w:val="single" w:sz="6" w:space="0" w:color="auto"/>
              <w:left w:val="single" w:sz="12" w:space="0" w:color="auto"/>
              <w:bottom w:val="single" w:sz="6" w:space="0" w:color="auto"/>
              <w:right w:val="single" w:sz="6" w:space="0" w:color="auto"/>
            </w:tcBorders>
          </w:tcPr>
          <w:p w14:paraId="1CDBC5FF" w14:textId="77777777" w:rsidR="00CE4291" w:rsidRDefault="00CE4291" w:rsidP="00F52044">
            <w:pPr>
              <w:autoSpaceDE w:val="0"/>
              <w:autoSpaceDN w:val="0"/>
              <w:adjustRightInd w:val="0"/>
              <w:jc w:val="center"/>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3</w:t>
            </w:r>
          </w:p>
        </w:tc>
        <w:tc>
          <w:tcPr>
            <w:tcW w:w="4188" w:type="dxa"/>
            <w:tcBorders>
              <w:top w:val="single" w:sz="6" w:space="0" w:color="auto"/>
              <w:left w:val="single" w:sz="6" w:space="0" w:color="auto"/>
              <w:bottom w:val="single" w:sz="6" w:space="0" w:color="auto"/>
              <w:right w:val="single" w:sz="6" w:space="0" w:color="auto"/>
            </w:tcBorders>
          </w:tcPr>
          <w:p w14:paraId="36479856" w14:textId="77777777" w:rsidR="00CE4291" w:rsidRDefault="00CE4291" w:rsidP="00F52044">
            <w:pPr>
              <w:autoSpaceDE w:val="0"/>
              <w:autoSpaceDN w:val="0"/>
              <w:adjustRightInd w:val="0"/>
              <w:rPr>
                <w:rFonts w:ascii="Calibri" w:eastAsiaTheme="minorHAnsi" w:hAnsi="Calibri" w:cs="Calibri"/>
                <w:color w:val="000000"/>
                <w:sz w:val="22"/>
                <w:szCs w:val="22"/>
                <w:lang w:eastAsia="en-US"/>
              </w:rPr>
            </w:pPr>
          </w:p>
        </w:tc>
        <w:tc>
          <w:tcPr>
            <w:tcW w:w="1188" w:type="dxa"/>
            <w:tcBorders>
              <w:top w:val="single" w:sz="6" w:space="0" w:color="auto"/>
              <w:left w:val="single" w:sz="6" w:space="0" w:color="auto"/>
              <w:bottom w:val="single" w:sz="6" w:space="0" w:color="auto"/>
              <w:right w:val="single" w:sz="6" w:space="0" w:color="auto"/>
            </w:tcBorders>
          </w:tcPr>
          <w:p w14:paraId="73ABE6C4" w14:textId="77777777" w:rsidR="00CE4291" w:rsidRDefault="00CE4291" w:rsidP="00F52044">
            <w:pPr>
              <w:autoSpaceDE w:val="0"/>
              <w:autoSpaceDN w:val="0"/>
              <w:adjustRightInd w:val="0"/>
              <w:jc w:val="right"/>
              <w:rPr>
                <w:rFonts w:ascii="Calibri" w:eastAsiaTheme="minorHAnsi" w:hAnsi="Calibri" w:cs="Calibri"/>
                <w:color w:val="000000"/>
                <w:sz w:val="22"/>
                <w:szCs w:val="22"/>
                <w:lang w:eastAsia="en-US"/>
              </w:rPr>
            </w:pPr>
          </w:p>
        </w:tc>
        <w:tc>
          <w:tcPr>
            <w:tcW w:w="636" w:type="dxa"/>
            <w:tcBorders>
              <w:top w:val="single" w:sz="6" w:space="0" w:color="auto"/>
              <w:left w:val="single" w:sz="6" w:space="0" w:color="auto"/>
              <w:bottom w:val="single" w:sz="6" w:space="0" w:color="auto"/>
              <w:right w:val="single" w:sz="6" w:space="0" w:color="auto"/>
            </w:tcBorders>
          </w:tcPr>
          <w:p w14:paraId="24C0F101" w14:textId="77777777" w:rsidR="00CE4291" w:rsidRDefault="00CE4291" w:rsidP="00F52044">
            <w:pPr>
              <w:autoSpaceDE w:val="0"/>
              <w:autoSpaceDN w:val="0"/>
              <w:adjustRightInd w:val="0"/>
              <w:jc w:val="center"/>
              <w:rPr>
                <w:rFonts w:ascii="Calibri" w:eastAsiaTheme="minorHAnsi" w:hAnsi="Calibri" w:cs="Calibri"/>
                <w:color w:val="000000"/>
                <w:sz w:val="22"/>
                <w:szCs w:val="22"/>
                <w:lang w:eastAsia="en-US"/>
              </w:rPr>
            </w:pPr>
          </w:p>
        </w:tc>
        <w:tc>
          <w:tcPr>
            <w:tcW w:w="872" w:type="dxa"/>
            <w:tcBorders>
              <w:top w:val="single" w:sz="6" w:space="0" w:color="auto"/>
              <w:left w:val="single" w:sz="6" w:space="0" w:color="auto"/>
              <w:bottom w:val="single" w:sz="6" w:space="0" w:color="auto"/>
              <w:right w:val="single" w:sz="6" w:space="0" w:color="auto"/>
            </w:tcBorders>
          </w:tcPr>
          <w:p w14:paraId="18EA7A53" w14:textId="77777777" w:rsidR="00CE4291" w:rsidRDefault="00CE4291" w:rsidP="00F52044">
            <w:pPr>
              <w:autoSpaceDE w:val="0"/>
              <w:autoSpaceDN w:val="0"/>
              <w:adjustRightInd w:val="0"/>
              <w:jc w:val="center"/>
              <w:rPr>
                <w:rFonts w:ascii="Calibri" w:eastAsiaTheme="minorHAnsi" w:hAnsi="Calibri" w:cs="Calibri"/>
                <w:color w:val="000000"/>
                <w:sz w:val="22"/>
                <w:szCs w:val="22"/>
                <w:lang w:eastAsia="en-US"/>
              </w:rPr>
            </w:pPr>
          </w:p>
        </w:tc>
        <w:tc>
          <w:tcPr>
            <w:tcW w:w="1188" w:type="dxa"/>
            <w:tcBorders>
              <w:top w:val="single" w:sz="6" w:space="0" w:color="auto"/>
              <w:left w:val="single" w:sz="6" w:space="0" w:color="auto"/>
              <w:bottom w:val="single" w:sz="6" w:space="0" w:color="auto"/>
              <w:right w:val="single" w:sz="6" w:space="0" w:color="auto"/>
            </w:tcBorders>
          </w:tcPr>
          <w:p w14:paraId="76637626" w14:textId="77777777" w:rsidR="00CE4291" w:rsidRDefault="00CE4291" w:rsidP="00F52044">
            <w:pPr>
              <w:autoSpaceDE w:val="0"/>
              <w:autoSpaceDN w:val="0"/>
              <w:adjustRightInd w:val="0"/>
              <w:jc w:val="right"/>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0,00</w:t>
            </w:r>
          </w:p>
        </w:tc>
        <w:tc>
          <w:tcPr>
            <w:tcW w:w="1188" w:type="dxa"/>
            <w:tcBorders>
              <w:top w:val="single" w:sz="6" w:space="0" w:color="auto"/>
              <w:left w:val="single" w:sz="6" w:space="0" w:color="auto"/>
              <w:bottom w:val="single" w:sz="6" w:space="0" w:color="auto"/>
              <w:right w:val="single" w:sz="12" w:space="0" w:color="auto"/>
            </w:tcBorders>
          </w:tcPr>
          <w:p w14:paraId="60B89241" w14:textId="77777777" w:rsidR="00CE4291" w:rsidRDefault="00CE4291" w:rsidP="00F52044">
            <w:pPr>
              <w:autoSpaceDE w:val="0"/>
              <w:autoSpaceDN w:val="0"/>
              <w:adjustRightInd w:val="0"/>
              <w:jc w:val="center"/>
              <w:rPr>
                <w:rFonts w:ascii="Calibri" w:eastAsiaTheme="minorHAnsi" w:hAnsi="Calibri" w:cs="Calibri"/>
                <w:color w:val="000000"/>
                <w:sz w:val="22"/>
                <w:szCs w:val="22"/>
                <w:lang w:eastAsia="en-US"/>
              </w:rPr>
            </w:pPr>
          </w:p>
        </w:tc>
      </w:tr>
      <w:tr w:rsidR="00CE4291" w14:paraId="35D8F49F" w14:textId="77777777" w:rsidTr="00F52044">
        <w:trPr>
          <w:trHeight w:val="276"/>
        </w:trPr>
        <w:tc>
          <w:tcPr>
            <w:tcW w:w="470" w:type="dxa"/>
            <w:tcBorders>
              <w:top w:val="single" w:sz="6" w:space="0" w:color="auto"/>
              <w:left w:val="single" w:sz="12" w:space="0" w:color="auto"/>
              <w:bottom w:val="single" w:sz="12" w:space="0" w:color="auto"/>
              <w:right w:val="single" w:sz="6" w:space="0" w:color="auto"/>
            </w:tcBorders>
            <w:shd w:val="solid" w:color="99CCFF" w:fill="auto"/>
          </w:tcPr>
          <w:p w14:paraId="70D06108" w14:textId="77777777" w:rsidR="00CE4291" w:rsidRDefault="00CE4291" w:rsidP="00F52044">
            <w:pPr>
              <w:autoSpaceDE w:val="0"/>
              <w:autoSpaceDN w:val="0"/>
              <w:adjustRightInd w:val="0"/>
              <w:jc w:val="center"/>
              <w:rPr>
                <w:rFonts w:ascii="Calibri" w:eastAsiaTheme="minorHAnsi" w:hAnsi="Calibri" w:cs="Calibri"/>
                <w:b/>
                <w:bCs/>
                <w:color w:val="000000"/>
                <w:sz w:val="28"/>
                <w:szCs w:val="28"/>
                <w:lang w:eastAsia="en-US"/>
              </w:rPr>
            </w:pPr>
          </w:p>
        </w:tc>
        <w:tc>
          <w:tcPr>
            <w:tcW w:w="4188" w:type="dxa"/>
            <w:tcBorders>
              <w:top w:val="single" w:sz="6" w:space="0" w:color="auto"/>
              <w:left w:val="single" w:sz="6" w:space="0" w:color="auto"/>
              <w:bottom w:val="single" w:sz="12" w:space="0" w:color="auto"/>
              <w:right w:val="single" w:sz="6" w:space="0" w:color="auto"/>
            </w:tcBorders>
            <w:shd w:val="solid" w:color="99CCFF" w:fill="auto"/>
          </w:tcPr>
          <w:p w14:paraId="05276B9E" w14:textId="77777777" w:rsidR="00CE4291" w:rsidRDefault="00CE4291" w:rsidP="00F52044">
            <w:pPr>
              <w:autoSpaceDE w:val="0"/>
              <w:autoSpaceDN w:val="0"/>
              <w:adjustRightInd w:val="0"/>
              <w:rPr>
                <w:rFonts w:ascii="Calibri" w:eastAsiaTheme="minorHAnsi" w:hAnsi="Calibri" w:cs="Calibri"/>
                <w:b/>
                <w:bCs/>
                <w:color w:val="000000"/>
                <w:sz w:val="28"/>
                <w:szCs w:val="28"/>
                <w:lang w:eastAsia="en-US"/>
              </w:rPr>
            </w:pPr>
            <w:r>
              <w:rPr>
                <w:rFonts w:ascii="Calibri" w:eastAsiaTheme="minorHAnsi" w:hAnsi="Calibri" w:cs="Calibri"/>
                <w:b/>
                <w:bCs/>
                <w:color w:val="000000"/>
                <w:sz w:val="28"/>
                <w:szCs w:val="28"/>
                <w:lang w:eastAsia="en-US"/>
              </w:rPr>
              <w:t>RAZEM</w:t>
            </w:r>
          </w:p>
        </w:tc>
        <w:tc>
          <w:tcPr>
            <w:tcW w:w="1188" w:type="dxa"/>
            <w:tcBorders>
              <w:top w:val="single" w:sz="6" w:space="0" w:color="auto"/>
              <w:left w:val="single" w:sz="6" w:space="0" w:color="auto"/>
              <w:bottom w:val="single" w:sz="12" w:space="0" w:color="auto"/>
              <w:right w:val="single" w:sz="6" w:space="0" w:color="auto"/>
            </w:tcBorders>
            <w:shd w:val="solid" w:color="99CCFF" w:fill="auto"/>
          </w:tcPr>
          <w:p w14:paraId="54583BAD" w14:textId="77777777" w:rsidR="00CE4291" w:rsidRDefault="00CE4291" w:rsidP="00F52044">
            <w:pPr>
              <w:autoSpaceDE w:val="0"/>
              <w:autoSpaceDN w:val="0"/>
              <w:adjustRightInd w:val="0"/>
              <w:jc w:val="center"/>
              <w:rPr>
                <w:rFonts w:ascii="Calibri" w:eastAsiaTheme="minorHAnsi" w:hAnsi="Calibri" w:cs="Calibri"/>
                <w:b/>
                <w:bCs/>
                <w:color w:val="000000"/>
                <w:sz w:val="28"/>
                <w:szCs w:val="28"/>
                <w:lang w:eastAsia="en-US"/>
              </w:rPr>
            </w:pPr>
          </w:p>
        </w:tc>
        <w:tc>
          <w:tcPr>
            <w:tcW w:w="636" w:type="dxa"/>
            <w:tcBorders>
              <w:top w:val="single" w:sz="6" w:space="0" w:color="auto"/>
              <w:left w:val="single" w:sz="6" w:space="0" w:color="auto"/>
              <w:bottom w:val="single" w:sz="12" w:space="0" w:color="auto"/>
              <w:right w:val="single" w:sz="6" w:space="0" w:color="auto"/>
            </w:tcBorders>
            <w:shd w:val="solid" w:color="99CCFF" w:fill="auto"/>
          </w:tcPr>
          <w:p w14:paraId="57F64D4A" w14:textId="77777777" w:rsidR="00CE4291" w:rsidRDefault="00CE4291" w:rsidP="00F52044">
            <w:pPr>
              <w:autoSpaceDE w:val="0"/>
              <w:autoSpaceDN w:val="0"/>
              <w:adjustRightInd w:val="0"/>
              <w:jc w:val="center"/>
              <w:rPr>
                <w:rFonts w:ascii="Calibri" w:eastAsiaTheme="minorHAnsi" w:hAnsi="Calibri" w:cs="Calibri"/>
                <w:b/>
                <w:bCs/>
                <w:color w:val="000000"/>
                <w:sz w:val="28"/>
                <w:szCs w:val="28"/>
                <w:lang w:eastAsia="en-US"/>
              </w:rPr>
            </w:pPr>
          </w:p>
        </w:tc>
        <w:tc>
          <w:tcPr>
            <w:tcW w:w="872" w:type="dxa"/>
            <w:tcBorders>
              <w:top w:val="single" w:sz="6" w:space="0" w:color="auto"/>
              <w:left w:val="single" w:sz="6" w:space="0" w:color="auto"/>
              <w:bottom w:val="single" w:sz="12" w:space="0" w:color="auto"/>
              <w:right w:val="single" w:sz="6" w:space="0" w:color="auto"/>
            </w:tcBorders>
            <w:shd w:val="solid" w:color="99CCFF" w:fill="auto"/>
          </w:tcPr>
          <w:p w14:paraId="1EFFE9E0" w14:textId="77777777" w:rsidR="00CE4291" w:rsidRDefault="00CE4291" w:rsidP="00F52044">
            <w:pPr>
              <w:autoSpaceDE w:val="0"/>
              <w:autoSpaceDN w:val="0"/>
              <w:adjustRightInd w:val="0"/>
              <w:jc w:val="center"/>
              <w:rPr>
                <w:rFonts w:ascii="Calibri" w:eastAsiaTheme="minorHAnsi" w:hAnsi="Calibri" w:cs="Calibri"/>
                <w:b/>
                <w:bCs/>
                <w:color w:val="000000"/>
                <w:sz w:val="28"/>
                <w:szCs w:val="28"/>
                <w:lang w:eastAsia="en-US"/>
              </w:rPr>
            </w:pPr>
          </w:p>
        </w:tc>
        <w:tc>
          <w:tcPr>
            <w:tcW w:w="1188" w:type="dxa"/>
            <w:tcBorders>
              <w:top w:val="single" w:sz="6" w:space="0" w:color="auto"/>
              <w:left w:val="single" w:sz="6" w:space="0" w:color="auto"/>
              <w:bottom w:val="single" w:sz="12" w:space="0" w:color="auto"/>
              <w:right w:val="single" w:sz="6" w:space="0" w:color="auto"/>
            </w:tcBorders>
            <w:shd w:val="solid" w:color="99CCFF" w:fill="auto"/>
          </w:tcPr>
          <w:p w14:paraId="5ABBEF9E" w14:textId="77777777" w:rsidR="00CE4291" w:rsidRDefault="00CE4291" w:rsidP="00F52044">
            <w:pPr>
              <w:autoSpaceDE w:val="0"/>
              <w:autoSpaceDN w:val="0"/>
              <w:adjustRightInd w:val="0"/>
              <w:jc w:val="right"/>
              <w:rPr>
                <w:rFonts w:ascii="Calibri" w:eastAsiaTheme="minorHAnsi" w:hAnsi="Calibri" w:cs="Calibri"/>
                <w:b/>
                <w:bCs/>
                <w:color w:val="000000"/>
                <w:sz w:val="28"/>
                <w:szCs w:val="28"/>
                <w:lang w:eastAsia="en-US"/>
              </w:rPr>
            </w:pPr>
            <w:r>
              <w:rPr>
                <w:rFonts w:ascii="Calibri" w:eastAsiaTheme="minorHAnsi" w:hAnsi="Calibri" w:cs="Calibri"/>
                <w:b/>
                <w:bCs/>
                <w:color w:val="000000"/>
                <w:sz w:val="28"/>
                <w:szCs w:val="28"/>
                <w:lang w:eastAsia="en-US"/>
              </w:rPr>
              <w:t>0,00</w:t>
            </w:r>
          </w:p>
        </w:tc>
        <w:tc>
          <w:tcPr>
            <w:tcW w:w="1188" w:type="dxa"/>
            <w:tcBorders>
              <w:top w:val="single" w:sz="6" w:space="0" w:color="auto"/>
              <w:left w:val="single" w:sz="6" w:space="0" w:color="auto"/>
              <w:bottom w:val="single" w:sz="12" w:space="0" w:color="auto"/>
              <w:right w:val="single" w:sz="12" w:space="0" w:color="auto"/>
            </w:tcBorders>
            <w:shd w:val="solid" w:color="99CCFF" w:fill="auto"/>
          </w:tcPr>
          <w:p w14:paraId="76E477E8" w14:textId="77777777" w:rsidR="00CE4291" w:rsidRDefault="00CE4291" w:rsidP="00F52044">
            <w:pPr>
              <w:autoSpaceDE w:val="0"/>
              <w:autoSpaceDN w:val="0"/>
              <w:adjustRightInd w:val="0"/>
              <w:jc w:val="center"/>
              <w:rPr>
                <w:rFonts w:ascii="Calibri" w:eastAsiaTheme="minorHAnsi" w:hAnsi="Calibri" w:cs="Calibri"/>
                <w:b/>
                <w:bCs/>
                <w:color w:val="000000"/>
                <w:sz w:val="28"/>
                <w:szCs w:val="28"/>
                <w:lang w:eastAsia="en-US"/>
              </w:rPr>
            </w:pPr>
          </w:p>
        </w:tc>
      </w:tr>
    </w:tbl>
    <w:p w14:paraId="5F2D3C9F" w14:textId="77777777" w:rsidR="00CE4291" w:rsidRDefault="00CE4291" w:rsidP="00CE4291">
      <w:pPr>
        <w:spacing w:line="276" w:lineRule="auto"/>
        <w:jc w:val="both"/>
        <w:rPr>
          <w:rFonts w:ascii="Arial Narrow" w:hAnsi="Arial Narrow" w:cs="Arial"/>
          <w:sz w:val="22"/>
          <w:szCs w:val="22"/>
        </w:rPr>
      </w:pPr>
    </w:p>
    <w:p w14:paraId="657B76D4" w14:textId="77777777" w:rsidR="00CE4291" w:rsidRDefault="00CE4291" w:rsidP="00CE4291">
      <w:pPr>
        <w:spacing w:after="200" w:line="276" w:lineRule="auto"/>
        <w:rPr>
          <w:rFonts w:ascii="Arial Narrow" w:hAnsi="Arial Narrow" w:cs="Arial"/>
          <w:sz w:val="22"/>
          <w:szCs w:val="22"/>
        </w:rPr>
      </w:pPr>
      <w:r>
        <w:rPr>
          <w:rFonts w:ascii="Arial Narrow" w:hAnsi="Arial Narrow" w:cs="Arial"/>
          <w:sz w:val="22"/>
          <w:szCs w:val="22"/>
        </w:rPr>
        <w:br w:type="page"/>
      </w:r>
    </w:p>
    <w:p w14:paraId="4C8A7F67" w14:textId="77777777" w:rsidR="00CE4291" w:rsidRPr="000D39DF" w:rsidRDefault="00CE4291" w:rsidP="00CE4291">
      <w:pPr>
        <w:spacing w:line="276" w:lineRule="auto"/>
        <w:jc w:val="both"/>
        <w:rPr>
          <w:rFonts w:ascii="Arial Narrow" w:hAnsi="Arial Narrow" w:cs="Arial"/>
          <w:sz w:val="22"/>
          <w:szCs w:val="22"/>
        </w:rPr>
      </w:pPr>
    </w:p>
    <w:p w14:paraId="78466AD5" w14:textId="77777777" w:rsidR="00CE4291" w:rsidRPr="00171664" w:rsidRDefault="00CE4291" w:rsidP="00CE4291">
      <w:pPr>
        <w:spacing w:line="276" w:lineRule="auto"/>
        <w:jc w:val="both"/>
        <w:rPr>
          <w:rFonts w:ascii="Arial Narrow" w:hAnsi="Arial Narrow" w:cs="Arial"/>
          <w:b/>
          <w:bCs/>
          <w:sz w:val="22"/>
          <w:szCs w:val="22"/>
        </w:rPr>
      </w:pPr>
      <w:r w:rsidRPr="00171664">
        <w:rPr>
          <w:rFonts w:ascii="Arial Narrow" w:hAnsi="Arial Narrow" w:cs="Arial"/>
          <w:b/>
          <w:bCs/>
          <w:sz w:val="22"/>
          <w:szCs w:val="22"/>
        </w:rPr>
        <w:t>Załącznik nr 7 - Wzór rozliczenia Wykonawcy</w:t>
      </w:r>
      <w:r>
        <w:rPr>
          <w:rFonts w:ascii="Arial Narrow" w:hAnsi="Arial Narrow" w:cs="Arial"/>
          <w:b/>
          <w:bCs/>
          <w:sz w:val="22"/>
          <w:szCs w:val="22"/>
        </w:rPr>
        <w:t xml:space="preserve"> z </w:t>
      </w:r>
      <w:r w:rsidRPr="00171664">
        <w:rPr>
          <w:rFonts w:ascii="Arial Narrow" w:hAnsi="Arial Narrow" w:cs="Arial"/>
          <w:b/>
          <w:bCs/>
          <w:sz w:val="22"/>
          <w:szCs w:val="22"/>
        </w:rPr>
        <w:t xml:space="preserve">Podwykonawcą </w:t>
      </w:r>
    </w:p>
    <w:p w14:paraId="407D541B" w14:textId="77777777" w:rsidR="00CE4291" w:rsidRDefault="00CE4291" w:rsidP="00CE4291">
      <w:pPr>
        <w:spacing w:line="276" w:lineRule="auto"/>
        <w:jc w:val="both"/>
        <w:rPr>
          <w:rFonts w:ascii="Arial Narrow" w:hAnsi="Arial Narrow" w:cs="Arial"/>
          <w:sz w:val="22"/>
          <w:szCs w:val="22"/>
        </w:rPr>
      </w:pPr>
    </w:p>
    <w:p w14:paraId="23106AD9" w14:textId="77777777" w:rsidR="00CE4291" w:rsidRPr="00171664" w:rsidRDefault="00CE4291" w:rsidP="00CE4291">
      <w:pPr>
        <w:jc w:val="center"/>
        <w:rPr>
          <w:rFonts w:ascii="Arial Narrow" w:hAnsi="Arial Narrow" w:cs="Arial"/>
          <w:b/>
          <w:i/>
          <w:sz w:val="20"/>
          <w:u w:val="single"/>
        </w:rPr>
      </w:pPr>
      <w:r w:rsidRPr="00171664">
        <w:rPr>
          <w:rFonts w:ascii="Arial Narrow" w:hAnsi="Arial Narrow" w:cs="Arial"/>
          <w:b/>
          <w:i/>
          <w:sz w:val="20"/>
          <w:u w:val="single"/>
        </w:rPr>
        <w:t>Wzór oświadczenia Wykonawcy</w:t>
      </w:r>
    </w:p>
    <w:p w14:paraId="47DFD4E8" w14:textId="77777777" w:rsidR="00CE4291" w:rsidRPr="00171664" w:rsidRDefault="00CE4291" w:rsidP="00CE4291">
      <w:pPr>
        <w:jc w:val="both"/>
        <w:rPr>
          <w:rFonts w:ascii="Arial Narrow" w:hAnsi="Arial Narrow" w:cs="Arial"/>
          <w:sz w:val="20"/>
        </w:rPr>
      </w:pPr>
      <w:r w:rsidRPr="00171664">
        <w:rPr>
          <w:rFonts w:ascii="Arial Narrow" w:hAnsi="Arial Narrow" w:cs="Arial"/>
          <w:sz w:val="20"/>
        </w:rPr>
        <w:t>Działając</w:t>
      </w:r>
      <w:r>
        <w:rPr>
          <w:rFonts w:ascii="Arial Narrow" w:hAnsi="Arial Narrow" w:cs="Arial"/>
          <w:sz w:val="20"/>
        </w:rPr>
        <w:t xml:space="preserve"> w </w:t>
      </w:r>
      <w:r w:rsidRPr="00171664">
        <w:rPr>
          <w:rFonts w:ascii="Arial Narrow" w:hAnsi="Arial Narrow" w:cs="Arial"/>
          <w:sz w:val="20"/>
        </w:rPr>
        <w:t>imieniu… (dalej „Wykonawca”) potwierdzamy, że wynagrodzenie należne Wykonawcy</w:t>
      </w:r>
      <w:r>
        <w:rPr>
          <w:rFonts w:ascii="Arial Narrow" w:hAnsi="Arial Narrow" w:cs="Arial"/>
          <w:sz w:val="20"/>
        </w:rPr>
        <w:t xml:space="preserve"> z </w:t>
      </w:r>
      <w:r w:rsidRPr="00171664">
        <w:rPr>
          <w:rFonts w:ascii="Arial Narrow" w:hAnsi="Arial Narrow" w:cs="Arial"/>
          <w:sz w:val="20"/>
        </w:rPr>
        <w:t>tytułu robót stanowiących przedmiot umowy</w:t>
      </w:r>
      <w:r>
        <w:rPr>
          <w:rFonts w:ascii="Arial Narrow" w:hAnsi="Arial Narrow" w:cs="Arial"/>
          <w:sz w:val="20"/>
        </w:rPr>
        <w:t xml:space="preserve"> i </w:t>
      </w:r>
      <w:r w:rsidRPr="00171664">
        <w:rPr>
          <w:rFonts w:ascii="Arial Narrow" w:hAnsi="Arial Narrow" w:cs="Arial"/>
          <w:sz w:val="20"/>
        </w:rPr>
        <w:t>wykonanych</w:t>
      </w:r>
      <w:r>
        <w:rPr>
          <w:rFonts w:ascii="Arial Narrow" w:hAnsi="Arial Narrow" w:cs="Arial"/>
          <w:sz w:val="20"/>
        </w:rPr>
        <w:t xml:space="preserve"> w </w:t>
      </w:r>
      <w:r w:rsidRPr="00171664">
        <w:rPr>
          <w:rFonts w:ascii="Arial Narrow" w:hAnsi="Arial Narrow" w:cs="Arial"/>
          <w:sz w:val="20"/>
        </w:rPr>
        <w:t>ramach umowy nr ___</w:t>
      </w:r>
      <w:r>
        <w:rPr>
          <w:rFonts w:ascii="Arial Narrow" w:hAnsi="Arial Narrow" w:cs="Arial"/>
          <w:sz w:val="20"/>
        </w:rPr>
        <w:t xml:space="preserve"> z </w:t>
      </w:r>
      <w:r w:rsidRPr="00171664">
        <w:rPr>
          <w:rFonts w:ascii="Arial Narrow" w:hAnsi="Arial Narrow" w:cs="Arial"/>
          <w:sz w:val="20"/>
        </w:rPr>
        <w:t>dnia ___</w:t>
      </w:r>
      <w:r>
        <w:rPr>
          <w:rFonts w:ascii="Arial Narrow" w:hAnsi="Arial Narrow" w:cs="Arial"/>
          <w:sz w:val="20"/>
        </w:rPr>
        <w:t xml:space="preserve"> w </w:t>
      </w:r>
      <w:r w:rsidRPr="00171664">
        <w:rPr>
          <w:rFonts w:ascii="Arial Narrow" w:hAnsi="Arial Narrow" w:cs="Arial"/>
          <w:sz w:val="20"/>
        </w:rPr>
        <w:t>szczególności objętych ostatnią faktura Wykonawcy ___</w:t>
      </w:r>
      <w:r>
        <w:rPr>
          <w:rFonts w:ascii="Arial Narrow" w:hAnsi="Arial Narrow" w:cs="Arial"/>
          <w:sz w:val="20"/>
        </w:rPr>
        <w:t xml:space="preserve"> z </w:t>
      </w:r>
      <w:r w:rsidRPr="00171664">
        <w:rPr>
          <w:rFonts w:ascii="Arial Narrow" w:hAnsi="Arial Narrow" w:cs="Arial"/>
          <w:sz w:val="20"/>
        </w:rPr>
        <w:t>dnia ___ zostało zapłacone</w:t>
      </w:r>
      <w:r>
        <w:rPr>
          <w:rFonts w:ascii="Arial Narrow" w:hAnsi="Arial Narrow" w:cs="Arial"/>
          <w:sz w:val="20"/>
        </w:rPr>
        <w:t xml:space="preserve"> w </w:t>
      </w:r>
      <w:r w:rsidRPr="00171664">
        <w:rPr>
          <w:rFonts w:ascii="Arial Narrow" w:hAnsi="Arial Narrow" w:cs="Arial"/>
          <w:sz w:val="20"/>
        </w:rPr>
        <w:t xml:space="preserve">całości. </w:t>
      </w:r>
    </w:p>
    <w:p w14:paraId="70F7AC75" w14:textId="77777777" w:rsidR="00CE4291" w:rsidRPr="00171664" w:rsidRDefault="00CE4291" w:rsidP="00CE4291">
      <w:pPr>
        <w:jc w:val="both"/>
        <w:rPr>
          <w:rFonts w:ascii="Arial Narrow" w:hAnsi="Arial Narrow" w:cs="Arial"/>
          <w:sz w:val="20"/>
        </w:rPr>
      </w:pPr>
      <w:r w:rsidRPr="00171664">
        <w:rPr>
          <w:rFonts w:ascii="Arial Narrow" w:hAnsi="Arial Narrow" w:cs="Arial"/>
          <w:sz w:val="20"/>
        </w:rPr>
        <w:t>Oświadczamy, że na dzień złożenia niniejszego oświadczenia nie istnieją żadne roszczenia Wykonawcy</w:t>
      </w:r>
      <w:r>
        <w:rPr>
          <w:rFonts w:ascii="Arial Narrow" w:hAnsi="Arial Narrow" w:cs="Arial"/>
          <w:sz w:val="20"/>
        </w:rPr>
        <w:t xml:space="preserve"> o </w:t>
      </w:r>
      <w:r w:rsidRPr="00171664">
        <w:rPr>
          <w:rFonts w:ascii="Arial Narrow" w:hAnsi="Arial Narrow" w:cs="Arial"/>
          <w:sz w:val="20"/>
        </w:rPr>
        <w:t>zapłatę wynagrodzenia należnego</w:t>
      </w:r>
      <w:r>
        <w:rPr>
          <w:rFonts w:ascii="Arial Narrow" w:hAnsi="Arial Narrow" w:cs="Arial"/>
          <w:sz w:val="20"/>
        </w:rPr>
        <w:t xml:space="preserve"> z </w:t>
      </w:r>
      <w:r w:rsidRPr="00171664">
        <w:rPr>
          <w:rFonts w:ascii="Arial Narrow" w:hAnsi="Arial Narrow" w:cs="Arial"/>
          <w:sz w:val="20"/>
        </w:rPr>
        <w:t>tytułu robót wykonanych</w:t>
      </w:r>
      <w:r>
        <w:rPr>
          <w:rFonts w:ascii="Arial Narrow" w:hAnsi="Arial Narrow" w:cs="Arial"/>
          <w:sz w:val="20"/>
        </w:rPr>
        <w:t xml:space="preserve"> w </w:t>
      </w:r>
      <w:r w:rsidRPr="00171664">
        <w:rPr>
          <w:rFonts w:ascii="Arial Narrow" w:hAnsi="Arial Narrow" w:cs="Arial"/>
          <w:sz w:val="20"/>
        </w:rPr>
        <w:t>ramach Inwestycji, której dotyczy w/w Umowa,</w:t>
      </w:r>
      <w:r>
        <w:rPr>
          <w:rFonts w:ascii="Arial Narrow" w:hAnsi="Arial Narrow" w:cs="Arial"/>
          <w:sz w:val="20"/>
        </w:rPr>
        <w:t xml:space="preserve"> w </w:t>
      </w:r>
      <w:r w:rsidRPr="00171664">
        <w:rPr>
          <w:rFonts w:ascii="Arial Narrow" w:hAnsi="Arial Narrow" w:cs="Arial"/>
          <w:sz w:val="20"/>
        </w:rPr>
        <w:t>szczególności nie istnieją żadne inne faktury Wykonawcy</w:t>
      </w:r>
      <w:r>
        <w:rPr>
          <w:rFonts w:ascii="Arial Narrow" w:hAnsi="Arial Narrow" w:cs="Arial"/>
          <w:sz w:val="20"/>
        </w:rPr>
        <w:t xml:space="preserve"> z </w:t>
      </w:r>
      <w:r w:rsidRPr="00171664">
        <w:rPr>
          <w:rFonts w:ascii="Arial Narrow" w:hAnsi="Arial Narrow" w:cs="Arial"/>
          <w:sz w:val="20"/>
        </w:rPr>
        <w:t>tego tytułu, które byłyby wymagane,</w:t>
      </w:r>
      <w:r>
        <w:rPr>
          <w:rFonts w:ascii="Arial Narrow" w:hAnsi="Arial Narrow" w:cs="Arial"/>
          <w:sz w:val="20"/>
        </w:rPr>
        <w:t xml:space="preserve"> a </w:t>
      </w:r>
      <w:r w:rsidRPr="00171664">
        <w:rPr>
          <w:rFonts w:ascii="Arial Narrow" w:hAnsi="Arial Narrow" w:cs="Arial"/>
          <w:sz w:val="20"/>
        </w:rPr>
        <w:t xml:space="preserve">dotychczas nie zapłacone. </w:t>
      </w:r>
    </w:p>
    <w:p w14:paraId="689FFF16" w14:textId="77777777" w:rsidR="00CE4291" w:rsidRPr="00171664" w:rsidRDefault="00CE4291" w:rsidP="00CE4291">
      <w:pPr>
        <w:rPr>
          <w:rFonts w:ascii="Arial Narrow" w:hAnsi="Arial Narrow" w:cs="Arial"/>
          <w:sz w:val="20"/>
        </w:rPr>
      </w:pPr>
      <w:r w:rsidRPr="00171664">
        <w:rPr>
          <w:rFonts w:ascii="Arial Narrow" w:hAnsi="Arial Narrow" w:cs="Arial"/>
          <w:sz w:val="20"/>
        </w:rPr>
        <w:t>………………………………………………</w:t>
      </w:r>
    </w:p>
    <w:p w14:paraId="5D09CF20" w14:textId="77777777" w:rsidR="00CE4291" w:rsidRPr="00171664" w:rsidRDefault="00CE4291" w:rsidP="00CE4291">
      <w:pPr>
        <w:rPr>
          <w:rFonts w:ascii="Arial Narrow" w:hAnsi="Arial Narrow" w:cs="Arial"/>
          <w:i/>
          <w:sz w:val="20"/>
        </w:rPr>
      </w:pPr>
      <w:r w:rsidRPr="00171664">
        <w:rPr>
          <w:rFonts w:ascii="Arial Narrow" w:hAnsi="Arial Narrow" w:cs="Arial"/>
          <w:i/>
          <w:sz w:val="20"/>
        </w:rPr>
        <w:t>Data, podpis osób upoważnionych do działania</w:t>
      </w:r>
      <w:r>
        <w:rPr>
          <w:rFonts w:ascii="Arial Narrow" w:hAnsi="Arial Narrow" w:cs="Arial"/>
          <w:i/>
          <w:sz w:val="20"/>
        </w:rPr>
        <w:t xml:space="preserve"> w </w:t>
      </w:r>
      <w:r w:rsidRPr="00171664">
        <w:rPr>
          <w:rFonts w:ascii="Arial Narrow" w:hAnsi="Arial Narrow" w:cs="Arial"/>
          <w:i/>
          <w:sz w:val="20"/>
        </w:rPr>
        <w:t xml:space="preserve">imieniu Wykonawcy, pieczęć firmowa Wykonawcy. </w:t>
      </w:r>
    </w:p>
    <w:p w14:paraId="5C5BDA30" w14:textId="77777777" w:rsidR="00CE4291" w:rsidRPr="00171664" w:rsidRDefault="00CE4291" w:rsidP="00CE4291">
      <w:pPr>
        <w:jc w:val="right"/>
        <w:rPr>
          <w:rFonts w:ascii="Arial Narrow" w:hAnsi="Arial Narrow" w:cs="Arial"/>
          <w:b/>
          <w:sz w:val="20"/>
        </w:rPr>
      </w:pPr>
      <w:r w:rsidRPr="00171664">
        <w:rPr>
          <w:rFonts w:ascii="Arial Narrow" w:hAnsi="Arial Narrow" w:cs="Arial"/>
          <w:b/>
          <w:sz w:val="20"/>
        </w:rPr>
        <w:t>Załącznik nr 7a</w:t>
      </w:r>
    </w:p>
    <w:p w14:paraId="4ACE3BED" w14:textId="77777777" w:rsidR="00CE4291" w:rsidRPr="00171664" w:rsidRDefault="00CE4291" w:rsidP="00CE4291">
      <w:pPr>
        <w:jc w:val="center"/>
        <w:rPr>
          <w:rFonts w:ascii="Arial Narrow" w:hAnsi="Arial Narrow" w:cs="Arial"/>
          <w:b/>
          <w:i/>
          <w:sz w:val="20"/>
          <w:u w:val="single"/>
        </w:rPr>
      </w:pPr>
      <w:r w:rsidRPr="00171664">
        <w:rPr>
          <w:rFonts w:ascii="Arial Narrow" w:hAnsi="Arial Narrow" w:cs="Arial"/>
          <w:b/>
          <w:i/>
          <w:sz w:val="20"/>
          <w:u w:val="single"/>
        </w:rPr>
        <w:t>Oświadczenie Podwykonawcy</w:t>
      </w:r>
    </w:p>
    <w:p w14:paraId="64DDE0CA" w14:textId="77777777" w:rsidR="00CE4291" w:rsidRPr="00171664" w:rsidRDefault="00CE4291" w:rsidP="00CE4291">
      <w:pPr>
        <w:jc w:val="both"/>
        <w:rPr>
          <w:rFonts w:ascii="Arial Narrow" w:hAnsi="Arial Narrow" w:cs="Arial"/>
          <w:sz w:val="20"/>
        </w:rPr>
      </w:pPr>
      <w:r w:rsidRPr="00171664">
        <w:rPr>
          <w:rFonts w:ascii="Arial Narrow" w:hAnsi="Arial Narrow" w:cs="Arial"/>
          <w:sz w:val="20"/>
        </w:rPr>
        <w:t>Działając</w:t>
      </w:r>
      <w:r>
        <w:rPr>
          <w:rFonts w:ascii="Arial Narrow" w:hAnsi="Arial Narrow" w:cs="Arial"/>
          <w:sz w:val="20"/>
        </w:rPr>
        <w:t xml:space="preserve"> w </w:t>
      </w:r>
      <w:r w:rsidRPr="00171664">
        <w:rPr>
          <w:rFonts w:ascii="Arial Narrow" w:hAnsi="Arial Narrow" w:cs="Arial"/>
          <w:sz w:val="20"/>
        </w:rPr>
        <w:t>imieniu</w:t>
      </w:r>
      <w:proofErr w:type="gramStart"/>
      <w:r w:rsidRPr="00171664">
        <w:rPr>
          <w:rFonts w:ascii="Arial Narrow" w:hAnsi="Arial Narrow" w:cs="Arial"/>
          <w:sz w:val="20"/>
        </w:rPr>
        <w:t xml:space="preserve"> ..</w:t>
      </w:r>
      <w:proofErr w:type="gramEnd"/>
      <w:r w:rsidRPr="00171664">
        <w:rPr>
          <w:rFonts w:ascii="Arial Narrow" w:hAnsi="Arial Narrow" w:cs="Arial"/>
          <w:sz w:val="20"/>
        </w:rPr>
        <w:t>… (nazwa Podwykonawcy)</w:t>
      </w:r>
      <w:r>
        <w:rPr>
          <w:rFonts w:ascii="Arial Narrow" w:hAnsi="Arial Narrow" w:cs="Arial"/>
          <w:sz w:val="20"/>
        </w:rPr>
        <w:t xml:space="preserve"> z </w:t>
      </w:r>
      <w:r w:rsidRPr="00171664">
        <w:rPr>
          <w:rFonts w:ascii="Arial Narrow" w:hAnsi="Arial Narrow" w:cs="Arial"/>
          <w:sz w:val="20"/>
        </w:rPr>
        <w:t>siedzibą</w:t>
      </w:r>
      <w:r>
        <w:rPr>
          <w:rFonts w:ascii="Arial Narrow" w:hAnsi="Arial Narrow" w:cs="Arial"/>
          <w:sz w:val="20"/>
        </w:rPr>
        <w:t xml:space="preserve"> w </w:t>
      </w:r>
      <w:r w:rsidRPr="00171664">
        <w:rPr>
          <w:rFonts w:ascii="Arial Narrow" w:hAnsi="Arial Narrow" w:cs="Arial"/>
          <w:sz w:val="20"/>
        </w:rPr>
        <w:t>… (dalej „</w:t>
      </w:r>
      <w:r w:rsidRPr="00171664">
        <w:rPr>
          <w:rFonts w:ascii="Arial Narrow" w:hAnsi="Arial Narrow" w:cs="Arial"/>
          <w:b/>
          <w:sz w:val="20"/>
        </w:rPr>
        <w:t>Podwykonawca</w:t>
      </w:r>
      <w:r w:rsidRPr="00171664">
        <w:rPr>
          <w:rFonts w:ascii="Arial Narrow" w:hAnsi="Arial Narrow" w:cs="Arial"/>
          <w:sz w:val="20"/>
        </w:rPr>
        <w:t>”) potwierdzamy, że wynagrodzenie należne Podwykonawcy</w:t>
      </w:r>
      <w:r>
        <w:rPr>
          <w:rFonts w:ascii="Arial Narrow" w:hAnsi="Arial Narrow" w:cs="Arial"/>
          <w:sz w:val="20"/>
        </w:rPr>
        <w:t xml:space="preserve"> z </w:t>
      </w:r>
      <w:r w:rsidRPr="00171664">
        <w:rPr>
          <w:rFonts w:ascii="Arial Narrow" w:hAnsi="Arial Narrow" w:cs="Arial"/>
          <w:sz w:val="20"/>
        </w:rPr>
        <w:t>tytułu robót, dostaw</w:t>
      </w:r>
      <w:r>
        <w:rPr>
          <w:rFonts w:ascii="Arial Narrow" w:hAnsi="Arial Narrow" w:cs="Arial"/>
          <w:sz w:val="20"/>
        </w:rPr>
        <w:t xml:space="preserve"> i </w:t>
      </w:r>
      <w:r w:rsidRPr="00171664">
        <w:rPr>
          <w:rFonts w:ascii="Arial Narrow" w:hAnsi="Arial Narrow" w:cs="Arial"/>
          <w:sz w:val="20"/>
        </w:rPr>
        <w:t>usług</w:t>
      </w:r>
      <w:proofErr w:type="gramStart"/>
      <w:r w:rsidRPr="00171664">
        <w:rPr>
          <w:rFonts w:ascii="Arial Narrow" w:hAnsi="Arial Narrow" w:cs="Arial"/>
          <w:sz w:val="20"/>
        </w:rPr>
        <w:t xml:space="preserve"> ….</w:t>
      </w:r>
      <w:proofErr w:type="gramEnd"/>
      <w:r w:rsidRPr="00171664">
        <w:rPr>
          <w:rFonts w:ascii="Arial Narrow" w:hAnsi="Arial Narrow" w:cs="Arial"/>
          <w:sz w:val="20"/>
        </w:rPr>
        <w:t>. wykonanych</w:t>
      </w:r>
      <w:r>
        <w:rPr>
          <w:rFonts w:ascii="Arial Narrow" w:hAnsi="Arial Narrow" w:cs="Arial"/>
          <w:sz w:val="20"/>
        </w:rPr>
        <w:t xml:space="preserve"> w </w:t>
      </w:r>
      <w:r w:rsidRPr="00171664">
        <w:rPr>
          <w:rFonts w:ascii="Arial Narrow" w:hAnsi="Arial Narrow" w:cs="Arial"/>
          <w:sz w:val="20"/>
        </w:rPr>
        <w:t>ramach umowy</w:t>
      </w:r>
      <w:r>
        <w:rPr>
          <w:rFonts w:ascii="Arial Narrow" w:hAnsi="Arial Narrow" w:cs="Arial"/>
          <w:sz w:val="20"/>
        </w:rPr>
        <w:t xml:space="preserve"> z </w:t>
      </w:r>
      <w:r w:rsidRPr="00171664">
        <w:rPr>
          <w:rFonts w:ascii="Arial Narrow" w:hAnsi="Arial Narrow" w:cs="Arial"/>
          <w:sz w:val="20"/>
        </w:rPr>
        <w:t>dnia ……, objętych fakturą</w:t>
      </w:r>
      <w:proofErr w:type="gramStart"/>
      <w:r w:rsidRPr="00171664">
        <w:rPr>
          <w:rFonts w:ascii="Arial Narrow" w:hAnsi="Arial Narrow" w:cs="Arial"/>
          <w:sz w:val="20"/>
        </w:rPr>
        <w:t xml:space="preserve"> ….</w:t>
      </w:r>
      <w:proofErr w:type="gramEnd"/>
      <w:r w:rsidRPr="00171664">
        <w:rPr>
          <w:rFonts w:ascii="Arial Narrow" w:hAnsi="Arial Narrow" w:cs="Arial"/>
          <w:sz w:val="20"/>
        </w:rPr>
        <w:t>z dnia</w:t>
      </w:r>
      <w:proofErr w:type="gramStart"/>
      <w:r w:rsidRPr="00171664">
        <w:rPr>
          <w:rFonts w:ascii="Arial Narrow" w:hAnsi="Arial Narrow" w:cs="Arial"/>
          <w:sz w:val="20"/>
        </w:rPr>
        <w:t xml:space="preserve"> ….</w:t>
      </w:r>
      <w:proofErr w:type="gramEnd"/>
      <w:r w:rsidRPr="00171664">
        <w:rPr>
          <w:rFonts w:ascii="Arial Narrow" w:hAnsi="Arial Narrow" w:cs="Arial"/>
          <w:sz w:val="20"/>
        </w:rPr>
        <w:t>zostało zapłacone</w:t>
      </w:r>
      <w:r>
        <w:rPr>
          <w:rFonts w:ascii="Arial Narrow" w:hAnsi="Arial Narrow" w:cs="Arial"/>
          <w:sz w:val="20"/>
        </w:rPr>
        <w:t xml:space="preserve"> w </w:t>
      </w:r>
      <w:r w:rsidRPr="00171664">
        <w:rPr>
          <w:rFonts w:ascii="Arial Narrow" w:hAnsi="Arial Narrow" w:cs="Arial"/>
          <w:sz w:val="20"/>
        </w:rPr>
        <w:t xml:space="preserve">całości. </w:t>
      </w:r>
    </w:p>
    <w:p w14:paraId="2F05A297" w14:textId="77777777" w:rsidR="00CE4291" w:rsidRPr="00171664" w:rsidRDefault="00CE4291" w:rsidP="00CE4291">
      <w:pPr>
        <w:jc w:val="both"/>
        <w:rPr>
          <w:rFonts w:ascii="Arial Narrow" w:hAnsi="Arial Narrow" w:cs="Arial"/>
          <w:sz w:val="20"/>
        </w:rPr>
      </w:pPr>
      <w:r w:rsidRPr="00171664">
        <w:rPr>
          <w:rFonts w:ascii="Arial Narrow" w:hAnsi="Arial Narrow" w:cs="Arial"/>
          <w:sz w:val="20"/>
        </w:rPr>
        <w:t>Oświadczamy, że na dzień złożenia niniejszego oświadczenia nie istnieją żadne roszczenia Podwykonawcy</w:t>
      </w:r>
      <w:r>
        <w:rPr>
          <w:rFonts w:ascii="Arial Narrow" w:hAnsi="Arial Narrow" w:cs="Arial"/>
          <w:sz w:val="20"/>
        </w:rPr>
        <w:t xml:space="preserve"> o </w:t>
      </w:r>
      <w:r w:rsidRPr="00171664">
        <w:rPr>
          <w:rFonts w:ascii="Arial Narrow" w:hAnsi="Arial Narrow" w:cs="Arial"/>
          <w:sz w:val="20"/>
        </w:rPr>
        <w:t>zapłatę wynagrodzenia należnego</w:t>
      </w:r>
      <w:r>
        <w:rPr>
          <w:rFonts w:ascii="Arial Narrow" w:hAnsi="Arial Narrow" w:cs="Arial"/>
          <w:sz w:val="20"/>
        </w:rPr>
        <w:t xml:space="preserve"> z </w:t>
      </w:r>
      <w:r w:rsidRPr="00171664">
        <w:rPr>
          <w:rFonts w:ascii="Arial Narrow" w:hAnsi="Arial Narrow" w:cs="Arial"/>
          <w:sz w:val="20"/>
        </w:rPr>
        <w:t>tytułu robót, dostaw</w:t>
      </w:r>
      <w:r>
        <w:rPr>
          <w:rFonts w:ascii="Arial Narrow" w:hAnsi="Arial Narrow" w:cs="Arial"/>
          <w:sz w:val="20"/>
        </w:rPr>
        <w:t xml:space="preserve"> i </w:t>
      </w:r>
      <w:r w:rsidRPr="00171664">
        <w:rPr>
          <w:rFonts w:ascii="Arial Narrow" w:hAnsi="Arial Narrow" w:cs="Arial"/>
          <w:sz w:val="20"/>
        </w:rPr>
        <w:t>usług,</w:t>
      </w:r>
      <w:r w:rsidRPr="00171664">
        <w:rPr>
          <w:rFonts w:ascii="Arial Narrow" w:hAnsi="Arial Narrow" w:cs="Arial"/>
          <w:b/>
          <w:sz w:val="20"/>
        </w:rPr>
        <w:t xml:space="preserve"> </w:t>
      </w:r>
      <w:r w:rsidRPr="00171664">
        <w:rPr>
          <w:rFonts w:ascii="Arial Narrow" w:hAnsi="Arial Narrow" w:cs="Arial"/>
          <w:sz w:val="20"/>
        </w:rPr>
        <w:t>wykonanych</w:t>
      </w:r>
      <w:r>
        <w:rPr>
          <w:rFonts w:ascii="Arial Narrow" w:hAnsi="Arial Narrow" w:cs="Arial"/>
          <w:sz w:val="20"/>
        </w:rPr>
        <w:t xml:space="preserve"> w </w:t>
      </w:r>
      <w:r w:rsidRPr="00171664">
        <w:rPr>
          <w:rFonts w:ascii="Arial Narrow" w:hAnsi="Arial Narrow" w:cs="Arial"/>
          <w:sz w:val="20"/>
        </w:rPr>
        <w:t>ramach Inwestycji, której dotyczy w/w Umowa,</w:t>
      </w:r>
      <w:r>
        <w:rPr>
          <w:rFonts w:ascii="Arial Narrow" w:hAnsi="Arial Narrow" w:cs="Arial"/>
          <w:sz w:val="20"/>
        </w:rPr>
        <w:t xml:space="preserve"> w </w:t>
      </w:r>
      <w:r w:rsidRPr="00171664">
        <w:rPr>
          <w:rFonts w:ascii="Arial Narrow" w:hAnsi="Arial Narrow" w:cs="Arial"/>
          <w:sz w:val="20"/>
        </w:rPr>
        <w:t>szczególności nie istnieją żadne inne faktury Podwykonawcy</w:t>
      </w:r>
      <w:r>
        <w:rPr>
          <w:rFonts w:ascii="Arial Narrow" w:hAnsi="Arial Narrow" w:cs="Arial"/>
          <w:sz w:val="20"/>
        </w:rPr>
        <w:t xml:space="preserve"> z </w:t>
      </w:r>
      <w:r w:rsidRPr="00171664">
        <w:rPr>
          <w:rFonts w:ascii="Arial Narrow" w:hAnsi="Arial Narrow" w:cs="Arial"/>
          <w:sz w:val="20"/>
        </w:rPr>
        <w:t>tego tytułu, które byłyby wymagane,</w:t>
      </w:r>
      <w:r>
        <w:rPr>
          <w:rFonts w:ascii="Arial Narrow" w:hAnsi="Arial Narrow" w:cs="Arial"/>
          <w:sz w:val="20"/>
        </w:rPr>
        <w:t xml:space="preserve"> a </w:t>
      </w:r>
      <w:r w:rsidRPr="00171664">
        <w:rPr>
          <w:rFonts w:ascii="Arial Narrow" w:hAnsi="Arial Narrow" w:cs="Arial"/>
          <w:sz w:val="20"/>
        </w:rPr>
        <w:t xml:space="preserve">dotychczas nie zapłacone. </w:t>
      </w:r>
    </w:p>
    <w:p w14:paraId="063B4257" w14:textId="77777777" w:rsidR="00CE4291" w:rsidRPr="00171664" w:rsidRDefault="00CE4291" w:rsidP="00CE4291">
      <w:pPr>
        <w:rPr>
          <w:rFonts w:ascii="Arial Narrow" w:hAnsi="Arial Narrow" w:cs="Arial"/>
          <w:sz w:val="20"/>
        </w:rPr>
      </w:pPr>
      <w:r w:rsidRPr="00171664">
        <w:rPr>
          <w:rFonts w:ascii="Arial Narrow" w:hAnsi="Arial Narrow" w:cs="Arial"/>
          <w:sz w:val="20"/>
        </w:rPr>
        <w:t xml:space="preserve">W załączeniu przedstawiamy dowód zapłaty </w:t>
      </w:r>
    </w:p>
    <w:p w14:paraId="2A6CC206" w14:textId="77777777" w:rsidR="00CE4291" w:rsidRPr="00171664" w:rsidRDefault="00CE4291" w:rsidP="00CE4291">
      <w:pPr>
        <w:rPr>
          <w:rFonts w:ascii="Arial Narrow" w:hAnsi="Arial Narrow" w:cs="Arial"/>
          <w:sz w:val="20"/>
        </w:rPr>
      </w:pPr>
      <w:r w:rsidRPr="00171664">
        <w:rPr>
          <w:rFonts w:ascii="Arial Narrow" w:hAnsi="Arial Narrow" w:cs="Arial"/>
          <w:sz w:val="20"/>
        </w:rPr>
        <w:t>………………………………………</w:t>
      </w:r>
    </w:p>
    <w:p w14:paraId="295C1F6C" w14:textId="77777777" w:rsidR="00CE4291" w:rsidRPr="00171664" w:rsidRDefault="00CE4291" w:rsidP="00CE4291">
      <w:pPr>
        <w:rPr>
          <w:rFonts w:ascii="Arial Narrow" w:hAnsi="Arial Narrow" w:cs="Arial"/>
          <w:i/>
          <w:sz w:val="20"/>
        </w:rPr>
      </w:pPr>
      <w:r w:rsidRPr="00171664">
        <w:rPr>
          <w:rFonts w:ascii="Arial Narrow" w:hAnsi="Arial Narrow" w:cs="Arial"/>
          <w:i/>
          <w:sz w:val="20"/>
        </w:rPr>
        <w:t>Data, podpis osób upoważnionych do działania</w:t>
      </w:r>
      <w:r>
        <w:rPr>
          <w:rFonts w:ascii="Arial Narrow" w:hAnsi="Arial Narrow" w:cs="Arial"/>
          <w:i/>
          <w:sz w:val="20"/>
        </w:rPr>
        <w:t xml:space="preserve"> w </w:t>
      </w:r>
      <w:r w:rsidRPr="00171664">
        <w:rPr>
          <w:rFonts w:ascii="Arial Narrow" w:hAnsi="Arial Narrow" w:cs="Arial"/>
          <w:i/>
          <w:sz w:val="20"/>
        </w:rPr>
        <w:t xml:space="preserve">imieniu Podwykonawcy, pieczęć firmowa Podwykonawcy. </w:t>
      </w:r>
    </w:p>
    <w:p w14:paraId="4E2E3166" w14:textId="77777777" w:rsidR="00CE4291" w:rsidRPr="00171664" w:rsidRDefault="00CE4291" w:rsidP="00CE4291">
      <w:pPr>
        <w:jc w:val="right"/>
        <w:rPr>
          <w:rFonts w:ascii="Arial Narrow" w:hAnsi="Arial Narrow" w:cs="Arial"/>
          <w:b/>
          <w:sz w:val="20"/>
        </w:rPr>
      </w:pPr>
      <w:r w:rsidRPr="00171664">
        <w:rPr>
          <w:rFonts w:ascii="Arial Narrow" w:hAnsi="Arial Narrow" w:cs="Arial"/>
          <w:b/>
          <w:sz w:val="20"/>
        </w:rPr>
        <w:t>Załącznik nr 7b</w:t>
      </w:r>
    </w:p>
    <w:p w14:paraId="5D29F49D" w14:textId="77777777" w:rsidR="00CE4291" w:rsidRPr="00171664" w:rsidRDefault="00CE4291" w:rsidP="00CE4291">
      <w:pPr>
        <w:jc w:val="center"/>
        <w:rPr>
          <w:rFonts w:ascii="Arial Narrow" w:hAnsi="Arial Narrow" w:cs="Arial"/>
          <w:b/>
          <w:i/>
          <w:sz w:val="20"/>
          <w:u w:val="single"/>
        </w:rPr>
      </w:pPr>
      <w:r w:rsidRPr="00171664">
        <w:rPr>
          <w:rFonts w:ascii="Arial Narrow" w:hAnsi="Arial Narrow" w:cs="Arial"/>
          <w:b/>
          <w:i/>
          <w:sz w:val="20"/>
          <w:u w:val="single"/>
        </w:rPr>
        <w:t>Oświadczenie dalszego Podwykonawcy</w:t>
      </w:r>
    </w:p>
    <w:p w14:paraId="2D9A0DB8" w14:textId="77777777" w:rsidR="00CE4291" w:rsidRPr="00171664" w:rsidRDefault="00CE4291" w:rsidP="00CE4291">
      <w:pPr>
        <w:jc w:val="both"/>
        <w:rPr>
          <w:rFonts w:ascii="Arial Narrow" w:hAnsi="Arial Narrow" w:cs="Arial"/>
          <w:sz w:val="20"/>
        </w:rPr>
      </w:pPr>
      <w:r w:rsidRPr="00171664">
        <w:rPr>
          <w:rFonts w:ascii="Arial Narrow" w:hAnsi="Arial Narrow" w:cs="Arial"/>
          <w:sz w:val="20"/>
        </w:rPr>
        <w:t>Działając</w:t>
      </w:r>
      <w:r>
        <w:rPr>
          <w:rFonts w:ascii="Arial Narrow" w:hAnsi="Arial Narrow" w:cs="Arial"/>
          <w:sz w:val="20"/>
        </w:rPr>
        <w:t xml:space="preserve"> w </w:t>
      </w:r>
      <w:r w:rsidRPr="00171664">
        <w:rPr>
          <w:rFonts w:ascii="Arial Narrow" w:hAnsi="Arial Narrow" w:cs="Arial"/>
          <w:sz w:val="20"/>
        </w:rPr>
        <w:t>imieniu</w:t>
      </w:r>
      <w:proofErr w:type="gramStart"/>
      <w:r w:rsidRPr="00171664">
        <w:rPr>
          <w:rFonts w:ascii="Arial Narrow" w:hAnsi="Arial Narrow" w:cs="Arial"/>
          <w:sz w:val="20"/>
        </w:rPr>
        <w:t xml:space="preserve"> ..</w:t>
      </w:r>
      <w:proofErr w:type="gramEnd"/>
      <w:r w:rsidRPr="00171664">
        <w:rPr>
          <w:rFonts w:ascii="Arial Narrow" w:hAnsi="Arial Narrow" w:cs="Arial"/>
          <w:sz w:val="20"/>
        </w:rPr>
        <w:t>… (nazwa Dalszego Podwykonawcy)</w:t>
      </w:r>
      <w:r>
        <w:rPr>
          <w:rFonts w:ascii="Arial Narrow" w:hAnsi="Arial Narrow" w:cs="Arial"/>
          <w:sz w:val="20"/>
        </w:rPr>
        <w:t xml:space="preserve"> z </w:t>
      </w:r>
      <w:r w:rsidRPr="00171664">
        <w:rPr>
          <w:rFonts w:ascii="Arial Narrow" w:hAnsi="Arial Narrow" w:cs="Arial"/>
          <w:sz w:val="20"/>
        </w:rPr>
        <w:t>siedzibą</w:t>
      </w:r>
      <w:r>
        <w:rPr>
          <w:rFonts w:ascii="Arial Narrow" w:hAnsi="Arial Narrow" w:cs="Arial"/>
          <w:sz w:val="20"/>
        </w:rPr>
        <w:t xml:space="preserve"> w </w:t>
      </w:r>
      <w:r w:rsidRPr="00171664">
        <w:rPr>
          <w:rFonts w:ascii="Arial Narrow" w:hAnsi="Arial Narrow" w:cs="Arial"/>
          <w:sz w:val="20"/>
        </w:rPr>
        <w:t>… (dalej „</w:t>
      </w:r>
      <w:r w:rsidRPr="00171664">
        <w:rPr>
          <w:rFonts w:ascii="Arial Narrow" w:hAnsi="Arial Narrow" w:cs="Arial"/>
          <w:b/>
          <w:sz w:val="20"/>
        </w:rPr>
        <w:t>Dalszy Podwykonawca</w:t>
      </w:r>
      <w:r w:rsidRPr="00171664">
        <w:rPr>
          <w:rFonts w:ascii="Arial Narrow" w:hAnsi="Arial Narrow" w:cs="Arial"/>
          <w:sz w:val="20"/>
        </w:rPr>
        <w:t>”) będącego dalszym podwykonawcą ……,</w:t>
      </w:r>
      <w:r>
        <w:rPr>
          <w:rFonts w:ascii="Arial Narrow" w:hAnsi="Arial Narrow" w:cs="Arial"/>
          <w:sz w:val="20"/>
        </w:rPr>
        <w:t xml:space="preserve"> z </w:t>
      </w:r>
      <w:r w:rsidRPr="00171664">
        <w:rPr>
          <w:rFonts w:ascii="Arial Narrow" w:hAnsi="Arial Narrow" w:cs="Arial"/>
          <w:sz w:val="20"/>
        </w:rPr>
        <w:t>siedzibą</w:t>
      </w:r>
      <w:proofErr w:type="gramStart"/>
      <w:r w:rsidRPr="00171664">
        <w:rPr>
          <w:rFonts w:ascii="Arial Narrow" w:hAnsi="Arial Narrow" w:cs="Arial"/>
          <w:sz w:val="20"/>
        </w:rPr>
        <w:t xml:space="preserve"> ….</w:t>
      </w:r>
      <w:proofErr w:type="gramEnd"/>
      <w:r w:rsidRPr="00171664">
        <w:rPr>
          <w:rFonts w:ascii="Arial Narrow" w:hAnsi="Arial Narrow" w:cs="Arial"/>
          <w:sz w:val="20"/>
        </w:rPr>
        <w:t>. (dalej: „</w:t>
      </w:r>
      <w:r w:rsidRPr="00171664">
        <w:rPr>
          <w:rFonts w:ascii="Arial Narrow" w:hAnsi="Arial Narrow" w:cs="Arial"/>
          <w:b/>
          <w:sz w:val="20"/>
        </w:rPr>
        <w:t>Podwykonawca</w:t>
      </w:r>
      <w:r w:rsidRPr="00171664">
        <w:rPr>
          <w:rFonts w:ascii="Arial Narrow" w:hAnsi="Arial Narrow" w:cs="Arial"/>
          <w:sz w:val="20"/>
        </w:rPr>
        <w:t>”) potwierdzamy, że wynagrodzenie należne Dalszemu Podwykonawcy</w:t>
      </w:r>
      <w:r>
        <w:rPr>
          <w:rFonts w:ascii="Arial Narrow" w:hAnsi="Arial Narrow" w:cs="Arial"/>
          <w:sz w:val="20"/>
        </w:rPr>
        <w:t xml:space="preserve"> z </w:t>
      </w:r>
      <w:r w:rsidRPr="00171664">
        <w:rPr>
          <w:rFonts w:ascii="Arial Narrow" w:hAnsi="Arial Narrow" w:cs="Arial"/>
          <w:sz w:val="20"/>
        </w:rPr>
        <w:t>tytułu robót, dostaw</w:t>
      </w:r>
      <w:r>
        <w:rPr>
          <w:rFonts w:ascii="Arial Narrow" w:hAnsi="Arial Narrow" w:cs="Arial"/>
          <w:sz w:val="20"/>
        </w:rPr>
        <w:t xml:space="preserve"> i </w:t>
      </w:r>
      <w:r w:rsidRPr="00171664">
        <w:rPr>
          <w:rFonts w:ascii="Arial Narrow" w:hAnsi="Arial Narrow" w:cs="Arial"/>
          <w:sz w:val="20"/>
        </w:rPr>
        <w:t>usług</w:t>
      </w:r>
      <w:proofErr w:type="gramStart"/>
      <w:r w:rsidRPr="00171664">
        <w:rPr>
          <w:rFonts w:ascii="Arial Narrow" w:hAnsi="Arial Narrow" w:cs="Arial"/>
          <w:sz w:val="20"/>
        </w:rPr>
        <w:t xml:space="preserve"> ….</w:t>
      </w:r>
      <w:proofErr w:type="gramEnd"/>
      <w:r w:rsidRPr="00171664">
        <w:rPr>
          <w:rFonts w:ascii="Arial Narrow" w:hAnsi="Arial Narrow" w:cs="Arial"/>
          <w:sz w:val="20"/>
        </w:rPr>
        <w:t>. wykonanych</w:t>
      </w:r>
      <w:r>
        <w:rPr>
          <w:rFonts w:ascii="Arial Narrow" w:hAnsi="Arial Narrow" w:cs="Arial"/>
          <w:sz w:val="20"/>
        </w:rPr>
        <w:t xml:space="preserve"> w </w:t>
      </w:r>
      <w:r w:rsidRPr="00171664">
        <w:rPr>
          <w:rFonts w:ascii="Arial Narrow" w:hAnsi="Arial Narrow" w:cs="Arial"/>
          <w:sz w:val="20"/>
        </w:rPr>
        <w:t>ramach umowy</w:t>
      </w:r>
      <w:r>
        <w:rPr>
          <w:rFonts w:ascii="Arial Narrow" w:hAnsi="Arial Narrow" w:cs="Arial"/>
          <w:sz w:val="20"/>
        </w:rPr>
        <w:t xml:space="preserve"> z </w:t>
      </w:r>
      <w:r w:rsidRPr="00171664">
        <w:rPr>
          <w:rFonts w:ascii="Arial Narrow" w:hAnsi="Arial Narrow" w:cs="Arial"/>
          <w:sz w:val="20"/>
        </w:rPr>
        <w:t xml:space="preserve">dnia ……, objętych fakturą </w:t>
      </w:r>
      <w:proofErr w:type="gramStart"/>
      <w:r w:rsidRPr="00171664">
        <w:rPr>
          <w:rFonts w:ascii="Arial Narrow" w:hAnsi="Arial Narrow" w:cs="Arial"/>
          <w:sz w:val="20"/>
        </w:rPr>
        <w:t>…….</w:t>
      </w:r>
      <w:proofErr w:type="gramEnd"/>
      <w:r w:rsidRPr="00171664">
        <w:rPr>
          <w:rFonts w:ascii="Arial Narrow" w:hAnsi="Arial Narrow" w:cs="Arial"/>
          <w:sz w:val="20"/>
        </w:rPr>
        <w:t>z dnia</w:t>
      </w:r>
      <w:proofErr w:type="gramStart"/>
      <w:r w:rsidRPr="00171664">
        <w:rPr>
          <w:rFonts w:ascii="Arial Narrow" w:hAnsi="Arial Narrow" w:cs="Arial"/>
          <w:sz w:val="20"/>
        </w:rPr>
        <w:t xml:space="preserve"> ….</w:t>
      </w:r>
      <w:proofErr w:type="gramEnd"/>
      <w:r w:rsidRPr="00171664">
        <w:rPr>
          <w:rFonts w:ascii="Arial Narrow" w:hAnsi="Arial Narrow" w:cs="Arial"/>
          <w:sz w:val="20"/>
        </w:rPr>
        <w:t>zostało zapłacone</w:t>
      </w:r>
      <w:r>
        <w:rPr>
          <w:rFonts w:ascii="Arial Narrow" w:hAnsi="Arial Narrow" w:cs="Arial"/>
          <w:sz w:val="20"/>
        </w:rPr>
        <w:t xml:space="preserve"> w </w:t>
      </w:r>
      <w:r w:rsidRPr="00171664">
        <w:rPr>
          <w:rFonts w:ascii="Arial Narrow" w:hAnsi="Arial Narrow" w:cs="Arial"/>
          <w:sz w:val="20"/>
        </w:rPr>
        <w:t xml:space="preserve">całości. </w:t>
      </w:r>
    </w:p>
    <w:p w14:paraId="0A0D07CA" w14:textId="77777777" w:rsidR="00CE4291" w:rsidRPr="00171664" w:rsidRDefault="00CE4291" w:rsidP="00CE4291">
      <w:pPr>
        <w:jc w:val="both"/>
        <w:rPr>
          <w:rFonts w:ascii="Arial Narrow" w:hAnsi="Arial Narrow" w:cs="Arial"/>
          <w:sz w:val="20"/>
        </w:rPr>
      </w:pPr>
      <w:r w:rsidRPr="00171664">
        <w:rPr>
          <w:rFonts w:ascii="Arial Narrow" w:hAnsi="Arial Narrow" w:cs="Arial"/>
          <w:sz w:val="20"/>
        </w:rPr>
        <w:t>Oświadczamy, że na dzień złożenia niniejszego oświadczenia nie istnieją żadne roszczenia Dalszego Podwykonawcy</w:t>
      </w:r>
      <w:r>
        <w:rPr>
          <w:rFonts w:ascii="Arial Narrow" w:hAnsi="Arial Narrow" w:cs="Arial"/>
          <w:sz w:val="20"/>
        </w:rPr>
        <w:t xml:space="preserve"> o </w:t>
      </w:r>
      <w:r w:rsidRPr="00171664">
        <w:rPr>
          <w:rFonts w:ascii="Arial Narrow" w:hAnsi="Arial Narrow" w:cs="Arial"/>
          <w:sz w:val="20"/>
        </w:rPr>
        <w:t>zapłatę wynagrodzenia należnego</w:t>
      </w:r>
      <w:r>
        <w:rPr>
          <w:rFonts w:ascii="Arial Narrow" w:hAnsi="Arial Narrow" w:cs="Arial"/>
          <w:sz w:val="20"/>
        </w:rPr>
        <w:t xml:space="preserve"> z </w:t>
      </w:r>
      <w:r w:rsidRPr="00171664">
        <w:rPr>
          <w:rFonts w:ascii="Arial Narrow" w:hAnsi="Arial Narrow" w:cs="Arial"/>
          <w:sz w:val="20"/>
        </w:rPr>
        <w:t>tytułu robót, dostaw</w:t>
      </w:r>
      <w:r>
        <w:rPr>
          <w:rFonts w:ascii="Arial Narrow" w:hAnsi="Arial Narrow" w:cs="Arial"/>
          <w:sz w:val="20"/>
        </w:rPr>
        <w:t xml:space="preserve"> i </w:t>
      </w:r>
      <w:r w:rsidRPr="00171664">
        <w:rPr>
          <w:rFonts w:ascii="Arial Narrow" w:hAnsi="Arial Narrow" w:cs="Arial"/>
          <w:sz w:val="20"/>
        </w:rPr>
        <w:t>usług,</w:t>
      </w:r>
      <w:r w:rsidRPr="00171664">
        <w:rPr>
          <w:rFonts w:ascii="Arial Narrow" w:hAnsi="Arial Narrow" w:cs="Arial"/>
          <w:b/>
          <w:sz w:val="20"/>
        </w:rPr>
        <w:t xml:space="preserve"> </w:t>
      </w:r>
      <w:r w:rsidRPr="00171664">
        <w:rPr>
          <w:rFonts w:ascii="Arial Narrow" w:hAnsi="Arial Narrow" w:cs="Arial"/>
          <w:sz w:val="20"/>
        </w:rPr>
        <w:t>wykonanych</w:t>
      </w:r>
      <w:r>
        <w:rPr>
          <w:rFonts w:ascii="Arial Narrow" w:hAnsi="Arial Narrow" w:cs="Arial"/>
          <w:sz w:val="20"/>
        </w:rPr>
        <w:t xml:space="preserve"> w </w:t>
      </w:r>
      <w:r w:rsidRPr="00171664">
        <w:rPr>
          <w:rFonts w:ascii="Arial Narrow" w:hAnsi="Arial Narrow" w:cs="Arial"/>
          <w:sz w:val="20"/>
        </w:rPr>
        <w:t>ramach Inwestycji, której dotyczy w/w Umowa,</w:t>
      </w:r>
      <w:r>
        <w:rPr>
          <w:rFonts w:ascii="Arial Narrow" w:hAnsi="Arial Narrow" w:cs="Arial"/>
          <w:sz w:val="20"/>
        </w:rPr>
        <w:t xml:space="preserve"> w </w:t>
      </w:r>
      <w:r w:rsidRPr="00171664">
        <w:rPr>
          <w:rFonts w:ascii="Arial Narrow" w:hAnsi="Arial Narrow" w:cs="Arial"/>
          <w:sz w:val="20"/>
        </w:rPr>
        <w:t>szczególności nie istnieją żadne inne faktury Dalszego Podwykonawcy</w:t>
      </w:r>
      <w:r>
        <w:rPr>
          <w:rFonts w:ascii="Arial Narrow" w:hAnsi="Arial Narrow" w:cs="Arial"/>
          <w:sz w:val="20"/>
        </w:rPr>
        <w:t xml:space="preserve"> z </w:t>
      </w:r>
      <w:r w:rsidRPr="00171664">
        <w:rPr>
          <w:rFonts w:ascii="Arial Narrow" w:hAnsi="Arial Narrow" w:cs="Arial"/>
          <w:sz w:val="20"/>
        </w:rPr>
        <w:t>tego tytułu, które byłyby wymagane,</w:t>
      </w:r>
      <w:r>
        <w:rPr>
          <w:rFonts w:ascii="Arial Narrow" w:hAnsi="Arial Narrow" w:cs="Arial"/>
          <w:sz w:val="20"/>
        </w:rPr>
        <w:t xml:space="preserve"> a </w:t>
      </w:r>
      <w:r w:rsidRPr="00171664">
        <w:rPr>
          <w:rFonts w:ascii="Arial Narrow" w:hAnsi="Arial Narrow" w:cs="Arial"/>
          <w:sz w:val="20"/>
        </w:rPr>
        <w:t xml:space="preserve">dotychczas nie zapłacone. </w:t>
      </w:r>
    </w:p>
    <w:p w14:paraId="30F08FD9" w14:textId="77777777" w:rsidR="00CE4291" w:rsidRPr="00171664" w:rsidRDefault="00CE4291" w:rsidP="00CE4291">
      <w:pPr>
        <w:rPr>
          <w:rFonts w:ascii="Arial Narrow" w:hAnsi="Arial Narrow" w:cs="Arial"/>
          <w:sz w:val="20"/>
        </w:rPr>
      </w:pPr>
      <w:r w:rsidRPr="00171664">
        <w:rPr>
          <w:rFonts w:ascii="Arial Narrow" w:hAnsi="Arial Narrow" w:cs="Arial"/>
          <w:sz w:val="20"/>
        </w:rPr>
        <w:t xml:space="preserve">W załączeniu przedstawiamy dowód zapłaty </w:t>
      </w:r>
    </w:p>
    <w:p w14:paraId="17CB4BE8" w14:textId="77777777" w:rsidR="00CE4291" w:rsidRPr="00171664" w:rsidRDefault="00CE4291" w:rsidP="00CE4291">
      <w:pPr>
        <w:rPr>
          <w:rFonts w:ascii="Arial Narrow" w:hAnsi="Arial Narrow" w:cs="Arial"/>
          <w:sz w:val="20"/>
        </w:rPr>
      </w:pPr>
      <w:r w:rsidRPr="00171664">
        <w:rPr>
          <w:rFonts w:ascii="Arial Narrow" w:hAnsi="Arial Narrow" w:cs="Arial"/>
          <w:sz w:val="20"/>
        </w:rPr>
        <w:t>………………………………………</w:t>
      </w:r>
    </w:p>
    <w:p w14:paraId="6D2BAF1D" w14:textId="77777777" w:rsidR="00CE4291" w:rsidRPr="004A7AC9" w:rsidRDefault="00CE4291" w:rsidP="00CE4291">
      <w:pPr>
        <w:rPr>
          <w:rFonts w:ascii="Arial Narrow" w:hAnsi="Arial Narrow" w:cs="Arial"/>
          <w:b/>
          <w:i/>
          <w:sz w:val="20"/>
          <w:u w:val="single"/>
        </w:rPr>
      </w:pPr>
      <w:r w:rsidRPr="00171664">
        <w:rPr>
          <w:rFonts w:ascii="Arial Narrow" w:hAnsi="Arial Narrow" w:cs="Arial"/>
          <w:i/>
          <w:sz w:val="20"/>
        </w:rPr>
        <w:t>Data, podpis osób upoważnionych do działania</w:t>
      </w:r>
      <w:r>
        <w:rPr>
          <w:rFonts w:ascii="Arial Narrow" w:hAnsi="Arial Narrow" w:cs="Arial"/>
          <w:i/>
          <w:sz w:val="20"/>
        </w:rPr>
        <w:t xml:space="preserve"> w </w:t>
      </w:r>
      <w:r w:rsidRPr="00171664">
        <w:rPr>
          <w:rFonts w:ascii="Arial Narrow" w:hAnsi="Arial Narrow" w:cs="Arial"/>
          <w:i/>
          <w:sz w:val="20"/>
        </w:rPr>
        <w:t xml:space="preserve">imieniu Dalszego Podwykonawcy, pieczęć firmowa Dalszego Podwykonawcy. </w:t>
      </w:r>
      <w:r>
        <w:rPr>
          <w:rFonts w:ascii="Arial Narrow" w:hAnsi="Arial Narrow" w:cs="Arial"/>
          <w:sz w:val="22"/>
          <w:szCs w:val="22"/>
        </w:rPr>
        <w:br w:type="page"/>
      </w:r>
    </w:p>
    <w:p w14:paraId="3FE9CF57" w14:textId="77777777" w:rsidR="00CE4291" w:rsidRPr="00171664" w:rsidRDefault="00CE4291" w:rsidP="00CE4291">
      <w:pPr>
        <w:spacing w:line="276" w:lineRule="auto"/>
        <w:jc w:val="both"/>
        <w:rPr>
          <w:rFonts w:ascii="Arial Narrow" w:hAnsi="Arial Narrow" w:cs="Arial"/>
          <w:b/>
          <w:bCs/>
          <w:sz w:val="22"/>
          <w:szCs w:val="22"/>
        </w:rPr>
      </w:pPr>
      <w:r w:rsidRPr="00171664">
        <w:rPr>
          <w:rFonts w:ascii="Arial Narrow" w:hAnsi="Arial Narrow" w:cs="Arial"/>
          <w:b/>
          <w:bCs/>
          <w:sz w:val="22"/>
          <w:szCs w:val="22"/>
        </w:rPr>
        <w:lastRenderedPageBreak/>
        <w:t>Załącznik nr 8 - Wymagania dla Wykonawców</w:t>
      </w:r>
      <w:r>
        <w:rPr>
          <w:rFonts w:ascii="Arial Narrow" w:hAnsi="Arial Narrow" w:cs="Arial"/>
          <w:b/>
          <w:bCs/>
          <w:sz w:val="22"/>
          <w:szCs w:val="22"/>
        </w:rPr>
        <w:t xml:space="preserve"> w </w:t>
      </w:r>
      <w:r w:rsidRPr="00171664">
        <w:rPr>
          <w:rFonts w:ascii="Arial Narrow" w:hAnsi="Arial Narrow" w:cs="Arial"/>
          <w:b/>
          <w:bCs/>
          <w:sz w:val="22"/>
          <w:szCs w:val="22"/>
        </w:rPr>
        <w:t>zakresie bezpieczeństwa pracy</w:t>
      </w:r>
      <w:r>
        <w:rPr>
          <w:rFonts w:ascii="Arial Narrow" w:hAnsi="Arial Narrow" w:cs="Arial"/>
          <w:b/>
          <w:bCs/>
          <w:sz w:val="22"/>
          <w:szCs w:val="22"/>
        </w:rPr>
        <w:t xml:space="preserve"> i </w:t>
      </w:r>
      <w:r w:rsidRPr="00171664">
        <w:rPr>
          <w:rFonts w:ascii="Arial Narrow" w:hAnsi="Arial Narrow" w:cs="Arial"/>
          <w:b/>
          <w:bCs/>
          <w:sz w:val="22"/>
          <w:szCs w:val="22"/>
        </w:rPr>
        <w:t>ochrony zdrowia</w:t>
      </w:r>
    </w:p>
    <w:p w14:paraId="07C4145A" w14:textId="77777777" w:rsidR="00CE4291" w:rsidRDefault="00CE4291" w:rsidP="00CE4291">
      <w:pPr>
        <w:spacing w:line="276" w:lineRule="auto"/>
        <w:jc w:val="both"/>
        <w:rPr>
          <w:rFonts w:ascii="Arial Narrow" w:hAnsi="Arial Narrow" w:cs="Arial"/>
          <w:sz w:val="22"/>
          <w:szCs w:val="22"/>
        </w:rPr>
      </w:pPr>
    </w:p>
    <w:p w14:paraId="084D68B6" w14:textId="77777777" w:rsidR="00CE4291" w:rsidRPr="004A7AC9" w:rsidRDefault="00CE4291" w:rsidP="00CE4291">
      <w:pPr>
        <w:jc w:val="center"/>
        <w:rPr>
          <w:rFonts w:ascii="Arial Narrow" w:hAnsi="Arial Narrow" w:cstheme="minorHAnsi"/>
          <w:color w:val="000000" w:themeColor="text1"/>
          <w:sz w:val="22"/>
          <w:szCs w:val="22"/>
        </w:rPr>
      </w:pPr>
      <w:r w:rsidRPr="00171664">
        <w:rPr>
          <w:rFonts w:ascii="Arial Narrow" w:hAnsi="Arial Narrow" w:cstheme="minorHAnsi"/>
          <w:b/>
          <w:color w:val="000000" w:themeColor="text1"/>
          <w:sz w:val="22"/>
          <w:szCs w:val="22"/>
        </w:rPr>
        <w:t>Wymagania dla Wykonawców</w:t>
      </w:r>
      <w:r>
        <w:rPr>
          <w:rFonts w:ascii="Arial Narrow" w:hAnsi="Arial Narrow" w:cstheme="minorHAnsi"/>
          <w:b/>
          <w:color w:val="000000" w:themeColor="text1"/>
          <w:sz w:val="22"/>
          <w:szCs w:val="22"/>
        </w:rPr>
        <w:t xml:space="preserve"> w </w:t>
      </w:r>
      <w:r w:rsidRPr="00171664">
        <w:rPr>
          <w:rFonts w:ascii="Arial Narrow" w:hAnsi="Arial Narrow" w:cstheme="minorHAnsi"/>
          <w:b/>
          <w:color w:val="000000" w:themeColor="text1"/>
          <w:sz w:val="22"/>
          <w:szCs w:val="22"/>
        </w:rPr>
        <w:t>zakresie bezpieczeństwa pracy, ppoż.</w:t>
      </w:r>
      <w:r>
        <w:rPr>
          <w:rFonts w:ascii="Arial Narrow" w:hAnsi="Arial Narrow" w:cstheme="minorHAnsi"/>
          <w:b/>
          <w:color w:val="000000" w:themeColor="text1"/>
          <w:sz w:val="22"/>
          <w:szCs w:val="22"/>
        </w:rPr>
        <w:t xml:space="preserve"> i </w:t>
      </w:r>
      <w:r w:rsidRPr="00171664">
        <w:rPr>
          <w:rFonts w:ascii="Arial Narrow" w:hAnsi="Arial Narrow" w:cstheme="minorHAnsi"/>
          <w:b/>
          <w:color w:val="000000" w:themeColor="text1"/>
          <w:sz w:val="22"/>
          <w:szCs w:val="22"/>
        </w:rPr>
        <w:t xml:space="preserve">ochrony zdrowia </w:t>
      </w:r>
    </w:p>
    <w:p w14:paraId="1CB6C172" w14:textId="77777777" w:rsidR="00CE4291" w:rsidRPr="00171664" w:rsidRDefault="00CE4291" w:rsidP="00CE4291">
      <w:pPr>
        <w:pStyle w:val="Stopka"/>
        <w:spacing w:after="120" w:line="276" w:lineRule="auto"/>
        <w:jc w:val="both"/>
        <w:rPr>
          <w:rFonts w:ascii="Arial Narrow" w:hAnsi="Arial Narrow" w:cs="Arial"/>
          <w:sz w:val="22"/>
          <w:szCs w:val="22"/>
        </w:rPr>
      </w:pPr>
      <w:r w:rsidRPr="00171664">
        <w:rPr>
          <w:rFonts w:ascii="Arial Narrow" w:hAnsi="Arial Narrow" w:cs="Arial"/>
          <w:sz w:val="22"/>
          <w:szCs w:val="22"/>
        </w:rPr>
        <w:t>Zasady postępowania</w:t>
      </w:r>
      <w:r>
        <w:rPr>
          <w:rFonts w:ascii="Arial Narrow" w:hAnsi="Arial Narrow" w:cs="Arial"/>
          <w:sz w:val="22"/>
          <w:szCs w:val="22"/>
        </w:rPr>
        <w:t xml:space="preserve"> w </w:t>
      </w:r>
      <w:r w:rsidRPr="00171664">
        <w:rPr>
          <w:rFonts w:ascii="Arial Narrow" w:hAnsi="Arial Narrow" w:cs="Arial"/>
          <w:sz w:val="22"/>
          <w:szCs w:val="22"/>
        </w:rPr>
        <w:t>zakresie bezpieczeństwa pracy, ppoż.</w:t>
      </w:r>
      <w:r>
        <w:rPr>
          <w:rFonts w:ascii="Arial Narrow" w:hAnsi="Arial Narrow" w:cs="Arial"/>
          <w:sz w:val="22"/>
          <w:szCs w:val="22"/>
        </w:rPr>
        <w:t xml:space="preserve"> i </w:t>
      </w:r>
      <w:r w:rsidRPr="00171664">
        <w:rPr>
          <w:rFonts w:ascii="Arial Narrow" w:hAnsi="Arial Narrow" w:cs="Arial"/>
          <w:sz w:val="22"/>
          <w:szCs w:val="22"/>
        </w:rPr>
        <w:t xml:space="preserve">ochrony zdrowia mieszczą się </w:t>
      </w:r>
      <w:r w:rsidRPr="00171664">
        <w:rPr>
          <w:rFonts w:ascii="Arial Narrow" w:hAnsi="Arial Narrow" w:cs="Arial"/>
          <w:sz w:val="22"/>
          <w:szCs w:val="22"/>
        </w:rPr>
        <w:br/>
        <w:t>w granicach prawa,</w:t>
      </w:r>
      <w:r>
        <w:rPr>
          <w:rFonts w:ascii="Arial Narrow" w:hAnsi="Arial Narrow" w:cs="Arial"/>
          <w:sz w:val="22"/>
          <w:szCs w:val="22"/>
        </w:rPr>
        <w:t xml:space="preserve"> a </w:t>
      </w:r>
      <w:r w:rsidRPr="00171664">
        <w:rPr>
          <w:rFonts w:ascii="Arial Narrow" w:hAnsi="Arial Narrow" w:cs="Arial"/>
          <w:sz w:val="22"/>
          <w:szCs w:val="22"/>
        </w:rPr>
        <w:t>ich spełnienie jest integralnym elementem realizacji Przedmiotu Umowy</w:t>
      </w:r>
      <w:r>
        <w:rPr>
          <w:rFonts w:ascii="Arial Narrow" w:hAnsi="Arial Narrow" w:cs="Arial"/>
          <w:sz w:val="22"/>
          <w:szCs w:val="22"/>
        </w:rPr>
        <w:t xml:space="preserve"> w </w:t>
      </w:r>
      <w:r w:rsidRPr="00171664">
        <w:rPr>
          <w:rFonts w:ascii="Arial Narrow" w:hAnsi="Arial Narrow" w:cs="Arial"/>
          <w:sz w:val="22"/>
          <w:szCs w:val="22"/>
        </w:rPr>
        <w:t>sposób zgodny</w:t>
      </w:r>
      <w:r>
        <w:rPr>
          <w:rFonts w:ascii="Arial Narrow" w:hAnsi="Arial Narrow" w:cs="Arial"/>
          <w:sz w:val="22"/>
          <w:szCs w:val="22"/>
        </w:rPr>
        <w:t xml:space="preserve"> z </w:t>
      </w:r>
      <w:r w:rsidRPr="00171664">
        <w:rPr>
          <w:rFonts w:ascii="Arial Narrow" w:hAnsi="Arial Narrow" w:cs="Arial"/>
          <w:sz w:val="22"/>
          <w:szCs w:val="22"/>
        </w:rPr>
        <w:t>prawem, profesjonalny</w:t>
      </w:r>
      <w:r>
        <w:rPr>
          <w:rFonts w:ascii="Arial Narrow" w:hAnsi="Arial Narrow" w:cs="Arial"/>
          <w:sz w:val="22"/>
          <w:szCs w:val="22"/>
        </w:rPr>
        <w:t xml:space="preserve"> i </w:t>
      </w:r>
      <w:r w:rsidRPr="00171664">
        <w:rPr>
          <w:rFonts w:ascii="Arial Narrow" w:hAnsi="Arial Narrow" w:cs="Arial"/>
          <w:sz w:val="22"/>
          <w:szCs w:val="22"/>
        </w:rPr>
        <w:t>rzetelny. Zasady postępowania</w:t>
      </w:r>
      <w:r>
        <w:rPr>
          <w:rFonts w:ascii="Arial Narrow" w:hAnsi="Arial Narrow" w:cs="Arial"/>
          <w:sz w:val="22"/>
          <w:szCs w:val="22"/>
        </w:rPr>
        <w:t xml:space="preserve"> w </w:t>
      </w:r>
      <w:r w:rsidRPr="00171664">
        <w:rPr>
          <w:rFonts w:ascii="Arial Narrow" w:hAnsi="Arial Narrow" w:cs="Arial"/>
          <w:sz w:val="22"/>
          <w:szCs w:val="22"/>
        </w:rPr>
        <w:t>zakresie bezpieczeństwa pracy, ppoż.</w:t>
      </w:r>
      <w:r>
        <w:rPr>
          <w:rFonts w:ascii="Arial Narrow" w:hAnsi="Arial Narrow" w:cs="Arial"/>
          <w:sz w:val="22"/>
          <w:szCs w:val="22"/>
        </w:rPr>
        <w:t xml:space="preserve"> i </w:t>
      </w:r>
      <w:r w:rsidRPr="00171664">
        <w:rPr>
          <w:rFonts w:ascii="Arial Narrow" w:hAnsi="Arial Narrow" w:cs="Arial"/>
          <w:sz w:val="22"/>
          <w:szCs w:val="22"/>
        </w:rPr>
        <w:t>ochrony zdrowia stanowią doprecyzowanie wymagań określonych prawem</w:t>
      </w:r>
      <w:r>
        <w:rPr>
          <w:rFonts w:ascii="Arial Narrow" w:hAnsi="Arial Narrow" w:cs="Arial"/>
          <w:sz w:val="22"/>
          <w:szCs w:val="22"/>
        </w:rPr>
        <w:t xml:space="preserve"> i </w:t>
      </w:r>
      <w:r w:rsidRPr="00171664">
        <w:rPr>
          <w:rFonts w:ascii="Arial Narrow" w:hAnsi="Arial Narrow" w:cs="Arial"/>
          <w:sz w:val="22"/>
          <w:szCs w:val="22"/>
        </w:rPr>
        <w:t>nie należy ich traktować jako katalog zamknięty. Wykonawca na etapie wyceny zobowiązany jest uwzględnić wszystkie zasoby (techniczne, organizacyjne</w:t>
      </w:r>
      <w:r>
        <w:rPr>
          <w:rFonts w:ascii="Arial Narrow" w:hAnsi="Arial Narrow" w:cs="Arial"/>
          <w:sz w:val="22"/>
          <w:szCs w:val="22"/>
        </w:rPr>
        <w:t xml:space="preserve"> i </w:t>
      </w:r>
      <w:r w:rsidRPr="00171664">
        <w:rPr>
          <w:rFonts w:ascii="Arial Narrow" w:hAnsi="Arial Narrow" w:cs="Arial"/>
          <w:sz w:val="22"/>
          <w:szCs w:val="22"/>
        </w:rPr>
        <w:t>ludzkie) potrzebne do wykonania Przedmiotu Umowy</w:t>
      </w:r>
      <w:r>
        <w:rPr>
          <w:rFonts w:ascii="Arial Narrow" w:hAnsi="Arial Narrow" w:cs="Arial"/>
          <w:sz w:val="22"/>
          <w:szCs w:val="22"/>
        </w:rPr>
        <w:t xml:space="preserve"> w </w:t>
      </w:r>
      <w:r w:rsidRPr="00171664">
        <w:rPr>
          <w:rFonts w:ascii="Arial Narrow" w:hAnsi="Arial Narrow" w:cs="Arial"/>
          <w:sz w:val="22"/>
          <w:szCs w:val="22"/>
        </w:rPr>
        <w:t>sposób bezpieczny dla osób je wykonujących, tj. pracowników Wykonawcy, podwykonawców, dostawców, wykonujących pracę na rzecz Wykonawcy na podstawie stosunku pracy albo umowy cywilnoprawnej, zwanych dalej „pracownikami”,</w:t>
      </w:r>
      <w:r>
        <w:rPr>
          <w:rFonts w:ascii="Arial Narrow" w:hAnsi="Arial Narrow" w:cs="Arial"/>
          <w:sz w:val="22"/>
          <w:szCs w:val="22"/>
        </w:rPr>
        <w:t xml:space="preserve"> a </w:t>
      </w:r>
      <w:r w:rsidRPr="00171664">
        <w:rPr>
          <w:rFonts w:ascii="Arial Narrow" w:hAnsi="Arial Narrow" w:cs="Arial"/>
          <w:sz w:val="22"/>
          <w:szCs w:val="22"/>
        </w:rPr>
        <w:t>także osób postronnych przebywających</w:t>
      </w:r>
      <w:r>
        <w:rPr>
          <w:rFonts w:ascii="Arial Narrow" w:hAnsi="Arial Narrow" w:cs="Arial"/>
          <w:sz w:val="22"/>
          <w:szCs w:val="22"/>
        </w:rPr>
        <w:t xml:space="preserve"> w </w:t>
      </w:r>
      <w:r w:rsidRPr="00171664">
        <w:rPr>
          <w:rFonts w:ascii="Arial Narrow" w:hAnsi="Arial Narrow" w:cs="Arial"/>
          <w:sz w:val="22"/>
          <w:szCs w:val="22"/>
        </w:rPr>
        <w:t>zasięgu oddziaływania budowy, zgodnie</w:t>
      </w:r>
      <w:r>
        <w:rPr>
          <w:rFonts w:ascii="Arial Narrow" w:hAnsi="Arial Narrow" w:cs="Arial"/>
          <w:sz w:val="22"/>
          <w:szCs w:val="22"/>
        </w:rPr>
        <w:t xml:space="preserve"> z </w:t>
      </w:r>
      <w:r w:rsidRPr="00171664">
        <w:rPr>
          <w:rFonts w:ascii="Arial Narrow" w:hAnsi="Arial Narrow" w:cs="Arial"/>
          <w:sz w:val="22"/>
          <w:szCs w:val="22"/>
        </w:rPr>
        <w:t>obowiązującymi przepisami, zasadami</w:t>
      </w:r>
      <w:r>
        <w:rPr>
          <w:rFonts w:ascii="Arial Narrow" w:hAnsi="Arial Narrow" w:cs="Arial"/>
          <w:sz w:val="22"/>
          <w:szCs w:val="22"/>
        </w:rPr>
        <w:t xml:space="preserve"> i </w:t>
      </w:r>
      <w:r w:rsidRPr="00171664">
        <w:rPr>
          <w:rFonts w:ascii="Arial Narrow" w:hAnsi="Arial Narrow" w:cs="Arial"/>
          <w:sz w:val="22"/>
          <w:szCs w:val="22"/>
        </w:rPr>
        <w:t>normami, aktualnym stanem wiedzy technicznej</w:t>
      </w:r>
      <w:r>
        <w:rPr>
          <w:rFonts w:ascii="Arial Narrow" w:hAnsi="Arial Narrow" w:cs="Arial"/>
          <w:sz w:val="22"/>
          <w:szCs w:val="22"/>
        </w:rPr>
        <w:t xml:space="preserve"> i </w:t>
      </w:r>
      <w:r w:rsidRPr="00171664">
        <w:rPr>
          <w:rFonts w:ascii="Arial Narrow" w:hAnsi="Arial Narrow" w:cs="Arial"/>
          <w:sz w:val="22"/>
          <w:szCs w:val="22"/>
        </w:rPr>
        <w:t xml:space="preserve">dobrej praktyki inżynierskiej.  </w:t>
      </w:r>
    </w:p>
    <w:p w14:paraId="2A27F627" w14:textId="77777777" w:rsidR="00CE4291" w:rsidRPr="00171664" w:rsidRDefault="00CE4291" w:rsidP="00CE4291">
      <w:pPr>
        <w:jc w:val="center"/>
        <w:rPr>
          <w:rFonts w:ascii="Arial Narrow" w:hAnsi="Arial Narrow" w:cs="Arial"/>
          <w:sz w:val="22"/>
          <w:szCs w:val="22"/>
        </w:rPr>
      </w:pPr>
      <w:r w:rsidRPr="00171664">
        <w:rPr>
          <w:rFonts w:ascii="Arial Narrow" w:hAnsi="Arial Narrow" w:cs="Arial"/>
          <w:sz w:val="22"/>
          <w:szCs w:val="22"/>
        </w:rPr>
        <w:t>§1</w:t>
      </w:r>
    </w:p>
    <w:p w14:paraId="5A1AF16F" w14:textId="77777777" w:rsidR="00CE4291" w:rsidRPr="00171664" w:rsidRDefault="00CE4291" w:rsidP="00CE4291">
      <w:pPr>
        <w:widowControl w:val="0"/>
        <w:spacing w:after="120" w:line="276" w:lineRule="auto"/>
        <w:jc w:val="both"/>
        <w:rPr>
          <w:rFonts w:ascii="Arial Narrow" w:hAnsi="Arial Narrow" w:cs="Arial"/>
          <w:sz w:val="22"/>
          <w:szCs w:val="22"/>
        </w:rPr>
      </w:pPr>
      <w:r w:rsidRPr="00171664">
        <w:rPr>
          <w:rFonts w:ascii="Arial Narrow" w:hAnsi="Arial Narrow" w:cs="Arial"/>
          <w:sz w:val="22"/>
          <w:szCs w:val="22"/>
        </w:rPr>
        <w:t>Wykonawca będzie organizować, nadzorować</w:t>
      </w:r>
      <w:r>
        <w:rPr>
          <w:rFonts w:ascii="Arial Narrow" w:hAnsi="Arial Narrow" w:cs="Arial"/>
          <w:sz w:val="22"/>
          <w:szCs w:val="22"/>
        </w:rPr>
        <w:t xml:space="preserve"> i </w:t>
      </w:r>
      <w:r w:rsidRPr="00171664">
        <w:rPr>
          <w:rFonts w:ascii="Arial Narrow" w:hAnsi="Arial Narrow" w:cs="Arial"/>
          <w:sz w:val="22"/>
          <w:szCs w:val="22"/>
        </w:rPr>
        <w:t>wykonywać prace realizowane</w:t>
      </w:r>
      <w:r>
        <w:rPr>
          <w:rFonts w:ascii="Arial Narrow" w:hAnsi="Arial Narrow" w:cs="Arial"/>
          <w:sz w:val="22"/>
          <w:szCs w:val="22"/>
        </w:rPr>
        <w:t xml:space="preserve"> w </w:t>
      </w:r>
      <w:r w:rsidRPr="00171664">
        <w:rPr>
          <w:rFonts w:ascii="Arial Narrow" w:hAnsi="Arial Narrow" w:cs="Arial"/>
          <w:sz w:val="22"/>
          <w:szCs w:val="22"/>
        </w:rPr>
        <w:t>ramach Przedmiotu Umowy</w:t>
      </w:r>
      <w:r>
        <w:rPr>
          <w:rFonts w:ascii="Arial Narrow" w:hAnsi="Arial Narrow" w:cs="Arial"/>
          <w:sz w:val="22"/>
          <w:szCs w:val="22"/>
        </w:rPr>
        <w:t xml:space="preserve"> w </w:t>
      </w:r>
      <w:r w:rsidRPr="00171664">
        <w:rPr>
          <w:rFonts w:ascii="Arial Narrow" w:hAnsi="Arial Narrow" w:cs="Arial"/>
          <w:sz w:val="22"/>
          <w:szCs w:val="22"/>
        </w:rPr>
        <w:t>sposób zapewniający bezpieczne</w:t>
      </w:r>
      <w:r>
        <w:rPr>
          <w:rFonts w:ascii="Arial Narrow" w:hAnsi="Arial Narrow" w:cs="Arial"/>
          <w:sz w:val="22"/>
          <w:szCs w:val="22"/>
        </w:rPr>
        <w:t xml:space="preserve"> i </w:t>
      </w:r>
      <w:r w:rsidRPr="00171664">
        <w:rPr>
          <w:rFonts w:ascii="Arial Narrow" w:hAnsi="Arial Narrow" w:cs="Arial"/>
          <w:sz w:val="22"/>
          <w:szCs w:val="22"/>
        </w:rPr>
        <w:t>higieniczne warunki pracy,</w:t>
      </w:r>
      <w:r>
        <w:rPr>
          <w:rFonts w:ascii="Arial Narrow" w:hAnsi="Arial Narrow" w:cs="Arial"/>
          <w:sz w:val="22"/>
          <w:szCs w:val="22"/>
        </w:rPr>
        <w:t xml:space="preserve"> w </w:t>
      </w:r>
      <w:r w:rsidRPr="00171664">
        <w:rPr>
          <w:rFonts w:ascii="Arial Narrow" w:hAnsi="Arial Narrow" w:cs="Arial"/>
          <w:sz w:val="22"/>
          <w:szCs w:val="22"/>
        </w:rPr>
        <w:t>tym: zapewni niezbędne siły, środki</w:t>
      </w:r>
      <w:r>
        <w:rPr>
          <w:rFonts w:ascii="Arial Narrow" w:hAnsi="Arial Narrow" w:cs="Arial"/>
          <w:sz w:val="22"/>
          <w:szCs w:val="22"/>
        </w:rPr>
        <w:t xml:space="preserve"> i </w:t>
      </w:r>
      <w:r w:rsidRPr="00171664">
        <w:rPr>
          <w:rFonts w:ascii="Arial Narrow" w:hAnsi="Arial Narrow" w:cs="Arial"/>
          <w:sz w:val="22"/>
          <w:szCs w:val="22"/>
        </w:rPr>
        <w:t>materiały dla bezpiecznego wykonania powierzonych zadań (w tym wykwalifikowany personel, maszyny</w:t>
      </w:r>
      <w:r>
        <w:rPr>
          <w:rFonts w:ascii="Arial Narrow" w:hAnsi="Arial Narrow" w:cs="Arial"/>
          <w:sz w:val="22"/>
          <w:szCs w:val="22"/>
        </w:rPr>
        <w:t xml:space="preserve"> i </w:t>
      </w:r>
      <w:r w:rsidRPr="00171664">
        <w:rPr>
          <w:rFonts w:ascii="Arial Narrow" w:hAnsi="Arial Narrow" w:cs="Arial"/>
          <w:sz w:val="22"/>
          <w:szCs w:val="22"/>
        </w:rPr>
        <w:t>urządzenia, środki ochrony zbiorowej, środki ochrony indywidualnej, itp.).</w:t>
      </w:r>
    </w:p>
    <w:p w14:paraId="56AD232A" w14:textId="77777777" w:rsidR="00CE4291" w:rsidRPr="00171664" w:rsidRDefault="00CE4291" w:rsidP="00CE4291">
      <w:pPr>
        <w:jc w:val="center"/>
        <w:rPr>
          <w:rFonts w:ascii="Arial Narrow" w:hAnsi="Arial Narrow" w:cs="Arial"/>
          <w:sz w:val="22"/>
          <w:szCs w:val="22"/>
        </w:rPr>
      </w:pPr>
      <w:r w:rsidRPr="00171664">
        <w:rPr>
          <w:rFonts w:ascii="Arial Narrow" w:hAnsi="Arial Narrow" w:cs="Arial"/>
          <w:sz w:val="22"/>
          <w:szCs w:val="22"/>
        </w:rPr>
        <w:t>§2</w:t>
      </w:r>
    </w:p>
    <w:p w14:paraId="4B2AD50E" w14:textId="77777777" w:rsidR="00CE4291" w:rsidRPr="00171664" w:rsidRDefault="00CE4291" w:rsidP="00CE4291">
      <w:pPr>
        <w:widowControl w:val="0"/>
        <w:tabs>
          <w:tab w:val="left" w:pos="260"/>
        </w:tabs>
        <w:spacing w:line="274" w:lineRule="exact"/>
        <w:ind w:left="20"/>
        <w:jc w:val="both"/>
        <w:rPr>
          <w:rFonts w:ascii="Arial Narrow" w:hAnsi="Arial Narrow" w:cs="Arial"/>
          <w:sz w:val="22"/>
          <w:szCs w:val="22"/>
        </w:rPr>
      </w:pPr>
      <w:r w:rsidRPr="00171664">
        <w:rPr>
          <w:rFonts w:ascii="Arial Narrow" w:hAnsi="Arial Narrow" w:cs="Arial"/>
          <w:sz w:val="22"/>
          <w:szCs w:val="22"/>
        </w:rPr>
        <w:t>Wykonawca jest zobowiązany współdziałać</w:t>
      </w:r>
      <w:r>
        <w:rPr>
          <w:rFonts w:ascii="Arial Narrow" w:hAnsi="Arial Narrow" w:cs="Arial"/>
          <w:sz w:val="22"/>
          <w:szCs w:val="22"/>
        </w:rPr>
        <w:t xml:space="preserve"> z </w:t>
      </w:r>
      <w:r w:rsidRPr="00171664">
        <w:rPr>
          <w:rFonts w:ascii="Arial Narrow" w:hAnsi="Arial Narrow" w:cs="Arial"/>
          <w:sz w:val="22"/>
          <w:szCs w:val="22"/>
        </w:rPr>
        <w:t>Zamawiającym oraz Podwykonawcami</w:t>
      </w:r>
      <w:r>
        <w:rPr>
          <w:rFonts w:ascii="Arial Narrow" w:hAnsi="Arial Narrow" w:cs="Arial"/>
          <w:sz w:val="22"/>
          <w:szCs w:val="22"/>
        </w:rPr>
        <w:t xml:space="preserve"> w </w:t>
      </w:r>
      <w:r w:rsidRPr="00171664">
        <w:rPr>
          <w:rFonts w:ascii="Arial Narrow" w:hAnsi="Arial Narrow" w:cs="Arial"/>
          <w:sz w:val="22"/>
          <w:szCs w:val="22"/>
        </w:rPr>
        <w:t>zakresie bezpieczeństwa</w:t>
      </w:r>
      <w:r>
        <w:rPr>
          <w:rFonts w:ascii="Arial Narrow" w:hAnsi="Arial Narrow" w:cs="Arial"/>
          <w:sz w:val="22"/>
          <w:szCs w:val="22"/>
        </w:rPr>
        <w:t xml:space="preserve"> i </w:t>
      </w:r>
      <w:r w:rsidRPr="00171664">
        <w:rPr>
          <w:rFonts w:ascii="Arial Narrow" w:hAnsi="Arial Narrow" w:cs="Arial"/>
          <w:sz w:val="22"/>
          <w:szCs w:val="22"/>
        </w:rPr>
        <w:t>higieny pracy</w:t>
      </w:r>
      <w:r>
        <w:rPr>
          <w:rFonts w:ascii="Arial Narrow" w:hAnsi="Arial Narrow" w:cs="Arial"/>
          <w:sz w:val="22"/>
          <w:szCs w:val="22"/>
        </w:rPr>
        <w:t xml:space="preserve"> w </w:t>
      </w:r>
      <w:r w:rsidRPr="00171664">
        <w:rPr>
          <w:rFonts w:ascii="Arial Narrow" w:hAnsi="Arial Narrow" w:cs="Arial"/>
          <w:sz w:val="22"/>
          <w:szCs w:val="22"/>
        </w:rPr>
        <w:t>procesie przygotowania</w:t>
      </w:r>
      <w:r>
        <w:rPr>
          <w:rFonts w:ascii="Arial Narrow" w:hAnsi="Arial Narrow" w:cs="Arial"/>
          <w:sz w:val="22"/>
          <w:szCs w:val="22"/>
        </w:rPr>
        <w:t xml:space="preserve"> i </w:t>
      </w:r>
      <w:r w:rsidRPr="00171664">
        <w:rPr>
          <w:rFonts w:ascii="Arial Narrow" w:hAnsi="Arial Narrow" w:cs="Arial"/>
          <w:sz w:val="22"/>
          <w:szCs w:val="22"/>
        </w:rPr>
        <w:t>realizacji budowy,</w:t>
      </w:r>
      <w:r>
        <w:rPr>
          <w:rFonts w:ascii="Arial Narrow" w:hAnsi="Arial Narrow" w:cs="Arial"/>
          <w:sz w:val="22"/>
          <w:szCs w:val="22"/>
        </w:rPr>
        <w:t xml:space="preserve"> a w </w:t>
      </w:r>
      <w:r w:rsidRPr="00171664">
        <w:rPr>
          <w:rFonts w:ascii="Arial Narrow" w:hAnsi="Arial Narrow" w:cs="Arial"/>
          <w:sz w:val="22"/>
          <w:szCs w:val="22"/>
        </w:rPr>
        <w:t>szczególności:</w:t>
      </w:r>
    </w:p>
    <w:p w14:paraId="453C48E9" w14:textId="77777777" w:rsidR="00CE4291" w:rsidRPr="00171664" w:rsidRDefault="00CE4291" w:rsidP="00CE4291">
      <w:pPr>
        <w:widowControl w:val="0"/>
        <w:numPr>
          <w:ilvl w:val="1"/>
          <w:numId w:val="66"/>
        </w:numPr>
        <w:tabs>
          <w:tab w:val="left" w:pos="284"/>
        </w:tabs>
        <w:overflowPunct w:val="0"/>
        <w:autoSpaceDE w:val="0"/>
        <w:autoSpaceDN w:val="0"/>
        <w:adjustRightInd w:val="0"/>
        <w:spacing w:line="274" w:lineRule="exact"/>
        <w:ind w:left="284" w:hanging="284"/>
        <w:jc w:val="both"/>
        <w:textAlignment w:val="baseline"/>
        <w:rPr>
          <w:rFonts w:ascii="Arial Narrow" w:hAnsi="Arial Narrow" w:cs="Arial"/>
          <w:sz w:val="22"/>
          <w:szCs w:val="22"/>
        </w:rPr>
      </w:pPr>
      <w:r w:rsidRPr="00171664">
        <w:rPr>
          <w:rFonts w:ascii="Arial Narrow" w:hAnsi="Arial Narrow" w:cs="Arial"/>
          <w:sz w:val="22"/>
          <w:szCs w:val="22"/>
        </w:rPr>
        <w:t>zapoznać pracowników</w:t>
      </w:r>
      <w:r>
        <w:rPr>
          <w:rFonts w:ascii="Arial Narrow" w:hAnsi="Arial Narrow" w:cs="Arial"/>
          <w:sz w:val="22"/>
          <w:szCs w:val="22"/>
        </w:rPr>
        <w:t xml:space="preserve"> z </w:t>
      </w:r>
      <w:r w:rsidRPr="00171664">
        <w:rPr>
          <w:rFonts w:ascii="Arial Narrow" w:hAnsi="Arial Narrow" w:cs="Arial"/>
          <w:sz w:val="22"/>
          <w:szCs w:val="22"/>
        </w:rPr>
        <w:t>Planem BIOZ, posiadać pisemne potwierdzenie zapoznania się pracowników</w:t>
      </w:r>
      <w:r>
        <w:rPr>
          <w:rFonts w:ascii="Arial Narrow" w:hAnsi="Arial Narrow" w:cs="Arial"/>
          <w:sz w:val="22"/>
          <w:szCs w:val="22"/>
        </w:rPr>
        <w:t xml:space="preserve"> z </w:t>
      </w:r>
      <w:r w:rsidRPr="00171664">
        <w:rPr>
          <w:rFonts w:ascii="Arial Narrow" w:hAnsi="Arial Narrow" w:cs="Arial"/>
          <w:sz w:val="22"/>
          <w:szCs w:val="22"/>
        </w:rPr>
        <w:t>Planem BIOZ oraz stosować się do zawartych</w:t>
      </w:r>
      <w:r>
        <w:rPr>
          <w:rFonts w:ascii="Arial Narrow" w:hAnsi="Arial Narrow" w:cs="Arial"/>
          <w:sz w:val="22"/>
          <w:szCs w:val="22"/>
        </w:rPr>
        <w:t xml:space="preserve"> w </w:t>
      </w:r>
      <w:r w:rsidRPr="00171664">
        <w:rPr>
          <w:rFonts w:ascii="Arial Narrow" w:hAnsi="Arial Narrow" w:cs="Arial"/>
          <w:sz w:val="22"/>
          <w:szCs w:val="22"/>
        </w:rPr>
        <w:t>nim wymagań</w:t>
      </w:r>
      <w:r>
        <w:rPr>
          <w:rFonts w:ascii="Arial Narrow" w:hAnsi="Arial Narrow" w:cs="Arial"/>
          <w:sz w:val="22"/>
          <w:szCs w:val="22"/>
        </w:rPr>
        <w:t xml:space="preserve"> i </w:t>
      </w:r>
      <w:r w:rsidRPr="00171664">
        <w:rPr>
          <w:rFonts w:ascii="Arial Narrow" w:hAnsi="Arial Narrow" w:cs="Arial"/>
          <w:sz w:val="22"/>
          <w:szCs w:val="22"/>
        </w:rPr>
        <w:t>wytycznych;</w:t>
      </w:r>
    </w:p>
    <w:p w14:paraId="34C5EFC8" w14:textId="77777777" w:rsidR="00CE4291" w:rsidRPr="00171664" w:rsidRDefault="00CE4291" w:rsidP="00CE4291">
      <w:pPr>
        <w:widowControl w:val="0"/>
        <w:numPr>
          <w:ilvl w:val="1"/>
          <w:numId w:val="66"/>
        </w:numPr>
        <w:tabs>
          <w:tab w:val="left" w:pos="284"/>
        </w:tabs>
        <w:overflowPunct w:val="0"/>
        <w:autoSpaceDE w:val="0"/>
        <w:autoSpaceDN w:val="0"/>
        <w:adjustRightInd w:val="0"/>
        <w:spacing w:line="274" w:lineRule="exact"/>
        <w:ind w:left="284" w:hanging="284"/>
        <w:jc w:val="both"/>
        <w:textAlignment w:val="baseline"/>
        <w:rPr>
          <w:rFonts w:ascii="Arial Narrow" w:hAnsi="Arial Narrow" w:cs="Arial"/>
          <w:sz w:val="22"/>
          <w:szCs w:val="22"/>
        </w:rPr>
      </w:pPr>
      <w:r w:rsidRPr="70F0E1B6">
        <w:rPr>
          <w:rFonts w:ascii="Arial Narrow" w:hAnsi="Arial Narrow" w:cs="Arial"/>
          <w:sz w:val="22"/>
          <w:szCs w:val="22"/>
        </w:rPr>
        <w:t>przeprowadzić ocenę ryzyka wykonania Przedmiotu Umowy, posiadać instrukcje BHP stanowiskowe, przedstawić Zamawiającemu zatwierdzone przez pracodawcę/organizatora pracy (odpowiednio Wykonawcę lub Podwykonawcę) oraz uzgodnione</w:t>
      </w:r>
      <w:r>
        <w:rPr>
          <w:rFonts w:ascii="Arial Narrow" w:hAnsi="Arial Narrow" w:cs="Arial"/>
          <w:sz w:val="22"/>
          <w:szCs w:val="22"/>
        </w:rPr>
        <w:t xml:space="preserve"> z </w:t>
      </w:r>
      <w:r w:rsidRPr="70F0E1B6">
        <w:rPr>
          <w:rFonts w:ascii="Arial Narrow" w:hAnsi="Arial Narrow" w:cs="Arial"/>
          <w:sz w:val="22"/>
          <w:szCs w:val="22"/>
        </w:rPr>
        <w:t>Wykonawcą wymagane Instrukcje Bezpiecznego Wykonania Robót (IBWR) lub inne instrukcje technologiczne, zgodne</w:t>
      </w:r>
      <w:r>
        <w:rPr>
          <w:rFonts w:ascii="Arial Narrow" w:hAnsi="Arial Narrow" w:cs="Arial"/>
          <w:sz w:val="22"/>
          <w:szCs w:val="22"/>
        </w:rPr>
        <w:t xml:space="preserve"> z </w:t>
      </w:r>
      <w:r w:rsidRPr="70F0E1B6">
        <w:rPr>
          <w:rFonts w:ascii="Arial Narrow" w:hAnsi="Arial Narrow" w:cs="Arial"/>
          <w:sz w:val="22"/>
          <w:szCs w:val="22"/>
        </w:rPr>
        <w:t>wytycznymi zawartymi</w:t>
      </w:r>
      <w:r>
        <w:rPr>
          <w:rFonts w:ascii="Arial Narrow" w:hAnsi="Arial Narrow" w:cs="Arial"/>
          <w:sz w:val="22"/>
          <w:szCs w:val="22"/>
        </w:rPr>
        <w:t xml:space="preserve"> w </w:t>
      </w:r>
      <w:r w:rsidRPr="70F0E1B6">
        <w:rPr>
          <w:rFonts w:ascii="Arial Narrow" w:hAnsi="Arial Narrow" w:cs="Arial"/>
          <w:sz w:val="22"/>
          <w:szCs w:val="22"/>
        </w:rPr>
        <w:t>Planie BIOZ;</w:t>
      </w:r>
    </w:p>
    <w:p w14:paraId="288C9D08" w14:textId="77777777" w:rsidR="00CE4291" w:rsidRPr="00171664" w:rsidRDefault="00CE4291" w:rsidP="00CE4291">
      <w:pPr>
        <w:widowControl w:val="0"/>
        <w:numPr>
          <w:ilvl w:val="1"/>
          <w:numId w:val="66"/>
        </w:numPr>
        <w:tabs>
          <w:tab w:val="left" w:pos="284"/>
        </w:tabs>
        <w:overflowPunct w:val="0"/>
        <w:autoSpaceDE w:val="0"/>
        <w:autoSpaceDN w:val="0"/>
        <w:adjustRightInd w:val="0"/>
        <w:spacing w:line="274" w:lineRule="exact"/>
        <w:ind w:left="284" w:hanging="284"/>
        <w:jc w:val="both"/>
        <w:textAlignment w:val="baseline"/>
        <w:rPr>
          <w:rFonts w:ascii="Arial Narrow" w:hAnsi="Arial Narrow" w:cs="Arial"/>
          <w:sz w:val="22"/>
          <w:szCs w:val="22"/>
        </w:rPr>
      </w:pPr>
      <w:r w:rsidRPr="00171664">
        <w:rPr>
          <w:rFonts w:ascii="Arial Narrow" w:hAnsi="Arial Narrow" w:cs="Arial"/>
          <w:sz w:val="22"/>
          <w:szCs w:val="22"/>
        </w:rPr>
        <w:t>zapewnić ogrodzenie terenu budowy i/lub sprawnie funkcjonujący system kontroli dostępu zabezpieczające terenu budowy przed dostępem osób nieupoważnionych,</w:t>
      </w:r>
    </w:p>
    <w:p w14:paraId="3570F96C" w14:textId="77777777" w:rsidR="00CE4291" w:rsidRPr="00171664" w:rsidRDefault="00CE4291" w:rsidP="00CE4291">
      <w:pPr>
        <w:widowControl w:val="0"/>
        <w:numPr>
          <w:ilvl w:val="1"/>
          <w:numId w:val="66"/>
        </w:numPr>
        <w:tabs>
          <w:tab w:val="left" w:pos="284"/>
        </w:tabs>
        <w:overflowPunct w:val="0"/>
        <w:autoSpaceDE w:val="0"/>
        <w:autoSpaceDN w:val="0"/>
        <w:adjustRightInd w:val="0"/>
        <w:spacing w:line="274" w:lineRule="exact"/>
        <w:ind w:left="284" w:hanging="284"/>
        <w:jc w:val="both"/>
        <w:textAlignment w:val="baseline"/>
        <w:rPr>
          <w:rFonts w:ascii="Arial Narrow" w:hAnsi="Arial Narrow" w:cs="Arial"/>
          <w:sz w:val="22"/>
          <w:szCs w:val="22"/>
        </w:rPr>
      </w:pPr>
      <w:r w:rsidRPr="00171664">
        <w:rPr>
          <w:rFonts w:ascii="Arial Narrow" w:hAnsi="Arial Narrow" w:cs="Arial"/>
          <w:sz w:val="22"/>
          <w:szCs w:val="22"/>
        </w:rPr>
        <w:t>zapewnić stały nadzór nad prowadzonymi robotami,</w:t>
      </w:r>
      <w:r>
        <w:rPr>
          <w:rFonts w:ascii="Arial Narrow" w:hAnsi="Arial Narrow" w:cs="Arial"/>
          <w:sz w:val="22"/>
          <w:szCs w:val="22"/>
        </w:rPr>
        <w:t xml:space="preserve"> a </w:t>
      </w:r>
      <w:r w:rsidRPr="00171664">
        <w:rPr>
          <w:rFonts w:ascii="Arial Narrow" w:hAnsi="Arial Narrow" w:cs="Arial"/>
          <w:sz w:val="22"/>
          <w:szCs w:val="22"/>
        </w:rPr>
        <w:t>także stały nadzór nad pracownikami przez osoby posiadające kwalifikacje wymagane przepisami prawa pracy, przepisami branżowymi oraz posiadające wiedzę</w:t>
      </w:r>
      <w:r>
        <w:rPr>
          <w:rFonts w:ascii="Arial Narrow" w:hAnsi="Arial Narrow" w:cs="Arial"/>
          <w:sz w:val="22"/>
          <w:szCs w:val="22"/>
        </w:rPr>
        <w:t xml:space="preserve"> i </w:t>
      </w:r>
      <w:r w:rsidRPr="00171664">
        <w:rPr>
          <w:rFonts w:ascii="Arial Narrow" w:hAnsi="Arial Narrow" w:cs="Arial"/>
          <w:sz w:val="22"/>
          <w:szCs w:val="22"/>
        </w:rPr>
        <w:t>umiejętności niezbędne do bezpiecznej organizacji</w:t>
      </w:r>
      <w:r>
        <w:rPr>
          <w:rFonts w:ascii="Arial Narrow" w:hAnsi="Arial Narrow" w:cs="Arial"/>
          <w:sz w:val="22"/>
          <w:szCs w:val="22"/>
        </w:rPr>
        <w:t xml:space="preserve"> i </w:t>
      </w:r>
      <w:r w:rsidRPr="00171664">
        <w:rPr>
          <w:rFonts w:ascii="Arial Narrow" w:hAnsi="Arial Narrow" w:cs="Arial"/>
          <w:sz w:val="22"/>
          <w:szCs w:val="22"/>
        </w:rPr>
        <w:t>prowadzenia prac;</w:t>
      </w:r>
      <w:r>
        <w:rPr>
          <w:rFonts w:ascii="Arial Narrow" w:hAnsi="Arial Narrow" w:cs="Arial"/>
          <w:sz w:val="22"/>
          <w:szCs w:val="22"/>
        </w:rPr>
        <w:t xml:space="preserve"> w </w:t>
      </w:r>
      <w:r w:rsidRPr="00171664">
        <w:rPr>
          <w:rFonts w:ascii="Arial Narrow" w:hAnsi="Arial Narrow" w:cs="Arial"/>
          <w:sz w:val="22"/>
          <w:szCs w:val="22"/>
        </w:rPr>
        <w:t>przypadku konieczności czasowego opuszczenia miejsca wykonywania prac, każda osoba odpowiedzialna za nadzór nad prowadzonymi robotami lub/i pracownikami zobowiązana jest do wyznaczenia zastępcy na okres swojej nieobecności; osoba taka musi także posiadać wymagane uprawnienia</w:t>
      </w:r>
      <w:r>
        <w:rPr>
          <w:rFonts w:ascii="Arial Narrow" w:hAnsi="Arial Narrow" w:cs="Arial"/>
          <w:sz w:val="22"/>
          <w:szCs w:val="22"/>
        </w:rPr>
        <w:t xml:space="preserve"> i </w:t>
      </w:r>
      <w:r w:rsidRPr="00171664">
        <w:rPr>
          <w:rFonts w:ascii="Arial Narrow" w:hAnsi="Arial Narrow" w:cs="Arial"/>
          <w:sz w:val="22"/>
          <w:szCs w:val="22"/>
        </w:rPr>
        <w:t>szkolenia;</w:t>
      </w:r>
    </w:p>
    <w:p w14:paraId="4A1D82F2" w14:textId="77777777" w:rsidR="00CE4291" w:rsidRPr="00171664" w:rsidRDefault="00CE4291" w:rsidP="00CE4291">
      <w:pPr>
        <w:widowControl w:val="0"/>
        <w:numPr>
          <w:ilvl w:val="1"/>
          <w:numId w:val="66"/>
        </w:numPr>
        <w:tabs>
          <w:tab w:val="left" w:pos="284"/>
        </w:tabs>
        <w:overflowPunct w:val="0"/>
        <w:autoSpaceDE w:val="0"/>
        <w:autoSpaceDN w:val="0"/>
        <w:adjustRightInd w:val="0"/>
        <w:spacing w:line="274" w:lineRule="exact"/>
        <w:ind w:left="284" w:hanging="284"/>
        <w:jc w:val="both"/>
        <w:textAlignment w:val="baseline"/>
        <w:rPr>
          <w:rFonts w:ascii="Arial Narrow" w:hAnsi="Arial Narrow" w:cs="Arial"/>
          <w:sz w:val="22"/>
          <w:szCs w:val="22"/>
        </w:rPr>
      </w:pPr>
      <w:r w:rsidRPr="70F0E1B6">
        <w:rPr>
          <w:rFonts w:ascii="Arial Narrow" w:hAnsi="Arial Narrow" w:cs="Arial"/>
          <w:sz w:val="22"/>
          <w:szCs w:val="22"/>
        </w:rPr>
        <w:t>zapewnić podczas prowadzenia prac, stałą obecność osób wyznaczonych do udzielania pierwszej pomocy przedmedycznej oraz zwalczania pożarów</w:t>
      </w:r>
      <w:r>
        <w:rPr>
          <w:rFonts w:ascii="Arial Narrow" w:hAnsi="Arial Narrow" w:cs="Arial"/>
          <w:sz w:val="22"/>
          <w:szCs w:val="22"/>
        </w:rPr>
        <w:t xml:space="preserve"> i </w:t>
      </w:r>
      <w:r w:rsidRPr="70F0E1B6">
        <w:rPr>
          <w:rFonts w:ascii="Arial Narrow" w:hAnsi="Arial Narrow" w:cs="Arial"/>
          <w:sz w:val="22"/>
          <w:szCs w:val="22"/>
        </w:rPr>
        <w:t>ewakuacji pracowników,</w:t>
      </w:r>
      <w:r>
        <w:rPr>
          <w:rFonts w:ascii="Arial Narrow" w:hAnsi="Arial Narrow" w:cs="Arial"/>
          <w:sz w:val="22"/>
          <w:szCs w:val="22"/>
        </w:rPr>
        <w:t xml:space="preserve"> a </w:t>
      </w:r>
      <w:r w:rsidRPr="70F0E1B6">
        <w:rPr>
          <w:rFonts w:ascii="Arial Narrow" w:hAnsi="Arial Narrow" w:cs="Arial"/>
          <w:sz w:val="22"/>
          <w:szCs w:val="22"/>
        </w:rPr>
        <w:t>także zapewnić środki niezbędne do działania</w:t>
      </w:r>
      <w:r>
        <w:rPr>
          <w:rFonts w:ascii="Arial Narrow" w:hAnsi="Arial Narrow" w:cs="Arial"/>
          <w:sz w:val="22"/>
          <w:szCs w:val="22"/>
        </w:rPr>
        <w:t xml:space="preserve"> w </w:t>
      </w:r>
      <w:r w:rsidRPr="70F0E1B6">
        <w:rPr>
          <w:rFonts w:ascii="Arial Narrow" w:hAnsi="Arial Narrow" w:cs="Arial"/>
          <w:sz w:val="22"/>
          <w:szCs w:val="22"/>
        </w:rPr>
        <w:t>przedmiotowym zakresie, chyba że</w:t>
      </w:r>
      <w:r>
        <w:rPr>
          <w:rFonts w:ascii="Arial Narrow" w:hAnsi="Arial Narrow" w:cs="Arial"/>
          <w:sz w:val="22"/>
          <w:szCs w:val="22"/>
        </w:rPr>
        <w:t xml:space="preserve"> z </w:t>
      </w:r>
      <w:r w:rsidRPr="70F0E1B6">
        <w:rPr>
          <w:rFonts w:ascii="Arial Narrow" w:hAnsi="Arial Narrow" w:cs="Arial"/>
          <w:sz w:val="22"/>
          <w:szCs w:val="22"/>
        </w:rPr>
        <w:t>Planu BIOZ wynika inaczej;</w:t>
      </w:r>
    </w:p>
    <w:p w14:paraId="6935482A" w14:textId="77777777" w:rsidR="00CE4291" w:rsidRPr="00171664" w:rsidRDefault="00CE4291" w:rsidP="00CE4291">
      <w:pPr>
        <w:widowControl w:val="0"/>
        <w:numPr>
          <w:ilvl w:val="1"/>
          <w:numId w:val="66"/>
        </w:numPr>
        <w:tabs>
          <w:tab w:val="left" w:pos="284"/>
        </w:tabs>
        <w:overflowPunct w:val="0"/>
        <w:autoSpaceDE w:val="0"/>
        <w:autoSpaceDN w:val="0"/>
        <w:adjustRightInd w:val="0"/>
        <w:spacing w:line="274" w:lineRule="exact"/>
        <w:ind w:left="284" w:hanging="284"/>
        <w:jc w:val="both"/>
        <w:textAlignment w:val="baseline"/>
        <w:rPr>
          <w:rFonts w:ascii="Arial Narrow" w:hAnsi="Arial Narrow" w:cs="Arial"/>
          <w:sz w:val="22"/>
          <w:szCs w:val="22"/>
        </w:rPr>
      </w:pPr>
      <w:r w:rsidRPr="00171664">
        <w:rPr>
          <w:rFonts w:ascii="Arial Narrow" w:hAnsi="Arial Narrow" w:cs="Arial"/>
          <w:sz w:val="22"/>
          <w:szCs w:val="22"/>
        </w:rPr>
        <w:t>zapoznać pracowników</w:t>
      </w:r>
      <w:r>
        <w:rPr>
          <w:rFonts w:ascii="Arial Narrow" w:hAnsi="Arial Narrow" w:cs="Arial"/>
          <w:sz w:val="22"/>
          <w:szCs w:val="22"/>
        </w:rPr>
        <w:t xml:space="preserve"> z </w:t>
      </w:r>
      <w:r w:rsidRPr="00171664">
        <w:rPr>
          <w:rFonts w:ascii="Arial Narrow" w:hAnsi="Arial Narrow" w:cs="Arial"/>
          <w:sz w:val="22"/>
          <w:szCs w:val="22"/>
        </w:rPr>
        <w:t>Koordynatorem BHP budowy. Powołanie Koordynatora BHP na budowie nie zwalnia Wykonawcy oraz Podwykonawców od odpowiedzialności prawnej za stan bezpieczeństwa pracy oraz bezpieczeństwo zatrudnionych przez siebie pracowników,</w:t>
      </w:r>
    </w:p>
    <w:p w14:paraId="3C1E73AF" w14:textId="77777777" w:rsidR="00CE4291" w:rsidRPr="00171664" w:rsidRDefault="00CE4291" w:rsidP="00CE4291">
      <w:pPr>
        <w:widowControl w:val="0"/>
        <w:numPr>
          <w:ilvl w:val="1"/>
          <w:numId w:val="66"/>
        </w:numPr>
        <w:tabs>
          <w:tab w:val="left" w:pos="284"/>
        </w:tabs>
        <w:overflowPunct w:val="0"/>
        <w:autoSpaceDE w:val="0"/>
        <w:autoSpaceDN w:val="0"/>
        <w:adjustRightInd w:val="0"/>
        <w:spacing w:line="274" w:lineRule="exact"/>
        <w:ind w:left="284" w:hanging="284"/>
        <w:jc w:val="both"/>
        <w:textAlignment w:val="baseline"/>
        <w:rPr>
          <w:rFonts w:ascii="Arial Narrow" w:hAnsi="Arial Narrow" w:cs="Arial"/>
          <w:sz w:val="22"/>
          <w:szCs w:val="22"/>
        </w:rPr>
      </w:pPr>
      <w:r w:rsidRPr="70F0E1B6">
        <w:rPr>
          <w:rFonts w:ascii="Arial Narrow" w:hAnsi="Arial Narrow" w:cs="Arial"/>
          <w:sz w:val="22"/>
          <w:szCs w:val="22"/>
        </w:rPr>
        <w:t>zatrudnić do wykonywania przedmiotu Umowy wyłącznie osoby posiadające odpowiednie, wymagane przepisami kwalifikacje zawodowe oraz zapewnić zgodne</w:t>
      </w:r>
      <w:r>
        <w:rPr>
          <w:rFonts w:ascii="Arial Narrow" w:hAnsi="Arial Narrow" w:cs="Arial"/>
          <w:sz w:val="22"/>
          <w:szCs w:val="22"/>
        </w:rPr>
        <w:t xml:space="preserve"> z </w:t>
      </w:r>
      <w:r w:rsidRPr="70F0E1B6">
        <w:rPr>
          <w:rFonts w:ascii="Arial Narrow" w:hAnsi="Arial Narrow" w:cs="Arial"/>
          <w:sz w:val="22"/>
          <w:szCs w:val="22"/>
        </w:rPr>
        <w:t xml:space="preserve">wymaganiami przepisów przygotowanie pracowników do pracy, potwierdzone stosownymi, aktualnymi dokumentami: </w:t>
      </w:r>
    </w:p>
    <w:p w14:paraId="7748E726" w14:textId="77777777" w:rsidR="00CE4291" w:rsidRPr="00171664" w:rsidRDefault="00CE4291" w:rsidP="00CE4291">
      <w:pPr>
        <w:numPr>
          <w:ilvl w:val="0"/>
          <w:numId w:val="67"/>
        </w:numPr>
        <w:overflowPunct w:val="0"/>
        <w:autoSpaceDE w:val="0"/>
        <w:autoSpaceDN w:val="0"/>
        <w:adjustRightInd w:val="0"/>
        <w:spacing w:line="274" w:lineRule="exact"/>
        <w:ind w:left="709" w:hanging="283"/>
        <w:jc w:val="both"/>
        <w:textAlignment w:val="baseline"/>
        <w:rPr>
          <w:rFonts w:ascii="Arial Narrow" w:hAnsi="Arial Narrow" w:cs="Arial"/>
          <w:sz w:val="22"/>
          <w:szCs w:val="22"/>
        </w:rPr>
      </w:pPr>
      <w:r w:rsidRPr="00171664">
        <w:rPr>
          <w:rFonts w:ascii="Arial Narrow" w:hAnsi="Arial Narrow" w:cs="Arial"/>
          <w:sz w:val="22"/>
          <w:szCs w:val="22"/>
        </w:rPr>
        <w:t>orzeczeniami lekarskimi</w:t>
      </w:r>
      <w:r>
        <w:rPr>
          <w:rFonts w:ascii="Arial Narrow" w:hAnsi="Arial Narrow" w:cs="Arial"/>
          <w:sz w:val="22"/>
          <w:szCs w:val="22"/>
        </w:rPr>
        <w:t xml:space="preserve"> o </w:t>
      </w:r>
      <w:r w:rsidRPr="00171664">
        <w:rPr>
          <w:rFonts w:ascii="Arial Narrow" w:hAnsi="Arial Narrow" w:cs="Arial"/>
          <w:sz w:val="22"/>
          <w:szCs w:val="22"/>
        </w:rPr>
        <w:t>braku przeciwwskazań do wykonania powierzonych prac lub zajmowanego stanowiska, wydanymi przez lekarza medycyny pracy,</w:t>
      </w:r>
    </w:p>
    <w:p w14:paraId="42D89032" w14:textId="77777777" w:rsidR="00CE4291" w:rsidRPr="00171664" w:rsidRDefault="00CE4291" w:rsidP="00CE4291">
      <w:pPr>
        <w:numPr>
          <w:ilvl w:val="0"/>
          <w:numId w:val="67"/>
        </w:numPr>
        <w:overflowPunct w:val="0"/>
        <w:autoSpaceDE w:val="0"/>
        <w:autoSpaceDN w:val="0"/>
        <w:adjustRightInd w:val="0"/>
        <w:spacing w:line="274" w:lineRule="exact"/>
        <w:ind w:left="709" w:hanging="283"/>
        <w:jc w:val="both"/>
        <w:textAlignment w:val="baseline"/>
        <w:rPr>
          <w:rFonts w:ascii="Arial Narrow" w:hAnsi="Arial Narrow" w:cs="Arial"/>
          <w:sz w:val="22"/>
          <w:szCs w:val="22"/>
        </w:rPr>
      </w:pPr>
      <w:r w:rsidRPr="00171664">
        <w:rPr>
          <w:rFonts w:ascii="Arial Narrow" w:hAnsi="Arial Narrow" w:cs="Arial"/>
          <w:sz w:val="22"/>
          <w:szCs w:val="22"/>
        </w:rPr>
        <w:t>potwierdzającymi ważność szkoleń pracowników</w:t>
      </w:r>
      <w:r>
        <w:rPr>
          <w:rFonts w:ascii="Arial Narrow" w:hAnsi="Arial Narrow" w:cs="Arial"/>
          <w:sz w:val="22"/>
          <w:szCs w:val="22"/>
        </w:rPr>
        <w:t xml:space="preserve"> w </w:t>
      </w:r>
      <w:r w:rsidRPr="00171664">
        <w:rPr>
          <w:rFonts w:ascii="Arial Narrow" w:hAnsi="Arial Narrow" w:cs="Arial"/>
          <w:sz w:val="22"/>
          <w:szCs w:val="22"/>
        </w:rPr>
        <w:t>zakresie BHP</w:t>
      </w:r>
      <w:r>
        <w:rPr>
          <w:rFonts w:ascii="Arial Narrow" w:hAnsi="Arial Narrow" w:cs="Arial"/>
          <w:sz w:val="22"/>
          <w:szCs w:val="22"/>
        </w:rPr>
        <w:t xml:space="preserve"> i </w:t>
      </w:r>
      <w:r w:rsidRPr="00171664">
        <w:rPr>
          <w:rFonts w:ascii="Arial Narrow" w:hAnsi="Arial Narrow" w:cs="Arial"/>
          <w:sz w:val="22"/>
          <w:szCs w:val="22"/>
        </w:rPr>
        <w:t>przepisów przeciwpożarowych (wstępnych</w:t>
      </w:r>
      <w:r>
        <w:rPr>
          <w:rFonts w:ascii="Arial Narrow" w:hAnsi="Arial Narrow" w:cs="Arial"/>
          <w:sz w:val="22"/>
          <w:szCs w:val="22"/>
        </w:rPr>
        <w:t xml:space="preserve"> i </w:t>
      </w:r>
      <w:r w:rsidRPr="00171664">
        <w:rPr>
          <w:rFonts w:ascii="Arial Narrow" w:hAnsi="Arial Narrow" w:cs="Arial"/>
          <w:sz w:val="22"/>
          <w:szCs w:val="22"/>
        </w:rPr>
        <w:t>okresowych</w:t>
      </w:r>
      <w:r>
        <w:rPr>
          <w:rFonts w:ascii="Arial Narrow" w:hAnsi="Arial Narrow" w:cs="Arial"/>
          <w:sz w:val="22"/>
          <w:szCs w:val="22"/>
        </w:rPr>
        <w:t xml:space="preserve"> z </w:t>
      </w:r>
      <w:r w:rsidRPr="00171664">
        <w:rPr>
          <w:rFonts w:ascii="Arial Narrow" w:hAnsi="Arial Narrow" w:cs="Arial"/>
          <w:sz w:val="22"/>
          <w:szCs w:val="22"/>
        </w:rPr>
        <w:t>zastrzeżeniem, że szkolenia okresowe dla pracowników zatrudnionych na stanowiskach robotniczych wykonujących prace szczególnie niebezpieczne odbywają się nie rzadziej niż raz do roku),</w:t>
      </w:r>
      <w:r>
        <w:rPr>
          <w:rFonts w:ascii="Arial Narrow" w:hAnsi="Arial Narrow" w:cs="Arial"/>
          <w:sz w:val="22"/>
          <w:szCs w:val="22"/>
        </w:rPr>
        <w:t xml:space="preserve"> a </w:t>
      </w:r>
      <w:r w:rsidRPr="00171664">
        <w:rPr>
          <w:rFonts w:ascii="Arial Narrow" w:hAnsi="Arial Narrow" w:cs="Arial"/>
          <w:sz w:val="22"/>
          <w:szCs w:val="22"/>
        </w:rPr>
        <w:t xml:space="preserve">także </w:t>
      </w:r>
      <w:r w:rsidRPr="00171664">
        <w:rPr>
          <w:rFonts w:ascii="Arial Narrow" w:hAnsi="Arial Narrow" w:cs="Arial"/>
          <w:sz w:val="22"/>
          <w:szCs w:val="22"/>
        </w:rPr>
        <w:lastRenderedPageBreak/>
        <w:t>szkolenia informacyjnego BHP przeprowadzonego na budowie przed rozpoczęciem robót oraz szkoleń (instruktaży stanowiskowych) na stanowiskach pracy,</w:t>
      </w:r>
    </w:p>
    <w:p w14:paraId="09209D84" w14:textId="77777777" w:rsidR="00CE4291" w:rsidRPr="00171664" w:rsidRDefault="00CE4291" w:rsidP="00CE4291">
      <w:pPr>
        <w:numPr>
          <w:ilvl w:val="0"/>
          <w:numId w:val="67"/>
        </w:numPr>
        <w:overflowPunct w:val="0"/>
        <w:autoSpaceDE w:val="0"/>
        <w:autoSpaceDN w:val="0"/>
        <w:adjustRightInd w:val="0"/>
        <w:spacing w:line="274" w:lineRule="exact"/>
        <w:ind w:left="709" w:hanging="283"/>
        <w:jc w:val="both"/>
        <w:textAlignment w:val="baseline"/>
        <w:rPr>
          <w:rFonts w:ascii="Arial Narrow" w:hAnsi="Arial Narrow" w:cs="Arial"/>
          <w:sz w:val="22"/>
          <w:szCs w:val="22"/>
        </w:rPr>
      </w:pPr>
      <w:r w:rsidRPr="00171664">
        <w:rPr>
          <w:rFonts w:ascii="Arial Narrow" w:hAnsi="Arial Narrow" w:cs="Arial"/>
          <w:sz w:val="22"/>
          <w:szCs w:val="22"/>
        </w:rPr>
        <w:t>świadectwami</w:t>
      </w:r>
      <w:r>
        <w:rPr>
          <w:rFonts w:ascii="Arial Narrow" w:hAnsi="Arial Narrow" w:cs="Arial"/>
          <w:sz w:val="22"/>
          <w:szCs w:val="22"/>
        </w:rPr>
        <w:t xml:space="preserve"> i </w:t>
      </w:r>
      <w:r w:rsidRPr="00171664">
        <w:rPr>
          <w:rFonts w:ascii="Arial Narrow" w:hAnsi="Arial Narrow" w:cs="Arial"/>
          <w:sz w:val="22"/>
          <w:szCs w:val="22"/>
        </w:rPr>
        <w:t>dokumentami potwierdzającymi dodatkowe kwalifikacje niezbędne do wykonania powierzonych prac, obsługi sprzętu lub kierowania maszynami</w:t>
      </w:r>
      <w:r>
        <w:rPr>
          <w:rFonts w:ascii="Arial Narrow" w:hAnsi="Arial Narrow" w:cs="Arial"/>
          <w:sz w:val="22"/>
          <w:szCs w:val="22"/>
        </w:rPr>
        <w:t xml:space="preserve"> i </w:t>
      </w:r>
      <w:r w:rsidRPr="00171664">
        <w:rPr>
          <w:rFonts w:ascii="Arial Narrow" w:hAnsi="Arial Narrow" w:cs="Arial"/>
          <w:sz w:val="22"/>
          <w:szCs w:val="22"/>
        </w:rPr>
        <w:t>pojazdami,</w:t>
      </w:r>
    </w:p>
    <w:p w14:paraId="43479224" w14:textId="77777777" w:rsidR="00CE4291" w:rsidRPr="00171664" w:rsidRDefault="00CE4291" w:rsidP="00CE4291">
      <w:pPr>
        <w:numPr>
          <w:ilvl w:val="0"/>
          <w:numId w:val="67"/>
        </w:numPr>
        <w:overflowPunct w:val="0"/>
        <w:autoSpaceDE w:val="0"/>
        <w:autoSpaceDN w:val="0"/>
        <w:adjustRightInd w:val="0"/>
        <w:spacing w:line="274" w:lineRule="exact"/>
        <w:ind w:left="709" w:hanging="283"/>
        <w:jc w:val="both"/>
        <w:textAlignment w:val="baseline"/>
        <w:rPr>
          <w:rFonts w:ascii="Arial Narrow" w:hAnsi="Arial Narrow" w:cs="Arial"/>
          <w:sz w:val="22"/>
          <w:szCs w:val="22"/>
        </w:rPr>
      </w:pPr>
      <w:r w:rsidRPr="00171664">
        <w:rPr>
          <w:rFonts w:ascii="Arial Narrow" w:hAnsi="Arial Narrow" w:cs="Arial"/>
          <w:sz w:val="22"/>
          <w:szCs w:val="22"/>
        </w:rPr>
        <w:t>kartami oceny ryzyka zawodowego wraz</w:t>
      </w:r>
      <w:r>
        <w:rPr>
          <w:rFonts w:ascii="Arial Narrow" w:hAnsi="Arial Narrow" w:cs="Arial"/>
          <w:sz w:val="22"/>
          <w:szCs w:val="22"/>
        </w:rPr>
        <w:t xml:space="preserve"> z </w:t>
      </w:r>
      <w:r w:rsidRPr="00171664">
        <w:rPr>
          <w:rFonts w:ascii="Arial Narrow" w:hAnsi="Arial Narrow" w:cs="Arial"/>
          <w:sz w:val="22"/>
          <w:szCs w:val="22"/>
        </w:rPr>
        <w:t>oświadczeniami potwierdzającymi zapoznanie pracowników</w:t>
      </w:r>
      <w:r>
        <w:rPr>
          <w:rFonts w:ascii="Arial Narrow" w:hAnsi="Arial Narrow" w:cs="Arial"/>
          <w:sz w:val="22"/>
          <w:szCs w:val="22"/>
        </w:rPr>
        <w:t xml:space="preserve"> z </w:t>
      </w:r>
      <w:r w:rsidRPr="00171664">
        <w:rPr>
          <w:rFonts w:ascii="Arial Narrow" w:hAnsi="Arial Narrow" w:cs="Arial"/>
          <w:sz w:val="22"/>
          <w:szCs w:val="22"/>
        </w:rPr>
        <w:t>zagrożeniami wynikającymi</w:t>
      </w:r>
      <w:r>
        <w:rPr>
          <w:rFonts w:ascii="Arial Narrow" w:hAnsi="Arial Narrow" w:cs="Arial"/>
          <w:sz w:val="22"/>
          <w:szCs w:val="22"/>
        </w:rPr>
        <w:t xml:space="preserve"> z </w:t>
      </w:r>
      <w:r w:rsidRPr="00171664">
        <w:rPr>
          <w:rFonts w:ascii="Arial Narrow" w:hAnsi="Arial Narrow" w:cs="Arial"/>
          <w:sz w:val="22"/>
          <w:szCs w:val="22"/>
        </w:rPr>
        <w:t>oceny ryzyka zawodowego, występującymi na określonych stanowiskach pracy,</w:t>
      </w:r>
    </w:p>
    <w:p w14:paraId="2BBE49F8" w14:textId="77777777" w:rsidR="00CE4291" w:rsidRPr="00171664" w:rsidRDefault="00CE4291" w:rsidP="00CE4291">
      <w:pPr>
        <w:numPr>
          <w:ilvl w:val="0"/>
          <w:numId w:val="67"/>
        </w:numPr>
        <w:overflowPunct w:val="0"/>
        <w:autoSpaceDE w:val="0"/>
        <w:autoSpaceDN w:val="0"/>
        <w:adjustRightInd w:val="0"/>
        <w:spacing w:line="274" w:lineRule="exact"/>
        <w:ind w:left="709" w:hanging="283"/>
        <w:jc w:val="both"/>
        <w:textAlignment w:val="baseline"/>
        <w:rPr>
          <w:rFonts w:ascii="Arial Narrow" w:hAnsi="Arial Narrow" w:cs="Arial"/>
          <w:sz w:val="22"/>
          <w:szCs w:val="22"/>
        </w:rPr>
      </w:pPr>
      <w:r w:rsidRPr="00171664">
        <w:rPr>
          <w:rFonts w:ascii="Arial Narrow" w:hAnsi="Arial Narrow" w:cs="Arial"/>
          <w:sz w:val="22"/>
          <w:szCs w:val="22"/>
        </w:rPr>
        <w:t>potwierdzeniami zapoznania pracownika</w:t>
      </w:r>
      <w:r>
        <w:rPr>
          <w:rFonts w:ascii="Arial Narrow" w:hAnsi="Arial Narrow" w:cs="Arial"/>
          <w:sz w:val="22"/>
          <w:szCs w:val="22"/>
        </w:rPr>
        <w:t xml:space="preserve"> z </w:t>
      </w:r>
      <w:r w:rsidRPr="00171664">
        <w:rPr>
          <w:rFonts w:ascii="Arial Narrow" w:hAnsi="Arial Narrow" w:cs="Arial"/>
          <w:sz w:val="22"/>
          <w:szCs w:val="22"/>
        </w:rPr>
        <w:t>DTR maszyn</w:t>
      </w:r>
      <w:r>
        <w:rPr>
          <w:rFonts w:ascii="Arial Narrow" w:hAnsi="Arial Narrow" w:cs="Arial"/>
          <w:sz w:val="22"/>
          <w:szCs w:val="22"/>
        </w:rPr>
        <w:t xml:space="preserve"> i </w:t>
      </w:r>
      <w:r w:rsidRPr="00171664">
        <w:rPr>
          <w:rFonts w:ascii="Arial Narrow" w:hAnsi="Arial Narrow" w:cs="Arial"/>
          <w:sz w:val="22"/>
          <w:szCs w:val="22"/>
        </w:rPr>
        <w:t>innych urządzeń technicznych oraz instrukcjami obsługi,</w:t>
      </w:r>
    </w:p>
    <w:p w14:paraId="3E286F3C" w14:textId="77777777" w:rsidR="00CE4291" w:rsidRPr="00171664" w:rsidRDefault="00CE4291" w:rsidP="00CE4291">
      <w:pPr>
        <w:numPr>
          <w:ilvl w:val="0"/>
          <w:numId w:val="67"/>
        </w:numPr>
        <w:overflowPunct w:val="0"/>
        <w:autoSpaceDE w:val="0"/>
        <w:autoSpaceDN w:val="0"/>
        <w:adjustRightInd w:val="0"/>
        <w:spacing w:line="274" w:lineRule="exact"/>
        <w:ind w:left="709" w:hanging="283"/>
        <w:jc w:val="both"/>
        <w:textAlignment w:val="baseline"/>
        <w:rPr>
          <w:rFonts w:ascii="Arial Narrow" w:hAnsi="Arial Narrow" w:cs="Arial"/>
          <w:sz w:val="22"/>
          <w:szCs w:val="22"/>
        </w:rPr>
      </w:pPr>
      <w:r w:rsidRPr="00171664">
        <w:rPr>
          <w:rFonts w:ascii="Arial Narrow" w:hAnsi="Arial Narrow" w:cs="Arial"/>
          <w:sz w:val="22"/>
          <w:szCs w:val="22"/>
        </w:rPr>
        <w:t>potwierdzeniami dokonywania okresowych kontroli urządzeń elektrycznych pod względem bezpieczeństwa,</w:t>
      </w:r>
    </w:p>
    <w:p w14:paraId="304016DB" w14:textId="77777777" w:rsidR="00CE4291" w:rsidRPr="00171664" w:rsidRDefault="00CE4291" w:rsidP="00CE4291">
      <w:pPr>
        <w:numPr>
          <w:ilvl w:val="0"/>
          <w:numId w:val="67"/>
        </w:numPr>
        <w:overflowPunct w:val="0"/>
        <w:autoSpaceDE w:val="0"/>
        <w:autoSpaceDN w:val="0"/>
        <w:adjustRightInd w:val="0"/>
        <w:spacing w:line="274" w:lineRule="exact"/>
        <w:ind w:left="709" w:hanging="283"/>
        <w:jc w:val="both"/>
        <w:textAlignment w:val="baseline"/>
        <w:rPr>
          <w:rFonts w:ascii="Arial Narrow" w:hAnsi="Arial Narrow" w:cs="Arial"/>
          <w:sz w:val="22"/>
          <w:szCs w:val="22"/>
        </w:rPr>
      </w:pPr>
      <w:r w:rsidRPr="00171664">
        <w:rPr>
          <w:rFonts w:ascii="Arial Narrow" w:hAnsi="Arial Narrow" w:cs="Arial"/>
          <w:sz w:val="22"/>
          <w:szCs w:val="22"/>
        </w:rPr>
        <w:t>wykazami osób wyznaczonych</w:t>
      </w:r>
      <w:r>
        <w:rPr>
          <w:rFonts w:ascii="Arial Narrow" w:hAnsi="Arial Narrow" w:cs="Arial"/>
          <w:sz w:val="22"/>
          <w:szCs w:val="22"/>
        </w:rPr>
        <w:t xml:space="preserve"> i </w:t>
      </w:r>
      <w:r w:rsidRPr="00171664">
        <w:rPr>
          <w:rFonts w:ascii="Arial Narrow" w:hAnsi="Arial Narrow" w:cs="Arial"/>
          <w:sz w:val="22"/>
          <w:szCs w:val="22"/>
        </w:rPr>
        <w:t>przeszkolonych</w:t>
      </w:r>
      <w:r>
        <w:rPr>
          <w:rFonts w:ascii="Arial Narrow" w:hAnsi="Arial Narrow" w:cs="Arial"/>
          <w:sz w:val="22"/>
          <w:szCs w:val="22"/>
        </w:rPr>
        <w:t xml:space="preserve"> w </w:t>
      </w:r>
      <w:r w:rsidRPr="00171664">
        <w:rPr>
          <w:rFonts w:ascii="Arial Narrow" w:hAnsi="Arial Narrow" w:cs="Arial"/>
          <w:sz w:val="22"/>
          <w:szCs w:val="22"/>
        </w:rPr>
        <w:t>zakresie udzielania pomocy przedmedycznej,</w:t>
      </w:r>
    </w:p>
    <w:p w14:paraId="25B9A308" w14:textId="77777777" w:rsidR="00CE4291" w:rsidRPr="00171664" w:rsidRDefault="00CE4291" w:rsidP="00CE4291">
      <w:pPr>
        <w:numPr>
          <w:ilvl w:val="0"/>
          <w:numId w:val="67"/>
        </w:numPr>
        <w:overflowPunct w:val="0"/>
        <w:autoSpaceDE w:val="0"/>
        <w:autoSpaceDN w:val="0"/>
        <w:adjustRightInd w:val="0"/>
        <w:spacing w:line="274" w:lineRule="exact"/>
        <w:ind w:left="709" w:hanging="283"/>
        <w:jc w:val="both"/>
        <w:textAlignment w:val="baseline"/>
        <w:rPr>
          <w:rFonts w:ascii="Arial Narrow" w:hAnsi="Arial Narrow" w:cs="Arial"/>
          <w:sz w:val="22"/>
          <w:szCs w:val="22"/>
        </w:rPr>
      </w:pPr>
      <w:r w:rsidRPr="00171664">
        <w:rPr>
          <w:rFonts w:ascii="Arial Narrow" w:hAnsi="Arial Narrow" w:cs="Arial"/>
          <w:sz w:val="22"/>
          <w:szCs w:val="22"/>
        </w:rPr>
        <w:t>wykazami maszyn, urządzeń</w:t>
      </w:r>
      <w:r>
        <w:rPr>
          <w:rFonts w:ascii="Arial Narrow" w:hAnsi="Arial Narrow" w:cs="Arial"/>
          <w:sz w:val="22"/>
          <w:szCs w:val="22"/>
        </w:rPr>
        <w:t xml:space="preserve"> i </w:t>
      </w:r>
      <w:r w:rsidRPr="00171664">
        <w:rPr>
          <w:rFonts w:ascii="Arial Narrow" w:hAnsi="Arial Narrow" w:cs="Arial"/>
          <w:sz w:val="22"/>
          <w:szCs w:val="22"/>
        </w:rPr>
        <w:t>elektronarzędzi używanych na budowie;</w:t>
      </w:r>
    </w:p>
    <w:p w14:paraId="5DB02AB8" w14:textId="77777777" w:rsidR="00CE4291" w:rsidRPr="00171664" w:rsidRDefault="00CE4291" w:rsidP="00CE4291">
      <w:pPr>
        <w:spacing w:line="274" w:lineRule="exact"/>
        <w:ind w:left="426"/>
        <w:jc w:val="both"/>
        <w:rPr>
          <w:rFonts w:ascii="Arial Narrow" w:hAnsi="Arial Narrow" w:cs="Arial"/>
          <w:sz w:val="22"/>
          <w:szCs w:val="22"/>
        </w:rPr>
      </w:pPr>
      <w:r w:rsidRPr="00171664">
        <w:rPr>
          <w:rFonts w:ascii="Arial Narrow" w:hAnsi="Arial Narrow" w:cs="Arial"/>
          <w:sz w:val="22"/>
          <w:szCs w:val="22"/>
        </w:rPr>
        <w:t xml:space="preserve">Wykonawca zobowiązany jest do przechowywania powyższych dokumentów na terenie budowy </w:t>
      </w:r>
      <w:r w:rsidRPr="00171664">
        <w:rPr>
          <w:rFonts w:ascii="Arial Narrow" w:hAnsi="Arial Narrow" w:cs="Arial"/>
          <w:sz w:val="22"/>
          <w:szCs w:val="22"/>
        </w:rPr>
        <w:br/>
        <w:t>i okazania ich na żądanie Zamawiającego;</w:t>
      </w:r>
    </w:p>
    <w:p w14:paraId="4A63B341" w14:textId="77777777" w:rsidR="00CE4291" w:rsidRPr="00171664" w:rsidRDefault="00CE4291" w:rsidP="00CE4291">
      <w:pPr>
        <w:widowControl w:val="0"/>
        <w:numPr>
          <w:ilvl w:val="1"/>
          <w:numId w:val="66"/>
        </w:numPr>
        <w:tabs>
          <w:tab w:val="left" w:pos="284"/>
        </w:tabs>
        <w:overflowPunct w:val="0"/>
        <w:autoSpaceDE w:val="0"/>
        <w:autoSpaceDN w:val="0"/>
        <w:adjustRightInd w:val="0"/>
        <w:spacing w:line="274" w:lineRule="exact"/>
        <w:ind w:left="284" w:hanging="284"/>
        <w:jc w:val="both"/>
        <w:textAlignment w:val="baseline"/>
        <w:rPr>
          <w:rFonts w:ascii="Arial Narrow" w:hAnsi="Arial Narrow" w:cs="Arial"/>
          <w:sz w:val="22"/>
          <w:szCs w:val="22"/>
        </w:rPr>
      </w:pPr>
      <w:r w:rsidRPr="00171664">
        <w:rPr>
          <w:rFonts w:ascii="Arial Narrow" w:hAnsi="Arial Narrow" w:cs="Arial"/>
          <w:sz w:val="22"/>
          <w:szCs w:val="22"/>
        </w:rPr>
        <w:t>zapewnić maszyny, urządzenia</w:t>
      </w:r>
      <w:r>
        <w:rPr>
          <w:rFonts w:ascii="Arial Narrow" w:hAnsi="Arial Narrow" w:cs="Arial"/>
          <w:sz w:val="22"/>
          <w:szCs w:val="22"/>
        </w:rPr>
        <w:t xml:space="preserve"> i </w:t>
      </w:r>
      <w:r w:rsidRPr="00171664">
        <w:rPr>
          <w:rFonts w:ascii="Arial Narrow" w:hAnsi="Arial Narrow" w:cs="Arial"/>
          <w:sz w:val="22"/>
          <w:szCs w:val="22"/>
        </w:rPr>
        <w:t>sprzęt niezbędny do wykonania robót, spełniający wymagania przepisów</w:t>
      </w:r>
      <w:r>
        <w:rPr>
          <w:rFonts w:ascii="Arial Narrow" w:hAnsi="Arial Narrow" w:cs="Arial"/>
          <w:sz w:val="22"/>
          <w:szCs w:val="22"/>
        </w:rPr>
        <w:t xml:space="preserve"> i </w:t>
      </w:r>
      <w:r w:rsidRPr="00171664">
        <w:rPr>
          <w:rFonts w:ascii="Arial Narrow" w:hAnsi="Arial Narrow" w:cs="Arial"/>
          <w:sz w:val="22"/>
          <w:szCs w:val="22"/>
        </w:rPr>
        <w:t>norm bezpieczeństwa; Wykonawca zobowiązany jest udostępnić na żądanie Zamawiającego dokumentację potwierdzającą sprawność</w:t>
      </w:r>
      <w:r>
        <w:rPr>
          <w:rFonts w:ascii="Arial Narrow" w:hAnsi="Arial Narrow" w:cs="Arial"/>
          <w:sz w:val="22"/>
          <w:szCs w:val="22"/>
        </w:rPr>
        <w:t xml:space="preserve"> i </w:t>
      </w:r>
      <w:r w:rsidRPr="00171664">
        <w:rPr>
          <w:rFonts w:ascii="Arial Narrow" w:hAnsi="Arial Narrow" w:cs="Arial"/>
          <w:sz w:val="22"/>
          <w:szCs w:val="22"/>
        </w:rPr>
        <w:t>bezpieczeństwo eksploatacji urządzeń, maszyn oraz instalacji użytkowanych</w:t>
      </w:r>
      <w:r>
        <w:rPr>
          <w:rFonts w:ascii="Arial Narrow" w:hAnsi="Arial Narrow" w:cs="Arial"/>
          <w:sz w:val="22"/>
          <w:szCs w:val="22"/>
        </w:rPr>
        <w:t xml:space="preserve"> w </w:t>
      </w:r>
      <w:r w:rsidRPr="00171664">
        <w:rPr>
          <w:rFonts w:ascii="Arial Narrow" w:hAnsi="Arial Narrow" w:cs="Arial"/>
          <w:sz w:val="22"/>
          <w:szCs w:val="22"/>
        </w:rPr>
        <w:t>związku</w:t>
      </w:r>
      <w:r>
        <w:rPr>
          <w:rFonts w:ascii="Arial Narrow" w:hAnsi="Arial Narrow" w:cs="Arial"/>
          <w:sz w:val="22"/>
          <w:szCs w:val="22"/>
        </w:rPr>
        <w:t xml:space="preserve"> z </w:t>
      </w:r>
      <w:r w:rsidRPr="00171664">
        <w:rPr>
          <w:rFonts w:ascii="Arial Narrow" w:hAnsi="Arial Narrow" w:cs="Arial"/>
          <w:sz w:val="22"/>
          <w:szCs w:val="22"/>
        </w:rPr>
        <w:t>realizacją Przedmiotu Umowy;</w:t>
      </w:r>
    </w:p>
    <w:p w14:paraId="6DE0995B" w14:textId="77777777" w:rsidR="00CE4291" w:rsidRPr="00171664" w:rsidRDefault="00CE4291" w:rsidP="00CE4291">
      <w:pPr>
        <w:widowControl w:val="0"/>
        <w:numPr>
          <w:ilvl w:val="1"/>
          <w:numId w:val="66"/>
        </w:numPr>
        <w:tabs>
          <w:tab w:val="left" w:pos="284"/>
        </w:tabs>
        <w:overflowPunct w:val="0"/>
        <w:autoSpaceDE w:val="0"/>
        <w:autoSpaceDN w:val="0"/>
        <w:adjustRightInd w:val="0"/>
        <w:spacing w:line="274" w:lineRule="exact"/>
        <w:ind w:left="284" w:hanging="284"/>
        <w:jc w:val="both"/>
        <w:textAlignment w:val="baseline"/>
        <w:rPr>
          <w:rFonts w:ascii="Arial Narrow" w:hAnsi="Arial Narrow" w:cs="Arial"/>
          <w:sz w:val="22"/>
          <w:szCs w:val="22"/>
        </w:rPr>
      </w:pPr>
      <w:r w:rsidRPr="00171664">
        <w:rPr>
          <w:rFonts w:ascii="Arial Narrow" w:hAnsi="Arial Narrow" w:cs="Arial"/>
          <w:sz w:val="22"/>
          <w:szCs w:val="22"/>
        </w:rPr>
        <w:t>niezwłocznie zgłaszać Zamawiającemu incydenty, zdarzenia wypadkowe, potencjalnie wypadkowe oraz zagrożenia dla zdrowia</w:t>
      </w:r>
      <w:r>
        <w:rPr>
          <w:rFonts w:ascii="Arial Narrow" w:hAnsi="Arial Narrow" w:cs="Arial"/>
          <w:sz w:val="22"/>
          <w:szCs w:val="22"/>
        </w:rPr>
        <w:t xml:space="preserve"> i </w:t>
      </w:r>
      <w:r w:rsidRPr="00171664">
        <w:rPr>
          <w:rFonts w:ascii="Arial Narrow" w:hAnsi="Arial Narrow" w:cs="Arial"/>
          <w:sz w:val="22"/>
          <w:szCs w:val="22"/>
        </w:rPr>
        <w:t>życia zaistniałe na budowie lub</w:t>
      </w:r>
      <w:r>
        <w:rPr>
          <w:rFonts w:ascii="Arial Narrow" w:hAnsi="Arial Narrow" w:cs="Arial"/>
          <w:sz w:val="22"/>
          <w:szCs w:val="22"/>
        </w:rPr>
        <w:t xml:space="preserve"> w </w:t>
      </w:r>
      <w:r w:rsidRPr="00171664">
        <w:rPr>
          <w:rFonts w:ascii="Arial Narrow" w:hAnsi="Arial Narrow" w:cs="Arial"/>
          <w:sz w:val="22"/>
          <w:szCs w:val="22"/>
        </w:rPr>
        <w:t>związku</w:t>
      </w:r>
      <w:r>
        <w:rPr>
          <w:rFonts w:ascii="Arial Narrow" w:hAnsi="Arial Narrow" w:cs="Arial"/>
          <w:sz w:val="22"/>
          <w:szCs w:val="22"/>
        </w:rPr>
        <w:t xml:space="preserve"> z </w:t>
      </w:r>
      <w:r w:rsidRPr="00171664">
        <w:rPr>
          <w:rFonts w:ascii="Arial Narrow" w:hAnsi="Arial Narrow" w:cs="Arial"/>
          <w:sz w:val="22"/>
          <w:szCs w:val="22"/>
        </w:rPr>
        <w:t>jej realizacją,</w:t>
      </w:r>
      <w:r>
        <w:rPr>
          <w:rFonts w:ascii="Arial Narrow" w:hAnsi="Arial Narrow" w:cs="Arial"/>
          <w:sz w:val="22"/>
          <w:szCs w:val="22"/>
        </w:rPr>
        <w:t xml:space="preserve"> a </w:t>
      </w:r>
      <w:r w:rsidRPr="00171664">
        <w:rPr>
          <w:rFonts w:ascii="Arial Narrow" w:hAnsi="Arial Narrow" w:cs="Arial"/>
          <w:sz w:val="22"/>
          <w:szCs w:val="22"/>
        </w:rPr>
        <w:t>gdy zawiadomienie</w:t>
      </w:r>
      <w:r>
        <w:rPr>
          <w:rFonts w:ascii="Arial Narrow" w:hAnsi="Arial Narrow" w:cs="Arial"/>
          <w:sz w:val="22"/>
          <w:szCs w:val="22"/>
        </w:rPr>
        <w:t xml:space="preserve"> o </w:t>
      </w:r>
      <w:r w:rsidRPr="00171664">
        <w:rPr>
          <w:rFonts w:ascii="Arial Narrow" w:hAnsi="Arial Narrow" w:cs="Arial"/>
          <w:sz w:val="22"/>
          <w:szCs w:val="22"/>
        </w:rPr>
        <w:t>zdarzeniu dokonano</w:t>
      </w:r>
      <w:r>
        <w:rPr>
          <w:rFonts w:ascii="Arial Narrow" w:hAnsi="Arial Narrow" w:cs="Arial"/>
          <w:sz w:val="22"/>
          <w:szCs w:val="22"/>
        </w:rPr>
        <w:t xml:space="preserve"> w </w:t>
      </w:r>
      <w:r w:rsidRPr="00171664">
        <w:rPr>
          <w:rFonts w:ascii="Arial Narrow" w:hAnsi="Arial Narrow" w:cs="Arial"/>
          <w:sz w:val="22"/>
          <w:szCs w:val="22"/>
        </w:rPr>
        <w:t>formie ustnej, potwierdzać to pisemnie nie później niż</w:t>
      </w:r>
      <w:r>
        <w:rPr>
          <w:rFonts w:ascii="Arial Narrow" w:hAnsi="Arial Narrow" w:cs="Arial"/>
          <w:sz w:val="22"/>
          <w:szCs w:val="22"/>
        </w:rPr>
        <w:t xml:space="preserve"> w </w:t>
      </w:r>
      <w:r w:rsidRPr="00171664">
        <w:rPr>
          <w:rFonts w:ascii="Arial Narrow" w:hAnsi="Arial Narrow" w:cs="Arial"/>
          <w:sz w:val="22"/>
          <w:szCs w:val="22"/>
        </w:rPr>
        <w:t>ciągu 24 godzin od ustnego powiadomienia;</w:t>
      </w:r>
    </w:p>
    <w:p w14:paraId="5C68229B" w14:textId="77777777" w:rsidR="00CE4291" w:rsidRPr="00171664" w:rsidRDefault="00CE4291" w:rsidP="00CE4291">
      <w:pPr>
        <w:widowControl w:val="0"/>
        <w:numPr>
          <w:ilvl w:val="1"/>
          <w:numId w:val="66"/>
        </w:numPr>
        <w:tabs>
          <w:tab w:val="left" w:pos="426"/>
        </w:tabs>
        <w:overflowPunct w:val="0"/>
        <w:autoSpaceDE w:val="0"/>
        <w:autoSpaceDN w:val="0"/>
        <w:adjustRightInd w:val="0"/>
        <w:spacing w:line="274" w:lineRule="exact"/>
        <w:ind w:left="426" w:hanging="426"/>
        <w:jc w:val="both"/>
        <w:textAlignment w:val="baseline"/>
        <w:rPr>
          <w:rFonts w:ascii="Arial Narrow" w:hAnsi="Arial Narrow" w:cs="Arial"/>
          <w:sz w:val="22"/>
          <w:szCs w:val="22"/>
        </w:rPr>
      </w:pPr>
      <w:r w:rsidRPr="00171664">
        <w:rPr>
          <w:rFonts w:ascii="Arial Narrow" w:hAnsi="Arial Narrow" w:cs="Arial"/>
          <w:sz w:val="22"/>
          <w:szCs w:val="22"/>
        </w:rPr>
        <w:t>zapewnić przeprowadzenie postępowania powypadkowego</w:t>
      </w:r>
      <w:r>
        <w:rPr>
          <w:rFonts w:ascii="Arial Narrow" w:hAnsi="Arial Narrow" w:cs="Arial"/>
          <w:sz w:val="22"/>
          <w:szCs w:val="22"/>
        </w:rPr>
        <w:t xml:space="preserve"> w </w:t>
      </w:r>
      <w:r w:rsidRPr="00171664">
        <w:rPr>
          <w:rFonts w:ascii="Arial Narrow" w:hAnsi="Arial Narrow" w:cs="Arial"/>
          <w:sz w:val="22"/>
          <w:szCs w:val="22"/>
        </w:rPr>
        <w:t>sytuacji zaistnienia wypadku oraz umożliwić obecność przedstawiciela Zamawiającego podczas postępowania powypadkowego,</w:t>
      </w:r>
      <w:r>
        <w:rPr>
          <w:rFonts w:ascii="Arial Narrow" w:hAnsi="Arial Narrow" w:cs="Arial"/>
          <w:sz w:val="22"/>
          <w:szCs w:val="22"/>
        </w:rPr>
        <w:t xml:space="preserve"> a </w:t>
      </w:r>
      <w:r w:rsidRPr="00171664">
        <w:rPr>
          <w:rFonts w:ascii="Arial Narrow" w:hAnsi="Arial Narrow" w:cs="Arial"/>
          <w:sz w:val="22"/>
          <w:szCs w:val="22"/>
        </w:rPr>
        <w:t>także udostępnić mu dokumentację powypadkową;</w:t>
      </w:r>
    </w:p>
    <w:p w14:paraId="2204798A" w14:textId="77777777" w:rsidR="00CE4291" w:rsidRPr="00171664" w:rsidRDefault="00CE4291" w:rsidP="00CE4291">
      <w:pPr>
        <w:widowControl w:val="0"/>
        <w:numPr>
          <w:ilvl w:val="1"/>
          <w:numId w:val="66"/>
        </w:numPr>
        <w:tabs>
          <w:tab w:val="left" w:pos="426"/>
        </w:tabs>
        <w:overflowPunct w:val="0"/>
        <w:autoSpaceDE w:val="0"/>
        <w:autoSpaceDN w:val="0"/>
        <w:adjustRightInd w:val="0"/>
        <w:spacing w:line="274" w:lineRule="exact"/>
        <w:ind w:left="426" w:hanging="426"/>
        <w:jc w:val="both"/>
        <w:textAlignment w:val="baseline"/>
        <w:rPr>
          <w:rFonts w:ascii="Arial Narrow" w:hAnsi="Arial Narrow" w:cs="Arial"/>
          <w:sz w:val="22"/>
          <w:szCs w:val="22"/>
        </w:rPr>
      </w:pPr>
      <w:r w:rsidRPr="00171664">
        <w:rPr>
          <w:rFonts w:ascii="Arial Narrow" w:hAnsi="Arial Narrow" w:cs="Arial"/>
          <w:sz w:val="22"/>
          <w:szCs w:val="22"/>
        </w:rPr>
        <w:t>zapewnić pomieszczenia oraz urządzenia higieniczno-sanitarne</w:t>
      </w:r>
      <w:r>
        <w:rPr>
          <w:rFonts w:ascii="Arial Narrow" w:hAnsi="Arial Narrow" w:cs="Arial"/>
          <w:sz w:val="22"/>
          <w:szCs w:val="22"/>
        </w:rPr>
        <w:t xml:space="preserve"> i </w:t>
      </w:r>
      <w:r w:rsidRPr="00171664">
        <w:rPr>
          <w:rFonts w:ascii="Arial Narrow" w:hAnsi="Arial Narrow" w:cs="Arial"/>
          <w:sz w:val="22"/>
          <w:szCs w:val="22"/>
        </w:rPr>
        <w:t>socjalne spełniające wymagania przepisów oraz norm,</w:t>
      </w:r>
      <w:r>
        <w:rPr>
          <w:rFonts w:ascii="Arial Narrow" w:hAnsi="Arial Narrow" w:cs="Arial"/>
          <w:sz w:val="22"/>
          <w:szCs w:val="22"/>
        </w:rPr>
        <w:t xml:space="preserve"> a </w:t>
      </w:r>
      <w:r w:rsidRPr="00171664">
        <w:rPr>
          <w:rFonts w:ascii="Arial Narrow" w:hAnsi="Arial Narrow" w:cs="Arial"/>
          <w:sz w:val="22"/>
          <w:szCs w:val="22"/>
        </w:rPr>
        <w:t>także dbać</w:t>
      </w:r>
      <w:r>
        <w:rPr>
          <w:rFonts w:ascii="Arial Narrow" w:hAnsi="Arial Narrow" w:cs="Arial"/>
          <w:sz w:val="22"/>
          <w:szCs w:val="22"/>
        </w:rPr>
        <w:t xml:space="preserve"> o </w:t>
      </w:r>
      <w:r w:rsidRPr="00171664">
        <w:rPr>
          <w:rFonts w:ascii="Arial Narrow" w:hAnsi="Arial Narrow" w:cs="Arial"/>
          <w:sz w:val="22"/>
          <w:szCs w:val="22"/>
        </w:rPr>
        <w:t>bezpieczny</w:t>
      </w:r>
      <w:r>
        <w:rPr>
          <w:rFonts w:ascii="Arial Narrow" w:hAnsi="Arial Narrow" w:cs="Arial"/>
          <w:sz w:val="22"/>
          <w:szCs w:val="22"/>
        </w:rPr>
        <w:t xml:space="preserve"> i </w:t>
      </w:r>
      <w:r w:rsidRPr="00171664">
        <w:rPr>
          <w:rFonts w:ascii="Arial Narrow" w:hAnsi="Arial Narrow" w:cs="Arial"/>
          <w:sz w:val="22"/>
          <w:szCs w:val="22"/>
        </w:rPr>
        <w:t>higieniczny stan tych pomieszczeń;</w:t>
      </w:r>
    </w:p>
    <w:p w14:paraId="20B765D2" w14:textId="77777777" w:rsidR="00CE4291" w:rsidRPr="00171664" w:rsidRDefault="00CE4291" w:rsidP="00CE4291">
      <w:pPr>
        <w:widowControl w:val="0"/>
        <w:numPr>
          <w:ilvl w:val="1"/>
          <w:numId w:val="66"/>
        </w:numPr>
        <w:tabs>
          <w:tab w:val="left" w:pos="426"/>
        </w:tabs>
        <w:overflowPunct w:val="0"/>
        <w:autoSpaceDE w:val="0"/>
        <w:autoSpaceDN w:val="0"/>
        <w:adjustRightInd w:val="0"/>
        <w:spacing w:line="274" w:lineRule="exact"/>
        <w:ind w:left="426" w:hanging="426"/>
        <w:jc w:val="both"/>
        <w:textAlignment w:val="baseline"/>
        <w:rPr>
          <w:rFonts w:ascii="Arial Narrow" w:hAnsi="Arial Narrow" w:cs="Arial"/>
          <w:sz w:val="22"/>
          <w:szCs w:val="22"/>
        </w:rPr>
      </w:pPr>
      <w:r w:rsidRPr="280ABAE7">
        <w:rPr>
          <w:rFonts w:ascii="Arial Narrow" w:hAnsi="Arial Narrow" w:cs="Arial"/>
          <w:sz w:val="22"/>
          <w:szCs w:val="22"/>
        </w:rPr>
        <w:t>zapewnić odzież roboczą</w:t>
      </w:r>
      <w:r>
        <w:rPr>
          <w:rFonts w:ascii="Arial Narrow" w:hAnsi="Arial Narrow" w:cs="Arial"/>
          <w:sz w:val="22"/>
          <w:szCs w:val="22"/>
        </w:rPr>
        <w:t xml:space="preserve"> i </w:t>
      </w:r>
      <w:r w:rsidRPr="280ABAE7">
        <w:rPr>
          <w:rFonts w:ascii="Arial Narrow" w:hAnsi="Arial Narrow" w:cs="Arial"/>
          <w:sz w:val="22"/>
          <w:szCs w:val="22"/>
        </w:rPr>
        <w:t>ochronną, obuwie ochronne oraz niezbędne środki ochrony, dbać</w:t>
      </w:r>
      <w:r>
        <w:rPr>
          <w:rFonts w:ascii="Arial Narrow" w:hAnsi="Arial Narrow" w:cs="Arial"/>
          <w:sz w:val="22"/>
          <w:szCs w:val="22"/>
        </w:rPr>
        <w:t xml:space="preserve"> o </w:t>
      </w:r>
      <w:r w:rsidRPr="280ABAE7">
        <w:rPr>
          <w:rFonts w:ascii="Arial Narrow" w:hAnsi="Arial Narrow" w:cs="Arial"/>
          <w:sz w:val="22"/>
          <w:szCs w:val="22"/>
        </w:rPr>
        <w:t>sprawność środków ochrony indywidualnej oraz ich stosowanie zgodnie</w:t>
      </w:r>
      <w:r>
        <w:rPr>
          <w:rFonts w:ascii="Arial Narrow" w:hAnsi="Arial Narrow" w:cs="Arial"/>
          <w:sz w:val="22"/>
          <w:szCs w:val="22"/>
        </w:rPr>
        <w:t xml:space="preserve"> z </w:t>
      </w:r>
      <w:r w:rsidRPr="280ABAE7">
        <w:rPr>
          <w:rFonts w:ascii="Arial Narrow" w:hAnsi="Arial Narrow" w:cs="Arial"/>
          <w:sz w:val="22"/>
          <w:szCs w:val="22"/>
        </w:rPr>
        <w:t>przeznaczeniem</w:t>
      </w:r>
      <w:r>
        <w:rPr>
          <w:rFonts w:ascii="Arial Narrow" w:hAnsi="Arial Narrow" w:cs="Arial"/>
          <w:sz w:val="22"/>
          <w:szCs w:val="22"/>
        </w:rPr>
        <w:t xml:space="preserve"> i </w:t>
      </w:r>
      <w:r w:rsidRPr="280ABAE7">
        <w:rPr>
          <w:rFonts w:ascii="Arial Narrow" w:hAnsi="Arial Narrow" w:cs="Arial"/>
          <w:sz w:val="22"/>
          <w:szCs w:val="22"/>
        </w:rPr>
        <w:t>wymaganiami zawartymi</w:t>
      </w:r>
      <w:r>
        <w:rPr>
          <w:rFonts w:ascii="Arial Narrow" w:hAnsi="Arial Narrow" w:cs="Arial"/>
          <w:sz w:val="22"/>
          <w:szCs w:val="22"/>
        </w:rPr>
        <w:t xml:space="preserve"> w </w:t>
      </w:r>
      <w:r w:rsidRPr="280ABAE7">
        <w:rPr>
          <w:rFonts w:ascii="Arial Narrow" w:hAnsi="Arial Narrow" w:cs="Arial"/>
          <w:sz w:val="22"/>
          <w:szCs w:val="22"/>
        </w:rPr>
        <w:t>Planie BIOZ;</w:t>
      </w:r>
    </w:p>
    <w:p w14:paraId="36C9F617" w14:textId="77777777" w:rsidR="00CE4291" w:rsidRPr="00171664" w:rsidRDefault="00CE4291" w:rsidP="00CE4291">
      <w:pPr>
        <w:widowControl w:val="0"/>
        <w:numPr>
          <w:ilvl w:val="1"/>
          <w:numId w:val="66"/>
        </w:numPr>
        <w:tabs>
          <w:tab w:val="left" w:pos="426"/>
        </w:tabs>
        <w:overflowPunct w:val="0"/>
        <w:autoSpaceDE w:val="0"/>
        <w:autoSpaceDN w:val="0"/>
        <w:adjustRightInd w:val="0"/>
        <w:spacing w:line="274" w:lineRule="exact"/>
        <w:ind w:left="426" w:hanging="426"/>
        <w:jc w:val="both"/>
        <w:textAlignment w:val="baseline"/>
        <w:rPr>
          <w:rFonts w:ascii="Arial Narrow" w:hAnsi="Arial Narrow" w:cs="Arial"/>
          <w:sz w:val="22"/>
          <w:szCs w:val="22"/>
        </w:rPr>
      </w:pPr>
      <w:r w:rsidRPr="00171664">
        <w:rPr>
          <w:rFonts w:ascii="Arial Narrow" w:hAnsi="Arial Narrow" w:cs="Arial"/>
          <w:sz w:val="22"/>
          <w:szCs w:val="22"/>
        </w:rPr>
        <w:t>zapewnić ład</w:t>
      </w:r>
      <w:r>
        <w:rPr>
          <w:rFonts w:ascii="Arial Narrow" w:hAnsi="Arial Narrow" w:cs="Arial"/>
          <w:sz w:val="22"/>
          <w:szCs w:val="22"/>
        </w:rPr>
        <w:t xml:space="preserve"> i </w:t>
      </w:r>
      <w:r w:rsidRPr="00171664">
        <w:rPr>
          <w:rFonts w:ascii="Arial Narrow" w:hAnsi="Arial Narrow" w:cs="Arial"/>
          <w:sz w:val="22"/>
          <w:szCs w:val="22"/>
        </w:rPr>
        <w:t>porządek na stanowiskach pracy oraz</w:t>
      </w:r>
      <w:r>
        <w:rPr>
          <w:rFonts w:ascii="Arial Narrow" w:hAnsi="Arial Narrow" w:cs="Arial"/>
          <w:sz w:val="22"/>
          <w:szCs w:val="22"/>
        </w:rPr>
        <w:t xml:space="preserve"> w </w:t>
      </w:r>
      <w:r w:rsidRPr="00171664">
        <w:rPr>
          <w:rFonts w:ascii="Arial Narrow" w:hAnsi="Arial Narrow" w:cs="Arial"/>
          <w:sz w:val="22"/>
          <w:szCs w:val="22"/>
        </w:rPr>
        <w:t>ich otoczeniu,</w:t>
      </w:r>
      <w:r>
        <w:rPr>
          <w:rFonts w:ascii="Arial Narrow" w:hAnsi="Arial Narrow" w:cs="Arial"/>
          <w:sz w:val="22"/>
          <w:szCs w:val="22"/>
        </w:rPr>
        <w:t xml:space="preserve"> a </w:t>
      </w:r>
      <w:r w:rsidRPr="00171664">
        <w:rPr>
          <w:rFonts w:ascii="Arial Narrow" w:hAnsi="Arial Narrow" w:cs="Arial"/>
          <w:sz w:val="22"/>
          <w:szCs w:val="22"/>
        </w:rPr>
        <w:t>także bezpieczny stan urządzeń</w:t>
      </w:r>
      <w:r>
        <w:rPr>
          <w:rFonts w:ascii="Arial Narrow" w:hAnsi="Arial Narrow" w:cs="Arial"/>
          <w:sz w:val="22"/>
          <w:szCs w:val="22"/>
        </w:rPr>
        <w:t xml:space="preserve"> i </w:t>
      </w:r>
      <w:r w:rsidRPr="00171664">
        <w:rPr>
          <w:rFonts w:ascii="Arial Narrow" w:hAnsi="Arial Narrow" w:cs="Arial"/>
          <w:sz w:val="22"/>
          <w:szCs w:val="22"/>
        </w:rPr>
        <w:t>wyposażenia oraz środków ochrony zbiorowej stosowanych</w:t>
      </w:r>
      <w:r>
        <w:rPr>
          <w:rFonts w:ascii="Arial Narrow" w:hAnsi="Arial Narrow" w:cs="Arial"/>
          <w:sz w:val="22"/>
          <w:szCs w:val="22"/>
        </w:rPr>
        <w:t xml:space="preserve"> w </w:t>
      </w:r>
      <w:r w:rsidRPr="00171664">
        <w:rPr>
          <w:rFonts w:ascii="Arial Narrow" w:hAnsi="Arial Narrow" w:cs="Arial"/>
          <w:sz w:val="22"/>
          <w:szCs w:val="22"/>
        </w:rPr>
        <w:t>związku</w:t>
      </w:r>
      <w:r>
        <w:rPr>
          <w:rFonts w:ascii="Arial Narrow" w:hAnsi="Arial Narrow" w:cs="Arial"/>
          <w:sz w:val="22"/>
          <w:szCs w:val="22"/>
        </w:rPr>
        <w:t xml:space="preserve"> z </w:t>
      </w:r>
      <w:r w:rsidRPr="00171664">
        <w:rPr>
          <w:rFonts w:ascii="Arial Narrow" w:hAnsi="Arial Narrow" w:cs="Arial"/>
          <w:sz w:val="22"/>
          <w:szCs w:val="22"/>
        </w:rPr>
        <w:t>realizacją Przedmiotu Umowy;</w:t>
      </w:r>
    </w:p>
    <w:p w14:paraId="7CF2B129" w14:textId="77777777" w:rsidR="00CE4291" w:rsidRPr="00171664" w:rsidRDefault="00CE4291" w:rsidP="00CE4291">
      <w:pPr>
        <w:widowControl w:val="0"/>
        <w:numPr>
          <w:ilvl w:val="1"/>
          <w:numId w:val="66"/>
        </w:numPr>
        <w:tabs>
          <w:tab w:val="left" w:pos="426"/>
        </w:tabs>
        <w:overflowPunct w:val="0"/>
        <w:autoSpaceDE w:val="0"/>
        <w:autoSpaceDN w:val="0"/>
        <w:adjustRightInd w:val="0"/>
        <w:spacing w:line="274" w:lineRule="exact"/>
        <w:ind w:left="426" w:hanging="426"/>
        <w:jc w:val="both"/>
        <w:textAlignment w:val="baseline"/>
        <w:rPr>
          <w:rFonts w:ascii="Arial Narrow" w:hAnsi="Arial Narrow" w:cs="Arial"/>
          <w:sz w:val="22"/>
          <w:szCs w:val="22"/>
        </w:rPr>
      </w:pPr>
      <w:r w:rsidRPr="00171664">
        <w:rPr>
          <w:rFonts w:ascii="Arial Narrow" w:hAnsi="Arial Narrow" w:cs="Arial"/>
          <w:sz w:val="22"/>
          <w:szCs w:val="22"/>
        </w:rPr>
        <w:t>egzekwować od pracowników przestrzeganie przepisów</w:t>
      </w:r>
      <w:r>
        <w:rPr>
          <w:rFonts w:ascii="Arial Narrow" w:hAnsi="Arial Narrow" w:cs="Arial"/>
          <w:sz w:val="22"/>
          <w:szCs w:val="22"/>
        </w:rPr>
        <w:t xml:space="preserve"> i </w:t>
      </w:r>
      <w:r w:rsidRPr="00171664">
        <w:rPr>
          <w:rFonts w:ascii="Arial Narrow" w:hAnsi="Arial Narrow" w:cs="Arial"/>
          <w:sz w:val="22"/>
          <w:szCs w:val="22"/>
        </w:rPr>
        <w:t>zasad bezpieczeństwa</w:t>
      </w:r>
      <w:r>
        <w:rPr>
          <w:rFonts w:ascii="Arial Narrow" w:hAnsi="Arial Narrow" w:cs="Arial"/>
          <w:sz w:val="22"/>
          <w:szCs w:val="22"/>
        </w:rPr>
        <w:t xml:space="preserve"> i </w:t>
      </w:r>
      <w:r w:rsidRPr="00171664">
        <w:rPr>
          <w:rFonts w:ascii="Arial Narrow" w:hAnsi="Arial Narrow" w:cs="Arial"/>
          <w:sz w:val="22"/>
          <w:szCs w:val="22"/>
        </w:rPr>
        <w:t xml:space="preserve">higieny pracy, </w:t>
      </w:r>
      <w:r w:rsidRPr="00171664">
        <w:rPr>
          <w:rFonts w:ascii="Arial Narrow" w:hAnsi="Arial Narrow" w:cs="Arial"/>
          <w:sz w:val="22"/>
          <w:szCs w:val="22"/>
        </w:rPr>
        <w:br/>
        <w:t>ppoż.</w:t>
      </w:r>
      <w:r>
        <w:rPr>
          <w:rFonts w:ascii="Arial Narrow" w:hAnsi="Arial Narrow" w:cs="Arial"/>
          <w:sz w:val="22"/>
          <w:szCs w:val="22"/>
        </w:rPr>
        <w:t xml:space="preserve"> w </w:t>
      </w:r>
      <w:r w:rsidRPr="00171664">
        <w:rPr>
          <w:rFonts w:ascii="Arial Narrow" w:hAnsi="Arial Narrow" w:cs="Arial"/>
          <w:sz w:val="22"/>
          <w:szCs w:val="22"/>
        </w:rPr>
        <w:t>tym również zawartych</w:t>
      </w:r>
      <w:r>
        <w:rPr>
          <w:rFonts w:ascii="Arial Narrow" w:hAnsi="Arial Narrow" w:cs="Arial"/>
          <w:sz w:val="22"/>
          <w:szCs w:val="22"/>
        </w:rPr>
        <w:t xml:space="preserve"> w </w:t>
      </w:r>
      <w:r w:rsidRPr="00171664">
        <w:rPr>
          <w:rFonts w:ascii="Arial Narrow" w:hAnsi="Arial Narrow" w:cs="Arial"/>
          <w:sz w:val="22"/>
          <w:szCs w:val="22"/>
        </w:rPr>
        <w:t>Planie BIOZ, instrukcjach BHP</w:t>
      </w:r>
      <w:r>
        <w:rPr>
          <w:rFonts w:ascii="Arial Narrow" w:hAnsi="Arial Narrow" w:cs="Arial"/>
          <w:sz w:val="22"/>
          <w:szCs w:val="22"/>
        </w:rPr>
        <w:t xml:space="preserve"> i </w:t>
      </w:r>
      <w:r w:rsidRPr="00171664">
        <w:rPr>
          <w:rFonts w:ascii="Arial Narrow" w:hAnsi="Arial Narrow" w:cs="Arial"/>
          <w:sz w:val="22"/>
          <w:szCs w:val="22"/>
        </w:rPr>
        <w:t>IBWR, sporządzonych na okoliczność realizacji Przedmiotu Umowy;</w:t>
      </w:r>
    </w:p>
    <w:p w14:paraId="058365D0" w14:textId="77777777" w:rsidR="00CE4291" w:rsidRPr="00171664" w:rsidRDefault="00CE4291" w:rsidP="00CE4291">
      <w:pPr>
        <w:widowControl w:val="0"/>
        <w:numPr>
          <w:ilvl w:val="1"/>
          <w:numId w:val="66"/>
        </w:numPr>
        <w:tabs>
          <w:tab w:val="left" w:pos="426"/>
        </w:tabs>
        <w:overflowPunct w:val="0"/>
        <w:autoSpaceDE w:val="0"/>
        <w:autoSpaceDN w:val="0"/>
        <w:adjustRightInd w:val="0"/>
        <w:spacing w:line="274" w:lineRule="exact"/>
        <w:ind w:left="426" w:hanging="426"/>
        <w:jc w:val="both"/>
        <w:textAlignment w:val="baseline"/>
        <w:rPr>
          <w:rFonts w:ascii="Arial Narrow" w:hAnsi="Arial Narrow" w:cs="Arial"/>
          <w:sz w:val="22"/>
          <w:szCs w:val="22"/>
        </w:rPr>
      </w:pPr>
      <w:r w:rsidRPr="00171664">
        <w:rPr>
          <w:rFonts w:ascii="Arial Narrow" w:hAnsi="Arial Narrow" w:cs="Arial"/>
          <w:sz w:val="22"/>
          <w:szCs w:val="22"/>
        </w:rPr>
        <w:t>uczestniczyć</w:t>
      </w:r>
      <w:r>
        <w:rPr>
          <w:rFonts w:ascii="Arial Narrow" w:hAnsi="Arial Narrow" w:cs="Arial"/>
          <w:sz w:val="22"/>
          <w:szCs w:val="22"/>
        </w:rPr>
        <w:t xml:space="preserve"> w </w:t>
      </w:r>
      <w:r w:rsidRPr="00171664">
        <w:rPr>
          <w:rFonts w:ascii="Arial Narrow" w:hAnsi="Arial Narrow" w:cs="Arial"/>
          <w:sz w:val="22"/>
          <w:szCs w:val="22"/>
        </w:rPr>
        <w:t>spotkaniach, kontrolach</w:t>
      </w:r>
      <w:r>
        <w:rPr>
          <w:rFonts w:ascii="Arial Narrow" w:hAnsi="Arial Narrow" w:cs="Arial"/>
          <w:sz w:val="22"/>
          <w:szCs w:val="22"/>
        </w:rPr>
        <w:t xml:space="preserve"> i </w:t>
      </w:r>
      <w:r w:rsidRPr="00171664">
        <w:rPr>
          <w:rFonts w:ascii="Arial Narrow" w:hAnsi="Arial Narrow" w:cs="Arial"/>
          <w:sz w:val="22"/>
          <w:szCs w:val="22"/>
        </w:rPr>
        <w:t>inspekcjach organizowanych przez Zamawiającego dotyczących bezpieczeństwa</w:t>
      </w:r>
      <w:r>
        <w:rPr>
          <w:rFonts w:ascii="Arial Narrow" w:hAnsi="Arial Narrow" w:cs="Arial"/>
          <w:sz w:val="22"/>
          <w:szCs w:val="22"/>
        </w:rPr>
        <w:t xml:space="preserve"> i </w:t>
      </w:r>
      <w:r w:rsidRPr="00171664">
        <w:rPr>
          <w:rFonts w:ascii="Arial Narrow" w:hAnsi="Arial Narrow" w:cs="Arial"/>
          <w:sz w:val="22"/>
          <w:szCs w:val="22"/>
        </w:rPr>
        <w:t>higieny pracy oraz koordynacji robót;</w:t>
      </w:r>
    </w:p>
    <w:p w14:paraId="1CE5900A" w14:textId="77777777" w:rsidR="00CE4291" w:rsidRPr="00171664" w:rsidRDefault="00CE4291" w:rsidP="00CE4291">
      <w:pPr>
        <w:widowControl w:val="0"/>
        <w:numPr>
          <w:ilvl w:val="1"/>
          <w:numId w:val="66"/>
        </w:numPr>
        <w:tabs>
          <w:tab w:val="left" w:pos="426"/>
        </w:tabs>
        <w:overflowPunct w:val="0"/>
        <w:autoSpaceDE w:val="0"/>
        <w:autoSpaceDN w:val="0"/>
        <w:adjustRightInd w:val="0"/>
        <w:spacing w:line="274" w:lineRule="exact"/>
        <w:ind w:left="426" w:hanging="426"/>
        <w:jc w:val="both"/>
        <w:textAlignment w:val="baseline"/>
        <w:rPr>
          <w:rFonts w:ascii="Arial Narrow" w:hAnsi="Arial Narrow" w:cs="Arial"/>
          <w:sz w:val="22"/>
          <w:szCs w:val="22"/>
        </w:rPr>
      </w:pPr>
      <w:r w:rsidRPr="00171664">
        <w:rPr>
          <w:rFonts w:ascii="Arial Narrow" w:hAnsi="Arial Narrow" w:cs="Tahoma"/>
          <w:sz w:val="22"/>
          <w:szCs w:val="22"/>
        </w:rPr>
        <w:t>prowadzić nie rzadziej niż raz (1)</w:t>
      </w:r>
      <w:r>
        <w:rPr>
          <w:rFonts w:ascii="Arial Narrow" w:hAnsi="Arial Narrow" w:cs="Tahoma"/>
          <w:sz w:val="22"/>
          <w:szCs w:val="22"/>
        </w:rPr>
        <w:t xml:space="preserve"> w </w:t>
      </w:r>
      <w:r w:rsidRPr="00171664">
        <w:rPr>
          <w:rFonts w:ascii="Arial Narrow" w:hAnsi="Arial Narrow" w:cs="Tahoma"/>
          <w:sz w:val="22"/>
          <w:szCs w:val="22"/>
        </w:rPr>
        <w:t>tygodniu udokumentowane kontrole</w:t>
      </w:r>
      <w:r>
        <w:rPr>
          <w:rFonts w:ascii="Arial Narrow" w:hAnsi="Arial Narrow" w:cs="Tahoma"/>
          <w:sz w:val="22"/>
          <w:szCs w:val="22"/>
        </w:rPr>
        <w:t xml:space="preserve"> i </w:t>
      </w:r>
      <w:r w:rsidRPr="00171664">
        <w:rPr>
          <w:rFonts w:ascii="Arial Narrow" w:hAnsi="Arial Narrow" w:cs="Tahoma"/>
          <w:sz w:val="22"/>
          <w:szCs w:val="22"/>
        </w:rPr>
        <w:t>inspekcje BHP</w:t>
      </w:r>
      <w:r>
        <w:rPr>
          <w:rFonts w:ascii="Arial Narrow" w:hAnsi="Arial Narrow" w:cs="Tahoma"/>
          <w:sz w:val="22"/>
          <w:szCs w:val="22"/>
        </w:rPr>
        <w:t xml:space="preserve"> i </w:t>
      </w:r>
      <w:r w:rsidRPr="00171664">
        <w:rPr>
          <w:rFonts w:ascii="Arial Narrow" w:hAnsi="Arial Narrow" w:cs="Tahoma"/>
          <w:sz w:val="22"/>
          <w:szCs w:val="22"/>
        </w:rPr>
        <w:t>ppoż. prowadzone przez służbę BHP Wykonawcy obejmujące kontrole stanowisk pracy, zabezpieczenia frontu robót</w:t>
      </w:r>
      <w:r>
        <w:rPr>
          <w:rFonts w:ascii="Arial Narrow" w:hAnsi="Arial Narrow" w:cs="Tahoma"/>
          <w:sz w:val="22"/>
          <w:szCs w:val="22"/>
        </w:rPr>
        <w:t xml:space="preserve"> i </w:t>
      </w:r>
      <w:r w:rsidRPr="00171664">
        <w:rPr>
          <w:rFonts w:ascii="Arial Narrow" w:hAnsi="Arial Narrow" w:cs="Tahoma"/>
          <w:sz w:val="22"/>
          <w:szCs w:val="22"/>
        </w:rPr>
        <w:t>wyposażenia pracowników oraz egzekwować prowadzenie kontroli</w:t>
      </w:r>
      <w:r>
        <w:rPr>
          <w:rFonts w:ascii="Arial Narrow" w:hAnsi="Arial Narrow" w:cs="Tahoma"/>
          <w:sz w:val="22"/>
          <w:szCs w:val="22"/>
        </w:rPr>
        <w:t xml:space="preserve"> i </w:t>
      </w:r>
      <w:r w:rsidRPr="00171664">
        <w:rPr>
          <w:rFonts w:ascii="Arial Narrow" w:hAnsi="Arial Narrow" w:cs="Tahoma"/>
          <w:sz w:val="22"/>
          <w:szCs w:val="22"/>
        </w:rPr>
        <w:t>inspekcji BHP</w:t>
      </w:r>
      <w:r>
        <w:rPr>
          <w:rFonts w:ascii="Arial Narrow" w:hAnsi="Arial Narrow" w:cs="Tahoma"/>
          <w:sz w:val="22"/>
          <w:szCs w:val="22"/>
        </w:rPr>
        <w:t xml:space="preserve"> i </w:t>
      </w:r>
      <w:r w:rsidRPr="00171664">
        <w:rPr>
          <w:rFonts w:ascii="Arial Narrow" w:hAnsi="Arial Narrow" w:cs="Tahoma"/>
          <w:sz w:val="22"/>
          <w:szCs w:val="22"/>
        </w:rPr>
        <w:t>ppoż. przez Podwykonawców;</w:t>
      </w:r>
    </w:p>
    <w:p w14:paraId="2DD3A14E" w14:textId="77777777" w:rsidR="00CE4291" w:rsidRPr="00171664" w:rsidRDefault="00CE4291" w:rsidP="00CE4291">
      <w:pPr>
        <w:widowControl w:val="0"/>
        <w:numPr>
          <w:ilvl w:val="1"/>
          <w:numId w:val="66"/>
        </w:numPr>
        <w:tabs>
          <w:tab w:val="left" w:pos="426"/>
        </w:tabs>
        <w:overflowPunct w:val="0"/>
        <w:autoSpaceDE w:val="0"/>
        <w:autoSpaceDN w:val="0"/>
        <w:adjustRightInd w:val="0"/>
        <w:spacing w:line="274" w:lineRule="exact"/>
        <w:ind w:left="426" w:hanging="426"/>
        <w:jc w:val="both"/>
        <w:textAlignment w:val="baseline"/>
        <w:rPr>
          <w:rFonts w:ascii="Arial Narrow" w:hAnsi="Arial Narrow" w:cs="Arial"/>
          <w:sz w:val="22"/>
          <w:szCs w:val="22"/>
        </w:rPr>
      </w:pPr>
      <w:r w:rsidRPr="00171664">
        <w:rPr>
          <w:rFonts w:ascii="Arial Narrow" w:hAnsi="Arial Narrow" w:cs="Arial"/>
          <w:sz w:val="22"/>
          <w:szCs w:val="22"/>
        </w:rPr>
        <w:t>terminowo realizować zalecenia</w:t>
      </w:r>
      <w:r>
        <w:rPr>
          <w:rFonts w:ascii="Arial Narrow" w:hAnsi="Arial Narrow" w:cs="Arial"/>
          <w:sz w:val="22"/>
          <w:szCs w:val="22"/>
        </w:rPr>
        <w:t xml:space="preserve"> z </w:t>
      </w:r>
      <w:r w:rsidRPr="00171664">
        <w:rPr>
          <w:rFonts w:ascii="Arial Narrow" w:hAnsi="Arial Narrow" w:cs="Arial"/>
          <w:sz w:val="22"/>
          <w:szCs w:val="22"/>
        </w:rPr>
        <w:t>przeprowadzonych kontroli</w:t>
      </w:r>
      <w:r>
        <w:rPr>
          <w:rFonts w:ascii="Arial Narrow" w:hAnsi="Arial Narrow" w:cs="Arial"/>
          <w:sz w:val="22"/>
          <w:szCs w:val="22"/>
        </w:rPr>
        <w:t xml:space="preserve"> i </w:t>
      </w:r>
      <w:r w:rsidRPr="00171664">
        <w:rPr>
          <w:rFonts w:ascii="Arial Narrow" w:hAnsi="Arial Narrow" w:cs="Arial"/>
          <w:sz w:val="22"/>
          <w:szCs w:val="22"/>
        </w:rPr>
        <w:t>inspekcji BHP</w:t>
      </w:r>
      <w:r>
        <w:rPr>
          <w:rFonts w:ascii="Arial Narrow" w:hAnsi="Arial Narrow" w:cs="Arial"/>
          <w:sz w:val="22"/>
          <w:szCs w:val="22"/>
        </w:rPr>
        <w:t xml:space="preserve"> i </w:t>
      </w:r>
      <w:r w:rsidRPr="00171664">
        <w:rPr>
          <w:rFonts w:ascii="Arial Narrow" w:hAnsi="Arial Narrow" w:cs="Arial"/>
          <w:sz w:val="22"/>
          <w:szCs w:val="22"/>
        </w:rPr>
        <w:t>ppoż.;</w:t>
      </w:r>
    </w:p>
    <w:p w14:paraId="2AE006BA" w14:textId="77777777" w:rsidR="00CE4291" w:rsidRPr="00171664" w:rsidRDefault="00CE4291" w:rsidP="00CE4291">
      <w:pPr>
        <w:widowControl w:val="0"/>
        <w:numPr>
          <w:ilvl w:val="1"/>
          <w:numId w:val="66"/>
        </w:numPr>
        <w:tabs>
          <w:tab w:val="left" w:pos="426"/>
        </w:tabs>
        <w:overflowPunct w:val="0"/>
        <w:autoSpaceDE w:val="0"/>
        <w:autoSpaceDN w:val="0"/>
        <w:adjustRightInd w:val="0"/>
        <w:spacing w:after="120" w:line="274" w:lineRule="exact"/>
        <w:ind w:left="425" w:hanging="425"/>
        <w:jc w:val="both"/>
        <w:textAlignment w:val="baseline"/>
        <w:rPr>
          <w:rFonts w:ascii="Arial Narrow" w:hAnsi="Arial Narrow" w:cs="Arial"/>
          <w:sz w:val="22"/>
          <w:szCs w:val="22"/>
        </w:rPr>
      </w:pPr>
      <w:r w:rsidRPr="00171664">
        <w:rPr>
          <w:rFonts w:ascii="Arial Narrow" w:hAnsi="Arial Narrow" w:cs="Arial"/>
          <w:sz w:val="22"/>
          <w:szCs w:val="22"/>
        </w:rPr>
        <w:t>raportować Zamawiającemu wyniki kontroli</w:t>
      </w:r>
      <w:r>
        <w:rPr>
          <w:rFonts w:ascii="Arial Narrow" w:hAnsi="Arial Narrow" w:cs="Arial"/>
          <w:sz w:val="22"/>
          <w:szCs w:val="22"/>
        </w:rPr>
        <w:t xml:space="preserve"> i </w:t>
      </w:r>
      <w:r w:rsidRPr="00171664">
        <w:rPr>
          <w:rFonts w:ascii="Arial Narrow" w:hAnsi="Arial Narrow" w:cs="Arial"/>
          <w:sz w:val="22"/>
          <w:szCs w:val="22"/>
        </w:rPr>
        <w:t>inspekcji BHP</w:t>
      </w:r>
      <w:r>
        <w:rPr>
          <w:rFonts w:ascii="Arial Narrow" w:hAnsi="Arial Narrow" w:cs="Arial"/>
          <w:sz w:val="22"/>
          <w:szCs w:val="22"/>
        </w:rPr>
        <w:t xml:space="preserve"> i </w:t>
      </w:r>
      <w:r w:rsidRPr="00171664">
        <w:rPr>
          <w:rFonts w:ascii="Arial Narrow" w:hAnsi="Arial Narrow" w:cs="Arial"/>
          <w:sz w:val="22"/>
          <w:szCs w:val="22"/>
        </w:rPr>
        <w:t>ppoż.</w:t>
      </w:r>
      <w:r>
        <w:rPr>
          <w:rFonts w:ascii="Arial Narrow" w:hAnsi="Arial Narrow" w:cs="Arial"/>
          <w:sz w:val="22"/>
          <w:szCs w:val="22"/>
        </w:rPr>
        <w:t xml:space="preserve"> w </w:t>
      </w:r>
      <w:r w:rsidRPr="00171664">
        <w:rPr>
          <w:rFonts w:ascii="Arial Narrow" w:hAnsi="Arial Narrow" w:cs="Arial"/>
          <w:sz w:val="22"/>
          <w:szCs w:val="22"/>
        </w:rPr>
        <w:t xml:space="preserve">terminie do trzech (3) Dni Roboczych od przeprowadzonej kontroli. </w:t>
      </w:r>
    </w:p>
    <w:p w14:paraId="6F6EDBCB" w14:textId="77777777" w:rsidR="00CE4291" w:rsidRPr="00171664" w:rsidRDefault="00CE4291" w:rsidP="00CE4291">
      <w:pPr>
        <w:jc w:val="center"/>
        <w:rPr>
          <w:rFonts w:ascii="Arial Narrow" w:hAnsi="Arial Narrow" w:cs="Arial"/>
          <w:sz w:val="22"/>
          <w:szCs w:val="22"/>
        </w:rPr>
      </w:pPr>
      <w:r w:rsidRPr="00171664">
        <w:rPr>
          <w:rFonts w:ascii="Arial Narrow" w:hAnsi="Arial Narrow" w:cs="Arial"/>
          <w:sz w:val="22"/>
          <w:szCs w:val="22"/>
        </w:rPr>
        <w:t>§3</w:t>
      </w:r>
    </w:p>
    <w:p w14:paraId="0AF2ECDE" w14:textId="77777777" w:rsidR="00CE4291" w:rsidRPr="00171664" w:rsidRDefault="00CE4291" w:rsidP="00CE4291">
      <w:pPr>
        <w:rPr>
          <w:rFonts w:ascii="Arial Narrow" w:hAnsi="Arial Narrow" w:cs="Arial"/>
          <w:bCs/>
          <w:spacing w:val="1"/>
          <w:sz w:val="22"/>
          <w:szCs w:val="22"/>
        </w:rPr>
      </w:pPr>
      <w:r w:rsidRPr="00171664">
        <w:rPr>
          <w:rFonts w:ascii="Arial Narrow" w:hAnsi="Arial Narrow" w:cs="Arial"/>
          <w:bCs/>
          <w:spacing w:val="1"/>
          <w:sz w:val="22"/>
          <w:szCs w:val="22"/>
        </w:rPr>
        <w:t>Zamawiający jest uprawniony do:</w:t>
      </w:r>
    </w:p>
    <w:p w14:paraId="2475A657" w14:textId="77777777" w:rsidR="00CE4291" w:rsidRPr="00171664" w:rsidRDefault="00CE4291" w:rsidP="00CE4291">
      <w:pPr>
        <w:widowControl w:val="0"/>
        <w:numPr>
          <w:ilvl w:val="0"/>
          <w:numId w:val="64"/>
        </w:numPr>
        <w:tabs>
          <w:tab w:val="left" w:pos="284"/>
        </w:tabs>
        <w:overflowPunct w:val="0"/>
        <w:autoSpaceDE w:val="0"/>
        <w:autoSpaceDN w:val="0"/>
        <w:adjustRightInd w:val="0"/>
        <w:spacing w:line="274" w:lineRule="exact"/>
        <w:ind w:left="284" w:right="320" w:hanging="284"/>
        <w:jc w:val="both"/>
        <w:textAlignment w:val="baseline"/>
        <w:rPr>
          <w:rFonts w:ascii="Arial Narrow" w:hAnsi="Arial Narrow" w:cs="Arial"/>
          <w:sz w:val="22"/>
          <w:szCs w:val="22"/>
        </w:rPr>
      </w:pPr>
      <w:r w:rsidRPr="00171664">
        <w:rPr>
          <w:rFonts w:ascii="Arial Narrow" w:hAnsi="Arial Narrow" w:cs="Arial"/>
          <w:sz w:val="22"/>
          <w:szCs w:val="22"/>
        </w:rPr>
        <w:t>wglądu na każde żądanie do Planu BIOZ;</w:t>
      </w:r>
    </w:p>
    <w:p w14:paraId="507B1918" w14:textId="77777777" w:rsidR="00CE4291" w:rsidRPr="00171664" w:rsidRDefault="00CE4291" w:rsidP="00CE4291">
      <w:pPr>
        <w:widowControl w:val="0"/>
        <w:numPr>
          <w:ilvl w:val="0"/>
          <w:numId w:val="64"/>
        </w:numPr>
        <w:tabs>
          <w:tab w:val="left" w:pos="284"/>
        </w:tabs>
        <w:overflowPunct w:val="0"/>
        <w:autoSpaceDE w:val="0"/>
        <w:autoSpaceDN w:val="0"/>
        <w:adjustRightInd w:val="0"/>
        <w:spacing w:line="274" w:lineRule="exact"/>
        <w:ind w:left="284" w:right="320" w:hanging="284"/>
        <w:jc w:val="both"/>
        <w:textAlignment w:val="baseline"/>
        <w:rPr>
          <w:rFonts w:ascii="Arial Narrow" w:hAnsi="Arial Narrow" w:cs="Arial"/>
          <w:sz w:val="22"/>
          <w:szCs w:val="22"/>
        </w:rPr>
      </w:pPr>
      <w:r w:rsidRPr="00171664">
        <w:rPr>
          <w:rFonts w:ascii="Arial Narrow" w:hAnsi="Arial Narrow" w:cs="Arial"/>
          <w:sz w:val="22"/>
          <w:szCs w:val="22"/>
        </w:rPr>
        <w:t xml:space="preserve">wizytacji stanowisk pracy oraz pomieszczeń </w:t>
      </w:r>
      <w:proofErr w:type="spellStart"/>
      <w:r w:rsidRPr="00171664">
        <w:rPr>
          <w:rFonts w:ascii="Arial Narrow" w:hAnsi="Arial Narrow" w:cs="Arial"/>
          <w:sz w:val="22"/>
          <w:szCs w:val="22"/>
        </w:rPr>
        <w:t>higieniczno</w:t>
      </w:r>
      <w:proofErr w:type="spellEnd"/>
      <w:r w:rsidRPr="00171664">
        <w:rPr>
          <w:rFonts w:ascii="Arial Narrow" w:hAnsi="Arial Narrow" w:cs="Arial"/>
          <w:sz w:val="22"/>
          <w:szCs w:val="22"/>
        </w:rPr>
        <w:t xml:space="preserve"> - sanitarnych zorganizowanych na terenie budowy przez Wykonawcę</w:t>
      </w:r>
      <w:r>
        <w:rPr>
          <w:rFonts w:ascii="Arial Narrow" w:hAnsi="Arial Narrow" w:cs="Arial"/>
          <w:sz w:val="22"/>
          <w:szCs w:val="22"/>
        </w:rPr>
        <w:t xml:space="preserve"> w </w:t>
      </w:r>
      <w:r w:rsidRPr="00171664">
        <w:rPr>
          <w:rFonts w:ascii="Arial Narrow" w:hAnsi="Arial Narrow" w:cs="Arial"/>
          <w:sz w:val="22"/>
          <w:szCs w:val="22"/>
        </w:rPr>
        <w:t>ramach realizacji Przedmiotu Umowy;</w:t>
      </w:r>
    </w:p>
    <w:p w14:paraId="1D7E7E1F" w14:textId="77777777" w:rsidR="00CE4291" w:rsidRPr="00171664" w:rsidRDefault="00CE4291" w:rsidP="00CE4291">
      <w:pPr>
        <w:widowControl w:val="0"/>
        <w:numPr>
          <w:ilvl w:val="0"/>
          <w:numId w:val="64"/>
        </w:numPr>
        <w:tabs>
          <w:tab w:val="left" w:pos="284"/>
        </w:tabs>
        <w:overflowPunct w:val="0"/>
        <w:autoSpaceDE w:val="0"/>
        <w:autoSpaceDN w:val="0"/>
        <w:adjustRightInd w:val="0"/>
        <w:spacing w:line="274" w:lineRule="exact"/>
        <w:ind w:left="284" w:right="320" w:hanging="284"/>
        <w:jc w:val="both"/>
        <w:textAlignment w:val="baseline"/>
        <w:rPr>
          <w:rFonts w:ascii="Arial Narrow" w:hAnsi="Arial Narrow" w:cs="Arial"/>
          <w:sz w:val="22"/>
          <w:szCs w:val="22"/>
        </w:rPr>
      </w:pPr>
      <w:r w:rsidRPr="00171664">
        <w:rPr>
          <w:rFonts w:ascii="Arial Narrow" w:hAnsi="Arial Narrow" w:cs="Arial"/>
          <w:sz w:val="22"/>
          <w:szCs w:val="22"/>
        </w:rPr>
        <w:t>wydawania zaleceń usunięcia uchybień</w:t>
      </w:r>
      <w:r>
        <w:rPr>
          <w:rFonts w:ascii="Arial Narrow" w:hAnsi="Arial Narrow" w:cs="Arial"/>
          <w:sz w:val="22"/>
          <w:szCs w:val="22"/>
        </w:rPr>
        <w:t xml:space="preserve"> i </w:t>
      </w:r>
      <w:r w:rsidRPr="00171664">
        <w:rPr>
          <w:rFonts w:ascii="Arial Narrow" w:hAnsi="Arial Narrow" w:cs="Arial"/>
          <w:sz w:val="22"/>
          <w:szCs w:val="22"/>
        </w:rPr>
        <w:t>nieprawidłowości</w:t>
      </w:r>
      <w:r>
        <w:rPr>
          <w:rFonts w:ascii="Arial Narrow" w:hAnsi="Arial Narrow" w:cs="Arial"/>
          <w:sz w:val="22"/>
          <w:szCs w:val="22"/>
        </w:rPr>
        <w:t xml:space="preserve"> w </w:t>
      </w:r>
      <w:r w:rsidRPr="00171664">
        <w:rPr>
          <w:rFonts w:ascii="Arial Narrow" w:hAnsi="Arial Narrow" w:cs="Arial"/>
          <w:sz w:val="22"/>
          <w:szCs w:val="22"/>
        </w:rPr>
        <w:t>zakresie bezpieczeństwa</w:t>
      </w:r>
      <w:r>
        <w:rPr>
          <w:rFonts w:ascii="Arial Narrow" w:hAnsi="Arial Narrow" w:cs="Arial"/>
          <w:sz w:val="22"/>
          <w:szCs w:val="22"/>
        </w:rPr>
        <w:t xml:space="preserve"> i </w:t>
      </w:r>
      <w:r w:rsidRPr="00171664">
        <w:rPr>
          <w:rFonts w:ascii="Arial Narrow" w:hAnsi="Arial Narrow" w:cs="Arial"/>
          <w:sz w:val="22"/>
          <w:szCs w:val="22"/>
        </w:rPr>
        <w:t>higieny pracy oraz kontroli ich wykonania; żądania czasowego lub trwałego usunięcia</w:t>
      </w:r>
      <w:r>
        <w:rPr>
          <w:rFonts w:ascii="Arial Narrow" w:hAnsi="Arial Narrow" w:cs="Arial"/>
          <w:sz w:val="22"/>
          <w:szCs w:val="22"/>
        </w:rPr>
        <w:t xml:space="preserve"> z </w:t>
      </w:r>
      <w:r w:rsidRPr="00171664">
        <w:rPr>
          <w:rFonts w:ascii="Arial Narrow" w:hAnsi="Arial Narrow" w:cs="Arial"/>
          <w:sz w:val="22"/>
          <w:szCs w:val="22"/>
        </w:rPr>
        <w:t>terenu budowy pracowników rażąco naruszających obowiązki</w:t>
      </w:r>
      <w:r>
        <w:rPr>
          <w:rFonts w:ascii="Arial Narrow" w:hAnsi="Arial Narrow" w:cs="Arial"/>
          <w:sz w:val="22"/>
          <w:szCs w:val="22"/>
        </w:rPr>
        <w:t xml:space="preserve"> w </w:t>
      </w:r>
      <w:r w:rsidRPr="00171664">
        <w:rPr>
          <w:rFonts w:ascii="Arial Narrow" w:hAnsi="Arial Narrow" w:cs="Arial"/>
          <w:sz w:val="22"/>
          <w:szCs w:val="22"/>
        </w:rPr>
        <w:t>zakresie bezpieczeństwa, ochrony ppoż.</w:t>
      </w:r>
      <w:r>
        <w:rPr>
          <w:rFonts w:ascii="Arial Narrow" w:hAnsi="Arial Narrow" w:cs="Arial"/>
          <w:sz w:val="22"/>
          <w:szCs w:val="22"/>
        </w:rPr>
        <w:t xml:space="preserve"> i </w:t>
      </w:r>
      <w:r w:rsidRPr="00171664">
        <w:rPr>
          <w:rFonts w:ascii="Arial Narrow" w:hAnsi="Arial Narrow" w:cs="Arial"/>
          <w:sz w:val="22"/>
          <w:szCs w:val="22"/>
        </w:rPr>
        <w:t>higieny pracy;</w:t>
      </w:r>
    </w:p>
    <w:p w14:paraId="18B91AEB" w14:textId="77777777" w:rsidR="00CE4291" w:rsidRPr="00171664" w:rsidRDefault="00CE4291" w:rsidP="00CE4291">
      <w:pPr>
        <w:widowControl w:val="0"/>
        <w:numPr>
          <w:ilvl w:val="0"/>
          <w:numId w:val="64"/>
        </w:numPr>
        <w:tabs>
          <w:tab w:val="left" w:pos="284"/>
        </w:tabs>
        <w:overflowPunct w:val="0"/>
        <w:autoSpaceDE w:val="0"/>
        <w:autoSpaceDN w:val="0"/>
        <w:adjustRightInd w:val="0"/>
        <w:spacing w:line="274" w:lineRule="exact"/>
        <w:ind w:left="284" w:right="320" w:hanging="284"/>
        <w:jc w:val="both"/>
        <w:textAlignment w:val="baseline"/>
        <w:rPr>
          <w:rFonts w:ascii="Arial Narrow" w:hAnsi="Arial Narrow" w:cs="Arial"/>
          <w:sz w:val="22"/>
          <w:szCs w:val="22"/>
        </w:rPr>
      </w:pPr>
      <w:r w:rsidRPr="00171664">
        <w:rPr>
          <w:rFonts w:ascii="Arial Narrow" w:hAnsi="Arial Narrow" w:cs="Arial"/>
          <w:sz w:val="22"/>
          <w:szCs w:val="22"/>
        </w:rPr>
        <w:t>wydawania poleceń dot. realizacji działań zapewniających przestrzeganie przepisów</w:t>
      </w:r>
      <w:r>
        <w:rPr>
          <w:rFonts w:ascii="Arial Narrow" w:hAnsi="Arial Narrow" w:cs="Arial"/>
          <w:sz w:val="22"/>
          <w:szCs w:val="22"/>
        </w:rPr>
        <w:t xml:space="preserve"> i </w:t>
      </w:r>
      <w:r w:rsidRPr="00171664">
        <w:rPr>
          <w:rFonts w:ascii="Arial Narrow" w:hAnsi="Arial Narrow" w:cs="Arial"/>
          <w:sz w:val="22"/>
          <w:szCs w:val="22"/>
        </w:rPr>
        <w:t>zasad bezpieczeństwa</w:t>
      </w:r>
      <w:r>
        <w:rPr>
          <w:rFonts w:ascii="Arial Narrow" w:hAnsi="Arial Narrow" w:cs="Arial"/>
          <w:sz w:val="22"/>
          <w:szCs w:val="22"/>
        </w:rPr>
        <w:t xml:space="preserve"> </w:t>
      </w:r>
      <w:r>
        <w:rPr>
          <w:rFonts w:ascii="Arial Narrow" w:hAnsi="Arial Narrow" w:cs="Arial"/>
          <w:sz w:val="22"/>
          <w:szCs w:val="22"/>
        </w:rPr>
        <w:lastRenderedPageBreak/>
        <w:t>i </w:t>
      </w:r>
      <w:r w:rsidRPr="00171664">
        <w:rPr>
          <w:rFonts w:ascii="Arial Narrow" w:hAnsi="Arial Narrow" w:cs="Arial"/>
          <w:sz w:val="22"/>
          <w:szCs w:val="22"/>
        </w:rPr>
        <w:t>higieny pracy;</w:t>
      </w:r>
    </w:p>
    <w:p w14:paraId="104A70EE" w14:textId="77777777" w:rsidR="00CE4291" w:rsidRPr="00171664" w:rsidRDefault="00CE4291" w:rsidP="00CE4291">
      <w:pPr>
        <w:widowControl w:val="0"/>
        <w:numPr>
          <w:ilvl w:val="0"/>
          <w:numId w:val="64"/>
        </w:numPr>
        <w:tabs>
          <w:tab w:val="left" w:pos="284"/>
        </w:tabs>
        <w:overflowPunct w:val="0"/>
        <w:autoSpaceDE w:val="0"/>
        <w:autoSpaceDN w:val="0"/>
        <w:adjustRightInd w:val="0"/>
        <w:spacing w:line="274" w:lineRule="exact"/>
        <w:ind w:left="284" w:right="320" w:hanging="284"/>
        <w:jc w:val="both"/>
        <w:textAlignment w:val="baseline"/>
        <w:rPr>
          <w:rFonts w:ascii="Arial Narrow" w:hAnsi="Arial Narrow" w:cs="Arial"/>
          <w:sz w:val="22"/>
          <w:szCs w:val="22"/>
        </w:rPr>
      </w:pPr>
      <w:r w:rsidRPr="00171664">
        <w:rPr>
          <w:rFonts w:ascii="Arial Narrow" w:hAnsi="Arial Narrow" w:cs="Arial"/>
          <w:sz w:val="22"/>
          <w:szCs w:val="22"/>
        </w:rPr>
        <w:t>wstrzymania robót</w:t>
      </w:r>
      <w:r>
        <w:rPr>
          <w:rFonts w:ascii="Arial Narrow" w:hAnsi="Arial Narrow" w:cs="Arial"/>
          <w:sz w:val="22"/>
          <w:szCs w:val="22"/>
        </w:rPr>
        <w:t xml:space="preserve"> i </w:t>
      </w:r>
      <w:r w:rsidRPr="00171664">
        <w:rPr>
          <w:rFonts w:ascii="Arial Narrow" w:hAnsi="Arial Narrow" w:cs="Arial"/>
          <w:sz w:val="22"/>
          <w:szCs w:val="22"/>
        </w:rPr>
        <w:t>prac</w:t>
      </w:r>
      <w:r>
        <w:rPr>
          <w:rFonts w:ascii="Arial Narrow" w:hAnsi="Arial Narrow" w:cs="Arial"/>
          <w:sz w:val="22"/>
          <w:szCs w:val="22"/>
        </w:rPr>
        <w:t xml:space="preserve"> w </w:t>
      </w:r>
      <w:r w:rsidRPr="00171664">
        <w:rPr>
          <w:rFonts w:ascii="Arial Narrow" w:hAnsi="Arial Narrow" w:cs="Arial"/>
          <w:sz w:val="22"/>
          <w:szCs w:val="22"/>
        </w:rPr>
        <w:t>przypadku stwierdzenia zagrożenia dla zdrowia</w:t>
      </w:r>
      <w:r>
        <w:rPr>
          <w:rFonts w:ascii="Arial Narrow" w:hAnsi="Arial Narrow" w:cs="Arial"/>
          <w:sz w:val="22"/>
          <w:szCs w:val="22"/>
        </w:rPr>
        <w:t xml:space="preserve"> i </w:t>
      </w:r>
      <w:r w:rsidRPr="00171664">
        <w:rPr>
          <w:rFonts w:ascii="Arial Narrow" w:hAnsi="Arial Narrow" w:cs="Arial"/>
          <w:sz w:val="22"/>
          <w:szCs w:val="22"/>
        </w:rPr>
        <w:t>życia;</w:t>
      </w:r>
      <w:r>
        <w:rPr>
          <w:rFonts w:ascii="Arial Narrow" w:hAnsi="Arial Narrow" w:cs="Arial"/>
          <w:sz w:val="22"/>
          <w:szCs w:val="22"/>
        </w:rPr>
        <w:t xml:space="preserve"> w </w:t>
      </w:r>
      <w:r w:rsidRPr="00171664">
        <w:rPr>
          <w:rFonts w:ascii="Arial Narrow" w:hAnsi="Arial Narrow" w:cs="Arial"/>
          <w:sz w:val="22"/>
          <w:szCs w:val="22"/>
        </w:rPr>
        <w:t>takim przypadku Zamawiający nie będzie ponosić odpowiedzialności za straty lub koszty poniesione</w:t>
      </w:r>
      <w:r>
        <w:rPr>
          <w:rFonts w:ascii="Arial Narrow" w:hAnsi="Arial Narrow" w:cs="Arial"/>
          <w:sz w:val="22"/>
          <w:szCs w:val="22"/>
        </w:rPr>
        <w:t xml:space="preserve"> z </w:t>
      </w:r>
      <w:r w:rsidRPr="00171664">
        <w:rPr>
          <w:rFonts w:ascii="Arial Narrow" w:hAnsi="Arial Narrow" w:cs="Arial"/>
          <w:sz w:val="22"/>
          <w:szCs w:val="22"/>
        </w:rPr>
        <w:t>tego tytułu przez Wykonawcę; wymienione straty lub koszty nie będą również stanowić podstawy do uzasadniania ewentualnych opóźnień;</w:t>
      </w:r>
    </w:p>
    <w:p w14:paraId="12DB1FD9" w14:textId="77777777" w:rsidR="00CE4291" w:rsidRPr="00171664" w:rsidRDefault="00CE4291" w:rsidP="00CE4291">
      <w:pPr>
        <w:widowControl w:val="0"/>
        <w:numPr>
          <w:ilvl w:val="0"/>
          <w:numId w:val="64"/>
        </w:numPr>
        <w:tabs>
          <w:tab w:val="left" w:pos="284"/>
        </w:tabs>
        <w:overflowPunct w:val="0"/>
        <w:autoSpaceDE w:val="0"/>
        <w:autoSpaceDN w:val="0"/>
        <w:adjustRightInd w:val="0"/>
        <w:spacing w:line="274" w:lineRule="exact"/>
        <w:ind w:left="284" w:right="320" w:hanging="284"/>
        <w:jc w:val="both"/>
        <w:textAlignment w:val="baseline"/>
        <w:rPr>
          <w:rFonts w:ascii="Arial Narrow" w:hAnsi="Arial Narrow" w:cs="Arial"/>
          <w:sz w:val="22"/>
          <w:szCs w:val="22"/>
        </w:rPr>
      </w:pPr>
      <w:r w:rsidRPr="280ABAE7">
        <w:rPr>
          <w:rFonts w:ascii="Arial Narrow" w:hAnsi="Arial Narrow" w:cs="Arial"/>
          <w:sz w:val="22"/>
          <w:szCs w:val="22"/>
        </w:rPr>
        <w:t>wyposażenia pracowników</w:t>
      </w:r>
      <w:r>
        <w:rPr>
          <w:rFonts w:ascii="Arial Narrow" w:hAnsi="Arial Narrow" w:cs="Arial"/>
          <w:sz w:val="22"/>
          <w:szCs w:val="22"/>
        </w:rPr>
        <w:t xml:space="preserve"> i </w:t>
      </w:r>
      <w:r w:rsidRPr="280ABAE7">
        <w:rPr>
          <w:rFonts w:ascii="Arial Narrow" w:hAnsi="Arial Narrow" w:cs="Arial"/>
          <w:sz w:val="22"/>
          <w:szCs w:val="22"/>
        </w:rPr>
        <w:t>osób wykonujących pracę na rzecz Wykonawcy</w:t>
      </w:r>
      <w:r>
        <w:rPr>
          <w:rFonts w:ascii="Arial Narrow" w:hAnsi="Arial Narrow" w:cs="Arial"/>
          <w:sz w:val="22"/>
          <w:szCs w:val="22"/>
        </w:rPr>
        <w:t xml:space="preserve"> w </w:t>
      </w:r>
      <w:r w:rsidRPr="280ABAE7">
        <w:rPr>
          <w:rFonts w:ascii="Arial Narrow" w:hAnsi="Arial Narrow" w:cs="Arial"/>
          <w:sz w:val="22"/>
          <w:szCs w:val="22"/>
        </w:rPr>
        <w:t>odzież</w:t>
      </w:r>
      <w:r>
        <w:rPr>
          <w:rFonts w:ascii="Arial Narrow" w:hAnsi="Arial Narrow" w:cs="Arial"/>
          <w:sz w:val="22"/>
          <w:szCs w:val="22"/>
        </w:rPr>
        <w:t xml:space="preserve"> i </w:t>
      </w:r>
      <w:r w:rsidRPr="280ABAE7">
        <w:rPr>
          <w:rFonts w:ascii="Arial Narrow" w:hAnsi="Arial Narrow" w:cs="Arial"/>
          <w:sz w:val="22"/>
          <w:szCs w:val="22"/>
        </w:rPr>
        <w:t>obuwie ochronne oraz środki ochrony indywidualnej,</w:t>
      </w:r>
      <w:r>
        <w:rPr>
          <w:rFonts w:ascii="Arial Narrow" w:hAnsi="Arial Narrow" w:cs="Arial"/>
          <w:sz w:val="22"/>
          <w:szCs w:val="22"/>
        </w:rPr>
        <w:t xml:space="preserve"> w </w:t>
      </w:r>
      <w:r w:rsidRPr="280ABAE7">
        <w:rPr>
          <w:rFonts w:ascii="Arial Narrow" w:hAnsi="Arial Narrow" w:cs="Arial"/>
          <w:sz w:val="22"/>
          <w:szCs w:val="22"/>
        </w:rPr>
        <w:t>sytuacji, gdy Wykonawca nie dopełni tego obowiązku; udokumentowanymi kosztami przekazanej odzieży</w:t>
      </w:r>
      <w:r>
        <w:rPr>
          <w:rFonts w:ascii="Arial Narrow" w:hAnsi="Arial Narrow" w:cs="Arial"/>
          <w:sz w:val="22"/>
          <w:szCs w:val="22"/>
        </w:rPr>
        <w:t xml:space="preserve"> i </w:t>
      </w:r>
      <w:r w:rsidRPr="280ABAE7">
        <w:rPr>
          <w:rFonts w:ascii="Arial Narrow" w:hAnsi="Arial Narrow" w:cs="Arial"/>
          <w:sz w:val="22"/>
          <w:szCs w:val="22"/>
        </w:rPr>
        <w:t>obuwia ochronnego oraz środków ochrony indywidualnej obciążony zostanie odpowiednio Wykonawca;</w:t>
      </w:r>
    </w:p>
    <w:p w14:paraId="7B6182F2" w14:textId="77777777" w:rsidR="00CE4291" w:rsidRPr="00171664" w:rsidRDefault="00CE4291" w:rsidP="00CE4291">
      <w:pPr>
        <w:widowControl w:val="0"/>
        <w:numPr>
          <w:ilvl w:val="0"/>
          <w:numId w:val="64"/>
        </w:numPr>
        <w:tabs>
          <w:tab w:val="left" w:pos="284"/>
        </w:tabs>
        <w:overflowPunct w:val="0"/>
        <w:autoSpaceDE w:val="0"/>
        <w:autoSpaceDN w:val="0"/>
        <w:adjustRightInd w:val="0"/>
        <w:spacing w:line="274" w:lineRule="exact"/>
        <w:ind w:left="284" w:right="320" w:hanging="284"/>
        <w:jc w:val="both"/>
        <w:textAlignment w:val="baseline"/>
        <w:rPr>
          <w:rFonts w:ascii="Arial Narrow" w:hAnsi="Arial Narrow" w:cs="Arial"/>
          <w:sz w:val="22"/>
          <w:szCs w:val="22"/>
        </w:rPr>
      </w:pPr>
      <w:r w:rsidRPr="00171664">
        <w:rPr>
          <w:rFonts w:ascii="Arial Narrow" w:hAnsi="Arial Narrow" w:cs="Arial"/>
          <w:sz w:val="22"/>
          <w:szCs w:val="22"/>
        </w:rPr>
        <w:t>w sytuacji braku ładu</w:t>
      </w:r>
      <w:r>
        <w:rPr>
          <w:rFonts w:ascii="Arial Narrow" w:hAnsi="Arial Narrow" w:cs="Arial"/>
          <w:sz w:val="22"/>
          <w:szCs w:val="22"/>
        </w:rPr>
        <w:t xml:space="preserve"> i </w:t>
      </w:r>
      <w:r w:rsidRPr="00171664">
        <w:rPr>
          <w:rFonts w:ascii="Arial Narrow" w:hAnsi="Arial Narrow" w:cs="Arial"/>
          <w:sz w:val="22"/>
          <w:szCs w:val="22"/>
        </w:rPr>
        <w:t>porządku na stanowiskach pracy Wykonawcy, których stan według oceny Wykonawcy może wpłynąć na wystąpienie bezpośredniego zagrożenia dla zdrowia lub życia, Zamawiający zastrzega sobie prawo wykonania robót porządkowych na koszt Wykonawcy;</w:t>
      </w:r>
    </w:p>
    <w:p w14:paraId="66E98A2E" w14:textId="77777777" w:rsidR="00CE4291" w:rsidRPr="00171664" w:rsidRDefault="00CE4291" w:rsidP="00CE4291">
      <w:pPr>
        <w:widowControl w:val="0"/>
        <w:numPr>
          <w:ilvl w:val="0"/>
          <w:numId w:val="64"/>
        </w:numPr>
        <w:tabs>
          <w:tab w:val="left" w:pos="284"/>
        </w:tabs>
        <w:overflowPunct w:val="0"/>
        <w:autoSpaceDE w:val="0"/>
        <w:autoSpaceDN w:val="0"/>
        <w:adjustRightInd w:val="0"/>
        <w:spacing w:line="274" w:lineRule="exact"/>
        <w:ind w:left="284" w:right="320" w:hanging="284"/>
        <w:jc w:val="both"/>
        <w:textAlignment w:val="baseline"/>
        <w:rPr>
          <w:rFonts w:ascii="Arial Narrow" w:hAnsi="Arial Narrow" w:cs="Arial"/>
          <w:sz w:val="22"/>
          <w:szCs w:val="22"/>
        </w:rPr>
      </w:pPr>
      <w:r w:rsidRPr="00171664">
        <w:rPr>
          <w:rFonts w:ascii="Arial Narrow" w:hAnsi="Arial Narrow" w:cs="Arial"/>
          <w:sz w:val="22"/>
          <w:szCs w:val="22"/>
        </w:rPr>
        <w:t>naliczania Wykonawcy kar umownych</w:t>
      </w:r>
      <w:r>
        <w:rPr>
          <w:rFonts w:ascii="Arial Narrow" w:hAnsi="Arial Narrow" w:cs="Arial"/>
          <w:sz w:val="22"/>
          <w:szCs w:val="22"/>
        </w:rPr>
        <w:t xml:space="preserve"> w </w:t>
      </w:r>
      <w:r w:rsidRPr="00171664">
        <w:rPr>
          <w:rFonts w:ascii="Arial Narrow" w:hAnsi="Arial Narrow" w:cs="Arial"/>
          <w:sz w:val="22"/>
          <w:szCs w:val="22"/>
        </w:rPr>
        <w:t>sytuacji:</w:t>
      </w:r>
    </w:p>
    <w:p w14:paraId="2866E1C0" w14:textId="77777777" w:rsidR="00CE4291" w:rsidRPr="00171664" w:rsidRDefault="00CE4291" w:rsidP="00CE4291">
      <w:pPr>
        <w:widowControl w:val="0"/>
        <w:numPr>
          <w:ilvl w:val="0"/>
          <w:numId w:val="68"/>
        </w:numPr>
        <w:tabs>
          <w:tab w:val="left" w:pos="851"/>
        </w:tabs>
        <w:overflowPunct w:val="0"/>
        <w:autoSpaceDE w:val="0"/>
        <w:autoSpaceDN w:val="0"/>
        <w:adjustRightInd w:val="0"/>
        <w:spacing w:line="274" w:lineRule="exact"/>
        <w:ind w:left="567" w:right="320" w:hanging="283"/>
        <w:jc w:val="both"/>
        <w:textAlignment w:val="baseline"/>
        <w:rPr>
          <w:rFonts w:ascii="Arial Narrow" w:hAnsi="Arial Narrow" w:cs="Arial"/>
          <w:sz w:val="22"/>
          <w:szCs w:val="22"/>
        </w:rPr>
      </w:pPr>
      <w:r w:rsidRPr="00171664">
        <w:rPr>
          <w:rFonts w:ascii="Arial Narrow" w:hAnsi="Arial Narrow" w:cs="Arial"/>
          <w:sz w:val="22"/>
          <w:szCs w:val="22"/>
        </w:rPr>
        <w:t>prowadzenia robót objętych Przedmiotem Umowy bez uprawnionego nadzoru nad robotami</w:t>
      </w:r>
      <w:r>
        <w:rPr>
          <w:rFonts w:ascii="Arial Narrow" w:hAnsi="Arial Narrow" w:cs="Arial"/>
          <w:sz w:val="22"/>
          <w:szCs w:val="22"/>
        </w:rPr>
        <w:t xml:space="preserve"> w </w:t>
      </w:r>
      <w:r w:rsidRPr="00171664">
        <w:rPr>
          <w:rFonts w:ascii="Arial Narrow" w:hAnsi="Arial Narrow" w:cs="Arial"/>
          <w:sz w:val="22"/>
          <w:szCs w:val="22"/>
        </w:rPr>
        <w:t>kwocie 5 000 zł za każdy ujawniony przypadek naruszenia,</w:t>
      </w:r>
    </w:p>
    <w:p w14:paraId="0DEF50D4" w14:textId="77777777" w:rsidR="00CE4291" w:rsidRPr="00171664" w:rsidRDefault="00CE4291" w:rsidP="00CE4291">
      <w:pPr>
        <w:widowControl w:val="0"/>
        <w:numPr>
          <w:ilvl w:val="0"/>
          <w:numId w:val="68"/>
        </w:numPr>
        <w:tabs>
          <w:tab w:val="left" w:pos="851"/>
        </w:tabs>
        <w:overflowPunct w:val="0"/>
        <w:autoSpaceDE w:val="0"/>
        <w:autoSpaceDN w:val="0"/>
        <w:adjustRightInd w:val="0"/>
        <w:spacing w:line="274" w:lineRule="exact"/>
        <w:ind w:left="567" w:right="320" w:hanging="283"/>
        <w:jc w:val="both"/>
        <w:textAlignment w:val="baseline"/>
        <w:rPr>
          <w:rFonts w:ascii="Arial Narrow" w:hAnsi="Arial Narrow" w:cs="Arial"/>
          <w:sz w:val="22"/>
          <w:szCs w:val="22"/>
        </w:rPr>
      </w:pPr>
      <w:r w:rsidRPr="00171664">
        <w:rPr>
          <w:rFonts w:ascii="Arial Narrow" w:hAnsi="Arial Narrow" w:cs="Arial"/>
          <w:sz w:val="22"/>
          <w:szCs w:val="22"/>
        </w:rPr>
        <w:t>dopuszczenia do wykonania pracy bez wymaganego nadzoru osoby kierującej,</w:t>
      </w:r>
      <w:r>
        <w:rPr>
          <w:rFonts w:ascii="Arial Narrow" w:hAnsi="Arial Narrow" w:cs="Arial"/>
          <w:sz w:val="22"/>
          <w:szCs w:val="22"/>
        </w:rPr>
        <w:t xml:space="preserve"> w </w:t>
      </w:r>
      <w:r w:rsidRPr="00171664">
        <w:rPr>
          <w:rFonts w:ascii="Arial Narrow" w:hAnsi="Arial Narrow" w:cs="Arial"/>
          <w:sz w:val="22"/>
          <w:szCs w:val="22"/>
        </w:rPr>
        <w:t>kwocie 500 zł, za każdy ujawniony przypadek;</w:t>
      </w:r>
    </w:p>
    <w:p w14:paraId="30FC92D5" w14:textId="77777777" w:rsidR="00CE4291" w:rsidRPr="00171664" w:rsidRDefault="00CE4291" w:rsidP="00CE4291">
      <w:pPr>
        <w:widowControl w:val="0"/>
        <w:numPr>
          <w:ilvl w:val="0"/>
          <w:numId w:val="68"/>
        </w:numPr>
        <w:tabs>
          <w:tab w:val="left" w:pos="851"/>
        </w:tabs>
        <w:overflowPunct w:val="0"/>
        <w:autoSpaceDE w:val="0"/>
        <w:autoSpaceDN w:val="0"/>
        <w:adjustRightInd w:val="0"/>
        <w:spacing w:line="274" w:lineRule="exact"/>
        <w:ind w:left="567" w:right="320" w:hanging="283"/>
        <w:jc w:val="both"/>
        <w:textAlignment w:val="baseline"/>
        <w:rPr>
          <w:rFonts w:ascii="Arial Narrow" w:hAnsi="Arial Narrow" w:cs="Arial"/>
          <w:sz w:val="22"/>
          <w:szCs w:val="22"/>
        </w:rPr>
      </w:pPr>
      <w:r w:rsidRPr="00171664">
        <w:rPr>
          <w:rFonts w:ascii="Arial Narrow" w:hAnsi="Arial Narrow" w:cs="Arial"/>
          <w:sz w:val="22"/>
          <w:szCs w:val="22"/>
        </w:rPr>
        <w:t>dopuszczenia do wykonywania robót wymagających dodatkowych kwalifikacji przez osobę nie uprawnioną</w:t>
      </w:r>
      <w:r>
        <w:rPr>
          <w:rFonts w:ascii="Arial Narrow" w:hAnsi="Arial Narrow" w:cs="Arial"/>
          <w:sz w:val="22"/>
          <w:szCs w:val="22"/>
        </w:rPr>
        <w:t xml:space="preserve"> w </w:t>
      </w:r>
      <w:r w:rsidRPr="00171664">
        <w:rPr>
          <w:rFonts w:ascii="Arial Narrow" w:hAnsi="Arial Narrow" w:cs="Arial"/>
          <w:sz w:val="22"/>
          <w:szCs w:val="22"/>
        </w:rPr>
        <w:t>kwocie 500 zł, za każdy ujawniony przypadek;</w:t>
      </w:r>
    </w:p>
    <w:p w14:paraId="6499C999" w14:textId="77777777" w:rsidR="00CE4291" w:rsidRPr="00171664" w:rsidRDefault="00CE4291" w:rsidP="00CE4291">
      <w:pPr>
        <w:widowControl w:val="0"/>
        <w:numPr>
          <w:ilvl w:val="0"/>
          <w:numId w:val="68"/>
        </w:numPr>
        <w:tabs>
          <w:tab w:val="left" w:pos="851"/>
        </w:tabs>
        <w:overflowPunct w:val="0"/>
        <w:autoSpaceDE w:val="0"/>
        <w:autoSpaceDN w:val="0"/>
        <w:adjustRightInd w:val="0"/>
        <w:spacing w:line="274" w:lineRule="exact"/>
        <w:ind w:left="567" w:right="320" w:hanging="283"/>
        <w:jc w:val="both"/>
        <w:textAlignment w:val="baseline"/>
        <w:rPr>
          <w:rFonts w:ascii="Arial Narrow" w:hAnsi="Arial Narrow" w:cs="Arial"/>
          <w:sz w:val="22"/>
          <w:szCs w:val="22"/>
        </w:rPr>
      </w:pPr>
      <w:r w:rsidRPr="00171664">
        <w:rPr>
          <w:rFonts w:ascii="Arial Narrow" w:hAnsi="Arial Narrow" w:cs="Arial"/>
          <w:sz w:val="22"/>
          <w:szCs w:val="22"/>
        </w:rPr>
        <w:t>dopuszczenia do stosowania na terenie budowy maszyn, urządzeń</w:t>
      </w:r>
      <w:r>
        <w:rPr>
          <w:rFonts w:ascii="Arial Narrow" w:hAnsi="Arial Narrow" w:cs="Arial"/>
          <w:sz w:val="22"/>
          <w:szCs w:val="22"/>
        </w:rPr>
        <w:t xml:space="preserve"> i </w:t>
      </w:r>
      <w:r w:rsidRPr="00171664">
        <w:rPr>
          <w:rFonts w:ascii="Arial Narrow" w:hAnsi="Arial Narrow" w:cs="Arial"/>
          <w:sz w:val="22"/>
          <w:szCs w:val="22"/>
        </w:rPr>
        <w:t>sprzętu niespełniającego wymagań przepisów</w:t>
      </w:r>
      <w:r>
        <w:rPr>
          <w:rFonts w:ascii="Arial Narrow" w:hAnsi="Arial Narrow" w:cs="Arial"/>
          <w:sz w:val="22"/>
          <w:szCs w:val="22"/>
        </w:rPr>
        <w:t xml:space="preserve"> i </w:t>
      </w:r>
      <w:r w:rsidRPr="00171664">
        <w:rPr>
          <w:rFonts w:ascii="Arial Narrow" w:hAnsi="Arial Narrow" w:cs="Arial"/>
          <w:sz w:val="22"/>
          <w:szCs w:val="22"/>
        </w:rPr>
        <w:t>norm bezpieczeństwa lub niedostarczenia na żądanie Zamawiającego dokumentacji potwierdzającej sprawność</w:t>
      </w:r>
      <w:r>
        <w:rPr>
          <w:rFonts w:ascii="Arial Narrow" w:hAnsi="Arial Narrow" w:cs="Arial"/>
          <w:sz w:val="22"/>
          <w:szCs w:val="22"/>
        </w:rPr>
        <w:t xml:space="preserve"> i </w:t>
      </w:r>
      <w:r w:rsidRPr="00171664">
        <w:rPr>
          <w:rFonts w:ascii="Arial Narrow" w:hAnsi="Arial Narrow" w:cs="Arial"/>
          <w:sz w:val="22"/>
          <w:szCs w:val="22"/>
        </w:rPr>
        <w:t>bezpieczeństwo eksploatacji urządzeń, maszyn oraz instalacji użytkowanych</w:t>
      </w:r>
      <w:r>
        <w:rPr>
          <w:rFonts w:ascii="Arial Narrow" w:hAnsi="Arial Narrow" w:cs="Arial"/>
          <w:sz w:val="22"/>
          <w:szCs w:val="22"/>
        </w:rPr>
        <w:t xml:space="preserve"> w </w:t>
      </w:r>
      <w:r w:rsidRPr="00171664">
        <w:rPr>
          <w:rFonts w:ascii="Arial Narrow" w:hAnsi="Arial Narrow" w:cs="Arial"/>
          <w:sz w:val="22"/>
          <w:szCs w:val="22"/>
        </w:rPr>
        <w:t>związku</w:t>
      </w:r>
      <w:r>
        <w:rPr>
          <w:rFonts w:ascii="Arial Narrow" w:hAnsi="Arial Narrow" w:cs="Arial"/>
          <w:sz w:val="22"/>
          <w:szCs w:val="22"/>
        </w:rPr>
        <w:t xml:space="preserve"> z </w:t>
      </w:r>
      <w:r w:rsidRPr="00171664">
        <w:rPr>
          <w:rFonts w:ascii="Arial Narrow" w:hAnsi="Arial Narrow" w:cs="Arial"/>
          <w:sz w:val="22"/>
          <w:szCs w:val="22"/>
        </w:rPr>
        <w:t>realizacją Przedmiotu Umowy,</w:t>
      </w:r>
      <w:r>
        <w:rPr>
          <w:rFonts w:ascii="Arial Narrow" w:hAnsi="Arial Narrow" w:cs="Arial"/>
          <w:sz w:val="22"/>
          <w:szCs w:val="22"/>
        </w:rPr>
        <w:t xml:space="preserve"> w </w:t>
      </w:r>
      <w:r w:rsidRPr="00171664">
        <w:rPr>
          <w:rFonts w:ascii="Arial Narrow" w:hAnsi="Arial Narrow" w:cs="Arial"/>
          <w:sz w:val="22"/>
          <w:szCs w:val="22"/>
        </w:rPr>
        <w:t>kwocie 500 zł, za każdy ujawniony przypadek;</w:t>
      </w:r>
    </w:p>
    <w:p w14:paraId="7AD7D2B6" w14:textId="77777777" w:rsidR="00CE4291" w:rsidRPr="00171664" w:rsidRDefault="00CE4291" w:rsidP="00CE4291">
      <w:pPr>
        <w:widowControl w:val="0"/>
        <w:numPr>
          <w:ilvl w:val="0"/>
          <w:numId w:val="68"/>
        </w:numPr>
        <w:tabs>
          <w:tab w:val="left" w:pos="851"/>
        </w:tabs>
        <w:overflowPunct w:val="0"/>
        <w:autoSpaceDE w:val="0"/>
        <w:autoSpaceDN w:val="0"/>
        <w:adjustRightInd w:val="0"/>
        <w:spacing w:line="274" w:lineRule="exact"/>
        <w:ind w:left="567" w:right="320" w:hanging="283"/>
        <w:jc w:val="both"/>
        <w:textAlignment w:val="baseline"/>
        <w:rPr>
          <w:rFonts w:ascii="Arial Narrow" w:hAnsi="Arial Narrow" w:cs="Arial"/>
          <w:sz w:val="22"/>
          <w:szCs w:val="22"/>
        </w:rPr>
      </w:pPr>
      <w:r w:rsidRPr="00171664">
        <w:rPr>
          <w:rFonts w:ascii="Arial Narrow" w:hAnsi="Arial Narrow" w:cs="Arial"/>
          <w:sz w:val="22"/>
          <w:szCs w:val="22"/>
        </w:rPr>
        <w:t>niezgłoszenia</w:t>
      </w:r>
      <w:r>
        <w:rPr>
          <w:rFonts w:ascii="Arial Narrow" w:hAnsi="Arial Narrow" w:cs="Arial"/>
          <w:sz w:val="22"/>
          <w:szCs w:val="22"/>
        </w:rPr>
        <w:t xml:space="preserve"> w </w:t>
      </w:r>
      <w:r w:rsidRPr="00171664">
        <w:rPr>
          <w:rFonts w:ascii="Arial Narrow" w:hAnsi="Arial Narrow" w:cs="Arial"/>
          <w:sz w:val="22"/>
          <w:szCs w:val="22"/>
        </w:rPr>
        <w:t>wymaganym terminie Zamawiającemu incydentu, zdarzenia wypadkowego, potencjalnie wypadkowego zaistniałego na budowie lub</w:t>
      </w:r>
      <w:r>
        <w:rPr>
          <w:rFonts w:ascii="Arial Narrow" w:hAnsi="Arial Narrow" w:cs="Arial"/>
          <w:sz w:val="22"/>
          <w:szCs w:val="22"/>
        </w:rPr>
        <w:t xml:space="preserve"> w </w:t>
      </w:r>
      <w:r w:rsidRPr="00171664">
        <w:rPr>
          <w:rFonts w:ascii="Arial Narrow" w:hAnsi="Arial Narrow" w:cs="Arial"/>
          <w:sz w:val="22"/>
          <w:szCs w:val="22"/>
        </w:rPr>
        <w:t>związku</w:t>
      </w:r>
      <w:r>
        <w:rPr>
          <w:rFonts w:ascii="Arial Narrow" w:hAnsi="Arial Narrow" w:cs="Arial"/>
          <w:sz w:val="22"/>
          <w:szCs w:val="22"/>
        </w:rPr>
        <w:t xml:space="preserve"> z </w:t>
      </w:r>
      <w:r w:rsidRPr="00171664">
        <w:rPr>
          <w:rFonts w:ascii="Arial Narrow" w:hAnsi="Arial Narrow" w:cs="Arial"/>
          <w:sz w:val="22"/>
          <w:szCs w:val="22"/>
        </w:rPr>
        <w:t>jej realizacją</w:t>
      </w:r>
      <w:r>
        <w:rPr>
          <w:rFonts w:ascii="Arial Narrow" w:hAnsi="Arial Narrow" w:cs="Arial"/>
          <w:sz w:val="22"/>
          <w:szCs w:val="22"/>
        </w:rPr>
        <w:t xml:space="preserve"> w </w:t>
      </w:r>
      <w:r w:rsidRPr="00171664">
        <w:rPr>
          <w:rFonts w:ascii="Arial Narrow" w:hAnsi="Arial Narrow" w:cs="Arial"/>
          <w:sz w:val="22"/>
          <w:szCs w:val="22"/>
        </w:rPr>
        <w:t>kwocie 5000 zł, za każdy ujawniony przypadek;</w:t>
      </w:r>
    </w:p>
    <w:p w14:paraId="44BB920B" w14:textId="77777777" w:rsidR="00CE4291" w:rsidRPr="00171664" w:rsidRDefault="00CE4291" w:rsidP="00CE4291">
      <w:pPr>
        <w:widowControl w:val="0"/>
        <w:numPr>
          <w:ilvl w:val="0"/>
          <w:numId w:val="68"/>
        </w:numPr>
        <w:tabs>
          <w:tab w:val="left" w:pos="851"/>
        </w:tabs>
        <w:overflowPunct w:val="0"/>
        <w:autoSpaceDE w:val="0"/>
        <w:autoSpaceDN w:val="0"/>
        <w:adjustRightInd w:val="0"/>
        <w:spacing w:line="274" w:lineRule="exact"/>
        <w:ind w:left="567" w:right="320" w:hanging="283"/>
        <w:jc w:val="both"/>
        <w:textAlignment w:val="baseline"/>
        <w:rPr>
          <w:rFonts w:ascii="Arial Narrow" w:hAnsi="Arial Narrow" w:cs="Arial"/>
          <w:sz w:val="22"/>
          <w:szCs w:val="22"/>
        </w:rPr>
      </w:pPr>
      <w:r w:rsidRPr="00171664">
        <w:rPr>
          <w:rFonts w:ascii="Arial Narrow" w:hAnsi="Arial Narrow" w:cs="Arial"/>
          <w:sz w:val="22"/>
          <w:szCs w:val="22"/>
        </w:rPr>
        <w:t>niezapewnienie pracownikom pomieszczeń oraz urządzeń higieniczno-sanitarnych spełniających wymagania przepisów,</w:t>
      </w:r>
      <w:r>
        <w:rPr>
          <w:rFonts w:ascii="Arial Narrow" w:hAnsi="Arial Narrow" w:cs="Arial"/>
          <w:sz w:val="22"/>
          <w:szCs w:val="22"/>
        </w:rPr>
        <w:t xml:space="preserve"> w </w:t>
      </w:r>
      <w:r w:rsidRPr="00171664">
        <w:rPr>
          <w:rFonts w:ascii="Arial Narrow" w:hAnsi="Arial Narrow" w:cs="Arial"/>
          <w:sz w:val="22"/>
          <w:szCs w:val="22"/>
        </w:rPr>
        <w:t>kwocie 500 zł na każdy ujawniony przypadek;</w:t>
      </w:r>
    </w:p>
    <w:p w14:paraId="6ADE88A2" w14:textId="77777777" w:rsidR="00CE4291" w:rsidRPr="00171664" w:rsidRDefault="00CE4291" w:rsidP="00CE4291">
      <w:pPr>
        <w:widowControl w:val="0"/>
        <w:numPr>
          <w:ilvl w:val="0"/>
          <w:numId w:val="68"/>
        </w:numPr>
        <w:tabs>
          <w:tab w:val="left" w:pos="851"/>
        </w:tabs>
        <w:overflowPunct w:val="0"/>
        <w:autoSpaceDE w:val="0"/>
        <w:autoSpaceDN w:val="0"/>
        <w:adjustRightInd w:val="0"/>
        <w:spacing w:line="274" w:lineRule="exact"/>
        <w:ind w:left="567" w:right="320" w:hanging="283"/>
        <w:jc w:val="both"/>
        <w:textAlignment w:val="baseline"/>
        <w:rPr>
          <w:rFonts w:ascii="Arial Narrow" w:hAnsi="Arial Narrow" w:cs="Arial"/>
          <w:sz w:val="22"/>
          <w:szCs w:val="22"/>
        </w:rPr>
      </w:pPr>
      <w:r w:rsidRPr="280ABAE7">
        <w:rPr>
          <w:rFonts w:ascii="Arial Narrow" w:hAnsi="Arial Narrow" w:cs="Arial"/>
          <w:sz w:val="22"/>
          <w:szCs w:val="22"/>
        </w:rPr>
        <w:t>braku wyposażenia lub niestosowania przez pracowników środków ochrony indywidualnej oraz odzieży</w:t>
      </w:r>
      <w:r>
        <w:rPr>
          <w:rFonts w:ascii="Arial Narrow" w:hAnsi="Arial Narrow" w:cs="Arial"/>
          <w:sz w:val="22"/>
          <w:szCs w:val="22"/>
        </w:rPr>
        <w:t xml:space="preserve"> i </w:t>
      </w:r>
      <w:r w:rsidRPr="280ABAE7">
        <w:rPr>
          <w:rFonts w:ascii="Arial Narrow" w:hAnsi="Arial Narrow" w:cs="Arial"/>
          <w:sz w:val="22"/>
          <w:szCs w:val="22"/>
        </w:rPr>
        <w:t>obuwia ochronnego,</w:t>
      </w:r>
      <w:r>
        <w:rPr>
          <w:rFonts w:ascii="Arial Narrow" w:hAnsi="Arial Narrow" w:cs="Arial"/>
          <w:sz w:val="22"/>
          <w:szCs w:val="22"/>
        </w:rPr>
        <w:t xml:space="preserve"> w </w:t>
      </w:r>
      <w:r w:rsidRPr="280ABAE7">
        <w:rPr>
          <w:rFonts w:ascii="Arial Narrow" w:hAnsi="Arial Narrow" w:cs="Arial"/>
          <w:sz w:val="22"/>
          <w:szCs w:val="22"/>
        </w:rPr>
        <w:t>kwocie 500 zł, za każdy ujawniony przypadek;</w:t>
      </w:r>
    </w:p>
    <w:p w14:paraId="762CAA7B" w14:textId="77777777" w:rsidR="00CE4291" w:rsidRPr="00171664" w:rsidRDefault="00CE4291" w:rsidP="00CE4291">
      <w:pPr>
        <w:widowControl w:val="0"/>
        <w:numPr>
          <w:ilvl w:val="0"/>
          <w:numId w:val="68"/>
        </w:numPr>
        <w:tabs>
          <w:tab w:val="left" w:pos="851"/>
        </w:tabs>
        <w:overflowPunct w:val="0"/>
        <w:autoSpaceDE w:val="0"/>
        <w:autoSpaceDN w:val="0"/>
        <w:adjustRightInd w:val="0"/>
        <w:spacing w:line="274" w:lineRule="exact"/>
        <w:ind w:left="567" w:right="320" w:hanging="283"/>
        <w:jc w:val="both"/>
        <w:textAlignment w:val="baseline"/>
        <w:rPr>
          <w:rFonts w:ascii="Arial Narrow" w:hAnsi="Arial Narrow" w:cs="Arial"/>
          <w:sz w:val="22"/>
          <w:szCs w:val="22"/>
        </w:rPr>
      </w:pPr>
      <w:r w:rsidRPr="00171664">
        <w:rPr>
          <w:rFonts w:ascii="Arial Narrow" w:hAnsi="Arial Narrow" w:cs="Arial"/>
          <w:sz w:val="22"/>
          <w:szCs w:val="22"/>
        </w:rPr>
        <w:t>braku ładu</w:t>
      </w:r>
      <w:r>
        <w:rPr>
          <w:rFonts w:ascii="Arial Narrow" w:hAnsi="Arial Narrow" w:cs="Arial"/>
          <w:sz w:val="22"/>
          <w:szCs w:val="22"/>
        </w:rPr>
        <w:t xml:space="preserve"> i </w:t>
      </w:r>
      <w:r w:rsidRPr="00171664">
        <w:rPr>
          <w:rFonts w:ascii="Arial Narrow" w:hAnsi="Arial Narrow" w:cs="Arial"/>
          <w:sz w:val="22"/>
          <w:szCs w:val="22"/>
        </w:rPr>
        <w:t>porządku na stanowiskach pracy zorganizowanych przez Wykonawcę</w:t>
      </w:r>
      <w:r>
        <w:rPr>
          <w:rFonts w:ascii="Arial Narrow" w:hAnsi="Arial Narrow" w:cs="Arial"/>
          <w:sz w:val="22"/>
          <w:szCs w:val="22"/>
        </w:rPr>
        <w:t xml:space="preserve"> w </w:t>
      </w:r>
      <w:r w:rsidRPr="00171664">
        <w:rPr>
          <w:rFonts w:ascii="Arial Narrow" w:hAnsi="Arial Narrow" w:cs="Arial"/>
          <w:sz w:val="22"/>
          <w:szCs w:val="22"/>
        </w:rPr>
        <w:t>ramach realizacji Przedmiotu Umowy oraz</w:t>
      </w:r>
      <w:r>
        <w:rPr>
          <w:rFonts w:ascii="Arial Narrow" w:hAnsi="Arial Narrow" w:cs="Arial"/>
          <w:sz w:val="22"/>
          <w:szCs w:val="22"/>
        </w:rPr>
        <w:t xml:space="preserve"> w </w:t>
      </w:r>
      <w:r w:rsidRPr="00171664">
        <w:rPr>
          <w:rFonts w:ascii="Arial Narrow" w:hAnsi="Arial Narrow" w:cs="Arial"/>
          <w:sz w:val="22"/>
          <w:szCs w:val="22"/>
        </w:rPr>
        <w:t>ich otoczeniu,</w:t>
      </w:r>
      <w:r>
        <w:rPr>
          <w:rFonts w:ascii="Arial Narrow" w:hAnsi="Arial Narrow" w:cs="Arial"/>
          <w:sz w:val="22"/>
          <w:szCs w:val="22"/>
        </w:rPr>
        <w:t xml:space="preserve"> w </w:t>
      </w:r>
      <w:r w:rsidRPr="00171664">
        <w:rPr>
          <w:rFonts w:ascii="Arial Narrow" w:hAnsi="Arial Narrow" w:cs="Arial"/>
          <w:sz w:val="22"/>
          <w:szCs w:val="22"/>
        </w:rPr>
        <w:t>kwocie 500 zł, za każdy ujawniony przypadek;</w:t>
      </w:r>
    </w:p>
    <w:p w14:paraId="2A9525CC" w14:textId="77777777" w:rsidR="00CE4291" w:rsidRPr="00171664" w:rsidRDefault="00CE4291" w:rsidP="00CE4291">
      <w:pPr>
        <w:widowControl w:val="0"/>
        <w:numPr>
          <w:ilvl w:val="0"/>
          <w:numId w:val="68"/>
        </w:numPr>
        <w:tabs>
          <w:tab w:val="left" w:pos="851"/>
        </w:tabs>
        <w:overflowPunct w:val="0"/>
        <w:autoSpaceDE w:val="0"/>
        <w:autoSpaceDN w:val="0"/>
        <w:adjustRightInd w:val="0"/>
        <w:spacing w:line="274" w:lineRule="exact"/>
        <w:ind w:left="567" w:right="320" w:hanging="283"/>
        <w:jc w:val="both"/>
        <w:textAlignment w:val="baseline"/>
        <w:rPr>
          <w:rFonts w:ascii="Arial Narrow" w:hAnsi="Arial Narrow" w:cs="Arial"/>
          <w:sz w:val="22"/>
          <w:szCs w:val="22"/>
        </w:rPr>
      </w:pPr>
      <w:r w:rsidRPr="00171664">
        <w:rPr>
          <w:rFonts w:ascii="Arial Narrow" w:hAnsi="Arial Narrow" w:cs="Arial"/>
          <w:sz w:val="22"/>
          <w:szCs w:val="22"/>
        </w:rPr>
        <w:t>naruszenia przepisów</w:t>
      </w:r>
      <w:r>
        <w:rPr>
          <w:rFonts w:ascii="Arial Narrow" w:hAnsi="Arial Narrow" w:cs="Arial"/>
          <w:sz w:val="22"/>
          <w:szCs w:val="22"/>
        </w:rPr>
        <w:t xml:space="preserve"> i </w:t>
      </w:r>
      <w:r w:rsidRPr="00171664">
        <w:rPr>
          <w:rFonts w:ascii="Arial Narrow" w:hAnsi="Arial Narrow" w:cs="Arial"/>
          <w:sz w:val="22"/>
          <w:szCs w:val="22"/>
        </w:rPr>
        <w:t>zasad bezpieczeństwa,</w:t>
      </w:r>
      <w:r>
        <w:rPr>
          <w:rFonts w:ascii="Arial Narrow" w:hAnsi="Arial Narrow" w:cs="Arial"/>
          <w:sz w:val="22"/>
          <w:szCs w:val="22"/>
        </w:rPr>
        <w:t xml:space="preserve"> w </w:t>
      </w:r>
      <w:r w:rsidRPr="00171664">
        <w:rPr>
          <w:rFonts w:ascii="Arial Narrow" w:hAnsi="Arial Narrow" w:cs="Arial"/>
          <w:sz w:val="22"/>
          <w:szCs w:val="22"/>
        </w:rPr>
        <w:t>tym określonych</w:t>
      </w:r>
      <w:r>
        <w:rPr>
          <w:rFonts w:ascii="Arial Narrow" w:hAnsi="Arial Narrow" w:cs="Arial"/>
          <w:sz w:val="22"/>
          <w:szCs w:val="22"/>
        </w:rPr>
        <w:t xml:space="preserve"> w </w:t>
      </w:r>
      <w:r w:rsidRPr="00171664">
        <w:rPr>
          <w:rFonts w:ascii="Arial Narrow" w:hAnsi="Arial Narrow" w:cs="Arial"/>
          <w:sz w:val="22"/>
          <w:szCs w:val="22"/>
        </w:rPr>
        <w:t>Planie BIOZ, IBWR lub instrukcjach BHP,</w:t>
      </w:r>
      <w:r>
        <w:rPr>
          <w:rFonts w:ascii="Arial Narrow" w:hAnsi="Arial Narrow" w:cs="Arial"/>
          <w:sz w:val="22"/>
          <w:szCs w:val="22"/>
        </w:rPr>
        <w:t xml:space="preserve"> w </w:t>
      </w:r>
      <w:r w:rsidRPr="00171664">
        <w:rPr>
          <w:rFonts w:ascii="Arial Narrow" w:hAnsi="Arial Narrow" w:cs="Arial"/>
          <w:sz w:val="22"/>
          <w:szCs w:val="22"/>
        </w:rPr>
        <w:t>kwocie 500 zł, za każdy ujawniony przypadek;</w:t>
      </w:r>
    </w:p>
    <w:p w14:paraId="36D7D95A" w14:textId="77777777" w:rsidR="00CE4291" w:rsidRPr="00171664" w:rsidRDefault="00CE4291" w:rsidP="00CE4291">
      <w:pPr>
        <w:widowControl w:val="0"/>
        <w:numPr>
          <w:ilvl w:val="0"/>
          <w:numId w:val="68"/>
        </w:numPr>
        <w:tabs>
          <w:tab w:val="left" w:pos="851"/>
        </w:tabs>
        <w:overflowPunct w:val="0"/>
        <w:autoSpaceDE w:val="0"/>
        <w:autoSpaceDN w:val="0"/>
        <w:adjustRightInd w:val="0"/>
        <w:spacing w:line="274" w:lineRule="exact"/>
        <w:ind w:left="567" w:right="320" w:hanging="283"/>
        <w:jc w:val="both"/>
        <w:textAlignment w:val="baseline"/>
        <w:rPr>
          <w:rFonts w:ascii="Arial Narrow" w:hAnsi="Arial Narrow" w:cs="Arial"/>
          <w:sz w:val="22"/>
          <w:szCs w:val="22"/>
        </w:rPr>
      </w:pPr>
      <w:r w:rsidRPr="00171664">
        <w:rPr>
          <w:rFonts w:ascii="Arial Narrow" w:hAnsi="Arial Narrow" w:cs="Arial"/>
          <w:sz w:val="22"/>
          <w:szCs w:val="22"/>
        </w:rPr>
        <w:t>przebywania na terenie budowy pracowników będących po spożyciu alkoholu lub pod wpływem innych środków odurzających,</w:t>
      </w:r>
      <w:r>
        <w:rPr>
          <w:rFonts w:ascii="Arial Narrow" w:hAnsi="Arial Narrow" w:cs="Arial"/>
          <w:sz w:val="22"/>
          <w:szCs w:val="22"/>
        </w:rPr>
        <w:t xml:space="preserve"> w </w:t>
      </w:r>
      <w:r w:rsidRPr="00171664">
        <w:rPr>
          <w:rFonts w:ascii="Arial Narrow" w:hAnsi="Arial Narrow" w:cs="Arial"/>
          <w:sz w:val="22"/>
          <w:szCs w:val="22"/>
        </w:rPr>
        <w:t>kwocie 10000 zł za każdy ujawniony przez Zamawiającego przypadek oraz trwałe odsunięcie od pracy na budowie takich pracowników;</w:t>
      </w:r>
    </w:p>
    <w:p w14:paraId="11BA2E29" w14:textId="77777777" w:rsidR="00CE4291" w:rsidRPr="00171664" w:rsidRDefault="00CE4291" w:rsidP="00CE4291">
      <w:pPr>
        <w:widowControl w:val="0"/>
        <w:numPr>
          <w:ilvl w:val="0"/>
          <w:numId w:val="68"/>
        </w:numPr>
        <w:tabs>
          <w:tab w:val="left" w:pos="851"/>
        </w:tabs>
        <w:overflowPunct w:val="0"/>
        <w:autoSpaceDE w:val="0"/>
        <w:autoSpaceDN w:val="0"/>
        <w:adjustRightInd w:val="0"/>
        <w:spacing w:after="120" w:line="274" w:lineRule="exact"/>
        <w:ind w:left="567" w:right="318" w:hanging="284"/>
        <w:jc w:val="both"/>
        <w:textAlignment w:val="baseline"/>
        <w:rPr>
          <w:rFonts w:ascii="Arial Narrow" w:hAnsi="Arial Narrow" w:cs="Arial"/>
          <w:sz w:val="22"/>
          <w:szCs w:val="22"/>
        </w:rPr>
      </w:pPr>
      <w:r w:rsidRPr="00171664">
        <w:rPr>
          <w:rFonts w:ascii="Arial Narrow" w:hAnsi="Arial Narrow" w:cs="Arial"/>
          <w:sz w:val="22"/>
          <w:szCs w:val="22"/>
        </w:rPr>
        <w:t>niedostarczenia Zamawiającemu</w:t>
      </w:r>
      <w:r>
        <w:rPr>
          <w:rFonts w:ascii="Arial Narrow" w:hAnsi="Arial Narrow" w:cs="Arial"/>
          <w:sz w:val="22"/>
          <w:szCs w:val="22"/>
        </w:rPr>
        <w:t xml:space="preserve"> w </w:t>
      </w:r>
      <w:r w:rsidRPr="00171664">
        <w:rPr>
          <w:rFonts w:ascii="Arial Narrow" w:hAnsi="Arial Narrow" w:cs="Arial"/>
          <w:sz w:val="22"/>
          <w:szCs w:val="22"/>
        </w:rPr>
        <w:t>wymaganym terminie raportu</w:t>
      </w:r>
      <w:r>
        <w:rPr>
          <w:rFonts w:ascii="Arial Narrow" w:hAnsi="Arial Narrow" w:cs="Arial"/>
          <w:sz w:val="22"/>
          <w:szCs w:val="22"/>
        </w:rPr>
        <w:t xml:space="preserve"> z </w:t>
      </w:r>
      <w:r w:rsidRPr="00171664">
        <w:rPr>
          <w:rFonts w:ascii="Arial Narrow" w:hAnsi="Arial Narrow" w:cs="Arial"/>
          <w:sz w:val="22"/>
          <w:szCs w:val="22"/>
        </w:rPr>
        <w:t>kontroli</w:t>
      </w:r>
      <w:r>
        <w:rPr>
          <w:rFonts w:ascii="Arial Narrow" w:hAnsi="Arial Narrow" w:cs="Arial"/>
          <w:sz w:val="22"/>
          <w:szCs w:val="22"/>
        </w:rPr>
        <w:t xml:space="preserve"> i </w:t>
      </w:r>
      <w:r w:rsidRPr="00171664">
        <w:rPr>
          <w:rFonts w:ascii="Arial Narrow" w:hAnsi="Arial Narrow" w:cs="Arial"/>
          <w:sz w:val="22"/>
          <w:szCs w:val="22"/>
        </w:rPr>
        <w:t>inspekcji stanu BHP</w:t>
      </w:r>
      <w:r>
        <w:rPr>
          <w:rFonts w:ascii="Arial Narrow" w:hAnsi="Arial Narrow" w:cs="Arial"/>
          <w:sz w:val="22"/>
          <w:szCs w:val="22"/>
        </w:rPr>
        <w:t xml:space="preserve"> i </w:t>
      </w:r>
      <w:r w:rsidRPr="00171664">
        <w:rPr>
          <w:rFonts w:ascii="Arial Narrow" w:hAnsi="Arial Narrow" w:cs="Arial"/>
          <w:sz w:val="22"/>
          <w:szCs w:val="22"/>
        </w:rPr>
        <w:t>ppoż.,</w:t>
      </w:r>
      <w:r>
        <w:rPr>
          <w:rFonts w:ascii="Arial Narrow" w:hAnsi="Arial Narrow" w:cs="Arial"/>
          <w:sz w:val="22"/>
          <w:szCs w:val="22"/>
        </w:rPr>
        <w:t xml:space="preserve"> w </w:t>
      </w:r>
      <w:r w:rsidRPr="00171664">
        <w:rPr>
          <w:rFonts w:ascii="Arial Narrow" w:hAnsi="Arial Narrow" w:cs="Arial"/>
          <w:sz w:val="22"/>
          <w:szCs w:val="22"/>
        </w:rPr>
        <w:t>kwocie 500 zł, za każdy przypadek.</w:t>
      </w:r>
    </w:p>
    <w:p w14:paraId="2E8993EB" w14:textId="77777777" w:rsidR="00CE4291" w:rsidRPr="00171664" w:rsidRDefault="00CE4291" w:rsidP="00CE4291">
      <w:pPr>
        <w:jc w:val="center"/>
        <w:rPr>
          <w:rFonts w:ascii="Arial Narrow" w:hAnsi="Arial Narrow" w:cs="Arial"/>
          <w:sz w:val="22"/>
          <w:szCs w:val="22"/>
        </w:rPr>
      </w:pPr>
      <w:r w:rsidRPr="00171664">
        <w:rPr>
          <w:rFonts w:ascii="Arial Narrow" w:hAnsi="Arial Narrow" w:cs="Arial"/>
          <w:sz w:val="22"/>
          <w:szCs w:val="22"/>
        </w:rPr>
        <w:t>§4</w:t>
      </w:r>
    </w:p>
    <w:p w14:paraId="6EFC5A9C" w14:textId="77777777" w:rsidR="00CE4291" w:rsidRPr="00171664" w:rsidRDefault="00CE4291" w:rsidP="00CE4291">
      <w:pPr>
        <w:widowControl w:val="0"/>
        <w:spacing w:after="120" w:line="276" w:lineRule="auto"/>
        <w:jc w:val="both"/>
        <w:rPr>
          <w:rFonts w:ascii="Arial Narrow" w:hAnsi="Arial Narrow" w:cs="Arial"/>
          <w:sz w:val="22"/>
          <w:szCs w:val="22"/>
        </w:rPr>
      </w:pPr>
      <w:r w:rsidRPr="00171664">
        <w:rPr>
          <w:rFonts w:ascii="Arial Narrow" w:hAnsi="Arial Narrow" w:cs="Arial"/>
          <w:sz w:val="22"/>
          <w:szCs w:val="22"/>
        </w:rPr>
        <w:t>Zamawiający zastrzega sobie prawo określenia dodatkowych wymogów dotyczących bezpieczeństwa pracy</w:t>
      </w:r>
      <w:r>
        <w:rPr>
          <w:rFonts w:ascii="Arial Narrow" w:hAnsi="Arial Narrow" w:cs="Arial"/>
          <w:sz w:val="22"/>
          <w:szCs w:val="22"/>
        </w:rPr>
        <w:t xml:space="preserve"> i </w:t>
      </w:r>
      <w:r w:rsidRPr="00171664">
        <w:rPr>
          <w:rFonts w:ascii="Arial Narrow" w:hAnsi="Arial Narrow" w:cs="Arial"/>
          <w:sz w:val="22"/>
          <w:szCs w:val="22"/>
        </w:rPr>
        <w:t>ochrony zdrowia</w:t>
      </w:r>
      <w:r>
        <w:rPr>
          <w:rFonts w:ascii="Arial Narrow" w:hAnsi="Arial Narrow" w:cs="Arial"/>
          <w:sz w:val="22"/>
          <w:szCs w:val="22"/>
        </w:rPr>
        <w:t xml:space="preserve"> w </w:t>
      </w:r>
      <w:r w:rsidRPr="00171664">
        <w:rPr>
          <w:rFonts w:ascii="Arial Narrow" w:hAnsi="Arial Narrow" w:cs="Arial"/>
          <w:sz w:val="22"/>
          <w:szCs w:val="22"/>
        </w:rPr>
        <w:t>sytuacjach przewidywania wystąpienia specyficznych zagrożeń wymagających zastosowania odrębnych działań zapobiegawczych. Wymagania co do ich przestrzegania będą skuteczne wyłącznie wtedy, gdy Zamawiający dostarczy je Wykonawcy</w:t>
      </w:r>
      <w:r>
        <w:rPr>
          <w:rFonts w:ascii="Arial Narrow" w:hAnsi="Arial Narrow" w:cs="Arial"/>
          <w:sz w:val="22"/>
          <w:szCs w:val="22"/>
        </w:rPr>
        <w:t xml:space="preserve"> w </w:t>
      </w:r>
      <w:r w:rsidRPr="00171664">
        <w:rPr>
          <w:rFonts w:ascii="Arial Narrow" w:hAnsi="Arial Narrow" w:cs="Arial"/>
          <w:sz w:val="22"/>
          <w:szCs w:val="22"/>
        </w:rPr>
        <w:t>formie pisemnej nie później niż na 5 dni przed rozpoczęciem takich robót lub prawdopodobieństwem wystąpienia takich zagrożeń.</w:t>
      </w:r>
    </w:p>
    <w:p w14:paraId="622D145F" w14:textId="77777777" w:rsidR="00CE4291" w:rsidRPr="004A7AC9" w:rsidRDefault="00CE4291" w:rsidP="00CE4291">
      <w:pPr>
        <w:spacing w:after="200" w:line="276" w:lineRule="auto"/>
        <w:rPr>
          <w:rFonts w:ascii="Arial Narrow" w:hAnsi="Arial Narrow" w:cs="Arial"/>
          <w:sz w:val="22"/>
          <w:szCs w:val="22"/>
        </w:rPr>
      </w:pPr>
      <w:r>
        <w:rPr>
          <w:rFonts w:ascii="Arial Narrow" w:hAnsi="Arial Narrow" w:cs="Arial"/>
          <w:sz w:val="22"/>
          <w:szCs w:val="22"/>
        </w:rPr>
        <w:br w:type="page"/>
      </w:r>
      <w:r w:rsidRPr="00463A3A">
        <w:rPr>
          <w:rFonts w:ascii="Arial Narrow" w:hAnsi="Arial Narrow" w:cs="Arial"/>
          <w:b/>
          <w:bCs/>
          <w:sz w:val="22"/>
          <w:szCs w:val="22"/>
        </w:rPr>
        <w:lastRenderedPageBreak/>
        <w:t>Załącznik nr 9 - Wymagania dla Wykonawców</w:t>
      </w:r>
      <w:r>
        <w:rPr>
          <w:rFonts w:ascii="Arial Narrow" w:hAnsi="Arial Narrow" w:cs="Arial"/>
          <w:b/>
          <w:bCs/>
          <w:sz w:val="22"/>
          <w:szCs w:val="22"/>
        </w:rPr>
        <w:t xml:space="preserve"> w </w:t>
      </w:r>
      <w:r w:rsidRPr="00463A3A">
        <w:rPr>
          <w:rFonts w:ascii="Arial Narrow" w:hAnsi="Arial Narrow" w:cs="Arial"/>
          <w:b/>
          <w:bCs/>
          <w:sz w:val="22"/>
          <w:szCs w:val="22"/>
        </w:rPr>
        <w:t>zakresie ochrony środowiska</w:t>
      </w:r>
    </w:p>
    <w:p w14:paraId="76736A88" w14:textId="77777777" w:rsidR="00CE4291" w:rsidRPr="00463A3A" w:rsidRDefault="00CE4291" w:rsidP="00CE4291">
      <w:pPr>
        <w:jc w:val="center"/>
        <w:rPr>
          <w:rFonts w:ascii="Arial Narrow" w:hAnsi="Arial Narrow" w:cstheme="minorHAnsi"/>
          <w:b/>
          <w:color w:val="000000" w:themeColor="text1"/>
          <w:sz w:val="22"/>
          <w:szCs w:val="22"/>
        </w:rPr>
      </w:pPr>
      <w:r w:rsidRPr="00463A3A">
        <w:rPr>
          <w:rFonts w:ascii="Arial Narrow" w:hAnsi="Arial Narrow" w:cstheme="minorHAnsi"/>
          <w:b/>
          <w:color w:val="000000" w:themeColor="text1"/>
          <w:sz w:val="22"/>
          <w:szCs w:val="22"/>
        </w:rPr>
        <w:t>Wymagania dla Wykonawców</w:t>
      </w:r>
      <w:r>
        <w:rPr>
          <w:rFonts w:ascii="Arial Narrow" w:hAnsi="Arial Narrow" w:cstheme="minorHAnsi"/>
          <w:b/>
          <w:color w:val="000000" w:themeColor="text1"/>
          <w:sz w:val="22"/>
          <w:szCs w:val="22"/>
        </w:rPr>
        <w:t xml:space="preserve"> w </w:t>
      </w:r>
      <w:r w:rsidRPr="00463A3A">
        <w:rPr>
          <w:rFonts w:ascii="Arial Narrow" w:hAnsi="Arial Narrow" w:cstheme="minorHAnsi"/>
          <w:b/>
          <w:color w:val="000000" w:themeColor="text1"/>
          <w:sz w:val="22"/>
          <w:szCs w:val="22"/>
        </w:rPr>
        <w:t>zakresie ochrony środowiska</w:t>
      </w:r>
    </w:p>
    <w:p w14:paraId="44CAE46F" w14:textId="77777777" w:rsidR="00CE4291" w:rsidRPr="00463A3A" w:rsidRDefault="00CE4291" w:rsidP="00CE4291">
      <w:pPr>
        <w:pStyle w:val="Stopka"/>
        <w:spacing w:line="276" w:lineRule="auto"/>
        <w:jc w:val="both"/>
        <w:rPr>
          <w:rFonts w:ascii="Arial Narrow" w:hAnsi="Arial Narrow" w:cs="Arial"/>
          <w:sz w:val="22"/>
          <w:szCs w:val="22"/>
        </w:rPr>
      </w:pPr>
    </w:p>
    <w:p w14:paraId="36AA4812" w14:textId="77777777" w:rsidR="00CE4291" w:rsidRPr="00463A3A" w:rsidRDefault="00CE4291" w:rsidP="00CE4291">
      <w:pPr>
        <w:pStyle w:val="Stopka"/>
        <w:spacing w:line="276" w:lineRule="auto"/>
        <w:jc w:val="both"/>
        <w:rPr>
          <w:rFonts w:ascii="Arial Narrow" w:hAnsi="Arial Narrow" w:cs="Arial"/>
          <w:sz w:val="22"/>
          <w:szCs w:val="22"/>
        </w:rPr>
      </w:pPr>
      <w:r w:rsidRPr="00463A3A">
        <w:rPr>
          <w:rFonts w:ascii="Arial Narrow" w:hAnsi="Arial Narrow" w:cs="Arial"/>
          <w:sz w:val="22"/>
          <w:szCs w:val="22"/>
        </w:rPr>
        <w:t>Zasady postępowania</w:t>
      </w:r>
      <w:r>
        <w:rPr>
          <w:rFonts w:ascii="Arial Narrow" w:hAnsi="Arial Narrow" w:cs="Arial"/>
          <w:sz w:val="22"/>
          <w:szCs w:val="22"/>
        </w:rPr>
        <w:t xml:space="preserve"> w </w:t>
      </w:r>
      <w:r w:rsidRPr="00463A3A">
        <w:rPr>
          <w:rFonts w:ascii="Arial Narrow" w:hAnsi="Arial Narrow" w:cs="Arial"/>
          <w:sz w:val="22"/>
          <w:szCs w:val="22"/>
        </w:rPr>
        <w:t>zakresie ochrony środowiska mieszczą się</w:t>
      </w:r>
      <w:r>
        <w:rPr>
          <w:rFonts w:ascii="Arial Narrow" w:hAnsi="Arial Narrow" w:cs="Arial"/>
          <w:sz w:val="22"/>
          <w:szCs w:val="22"/>
        </w:rPr>
        <w:t xml:space="preserve"> w </w:t>
      </w:r>
      <w:r w:rsidRPr="00463A3A">
        <w:rPr>
          <w:rFonts w:ascii="Arial Narrow" w:hAnsi="Arial Narrow" w:cs="Arial"/>
          <w:sz w:val="22"/>
          <w:szCs w:val="22"/>
        </w:rPr>
        <w:t>granicach prawa,</w:t>
      </w:r>
      <w:r>
        <w:rPr>
          <w:rFonts w:ascii="Arial Narrow" w:hAnsi="Arial Narrow" w:cs="Arial"/>
          <w:sz w:val="22"/>
          <w:szCs w:val="22"/>
        </w:rPr>
        <w:t xml:space="preserve"> a </w:t>
      </w:r>
      <w:r w:rsidRPr="00463A3A">
        <w:rPr>
          <w:rFonts w:ascii="Arial Narrow" w:hAnsi="Arial Narrow" w:cs="Arial"/>
          <w:sz w:val="22"/>
          <w:szCs w:val="22"/>
        </w:rPr>
        <w:t>ich spełnienie jest integralnym elementem realizacji Przedmiotu Umowy/Zamówienia</w:t>
      </w:r>
      <w:r>
        <w:rPr>
          <w:rFonts w:ascii="Arial Narrow" w:hAnsi="Arial Narrow" w:cs="Arial"/>
          <w:sz w:val="22"/>
          <w:szCs w:val="22"/>
        </w:rPr>
        <w:t xml:space="preserve"> w </w:t>
      </w:r>
      <w:r w:rsidRPr="00463A3A">
        <w:rPr>
          <w:rFonts w:ascii="Arial Narrow" w:hAnsi="Arial Narrow" w:cs="Arial"/>
          <w:sz w:val="22"/>
          <w:szCs w:val="22"/>
        </w:rPr>
        <w:t>sposób zgodny</w:t>
      </w:r>
      <w:r>
        <w:rPr>
          <w:rFonts w:ascii="Arial Narrow" w:hAnsi="Arial Narrow" w:cs="Arial"/>
          <w:sz w:val="22"/>
          <w:szCs w:val="22"/>
        </w:rPr>
        <w:t xml:space="preserve"> z </w:t>
      </w:r>
      <w:r w:rsidRPr="00463A3A">
        <w:rPr>
          <w:rFonts w:ascii="Arial Narrow" w:hAnsi="Arial Narrow" w:cs="Arial"/>
          <w:sz w:val="22"/>
          <w:szCs w:val="22"/>
        </w:rPr>
        <w:t>prawem, profesjonalny</w:t>
      </w:r>
      <w:r>
        <w:rPr>
          <w:rFonts w:ascii="Arial Narrow" w:hAnsi="Arial Narrow" w:cs="Arial"/>
          <w:sz w:val="22"/>
          <w:szCs w:val="22"/>
        </w:rPr>
        <w:t xml:space="preserve"> i </w:t>
      </w:r>
      <w:r w:rsidRPr="00463A3A">
        <w:rPr>
          <w:rFonts w:ascii="Arial Narrow" w:hAnsi="Arial Narrow" w:cs="Arial"/>
          <w:sz w:val="22"/>
          <w:szCs w:val="22"/>
        </w:rPr>
        <w:t>rzetelny. Zasady postępowania</w:t>
      </w:r>
      <w:r>
        <w:rPr>
          <w:rFonts w:ascii="Arial Narrow" w:hAnsi="Arial Narrow" w:cs="Arial"/>
          <w:sz w:val="22"/>
          <w:szCs w:val="22"/>
        </w:rPr>
        <w:t xml:space="preserve"> w </w:t>
      </w:r>
      <w:r w:rsidRPr="00463A3A">
        <w:rPr>
          <w:rFonts w:ascii="Arial Narrow" w:hAnsi="Arial Narrow" w:cs="Arial"/>
          <w:sz w:val="22"/>
          <w:szCs w:val="22"/>
        </w:rPr>
        <w:t>zakresie ochrony środowiska stanowią doprecyzowanie wymagań określonych prawem</w:t>
      </w:r>
      <w:r>
        <w:rPr>
          <w:rFonts w:ascii="Arial Narrow" w:hAnsi="Arial Narrow" w:cs="Arial"/>
          <w:sz w:val="22"/>
          <w:szCs w:val="22"/>
        </w:rPr>
        <w:t xml:space="preserve"> i </w:t>
      </w:r>
      <w:r w:rsidRPr="00463A3A">
        <w:rPr>
          <w:rFonts w:ascii="Arial Narrow" w:hAnsi="Arial Narrow" w:cs="Arial"/>
          <w:sz w:val="22"/>
          <w:szCs w:val="22"/>
        </w:rPr>
        <w:t>nie należy ich traktować jako katalog zamknięty. Wykonawca na etapie wyceny zobowiązany jest uwzględnić wszystkie zasoby (techniczne, organizacyjne</w:t>
      </w:r>
      <w:r>
        <w:rPr>
          <w:rFonts w:ascii="Arial Narrow" w:hAnsi="Arial Narrow" w:cs="Arial"/>
          <w:sz w:val="22"/>
          <w:szCs w:val="22"/>
        </w:rPr>
        <w:t xml:space="preserve"> i </w:t>
      </w:r>
      <w:r w:rsidRPr="00463A3A">
        <w:rPr>
          <w:rFonts w:ascii="Arial Narrow" w:hAnsi="Arial Narrow" w:cs="Arial"/>
          <w:sz w:val="22"/>
          <w:szCs w:val="22"/>
        </w:rPr>
        <w:t>ludzkie) potrzebne do wykonania Przedmiotu Umowy/Zamówienia</w:t>
      </w:r>
      <w:r>
        <w:rPr>
          <w:rFonts w:ascii="Arial Narrow" w:hAnsi="Arial Narrow" w:cs="Arial"/>
          <w:sz w:val="22"/>
          <w:szCs w:val="22"/>
        </w:rPr>
        <w:t xml:space="preserve"> w </w:t>
      </w:r>
      <w:r w:rsidRPr="00463A3A">
        <w:rPr>
          <w:rFonts w:ascii="Arial Narrow" w:hAnsi="Arial Narrow" w:cs="Arial"/>
          <w:sz w:val="22"/>
          <w:szCs w:val="22"/>
        </w:rPr>
        <w:t xml:space="preserve">sposób bezpieczny dla środowiska, zgodnie </w:t>
      </w:r>
      <w:r w:rsidRPr="00463A3A">
        <w:rPr>
          <w:rFonts w:ascii="Arial Narrow" w:hAnsi="Arial Narrow" w:cs="Arial"/>
          <w:sz w:val="22"/>
          <w:szCs w:val="22"/>
        </w:rPr>
        <w:br/>
        <w:t>z obowiązującymi przepisami, zasadami</w:t>
      </w:r>
      <w:r>
        <w:rPr>
          <w:rFonts w:ascii="Arial Narrow" w:hAnsi="Arial Narrow" w:cs="Arial"/>
          <w:sz w:val="22"/>
          <w:szCs w:val="22"/>
        </w:rPr>
        <w:t xml:space="preserve"> i </w:t>
      </w:r>
      <w:r w:rsidRPr="00463A3A">
        <w:rPr>
          <w:rFonts w:ascii="Arial Narrow" w:hAnsi="Arial Narrow" w:cs="Arial"/>
          <w:sz w:val="22"/>
          <w:szCs w:val="22"/>
        </w:rPr>
        <w:t>normami, aktualnym stanem wiedzy technicznej</w:t>
      </w:r>
      <w:r>
        <w:rPr>
          <w:rFonts w:ascii="Arial Narrow" w:hAnsi="Arial Narrow" w:cs="Arial"/>
          <w:sz w:val="22"/>
          <w:szCs w:val="22"/>
        </w:rPr>
        <w:t xml:space="preserve"> i </w:t>
      </w:r>
      <w:r w:rsidRPr="00463A3A">
        <w:rPr>
          <w:rFonts w:ascii="Arial Narrow" w:hAnsi="Arial Narrow" w:cs="Arial"/>
          <w:sz w:val="22"/>
          <w:szCs w:val="22"/>
        </w:rPr>
        <w:t xml:space="preserve">dobrej praktyki inżynierskiej.  </w:t>
      </w:r>
    </w:p>
    <w:p w14:paraId="3D9BBAE6" w14:textId="77777777" w:rsidR="00CE4291" w:rsidRPr="00463A3A" w:rsidRDefault="00CE4291" w:rsidP="00CE4291">
      <w:pPr>
        <w:jc w:val="center"/>
        <w:rPr>
          <w:rFonts w:ascii="Arial Narrow" w:hAnsi="Arial Narrow" w:cs="Arial"/>
          <w:sz w:val="22"/>
          <w:szCs w:val="22"/>
        </w:rPr>
      </w:pPr>
      <w:r w:rsidRPr="00463A3A">
        <w:rPr>
          <w:rFonts w:ascii="Arial Narrow" w:hAnsi="Arial Narrow" w:cs="Arial"/>
          <w:sz w:val="22"/>
          <w:szCs w:val="22"/>
        </w:rPr>
        <w:t>§1</w:t>
      </w:r>
    </w:p>
    <w:p w14:paraId="1A5DD3A9" w14:textId="77777777" w:rsidR="00CE4291" w:rsidRPr="00463A3A" w:rsidRDefault="00CE4291" w:rsidP="00CE4291">
      <w:pPr>
        <w:jc w:val="both"/>
        <w:rPr>
          <w:rFonts w:ascii="Arial Narrow" w:hAnsi="Arial Narrow" w:cs="Arial"/>
          <w:sz w:val="22"/>
          <w:szCs w:val="22"/>
        </w:rPr>
      </w:pPr>
      <w:r w:rsidRPr="00463A3A">
        <w:rPr>
          <w:rFonts w:ascii="Arial Narrow" w:hAnsi="Arial Narrow" w:cs="Arial"/>
          <w:sz w:val="22"/>
          <w:szCs w:val="22"/>
        </w:rPr>
        <w:t>Wykonawca realizujący Umowę/Zamówienie na rzecz Grupy Kapitałowej PGE Energetyka Kolejowa obowiązany jest do:</w:t>
      </w:r>
    </w:p>
    <w:p w14:paraId="1C8DC686" w14:textId="77777777" w:rsidR="00CE4291" w:rsidRPr="00463A3A" w:rsidRDefault="00CE4291" w:rsidP="00CE4291">
      <w:pPr>
        <w:pStyle w:val="Akapitzlist"/>
        <w:numPr>
          <w:ilvl w:val="0"/>
          <w:numId w:val="62"/>
        </w:numPr>
        <w:spacing w:line="276" w:lineRule="auto"/>
        <w:ind w:left="924" w:hanging="357"/>
        <w:contextualSpacing/>
        <w:jc w:val="both"/>
        <w:rPr>
          <w:rFonts w:ascii="Arial Narrow" w:hAnsi="Arial Narrow" w:cs="Arial"/>
          <w:sz w:val="22"/>
          <w:szCs w:val="22"/>
        </w:rPr>
      </w:pPr>
      <w:r w:rsidRPr="00463A3A">
        <w:rPr>
          <w:rFonts w:ascii="Arial Narrow" w:hAnsi="Arial Narrow" w:cs="Arial"/>
          <w:sz w:val="22"/>
          <w:szCs w:val="22"/>
        </w:rPr>
        <w:t>przestrzegania przepisów ochrony środowiska dotyczących</w:t>
      </w:r>
      <w:r>
        <w:rPr>
          <w:rFonts w:ascii="Arial Narrow" w:hAnsi="Arial Narrow" w:cs="Arial"/>
          <w:sz w:val="22"/>
          <w:szCs w:val="22"/>
        </w:rPr>
        <w:t xml:space="preserve"> w </w:t>
      </w:r>
      <w:r w:rsidRPr="00463A3A">
        <w:rPr>
          <w:rFonts w:ascii="Arial Narrow" w:hAnsi="Arial Narrow" w:cs="Arial"/>
          <w:sz w:val="22"/>
          <w:szCs w:val="22"/>
        </w:rPr>
        <w:t>szczególności:</w:t>
      </w:r>
    </w:p>
    <w:p w14:paraId="0605CB24" w14:textId="77777777" w:rsidR="00CE4291" w:rsidRPr="00463A3A" w:rsidRDefault="00CE4291" w:rsidP="00CE4291">
      <w:pPr>
        <w:pStyle w:val="Akapitzlist"/>
        <w:numPr>
          <w:ilvl w:val="0"/>
          <w:numId w:val="63"/>
        </w:numPr>
        <w:spacing w:line="276" w:lineRule="auto"/>
        <w:contextualSpacing/>
        <w:jc w:val="both"/>
        <w:rPr>
          <w:rFonts w:ascii="Arial Narrow" w:hAnsi="Arial Narrow" w:cs="Arial"/>
          <w:sz w:val="22"/>
          <w:szCs w:val="22"/>
        </w:rPr>
      </w:pPr>
      <w:r w:rsidRPr="00463A3A">
        <w:rPr>
          <w:rFonts w:ascii="Arial Narrow" w:hAnsi="Arial Narrow" w:cs="Arial"/>
          <w:sz w:val="22"/>
          <w:szCs w:val="22"/>
        </w:rPr>
        <w:t>ochrony gleby, wody</w:t>
      </w:r>
      <w:r>
        <w:rPr>
          <w:rFonts w:ascii="Arial Narrow" w:hAnsi="Arial Narrow" w:cs="Arial"/>
          <w:sz w:val="22"/>
          <w:szCs w:val="22"/>
        </w:rPr>
        <w:t xml:space="preserve"> i </w:t>
      </w:r>
      <w:r w:rsidRPr="00463A3A">
        <w:rPr>
          <w:rFonts w:ascii="Arial Narrow" w:hAnsi="Arial Narrow" w:cs="Arial"/>
          <w:sz w:val="22"/>
          <w:szCs w:val="22"/>
        </w:rPr>
        <w:t>powierzchni ziemi przez niedopuszczanie do zanieczyszczeń szkodliwymi substancjami np. olejami, smarami, farbami, produktami zawierającymi substancje</w:t>
      </w:r>
      <w:r>
        <w:rPr>
          <w:rFonts w:ascii="Arial Narrow" w:hAnsi="Arial Narrow" w:cs="Arial"/>
          <w:sz w:val="22"/>
          <w:szCs w:val="22"/>
        </w:rPr>
        <w:t xml:space="preserve"> i </w:t>
      </w:r>
      <w:r w:rsidRPr="00463A3A">
        <w:rPr>
          <w:rFonts w:ascii="Arial Narrow" w:hAnsi="Arial Narrow" w:cs="Arial"/>
          <w:sz w:val="22"/>
          <w:szCs w:val="22"/>
        </w:rPr>
        <w:t>mieszaniny niebezpieczne,</w:t>
      </w:r>
    </w:p>
    <w:p w14:paraId="274EC9FE" w14:textId="77777777" w:rsidR="00CE4291" w:rsidRPr="00463A3A" w:rsidRDefault="00CE4291" w:rsidP="00CE4291">
      <w:pPr>
        <w:pStyle w:val="Akapitzlist"/>
        <w:numPr>
          <w:ilvl w:val="0"/>
          <w:numId w:val="63"/>
        </w:numPr>
        <w:spacing w:line="276" w:lineRule="auto"/>
        <w:contextualSpacing/>
        <w:jc w:val="both"/>
        <w:rPr>
          <w:rFonts w:ascii="Arial Narrow" w:hAnsi="Arial Narrow" w:cs="Arial"/>
          <w:sz w:val="22"/>
          <w:szCs w:val="22"/>
        </w:rPr>
      </w:pPr>
      <w:r w:rsidRPr="00463A3A">
        <w:rPr>
          <w:rFonts w:ascii="Arial Narrow" w:hAnsi="Arial Narrow" w:cs="Arial"/>
          <w:sz w:val="22"/>
          <w:szCs w:val="22"/>
        </w:rPr>
        <w:t>racjonalnego korzystania</w:t>
      </w:r>
      <w:r>
        <w:rPr>
          <w:rFonts w:ascii="Arial Narrow" w:hAnsi="Arial Narrow" w:cs="Arial"/>
          <w:sz w:val="22"/>
          <w:szCs w:val="22"/>
        </w:rPr>
        <w:t xml:space="preserve"> z </w:t>
      </w:r>
      <w:r w:rsidRPr="00463A3A">
        <w:rPr>
          <w:rFonts w:ascii="Arial Narrow" w:hAnsi="Arial Narrow" w:cs="Arial"/>
          <w:sz w:val="22"/>
          <w:szCs w:val="22"/>
        </w:rPr>
        <w:t>wody,</w:t>
      </w:r>
    </w:p>
    <w:p w14:paraId="14A7EBAB" w14:textId="77777777" w:rsidR="00CE4291" w:rsidRPr="00463A3A" w:rsidRDefault="00CE4291" w:rsidP="00CE4291">
      <w:pPr>
        <w:pStyle w:val="Akapitzlist"/>
        <w:numPr>
          <w:ilvl w:val="0"/>
          <w:numId w:val="63"/>
        </w:numPr>
        <w:spacing w:line="276" w:lineRule="auto"/>
        <w:contextualSpacing/>
        <w:jc w:val="both"/>
        <w:rPr>
          <w:rFonts w:ascii="Arial Narrow" w:hAnsi="Arial Narrow" w:cs="Arial"/>
          <w:sz w:val="22"/>
          <w:szCs w:val="22"/>
        </w:rPr>
      </w:pPr>
      <w:r w:rsidRPr="00463A3A">
        <w:rPr>
          <w:rFonts w:ascii="Arial Narrow" w:hAnsi="Arial Narrow" w:cs="Arial"/>
          <w:sz w:val="22"/>
          <w:szCs w:val="22"/>
        </w:rPr>
        <w:t>utrzymania czystości</w:t>
      </w:r>
      <w:r>
        <w:rPr>
          <w:rFonts w:ascii="Arial Narrow" w:hAnsi="Arial Narrow" w:cs="Arial"/>
          <w:sz w:val="22"/>
          <w:szCs w:val="22"/>
        </w:rPr>
        <w:t xml:space="preserve"> i </w:t>
      </w:r>
      <w:r w:rsidRPr="00463A3A">
        <w:rPr>
          <w:rFonts w:ascii="Arial Narrow" w:hAnsi="Arial Narrow" w:cs="Arial"/>
          <w:sz w:val="22"/>
          <w:szCs w:val="22"/>
        </w:rPr>
        <w:t>porządku</w:t>
      </w:r>
      <w:r>
        <w:rPr>
          <w:rFonts w:ascii="Arial Narrow" w:hAnsi="Arial Narrow" w:cs="Arial"/>
          <w:sz w:val="22"/>
          <w:szCs w:val="22"/>
        </w:rPr>
        <w:t xml:space="preserve"> w </w:t>
      </w:r>
      <w:r w:rsidRPr="00463A3A">
        <w:rPr>
          <w:rFonts w:ascii="Arial Narrow" w:hAnsi="Arial Narrow" w:cs="Arial"/>
          <w:sz w:val="22"/>
          <w:szCs w:val="22"/>
        </w:rPr>
        <w:t>rejonie pracy, na użytkowanym terenie lub</w:t>
      </w:r>
      <w:r>
        <w:rPr>
          <w:rFonts w:ascii="Arial Narrow" w:hAnsi="Arial Narrow" w:cs="Arial"/>
          <w:sz w:val="22"/>
          <w:szCs w:val="22"/>
        </w:rPr>
        <w:t xml:space="preserve"> w </w:t>
      </w:r>
      <w:r w:rsidRPr="00463A3A">
        <w:rPr>
          <w:rFonts w:ascii="Arial Narrow" w:hAnsi="Arial Narrow" w:cs="Arial"/>
          <w:sz w:val="22"/>
          <w:szCs w:val="22"/>
        </w:rPr>
        <w:t>obiekcie,</w:t>
      </w:r>
    </w:p>
    <w:p w14:paraId="0908C329" w14:textId="77777777" w:rsidR="00CE4291" w:rsidRPr="00463A3A" w:rsidRDefault="00CE4291" w:rsidP="00CE4291">
      <w:pPr>
        <w:pStyle w:val="Akapitzlist"/>
        <w:numPr>
          <w:ilvl w:val="0"/>
          <w:numId w:val="63"/>
        </w:numPr>
        <w:spacing w:line="276" w:lineRule="auto"/>
        <w:contextualSpacing/>
        <w:jc w:val="both"/>
        <w:rPr>
          <w:rFonts w:ascii="Arial Narrow" w:hAnsi="Arial Narrow" w:cs="Arial"/>
          <w:sz w:val="22"/>
          <w:szCs w:val="22"/>
        </w:rPr>
      </w:pPr>
      <w:r w:rsidRPr="00463A3A">
        <w:rPr>
          <w:rFonts w:ascii="Arial Narrow" w:hAnsi="Arial Narrow" w:cs="Arial"/>
          <w:sz w:val="22"/>
          <w:szCs w:val="22"/>
        </w:rPr>
        <w:t>czasowego gromadzenia powstałych odpadów przed transportem</w:t>
      </w:r>
      <w:r>
        <w:rPr>
          <w:rFonts w:ascii="Arial Narrow" w:hAnsi="Arial Narrow" w:cs="Arial"/>
          <w:sz w:val="22"/>
          <w:szCs w:val="22"/>
        </w:rPr>
        <w:t xml:space="preserve"> w </w:t>
      </w:r>
      <w:r w:rsidRPr="00463A3A">
        <w:rPr>
          <w:rFonts w:ascii="Arial Narrow" w:hAnsi="Arial Narrow" w:cs="Arial"/>
          <w:sz w:val="22"/>
          <w:szCs w:val="22"/>
        </w:rPr>
        <w:t>sposób zapewniający ochronę środowiska</w:t>
      </w:r>
      <w:r>
        <w:rPr>
          <w:rFonts w:ascii="Arial Narrow" w:hAnsi="Arial Narrow" w:cs="Arial"/>
          <w:sz w:val="22"/>
          <w:szCs w:val="22"/>
        </w:rPr>
        <w:t xml:space="preserve"> i w </w:t>
      </w:r>
      <w:r w:rsidRPr="00463A3A">
        <w:rPr>
          <w:rFonts w:ascii="Arial Narrow" w:hAnsi="Arial Narrow" w:cs="Arial"/>
          <w:sz w:val="22"/>
          <w:szCs w:val="22"/>
        </w:rPr>
        <w:t>sposób uzgodniony</w:t>
      </w:r>
      <w:r>
        <w:rPr>
          <w:rFonts w:ascii="Arial Narrow" w:hAnsi="Arial Narrow" w:cs="Arial"/>
          <w:sz w:val="22"/>
          <w:szCs w:val="22"/>
        </w:rPr>
        <w:t xml:space="preserve"> z </w:t>
      </w:r>
      <w:r w:rsidRPr="00463A3A">
        <w:rPr>
          <w:rFonts w:ascii="Arial Narrow" w:hAnsi="Arial Narrow" w:cs="Arial"/>
          <w:sz w:val="22"/>
          <w:szCs w:val="22"/>
        </w:rPr>
        <w:t>Zamawiającym,</w:t>
      </w:r>
    </w:p>
    <w:p w14:paraId="3033ACAD" w14:textId="77777777" w:rsidR="00CE4291" w:rsidRPr="00463A3A" w:rsidRDefault="00CE4291" w:rsidP="00CE4291">
      <w:pPr>
        <w:pStyle w:val="Akapitzlist"/>
        <w:numPr>
          <w:ilvl w:val="0"/>
          <w:numId w:val="63"/>
        </w:numPr>
        <w:spacing w:line="276" w:lineRule="auto"/>
        <w:contextualSpacing/>
        <w:jc w:val="both"/>
        <w:rPr>
          <w:rFonts w:ascii="Arial Narrow" w:hAnsi="Arial Narrow" w:cs="Arial"/>
          <w:sz w:val="22"/>
          <w:szCs w:val="22"/>
        </w:rPr>
      </w:pPr>
      <w:r w:rsidRPr="00463A3A">
        <w:rPr>
          <w:rFonts w:ascii="Arial Narrow" w:hAnsi="Arial Narrow" w:cs="Arial"/>
          <w:sz w:val="22"/>
          <w:szCs w:val="22"/>
        </w:rPr>
        <w:t>posiadania aktualnych kart charakterystyki substancji</w:t>
      </w:r>
      <w:r>
        <w:rPr>
          <w:rFonts w:ascii="Arial Narrow" w:hAnsi="Arial Narrow" w:cs="Arial"/>
          <w:sz w:val="22"/>
          <w:szCs w:val="22"/>
        </w:rPr>
        <w:t xml:space="preserve"> i </w:t>
      </w:r>
      <w:r w:rsidRPr="00463A3A">
        <w:rPr>
          <w:rFonts w:ascii="Arial Narrow" w:hAnsi="Arial Narrow" w:cs="Arial"/>
          <w:sz w:val="22"/>
          <w:szCs w:val="22"/>
        </w:rPr>
        <w:t xml:space="preserve">mieszanin niebezpiecznych przed wprowadzeniem na teren realizowania Umowy/Zamówienia na rzecz spółek Grupy Kapitałowej PGE Energetyka Kolejowa, </w:t>
      </w:r>
    </w:p>
    <w:p w14:paraId="497425D7" w14:textId="77777777" w:rsidR="00CE4291" w:rsidRPr="00463A3A" w:rsidRDefault="00CE4291" w:rsidP="00CE4291">
      <w:pPr>
        <w:pStyle w:val="Akapitzlist"/>
        <w:numPr>
          <w:ilvl w:val="0"/>
          <w:numId w:val="63"/>
        </w:numPr>
        <w:spacing w:line="276" w:lineRule="auto"/>
        <w:contextualSpacing/>
        <w:jc w:val="both"/>
        <w:rPr>
          <w:rFonts w:ascii="Arial Narrow" w:hAnsi="Arial Narrow" w:cs="Arial"/>
          <w:sz w:val="22"/>
          <w:szCs w:val="22"/>
        </w:rPr>
      </w:pPr>
      <w:r w:rsidRPr="00463A3A">
        <w:rPr>
          <w:rFonts w:ascii="Arial Narrow" w:hAnsi="Arial Narrow" w:cs="Arial"/>
          <w:sz w:val="22"/>
          <w:szCs w:val="22"/>
        </w:rPr>
        <w:t>używania odpowiednich pojemników do substancji</w:t>
      </w:r>
      <w:r>
        <w:rPr>
          <w:rFonts w:ascii="Arial Narrow" w:hAnsi="Arial Narrow" w:cs="Arial"/>
          <w:sz w:val="22"/>
          <w:szCs w:val="22"/>
        </w:rPr>
        <w:t xml:space="preserve"> i </w:t>
      </w:r>
      <w:r w:rsidRPr="00463A3A">
        <w:rPr>
          <w:rFonts w:ascii="Arial Narrow" w:hAnsi="Arial Narrow" w:cs="Arial"/>
          <w:sz w:val="22"/>
          <w:szCs w:val="22"/>
        </w:rPr>
        <w:t xml:space="preserve">mieszanin niebezpiecznych </w:t>
      </w:r>
      <w:r w:rsidRPr="00463A3A">
        <w:rPr>
          <w:rFonts w:ascii="Arial Narrow" w:hAnsi="Arial Narrow" w:cs="Arial"/>
          <w:sz w:val="22"/>
          <w:szCs w:val="22"/>
        </w:rPr>
        <w:br/>
        <w:t>z odpowiednimi zabezpieczeniami</w:t>
      </w:r>
      <w:r>
        <w:rPr>
          <w:rFonts w:ascii="Arial Narrow" w:hAnsi="Arial Narrow" w:cs="Arial"/>
          <w:sz w:val="22"/>
          <w:szCs w:val="22"/>
        </w:rPr>
        <w:t xml:space="preserve"> i </w:t>
      </w:r>
      <w:r w:rsidRPr="00463A3A">
        <w:rPr>
          <w:rFonts w:ascii="Arial Narrow" w:hAnsi="Arial Narrow" w:cs="Arial"/>
          <w:sz w:val="22"/>
          <w:szCs w:val="22"/>
        </w:rPr>
        <w:t>oznakowaniem,</w:t>
      </w:r>
    </w:p>
    <w:p w14:paraId="07DC7D67" w14:textId="77777777" w:rsidR="00CE4291" w:rsidRPr="00463A3A" w:rsidRDefault="00CE4291" w:rsidP="00CE4291">
      <w:pPr>
        <w:pStyle w:val="Akapitzlist"/>
        <w:numPr>
          <w:ilvl w:val="0"/>
          <w:numId w:val="63"/>
        </w:numPr>
        <w:spacing w:line="276" w:lineRule="auto"/>
        <w:contextualSpacing/>
        <w:jc w:val="both"/>
        <w:rPr>
          <w:rFonts w:ascii="Arial Narrow" w:hAnsi="Arial Narrow" w:cs="Arial"/>
          <w:sz w:val="22"/>
          <w:szCs w:val="22"/>
        </w:rPr>
      </w:pPr>
      <w:r w:rsidRPr="00463A3A">
        <w:rPr>
          <w:rFonts w:ascii="Arial Narrow" w:hAnsi="Arial Narrow" w:cs="Arial"/>
          <w:sz w:val="22"/>
          <w:szCs w:val="22"/>
        </w:rPr>
        <w:t>podejmowania wszelkich środków</w:t>
      </w:r>
      <w:r>
        <w:rPr>
          <w:rFonts w:ascii="Arial Narrow" w:hAnsi="Arial Narrow" w:cs="Arial"/>
          <w:sz w:val="22"/>
          <w:szCs w:val="22"/>
        </w:rPr>
        <w:t xml:space="preserve"> w </w:t>
      </w:r>
      <w:r w:rsidRPr="00463A3A">
        <w:rPr>
          <w:rFonts w:ascii="Arial Narrow" w:hAnsi="Arial Narrow" w:cs="Arial"/>
          <w:sz w:val="22"/>
          <w:szCs w:val="22"/>
        </w:rPr>
        <w:t>celu ochrony istniejącej, nieprzeznaczonej do usunięcia roślinności</w:t>
      </w:r>
    </w:p>
    <w:p w14:paraId="30C39928" w14:textId="77777777" w:rsidR="00CE4291" w:rsidRPr="00463A3A" w:rsidRDefault="00CE4291" w:rsidP="00CE4291">
      <w:pPr>
        <w:pStyle w:val="Akapitzlist"/>
        <w:numPr>
          <w:ilvl w:val="0"/>
          <w:numId w:val="62"/>
        </w:numPr>
        <w:spacing w:line="276" w:lineRule="auto"/>
        <w:ind w:left="924" w:hanging="357"/>
        <w:contextualSpacing/>
        <w:jc w:val="both"/>
        <w:rPr>
          <w:rFonts w:ascii="Arial Narrow" w:hAnsi="Arial Narrow" w:cs="Arial"/>
          <w:sz w:val="22"/>
          <w:szCs w:val="22"/>
        </w:rPr>
      </w:pPr>
      <w:r w:rsidRPr="00463A3A">
        <w:rPr>
          <w:rFonts w:ascii="Arial Narrow" w:hAnsi="Arial Narrow" w:cs="Arial"/>
          <w:sz w:val="22"/>
          <w:szCs w:val="22"/>
        </w:rPr>
        <w:t>stosowania wymaganych przepisami ochrony środowiska lub określonych</w:t>
      </w:r>
      <w:r>
        <w:rPr>
          <w:rFonts w:ascii="Arial Narrow" w:hAnsi="Arial Narrow" w:cs="Arial"/>
          <w:sz w:val="22"/>
          <w:szCs w:val="22"/>
        </w:rPr>
        <w:t xml:space="preserve"> w </w:t>
      </w:r>
      <w:r w:rsidRPr="00463A3A">
        <w:rPr>
          <w:rFonts w:ascii="Arial Narrow" w:hAnsi="Arial Narrow" w:cs="Arial"/>
          <w:sz w:val="22"/>
          <w:szCs w:val="22"/>
        </w:rPr>
        <w:t>decyzjach administracyjnych środków technicznych chroniących środowisko,</w:t>
      </w:r>
    </w:p>
    <w:p w14:paraId="5AD76AF9" w14:textId="77777777" w:rsidR="00CE4291" w:rsidRPr="00463A3A" w:rsidRDefault="00CE4291" w:rsidP="00CE4291">
      <w:pPr>
        <w:pStyle w:val="Akapitzlist"/>
        <w:numPr>
          <w:ilvl w:val="0"/>
          <w:numId w:val="62"/>
        </w:numPr>
        <w:spacing w:line="276" w:lineRule="auto"/>
        <w:ind w:left="924" w:hanging="357"/>
        <w:contextualSpacing/>
        <w:jc w:val="both"/>
        <w:rPr>
          <w:rFonts w:ascii="Arial Narrow" w:hAnsi="Arial Narrow" w:cs="Arial"/>
          <w:sz w:val="22"/>
          <w:szCs w:val="22"/>
        </w:rPr>
      </w:pPr>
      <w:r w:rsidRPr="00463A3A">
        <w:rPr>
          <w:rFonts w:ascii="Arial Narrow" w:hAnsi="Arial Narrow" w:cs="Arial"/>
          <w:sz w:val="22"/>
          <w:szCs w:val="22"/>
        </w:rPr>
        <w:t>stosowania właściwych rozwiązań technologicznych wynikających</w:t>
      </w:r>
      <w:r>
        <w:rPr>
          <w:rFonts w:ascii="Arial Narrow" w:hAnsi="Arial Narrow" w:cs="Arial"/>
          <w:sz w:val="22"/>
          <w:szCs w:val="22"/>
        </w:rPr>
        <w:t xml:space="preserve"> z </w:t>
      </w:r>
      <w:r w:rsidRPr="00463A3A">
        <w:rPr>
          <w:rFonts w:ascii="Arial Narrow" w:hAnsi="Arial Narrow" w:cs="Arial"/>
          <w:sz w:val="22"/>
          <w:szCs w:val="22"/>
        </w:rPr>
        <w:t>przepisów lub decyzji administracyjnych,</w:t>
      </w:r>
    </w:p>
    <w:p w14:paraId="152FAB53" w14:textId="77777777" w:rsidR="00CE4291" w:rsidRPr="00384958" w:rsidRDefault="00CE4291" w:rsidP="00CE4291">
      <w:pPr>
        <w:pStyle w:val="Akapitzlist"/>
        <w:numPr>
          <w:ilvl w:val="0"/>
          <w:numId w:val="62"/>
        </w:numPr>
        <w:spacing w:line="276" w:lineRule="auto"/>
        <w:ind w:left="924" w:hanging="357"/>
        <w:contextualSpacing/>
        <w:jc w:val="both"/>
        <w:rPr>
          <w:rFonts w:ascii="Arial Narrow" w:hAnsi="Arial Narrow" w:cs="Arial"/>
          <w:sz w:val="22"/>
          <w:szCs w:val="22"/>
        </w:rPr>
      </w:pPr>
      <w:r w:rsidRPr="00463A3A">
        <w:rPr>
          <w:rFonts w:ascii="Arial Narrow" w:hAnsi="Arial Narrow" w:cs="Arial"/>
          <w:sz w:val="22"/>
          <w:szCs w:val="22"/>
        </w:rPr>
        <w:t>dotrzymywania wymaganych prawem badań</w:t>
      </w:r>
      <w:r>
        <w:rPr>
          <w:rFonts w:ascii="Arial Narrow" w:hAnsi="Arial Narrow" w:cs="Arial"/>
          <w:sz w:val="22"/>
          <w:szCs w:val="22"/>
        </w:rPr>
        <w:t xml:space="preserve"> i </w:t>
      </w:r>
      <w:r w:rsidRPr="00463A3A">
        <w:rPr>
          <w:rFonts w:ascii="Arial Narrow" w:hAnsi="Arial Narrow" w:cs="Arial"/>
          <w:sz w:val="22"/>
          <w:szCs w:val="22"/>
        </w:rPr>
        <w:t>kontroli wynikających</w:t>
      </w:r>
      <w:r>
        <w:rPr>
          <w:rFonts w:ascii="Arial Narrow" w:hAnsi="Arial Narrow" w:cs="Arial"/>
          <w:sz w:val="22"/>
          <w:szCs w:val="22"/>
        </w:rPr>
        <w:t xml:space="preserve"> z </w:t>
      </w:r>
      <w:r w:rsidRPr="00463A3A">
        <w:rPr>
          <w:rFonts w:ascii="Arial Narrow" w:hAnsi="Arial Narrow" w:cs="Arial"/>
          <w:sz w:val="22"/>
          <w:szCs w:val="22"/>
        </w:rPr>
        <w:t>przepisów prawa, standardów emisyjnych oraz określonych</w:t>
      </w:r>
      <w:r>
        <w:rPr>
          <w:rFonts w:ascii="Arial Narrow" w:hAnsi="Arial Narrow" w:cs="Arial"/>
          <w:sz w:val="22"/>
          <w:szCs w:val="22"/>
        </w:rPr>
        <w:t xml:space="preserve"> w </w:t>
      </w:r>
      <w:r w:rsidRPr="00463A3A">
        <w:rPr>
          <w:rFonts w:ascii="Arial Narrow" w:hAnsi="Arial Narrow" w:cs="Arial"/>
          <w:sz w:val="22"/>
          <w:szCs w:val="22"/>
        </w:rPr>
        <w:t>pozwoleniach warunków emisji.</w:t>
      </w:r>
    </w:p>
    <w:p w14:paraId="60CC52F6" w14:textId="77777777" w:rsidR="00CE4291" w:rsidRPr="00463A3A" w:rsidRDefault="00CE4291" w:rsidP="00CE4291">
      <w:pPr>
        <w:jc w:val="center"/>
        <w:rPr>
          <w:rFonts w:ascii="Arial Narrow" w:hAnsi="Arial Narrow" w:cs="Arial"/>
          <w:sz w:val="22"/>
          <w:szCs w:val="22"/>
        </w:rPr>
      </w:pPr>
      <w:r w:rsidRPr="00463A3A">
        <w:rPr>
          <w:rFonts w:ascii="Arial Narrow" w:hAnsi="Arial Narrow" w:cs="Arial"/>
          <w:sz w:val="22"/>
          <w:szCs w:val="22"/>
        </w:rPr>
        <w:t>§2</w:t>
      </w:r>
    </w:p>
    <w:p w14:paraId="19978FF8" w14:textId="77777777" w:rsidR="00CE4291" w:rsidRPr="00463A3A" w:rsidRDefault="00CE4291" w:rsidP="00CE4291">
      <w:pPr>
        <w:pStyle w:val="Akapitzlist"/>
        <w:numPr>
          <w:ilvl w:val="1"/>
          <w:numId w:val="58"/>
        </w:numPr>
        <w:spacing w:line="276" w:lineRule="auto"/>
        <w:ind w:left="709" w:hanging="425"/>
        <w:contextualSpacing/>
        <w:jc w:val="both"/>
        <w:rPr>
          <w:rFonts w:ascii="Arial Narrow" w:hAnsi="Arial Narrow" w:cs="Arial"/>
          <w:sz w:val="22"/>
          <w:szCs w:val="22"/>
        </w:rPr>
      </w:pPr>
      <w:r w:rsidRPr="00463A3A">
        <w:rPr>
          <w:rFonts w:ascii="Arial Narrow" w:hAnsi="Arial Narrow" w:cs="Arial"/>
          <w:sz w:val="22"/>
          <w:szCs w:val="22"/>
        </w:rPr>
        <w:t>W trakcie realizacji Umowy/Zamówienia Wykonawca obowiązany jest prowadzić gospodarkę odpadami, zgodnie</w:t>
      </w:r>
      <w:r>
        <w:rPr>
          <w:rFonts w:ascii="Arial Narrow" w:hAnsi="Arial Narrow" w:cs="Arial"/>
          <w:sz w:val="22"/>
          <w:szCs w:val="22"/>
        </w:rPr>
        <w:t xml:space="preserve"> z </w:t>
      </w:r>
      <w:r w:rsidRPr="00463A3A">
        <w:rPr>
          <w:rFonts w:ascii="Arial Narrow" w:hAnsi="Arial Narrow" w:cs="Arial"/>
          <w:sz w:val="22"/>
          <w:szCs w:val="22"/>
        </w:rPr>
        <w:t>obowiązującymi</w:t>
      </w:r>
      <w:r>
        <w:rPr>
          <w:rFonts w:ascii="Arial Narrow" w:hAnsi="Arial Narrow" w:cs="Arial"/>
          <w:sz w:val="22"/>
          <w:szCs w:val="22"/>
        </w:rPr>
        <w:t xml:space="preserve"> w </w:t>
      </w:r>
      <w:r w:rsidRPr="00463A3A">
        <w:rPr>
          <w:rFonts w:ascii="Arial Narrow" w:hAnsi="Arial Narrow" w:cs="Arial"/>
          <w:sz w:val="22"/>
          <w:szCs w:val="22"/>
        </w:rPr>
        <w:t xml:space="preserve">tym zakresie przepisami. </w:t>
      </w:r>
    </w:p>
    <w:p w14:paraId="667AE672" w14:textId="77777777" w:rsidR="00CE4291" w:rsidRPr="00463A3A" w:rsidRDefault="00CE4291" w:rsidP="00CE4291">
      <w:pPr>
        <w:pStyle w:val="Akapitzlist"/>
        <w:numPr>
          <w:ilvl w:val="1"/>
          <w:numId w:val="58"/>
        </w:numPr>
        <w:spacing w:line="276" w:lineRule="auto"/>
        <w:ind w:left="709" w:hanging="425"/>
        <w:contextualSpacing/>
        <w:jc w:val="both"/>
        <w:rPr>
          <w:rFonts w:ascii="Arial Narrow" w:hAnsi="Arial Narrow" w:cs="Arial"/>
          <w:sz w:val="22"/>
          <w:szCs w:val="22"/>
        </w:rPr>
      </w:pPr>
      <w:r w:rsidRPr="00463A3A">
        <w:rPr>
          <w:rFonts w:ascii="Arial Narrow" w:hAnsi="Arial Narrow" w:cs="Arial"/>
          <w:sz w:val="22"/>
          <w:szCs w:val="22"/>
        </w:rPr>
        <w:t>Wszelkie prace winny być prowadzone</w:t>
      </w:r>
      <w:r>
        <w:rPr>
          <w:rFonts w:ascii="Arial Narrow" w:hAnsi="Arial Narrow" w:cs="Arial"/>
          <w:sz w:val="22"/>
          <w:szCs w:val="22"/>
        </w:rPr>
        <w:t xml:space="preserve"> w </w:t>
      </w:r>
      <w:r w:rsidRPr="00463A3A">
        <w:rPr>
          <w:rFonts w:ascii="Arial Narrow" w:hAnsi="Arial Narrow" w:cs="Arial"/>
          <w:sz w:val="22"/>
          <w:szCs w:val="22"/>
        </w:rPr>
        <w:t>taki sposób, aby minimalizować ilość powstających odpadów na terenie budowy lub</w:t>
      </w:r>
      <w:r>
        <w:rPr>
          <w:rFonts w:ascii="Arial Narrow" w:hAnsi="Arial Narrow" w:cs="Arial"/>
          <w:sz w:val="22"/>
          <w:szCs w:val="22"/>
        </w:rPr>
        <w:t xml:space="preserve"> w </w:t>
      </w:r>
      <w:r w:rsidRPr="00463A3A">
        <w:rPr>
          <w:rFonts w:ascii="Arial Narrow" w:hAnsi="Arial Narrow" w:cs="Arial"/>
          <w:sz w:val="22"/>
          <w:szCs w:val="22"/>
        </w:rPr>
        <w:t>związku</w:t>
      </w:r>
      <w:r>
        <w:rPr>
          <w:rFonts w:ascii="Arial Narrow" w:hAnsi="Arial Narrow" w:cs="Arial"/>
          <w:sz w:val="22"/>
          <w:szCs w:val="22"/>
        </w:rPr>
        <w:t xml:space="preserve"> z </w:t>
      </w:r>
      <w:r w:rsidRPr="00463A3A">
        <w:rPr>
          <w:rFonts w:ascii="Arial Narrow" w:hAnsi="Arial Narrow" w:cs="Arial"/>
          <w:sz w:val="22"/>
          <w:szCs w:val="22"/>
        </w:rPr>
        <w:t>prowadzonymi robotami budowlanymi oraz ograniczać do niezbędnego minimum zasięg terenu</w:t>
      </w:r>
      <w:r>
        <w:rPr>
          <w:rFonts w:ascii="Arial Narrow" w:hAnsi="Arial Narrow" w:cs="Arial"/>
          <w:sz w:val="22"/>
          <w:szCs w:val="22"/>
        </w:rPr>
        <w:t xml:space="preserve"> i </w:t>
      </w:r>
      <w:r w:rsidRPr="00463A3A">
        <w:rPr>
          <w:rFonts w:ascii="Arial Narrow" w:hAnsi="Arial Narrow" w:cs="Arial"/>
          <w:sz w:val="22"/>
          <w:szCs w:val="22"/>
        </w:rPr>
        <w:t>technicznej ingerencji</w:t>
      </w:r>
      <w:r>
        <w:rPr>
          <w:rFonts w:ascii="Arial Narrow" w:hAnsi="Arial Narrow" w:cs="Arial"/>
          <w:sz w:val="22"/>
          <w:szCs w:val="22"/>
        </w:rPr>
        <w:t xml:space="preserve"> w </w:t>
      </w:r>
      <w:r w:rsidRPr="00463A3A">
        <w:rPr>
          <w:rFonts w:ascii="Arial Narrow" w:hAnsi="Arial Narrow" w:cs="Arial"/>
          <w:sz w:val="22"/>
          <w:szCs w:val="22"/>
        </w:rPr>
        <w:t>zasoby ziemi</w:t>
      </w:r>
      <w:r>
        <w:rPr>
          <w:rFonts w:ascii="Arial Narrow" w:hAnsi="Arial Narrow" w:cs="Arial"/>
          <w:sz w:val="22"/>
          <w:szCs w:val="22"/>
        </w:rPr>
        <w:t xml:space="preserve"> i </w:t>
      </w:r>
      <w:r w:rsidRPr="00463A3A">
        <w:rPr>
          <w:rFonts w:ascii="Arial Narrow" w:hAnsi="Arial Narrow" w:cs="Arial"/>
          <w:sz w:val="22"/>
          <w:szCs w:val="22"/>
        </w:rPr>
        <w:t>wody, poprzez:</w:t>
      </w:r>
    </w:p>
    <w:p w14:paraId="13E79CF3" w14:textId="77777777" w:rsidR="00CE4291" w:rsidRPr="00463A3A" w:rsidRDefault="00CE4291" w:rsidP="00CE4291">
      <w:pPr>
        <w:pStyle w:val="Akapitzlist"/>
        <w:numPr>
          <w:ilvl w:val="2"/>
          <w:numId w:val="59"/>
        </w:numPr>
        <w:spacing w:line="276" w:lineRule="auto"/>
        <w:ind w:left="1134" w:hanging="425"/>
        <w:contextualSpacing/>
        <w:jc w:val="both"/>
        <w:rPr>
          <w:rFonts w:ascii="Arial Narrow" w:hAnsi="Arial Narrow" w:cs="Arial"/>
          <w:sz w:val="22"/>
          <w:szCs w:val="22"/>
        </w:rPr>
      </w:pPr>
      <w:r w:rsidRPr="00463A3A">
        <w:rPr>
          <w:rFonts w:ascii="Arial Narrow" w:hAnsi="Arial Narrow" w:cs="Arial"/>
          <w:sz w:val="22"/>
          <w:szCs w:val="22"/>
        </w:rPr>
        <w:t>właściwe przygotowanie</w:t>
      </w:r>
      <w:r>
        <w:rPr>
          <w:rFonts w:ascii="Arial Narrow" w:hAnsi="Arial Narrow" w:cs="Arial"/>
          <w:sz w:val="22"/>
          <w:szCs w:val="22"/>
        </w:rPr>
        <w:t xml:space="preserve"> i </w:t>
      </w:r>
      <w:r w:rsidRPr="00463A3A">
        <w:rPr>
          <w:rFonts w:ascii="Arial Narrow" w:hAnsi="Arial Narrow" w:cs="Arial"/>
          <w:sz w:val="22"/>
          <w:szCs w:val="22"/>
        </w:rPr>
        <w:t>organizację zaplecza budowy</w:t>
      </w:r>
      <w:r>
        <w:rPr>
          <w:rFonts w:ascii="Arial Narrow" w:hAnsi="Arial Narrow" w:cs="Arial"/>
          <w:sz w:val="22"/>
          <w:szCs w:val="22"/>
        </w:rPr>
        <w:t xml:space="preserve"> i </w:t>
      </w:r>
      <w:r w:rsidRPr="00463A3A">
        <w:rPr>
          <w:rFonts w:ascii="Arial Narrow" w:hAnsi="Arial Narrow" w:cs="Arial"/>
          <w:sz w:val="22"/>
          <w:szCs w:val="22"/>
        </w:rPr>
        <w:t>maszyn,</w:t>
      </w:r>
    </w:p>
    <w:p w14:paraId="377CE195" w14:textId="77777777" w:rsidR="00CE4291" w:rsidRPr="00463A3A" w:rsidRDefault="00CE4291" w:rsidP="00CE4291">
      <w:pPr>
        <w:pStyle w:val="Akapitzlist"/>
        <w:numPr>
          <w:ilvl w:val="2"/>
          <w:numId w:val="59"/>
        </w:numPr>
        <w:spacing w:line="276" w:lineRule="auto"/>
        <w:ind w:left="1134" w:hanging="425"/>
        <w:contextualSpacing/>
        <w:jc w:val="both"/>
        <w:rPr>
          <w:rFonts w:ascii="Arial Narrow" w:hAnsi="Arial Narrow" w:cs="Arial"/>
          <w:sz w:val="22"/>
          <w:szCs w:val="22"/>
        </w:rPr>
      </w:pPr>
      <w:r w:rsidRPr="00463A3A">
        <w:rPr>
          <w:rFonts w:ascii="Arial Narrow" w:hAnsi="Arial Narrow" w:cs="Arial"/>
          <w:sz w:val="22"/>
          <w:szCs w:val="22"/>
        </w:rPr>
        <w:t>selektywne gromadzenie materiałów budowlanych,</w:t>
      </w:r>
    </w:p>
    <w:p w14:paraId="4CE6D9A9" w14:textId="77777777" w:rsidR="00CE4291" w:rsidRPr="00463A3A" w:rsidRDefault="00CE4291" w:rsidP="00CE4291">
      <w:pPr>
        <w:pStyle w:val="Akapitzlist"/>
        <w:numPr>
          <w:ilvl w:val="2"/>
          <w:numId w:val="59"/>
        </w:numPr>
        <w:spacing w:line="276" w:lineRule="auto"/>
        <w:ind w:left="1134" w:hanging="425"/>
        <w:contextualSpacing/>
        <w:jc w:val="both"/>
        <w:rPr>
          <w:rFonts w:ascii="Arial Narrow" w:hAnsi="Arial Narrow" w:cs="Arial"/>
          <w:sz w:val="22"/>
          <w:szCs w:val="22"/>
        </w:rPr>
      </w:pPr>
      <w:r w:rsidRPr="00463A3A">
        <w:rPr>
          <w:rFonts w:ascii="Arial Narrow" w:hAnsi="Arial Narrow" w:cs="Arial"/>
          <w:sz w:val="22"/>
          <w:szCs w:val="22"/>
        </w:rPr>
        <w:t>rozdzielne gromadzenie gruntu usuniętego</w:t>
      </w:r>
      <w:r>
        <w:rPr>
          <w:rFonts w:ascii="Arial Narrow" w:hAnsi="Arial Narrow" w:cs="Arial"/>
          <w:sz w:val="22"/>
          <w:szCs w:val="22"/>
        </w:rPr>
        <w:t xml:space="preserve"> z </w:t>
      </w:r>
      <w:r w:rsidRPr="00463A3A">
        <w:rPr>
          <w:rFonts w:ascii="Arial Narrow" w:hAnsi="Arial Narrow" w:cs="Arial"/>
          <w:sz w:val="22"/>
          <w:szCs w:val="22"/>
        </w:rPr>
        <w:t>wykopów, odpadów gruzu</w:t>
      </w:r>
      <w:r>
        <w:rPr>
          <w:rFonts w:ascii="Arial Narrow" w:hAnsi="Arial Narrow" w:cs="Arial"/>
          <w:sz w:val="22"/>
          <w:szCs w:val="22"/>
        </w:rPr>
        <w:t xml:space="preserve"> w </w:t>
      </w:r>
      <w:r w:rsidRPr="00463A3A">
        <w:rPr>
          <w:rFonts w:ascii="Arial Narrow" w:hAnsi="Arial Narrow" w:cs="Arial"/>
          <w:sz w:val="22"/>
          <w:szCs w:val="22"/>
        </w:rPr>
        <w:t xml:space="preserve">mieszaninie </w:t>
      </w:r>
      <w:r w:rsidRPr="00463A3A">
        <w:rPr>
          <w:rFonts w:ascii="Arial Narrow" w:hAnsi="Arial Narrow" w:cs="Arial"/>
          <w:sz w:val="22"/>
          <w:szCs w:val="22"/>
        </w:rPr>
        <w:br/>
        <w:t>z masami ziemnymi, odpadów gruzu do ewentualnego wykorzystania</w:t>
      </w:r>
      <w:r>
        <w:rPr>
          <w:rFonts w:ascii="Arial Narrow" w:hAnsi="Arial Narrow" w:cs="Arial"/>
          <w:sz w:val="22"/>
          <w:szCs w:val="22"/>
        </w:rPr>
        <w:t xml:space="preserve"> w </w:t>
      </w:r>
      <w:r w:rsidRPr="00463A3A">
        <w:rPr>
          <w:rFonts w:ascii="Arial Narrow" w:hAnsi="Arial Narrow" w:cs="Arial"/>
          <w:sz w:val="22"/>
          <w:szCs w:val="22"/>
        </w:rPr>
        <w:t xml:space="preserve">formie przetworzonej, </w:t>
      </w:r>
    </w:p>
    <w:p w14:paraId="4F38FBA4" w14:textId="77777777" w:rsidR="00CE4291" w:rsidRPr="00463A3A" w:rsidRDefault="00CE4291" w:rsidP="00CE4291">
      <w:pPr>
        <w:pStyle w:val="Akapitzlist"/>
        <w:numPr>
          <w:ilvl w:val="2"/>
          <w:numId w:val="59"/>
        </w:numPr>
        <w:spacing w:line="276" w:lineRule="auto"/>
        <w:ind w:left="1134" w:hanging="425"/>
        <w:contextualSpacing/>
        <w:jc w:val="both"/>
        <w:rPr>
          <w:rFonts w:ascii="Arial Narrow" w:hAnsi="Arial Narrow" w:cs="Arial"/>
          <w:sz w:val="22"/>
          <w:szCs w:val="22"/>
        </w:rPr>
      </w:pPr>
      <w:r w:rsidRPr="00463A3A">
        <w:rPr>
          <w:rFonts w:ascii="Arial Narrow" w:hAnsi="Arial Narrow" w:cs="Arial"/>
          <w:sz w:val="22"/>
          <w:szCs w:val="22"/>
        </w:rPr>
        <w:t>wyposażenie placu</w:t>
      </w:r>
      <w:r>
        <w:rPr>
          <w:rFonts w:ascii="Arial Narrow" w:hAnsi="Arial Narrow" w:cs="Arial"/>
          <w:sz w:val="22"/>
          <w:szCs w:val="22"/>
        </w:rPr>
        <w:t xml:space="preserve"> i </w:t>
      </w:r>
      <w:r w:rsidRPr="00463A3A">
        <w:rPr>
          <w:rFonts w:ascii="Arial Narrow" w:hAnsi="Arial Narrow" w:cs="Arial"/>
          <w:sz w:val="22"/>
          <w:szCs w:val="22"/>
        </w:rPr>
        <w:t>zaplecza budowy</w:t>
      </w:r>
      <w:r>
        <w:rPr>
          <w:rFonts w:ascii="Arial Narrow" w:hAnsi="Arial Narrow" w:cs="Arial"/>
          <w:sz w:val="22"/>
          <w:szCs w:val="22"/>
        </w:rPr>
        <w:t xml:space="preserve"> w </w:t>
      </w:r>
      <w:r w:rsidRPr="00463A3A">
        <w:rPr>
          <w:rFonts w:ascii="Arial Narrow" w:hAnsi="Arial Narrow" w:cs="Arial"/>
          <w:sz w:val="22"/>
          <w:szCs w:val="22"/>
        </w:rPr>
        <w:t>stanowiska selektywnego gromadzenia odpadów, stosownie do rodzajów</w:t>
      </w:r>
      <w:r>
        <w:rPr>
          <w:rFonts w:ascii="Arial Narrow" w:hAnsi="Arial Narrow" w:cs="Arial"/>
          <w:sz w:val="22"/>
          <w:szCs w:val="22"/>
        </w:rPr>
        <w:t xml:space="preserve"> i </w:t>
      </w:r>
      <w:r w:rsidRPr="00463A3A">
        <w:rPr>
          <w:rFonts w:ascii="Arial Narrow" w:hAnsi="Arial Narrow" w:cs="Arial"/>
          <w:sz w:val="22"/>
          <w:szCs w:val="22"/>
        </w:rPr>
        <w:t xml:space="preserve">możliwości wykorzystania lub unieszkodliwiania. </w:t>
      </w:r>
    </w:p>
    <w:p w14:paraId="581A94D9" w14:textId="77777777" w:rsidR="00CE4291" w:rsidRPr="00463A3A" w:rsidRDefault="00CE4291" w:rsidP="00CE4291">
      <w:pPr>
        <w:pStyle w:val="Akapitzlist"/>
        <w:numPr>
          <w:ilvl w:val="1"/>
          <w:numId w:val="58"/>
        </w:numPr>
        <w:spacing w:line="276" w:lineRule="auto"/>
        <w:ind w:left="709" w:hanging="425"/>
        <w:contextualSpacing/>
        <w:jc w:val="both"/>
        <w:rPr>
          <w:rFonts w:ascii="Arial Narrow" w:hAnsi="Arial Narrow" w:cs="Arial"/>
          <w:sz w:val="22"/>
          <w:szCs w:val="22"/>
        </w:rPr>
      </w:pPr>
      <w:r w:rsidRPr="00463A3A">
        <w:rPr>
          <w:rFonts w:ascii="Arial Narrow" w:hAnsi="Arial Narrow" w:cs="Arial"/>
          <w:sz w:val="22"/>
          <w:szCs w:val="22"/>
        </w:rPr>
        <w:t>Odpady winny zostać przekazane podmiotowi, który posiada stosowne decyzje administracyjne, dotyczące, np. transportu, zbierania, przetwarzania odpadów.</w:t>
      </w:r>
    </w:p>
    <w:p w14:paraId="0ECD339C" w14:textId="77777777" w:rsidR="00CE4291" w:rsidRPr="00463A3A" w:rsidRDefault="00CE4291" w:rsidP="00CE4291">
      <w:pPr>
        <w:pStyle w:val="Akapitzlist"/>
        <w:numPr>
          <w:ilvl w:val="1"/>
          <w:numId w:val="58"/>
        </w:numPr>
        <w:spacing w:line="276" w:lineRule="auto"/>
        <w:ind w:left="709" w:hanging="425"/>
        <w:contextualSpacing/>
        <w:jc w:val="both"/>
        <w:rPr>
          <w:rFonts w:ascii="Arial Narrow" w:hAnsi="Arial Narrow" w:cs="Arial"/>
          <w:sz w:val="22"/>
          <w:szCs w:val="22"/>
        </w:rPr>
      </w:pPr>
      <w:r w:rsidRPr="00463A3A">
        <w:rPr>
          <w:rFonts w:ascii="Arial Narrow" w:hAnsi="Arial Narrow" w:cs="Arial"/>
          <w:sz w:val="22"/>
          <w:szCs w:val="22"/>
        </w:rPr>
        <w:t>Odpady winny być usuwane</w:t>
      </w:r>
      <w:r>
        <w:rPr>
          <w:rFonts w:ascii="Arial Narrow" w:hAnsi="Arial Narrow" w:cs="Arial"/>
          <w:sz w:val="22"/>
          <w:szCs w:val="22"/>
        </w:rPr>
        <w:t xml:space="preserve"> z </w:t>
      </w:r>
      <w:r w:rsidRPr="00463A3A">
        <w:rPr>
          <w:rFonts w:ascii="Arial Narrow" w:hAnsi="Arial Narrow" w:cs="Arial"/>
          <w:sz w:val="22"/>
          <w:szCs w:val="22"/>
        </w:rPr>
        <w:t xml:space="preserve">miejsca wykonywania zamówienia bez zbędnej zwłoki. </w:t>
      </w:r>
    </w:p>
    <w:p w14:paraId="714194ED" w14:textId="77777777" w:rsidR="00CE4291" w:rsidRPr="00463A3A" w:rsidRDefault="00CE4291" w:rsidP="00CE4291">
      <w:pPr>
        <w:pStyle w:val="Akapitzlist"/>
        <w:numPr>
          <w:ilvl w:val="1"/>
          <w:numId w:val="58"/>
        </w:numPr>
        <w:spacing w:line="276" w:lineRule="auto"/>
        <w:ind w:left="709" w:hanging="425"/>
        <w:contextualSpacing/>
        <w:jc w:val="both"/>
        <w:rPr>
          <w:rFonts w:ascii="Arial Narrow" w:hAnsi="Arial Narrow" w:cs="Arial"/>
          <w:sz w:val="22"/>
          <w:szCs w:val="22"/>
        </w:rPr>
      </w:pPr>
      <w:r w:rsidRPr="00463A3A">
        <w:rPr>
          <w:rFonts w:ascii="Arial Narrow" w:hAnsi="Arial Narrow" w:cs="Arial"/>
          <w:sz w:val="22"/>
          <w:szCs w:val="22"/>
        </w:rPr>
        <w:lastRenderedPageBreak/>
        <w:t>Odpady wytworzone</w:t>
      </w:r>
      <w:r>
        <w:rPr>
          <w:rFonts w:ascii="Arial Narrow" w:hAnsi="Arial Narrow" w:cs="Arial"/>
          <w:sz w:val="22"/>
          <w:szCs w:val="22"/>
        </w:rPr>
        <w:t xml:space="preserve"> w </w:t>
      </w:r>
      <w:r w:rsidRPr="00463A3A">
        <w:rPr>
          <w:rFonts w:ascii="Arial Narrow" w:hAnsi="Arial Narrow" w:cs="Arial"/>
          <w:sz w:val="22"/>
          <w:szCs w:val="22"/>
        </w:rPr>
        <w:t xml:space="preserve">wyniku realizacji zamówienia powinny być zbierane, przechowywane </w:t>
      </w:r>
      <w:r w:rsidRPr="00463A3A">
        <w:rPr>
          <w:rFonts w:ascii="Arial Narrow" w:hAnsi="Arial Narrow" w:cs="Arial"/>
          <w:sz w:val="22"/>
          <w:szCs w:val="22"/>
        </w:rPr>
        <w:br/>
        <w:t>i magazynowane</w:t>
      </w:r>
      <w:r>
        <w:rPr>
          <w:rFonts w:ascii="Arial Narrow" w:hAnsi="Arial Narrow" w:cs="Arial"/>
          <w:sz w:val="22"/>
          <w:szCs w:val="22"/>
        </w:rPr>
        <w:t xml:space="preserve"> w </w:t>
      </w:r>
      <w:r w:rsidRPr="00463A3A">
        <w:rPr>
          <w:rFonts w:ascii="Arial Narrow" w:hAnsi="Arial Narrow" w:cs="Arial"/>
          <w:sz w:val="22"/>
          <w:szCs w:val="22"/>
        </w:rPr>
        <w:t>sposób selektywny przy zastosowaniu środków zapobiegających negatywnemu oddziaływaniu na środowisko.</w:t>
      </w:r>
    </w:p>
    <w:p w14:paraId="7BFB3D35" w14:textId="77777777" w:rsidR="00CE4291" w:rsidRPr="00463A3A" w:rsidRDefault="00CE4291" w:rsidP="00CE4291">
      <w:pPr>
        <w:pStyle w:val="Akapitzlist"/>
        <w:numPr>
          <w:ilvl w:val="1"/>
          <w:numId w:val="58"/>
        </w:numPr>
        <w:spacing w:line="276" w:lineRule="auto"/>
        <w:ind w:left="709" w:hanging="425"/>
        <w:contextualSpacing/>
        <w:jc w:val="both"/>
        <w:rPr>
          <w:rFonts w:ascii="Arial Narrow" w:hAnsi="Arial Narrow" w:cs="Arial"/>
          <w:sz w:val="22"/>
          <w:szCs w:val="22"/>
        </w:rPr>
      </w:pPr>
      <w:r w:rsidRPr="00463A3A">
        <w:rPr>
          <w:rFonts w:ascii="Arial Narrow" w:hAnsi="Arial Narrow" w:cs="Arial"/>
          <w:sz w:val="22"/>
          <w:szCs w:val="22"/>
        </w:rPr>
        <w:t>Odpady powinny być zbierane</w:t>
      </w:r>
      <w:r>
        <w:rPr>
          <w:rFonts w:ascii="Arial Narrow" w:hAnsi="Arial Narrow" w:cs="Arial"/>
          <w:sz w:val="22"/>
          <w:szCs w:val="22"/>
        </w:rPr>
        <w:t xml:space="preserve"> w </w:t>
      </w:r>
      <w:r w:rsidRPr="00463A3A">
        <w:rPr>
          <w:rFonts w:ascii="Arial Narrow" w:hAnsi="Arial Narrow" w:cs="Arial"/>
          <w:sz w:val="22"/>
          <w:szCs w:val="22"/>
        </w:rPr>
        <w:t xml:space="preserve">sposób selektywny, niebudzący wątpliwości co do ich rodzaju. </w:t>
      </w:r>
    </w:p>
    <w:p w14:paraId="706816DB" w14:textId="77777777" w:rsidR="00CE4291" w:rsidRPr="00463A3A" w:rsidRDefault="00CE4291" w:rsidP="00CE4291">
      <w:pPr>
        <w:pStyle w:val="Akapitzlist"/>
        <w:numPr>
          <w:ilvl w:val="1"/>
          <w:numId w:val="58"/>
        </w:numPr>
        <w:spacing w:line="276" w:lineRule="auto"/>
        <w:ind w:left="709" w:hanging="425"/>
        <w:contextualSpacing/>
        <w:jc w:val="both"/>
        <w:rPr>
          <w:rFonts w:ascii="Arial Narrow" w:hAnsi="Arial Narrow" w:cs="Arial"/>
          <w:sz w:val="22"/>
          <w:szCs w:val="22"/>
        </w:rPr>
      </w:pPr>
      <w:r w:rsidRPr="00463A3A">
        <w:rPr>
          <w:rFonts w:ascii="Arial Narrow" w:hAnsi="Arial Narrow" w:cs="Arial"/>
          <w:sz w:val="22"/>
          <w:szCs w:val="22"/>
        </w:rPr>
        <w:t>W przypadku zbierania odpadów mogących powodować wycieki, należy zastosować odpowiednie środki zapobiegające przenikaniu zanieczyszczeń do środowiska.</w:t>
      </w:r>
    </w:p>
    <w:p w14:paraId="6441D275" w14:textId="77777777" w:rsidR="00CE4291" w:rsidRPr="00384958" w:rsidRDefault="00CE4291" w:rsidP="00CE4291">
      <w:pPr>
        <w:pStyle w:val="Akapitzlist"/>
        <w:numPr>
          <w:ilvl w:val="1"/>
          <w:numId w:val="58"/>
        </w:numPr>
        <w:spacing w:line="276" w:lineRule="auto"/>
        <w:ind w:left="709" w:hanging="425"/>
        <w:contextualSpacing/>
        <w:jc w:val="both"/>
        <w:rPr>
          <w:rFonts w:ascii="Arial Narrow" w:hAnsi="Arial Narrow" w:cs="Arial"/>
          <w:sz w:val="22"/>
          <w:szCs w:val="22"/>
        </w:rPr>
      </w:pPr>
      <w:r w:rsidRPr="00463A3A">
        <w:rPr>
          <w:rFonts w:ascii="Arial Narrow" w:hAnsi="Arial Narrow" w:cs="Arial"/>
          <w:sz w:val="22"/>
          <w:szCs w:val="22"/>
        </w:rPr>
        <w:t xml:space="preserve">W miejscu realizacji zamówienia zabronione jest spalanie odpadów, przedmiotów, itp. </w:t>
      </w:r>
    </w:p>
    <w:p w14:paraId="4C33B8EE" w14:textId="77777777" w:rsidR="00CE4291" w:rsidRPr="00463A3A" w:rsidRDefault="00CE4291" w:rsidP="00CE4291">
      <w:pPr>
        <w:jc w:val="center"/>
        <w:rPr>
          <w:rFonts w:ascii="Arial Narrow" w:hAnsi="Arial Narrow" w:cs="Arial"/>
          <w:sz w:val="22"/>
          <w:szCs w:val="22"/>
        </w:rPr>
      </w:pPr>
      <w:r w:rsidRPr="00463A3A">
        <w:rPr>
          <w:rFonts w:ascii="Arial Narrow" w:hAnsi="Arial Narrow" w:cs="Arial"/>
          <w:sz w:val="22"/>
          <w:szCs w:val="22"/>
        </w:rPr>
        <w:t>§3</w:t>
      </w:r>
    </w:p>
    <w:p w14:paraId="774A67E9" w14:textId="77777777" w:rsidR="00CE4291" w:rsidRPr="00463A3A" w:rsidRDefault="00CE4291" w:rsidP="00CE4291">
      <w:pPr>
        <w:pStyle w:val="Akapitzlist"/>
        <w:numPr>
          <w:ilvl w:val="1"/>
          <w:numId w:val="60"/>
        </w:numPr>
        <w:spacing w:line="276" w:lineRule="auto"/>
        <w:ind w:left="709" w:hanging="425"/>
        <w:contextualSpacing/>
        <w:jc w:val="both"/>
        <w:rPr>
          <w:rFonts w:ascii="Arial Narrow" w:hAnsi="Arial Narrow" w:cs="Arial"/>
          <w:sz w:val="22"/>
          <w:szCs w:val="22"/>
        </w:rPr>
      </w:pPr>
      <w:r w:rsidRPr="00463A3A">
        <w:rPr>
          <w:rFonts w:ascii="Arial Narrow" w:hAnsi="Arial Narrow" w:cs="Arial"/>
          <w:sz w:val="22"/>
          <w:szCs w:val="22"/>
        </w:rPr>
        <w:t>W trakcie realizacji Umowy/Zamówienia Wykonawca obowiązany jest do składowania substancji i/lub mieszanin niebezpiecznych przewidzianych do wykonania prac objętych przedmiotem Umowy/Zamówienia</w:t>
      </w:r>
      <w:r>
        <w:rPr>
          <w:rFonts w:ascii="Arial Narrow" w:hAnsi="Arial Narrow" w:cs="Arial"/>
          <w:sz w:val="22"/>
          <w:szCs w:val="22"/>
        </w:rPr>
        <w:t xml:space="preserve"> w </w:t>
      </w:r>
      <w:r w:rsidRPr="00463A3A">
        <w:rPr>
          <w:rFonts w:ascii="Arial Narrow" w:hAnsi="Arial Narrow" w:cs="Arial"/>
          <w:sz w:val="22"/>
          <w:szCs w:val="22"/>
        </w:rPr>
        <w:t xml:space="preserve">sposób zapewniający ochronę środowiska. </w:t>
      </w:r>
    </w:p>
    <w:p w14:paraId="7C815398" w14:textId="77777777" w:rsidR="00CE4291" w:rsidRPr="00463A3A" w:rsidRDefault="00CE4291" w:rsidP="00CE4291">
      <w:pPr>
        <w:pStyle w:val="Akapitzlist"/>
        <w:numPr>
          <w:ilvl w:val="1"/>
          <w:numId w:val="60"/>
        </w:numPr>
        <w:spacing w:line="276" w:lineRule="auto"/>
        <w:ind w:left="709" w:hanging="425"/>
        <w:contextualSpacing/>
        <w:jc w:val="both"/>
        <w:rPr>
          <w:rFonts w:ascii="Arial Narrow" w:hAnsi="Arial Narrow" w:cs="Arial"/>
          <w:sz w:val="22"/>
          <w:szCs w:val="22"/>
        </w:rPr>
      </w:pPr>
      <w:r w:rsidRPr="00463A3A">
        <w:rPr>
          <w:rFonts w:ascii="Arial Narrow" w:hAnsi="Arial Narrow" w:cs="Arial"/>
          <w:sz w:val="22"/>
          <w:szCs w:val="22"/>
        </w:rPr>
        <w:t>Wszystkie wwożone na teren budowy oraz użytkowane substancje i/lub mieszaniny niebezpieczne należy tak zabezpieczyć, aby maksymalnie zminimalizować zanieczyszczenie wody, gleby lub powietrza atmosferycznego.</w:t>
      </w:r>
    </w:p>
    <w:p w14:paraId="0870FB76" w14:textId="77777777" w:rsidR="00CE4291" w:rsidRPr="00463A3A" w:rsidRDefault="00CE4291" w:rsidP="00CE4291">
      <w:pPr>
        <w:pStyle w:val="Akapitzlist"/>
        <w:numPr>
          <w:ilvl w:val="1"/>
          <w:numId w:val="60"/>
        </w:numPr>
        <w:spacing w:line="276" w:lineRule="auto"/>
        <w:ind w:left="709" w:hanging="425"/>
        <w:contextualSpacing/>
        <w:jc w:val="both"/>
        <w:rPr>
          <w:rFonts w:ascii="Arial Narrow" w:hAnsi="Arial Narrow" w:cs="Arial"/>
          <w:sz w:val="22"/>
          <w:szCs w:val="22"/>
        </w:rPr>
      </w:pPr>
      <w:r w:rsidRPr="00463A3A">
        <w:rPr>
          <w:rFonts w:ascii="Arial Narrow" w:hAnsi="Arial Narrow" w:cs="Arial"/>
          <w:sz w:val="22"/>
          <w:szCs w:val="22"/>
        </w:rPr>
        <w:t>Miejsce magazynowania substancji i/lub mieszanin niebezpiecznych na terenie budowy powinno być wyposażone</w:t>
      </w:r>
      <w:r>
        <w:rPr>
          <w:rFonts w:ascii="Arial Narrow" w:hAnsi="Arial Narrow" w:cs="Arial"/>
          <w:sz w:val="22"/>
          <w:szCs w:val="22"/>
        </w:rPr>
        <w:t xml:space="preserve"> w </w:t>
      </w:r>
      <w:r w:rsidRPr="00463A3A">
        <w:rPr>
          <w:rFonts w:ascii="Arial Narrow" w:hAnsi="Arial Narrow" w:cs="Arial"/>
          <w:sz w:val="22"/>
          <w:szCs w:val="22"/>
        </w:rPr>
        <w:t>środki neutralizujące ewentualne wycieki</w:t>
      </w:r>
      <w:r>
        <w:rPr>
          <w:rFonts w:ascii="Arial Narrow" w:hAnsi="Arial Narrow" w:cs="Arial"/>
          <w:sz w:val="22"/>
          <w:szCs w:val="22"/>
        </w:rPr>
        <w:t xml:space="preserve"> i </w:t>
      </w:r>
      <w:r w:rsidRPr="00463A3A">
        <w:rPr>
          <w:rFonts w:ascii="Arial Narrow" w:hAnsi="Arial Narrow" w:cs="Arial"/>
          <w:sz w:val="22"/>
          <w:szCs w:val="22"/>
        </w:rPr>
        <w:t xml:space="preserve">zanieczyszczenia, środki ograniczające ich rozprzestrzenianie, oraz pojemniki służące do zbierania zanieczyszczeń wraz </w:t>
      </w:r>
      <w:r w:rsidRPr="00463A3A">
        <w:rPr>
          <w:rFonts w:ascii="Arial Narrow" w:hAnsi="Arial Narrow" w:cs="Arial"/>
          <w:sz w:val="22"/>
          <w:szCs w:val="22"/>
        </w:rPr>
        <w:br/>
        <w:t xml:space="preserve">z zużytymi neutralizatorami. </w:t>
      </w:r>
    </w:p>
    <w:p w14:paraId="716BA07A" w14:textId="77777777" w:rsidR="00CE4291" w:rsidRPr="00384958" w:rsidRDefault="00CE4291" w:rsidP="00CE4291">
      <w:pPr>
        <w:pStyle w:val="Akapitzlist"/>
        <w:numPr>
          <w:ilvl w:val="1"/>
          <w:numId w:val="60"/>
        </w:numPr>
        <w:spacing w:line="276" w:lineRule="auto"/>
        <w:ind w:left="709" w:hanging="425"/>
        <w:contextualSpacing/>
        <w:jc w:val="both"/>
        <w:rPr>
          <w:rFonts w:ascii="Arial Narrow" w:hAnsi="Arial Narrow" w:cs="Arial"/>
          <w:sz w:val="22"/>
          <w:szCs w:val="22"/>
        </w:rPr>
      </w:pPr>
      <w:r w:rsidRPr="00463A3A">
        <w:rPr>
          <w:rFonts w:ascii="Arial Narrow" w:hAnsi="Arial Narrow" w:cs="Arial"/>
          <w:sz w:val="22"/>
          <w:szCs w:val="22"/>
        </w:rPr>
        <w:t xml:space="preserve">Pojemniki służące do przechowywania substancji niebezpiecznych powinny być wyposażone </w:t>
      </w:r>
      <w:r w:rsidRPr="00463A3A">
        <w:rPr>
          <w:rFonts w:ascii="Arial Narrow" w:hAnsi="Arial Narrow" w:cs="Arial"/>
          <w:sz w:val="22"/>
          <w:szCs w:val="22"/>
        </w:rPr>
        <w:br/>
        <w:t xml:space="preserve">w zabezpieczenia chroniące przed wyciekiem oraz prawidłowo oznakowane. </w:t>
      </w:r>
    </w:p>
    <w:p w14:paraId="48F85484" w14:textId="77777777" w:rsidR="00CE4291" w:rsidRPr="00463A3A" w:rsidRDefault="00CE4291" w:rsidP="00CE4291">
      <w:pPr>
        <w:jc w:val="center"/>
        <w:rPr>
          <w:rFonts w:ascii="Arial Narrow" w:hAnsi="Arial Narrow" w:cs="Arial"/>
          <w:sz w:val="22"/>
          <w:szCs w:val="22"/>
        </w:rPr>
      </w:pPr>
      <w:r w:rsidRPr="00463A3A">
        <w:rPr>
          <w:rFonts w:ascii="Arial Narrow" w:hAnsi="Arial Narrow" w:cs="Arial"/>
          <w:sz w:val="22"/>
          <w:szCs w:val="22"/>
        </w:rPr>
        <w:t>§4</w:t>
      </w:r>
    </w:p>
    <w:p w14:paraId="79CF30E1" w14:textId="77777777" w:rsidR="00CE4291" w:rsidRPr="00463A3A" w:rsidRDefault="00CE4291" w:rsidP="00CE4291">
      <w:pPr>
        <w:pStyle w:val="Akapitzlist"/>
        <w:numPr>
          <w:ilvl w:val="1"/>
          <w:numId w:val="61"/>
        </w:numPr>
        <w:spacing w:line="276" w:lineRule="auto"/>
        <w:ind w:left="709" w:hanging="425"/>
        <w:contextualSpacing/>
        <w:jc w:val="both"/>
        <w:rPr>
          <w:rFonts w:ascii="Arial Narrow" w:hAnsi="Arial Narrow" w:cs="Arial"/>
          <w:sz w:val="22"/>
          <w:szCs w:val="22"/>
        </w:rPr>
      </w:pPr>
      <w:r w:rsidRPr="00463A3A">
        <w:rPr>
          <w:rFonts w:ascii="Arial Narrow" w:hAnsi="Arial Narrow" w:cs="Arial"/>
          <w:sz w:val="22"/>
          <w:szCs w:val="22"/>
        </w:rPr>
        <w:t>W trakcie realizacji Umowy/Zamówienia Wykonawca obowiązany jest do organizacji zaplecza, na którym parkowany będzie sprzęt budowlany</w:t>
      </w:r>
      <w:r>
        <w:rPr>
          <w:rFonts w:ascii="Arial Narrow" w:hAnsi="Arial Narrow" w:cs="Arial"/>
          <w:sz w:val="22"/>
          <w:szCs w:val="22"/>
        </w:rPr>
        <w:t xml:space="preserve"> i </w:t>
      </w:r>
      <w:r w:rsidRPr="00463A3A">
        <w:rPr>
          <w:rFonts w:ascii="Arial Narrow" w:hAnsi="Arial Narrow" w:cs="Arial"/>
          <w:sz w:val="22"/>
          <w:szCs w:val="22"/>
        </w:rPr>
        <w:t>środki transportu</w:t>
      </w:r>
      <w:r>
        <w:rPr>
          <w:rFonts w:ascii="Arial Narrow" w:hAnsi="Arial Narrow" w:cs="Arial"/>
          <w:sz w:val="22"/>
          <w:szCs w:val="22"/>
        </w:rPr>
        <w:t xml:space="preserve"> w </w:t>
      </w:r>
      <w:r w:rsidRPr="00463A3A">
        <w:rPr>
          <w:rFonts w:ascii="Arial Narrow" w:hAnsi="Arial Narrow" w:cs="Arial"/>
          <w:sz w:val="22"/>
          <w:szCs w:val="22"/>
        </w:rPr>
        <w:t>sposób zabezpieczający przed przedostaniem się ewentualnych zanieczyszczeń do środowiska.</w:t>
      </w:r>
    </w:p>
    <w:p w14:paraId="1C931B48" w14:textId="77777777" w:rsidR="00CE4291" w:rsidRPr="00463A3A" w:rsidRDefault="00CE4291" w:rsidP="00CE4291">
      <w:pPr>
        <w:pStyle w:val="Akapitzlist"/>
        <w:numPr>
          <w:ilvl w:val="1"/>
          <w:numId w:val="61"/>
        </w:numPr>
        <w:spacing w:after="200" w:line="276" w:lineRule="auto"/>
        <w:ind w:left="709" w:hanging="425"/>
        <w:contextualSpacing/>
        <w:jc w:val="both"/>
        <w:rPr>
          <w:rFonts w:ascii="Arial Narrow" w:hAnsi="Arial Narrow" w:cs="Arial"/>
          <w:sz w:val="22"/>
          <w:szCs w:val="22"/>
        </w:rPr>
      </w:pPr>
      <w:r w:rsidRPr="00463A3A">
        <w:rPr>
          <w:rFonts w:ascii="Arial Narrow" w:hAnsi="Arial Narrow" w:cs="Arial"/>
          <w:sz w:val="22"/>
          <w:szCs w:val="22"/>
        </w:rPr>
        <w:t>Przy wyznaczaniu terenów pod okresową bazę materiałowo-sprzętową należy wykluczyć lokalizację</w:t>
      </w:r>
      <w:r>
        <w:rPr>
          <w:rFonts w:ascii="Arial Narrow" w:hAnsi="Arial Narrow" w:cs="Arial"/>
          <w:sz w:val="22"/>
          <w:szCs w:val="22"/>
        </w:rPr>
        <w:t xml:space="preserve"> w </w:t>
      </w:r>
      <w:r w:rsidRPr="00463A3A">
        <w:rPr>
          <w:rFonts w:ascii="Arial Narrow" w:hAnsi="Arial Narrow" w:cs="Arial"/>
          <w:sz w:val="22"/>
          <w:szCs w:val="22"/>
        </w:rPr>
        <w:t>miejscu występowania wód gruntowych</w:t>
      </w:r>
      <w:r>
        <w:rPr>
          <w:rFonts w:ascii="Arial Narrow" w:hAnsi="Arial Narrow" w:cs="Arial"/>
          <w:sz w:val="22"/>
          <w:szCs w:val="22"/>
        </w:rPr>
        <w:t xml:space="preserve"> w </w:t>
      </w:r>
      <w:r w:rsidRPr="00463A3A">
        <w:rPr>
          <w:rFonts w:ascii="Arial Narrow" w:hAnsi="Arial Narrow" w:cs="Arial"/>
          <w:sz w:val="22"/>
          <w:szCs w:val="22"/>
        </w:rPr>
        <w:t>dobrze przepuszczalnych utworach (utwory piaszczysto-żwirowe, sandry, itp.) oraz</w:t>
      </w:r>
      <w:r>
        <w:rPr>
          <w:rFonts w:ascii="Arial Narrow" w:hAnsi="Arial Narrow" w:cs="Arial"/>
          <w:sz w:val="22"/>
          <w:szCs w:val="22"/>
        </w:rPr>
        <w:t xml:space="preserve"> w </w:t>
      </w:r>
      <w:r w:rsidRPr="00463A3A">
        <w:rPr>
          <w:rFonts w:ascii="Arial Narrow" w:hAnsi="Arial Narrow" w:cs="Arial"/>
          <w:sz w:val="22"/>
          <w:szCs w:val="22"/>
        </w:rPr>
        <w:t>pobliżu cieków wód powierzchniowych</w:t>
      </w:r>
      <w:r>
        <w:rPr>
          <w:rFonts w:ascii="Arial Narrow" w:hAnsi="Arial Narrow" w:cs="Arial"/>
          <w:sz w:val="22"/>
          <w:szCs w:val="22"/>
        </w:rPr>
        <w:t xml:space="preserve"> i </w:t>
      </w:r>
      <w:r w:rsidRPr="00463A3A">
        <w:rPr>
          <w:rFonts w:ascii="Arial Narrow" w:hAnsi="Arial Narrow" w:cs="Arial"/>
          <w:sz w:val="22"/>
          <w:szCs w:val="22"/>
        </w:rPr>
        <w:t>systemów melioracyjnych oraz należy zapewnić wyposażenie bazy</w:t>
      </w:r>
      <w:r>
        <w:rPr>
          <w:rFonts w:ascii="Arial Narrow" w:hAnsi="Arial Narrow" w:cs="Arial"/>
          <w:sz w:val="22"/>
          <w:szCs w:val="22"/>
        </w:rPr>
        <w:t xml:space="preserve"> w </w:t>
      </w:r>
      <w:r w:rsidRPr="00463A3A">
        <w:rPr>
          <w:rFonts w:ascii="Arial Narrow" w:hAnsi="Arial Narrow" w:cs="Arial"/>
          <w:sz w:val="22"/>
          <w:szCs w:val="22"/>
        </w:rPr>
        <w:t xml:space="preserve">sprawne urządzenia gospodarki wodno-ściekowej. </w:t>
      </w:r>
    </w:p>
    <w:p w14:paraId="528A503A" w14:textId="77777777" w:rsidR="00CE4291" w:rsidRPr="00463A3A" w:rsidRDefault="00CE4291" w:rsidP="00CE4291">
      <w:pPr>
        <w:pStyle w:val="Akapitzlist"/>
        <w:numPr>
          <w:ilvl w:val="1"/>
          <w:numId w:val="61"/>
        </w:numPr>
        <w:spacing w:line="276" w:lineRule="auto"/>
        <w:ind w:left="709" w:hanging="425"/>
        <w:contextualSpacing/>
        <w:jc w:val="both"/>
        <w:rPr>
          <w:rFonts w:ascii="Arial Narrow" w:hAnsi="Arial Narrow" w:cs="Arial"/>
          <w:sz w:val="22"/>
          <w:szCs w:val="22"/>
        </w:rPr>
      </w:pPr>
      <w:r w:rsidRPr="00463A3A">
        <w:rPr>
          <w:rFonts w:ascii="Arial Narrow" w:hAnsi="Arial Narrow" w:cs="Arial"/>
          <w:sz w:val="22"/>
          <w:szCs w:val="22"/>
        </w:rPr>
        <w:t>Niesprawne maszyny powodujące oddziaływania powyżej dopuszczalnych norm akustycznych lub emisji zanieczyszczeń do atmosfery należy eliminować</w:t>
      </w:r>
      <w:r>
        <w:rPr>
          <w:rFonts w:ascii="Arial Narrow" w:hAnsi="Arial Narrow" w:cs="Arial"/>
          <w:sz w:val="22"/>
          <w:szCs w:val="22"/>
        </w:rPr>
        <w:t xml:space="preserve"> z </w:t>
      </w:r>
      <w:r w:rsidRPr="00463A3A">
        <w:rPr>
          <w:rFonts w:ascii="Arial Narrow" w:hAnsi="Arial Narrow" w:cs="Arial"/>
          <w:sz w:val="22"/>
          <w:szCs w:val="22"/>
        </w:rPr>
        <w:t>pracy.</w:t>
      </w:r>
    </w:p>
    <w:p w14:paraId="1F34AE51" w14:textId="77777777" w:rsidR="00CE4291" w:rsidRPr="00463A3A" w:rsidRDefault="00CE4291" w:rsidP="00CE4291">
      <w:pPr>
        <w:pStyle w:val="Akapitzlist"/>
        <w:numPr>
          <w:ilvl w:val="1"/>
          <w:numId w:val="61"/>
        </w:numPr>
        <w:spacing w:line="276" w:lineRule="auto"/>
        <w:ind w:left="709" w:hanging="425"/>
        <w:contextualSpacing/>
        <w:jc w:val="both"/>
        <w:rPr>
          <w:rFonts w:ascii="Arial Narrow" w:hAnsi="Arial Narrow" w:cs="Arial"/>
          <w:sz w:val="22"/>
          <w:szCs w:val="22"/>
        </w:rPr>
      </w:pPr>
      <w:r w:rsidRPr="00463A3A">
        <w:rPr>
          <w:rFonts w:ascii="Arial Narrow" w:hAnsi="Arial Narrow" w:cs="Arial"/>
          <w:sz w:val="22"/>
          <w:szCs w:val="22"/>
        </w:rPr>
        <w:t>W przypadku konieczności naprawy sprzętu</w:t>
      </w:r>
      <w:r>
        <w:rPr>
          <w:rFonts w:ascii="Arial Narrow" w:hAnsi="Arial Narrow" w:cs="Arial"/>
          <w:sz w:val="22"/>
          <w:szCs w:val="22"/>
        </w:rPr>
        <w:t xml:space="preserve"> w </w:t>
      </w:r>
      <w:r w:rsidRPr="00463A3A">
        <w:rPr>
          <w:rFonts w:ascii="Arial Narrow" w:hAnsi="Arial Narrow" w:cs="Arial"/>
          <w:sz w:val="22"/>
          <w:szCs w:val="22"/>
        </w:rPr>
        <w:t>miejscu prowadzenia robót, teren należy zabezpieczyć przed ewentualnym wyciekiem płynów eksploatacyjnych.</w:t>
      </w:r>
      <w:r>
        <w:rPr>
          <w:rFonts w:ascii="Arial Narrow" w:hAnsi="Arial Narrow" w:cs="Arial"/>
          <w:sz w:val="22"/>
          <w:szCs w:val="22"/>
        </w:rPr>
        <w:t xml:space="preserve"> w </w:t>
      </w:r>
      <w:r w:rsidRPr="00463A3A">
        <w:rPr>
          <w:rFonts w:ascii="Arial Narrow" w:hAnsi="Arial Narrow" w:cs="Arial"/>
          <w:sz w:val="22"/>
          <w:szCs w:val="22"/>
        </w:rPr>
        <w:t>miejscu naprawy należy posiadać odpowiednie środki zapobiegające przenikaniu zanieczyszczeń do środowiska.</w:t>
      </w:r>
      <w:r>
        <w:rPr>
          <w:rFonts w:ascii="Arial Narrow" w:hAnsi="Arial Narrow" w:cs="Arial"/>
          <w:sz w:val="22"/>
          <w:szCs w:val="22"/>
        </w:rPr>
        <w:t xml:space="preserve"> w </w:t>
      </w:r>
      <w:r w:rsidRPr="00463A3A">
        <w:rPr>
          <w:rFonts w:ascii="Arial Narrow" w:hAnsi="Arial Narrow" w:cs="Arial"/>
          <w:sz w:val="22"/>
          <w:szCs w:val="22"/>
        </w:rPr>
        <w:t xml:space="preserve">miarę możliwości naprawę należy wykonać na szczelnym podłożu. </w:t>
      </w:r>
    </w:p>
    <w:p w14:paraId="43102CD2" w14:textId="77777777" w:rsidR="00CE4291" w:rsidRPr="00463A3A" w:rsidRDefault="00CE4291" w:rsidP="00CE4291">
      <w:pPr>
        <w:pStyle w:val="Akapitzlist"/>
        <w:numPr>
          <w:ilvl w:val="1"/>
          <w:numId w:val="61"/>
        </w:numPr>
        <w:spacing w:line="276" w:lineRule="auto"/>
        <w:ind w:left="709" w:hanging="425"/>
        <w:contextualSpacing/>
        <w:jc w:val="both"/>
        <w:rPr>
          <w:rFonts w:ascii="Arial Narrow" w:hAnsi="Arial Narrow" w:cs="Arial"/>
          <w:sz w:val="22"/>
          <w:szCs w:val="22"/>
        </w:rPr>
      </w:pPr>
      <w:r w:rsidRPr="00463A3A">
        <w:rPr>
          <w:rFonts w:ascii="Arial Narrow" w:hAnsi="Arial Narrow" w:cs="Arial"/>
          <w:sz w:val="22"/>
          <w:szCs w:val="22"/>
        </w:rPr>
        <w:t>Jeżeli pomimo zachowania wszelkich środków ostrożności, wystąpi zanieczyszczenie wody, gleby lub powietrza atmosferycznego, należy postępować tak, aby zminimalizować skutki zanieczyszczenia</w:t>
      </w:r>
      <w:r>
        <w:rPr>
          <w:rFonts w:ascii="Arial Narrow" w:hAnsi="Arial Narrow" w:cs="Arial"/>
          <w:sz w:val="22"/>
          <w:szCs w:val="22"/>
        </w:rPr>
        <w:t xml:space="preserve"> w </w:t>
      </w:r>
      <w:r w:rsidRPr="00463A3A">
        <w:rPr>
          <w:rFonts w:ascii="Arial Narrow" w:hAnsi="Arial Narrow" w:cs="Arial"/>
          <w:sz w:val="22"/>
          <w:szCs w:val="22"/>
        </w:rPr>
        <w:t>sposób właściwy dla rodzaju zanieczyszczenia.</w:t>
      </w:r>
    </w:p>
    <w:p w14:paraId="5E94547F" w14:textId="77777777" w:rsidR="00CE4291" w:rsidRPr="00384958" w:rsidRDefault="00CE4291" w:rsidP="00CE4291">
      <w:pPr>
        <w:pStyle w:val="Akapitzlist"/>
        <w:numPr>
          <w:ilvl w:val="1"/>
          <w:numId w:val="61"/>
        </w:numPr>
        <w:spacing w:line="276" w:lineRule="auto"/>
        <w:ind w:left="709" w:hanging="425"/>
        <w:contextualSpacing/>
        <w:jc w:val="both"/>
        <w:rPr>
          <w:rFonts w:ascii="Arial Narrow" w:hAnsi="Arial Narrow" w:cs="Arial"/>
          <w:sz w:val="22"/>
          <w:szCs w:val="22"/>
        </w:rPr>
      </w:pPr>
      <w:r w:rsidRPr="00463A3A">
        <w:rPr>
          <w:rFonts w:ascii="Arial Narrow" w:hAnsi="Arial Narrow" w:cs="Arial"/>
          <w:sz w:val="22"/>
          <w:szCs w:val="22"/>
        </w:rPr>
        <w:t>O wystąpieniu awarii środowiskowej Wykonawca niezwłocznie powiadomi Przedstawiciela Zamawiającego (wskazanego</w:t>
      </w:r>
      <w:r>
        <w:rPr>
          <w:rFonts w:ascii="Arial Narrow" w:hAnsi="Arial Narrow" w:cs="Arial"/>
          <w:sz w:val="22"/>
          <w:szCs w:val="22"/>
        </w:rPr>
        <w:t xml:space="preserve"> w </w:t>
      </w:r>
      <w:r w:rsidRPr="00463A3A">
        <w:rPr>
          <w:rFonts w:ascii="Arial Narrow" w:hAnsi="Arial Narrow" w:cs="Arial"/>
          <w:sz w:val="22"/>
          <w:szCs w:val="22"/>
        </w:rPr>
        <w:t>treści Umowy).</w:t>
      </w:r>
    </w:p>
    <w:p w14:paraId="7B7A6EAA" w14:textId="77777777" w:rsidR="00CE4291" w:rsidRPr="00463A3A" w:rsidRDefault="00CE4291" w:rsidP="00CE4291">
      <w:pPr>
        <w:jc w:val="center"/>
        <w:rPr>
          <w:rFonts w:ascii="Arial Narrow" w:hAnsi="Arial Narrow" w:cs="Arial"/>
          <w:sz w:val="22"/>
          <w:szCs w:val="22"/>
        </w:rPr>
      </w:pPr>
      <w:r w:rsidRPr="00463A3A">
        <w:rPr>
          <w:rFonts w:ascii="Arial Narrow" w:hAnsi="Arial Narrow" w:cs="Arial"/>
          <w:sz w:val="22"/>
          <w:szCs w:val="22"/>
        </w:rPr>
        <w:t>§5</w:t>
      </w:r>
    </w:p>
    <w:p w14:paraId="22F46A7E" w14:textId="77777777" w:rsidR="00CE4291" w:rsidRPr="00463A3A" w:rsidRDefault="00CE4291" w:rsidP="00CE4291">
      <w:pPr>
        <w:rPr>
          <w:rFonts w:ascii="Arial Narrow" w:hAnsi="Arial Narrow" w:cs="Arial"/>
          <w:bCs/>
          <w:spacing w:val="1"/>
          <w:sz w:val="22"/>
          <w:szCs w:val="22"/>
        </w:rPr>
      </w:pPr>
      <w:bookmarkStart w:id="5" w:name="bookmark1"/>
      <w:r w:rsidRPr="00463A3A">
        <w:rPr>
          <w:rFonts w:ascii="Arial Narrow" w:hAnsi="Arial Narrow" w:cs="Arial"/>
          <w:bCs/>
          <w:spacing w:val="1"/>
          <w:sz w:val="22"/>
          <w:szCs w:val="22"/>
        </w:rPr>
        <w:t>Zamawiający jest uprawniony do:</w:t>
      </w:r>
      <w:bookmarkEnd w:id="5"/>
    </w:p>
    <w:p w14:paraId="15A62BA2" w14:textId="77777777" w:rsidR="00CE4291" w:rsidRPr="00463A3A" w:rsidRDefault="00CE4291" w:rsidP="00CE4291">
      <w:pPr>
        <w:widowControl w:val="0"/>
        <w:numPr>
          <w:ilvl w:val="0"/>
          <w:numId w:val="64"/>
        </w:numPr>
        <w:tabs>
          <w:tab w:val="left" w:pos="284"/>
        </w:tabs>
        <w:overflowPunct w:val="0"/>
        <w:autoSpaceDE w:val="0"/>
        <w:autoSpaceDN w:val="0"/>
        <w:adjustRightInd w:val="0"/>
        <w:spacing w:line="274" w:lineRule="exact"/>
        <w:ind w:left="284" w:right="320" w:hanging="284"/>
        <w:jc w:val="both"/>
        <w:textAlignment w:val="baseline"/>
        <w:rPr>
          <w:rFonts w:ascii="Arial Narrow" w:hAnsi="Arial Narrow" w:cs="Arial"/>
          <w:sz w:val="22"/>
          <w:szCs w:val="22"/>
        </w:rPr>
      </w:pPr>
      <w:r w:rsidRPr="00463A3A">
        <w:rPr>
          <w:rFonts w:ascii="Arial Narrow" w:hAnsi="Arial Narrow" w:cs="Arial"/>
          <w:sz w:val="22"/>
          <w:szCs w:val="22"/>
        </w:rPr>
        <w:t>wglądu na każde żądanie do Planu BIOZ;</w:t>
      </w:r>
    </w:p>
    <w:p w14:paraId="22E4A0BF" w14:textId="77777777" w:rsidR="00CE4291" w:rsidRPr="00463A3A" w:rsidRDefault="00CE4291" w:rsidP="00CE4291">
      <w:pPr>
        <w:widowControl w:val="0"/>
        <w:numPr>
          <w:ilvl w:val="0"/>
          <w:numId w:val="64"/>
        </w:numPr>
        <w:tabs>
          <w:tab w:val="left" w:pos="284"/>
        </w:tabs>
        <w:overflowPunct w:val="0"/>
        <w:autoSpaceDE w:val="0"/>
        <w:autoSpaceDN w:val="0"/>
        <w:adjustRightInd w:val="0"/>
        <w:spacing w:line="274" w:lineRule="exact"/>
        <w:ind w:left="284" w:right="320" w:hanging="284"/>
        <w:jc w:val="both"/>
        <w:textAlignment w:val="baseline"/>
        <w:rPr>
          <w:rFonts w:ascii="Arial Narrow" w:hAnsi="Arial Narrow" w:cs="Arial"/>
          <w:sz w:val="22"/>
          <w:szCs w:val="22"/>
        </w:rPr>
      </w:pPr>
      <w:r w:rsidRPr="00463A3A">
        <w:rPr>
          <w:rFonts w:ascii="Arial Narrow" w:hAnsi="Arial Narrow" w:cs="Arial"/>
          <w:sz w:val="22"/>
          <w:szCs w:val="22"/>
        </w:rPr>
        <w:t>wizytacji stanowisk pracy oraz pomieszczeń higieniczno-sanitarnych zorganizowanych przez Wykonawcę</w:t>
      </w:r>
      <w:r>
        <w:rPr>
          <w:rFonts w:ascii="Arial Narrow" w:hAnsi="Arial Narrow" w:cs="Arial"/>
          <w:sz w:val="22"/>
          <w:szCs w:val="22"/>
        </w:rPr>
        <w:t xml:space="preserve"> w </w:t>
      </w:r>
      <w:r w:rsidRPr="00463A3A">
        <w:rPr>
          <w:rFonts w:ascii="Arial Narrow" w:hAnsi="Arial Narrow" w:cs="Arial"/>
          <w:sz w:val="22"/>
          <w:szCs w:val="22"/>
        </w:rPr>
        <w:t>ramach realizacji przedmiotu Umowy/Zamówienia, na terenie budowy;</w:t>
      </w:r>
    </w:p>
    <w:p w14:paraId="37F79063" w14:textId="77777777" w:rsidR="00CE4291" w:rsidRPr="00463A3A" w:rsidRDefault="00CE4291" w:rsidP="00CE4291">
      <w:pPr>
        <w:widowControl w:val="0"/>
        <w:numPr>
          <w:ilvl w:val="0"/>
          <w:numId w:val="64"/>
        </w:numPr>
        <w:tabs>
          <w:tab w:val="left" w:pos="284"/>
        </w:tabs>
        <w:overflowPunct w:val="0"/>
        <w:autoSpaceDE w:val="0"/>
        <w:autoSpaceDN w:val="0"/>
        <w:adjustRightInd w:val="0"/>
        <w:spacing w:line="274" w:lineRule="exact"/>
        <w:ind w:left="284" w:right="320" w:hanging="284"/>
        <w:jc w:val="both"/>
        <w:textAlignment w:val="baseline"/>
        <w:rPr>
          <w:rFonts w:ascii="Arial Narrow" w:hAnsi="Arial Narrow" w:cs="Arial"/>
          <w:sz w:val="22"/>
          <w:szCs w:val="22"/>
        </w:rPr>
      </w:pPr>
      <w:r w:rsidRPr="00463A3A">
        <w:rPr>
          <w:rFonts w:ascii="Arial Narrow" w:hAnsi="Arial Narrow" w:cs="Arial"/>
          <w:sz w:val="22"/>
          <w:szCs w:val="22"/>
        </w:rPr>
        <w:t>wydawania zaleceń usunięcia uchybień</w:t>
      </w:r>
      <w:r>
        <w:rPr>
          <w:rFonts w:ascii="Arial Narrow" w:hAnsi="Arial Narrow" w:cs="Arial"/>
          <w:sz w:val="22"/>
          <w:szCs w:val="22"/>
        </w:rPr>
        <w:t xml:space="preserve"> i </w:t>
      </w:r>
      <w:r w:rsidRPr="00463A3A">
        <w:rPr>
          <w:rFonts w:ascii="Arial Narrow" w:hAnsi="Arial Narrow" w:cs="Arial"/>
          <w:sz w:val="22"/>
          <w:szCs w:val="22"/>
        </w:rPr>
        <w:t>nieprawidłowości</w:t>
      </w:r>
      <w:r>
        <w:rPr>
          <w:rFonts w:ascii="Arial Narrow" w:hAnsi="Arial Narrow" w:cs="Arial"/>
          <w:sz w:val="22"/>
          <w:szCs w:val="22"/>
        </w:rPr>
        <w:t xml:space="preserve"> w </w:t>
      </w:r>
      <w:r w:rsidRPr="00463A3A">
        <w:rPr>
          <w:rFonts w:ascii="Arial Narrow" w:hAnsi="Arial Narrow" w:cs="Arial"/>
          <w:sz w:val="22"/>
          <w:szCs w:val="22"/>
        </w:rPr>
        <w:t xml:space="preserve">zakresie ochrony środowiska oraz kontroli ich wykonania; </w:t>
      </w:r>
    </w:p>
    <w:p w14:paraId="2F6AE701" w14:textId="77777777" w:rsidR="00CE4291" w:rsidRPr="00463A3A" w:rsidRDefault="00CE4291" w:rsidP="00CE4291">
      <w:pPr>
        <w:widowControl w:val="0"/>
        <w:numPr>
          <w:ilvl w:val="0"/>
          <w:numId w:val="64"/>
        </w:numPr>
        <w:tabs>
          <w:tab w:val="left" w:pos="284"/>
        </w:tabs>
        <w:overflowPunct w:val="0"/>
        <w:autoSpaceDE w:val="0"/>
        <w:autoSpaceDN w:val="0"/>
        <w:adjustRightInd w:val="0"/>
        <w:spacing w:line="274" w:lineRule="exact"/>
        <w:ind w:left="284" w:right="320" w:hanging="284"/>
        <w:jc w:val="both"/>
        <w:textAlignment w:val="baseline"/>
        <w:rPr>
          <w:rFonts w:ascii="Arial Narrow" w:hAnsi="Arial Narrow" w:cs="Arial"/>
          <w:sz w:val="22"/>
          <w:szCs w:val="22"/>
        </w:rPr>
      </w:pPr>
      <w:r w:rsidRPr="00463A3A">
        <w:rPr>
          <w:rFonts w:ascii="Arial Narrow" w:hAnsi="Arial Narrow" w:cs="Arial"/>
          <w:sz w:val="22"/>
          <w:szCs w:val="22"/>
        </w:rPr>
        <w:t>wydawania poleceń realizacji działań zapewniających przestrzeganie przepisów</w:t>
      </w:r>
      <w:r>
        <w:rPr>
          <w:rFonts w:ascii="Arial Narrow" w:hAnsi="Arial Narrow" w:cs="Arial"/>
          <w:sz w:val="22"/>
          <w:szCs w:val="22"/>
        </w:rPr>
        <w:t xml:space="preserve"> i </w:t>
      </w:r>
      <w:r w:rsidRPr="00463A3A">
        <w:rPr>
          <w:rFonts w:ascii="Arial Narrow" w:hAnsi="Arial Narrow" w:cs="Arial"/>
          <w:sz w:val="22"/>
          <w:szCs w:val="22"/>
        </w:rPr>
        <w:t>zasad</w:t>
      </w:r>
      <w:r>
        <w:rPr>
          <w:rFonts w:ascii="Arial Narrow" w:hAnsi="Arial Narrow" w:cs="Arial"/>
          <w:sz w:val="22"/>
          <w:szCs w:val="22"/>
        </w:rPr>
        <w:t xml:space="preserve"> w </w:t>
      </w:r>
      <w:r w:rsidRPr="00463A3A">
        <w:rPr>
          <w:rFonts w:ascii="Arial Narrow" w:hAnsi="Arial Narrow" w:cs="Arial"/>
          <w:sz w:val="22"/>
          <w:szCs w:val="22"/>
        </w:rPr>
        <w:t>zakresie ochrony środowiska;</w:t>
      </w:r>
    </w:p>
    <w:p w14:paraId="332CDE51" w14:textId="77777777" w:rsidR="00CE4291" w:rsidRPr="00463A3A" w:rsidRDefault="00CE4291" w:rsidP="00CE4291">
      <w:pPr>
        <w:widowControl w:val="0"/>
        <w:numPr>
          <w:ilvl w:val="0"/>
          <w:numId w:val="64"/>
        </w:numPr>
        <w:tabs>
          <w:tab w:val="left" w:pos="284"/>
        </w:tabs>
        <w:overflowPunct w:val="0"/>
        <w:autoSpaceDE w:val="0"/>
        <w:autoSpaceDN w:val="0"/>
        <w:adjustRightInd w:val="0"/>
        <w:spacing w:line="274" w:lineRule="exact"/>
        <w:ind w:left="284" w:right="320" w:hanging="284"/>
        <w:jc w:val="both"/>
        <w:textAlignment w:val="baseline"/>
        <w:rPr>
          <w:rFonts w:ascii="Arial Narrow" w:hAnsi="Arial Narrow" w:cs="Arial"/>
          <w:sz w:val="22"/>
          <w:szCs w:val="22"/>
        </w:rPr>
      </w:pPr>
      <w:r w:rsidRPr="00463A3A">
        <w:rPr>
          <w:rFonts w:ascii="Arial Narrow" w:hAnsi="Arial Narrow" w:cs="Arial"/>
          <w:sz w:val="22"/>
          <w:szCs w:val="22"/>
        </w:rPr>
        <w:t>wstrzymania robót</w:t>
      </w:r>
      <w:r>
        <w:rPr>
          <w:rFonts w:ascii="Arial Narrow" w:hAnsi="Arial Narrow" w:cs="Arial"/>
          <w:sz w:val="22"/>
          <w:szCs w:val="22"/>
        </w:rPr>
        <w:t xml:space="preserve"> i </w:t>
      </w:r>
      <w:r w:rsidRPr="00463A3A">
        <w:rPr>
          <w:rFonts w:ascii="Arial Narrow" w:hAnsi="Arial Narrow" w:cs="Arial"/>
          <w:sz w:val="22"/>
          <w:szCs w:val="22"/>
        </w:rPr>
        <w:t>prac</w:t>
      </w:r>
      <w:r>
        <w:rPr>
          <w:rFonts w:ascii="Arial Narrow" w:hAnsi="Arial Narrow" w:cs="Arial"/>
          <w:sz w:val="22"/>
          <w:szCs w:val="22"/>
        </w:rPr>
        <w:t xml:space="preserve"> w </w:t>
      </w:r>
      <w:r w:rsidRPr="00463A3A">
        <w:rPr>
          <w:rFonts w:ascii="Arial Narrow" w:hAnsi="Arial Narrow" w:cs="Arial"/>
          <w:sz w:val="22"/>
          <w:szCs w:val="22"/>
        </w:rPr>
        <w:t>przypadku stwierdzenia zagrożenia dla środowiska;</w:t>
      </w:r>
      <w:r>
        <w:rPr>
          <w:rFonts w:ascii="Arial Narrow" w:hAnsi="Arial Narrow" w:cs="Arial"/>
          <w:sz w:val="22"/>
          <w:szCs w:val="22"/>
        </w:rPr>
        <w:t xml:space="preserve"> w </w:t>
      </w:r>
      <w:r w:rsidRPr="00463A3A">
        <w:rPr>
          <w:rFonts w:ascii="Arial Narrow" w:hAnsi="Arial Narrow" w:cs="Arial"/>
          <w:sz w:val="22"/>
          <w:szCs w:val="22"/>
        </w:rPr>
        <w:t xml:space="preserve">takim przypadku Zamawiający </w:t>
      </w:r>
      <w:r w:rsidRPr="00463A3A">
        <w:rPr>
          <w:rFonts w:ascii="Arial Narrow" w:hAnsi="Arial Narrow" w:cs="Arial"/>
          <w:sz w:val="22"/>
          <w:szCs w:val="22"/>
        </w:rPr>
        <w:lastRenderedPageBreak/>
        <w:t xml:space="preserve">nie będzie ponosić odpowiedzialności za straty lub koszty poniesione </w:t>
      </w:r>
      <w:r w:rsidRPr="00463A3A">
        <w:rPr>
          <w:rFonts w:ascii="Arial Narrow" w:hAnsi="Arial Narrow" w:cs="Arial"/>
          <w:sz w:val="22"/>
          <w:szCs w:val="22"/>
        </w:rPr>
        <w:br/>
        <w:t>z tego tytułu przez Wykonawcę; wymienione straty lub koszty nie będą również stanowić podstawy do uzasadniania ewentualnych opóźnień;</w:t>
      </w:r>
    </w:p>
    <w:p w14:paraId="5B5991CE" w14:textId="77777777" w:rsidR="00CE4291" w:rsidRPr="00463A3A" w:rsidRDefault="00CE4291" w:rsidP="00CE4291">
      <w:pPr>
        <w:widowControl w:val="0"/>
        <w:numPr>
          <w:ilvl w:val="0"/>
          <w:numId w:val="64"/>
        </w:numPr>
        <w:tabs>
          <w:tab w:val="left" w:pos="284"/>
        </w:tabs>
        <w:overflowPunct w:val="0"/>
        <w:autoSpaceDE w:val="0"/>
        <w:autoSpaceDN w:val="0"/>
        <w:adjustRightInd w:val="0"/>
        <w:spacing w:line="274" w:lineRule="exact"/>
        <w:ind w:left="284" w:right="320" w:hanging="284"/>
        <w:jc w:val="both"/>
        <w:textAlignment w:val="baseline"/>
        <w:rPr>
          <w:rFonts w:ascii="Arial Narrow" w:hAnsi="Arial Narrow" w:cs="Arial"/>
          <w:sz w:val="22"/>
          <w:szCs w:val="22"/>
        </w:rPr>
      </w:pPr>
      <w:r w:rsidRPr="00463A3A">
        <w:rPr>
          <w:rFonts w:ascii="Arial Narrow" w:hAnsi="Arial Narrow" w:cs="Arial"/>
          <w:sz w:val="22"/>
          <w:szCs w:val="22"/>
        </w:rPr>
        <w:t>naliczania Wykonawcy kar umownych za działania</w:t>
      </w:r>
      <w:r>
        <w:rPr>
          <w:rFonts w:ascii="Arial Narrow" w:hAnsi="Arial Narrow" w:cs="Arial"/>
          <w:sz w:val="22"/>
          <w:szCs w:val="22"/>
        </w:rPr>
        <w:t xml:space="preserve"> i </w:t>
      </w:r>
      <w:r w:rsidRPr="00463A3A">
        <w:rPr>
          <w:rFonts w:ascii="Arial Narrow" w:hAnsi="Arial Narrow" w:cs="Arial"/>
          <w:sz w:val="22"/>
          <w:szCs w:val="22"/>
        </w:rPr>
        <w:t>zaniechania oraz rażące niedbalstwo Wykonawcy</w:t>
      </w:r>
      <w:r>
        <w:rPr>
          <w:rFonts w:ascii="Arial Narrow" w:hAnsi="Arial Narrow" w:cs="Arial"/>
          <w:sz w:val="22"/>
          <w:szCs w:val="22"/>
        </w:rPr>
        <w:t xml:space="preserve"> w </w:t>
      </w:r>
      <w:r w:rsidRPr="00463A3A">
        <w:rPr>
          <w:rFonts w:ascii="Arial Narrow" w:hAnsi="Arial Narrow" w:cs="Arial"/>
          <w:sz w:val="22"/>
          <w:szCs w:val="22"/>
        </w:rPr>
        <w:t>zakresie przepisów ochrony środowiska tj.:</w:t>
      </w:r>
    </w:p>
    <w:p w14:paraId="163B7783" w14:textId="77777777" w:rsidR="00CE4291" w:rsidRPr="00463A3A" w:rsidRDefault="00CE4291" w:rsidP="00CE4291">
      <w:pPr>
        <w:pStyle w:val="Akapitzlist"/>
        <w:numPr>
          <w:ilvl w:val="0"/>
          <w:numId w:val="65"/>
        </w:numPr>
        <w:spacing w:line="276" w:lineRule="auto"/>
        <w:contextualSpacing/>
        <w:jc w:val="both"/>
        <w:rPr>
          <w:rFonts w:ascii="Arial Narrow" w:hAnsi="Arial Narrow" w:cs="Arial"/>
          <w:sz w:val="22"/>
          <w:szCs w:val="22"/>
        </w:rPr>
      </w:pPr>
      <w:r w:rsidRPr="00463A3A">
        <w:rPr>
          <w:rFonts w:ascii="Arial Narrow" w:hAnsi="Arial Narrow" w:cs="Arial"/>
          <w:sz w:val="22"/>
          <w:szCs w:val="22"/>
        </w:rPr>
        <w:t>Zorganizowane przez Wykonawcę działania prowadzące do uwolnienia zanieczyszczeń do środowiska gruntowo-wodnego, np. wylewanie jakichkolwiek substancji chemicznych do wody, gruntu, systemu kanalizacji deszczowej, sanitarnej lub tymczasowego systemu odwodnienia placu budowy, odprowadzania wód opadowych oraz wód</w:t>
      </w:r>
      <w:r>
        <w:rPr>
          <w:rFonts w:ascii="Arial Narrow" w:hAnsi="Arial Narrow" w:cs="Arial"/>
          <w:sz w:val="22"/>
          <w:szCs w:val="22"/>
        </w:rPr>
        <w:t xml:space="preserve"> z </w:t>
      </w:r>
      <w:r w:rsidRPr="00463A3A">
        <w:rPr>
          <w:rFonts w:ascii="Arial Narrow" w:hAnsi="Arial Narrow" w:cs="Arial"/>
          <w:sz w:val="22"/>
          <w:szCs w:val="22"/>
        </w:rPr>
        <w:t>odwadniania wykopów bez pozwolenia wodnoprawnego</w:t>
      </w:r>
      <w:r>
        <w:rPr>
          <w:rFonts w:ascii="Arial Narrow" w:hAnsi="Arial Narrow" w:cs="Arial"/>
          <w:sz w:val="22"/>
          <w:szCs w:val="22"/>
        </w:rPr>
        <w:t xml:space="preserve"> w </w:t>
      </w:r>
      <w:r w:rsidRPr="00463A3A">
        <w:rPr>
          <w:rFonts w:ascii="Arial Narrow" w:hAnsi="Arial Narrow" w:cs="Arial"/>
          <w:sz w:val="22"/>
          <w:szCs w:val="22"/>
        </w:rPr>
        <w:t>kwocie 5000,00 zł za każdy stwierdzony przypadek.</w:t>
      </w:r>
    </w:p>
    <w:p w14:paraId="026490BE" w14:textId="77777777" w:rsidR="00CE4291" w:rsidRPr="00463A3A" w:rsidRDefault="00CE4291" w:rsidP="00CE4291">
      <w:pPr>
        <w:pStyle w:val="Akapitzlist"/>
        <w:numPr>
          <w:ilvl w:val="0"/>
          <w:numId w:val="65"/>
        </w:numPr>
        <w:spacing w:line="276" w:lineRule="auto"/>
        <w:contextualSpacing/>
        <w:jc w:val="both"/>
        <w:rPr>
          <w:rFonts w:ascii="Arial Narrow" w:hAnsi="Arial Narrow" w:cs="Arial"/>
          <w:sz w:val="22"/>
          <w:szCs w:val="22"/>
        </w:rPr>
      </w:pPr>
      <w:r w:rsidRPr="00463A3A">
        <w:rPr>
          <w:rFonts w:ascii="Arial Narrow" w:hAnsi="Arial Narrow" w:cs="Arial"/>
          <w:sz w:val="22"/>
          <w:szCs w:val="22"/>
        </w:rPr>
        <w:t>Mieszanie odpadów niebezpiecznych różnych rodzajów, mieszanie odpadów niebezpiecznych</w:t>
      </w:r>
      <w:r>
        <w:rPr>
          <w:rFonts w:ascii="Arial Narrow" w:hAnsi="Arial Narrow" w:cs="Arial"/>
          <w:sz w:val="22"/>
          <w:szCs w:val="22"/>
        </w:rPr>
        <w:t xml:space="preserve"> z </w:t>
      </w:r>
      <w:r w:rsidRPr="00463A3A">
        <w:rPr>
          <w:rFonts w:ascii="Arial Narrow" w:hAnsi="Arial Narrow" w:cs="Arial"/>
          <w:sz w:val="22"/>
          <w:szCs w:val="22"/>
        </w:rPr>
        <w:t>odpadami innymi niż niebezpieczne lub mieszanie odpadów niebezpiecznych</w:t>
      </w:r>
      <w:r>
        <w:rPr>
          <w:rFonts w:ascii="Arial Narrow" w:hAnsi="Arial Narrow" w:cs="Arial"/>
          <w:sz w:val="22"/>
          <w:szCs w:val="22"/>
        </w:rPr>
        <w:t xml:space="preserve"> z </w:t>
      </w:r>
      <w:r w:rsidRPr="00463A3A">
        <w:rPr>
          <w:rFonts w:ascii="Arial Narrow" w:hAnsi="Arial Narrow" w:cs="Arial"/>
          <w:sz w:val="22"/>
          <w:szCs w:val="22"/>
        </w:rPr>
        <w:t>substancjami, materiałami lub przedmiotami</w:t>
      </w:r>
      <w:r>
        <w:rPr>
          <w:rFonts w:ascii="Arial Narrow" w:hAnsi="Arial Narrow" w:cs="Arial"/>
          <w:sz w:val="22"/>
          <w:szCs w:val="22"/>
        </w:rPr>
        <w:t xml:space="preserve"> w </w:t>
      </w:r>
      <w:r w:rsidRPr="00463A3A">
        <w:rPr>
          <w:rFonts w:ascii="Arial Narrow" w:hAnsi="Arial Narrow" w:cs="Arial"/>
          <w:sz w:val="22"/>
          <w:szCs w:val="22"/>
        </w:rPr>
        <w:t>wysokości 5 000,00 za każdy stwierdzony przypadek.</w:t>
      </w:r>
    </w:p>
    <w:p w14:paraId="67118CAE" w14:textId="77777777" w:rsidR="00CE4291" w:rsidRPr="00463A3A" w:rsidRDefault="00CE4291" w:rsidP="00CE4291">
      <w:pPr>
        <w:pStyle w:val="Akapitzlist"/>
        <w:numPr>
          <w:ilvl w:val="0"/>
          <w:numId w:val="65"/>
        </w:numPr>
        <w:spacing w:line="276" w:lineRule="auto"/>
        <w:contextualSpacing/>
        <w:jc w:val="both"/>
        <w:rPr>
          <w:rFonts w:ascii="Arial Narrow" w:hAnsi="Arial Narrow" w:cs="Arial"/>
          <w:sz w:val="22"/>
          <w:szCs w:val="22"/>
        </w:rPr>
      </w:pPr>
      <w:r w:rsidRPr="00463A3A">
        <w:rPr>
          <w:rFonts w:ascii="Arial Narrow" w:hAnsi="Arial Narrow" w:cs="Arial"/>
          <w:sz w:val="22"/>
          <w:szCs w:val="22"/>
        </w:rPr>
        <w:t>Nieprowadzenia selektywnej zbiórki odpadów budowlanych</w:t>
      </w:r>
      <w:r>
        <w:rPr>
          <w:rFonts w:ascii="Arial Narrow" w:hAnsi="Arial Narrow" w:cs="Arial"/>
          <w:sz w:val="22"/>
          <w:szCs w:val="22"/>
        </w:rPr>
        <w:t xml:space="preserve"> w </w:t>
      </w:r>
      <w:r w:rsidRPr="00463A3A">
        <w:rPr>
          <w:rFonts w:ascii="Arial Narrow" w:hAnsi="Arial Narrow" w:cs="Arial"/>
          <w:sz w:val="22"/>
          <w:szCs w:val="22"/>
        </w:rPr>
        <w:t>wysokości 1 000,00 zł za każdy stwierdzony przypadek,</w:t>
      </w:r>
    </w:p>
    <w:p w14:paraId="274EF03E" w14:textId="77777777" w:rsidR="00CE4291" w:rsidRPr="00463A3A" w:rsidRDefault="00CE4291" w:rsidP="00CE4291">
      <w:pPr>
        <w:pStyle w:val="Akapitzlist"/>
        <w:numPr>
          <w:ilvl w:val="0"/>
          <w:numId w:val="65"/>
        </w:numPr>
        <w:spacing w:line="276" w:lineRule="auto"/>
        <w:contextualSpacing/>
        <w:jc w:val="both"/>
        <w:rPr>
          <w:rFonts w:ascii="Arial Narrow" w:hAnsi="Arial Narrow" w:cs="Arial"/>
          <w:sz w:val="22"/>
          <w:szCs w:val="22"/>
        </w:rPr>
      </w:pPr>
      <w:r w:rsidRPr="00463A3A">
        <w:rPr>
          <w:rFonts w:ascii="Arial Narrow" w:hAnsi="Arial Narrow" w:cs="Arial"/>
          <w:sz w:val="22"/>
          <w:szCs w:val="22"/>
        </w:rPr>
        <w:t>Niewłaściwe usuwanie odpadów, np. spalanie, zakopywanie odpadów</w:t>
      </w:r>
      <w:r>
        <w:rPr>
          <w:rFonts w:ascii="Arial Narrow" w:hAnsi="Arial Narrow" w:cs="Arial"/>
          <w:sz w:val="22"/>
          <w:szCs w:val="22"/>
        </w:rPr>
        <w:t xml:space="preserve"> w </w:t>
      </w:r>
      <w:r w:rsidRPr="00463A3A">
        <w:rPr>
          <w:rFonts w:ascii="Arial Narrow" w:hAnsi="Arial Narrow" w:cs="Arial"/>
          <w:sz w:val="22"/>
          <w:szCs w:val="22"/>
        </w:rPr>
        <w:t>wysokości 1 000,00 zł za każdy stwierdzony przypadek,</w:t>
      </w:r>
    </w:p>
    <w:p w14:paraId="1A633CC3" w14:textId="77777777" w:rsidR="00CE4291" w:rsidRPr="00463A3A" w:rsidRDefault="00CE4291" w:rsidP="00CE4291">
      <w:pPr>
        <w:pStyle w:val="Akapitzlist"/>
        <w:numPr>
          <w:ilvl w:val="0"/>
          <w:numId w:val="65"/>
        </w:numPr>
        <w:spacing w:line="276" w:lineRule="auto"/>
        <w:contextualSpacing/>
        <w:jc w:val="both"/>
        <w:rPr>
          <w:rFonts w:ascii="Arial Narrow" w:hAnsi="Arial Narrow" w:cs="Arial"/>
          <w:sz w:val="22"/>
          <w:szCs w:val="22"/>
        </w:rPr>
      </w:pPr>
      <w:r w:rsidRPr="00463A3A">
        <w:rPr>
          <w:rFonts w:ascii="Arial Narrow" w:hAnsi="Arial Narrow" w:cs="Arial"/>
          <w:sz w:val="22"/>
          <w:szCs w:val="22"/>
        </w:rPr>
        <w:t>Gromadzenie odpadów poza zorganizowanymi/wyznaczonymi na terenie budowy miejscami gromadzenia odpadów</w:t>
      </w:r>
      <w:r>
        <w:rPr>
          <w:rFonts w:ascii="Arial Narrow" w:hAnsi="Arial Narrow" w:cs="Arial"/>
          <w:sz w:val="22"/>
          <w:szCs w:val="22"/>
        </w:rPr>
        <w:t xml:space="preserve"> w </w:t>
      </w:r>
      <w:r w:rsidRPr="00463A3A">
        <w:rPr>
          <w:rFonts w:ascii="Arial Narrow" w:hAnsi="Arial Narrow" w:cs="Arial"/>
          <w:sz w:val="22"/>
          <w:szCs w:val="22"/>
        </w:rPr>
        <w:t>wysokości 500,00 zł za każdy stwierdzony przypadek.</w:t>
      </w:r>
    </w:p>
    <w:p w14:paraId="6C1ECE31" w14:textId="77777777" w:rsidR="00CE4291" w:rsidRPr="00463A3A" w:rsidRDefault="00CE4291" w:rsidP="00CE4291">
      <w:pPr>
        <w:pStyle w:val="Akapitzlist"/>
        <w:numPr>
          <w:ilvl w:val="0"/>
          <w:numId w:val="65"/>
        </w:numPr>
        <w:spacing w:line="276" w:lineRule="auto"/>
        <w:contextualSpacing/>
        <w:jc w:val="both"/>
        <w:rPr>
          <w:rFonts w:ascii="Arial Narrow" w:hAnsi="Arial Narrow" w:cs="Arial"/>
          <w:sz w:val="22"/>
          <w:szCs w:val="22"/>
        </w:rPr>
      </w:pPr>
      <w:r w:rsidRPr="00463A3A">
        <w:rPr>
          <w:rFonts w:ascii="Arial Narrow" w:hAnsi="Arial Narrow" w:cs="Arial"/>
          <w:sz w:val="22"/>
          <w:szCs w:val="22"/>
        </w:rPr>
        <w:t>Gromadzenie powstałych odpadów przed transportem</w:t>
      </w:r>
      <w:r>
        <w:rPr>
          <w:rFonts w:ascii="Arial Narrow" w:hAnsi="Arial Narrow" w:cs="Arial"/>
          <w:sz w:val="22"/>
          <w:szCs w:val="22"/>
        </w:rPr>
        <w:t xml:space="preserve"> w </w:t>
      </w:r>
      <w:r w:rsidRPr="00463A3A">
        <w:rPr>
          <w:rFonts w:ascii="Arial Narrow" w:hAnsi="Arial Narrow" w:cs="Arial"/>
          <w:sz w:val="22"/>
          <w:szCs w:val="22"/>
        </w:rPr>
        <w:t>sposób niezapewniający ochrony środowiska</w:t>
      </w:r>
      <w:r>
        <w:rPr>
          <w:rFonts w:ascii="Arial Narrow" w:hAnsi="Arial Narrow" w:cs="Arial"/>
          <w:sz w:val="22"/>
          <w:szCs w:val="22"/>
        </w:rPr>
        <w:t xml:space="preserve"> w </w:t>
      </w:r>
      <w:r w:rsidRPr="00463A3A">
        <w:rPr>
          <w:rFonts w:ascii="Arial Narrow" w:hAnsi="Arial Narrow" w:cs="Arial"/>
          <w:sz w:val="22"/>
          <w:szCs w:val="22"/>
        </w:rPr>
        <w:t>wysokości 500,00 za każdy stwierdzony przypadek.</w:t>
      </w:r>
    </w:p>
    <w:p w14:paraId="74D92755" w14:textId="77777777" w:rsidR="00CE4291" w:rsidRPr="00463A3A" w:rsidRDefault="00CE4291" w:rsidP="00CE4291">
      <w:pPr>
        <w:pStyle w:val="Akapitzlist"/>
        <w:numPr>
          <w:ilvl w:val="0"/>
          <w:numId w:val="65"/>
        </w:numPr>
        <w:spacing w:line="276" w:lineRule="auto"/>
        <w:contextualSpacing/>
        <w:jc w:val="both"/>
        <w:rPr>
          <w:rFonts w:ascii="Arial Narrow" w:hAnsi="Arial Narrow" w:cs="Arial"/>
          <w:sz w:val="22"/>
          <w:szCs w:val="22"/>
        </w:rPr>
      </w:pPr>
      <w:r w:rsidRPr="00463A3A">
        <w:rPr>
          <w:rFonts w:ascii="Arial Narrow" w:hAnsi="Arial Narrow" w:cs="Arial"/>
          <w:sz w:val="22"/>
          <w:szCs w:val="22"/>
        </w:rPr>
        <w:t>Przechowywanie substancji niebezpiecznych</w:t>
      </w:r>
      <w:r>
        <w:rPr>
          <w:rFonts w:ascii="Arial Narrow" w:hAnsi="Arial Narrow" w:cs="Arial"/>
          <w:sz w:val="22"/>
          <w:szCs w:val="22"/>
        </w:rPr>
        <w:t xml:space="preserve"> w </w:t>
      </w:r>
      <w:r w:rsidRPr="00463A3A">
        <w:rPr>
          <w:rFonts w:ascii="Arial Narrow" w:hAnsi="Arial Narrow" w:cs="Arial"/>
          <w:sz w:val="22"/>
          <w:szCs w:val="22"/>
        </w:rPr>
        <w:t>sposób grożący ich wyciekiem do środowiska 1 000, 00 za każdy stwierdzony przypadek,</w:t>
      </w:r>
    </w:p>
    <w:p w14:paraId="49C6D9B2" w14:textId="77777777" w:rsidR="00CE4291" w:rsidRPr="00463A3A" w:rsidRDefault="00CE4291" w:rsidP="00CE4291">
      <w:pPr>
        <w:pStyle w:val="Akapitzlist"/>
        <w:numPr>
          <w:ilvl w:val="0"/>
          <w:numId w:val="65"/>
        </w:numPr>
        <w:spacing w:line="276" w:lineRule="auto"/>
        <w:contextualSpacing/>
        <w:jc w:val="both"/>
        <w:rPr>
          <w:rFonts w:ascii="Arial Narrow" w:hAnsi="Arial Narrow" w:cs="Arial"/>
          <w:sz w:val="22"/>
          <w:szCs w:val="22"/>
        </w:rPr>
      </w:pPr>
      <w:r w:rsidRPr="00463A3A">
        <w:rPr>
          <w:rFonts w:ascii="Arial Narrow" w:hAnsi="Arial Narrow" w:cs="Arial"/>
          <w:sz w:val="22"/>
          <w:szCs w:val="22"/>
        </w:rPr>
        <w:t>Przechowywanie substancji niebezpiecznych</w:t>
      </w:r>
      <w:r>
        <w:rPr>
          <w:rFonts w:ascii="Arial Narrow" w:hAnsi="Arial Narrow" w:cs="Arial"/>
          <w:sz w:val="22"/>
          <w:szCs w:val="22"/>
        </w:rPr>
        <w:t xml:space="preserve"> w </w:t>
      </w:r>
      <w:r w:rsidRPr="00463A3A">
        <w:rPr>
          <w:rFonts w:ascii="Arial Narrow" w:hAnsi="Arial Narrow" w:cs="Arial"/>
          <w:sz w:val="22"/>
          <w:szCs w:val="22"/>
        </w:rPr>
        <w:t>pojemnikach do tego niedostosowanych (w tym pojemnikach po żywności)</w:t>
      </w:r>
      <w:r>
        <w:rPr>
          <w:rFonts w:ascii="Arial Narrow" w:hAnsi="Arial Narrow" w:cs="Arial"/>
          <w:sz w:val="22"/>
          <w:szCs w:val="22"/>
        </w:rPr>
        <w:t xml:space="preserve"> w </w:t>
      </w:r>
      <w:r w:rsidRPr="00463A3A">
        <w:rPr>
          <w:rFonts w:ascii="Arial Narrow" w:hAnsi="Arial Narrow" w:cs="Arial"/>
          <w:sz w:val="22"/>
          <w:szCs w:val="22"/>
        </w:rPr>
        <w:t>wysokości 500,00 zł za każdy stwierdzony przypadek,</w:t>
      </w:r>
    </w:p>
    <w:p w14:paraId="6C9A5834" w14:textId="77777777" w:rsidR="00CE4291" w:rsidRPr="00463A3A" w:rsidRDefault="00CE4291" w:rsidP="00CE4291">
      <w:pPr>
        <w:pStyle w:val="Akapitzlist"/>
        <w:numPr>
          <w:ilvl w:val="0"/>
          <w:numId w:val="65"/>
        </w:numPr>
        <w:spacing w:line="276" w:lineRule="auto"/>
        <w:contextualSpacing/>
        <w:jc w:val="both"/>
        <w:rPr>
          <w:rFonts w:ascii="Arial Narrow" w:hAnsi="Arial Narrow" w:cs="Arial"/>
          <w:sz w:val="22"/>
          <w:szCs w:val="22"/>
        </w:rPr>
      </w:pPr>
      <w:r w:rsidRPr="00463A3A">
        <w:rPr>
          <w:rFonts w:ascii="Arial Narrow" w:hAnsi="Arial Narrow" w:cs="Arial"/>
          <w:sz w:val="22"/>
          <w:szCs w:val="22"/>
        </w:rPr>
        <w:t>Mycie pojazdów</w:t>
      </w:r>
      <w:r>
        <w:rPr>
          <w:rFonts w:ascii="Arial Narrow" w:hAnsi="Arial Narrow" w:cs="Arial"/>
          <w:sz w:val="22"/>
          <w:szCs w:val="22"/>
        </w:rPr>
        <w:t xml:space="preserve"> i </w:t>
      </w:r>
      <w:r w:rsidRPr="00463A3A">
        <w:rPr>
          <w:rFonts w:ascii="Arial Narrow" w:hAnsi="Arial Narrow" w:cs="Arial"/>
          <w:sz w:val="22"/>
          <w:szCs w:val="22"/>
        </w:rPr>
        <w:t>maszyn na terenie budowy</w:t>
      </w:r>
      <w:r>
        <w:rPr>
          <w:rFonts w:ascii="Arial Narrow" w:hAnsi="Arial Narrow" w:cs="Arial"/>
          <w:sz w:val="22"/>
          <w:szCs w:val="22"/>
        </w:rPr>
        <w:t xml:space="preserve"> w </w:t>
      </w:r>
      <w:r w:rsidRPr="00463A3A">
        <w:rPr>
          <w:rFonts w:ascii="Arial Narrow" w:hAnsi="Arial Narrow" w:cs="Arial"/>
          <w:sz w:val="22"/>
          <w:szCs w:val="22"/>
        </w:rPr>
        <w:t xml:space="preserve">wysokości 1 000,00 zł za każdy stwierdzony przypadek, </w:t>
      </w:r>
    </w:p>
    <w:p w14:paraId="7836BB39" w14:textId="77777777" w:rsidR="00CE4291" w:rsidRPr="00463A3A" w:rsidRDefault="00CE4291" w:rsidP="00CE4291">
      <w:pPr>
        <w:pStyle w:val="Akapitzlist"/>
        <w:numPr>
          <w:ilvl w:val="0"/>
          <w:numId w:val="65"/>
        </w:numPr>
        <w:spacing w:line="276" w:lineRule="auto"/>
        <w:contextualSpacing/>
        <w:jc w:val="both"/>
        <w:rPr>
          <w:rFonts w:ascii="Arial Narrow" w:hAnsi="Arial Narrow" w:cs="Arial"/>
          <w:sz w:val="22"/>
          <w:szCs w:val="22"/>
        </w:rPr>
      </w:pPr>
      <w:r w:rsidRPr="00463A3A">
        <w:rPr>
          <w:rFonts w:ascii="Arial Narrow" w:hAnsi="Arial Narrow" w:cs="Arial"/>
          <w:sz w:val="22"/>
          <w:szCs w:val="22"/>
        </w:rPr>
        <w:t>Niszczenie roślinności nie przeznaczonej do usunięcia</w:t>
      </w:r>
      <w:r>
        <w:rPr>
          <w:rFonts w:ascii="Arial Narrow" w:hAnsi="Arial Narrow" w:cs="Arial"/>
          <w:sz w:val="22"/>
          <w:szCs w:val="22"/>
        </w:rPr>
        <w:t xml:space="preserve"> w </w:t>
      </w:r>
      <w:r w:rsidRPr="00463A3A">
        <w:rPr>
          <w:rFonts w:ascii="Arial Narrow" w:hAnsi="Arial Narrow" w:cs="Arial"/>
          <w:sz w:val="22"/>
          <w:szCs w:val="22"/>
        </w:rPr>
        <w:t>wysokości 1 000,00 zł za każdy stwierdzony przypadek.</w:t>
      </w:r>
    </w:p>
    <w:p w14:paraId="66B96F1E" w14:textId="77777777" w:rsidR="00CE4291" w:rsidRPr="00463A3A" w:rsidRDefault="00CE4291" w:rsidP="00CE4291">
      <w:pPr>
        <w:pStyle w:val="Akapitzlist"/>
        <w:numPr>
          <w:ilvl w:val="0"/>
          <w:numId w:val="65"/>
        </w:numPr>
        <w:spacing w:line="276" w:lineRule="auto"/>
        <w:contextualSpacing/>
        <w:jc w:val="both"/>
        <w:rPr>
          <w:rFonts w:ascii="Arial Narrow" w:hAnsi="Arial Narrow" w:cs="Arial"/>
          <w:sz w:val="22"/>
          <w:szCs w:val="22"/>
        </w:rPr>
      </w:pPr>
      <w:r w:rsidRPr="00463A3A">
        <w:rPr>
          <w:rFonts w:ascii="Arial Narrow" w:hAnsi="Arial Narrow" w:cs="Arial"/>
          <w:sz w:val="22"/>
          <w:szCs w:val="22"/>
        </w:rPr>
        <w:t>Usuwanie drzew</w:t>
      </w:r>
      <w:r>
        <w:rPr>
          <w:rFonts w:ascii="Arial Narrow" w:hAnsi="Arial Narrow" w:cs="Arial"/>
          <w:sz w:val="22"/>
          <w:szCs w:val="22"/>
        </w:rPr>
        <w:t xml:space="preserve"> i </w:t>
      </w:r>
      <w:r w:rsidRPr="00463A3A">
        <w:rPr>
          <w:rFonts w:ascii="Arial Narrow" w:hAnsi="Arial Narrow" w:cs="Arial"/>
          <w:sz w:val="22"/>
          <w:szCs w:val="22"/>
        </w:rPr>
        <w:t>krzewów bez stosownego pozwolenia</w:t>
      </w:r>
      <w:r>
        <w:rPr>
          <w:rFonts w:ascii="Arial Narrow" w:hAnsi="Arial Narrow" w:cs="Arial"/>
          <w:sz w:val="22"/>
          <w:szCs w:val="22"/>
        </w:rPr>
        <w:t xml:space="preserve"> w </w:t>
      </w:r>
      <w:r w:rsidRPr="00463A3A">
        <w:rPr>
          <w:rFonts w:ascii="Arial Narrow" w:hAnsi="Arial Narrow" w:cs="Arial"/>
          <w:sz w:val="22"/>
          <w:szCs w:val="22"/>
        </w:rPr>
        <w:t>wysokości 1 000,00 zł za każdy stwierdzony przypadek.</w:t>
      </w:r>
    </w:p>
    <w:p w14:paraId="72E8C403" w14:textId="77777777" w:rsidR="00CE4291" w:rsidRPr="00463A3A" w:rsidRDefault="00CE4291" w:rsidP="00CE4291">
      <w:pPr>
        <w:widowControl w:val="0"/>
        <w:numPr>
          <w:ilvl w:val="0"/>
          <w:numId w:val="65"/>
        </w:numPr>
        <w:tabs>
          <w:tab w:val="left" w:pos="851"/>
        </w:tabs>
        <w:overflowPunct w:val="0"/>
        <w:autoSpaceDE w:val="0"/>
        <w:autoSpaceDN w:val="0"/>
        <w:adjustRightInd w:val="0"/>
        <w:spacing w:line="274" w:lineRule="exact"/>
        <w:ind w:right="320"/>
        <w:jc w:val="both"/>
        <w:textAlignment w:val="baseline"/>
        <w:rPr>
          <w:rFonts w:ascii="Arial Narrow" w:hAnsi="Arial Narrow" w:cs="Arial"/>
          <w:sz w:val="22"/>
          <w:szCs w:val="22"/>
        </w:rPr>
      </w:pPr>
      <w:r w:rsidRPr="00463A3A">
        <w:rPr>
          <w:rFonts w:ascii="Arial Narrow" w:hAnsi="Arial Narrow" w:cs="Arial"/>
          <w:sz w:val="22"/>
          <w:szCs w:val="22"/>
        </w:rPr>
        <w:t>Niezgłoszenie</w:t>
      </w:r>
      <w:r>
        <w:rPr>
          <w:rFonts w:ascii="Arial Narrow" w:hAnsi="Arial Narrow" w:cs="Arial"/>
          <w:sz w:val="22"/>
          <w:szCs w:val="22"/>
        </w:rPr>
        <w:t xml:space="preserve"> w </w:t>
      </w:r>
      <w:r w:rsidRPr="00463A3A">
        <w:rPr>
          <w:rFonts w:ascii="Arial Narrow" w:hAnsi="Arial Narrow" w:cs="Arial"/>
          <w:sz w:val="22"/>
          <w:szCs w:val="22"/>
        </w:rPr>
        <w:t>wymaganym terminie Zamawiającemu awarii środowiskowej zaistniałej na budowie lub</w:t>
      </w:r>
      <w:r>
        <w:rPr>
          <w:rFonts w:ascii="Arial Narrow" w:hAnsi="Arial Narrow" w:cs="Arial"/>
          <w:sz w:val="22"/>
          <w:szCs w:val="22"/>
        </w:rPr>
        <w:t xml:space="preserve"> w </w:t>
      </w:r>
      <w:r w:rsidRPr="00463A3A">
        <w:rPr>
          <w:rFonts w:ascii="Arial Narrow" w:hAnsi="Arial Narrow" w:cs="Arial"/>
          <w:sz w:val="22"/>
          <w:szCs w:val="22"/>
        </w:rPr>
        <w:t>związku</w:t>
      </w:r>
      <w:r>
        <w:rPr>
          <w:rFonts w:ascii="Arial Narrow" w:hAnsi="Arial Narrow" w:cs="Arial"/>
          <w:sz w:val="22"/>
          <w:szCs w:val="22"/>
        </w:rPr>
        <w:t xml:space="preserve"> z </w:t>
      </w:r>
      <w:r w:rsidRPr="00463A3A">
        <w:rPr>
          <w:rFonts w:ascii="Arial Narrow" w:hAnsi="Arial Narrow" w:cs="Arial"/>
          <w:sz w:val="22"/>
          <w:szCs w:val="22"/>
        </w:rPr>
        <w:t>jej realizacją</w:t>
      </w:r>
      <w:r>
        <w:rPr>
          <w:rFonts w:ascii="Arial Narrow" w:hAnsi="Arial Narrow" w:cs="Arial"/>
          <w:sz w:val="22"/>
          <w:szCs w:val="22"/>
        </w:rPr>
        <w:t xml:space="preserve"> w </w:t>
      </w:r>
      <w:r w:rsidRPr="00463A3A">
        <w:rPr>
          <w:rFonts w:ascii="Arial Narrow" w:hAnsi="Arial Narrow" w:cs="Arial"/>
          <w:sz w:val="22"/>
          <w:szCs w:val="22"/>
        </w:rPr>
        <w:t>kwocie 1000,00 zł, za każdy ujawniony przypadek.</w:t>
      </w:r>
    </w:p>
    <w:p w14:paraId="66B4996E" w14:textId="77777777" w:rsidR="00CE4291" w:rsidRPr="00463A3A" w:rsidRDefault="00CE4291" w:rsidP="00CE4291">
      <w:pPr>
        <w:spacing w:line="276" w:lineRule="auto"/>
        <w:jc w:val="both"/>
        <w:rPr>
          <w:rFonts w:ascii="Arial Narrow" w:hAnsi="Arial Narrow" w:cs="Arial"/>
          <w:b/>
          <w:bCs/>
          <w:sz w:val="22"/>
          <w:szCs w:val="22"/>
        </w:rPr>
      </w:pPr>
    </w:p>
    <w:p w14:paraId="396EF1FE" w14:textId="77777777" w:rsidR="00CE4291" w:rsidRDefault="00CE4291" w:rsidP="00CE4291">
      <w:pPr>
        <w:spacing w:line="276" w:lineRule="auto"/>
        <w:jc w:val="both"/>
        <w:rPr>
          <w:rFonts w:ascii="Arial Narrow" w:hAnsi="Arial Narrow" w:cs="Arial"/>
          <w:sz w:val="22"/>
          <w:szCs w:val="22"/>
        </w:rPr>
      </w:pPr>
    </w:p>
    <w:p w14:paraId="70467FBA" w14:textId="77777777" w:rsidR="00CE4291" w:rsidRDefault="00CE4291" w:rsidP="00CE4291">
      <w:pPr>
        <w:spacing w:after="200" w:line="276" w:lineRule="auto"/>
        <w:rPr>
          <w:rFonts w:ascii="Arial Narrow" w:hAnsi="Arial Narrow" w:cs="Arial"/>
          <w:sz w:val="22"/>
          <w:szCs w:val="22"/>
        </w:rPr>
      </w:pPr>
      <w:r>
        <w:rPr>
          <w:rFonts w:ascii="Arial Narrow" w:hAnsi="Arial Narrow" w:cs="Arial"/>
          <w:sz w:val="22"/>
          <w:szCs w:val="22"/>
        </w:rPr>
        <w:br w:type="page"/>
      </w:r>
    </w:p>
    <w:p w14:paraId="5B9EF655" w14:textId="77777777" w:rsidR="00CE4291" w:rsidRPr="000D39DF" w:rsidRDefault="00CE4291" w:rsidP="00CE4291">
      <w:pPr>
        <w:spacing w:line="276" w:lineRule="auto"/>
        <w:jc w:val="both"/>
        <w:rPr>
          <w:rFonts w:ascii="Arial Narrow" w:hAnsi="Arial Narrow" w:cs="Arial"/>
          <w:sz w:val="22"/>
          <w:szCs w:val="22"/>
        </w:rPr>
      </w:pPr>
    </w:p>
    <w:p w14:paraId="7C5D0D24" w14:textId="6A972F0D" w:rsidR="00CE4291" w:rsidRPr="00674F30" w:rsidRDefault="00CE4291" w:rsidP="00CE4291">
      <w:pPr>
        <w:spacing w:line="276" w:lineRule="auto"/>
        <w:rPr>
          <w:rFonts w:ascii="Arial Narrow" w:hAnsi="Arial Narrow" w:cs="Arial"/>
          <w:b/>
          <w:bCs/>
          <w:sz w:val="22"/>
          <w:szCs w:val="22"/>
        </w:rPr>
      </w:pPr>
      <w:r w:rsidRPr="00674F30">
        <w:rPr>
          <w:rFonts w:ascii="Arial Narrow" w:hAnsi="Arial Narrow" w:cs="Arial"/>
          <w:b/>
          <w:bCs/>
          <w:sz w:val="22"/>
          <w:szCs w:val="22"/>
        </w:rPr>
        <w:t>Załącznik nr 10</w:t>
      </w:r>
      <w:r w:rsidR="00D0513A">
        <w:rPr>
          <w:rFonts w:ascii="Arial Narrow" w:hAnsi="Arial Narrow" w:cs="Arial"/>
          <w:b/>
          <w:bCs/>
          <w:sz w:val="22"/>
          <w:szCs w:val="22"/>
        </w:rPr>
        <w:t>a</w:t>
      </w:r>
      <w:r w:rsidRPr="00674F30">
        <w:rPr>
          <w:rFonts w:ascii="Arial Narrow" w:hAnsi="Arial Narrow" w:cs="Arial"/>
          <w:b/>
          <w:bCs/>
          <w:sz w:val="22"/>
          <w:szCs w:val="22"/>
        </w:rPr>
        <w:t xml:space="preserve"> - Klauzula informacyjna PGE Energetyka Kolejowa </w:t>
      </w:r>
      <w:r w:rsidR="00D0513A">
        <w:rPr>
          <w:rFonts w:ascii="Arial Narrow" w:hAnsi="Arial Narrow" w:cs="Arial"/>
          <w:b/>
          <w:bCs/>
          <w:sz w:val="22"/>
          <w:szCs w:val="22"/>
        </w:rPr>
        <w:t>Operator Sp. z o.o.</w:t>
      </w:r>
    </w:p>
    <w:p w14:paraId="18CE1E5C" w14:textId="77777777" w:rsidR="00CE4291" w:rsidRDefault="00CE4291" w:rsidP="00CE4291">
      <w:pPr>
        <w:spacing w:line="276" w:lineRule="auto"/>
        <w:rPr>
          <w:rFonts w:ascii="Arial Narrow" w:hAnsi="Arial Narrow" w:cs="Arial"/>
          <w:sz w:val="22"/>
          <w:szCs w:val="22"/>
        </w:rPr>
      </w:pPr>
    </w:p>
    <w:p w14:paraId="50C1245B"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INFORMACJA NA TEMAT PRZETWARZANIA DANYCH OSOBOWYCH Kontrahenta przez PGE Energetyka Kolejowa Operator Sp. z o.o.</w:t>
      </w:r>
    </w:p>
    <w:p w14:paraId="1C9C9C97" w14:textId="77777777" w:rsidR="00D0513A" w:rsidRPr="00D0513A" w:rsidRDefault="00D0513A" w:rsidP="00D0513A">
      <w:pPr>
        <w:rPr>
          <w:rFonts w:ascii="Aptos" w:eastAsia="Aptos" w:hAnsi="Aptos" w:cs="Aptos"/>
          <w:b/>
          <w:bCs/>
          <w:color w:val="000000" w:themeColor="text1"/>
          <w:sz w:val="22"/>
          <w:szCs w:val="22"/>
        </w:rPr>
      </w:pPr>
    </w:p>
    <w:tbl>
      <w:tblPr>
        <w:tblW w:w="1035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7231"/>
      </w:tblGrid>
      <w:tr w:rsidR="00D0513A" w:rsidRPr="00D0513A" w14:paraId="303EA668" w14:textId="77777777" w:rsidTr="00D0513A">
        <w:trPr>
          <w:trHeight w:val="347"/>
        </w:trPr>
        <w:tc>
          <w:tcPr>
            <w:tcW w:w="10348" w:type="dxa"/>
            <w:gridSpan w:val="2"/>
            <w:tcBorders>
              <w:top w:val="single" w:sz="4" w:space="0" w:color="auto"/>
              <w:left w:val="single" w:sz="4" w:space="0" w:color="auto"/>
              <w:bottom w:val="single" w:sz="4" w:space="0" w:color="auto"/>
              <w:right w:val="single" w:sz="4" w:space="0" w:color="auto"/>
            </w:tcBorders>
            <w:vAlign w:val="center"/>
            <w:hideMark/>
          </w:tcPr>
          <w:p w14:paraId="3F30050D"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w:t>
            </w:r>
          </w:p>
        </w:tc>
      </w:tr>
      <w:tr w:rsidR="00D0513A" w:rsidRPr="00D0513A" w14:paraId="555BC76A" w14:textId="77777777" w:rsidTr="00D0513A">
        <w:trPr>
          <w:trHeight w:val="347"/>
        </w:trPr>
        <w:tc>
          <w:tcPr>
            <w:tcW w:w="3118" w:type="dxa"/>
            <w:tcBorders>
              <w:top w:val="single" w:sz="4" w:space="0" w:color="auto"/>
              <w:left w:val="single" w:sz="4" w:space="0" w:color="auto"/>
              <w:bottom w:val="single" w:sz="4" w:space="0" w:color="auto"/>
              <w:right w:val="single" w:sz="4" w:space="0" w:color="auto"/>
            </w:tcBorders>
            <w:vAlign w:val="center"/>
            <w:hideMark/>
          </w:tcPr>
          <w:p w14:paraId="6E829FB9"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I. Administrator danych osobowych</w:t>
            </w:r>
          </w:p>
        </w:tc>
        <w:tc>
          <w:tcPr>
            <w:tcW w:w="7230" w:type="dxa"/>
            <w:tcBorders>
              <w:top w:val="single" w:sz="4" w:space="0" w:color="auto"/>
              <w:left w:val="single" w:sz="4" w:space="0" w:color="auto"/>
              <w:bottom w:val="single" w:sz="4" w:space="0" w:color="auto"/>
              <w:right w:val="single" w:sz="4" w:space="0" w:color="auto"/>
            </w:tcBorders>
            <w:vAlign w:val="center"/>
            <w:hideMark/>
          </w:tcPr>
          <w:p w14:paraId="24366209"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 xml:space="preserve">Administratorem danych osobowych jest PGE Energetyka Kolejowa Operator Sp. z o.o. z siedzibą w 01-218 Warszawa, ul. Sławińska 7/9. Kontakt z Administratorem jest możliwy pod adresem email: </w:t>
            </w:r>
            <w:hyperlink r:id="rId17" w:history="1">
              <w:r w:rsidRPr="00D0513A">
                <w:rPr>
                  <w:rStyle w:val="Hipercze"/>
                  <w:rFonts w:ascii="Aptos" w:eastAsia="Aptos" w:hAnsi="Aptos" w:cs="Aptos"/>
                  <w:b/>
                  <w:bCs/>
                  <w:sz w:val="22"/>
                  <w:szCs w:val="22"/>
                </w:rPr>
                <w:t>daneosobowe@pgeekoperator.pl</w:t>
              </w:r>
            </w:hyperlink>
            <w:r w:rsidRPr="00D0513A">
              <w:rPr>
                <w:rFonts w:ascii="Aptos" w:eastAsia="Aptos" w:hAnsi="Aptos" w:cs="Aptos"/>
                <w:b/>
                <w:bCs/>
                <w:color w:val="000000" w:themeColor="text1"/>
                <w:sz w:val="22"/>
                <w:szCs w:val="22"/>
              </w:rPr>
              <w:t xml:space="preserve"> lub pisemnie na adres podany powyżej.</w:t>
            </w:r>
          </w:p>
        </w:tc>
      </w:tr>
      <w:tr w:rsidR="00D0513A" w:rsidRPr="00D0513A" w14:paraId="1CA24DBD" w14:textId="77777777" w:rsidTr="00D0513A">
        <w:trPr>
          <w:trHeight w:val="348"/>
        </w:trPr>
        <w:tc>
          <w:tcPr>
            <w:tcW w:w="3118" w:type="dxa"/>
            <w:tcBorders>
              <w:top w:val="single" w:sz="4" w:space="0" w:color="auto"/>
              <w:left w:val="single" w:sz="4" w:space="0" w:color="auto"/>
              <w:bottom w:val="single" w:sz="4" w:space="0" w:color="auto"/>
              <w:right w:val="single" w:sz="4" w:space="0" w:color="auto"/>
            </w:tcBorders>
            <w:vAlign w:val="center"/>
            <w:hideMark/>
          </w:tcPr>
          <w:p w14:paraId="3CFE06AC"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II. Inspektor Ochrony Danych</w:t>
            </w:r>
          </w:p>
        </w:tc>
        <w:tc>
          <w:tcPr>
            <w:tcW w:w="7230" w:type="dxa"/>
            <w:tcBorders>
              <w:top w:val="single" w:sz="4" w:space="0" w:color="auto"/>
              <w:left w:val="single" w:sz="4" w:space="0" w:color="auto"/>
              <w:bottom w:val="single" w:sz="4" w:space="0" w:color="auto"/>
              <w:right w:val="single" w:sz="4" w:space="0" w:color="auto"/>
            </w:tcBorders>
            <w:vAlign w:val="center"/>
            <w:hideMark/>
          </w:tcPr>
          <w:p w14:paraId="7852D42A"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 xml:space="preserve">W sprawie ochrony danych osobowych można skontaktować się z wyznaczonym Inspektorem Ochrony Danych pod adresem email: </w:t>
            </w:r>
            <w:hyperlink r:id="rId18" w:history="1">
              <w:r w:rsidRPr="00D0513A">
                <w:rPr>
                  <w:rStyle w:val="Hipercze"/>
                  <w:rFonts w:ascii="Aptos" w:eastAsia="Aptos" w:hAnsi="Aptos" w:cs="Aptos"/>
                  <w:b/>
                  <w:bCs/>
                  <w:sz w:val="22"/>
                  <w:szCs w:val="22"/>
                </w:rPr>
                <w:t>iod@pgeekoperator.pl</w:t>
              </w:r>
            </w:hyperlink>
            <w:r w:rsidRPr="00D0513A">
              <w:rPr>
                <w:rFonts w:ascii="Aptos" w:eastAsia="Aptos" w:hAnsi="Aptos" w:cs="Aptos"/>
                <w:b/>
                <w:bCs/>
                <w:color w:val="000000" w:themeColor="text1"/>
                <w:sz w:val="22"/>
                <w:szCs w:val="22"/>
              </w:rPr>
              <w:t xml:space="preserve"> lub pisemnie na adres korespondencyjny podany w pkt. I.</w:t>
            </w:r>
          </w:p>
        </w:tc>
      </w:tr>
      <w:tr w:rsidR="00D0513A" w:rsidRPr="00D0513A" w14:paraId="0B1E122E" w14:textId="77777777" w:rsidTr="00D0513A">
        <w:trPr>
          <w:trHeight w:val="2664"/>
        </w:trPr>
        <w:tc>
          <w:tcPr>
            <w:tcW w:w="3118" w:type="dxa"/>
            <w:tcBorders>
              <w:top w:val="single" w:sz="4" w:space="0" w:color="auto"/>
              <w:left w:val="single" w:sz="4" w:space="0" w:color="auto"/>
              <w:bottom w:val="single" w:sz="4" w:space="0" w:color="auto"/>
              <w:right w:val="single" w:sz="4" w:space="0" w:color="auto"/>
            </w:tcBorders>
            <w:vAlign w:val="center"/>
            <w:hideMark/>
          </w:tcPr>
          <w:p w14:paraId="198D1684"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III. Cele i podstawy przetwarzania</w:t>
            </w:r>
          </w:p>
        </w:tc>
        <w:tc>
          <w:tcPr>
            <w:tcW w:w="7230" w:type="dxa"/>
            <w:tcBorders>
              <w:top w:val="single" w:sz="4" w:space="0" w:color="auto"/>
              <w:left w:val="single" w:sz="4" w:space="0" w:color="auto"/>
              <w:bottom w:val="single" w:sz="4" w:space="0" w:color="auto"/>
              <w:right w:val="single" w:sz="4" w:space="0" w:color="auto"/>
            </w:tcBorders>
            <w:vAlign w:val="center"/>
            <w:hideMark/>
          </w:tcPr>
          <w:p w14:paraId="54A58B09"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Pani/Pana dane osobowe przetwarzane są w celu:</w:t>
            </w:r>
          </w:p>
          <w:p w14:paraId="6DD3C43D"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1. realizacji Umowy (podstawa z art. 6 ust. 1 lit. b RODO);</w:t>
            </w:r>
          </w:p>
          <w:p w14:paraId="701C4E8B"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2. prowadzenia dokumentacji współpracy będącej obowiązkiem PGE Energetyki Kolejowej Operator sp. z o.o. - przetwarzanie jest niezbędne do wypełnienia obowiązków prawnych ciążących na Administratorze, w tym wynikających m.in. z ustawy o przeciwdziałaniu praniu pieniędzy i finansowaniu terroryzmu, ustawie Ordynacja podatkowa, ustawach podatkowych (podstawa z art. 6 ust. 1 lit. c RODO);</w:t>
            </w:r>
          </w:p>
          <w:p w14:paraId="08FE2A67"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3. prowadzenia dokumentacji współpracy, o ile wymaga ona realizacji wewnętrznych zasad, polityk, procedur, regulaminów, instrukcji obowiązujących w spółce i GK PGE będącym realizacją prawnie uzasadnionego interesu Administratora związanego z zarządzaniem przedsiębiorstwem (podstawa z art. 6 ust. 1 lit. f RODO);</w:t>
            </w:r>
          </w:p>
          <w:p w14:paraId="19AD674B"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4. archiwalnym (dowodowym) będącym realizacją prawnie uzasadnionego interesu PGE Energetyka Kolejowa Operator sp. z o.o. w tym zabezpieczenia informacji na wypadek prawnej potrzeby wykazania faktów (podstawa z art. 6 ust. 1 lit. f RODO);</w:t>
            </w:r>
          </w:p>
          <w:p w14:paraId="2C6072BA"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 xml:space="preserve">5. ewentualnego ustalenia, dochodzenia lub obrony przed roszczeniami będącym realizacją prawnie uzasadnionego interesu PGE Energetyki Kolejowej Operator sp. z o.o. </w:t>
            </w:r>
            <w:proofErr w:type="gramStart"/>
            <w:r w:rsidRPr="00D0513A">
              <w:rPr>
                <w:rFonts w:ascii="Aptos" w:eastAsia="Aptos" w:hAnsi="Aptos" w:cs="Aptos"/>
                <w:b/>
                <w:bCs/>
                <w:color w:val="000000" w:themeColor="text1"/>
                <w:sz w:val="22"/>
                <w:szCs w:val="22"/>
              </w:rPr>
              <w:t>( podstawa</w:t>
            </w:r>
            <w:proofErr w:type="gramEnd"/>
            <w:r w:rsidRPr="00D0513A">
              <w:rPr>
                <w:rFonts w:ascii="Aptos" w:eastAsia="Aptos" w:hAnsi="Aptos" w:cs="Aptos"/>
                <w:b/>
                <w:bCs/>
                <w:color w:val="000000" w:themeColor="text1"/>
                <w:sz w:val="22"/>
                <w:szCs w:val="22"/>
              </w:rPr>
              <w:t xml:space="preserve"> z art. 6 ust. 1 lit. f RODO).</w:t>
            </w:r>
          </w:p>
        </w:tc>
      </w:tr>
      <w:tr w:rsidR="00D0513A" w:rsidRPr="00D0513A" w14:paraId="594CF78D" w14:textId="77777777" w:rsidTr="00D0513A">
        <w:trPr>
          <w:trHeight w:val="651"/>
        </w:trPr>
        <w:tc>
          <w:tcPr>
            <w:tcW w:w="3118" w:type="dxa"/>
            <w:tcBorders>
              <w:top w:val="single" w:sz="4" w:space="0" w:color="auto"/>
              <w:left w:val="single" w:sz="4" w:space="0" w:color="auto"/>
              <w:bottom w:val="single" w:sz="4" w:space="0" w:color="auto"/>
              <w:right w:val="single" w:sz="4" w:space="0" w:color="auto"/>
            </w:tcBorders>
            <w:vAlign w:val="center"/>
            <w:hideMark/>
          </w:tcPr>
          <w:p w14:paraId="1BAC2290"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IV. Kategorie danych</w:t>
            </w:r>
          </w:p>
        </w:tc>
        <w:tc>
          <w:tcPr>
            <w:tcW w:w="7230" w:type="dxa"/>
            <w:tcBorders>
              <w:top w:val="single" w:sz="4" w:space="0" w:color="auto"/>
              <w:left w:val="single" w:sz="4" w:space="0" w:color="auto"/>
              <w:bottom w:val="single" w:sz="4" w:space="0" w:color="auto"/>
              <w:right w:val="single" w:sz="4" w:space="0" w:color="auto"/>
            </w:tcBorders>
            <w:vAlign w:val="center"/>
            <w:hideMark/>
          </w:tcPr>
          <w:p w14:paraId="35B6BC77"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Dane podstawowe / Dane identyfikacyjne (tzw. dane zwykłe np. imię i nazwisko, stanowisko, numer telefonu, adres e-mail, a w szczególnie uzasadnionych sytuacjach numer dowodu osobistego).</w:t>
            </w:r>
          </w:p>
          <w:p w14:paraId="3E68E604"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W przypadku osób uprawnionych do reprezentacji Strony umowy: dane wynikające z Pełnomocnictwa (numer PESEL lub numer i seria dowodu osobistego).</w:t>
            </w:r>
          </w:p>
        </w:tc>
      </w:tr>
      <w:tr w:rsidR="00D0513A" w:rsidRPr="00D0513A" w14:paraId="25C11FC8" w14:textId="77777777" w:rsidTr="00D0513A">
        <w:trPr>
          <w:trHeight w:val="348"/>
        </w:trPr>
        <w:tc>
          <w:tcPr>
            <w:tcW w:w="3118" w:type="dxa"/>
            <w:tcBorders>
              <w:top w:val="single" w:sz="4" w:space="0" w:color="auto"/>
              <w:left w:val="single" w:sz="4" w:space="0" w:color="auto"/>
              <w:bottom w:val="single" w:sz="4" w:space="0" w:color="auto"/>
              <w:right w:val="single" w:sz="4" w:space="0" w:color="auto"/>
            </w:tcBorders>
            <w:vAlign w:val="center"/>
            <w:hideMark/>
          </w:tcPr>
          <w:p w14:paraId="78C1BCBA"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V. Źródło pochodzenia danych</w:t>
            </w:r>
          </w:p>
        </w:tc>
        <w:tc>
          <w:tcPr>
            <w:tcW w:w="7230" w:type="dxa"/>
            <w:tcBorders>
              <w:top w:val="single" w:sz="4" w:space="0" w:color="auto"/>
              <w:left w:val="single" w:sz="4" w:space="0" w:color="auto"/>
              <w:bottom w:val="single" w:sz="4" w:space="0" w:color="auto"/>
              <w:right w:val="single" w:sz="4" w:space="0" w:color="auto"/>
            </w:tcBorders>
            <w:vAlign w:val="center"/>
            <w:hideMark/>
          </w:tcPr>
          <w:p w14:paraId="3B7229FA"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Dane osobowe zostały pozyskane bezpośrednio od Pani/Pana bądź od Pani/Pana pracodawcy lub osoby, z którą Pan/Pani współpracuje, bez względu na formę współpracy.</w:t>
            </w:r>
          </w:p>
        </w:tc>
      </w:tr>
      <w:tr w:rsidR="00D0513A" w:rsidRPr="00D0513A" w14:paraId="681ED4C4" w14:textId="77777777" w:rsidTr="00D0513A">
        <w:trPr>
          <w:trHeight w:val="425"/>
        </w:trPr>
        <w:tc>
          <w:tcPr>
            <w:tcW w:w="3118" w:type="dxa"/>
            <w:tcBorders>
              <w:top w:val="single" w:sz="4" w:space="0" w:color="auto"/>
              <w:left w:val="single" w:sz="4" w:space="0" w:color="auto"/>
              <w:bottom w:val="single" w:sz="4" w:space="0" w:color="auto"/>
              <w:right w:val="single" w:sz="4" w:space="0" w:color="auto"/>
            </w:tcBorders>
            <w:vAlign w:val="center"/>
            <w:hideMark/>
          </w:tcPr>
          <w:p w14:paraId="7CED0BD3"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lastRenderedPageBreak/>
              <w:t>VI. Okres przetwarzania danych</w:t>
            </w:r>
          </w:p>
        </w:tc>
        <w:tc>
          <w:tcPr>
            <w:tcW w:w="7230" w:type="dxa"/>
            <w:tcBorders>
              <w:top w:val="single" w:sz="4" w:space="0" w:color="auto"/>
              <w:left w:val="single" w:sz="4" w:space="0" w:color="auto"/>
              <w:bottom w:val="single" w:sz="4" w:space="0" w:color="auto"/>
              <w:right w:val="single" w:sz="4" w:space="0" w:color="auto"/>
            </w:tcBorders>
            <w:vAlign w:val="center"/>
            <w:hideMark/>
          </w:tcPr>
          <w:p w14:paraId="2CEBAB7E"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Okres przetwarzania Pani/Pana danych osobowych związany jest ze wskazanymi powyżej celami ich przetwarzania. Wobec powyższego dane osobowe będą przetwarzane przez czas, w którym przepisy prawa nakazują Administratorowi przechowywanie danych lub przez okres przedawnienia ewentualnych roszczeń, do dochodzenia których konieczne jest dysponowanie danymi, nie dłużej jednak niż 6 lat, licząc od pierwszego dnia roku następującego po roku, w którym zakończono stosunki gospodarcze lub od zakończenia realizacji umowy, w ramach którego pozyskane zostały Pani/Pana dane osobowe.</w:t>
            </w:r>
          </w:p>
        </w:tc>
      </w:tr>
      <w:tr w:rsidR="00D0513A" w:rsidRPr="00D0513A" w14:paraId="76785DBB" w14:textId="77777777" w:rsidTr="00D0513A">
        <w:trPr>
          <w:trHeight w:val="1193"/>
        </w:trPr>
        <w:tc>
          <w:tcPr>
            <w:tcW w:w="3118" w:type="dxa"/>
            <w:tcBorders>
              <w:top w:val="single" w:sz="4" w:space="0" w:color="auto"/>
              <w:left w:val="single" w:sz="4" w:space="0" w:color="auto"/>
              <w:bottom w:val="single" w:sz="4" w:space="0" w:color="auto"/>
              <w:right w:val="single" w:sz="4" w:space="0" w:color="auto"/>
            </w:tcBorders>
            <w:vAlign w:val="center"/>
            <w:hideMark/>
          </w:tcPr>
          <w:p w14:paraId="01D554CC"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VII. Odbiorcy danych</w:t>
            </w:r>
          </w:p>
        </w:tc>
        <w:tc>
          <w:tcPr>
            <w:tcW w:w="7230" w:type="dxa"/>
            <w:tcBorders>
              <w:top w:val="single" w:sz="4" w:space="0" w:color="auto"/>
              <w:left w:val="single" w:sz="4" w:space="0" w:color="auto"/>
              <w:bottom w:val="single" w:sz="4" w:space="0" w:color="auto"/>
              <w:right w:val="single" w:sz="4" w:space="0" w:color="auto"/>
            </w:tcBorders>
            <w:vAlign w:val="center"/>
            <w:hideMark/>
          </w:tcPr>
          <w:p w14:paraId="7022D7AB"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Pani/Pana dane osobowe będą przekazywane uprawnionym instytucjom określonym przez przepisy prawa oraz mogą być powierzane podmiotom przetwarzającym, które świadczą usługi na rzecz administratora danych i którym te dane są powierzane.</w:t>
            </w:r>
          </w:p>
          <w:p w14:paraId="03B8B8DB"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Dane osobowe mogą zostać przekazane:</w:t>
            </w:r>
          </w:p>
          <w:p w14:paraId="60986C2B"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 xml:space="preserve">1. Instytucjom upoważnionym na podstawie przepisów prawa np. Urząd Skarbowy, ZUS, </w:t>
            </w:r>
            <w:proofErr w:type="spellStart"/>
            <w:r w:rsidRPr="00D0513A">
              <w:rPr>
                <w:rFonts w:ascii="Aptos" w:eastAsia="Aptos" w:hAnsi="Aptos" w:cs="Aptos"/>
                <w:b/>
                <w:bCs/>
                <w:color w:val="000000" w:themeColor="text1"/>
                <w:sz w:val="22"/>
                <w:szCs w:val="22"/>
              </w:rPr>
              <w:t>PiP</w:t>
            </w:r>
            <w:proofErr w:type="spellEnd"/>
            <w:r w:rsidRPr="00D0513A">
              <w:rPr>
                <w:rFonts w:ascii="Aptos" w:eastAsia="Aptos" w:hAnsi="Aptos" w:cs="Aptos"/>
                <w:b/>
                <w:bCs/>
                <w:color w:val="000000" w:themeColor="text1"/>
                <w:sz w:val="22"/>
                <w:szCs w:val="22"/>
              </w:rPr>
              <w:t>, towarzystwa ubezpieczeniowe, kancelarie prawne i audytorskie;</w:t>
            </w:r>
          </w:p>
          <w:p w14:paraId="527A99D1"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2. Podmiotom z Grupy PGE;</w:t>
            </w:r>
          </w:p>
          <w:p w14:paraId="446BCBDB"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3. Naszym podwykonawcom i usługodawcom (podmiotom przetwarzającym) np. PGE Systemy.</w:t>
            </w:r>
          </w:p>
        </w:tc>
      </w:tr>
      <w:tr w:rsidR="00D0513A" w:rsidRPr="00D0513A" w14:paraId="065AED34" w14:textId="77777777" w:rsidTr="00D0513A">
        <w:trPr>
          <w:trHeight w:val="591"/>
        </w:trPr>
        <w:tc>
          <w:tcPr>
            <w:tcW w:w="3118" w:type="dxa"/>
            <w:tcBorders>
              <w:top w:val="single" w:sz="4" w:space="0" w:color="auto"/>
              <w:left w:val="single" w:sz="4" w:space="0" w:color="auto"/>
              <w:bottom w:val="single" w:sz="4" w:space="0" w:color="auto"/>
              <w:right w:val="single" w:sz="4" w:space="0" w:color="auto"/>
            </w:tcBorders>
            <w:vAlign w:val="center"/>
            <w:hideMark/>
          </w:tcPr>
          <w:p w14:paraId="02B0D296"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VIII. Przekazywanie danych osobowych poza EOG</w:t>
            </w:r>
          </w:p>
        </w:tc>
        <w:tc>
          <w:tcPr>
            <w:tcW w:w="7230" w:type="dxa"/>
            <w:tcBorders>
              <w:top w:val="single" w:sz="4" w:space="0" w:color="auto"/>
              <w:left w:val="single" w:sz="4" w:space="0" w:color="auto"/>
              <w:bottom w:val="single" w:sz="4" w:space="0" w:color="auto"/>
              <w:right w:val="single" w:sz="4" w:space="0" w:color="auto"/>
            </w:tcBorders>
            <w:vAlign w:val="center"/>
            <w:hideMark/>
          </w:tcPr>
          <w:p w14:paraId="548B7D83"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Pani/Pana dane osobowe, co do zasady nie będą przekazywane poza Europejski Obszar Gospodarczy (dalej: „</w:t>
            </w:r>
            <w:proofErr w:type="gramStart"/>
            <w:r w:rsidRPr="00D0513A">
              <w:rPr>
                <w:rFonts w:ascii="Aptos" w:eastAsia="Aptos" w:hAnsi="Aptos" w:cs="Aptos"/>
                <w:b/>
                <w:bCs/>
                <w:color w:val="000000" w:themeColor="text1"/>
                <w:sz w:val="22"/>
                <w:szCs w:val="22"/>
              </w:rPr>
              <w:t>EOG“</w:t>
            </w:r>
            <w:proofErr w:type="gramEnd"/>
            <w:r w:rsidRPr="00D0513A">
              <w:rPr>
                <w:rFonts w:ascii="Aptos" w:eastAsia="Aptos" w:hAnsi="Aptos" w:cs="Aptos"/>
                <w:b/>
                <w:bCs/>
                <w:color w:val="000000" w:themeColor="text1"/>
                <w:sz w:val="22"/>
                <w:szCs w:val="22"/>
              </w:rPr>
              <w:t>). Mając jednak na uwadze obsługę infrastruktury IT i usługi teleinformatyczne świadczone przez PGE Systemy S.A. jako Podmiot przetwarzający, którego wybrani podwykonawcy działają poza EOG, powyższe może powodować przekazanie Pani/Pana danych poza EOG. Każdorazowo transfer danych oparty jest o podstawę legalizującą wynikającą z art. 46 ust. 2 RODO.</w:t>
            </w:r>
          </w:p>
        </w:tc>
      </w:tr>
      <w:tr w:rsidR="00D0513A" w:rsidRPr="00D0513A" w14:paraId="5CFD771F" w14:textId="77777777" w:rsidTr="00D0513A">
        <w:trPr>
          <w:trHeight w:val="942"/>
        </w:trPr>
        <w:tc>
          <w:tcPr>
            <w:tcW w:w="3118" w:type="dxa"/>
            <w:tcBorders>
              <w:top w:val="single" w:sz="4" w:space="0" w:color="auto"/>
              <w:left w:val="single" w:sz="4" w:space="0" w:color="auto"/>
              <w:bottom w:val="single" w:sz="4" w:space="0" w:color="auto"/>
              <w:right w:val="single" w:sz="4" w:space="0" w:color="auto"/>
            </w:tcBorders>
            <w:vAlign w:val="center"/>
            <w:hideMark/>
          </w:tcPr>
          <w:p w14:paraId="694A8981"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IX. Prawa osoby, której dane dotyczą</w:t>
            </w:r>
          </w:p>
        </w:tc>
        <w:tc>
          <w:tcPr>
            <w:tcW w:w="7230" w:type="dxa"/>
            <w:tcBorders>
              <w:top w:val="single" w:sz="4" w:space="0" w:color="auto"/>
              <w:left w:val="single" w:sz="4" w:space="0" w:color="auto"/>
              <w:bottom w:val="single" w:sz="4" w:space="0" w:color="auto"/>
              <w:right w:val="single" w:sz="4" w:space="0" w:color="auto"/>
            </w:tcBorders>
            <w:vAlign w:val="center"/>
            <w:hideMark/>
          </w:tcPr>
          <w:p w14:paraId="6B89FABE"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Zgodnie z RODO, przysługuje Pani/Panu prawo do:</w:t>
            </w:r>
          </w:p>
          <w:p w14:paraId="276545E8"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1. dostępu do swoich danych oraz otrzymania ich kopii;</w:t>
            </w:r>
          </w:p>
          <w:p w14:paraId="7337AAEC"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2. sprostowania (poprawiania) swoich danych;</w:t>
            </w:r>
          </w:p>
          <w:p w14:paraId="39A5112D"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3. usunięcia, ograniczenia lub wniesienia sprzeciwu wobec ich przetwarzania;</w:t>
            </w:r>
          </w:p>
          <w:p w14:paraId="0C90C57D"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4. przenoszenia danych;</w:t>
            </w:r>
          </w:p>
          <w:p w14:paraId="28F51398"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5. wniesienia skargi do organu nadzorczego – Prezes Urzędu Ochrony Danych Osobowych, 00-014 Warszawa, ul. Stanisława Moniuszki 1A. Więcej informacji znajdziesz na https://uodo.gov.pl/pl</w:t>
            </w:r>
          </w:p>
        </w:tc>
      </w:tr>
      <w:tr w:rsidR="00D0513A" w:rsidRPr="00D0513A" w14:paraId="247061A1" w14:textId="77777777" w:rsidTr="00D0513A">
        <w:trPr>
          <w:trHeight w:val="2301"/>
        </w:trPr>
        <w:tc>
          <w:tcPr>
            <w:tcW w:w="3118" w:type="dxa"/>
            <w:tcBorders>
              <w:top w:val="single" w:sz="4" w:space="0" w:color="auto"/>
              <w:left w:val="single" w:sz="4" w:space="0" w:color="auto"/>
              <w:bottom w:val="single" w:sz="4" w:space="0" w:color="auto"/>
              <w:right w:val="single" w:sz="4" w:space="0" w:color="auto"/>
            </w:tcBorders>
            <w:vAlign w:val="center"/>
            <w:hideMark/>
          </w:tcPr>
          <w:p w14:paraId="02CFD65A"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X. Prawo do sprzeciwu</w:t>
            </w:r>
          </w:p>
        </w:tc>
        <w:tc>
          <w:tcPr>
            <w:tcW w:w="7230" w:type="dxa"/>
            <w:tcBorders>
              <w:top w:val="single" w:sz="4" w:space="0" w:color="auto"/>
              <w:left w:val="single" w:sz="4" w:space="0" w:color="auto"/>
              <w:bottom w:val="single" w:sz="4" w:space="0" w:color="auto"/>
              <w:right w:val="single" w:sz="4" w:space="0" w:color="auto"/>
            </w:tcBorders>
            <w:vAlign w:val="center"/>
            <w:hideMark/>
          </w:tcPr>
          <w:p w14:paraId="7A5EF85C"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W każdej chwili przysługuje Pani/Panu prawo do wniesienia sprzeciwu wobec przetwarzania Pani/Pana danych przetwarzanych w celu realizacji uzasadnionego interesu administratora wskazanego w pkt III (tj. na podstawie art. 6 ust. 1 lit. f).</w:t>
            </w:r>
          </w:p>
          <w:p w14:paraId="286ACE12"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 xml:space="preserve">Administrator zaprzestanie przetwarzania danych w tych celach, chyba że będzie w stanie wykazać, istniejące ważne, prawnie uzasadnione podstawy, które są nadrzędne wobec Pani/Pana interesów, praw i wolności lub dane te będą niezbędne do ustalenia, dochodzenia lub obrony roszczeń. Ewentualny sprzeciw prosimy kierować na skrzynkę </w:t>
            </w:r>
            <w:hyperlink r:id="rId19" w:history="1">
              <w:r w:rsidRPr="00D0513A">
                <w:rPr>
                  <w:rStyle w:val="Hipercze"/>
                  <w:rFonts w:ascii="Aptos" w:eastAsia="Aptos" w:hAnsi="Aptos" w:cs="Aptos"/>
                  <w:b/>
                  <w:bCs/>
                  <w:sz w:val="22"/>
                  <w:szCs w:val="22"/>
                </w:rPr>
                <w:t>iod@pgeekoperator.pl</w:t>
              </w:r>
            </w:hyperlink>
            <w:r w:rsidRPr="00D0513A">
              <w:rPr>
                <w:rFonts w:ascii="Aptos" w:eastAsia="Aptos" w:hAnsi="Aptos" w:cs="Aptos"/>
                <w:b/>
                <w:bCs/>
                <w:color w:val="000000" w:themeColor="text1"/>
                <w:sz w:val="22"/>
                <w:szCs w:val="22"/>
              </w:rPr>
              <w:t xml:space="preserve"> lub na adres korespondencyjny Administratora.</w:t>
            </w:r>
          </w:p>
        </w:tc>
      </w:tr>
      <w:tr w:rsidR="00D0513A" w:rsidRPr="00D0513A" w14:paraId="5A32CD77" w14:textId="77777777" w:rsidTr="00D0513A">
        <w:trPr>
          <w:trHeight w:val="453"/>
        </w:trPr>
        <w:tc>
          <w:tcPr>
            <w:tcW w:w="3118" w:type="dxa"/>
            <w:tcBorders>
              <w:top w:val="single" w:sz="4" w:space="0" w:color="auto"/>
              <w:left w:val="single" w:sz="4" w:space="0" w:color="auto"/>
              <w:bottom w:val="single" w:sz="4" w:space="0" w:color="auto"/>
              <w:right w:val="single" w:sz="4" w:space="0" w:color="auto"/>
            </w:tcBorders>
            <w:vAlign w:val="center"/>
            <w:hideMark/>
          </w:tcPr>
          <w:p w14:paraId="065E3635"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lastRenderedPageBreak/>
              <w:t>XI. Informacja o dobrowolności podania danych</w:t>
            </w:r>
          </w:p>
        </w:tc>
        <w:tc>
          <w:tcPr>
            <w:tcW w:w="7230" w:type="dxa"/>
            <w:tcBorders>
              <w:top w:val="single" w:sz="4" w:space="0" w:color="auto"/>
              <w:left w:val="single" w:sz="4" w:space="0" w:color="auto"/>
              <w:bottom w:val="single" w:sz="4" w:space="0" w:color="auto"/>
              <w:right w:val="single" w:sz="4" w:space="0" w:color="auto"/>
            </w:tcBorders>
            <w:vAlign w:val="center"/>
            <w:hideMark/>
          </w:tcPr>
          <w:p w14:paraId="67524520"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W przypadku pozyskania danych osobowych bezpośrednio od Pani/Pana, podanie danych osobowych jest dobrowolne, jednakże ich niepodanie uniemożliwia Pani/Panu realizację celów wskazanych w pkt III powyżej.</w:t>
            </w:r>
          </w:p>
        </w:tc>
      </w:tr>
      <w:tr w:rsidR="00D0513A" w:rsidRPr="00D0513A" w14:paraId="2450F22D" w14:textId="77777777" w:rsidTr="00D0513A">
        <w:trPr>
          <w:trHeight w:val="695"/>
        </w:trPr>
        <w:tc>
          <w:tcPr>
            <w:tcW w:w="3118" w:type="dxa"/>
            <w:tcBorders>
              <w:top w:val="single" w:sz="4" w:space="0" w:color="auto"/>
              <w:left w:val="single" w:sz="4" w:space="0" w:color="auto"/>
              <w:bottom w:val="single" w:sz="4" w:space="0" w:color="auto"/>
              <w:right w:val="single" w:sz="4" w:space="0" w:color="auto"/>
            </w:tcBorders>
            <w:vAlign w:val="center"/>
            <w:hideMark/>
          </w:tcPr>
          <w:p w14:paraId="6A013D32"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XII. Zautomatyzowane podejmowanie decyzji i profilowanie</w:t>
            </w:r>
          </w:p>
        </w:tc>
        <w:tc>
          <w:tcPr>
            <w:tcW w:w="7230" w:type="dxa"/>
            <w:tcBorders>
              <w:top w:val="single" w:sz="4" w:space="0" w:color="auto"/>
              <w:left w:val="single" w:sz="4" w:space="0" w:color="auto"/>
              <w:bottom w:val="single" w:sz="4" w:space="0" w:color="auto"/>
              <w:right w:val="single" w:sz="4" w:space="0" w:color="auto"/>
            </w:tcBorders>
            <w:vAlign w:val="center"/>
            <w:hideMark/>
          </w:tcPr>
          <w:p w14:paraId="4C95A7BE" w14:textId="77777777" w:rsidR="00D0513A" w:rsidRPr="00D0513A" w:rsidRDefault="00D0513A" w:rsidP="00D0513A">
            <w:pPr>
              <w:rPr>
                <w:rFonts w:ascii="Aptos" w:eastAsia="Aptos" w:hAnsi="Aptos" w:cs="Aptos"/>
                <w:b/>
                <w:bCs/>
                <w:color w:val="000000" w:themeColor="text1"/>
                <w:sz w:val="22"/>
                <w:szCs w:val="22"/>
              </w:rPr>
            </w:pPr>
            <w:r w:rsidRPr="00D0513A">
              <w:rPr>
                <w:rFonts w:ascii="Aptos" w:eastAsia="Aptos" w:hAnsi="Aptos" w:cs="Aptos"/>
                <w:b/>
                <w:bCs/>
                <w:color w:val="000000" w:themeColor="text1"/>
                <w:sz w:val="22"/>
                <w:szCs w:val="22"/>
              </w:rPr>
              <w:t>Nie będziemy wykorzystywać Pani/Pana danych w procesach zautomatyzowanego podejmowania decyzji oraz profilowania.</w:t>
            </w:r>
          </w:p>
        </w:tc>
      </w:tr>
    </w:tbl>
    <w:p w14:paraId="270B3D6F" w14:textId="77777777" w:rsidR="00CE4291" w:rsidRPr="000D39DF" w:rsidRDefault="00CE4291" w:rsidP="00CE4291">
      <w:pPr>
        <w:spacing w:line="276" w:lineRule="auto"/>
        <w:rPr>
          <w:rFonts w:ascii="Arial Narrow" w:hAnsi="Arial Narrow" w:cs="Arial"/>
          <w:sz w:val="22"/>
          <w:szCs w:val="22"/>
        </w:rPr>
      </w:pPr>
    </w:p>
    <w:p w14:paraId="7540A53C" w14:textId="77777777" w:rsidR="00CE4291" w:rsidRPr="00C34C0D" w:rsidRDefault="00CE4291" w:rsidP="00CE4291">
      <w:pPr>
        <w:spacing w:line="276" w:lineRule="auto"/>
        <w:rPr>
          <w:rFonts w:ascii="Arial Narrow" w:hAnsi="Arial Narrow" w:cs="Arial"/>
          <w:b/>
          <w:bCs/>
          <w:sz w:val="22"/>
          <w:szCs w:val="22"/>
        </w:rPr>
      </w:pPr>
      <w:r w:rsidRPr="00744F4A">
        <w:rPr>
          <w:rFonts w:ascii="Arial Narrow" w:hAnsi="Arial Narrow" w:cs="Arial"/>
          <w:b/>
          <w:bCs/>
          <w:sz w:val="22"/>
          <w:szCs w:val="22"/>
        </w:rPr>
        <w:t>Załącznik nr 11 - Klauzula sankcyjna</w:t>
      </w:r>
    </w:p>
    <w:p w14:paraId="4C0FEDCD" w14:textId="77777777" w:rsidR="00CE4291" w:rsidRPr="00744F4A" w:rsidRDefault="00CE4291" w:rsidP="00CE4291">
      <w:pPr>
        <w:spacing w:before="120"/>
        <w:ind w:left="284"/>
        <w:jc w:val="both"/>
        <w:rPr>
          <w:rFonts w:ascii="Arial Narrow" w:eastAsia="Calibri" w:hAnsi="Arial Narrow" w:cs="Arial"/>
          <w:b/>
          <w:bCs/>
          <w:sz w:val="22"/>
          <w:szCs w:val="22"/>
        </w:rPr>
      </w:pPr>
      <w:r w:rsidRPr="00744F4A">
        <w:rPr>
          <w:rFonts w:ascii="Arial Narrow" w:eastAsia="Calibri" w:hAnsi="Arial Narrow" w:cs="Arial"/>
          <w:b/>
          <w:bCs/>
          <w:sz w:val="22"/>
          <w:szCs w:val="22"/>
        </w:rPr>
        <w:t>DEFINICJE:</w:t>
      </w:r>
    </w:p>
    <w:p w14:paraId="1A22A6D2" w14:textId="77777777" w:rsidR="00CE4291" w:rsidRPr="00744F4A" w:rsidRDefault="00CE4291" w:rsidP="00CE4291">
      <w:pPr>
        <w:spacing w:before="120"/>
        <w:ind w:left="284"/>
        <w:jc w:val="both"/>
        <w:rPr>
          <w:rFonts w:ascii="Arial Narrow" w:eastAsia="Calibri" w:hAnsi="Arial Narrow" w:cs="Arial"/>
          <w:sz w:val="22"/>
          <w:szCs w:val="22"/>
        </w:rPr>
      </w:pPr>
      <w:r w:rsidRPr="00744F4A">
        <w:rPr>
          <w:rFonts w:ascii="Arial Narrow" w:eastAsia="Calibri" w:hAnsi="Arial Narrow" w:cs="Arial"/>
          <w:b/>
          <w:bCs/>
          <w:sz w:val="22"/>
          <w:szCs w:val="22"/>
        </w:rPr>
        <w:t>Podmiot Objęty Sankcjami</w:t>
      </w:r>
      <w:r w:rsidRPr="00744F4A">
        <w:rPr>
          <w:rFonts w:ascii="Arial Narrow" w:eastAsia="Calibri" w:hAnsi="Arial Narrow" w:cs="Arial"/>
          <w:sz w:val="22"/>
          <w:szCs w:val="22"/>
        </w:rPr>
        <w:t xml:space="preserve"> oznacza podmiot należący do którejkolwiek</w:t>
      </w:r>
      <w:r>
        <w:rPr>
          <w:rFonts w:ascii="Arial Narrow" w:eastAsia="Calibri" w:hAnsi="Arial Narrow" w:cs="Arial"/>
          <w:sz w:val="22"/>
          <w:szCs w:val="22"/>
        </w:rPr>
        <w:t xml:space="preserve"> z </w:t>
      </w:r>
      <w:r w:rsidRPr="00744F4A">
        <w:rPr>
          <w:rFonts w:ascii="Arial Narrow" w:eastAsia="Calibri" w:hAnsi="Arial Narrow" w:cs="Arial"/>
          <w:sz w:val="22"/>
          <w:szCs w:val="22"/>
        </w:rPr>
        <w:t>poniższych kategorii:</w:t>
      </w:r>
    </w:p>
    <w:p w14:paraId="3E66757F" w14:textId="77777777" w:rsidR="00CE4291" w:rsidRPr="00744F4A" w:rsidRDefault="00CE4291" w:rsidP="00CE4291">
      <w:pPr>
        <w:numPr>
          <w:ilvl w:val="2"/>
          <w:numId w:val="57"/>
        </w:numPr>
        <w:tabs>
          <w:tab w:val="left" w:pos="426"/>
          <w:tab w:val="left" w:pos="709"/>
        </w:tabs>
        <w:suppressAutoHyphens/>
        <w:autoSpaceDN w:val="0"/>
        <w:spacing w:before="120" w:after="120" w:line="276" w:lineRule="auto"/>
        <w:ind w:left="1276" w:hanging="992"/>
        <w:jc w:val="both"/>
        <w:textAlignment w:val="baseline"/>
        <w:rPr>
          <w:rFonts w:ascii="Arial Narrow" w:eastAsia="Calibri" w:hAnsi="Arial Narrow" w:cs="Arial"/>
          <w:sz w:val="22"/>
          <w:szCs w:val="22"/>
        </w:rPr>
      </w:pPr>
      <w:r w:rsidRPr="00744F4A">
        <w:rPr>
          <w:rFonts w:ascii="Arial Narrow" w:eastAsia="Calibri" w:hAnsi="Arial Narrow" w:cs="Arial"/>
          <w:sz w:val="22"/>
          <w:szCs w:val="22"/>
        </w:rPr>
        <w:t>podmiot,</w:t>
      </w:r>
      <w:r>
        <w:rPr>
          <w:rFonts w:ascii="Arial Narrow" w:eastAsia="Calibri" w:hAnsi="Arial Narrow" w:cs="Arial"/>
          <w:sz w:val="22"/>
          <w:szCs w:val="22"/>
        </w:rPr>
        <w:t xml:space="preserve"> o </w:t>
      </w:r>
      <w:r w:rsidRPr="00744F4A">
        <w:rPr>
          <w:rFonts w:ascii="Arial Narrow" w:eastAsia="Calibri" w:hAnsi="Arial Narrow" w:cs="Arial"/>
          <w:sz w:val="22"/>
          <w:szCs w:val="22"/>
        </w:rPr>
        <w:t>którym mowa</w:t>
      </w:r>
      <w:r>
        <w:rPr>
          <w:rFonts w:ascii="Arial Narrow" w:eastAsia="Calibri" w:hAnsi="Arial Narrow" w:cs="Arial"/>
          <w:sz w:val="22"/>
          <w:szCs w:val="22"/>
        </w:rPr>
        <w:t xml:space="preserve"> w </w:t>
      </w:r>
      <w:r w:rsidRPr="00744F4A">
        <w:rPr>
          <w:rFonts w:ascii="Arial Narrow" w:eastAsia="Calibri" w:hAnsi="Arial Narrow" w:cs="Arial"/>
          <w:sz w:val="22"/>
          <w:szCs w:val="22"/>
        </w:rPr>
        <w:t>art. 5k ust. 1 Rozporządzenia 833/2014, tj.:</w:t>
      </w:r>
    </w:p>
    <w:p w14:paraId="7BB64D3E" w14:textId="77777777" w:rsidR="00CE4291" w:rsidRPr="00744F4A" w:rsidRDefault="00CE4291" w:rsidP="00CE4291">
      <w:pPr>
        <w:numPr>
          <w:ilvl w:val="3"/>
          <w:numId w:val="57"/>
        </w:numPr>
        <w:tabs>
          <w:tab w:val="left" w:pos="426"/>
        </w:tabs>
        <w:suppressAutoHyphens/>
        <w:autoSpaceDN w:val="0"/>
        <w:spacing w:before="120" w:after="120" w:line="276" w:lineRule="auto"/>
        <w:ind w:left="1134" w:hanging="425"/>
        <w:jc w:val="both"/>
        <w:textAlignment w:val="baseline"/>
        <w:rPr>
          <w:rFonts w:ascii="Arial Narrow" w:eastAsia="Calibri" w:hAnsi="Arial Narrow" w:cs="Arial"/>
          <w:sz w:val="22"/>
          <w:szCs w:val="22"/>
        </w:rPr>
      </w:pPr>
      <w:r w:rsidRPr="00744F4A">
        <w:rPr>
          <w:rFonts w:ascii="Arial Narrow" w:eastAsia="Calibri" w:hAnsi="Arial Narrow" w:cs="Arial"/>
          <w:sz w:val="22"/>
          <w:szCs w:val="22"/>
        </w:rPr>
        <w:t>obywatel rosyjski, osoba fizyczna, osoba prawna, podmiot lub organ</w:t>
      </w:r>
      <w:r>
        <w:rPr>
          <w:rFonts w:ascii="Arial Narrow" w:eastAsia="Calibri" w:hAnsi="Arial Narrow" w:cs="Arial"/>
          <w:sz w:val="22"/>
          <w:szCs w:val="22"/>
        </w:rPr>
        <w:t xml:space="preserve"> z </w:t>
      </w:r>
      <w:r w:rsidRPr="00744F4A">
        <w:rPr>
          <w:rFonts w:ascii="Arial Narrow" w:eastAsia="Calibri" w:hAnsi="Arial Narrow" w:cs="Arial"/>
          <w:sz w:val="22"/>
          <w:szCs w:val="22"/>
        </w:rPr>
        <w:t>siedzibą</w:t>
      </w:r>
      <w:r>
        <w:rPr>
          <w:rFonts w:ascii="Arial Narrow" w:eastAsia="Calibri" w:hAnsi="Arial Narrow" w:cs="Arial"/>
          <w:sz w:val="22"/>
          <w:szCs w:val="22"/>
        </w:rPr>
        <w:t xml:space="preserve"> w </w:t>
      </w:r>
      <w:r w:rsidRPr="00744F4A">
        <w:rPr>
          <w:rFonts w:ascii="Arial Narrow" w:eastAsia="Calibri" w:hAnsi="Arial Narrow" w:cs="Arial"/>
          <w:sz w:val="22"/>
          <w:szCs w:val="22"/>
        </w:rPr>
        <w:t>Rosji,</w:t>
      </w:r>
    </w:p>
    <w:p w14:paraId="1BBE4800" w14:textId="62A4CA74" w:rsidR="00CE4291" w:rsidRPr="00744F4A" w:rsidRDefault="00CE4291" w:rsidP="00CE4291">
      <w:pPr>
        <w:numPr>
          <w:ilvl w:val="3"/>
          <w:numId w:val="57"/>
        </w:numPr>
        <w:tabs>
          <w:tab w:val="left" w:pos="426"/>
        </w:tabs>
        <w:suppressAutoHyphens/>
        <w:autoSpaceDN w:val="0"/>
        <w:spacing w:before="120" w:after="120" w:line="276" w:lineRule="auto"/>
        <w:ind w:left="1134" w:hanging="425"/>
        <w:jc w:val="both"/>
        <w:textAlignment w:val="baseline"/>
        <w:rPr>
          <w:rFonts w:ascii="Arial Narrow" w:eastAsia="Calibri" w:hAnsi="Arial Narrow" w:cs="Arial"/>
          <w:sz w:val="22"/>
          <w:szCs w:val="22"/>
        </w:rPr>
      </w:pPr>
      <w:r w:rsidRPr="00744F4A">
        <w:rPr>
          <w:rFonts w:ascii="Arial Narrow" w:eastAsia="Calibri" w:hAnsi="Arial Narrow" w:cs="Arial"/>
          <w:sz w:val="22"/>
          <w:szCs w:val="22"/>
        </w:rPr>
        <w:t>osoba prawna, podmiot lub organ, do której/którego prawa własności bezpośrednio lub pośrednio</w:t>
      </w:r>
      <w:r>
        <w:rPr>
          <w:rFonts w:ascii="Arial Narrow" w:eastAsia="Calibri" w:hAnsi="Arial Narrow" w:cs="Arial"/>
          <w:sz w:val="22"/>
          <w:szCs w:val="22"/>
        </w:rPr>
        <w:t xml:space="preserve"> w </w:t>
      </w:r>
      <w:r w:rsidRPr="00744F4A">
        <w:rPr>
          <w:rFonts w:ascii="Arial Narrow" w:eastAsia="Calibri" w:hAnsi="Arial Narrow" w:cs="Arial"/>
          <w:sz w:val="22"/>
          <w:szCs w:val="22"/>
        </w:rPr>
        <w:t xml:space="preserve">ponad 50 % należą do </w:t>
      </w:r>
      <w:r w:rsidR="00AB07AB">
        <w:rPr>
          <w:rFonts w:ascii="Arial Narrow" w:eastAsia="Calibri" w:hAnsi="Arial Narrow" w:cs="Arial"/>
          <w:sz w:val="22"/>
          <w:szCs w:val="22"/>
        </w:rPr>
        <w:t xml:space="preserve">osoby fizycznej lub prawnej, </w:t>
      </w:r>
      <w:proofErr w:type="spellStart"/>
      <w:proofErr w:type="gramStart"/>
      <w:r w:rsidRPr="00744F4A">
        <w:rPr>
          <w:rFonts w:ascii="Arial Narrow" w:eastAsia="Calibri" w:hAnsi="Arial Narrow" w:cs="Arial"/>
          <w:sz w:val="22"/>
          <w:szCs w:val="22"/>
        </w:rPr>
        <w:t>podmiotu</w:t>
      </w:r>
      <w:r w:rsidR="00AB07AB">
        <w:rPr>
          <w:rFonts w:ascii="Arial Narrow" w:eastAsia="Calibri" w:hAnsi="Arial Narrow" w:cs="Arial"/>
          <w:sz w:val="22"/>
          <w:szCs w:val="22"/>
        </w:rPr>
        <w:t>,</w:t>
      </w:r>
      <w:r w:rsidRPr="00744F4A">
        <w:rPr>
          <w:rFonts w:ascii="Arial Narrow" w:eastAsia="Calibri" w:hAnsi="Arial Narrow" w:cs="Arial"/>
          <w:sz w:val="22"/>
          <w:szCs w:val="22"/>
        </w:rPr>
        <w:t>podmiotów</w:t>
      </w:r>
      <w:proofErr w:type="spellEnd"/>
      <w:proofErr w:type="gramEnd"/>
      <w:r w:rsidR="00AB07AB">
        <w:rPr>
          <w:rFonts w:ascii="Arial Narrow" w:eastAsia="Calibri" w:hAnsi="Arial Narrow" w:cs="Arial"/>
          <w:sz w:val="22"/>
          <w:szCs w:val="22"/>
        </w:rPr>
        <w:t xml:space="preserve"> lub </w:t>
      </w:r>
      <w:proofErr w:type="spellStart"/>
      <w:r w:rsidR="00AB07AB">
        <w:rPr>
          <w:rFonts w:ascii="Arial Narrow" w:eastAsia="Calibri" w:hAnsi="Arial Narrow" w:cs="Arial"/>
          <w:sz w:val="22"/>
          <w:szCs w:val="22"/>
        </w:rPr>
        <w:t>organu</w:t>
      </w:r>
      <w:r>
        <w:rPr>
          <w:rFonts w:ascii="Arial Narrow" w:eastAsia="Calibri" w:hAnsi="Arial Narrow" w:cs="Arial"/>
          <w:sz w:val="22"/>
          <w:szCs w:val="22"/>
        </w:rPr>
        <w:t>o</w:t>
      </w:r>
      <w:proofErr w:type="spellEnd"/>
      <w:r>
        <w:rPr>
          <w:rFonts w:ascii="Arial Narrow" w:eastAsia="Calibri" w:hAnsi="Arial Narrow" w:cs="Arial"/>
          <w:sz w:val="22"/>
          <w:szCs w:val="22"/>
        </w:rPr>
        <w:t> </w:t>
      </w:r>
      <w:r w:rsidRPr="00744F4A">
        <w:rPr>
          <w:rFonts w:ascii="Arial Narrow" w:eastAsia="Calibri" w:hAnsi="Arial Narrow" w:cs="Arial"/>
          <w:sz w:val="22"/>
          <w:szCs w:val="22"/>
        </w:rPr>
        <w:t>którym/których mowa</w:t>
      </w:r>
      <w:r>
        <w:rPr>
          <w:rFonts w:ascii="Arial Narrow" w:eastAsia="Calibri" w:hAnsi="Arial Narrow" w:cs="Arial"/>
          <w:sz w:val="22"/>
          <w:szCs w:val="22"/>
        </w:rPr>
        <w:t xml:space="preserve"> w </w:t>
      </w:r>
      <w:proofErr w:type="spellStart"/>
      <w:r w:rsidRPr="00744F4A">
        <w:rPr>
          <w:rFonts w:ascii="Arial Narrow" w:eastAsia="Calibri" w:hAnsi="Arial Narrow" w:cs="Arial"/>
          <w:sz w:val="22"/>
          <w:szCs w:val="22"/>
        </w:rPr>
        <w:t>ppkt</w:t>
      </w:r>
      <w:proofErr w:type="spellEnd"/>
      <w:r w:rsidRPr="00744F4A">
        <w:rPr>
          <w:rFonts w:ascii="Arial Narrow" w:eastAsia="Calibri" w:hAnsi="Arial Narrow" w:cs="Arial"/>
          <w:sz w:val="22"/>
          <w:szCs w:val="22"/>
        </w:rPr>
        <w:t xml:space="preserve"> (i) powyżej,</w:t>
      </w:r>
    </w:p>
    <w:p w14:paraId="6DDCE0DE" w14:textId="77777777" w:rsidR="00CE4291" w:rsidRPr="00744F4A" w:rsidRDefault="00CE4291" w:rsidP="00CE4291">
      <w:pPr>
        <w:numPr>
          <w:ilvl w:val="3"/>
          <w:numId w:val="57"/>
        </w:numPr>
        <w:tabs>
          <w:tab w:val="left" w:pos="426"/>
        </w:tabs>
        <w:suppressAutoHyphens/>
        <w:autoSpaceDN w:val="0"/>
        <w:spacing w:before="120" w:after="120" w:line="276" w:lineRule="auto"/>
        <w:ind w:left="1134" w:hanging="425"/>
        <w:jc w:val="both"/>
        <w:textAlignment w:val="baseline"/>
        <w:rPr>
          <w:rFonts w:ascii="Arial Narrow" w:eastAsia="Calibri" w:hAnsi="Arial Narrow" w:cs="Arial"/>
          <w:sz w:val="22"/>
          <w:szCs w:val="22"/>
        </w:rPr>
      </w:pPr>
      <w:r w:rsidRPr="00744F4A">
        <w:rPr>
          <w:rFonts w:ascii="Arial Narrow" w:eastAsia="Calibri" w:hAnsi="Arial Narrow" w:cs="Arial"/>
          <w:sz w:val="22"/>
          <w:szCs w:val="22"/>
        </w:rPr>
        <w:t>osoba fizyczna lub prawna, podmiot lub organ działająca/y</w:t>
      </w:r>
      <w:r>
        <w:rPr>
          <w:rFonts w:ascii="Arial Narrow" w:eastAsia="Calibri" w:hAnsi="Arial Narrow" w:cs="Arial"/>
          <w:sz w:val="22"/>
          <w:szCs w:val="22"/>
        </w:rPr>
        <w:t xml:space="preserve"> w </w:t>
      </w:r>
      <w:r w:rsidRPr="00744F4A">
        <w:rPr>
          <w:rFonts w:ascii="Arial Narrow" w:eastAsia="Calibri" w:hAnsi="Arial Narrow" w:cs="Arial"/>
          <w:sz w:val="22"/>
          <w:szCs w:val="22"/>
        </w:rPr>
        <w:t>imieniu lub pod kierunkiem podmiotu lub podmiotów,</w:t>
      </w:r>
      <w:r>
        <w:rPr>
          <w:rFonts w:ascii="Arial Narrow" w:eastAsia="Calibri" w:hAnsi="Arial Narrow" w:cs="Arial"/>
          <w:sz w:val="22"/>
          <w:szCs w:val="22"/>
        </w:rPr>
        <w:t xml:space="preserve"> o </w:t>
      </w:r>
      <w:r w:rsidRPr="00744F4A">
        <w:rPr>
          <w:rFonts w:ascii="Arial Narrow" w:eastAsia="Calibri" w:hAnsi="Arial Narrow" w:cs="Arial"/>
          <w:sz w:val="22"/>
          <w:szCs w:val="22"/>
        </w:rPr>
        <w:t>którym/których mowa</w:t>
      </w:r>
      <w:r>
        <w:rPr>
          <w:rFonts w:ascii="Arial Narrow" w:eastAsia="Calibri" w:hAnsi="Arial Narrow" w:cs="Arial"/>
          <w:sz w:val="22"/>
          <w:szCs w:val="22"/>
        </w:rPr>
        <w:t xml:space="preserve"> w </w:t>
      </w:r>
      <w:proofErr w:type="spellStart"/>
      <w:r w:rsidRPr="00744F4A">
        <w:rPr>
          <w:rFonts w:ascii="Arial Narrow" w:eastAsia="Calibri" w:hAnsi="Arial Narrow" w:cs="Arial"/>
          <w:sz w:val="22"/>
          <w:szCs w:val="22"/>
        </w:rPr>
        <w:t>ppkt</w:t>
      </w:r>
      <w:proofErr w:type="spellEnd"/>
      <w:r w:rsidRPr="00744F4A">
        <w:rPr>
          <w:rFonts w:ascii="Arial Narrow" w:eastAsia="Calibri" w:hAnsi="Arial Narrow" w:cs="Arial"/>
          <w:sz w:val="22"/>
          <w:szCs w:val="22"/>
        </w:rPr>
        <w:t xml:space="preserve"> (i) lub (ii) powyżej;</w:t>
      </w:r>
    </w:p>
    <w:p w14:paraId="4DAB9FAE" w14:textId="77777777" w:rsidR="00CE4291" w:rsidRPr="00744F4A" w:rsidRDefault="00CE4291" w:rsidP="00CE4291">
      <w:pPr>
        <w:numPr>
          <w:ilvl w:val="2"/>
          <w:numId w:val="57"/>
        </w:numPr>
        <w:tabs>
          <w:tab w:val="left" w:pos="426"/>
        </w:tabs>
        <w:suppressAutoHyphens/>
        <w:autoSpaceDN w:val="0"/>
        <w:spacing w:before="120" w:after="120" w:line="276" w:lineRule="auto"/>
        <w:ind w:left="709" w:hanging="425"/>
        <w:jc w:val="both"/>
        <w:textAlignment w:val="baseline"/>
        <w:rPr>
          <w:rFonts w:ascii="Arial Narrow" w:eastAsia="Calibri" w:hAnsi="Arial Narrow" w:cs="Arial"/>
          <w:sz w:val="22"/>
          <w:szCs w:val="22"/>
        </w:rPr>
      </w:pPr>
      <w:r w:rsidRPr="00744F4A">
        <w:rPr>
          <w:rFonts w:ascii="Arial Narrow" w:eastAsia="Calibri" w:hAnsi="Arial Narrow" w:cs="Arial"/>
          <w:sz w:val="22"/>
          <w:szCs w:val="22"/>
        </w:rPr>
        <w:t>podmiot wymieniony</w:t>
      </w:r>
      <w:r>
        <w:rPr>
          <w:rFonts w:ascii="Arial Narrow" w:eastAsia="Calibri" w:hAnsi="Arial Narrow" w:cs="Arial"/>
          <w:sz w:val="22"/>
          <w:szCs w:val="22"/>
        </w:rPr>
        <w:t xml:space="preserve"> w </w:t>
      </w:r>
      <w:r w:rsidRPr="00744F4A">
        <w:rPr>
          <w:rFonts w:ascii="Arial Narrow" w:eastAsia="Calibri" w:hAnsi="Arial Narrow" w:cs="Arial"/>
          <w:sz w:val="22"/>
          <w:szCs w:val="22"/>
        </w:rPr>
        <w:t>którymkolwiek</w:t>
      </w:r>
      <w:r>
        <w:rPr>
          <w:rFonts w:ascii="Arial Narrow" w:eastAsia="Calibri" w:hAnsi="Arial Narrow" w:cs="Arial"/>
          <w:sz w:val="22"/>
          <w:szCs w:val="22"/>
        </w:rPr>
        <w:t xml:space="preserve"> z </w:t>
      </w:r>
      <w:r w:rsidRPr="00744F4A">
        <w:rPr>
          <w:rFonts w:ascii="Arial Narrow" w:eastAsia="Calibri" w:hAnsi="Arial Narrow" w:cs="Arial"/>
          <w:sz w:val="22"/>
          <w:szCs w:val="22"/>
        </w:rPr>
        <w:t>wykazów określonych</w:t>
      </w:r>
      <w:r>
        <w:rPr>
          <w:rFonts w:ascii="Arial Narrow" w:eastAsia="Calibri" w:hAnsi="Arial Narrow" w:cs="Arial"/>
          <w:sz w:val="22"/>
          <w:szCs w:val="22"/>
        </w:rPr>
        <w:t xml:space="preserve"> w </w:t>
      </w:r>
      <w:r w:rsidRPr="00744F4A">
        <w:rPr>
          <w:rFonts w:ascii="Arial Narrow" w:eastAsia="Calibri" w:hAnsi="Arial Narrow" w:cs="Arial"/>
          <w:sz w:val="22"/>
          <w:szCs w:val="22"/>
        </w:rPr>
        <w:t>Rozporządzeniu 765/2006;</w:t>
      </w:r>
    </w:p>
    <w:p w14:paraId="4C19B9F1" w14:textId="77777777" w:rsidR="00CE4291" w:rsidRPr="00744F4A" w:rsidRDefault="00CE4291" w:rsidP="00CE4291">
      <w:pPr>
        <w:numPr>
          <w:ilvl w:val="2"/>
          <w:numId w:val="57"/>
        </w:numPr>
        <w:tabs>
          <w:tab w:val="left" w:pos="426"/>
          <w:tab w:val="left" w:pos="709"/>
        </w:tabs>
        <w:suppressAutoHyphens/>
        <w:autoSpaceDN w:val="0"/>
        <w:spacing w:before="120" w:after="120" w:line="276" w:lineRule="auto"/>
        <w:ind w:left="709" w:hanging="425"/>
        <w:jc w:val="both"/>
        <w:textAlignment w:val="baseline"/>
        <w:rPr>
          <w:rFonts w:ascii="Arial Narrow" w:eastAsia="Calibri" w:hAnsi="Arial Narrow" w:cs="Arial"/>
          <w:sz w:val="22"/>
          <w:szCs w:val="22"/>
        </w:rPr>
      </w:pPr>
      <w:r w:rsidRPr="00744F4A">
        <w:rPr>
          <w:rFonts w:ascii="Arial Narrow" w:eastAsia="Calibri" w:hAnsi="Arial Narrow" w:cs="Arial"/>
          <w:sz w:val="22"/>
          <w:szCs w:val="22"/>
        </w:rPr>
        <w:t>podmiot wymieniony</w:t>
      </w:r>
      <w:r>
        <w:rPr>
          <w:rFonts w:ascii="Arial Narrow" w:eastAsia="Calibri" w:hAnsi="Arial Narrow" w:cs="Arial"/>
          <w:sz w:val="22"/>
          <w:szCs w:val="22"/>
        </w:rPr>
        <w:t xml:space="preserve"> w </w:t>
      </w:r>
      <w:r w:rsidRPr="00744F4A">
        <w:rPr>
          <w:rFonts w:ascii="Arial Narrow" w:eastAsia="Calibri" w:hAnsi="Arial Narrow" w:cs="Arial"/>
          <w:sz w:val="22"/>
          <w:szCs w:val="22"/>
        </w:rPr>
        <w:t>którymkolwiek</w:t>
      </w:r>
      <w:r>
        <w:rPr>
          <w:rFonts w:ascii="Arial Narrow" w:eastAsia="Calibri" w:hAnsi="Arial Narrow" w:cs="Arial"/>
          <w:sz w:val="22"/>
          <w:szCs w:val="22"/>
        </w:rPr>
        <w:t xml:space="preserve"> z </w:t>
      </w:r>
      <w:r w:rsidRPr="00744F4A">
        <w:rPr>
          <w:rFonts w:ascii="Arial Narrow" w:eastAsia="Calibri" w:hAnsi="Arial Narrow" w:cs="Arial"/>
          <w:sz w:val="22"/>
          <w:szCs w:val="22"/>
        </w:rPr>
        <w:t>wykazów określonych</w:t>
      </w:r>
      <w:r>
        <w:rPr>
          <w:rFonts w:ascii="Arial Narrow" w:eastAsia="Calibri" w:hAnsi="Arial Narrow" w:cs="Arial"/>
          <w:sz w:val="22"/>
          <w:szCs w:val="22"/>
        </w:rPr>
        <w:t xml:space="preserve"> w </w:t>
      </w:r>
      <w:r w:rsidRPr="00744F4A">
        <w:rPr>
          <w:rFonts w:ascii="Arial Narrow" w:eastAsia="Calibri" w:hAnsi="Arial Narrow" w:cs="Arial"/>
          <w:sz w:val="22"/>
          <w:szCs w:val="22"/>
        </w:rPr>
        <w:t>Rozporządzeniu 269/2014;</w:t>
      </w:r>
    </w:p>
    <w:p w14:paraId="11FF2354" w14:textId="77777777" w:rsidR="00CE4291" w:rsidRPr="00744F4A" w:rsidRDefault="00CE4291" w:rsidP="00CE4291">
      <w:pPr>
        <w:numPr>
          <w:ilvl w:val="2"/>
          <w:numId w:val="57"/>
        </w:numPr>
        <w:tabs>
          <w:tab w:val="left" w:pos="426"/>
          <w:tab w:val="left" w:pos="709"/>
        </w:tabs>
        <w:suppressAutoHyphens/>
        <w:autoSpaceDN w:val="0"/>
        <w:spacing w:before="120" w:after="120" w:line="276" w:lineRule="auto"/>
        <w:ind w:left="709" w:hanging="425"/>
        <w:jc w:val="both"/>
        <w:textAlignment w:val="baseline"/>
        <w:rPr>
          <w:rFonts w:ascii="Arial Narrow" w:eastAsia="Calibri" w:hAnsi="Arial Narrow" w:cs="Arial"/>
          <w:sz w:val="22"/>
          <w:szCs w:val="22"/>
        </w:rPr>
      </w:pPr>
      <w:r w:rsidRPr="00744F4A">
        <w:rPr>
          <w:rFonts w:ascii="Arial Narrow" w:eastAsia="Calibri" w:hAnsi="Arial Narrow" w:cs="Arial"/>
          <w:sz w:val="22"/>
          <w:szCs w:val="22"/>
        </w:rPr>
        <w:t>podmiot wpisany na listę,</w:t>
      </w:r>
      <w:r>
        <w:rPr>
          <w:rFonts w:ascii="Arial Narrow" w:eastAsia="Calibri" w:hAnsi="Arial Narrow" w:cs="Arial"/>
          <w:sz w:val="22"/>
          <w:szCs w:val="22"/>
        </w:rPr>
        <w:t xml:space="preserve"> o </w:t>
      </w:r>
      <w:r w:rsidRPr="00744F4A">
        <w:rPr>
          <w:rFonts w:ascii="Arial Narrow" w:eastAsia="Calibri" w:hAnsi="Arial Narrow" w:cs="Arial"/>
          <w:sz w:val="22"/>
          <w:szCs w:val="22"/>
        </w:rPr>
        <w:t>której mowa</w:t>
      </w:r>
      <w:r>
        <w:rPr>
          <w:rFonts w:ascii="Arial Narrow" w:eastAsia="Calibri" w:hAnsi="Arial Narrow" w:cs="Arial"/>
          <w:sz w:val="22"/>
          <w:szCs w:val="22"/>
        </w:rPr>
        <w:t xml:space="preserve"> w </w:t>
      </w:r>
      <w:r w:rsidRPr="00744F4A">
        <w:rPr>
          <w:rFonts w:ascii="Arial Narrow" w:eastAsia="Calibri" w:hAnsi="Arial Narrow" w:cs="Arial"/>
          <w:sz w:val="22"/>
          <w:szCs w:val="22"/>
        </w:rPr>
        <w:t>art. 2 ust. 1 Ustawy</w:t>
      </w:r>
      <w:r>
        <w:rPr>
          <w:rFonts w:ascii="Arial Narrow" w:eastAsia="Calibri" w:hAnsi="Arial Narrow" w:cs="Arial"/>
          <w:sz w:val="22"/>
          <w:szCs w:val="22"/>
        </w:rPr>
        <w:t xml:space="preserve"> o </w:t>
      </w:r>
      <w:r w:rsidRPr="00744F4A">
        <w:rPr>
          <w:rFonts w:ascii="Arial Narrow" w:eastAsia="Calibri" w:hAnsi="Arial Narrow" w:cs="Arial"/>
          <w:sz w:val="22"/>
          <w:szCs w:val="22"/>
        </w:rPr>
        <w:t>przeciwdziałaniu na podstawie decyzji</w:t>
      </w:r>
      <w:r>
        <w:rPr>
          <w:rFonts w:ascii="Arial Narrow" w:eastAsia="Calibri" w:hAnsi="Arial Narrow" w:cs="Arial"/>
          <w:sz w:val="22"/>
          <w:szCs w:val="22"/>
        </w:rPr>
        <w:t xml:space="preserve"> w </w:t>
      </w:r>
      <w:r w:rsidRPr="00744F4A">
        <w:rPr>
          <w:rFonts w:ascii="Arial Narrow" w:eastAsia="Calibri" w:hAnsi="Arial Narrow" w:cs="Arial"/>
          <w:sz w:val="22"/>
          <w:szCs w:val="22"/>
        </w:rPr>
        <w:t>sprawie wpisu na tę listę rozstrzygającej</w:t>
      </w:r>
      <w:r>
        <w:rPr>
          <w:rFonts w:ascii="Arial Narrow" w:eastAsia="Calibri" w:hAnsi="Arial Narrow" w:cs="Arial"/>
          <w:sz w:val="22"/>
          <w:szCs w:val="22"/>
        </w:rPr>
        <w:t xml:space="preserve"> o </w:t>
      </w:r>
      <w:r w:rsidRPr="00744F4A">
        <w:rPr>
          <w:rFonts w:ascii="Arial Narrow" w:eastAsia="Calibri" w:hAnsi="Arial Narrow" w:cs="Arial"/>
          <w:sz w:val="22"/>
          <w:szCs w:val="22"/>
        </w:rPr>
        <w:t>zastosowaniu środka,</w:t>
      </w:r>
      <w:r>
        <w:rPr>
          <w:rFonts w:ascii="Arial Narrow" w:eastAsia="Calibri" w:hAnsi="Arial Narrow" w:cs="Arial"/>
          <w:sz w:val="22"/>
          <w:szCs w:val="22"/>
        </w:rPr>
        <w:t xml:space="preserve"> o </w:t>
      </w:r>
      <w:r w:rsidRPr="00744F4A">
        <w:rPr>
          <w:rFonts w:ascii="Arial Narrow" w:eastAsia="Calibri" w:hAnsi="Arial Narrow" w:cs="Arial"/>
          <w:sz w:val="22"/>
          <w:szCs w:val="22"/>
        </w:rPr>
        <w:t>którym mowa</w:t>
      </w:r>
      <w:r>
        <w:rPr>
          <w:rFonts w:ascii="Arial Narrow" w:eastAsia="Calibri" w:hAnsi="Arial Narrow" w:cs="Arial"/>
          <w:sz w:val="22"/>
          <w:szCs w:val="22"/>
        </w:rPr>
        <w:t xml:space="preserve"> w </w:t>
      </w:r>
      <w:r w:rsidRPr="00744F4A">
        <w:rPr>
          <w:rFonts w:ascii="Arial Narrow" w:eastAsia="Calibri" w:hAnsi="Arial Narrow" w:cs="Arial"/>
          <w:sz w:val="22"/>
          <w:szCs w:val="22"/>
        </w:rPr>
        <w:t>art. 1 pkt 3 Ustawy</w:t>
      </w:r>
      <w:r>
        <w:rPr>
          <w:rFonts w:ascii="Arial Narrow" w:eastAsia="Calibri" w:hAnsi="Arial Narrow" w:cs="Arial"/>
          <w:sz w:val="22"/>
          <w:szCs w:val="22"/>
        </w:rPr>
        <w:t xml:space="preserve"> o </w:t>
      </w:r>
      <w:r w:rsidRPr="00744F4A">
        <w:rPr>
          <w:rFonts w:ascii="Arial Narrow" w:eastAsia="Calibri" w:hAnsi="Arial Narrow" w:cs="Arial"/>
          <w:sz w:val="22"/>
          <w:szCs w:val="22"/>
        </w:rPr>
        <w:t>przeciwdziałaniu;</w:t>
      </w:r>
    </w:p>
    <w:p w14:paraId="03FAF9A7" w14:textId="77777777" w:rsidR="00CE4291" w:rsidRPr="00744F4A" w:rsidRDefault="00CE4291" w:rsidP="00CE4291">
      <w:pPr>
        <w:numPr>
          <w:ilvl w:val="2"/>
          <w:numId w:val="57"/>
        </w:numPr>
        <w:tabs>
          <w:tab w:val="left" w:pos="426"/>
        </w:tabs>
        <w:suppressAutoHyphens/>
        <w:autoSpaceDN w:val="0"/>
        <w:spacing w:before="120" w:after="120" w:line="276" w:lineRule="auto"/>
        <w:ind w:left="709" w:hanging="425"/>
        <w:jc w:val="both"/>
        <w:textAlignment w:val="baseline"/>
        <w:rPr>
          <w:rFonts w:ascii="Arial Narrow" w:eastAsia="Calibri" w:hAnsi="Arial Narrow" w:cs="Arial"/>
          <w:sz w:val="22"/>
          <w:szCs w:val="22"/>
        </w:rPr>
      </w:pPr>
      <w:r w:rsidRPr="00744F4A">
        <w:rPr>
          <w:rFonts w:ascii="Arial Narrow" w:eastAsia="Calibri" w:hAnsi="Arial Narrow" w:cs="Arial"/>
          <w:sz w:val="22"/>
          <w:szCs w:val="22"/>
        </w:rPr>
        <w:t>podmiot, którego beneficjentem rzeczywistym</w:t>
      </w:r>
      <w:r>
        <w:rPr>
          <w:rFonts w:ascii="Arial Narrow" w:eastAsia="Calibri" w:hAnsi="Arial Narrow" w:cs="Arial"/>
          <w:sz w:val="22"/>
          <w:szCs w:val="22"/>
        </w:rPr>
        <w:t xml:space="preserve"> w </w:t>
      </w:r>
      <w:r w:rsidRPr="00744F4A">
        <w:rPr>
          <w:rFonts w:ascii="Arial Narrow" w:eastAsia="Calibri" w:hAnsi="Arial Narrow" w:cs="Arial"/>
          <w:sz w:val="22"/>
          <w:szCs w:val="22"/>
        </w:rPr>
        <w:t>rozumieniu ustawy</w:t>
      </w:r>
      <w:r>
        <w:rPr>
          <w:rFonts w:ascii="Arial Narrow" w:eastAsia="Calibri" w:hAnsi="Arial Narrow" w:cs="Arial"/>
          <w:sz w:val="22"/>
          <w:szCs w:val="22"/>
        </w:rPr>
        <w:t xml:space="preserve"> z </w:t>
      </w:r>
      <w:r w:rsidRPr="00744F4A">
        <w:rPr>
          <w:rFonts w:ascii="Arial Narrow" w:eastAsia="Calibri" w:hAnsi="Arial Narrow" w:cs="Arial"/>
          <w:sz w:val="22"/>
          <w:szCs w:val="22"/>
        </w:rPr>
        <w:t>dnia 1 marca 2018 r.</w:t>
      </w:r>
      <w:r>
        <w:rPr>
          <w:rFonts w:ascii="Arial Narrow" w:eastAsia="Calibri" w:hAnsi="Arial Narrow" w:cs="Arial"/>
          <w:sz w:val="22"/>
          <w:szCs w:val="22"/>
        </w:rPr>
        <w:t xml:space="preserve"> o </w:t>
      </w:r>
      <w:r w:rsidRPr="00744F4A">
        <w:rPr>
          <w:rFonts w:ascii="Arial Narrow" w:eastAsia="Calibri" w:hAnsi="Arial Narrow" w:cs="Arial"/>
          <w:sz w:val="22"/>
          <w:szCs w:val="22"/>
        </w:rPr>
        <w:t>przeciwdziałaniu praniu pieniędzy oraz finansowaniu terroryzmu (</w:t>
      </w:r>
      <w:r w:rsidRPr="00744F4A">
        <w:rPr>
          <w:rFonts w:ascii="Arial Narrow" w:eastAsia="Arial" w:hAnsi="Arial Narrow" w:cs="Arial"/>
          <w:sz w:val="22"/>
          <w:szCs w:val="22"/>
        </w:rPr>
        <w:t xml:space="preserve"> </w:t>
      </w:r>
      <w:proofErr w:type="gramStart"/>
      <w:r w:rsidRPr="00744F4A">
        <w:rPr>
          <w:rFonts w:ascii="Arial Narrow" w:eastAsia="Arial" w:hAnsi="Arial Narrow" w:cs="Arial"/>
          <w:sz w:val="22"/>
          <w:szCs w:val="22"/>
        </w:rPr>
        <w:t>tj..</w:t>
      </w:r>
      <w:proofErr w:type="gramEnd"/>
      <w:r w:rsidRPr="00744F4A">
        <w:rPr>
          <w:rFonts w:ascii="Arial Narrow" w:eastAsia="Arial" w:hAnsi="Arial Narrow" w:cs="Arial"/>
          <w:sz w:val="22"/>
          <w:szCs w:val="22"/>
        </w:rPr>
        <w:t xml:space="preserve"> Dz. U.</w:t>
      </w:r>
      <w:r>
        <w:rPr>
          <w:rFonts w:ascii="Arial Narrow" w:eastAsia="Arial" w:hAnsi="Arial Narrow" w:cs="Arial"/>
          <w:sz w:val="22"/>
          <w:szCs w:val="22"/>
        </w:rPr>
        <w:t xml:space="preserve"> z </w:t>
      </w:r>
      <w:r w:rsidRPr="00744F4A">
        <w:rPr>
          <w:rFonts w:ascii="Arial Narrow" w:eastAsia="Arial" w:hAnsi="Arial Narrow" w:cs="Arial"/>
          <w:sz w:val="22"/>
          <w:szCs w:val="22"/>
        </w:rPr>
        <w:t>2023 r. poz. 1124., 1285</w:t>
      </w:r>
      <w:r w:rsidRPr="00744F4A">
        <w:rPr>
          <w:rFonts w:ascii="Arial Narrow" w:eastAsia="Calibri" w:hAnsi="Arial Narrow" w:cs="Arial"/>
          <w:sz w:val="22"/>
          <w:szCs w:val="22"/>
        </w:rPr>
        <w:t>) jest lub po 23 lutego 2022 r. był, podmiot,</w:t>
      </w:r>
      <w:r>
        <w:rPr>
          <w:rFonts w:ascii="Arial Narrow" w:eastAsia="Calibri" w:hAnsi="Arial Narrow" w:cs="Arial"/>
          <w:sz w:val="22"/>
          <w:szCs w:val="22"/>
        </w:rPr>
        <w:t xml:space="preserve"> o </w:t>
      </w:r>
      <w:r w:rsidRPr="00744F4A">
        <w:rPr>
          <w:rFonts w:ascii="Arial Narrow" w:eastAsia="Calibri" w:hAnsi="Arial Narrow" w:cs="Arial"/>
          <w:sz w:val="22"/>
          <w:szCs w:val="22"/>
        </w:rPr>
        <w:t>którym mowa</w:t>
      </w:r>
      <w:r>
        <w:rPr>
          <w:rFonts w:ascii="Arial Narrow" w:eastAsia="Calibri" w:hAnsi="Arial Narrow" w:cs="Arial"/>
          <w:sz w:val="22"/>
          <w:szCs w:val="22"/>
        </w:rPr>
        <w:t xml:space="preserve"> w </w:t>
      </w:r>
      <w:r w:rsidRPr="00744F4A">
        <w:rPr>
          <w:rFonts w:ascii="Arial Narrow" w:eastAsia="Calibri" w:hAnsi="Arial Narrow" w:cs="Arial"/>
          <w:sz w:val="22"/>
          <w:szCs w:val="22"/>
        </w:rPr>
        <w:t>lit. a, b, c lub d powyżej;</w:t>
      </w:r>
    </w:p>
    <w:p w14:paraId="4E482E9E" w14:textId="77777777" w:rsidR="00CE4291" w:rsidRPr="00744F4A" w:rsidRDefault="00CE4291" w:rsidP="00CE4291">
      <w:pPr>
        <w:numPr>
          <w:ilvl w:val="2"/>
          <w:numId w:val="57"/>
        </w:numPr>
        <w:tabs>
          <w:tab w:val="left" w:pos="709"/>
        </w:tabs>
        <w:suppressAutoHyphens/>
        <w:autoSpaceDN w:val="0"/>
        <w:spacing w:before="120" w:after="120" w:line="276" w:lineRule="auto"/>
        <w:ind w:left="709" w:hanging="425"/>
        <w:jc w:val="both"/>
        <w:textAlignment w:val="baseline"/>
        <w:rPr>
          <w:rFonts w:ascii="Arial Narrow" w:eastAsia="Calibri" w:hAnsi="Arial Narrow" w:cs="Arial"/>
          <w:sz w:val="22"/>
          <w:szCs w:val="22"/>
        </w:rPr>
      </w:pPr>
      <w:r w:rsidRPr="00744F4A">
        <w:rPr>
          <w:rFonts w:ascii="Arial Narrow" w:eastAsia="Calibri" w:hAnsi="Arial Narrow" w:cs="Arial"/>
          <w:sz w:val="22"/>
          <w:szCs w:val="22"/>
        </w:rPr>
        <w:t>podmiot, którego jednostką dominującą</w:t>
      </w:r>
      <w:r>
        <w:rPr>
          <w:rFonts w:ascii="Arial Narrow" w:eastAsia="Calibri" w:hAnsi="Arial Narrow" w:cs="Arial"/>
          <w:sz w:val="22"/>
          <w:szCs w:val="22"/>
        </w:rPr>
        <w:t xml:space="preserve"> w </w:t>
      </w:r>
      <w:r w:rsidRPr="00744F4A">
        <w:rPr>
          <w:rFonts w:ascii="Arial Narrow" w:eastAsia="Calibri" w:hAnsi="Arial Narrow" w:cs="Arial"/>
          <w:sz w:val="22"/>
          <w:szCs w:val="22"/>
        </w:rPr>
        <w:t>rozumieniu art. 3 ust. 1 pkt 37 ustawy</w:t>
      </w:r>
      <w:r>
        <w:rPr>
          <w:rFonts w:ascii="Arial Narrow" w:eastAsia="Calibri" w:hAnsi="Arial Narrow" w:cs="Arial"/>
          <w:sz w:val="22"/>
          <w:szCs w:val="22"/>
        </w:rPr>
        <w:t xml:space="preserve"> z </w:t>
      </w:r>
      <w:r w:rsidRPr="00744F4A">
        <w:rPr>
          <w:rFonts w:ascii="Arial Narrow" w:eastAsia="Calibri" w:hAnsi="Arial Narrow" w:cs="Arial"/>
          <w:sz w:val="22"/>
          <w:szCs w:val="22"/>
        </w:rPr>
        <w:t>dnia 29 września 1994 r.</w:t>
      </w:r>
      <w:r>
        <w:rPr>
          <w:rFonts w:ascii="Arial Narrow" w:eastAsia="Calibri" w:hAnsi="Arial Narrow" w:cs="Arial"/>
          <w:sz w:val="22"/>
          <w:szCs w:val="22"/>
        </w:rPr>
        <w:t xml:space="preserve"> o </w:t>
      </w:r>
      <w:r w:rsidRPr="00744F4A">
        <w:rPr>
          <w:rFonts w:ascii="Arial Narrow" w:eastAsia="Calibri" w:hAnsi="Arial Narrow" w:cs="Arial"/>
          <w:sz w:val="22"/>
          <w:szCs w:val="22"/>
        </w:rPr>
        <w:t>rachunkowości (</w:t>
      </w:r>
      <w:r w:rsidRPr="00744F4A">
        <w:rPr>
          <w:rFonts w:ascii="Arial Narrow" w:eastAsia="Arial" w:hAnsi="Arial Narrow" w:cs="Arial"/>
          <w:sz w:val="22"/>
          <w:szCs w:val="22"/>
        </w:rPr>
        <w:t xml:space="preserve"> </w:t>
      </w:r>
      <w:proofErr w:type="gramStart"/>
      <w:r w:rsidRPr="00744F4A">
        <w:rPr>
          <w:rFonts w:ascii="Arial Narrow" w:eastAsia="Arial" w:hAnsi="Arial Narrow" w:cs="Arial"/>
          <w:sz w:val="22"/>
          <w:szCs w:val="22"/>
        </w:rPr>
        <w:t>tj..</w:t>
      </w:r>
      <w:proofErr w:type="gramEnd"/>
      <w:r w:rsidRPr="00744F4A">
        <w:rPr>
          <w:rFonts w:ascii="Arial Narrow" w:eastAsia="Arial" w:hAnsi="Arial Narrow" w:cs="Arial"/>
          <w:sz w:val="22"/>
          <w:szCs w:val="22"/>
        </w:rPr>
        <w:t xml:space="preserve"> Dz. U.</w:t>
      </w:r>
      <w:r>
        <w:rPr>
          <w:rFonts w:ascii="Arial Narrow" w:eastAsia="Arial" w:hAnsi="Arial Narrow" w:cs="Arial"/>
          <w:sz w:val="22"/>
          <w:szCs w:val="22"/>
        </w:rPr>
        <w:t xml:space="preserve"> z </w:t>
      </w:r>
      <w:r w:rsidRPr="00744F4A">
        <w:rPr>
          <w:rFonts w:ascii="Arial Narrow" w:eastAsia="Arial" w:hAnsi="Arial Narrow" w:cs="Arial"/>
          <w:sz w:val="22"/>
          <w:szCs w:val="22"/>
        </w:rPr>
        <w:t>2023 r. poz. 120, 295.</w:t>
      </w:r>
      <w:r w:rsidRPr="00744F4A">
        <w:rPr>
          <w:rFonts w:ascii="Arial Narrow" w:eastAsia="Calibri" w:hAnsi="Arial Narrow" w:cs="Arial"/>
          <w:sz w:val="22"/>
          <w:szCs w:val="22"/>
        </w:rPr>
        <w:t>), jest lub po 23 lutego 2022 r. był, podmiot,</w:t>
      </w:r>
      <w:r>
        <w:rPr>
          <w:rFonts w:ascii="Arial Narrow" w:eastAsia="Calibri" w:hAnsi="Arial Narrow" w:cs="Arial"/>
          <w:sz w:val="22"/>
          <w:szCs w:val="22"/>
        </w:rPr>
        <w:t xml:space="preserve"> o </w:t>
      </w:r>
      <w:r w:rsidRPr="00744F4A">
        <w:rPr>
          <w:rFonts w:ascii="Arial Narrow" w:eastAsia="Calibri" w:hAnsi="Arial Narrow" w:cs="Arial"/>
          <w:sz w:val="22"/>
          <w:szCs w:val="22"/>
        </w:rPr>
        <w:t>którym mowa</w:t>
      </w:r>
      <w:r>
        <w:rPr>
          <w:rFonts w:ascii="Arial Narrow" w:eastAsia="Calibri" w:hAnsi="Arial Narrow" w:cs="Arial"/>
          <w:sz w:val="22"/>
          <w:szCs w:val="22"/>
        </w:rPr>
        <w:t xml:space="preserve"> w </w:t>
      </w:r>
      <w:r w:rsidRPr="00744F4A">
        <w:rPr>
          <w:rFonts w:ascii="Arial Narrow" w:eastAsia="Calibri" w:hAnsi="Arial Narrow" w:cs="Arial"/>
          <w:sz w:val="22"/>
          <w:szCs w:val="22"/>
        </w:rPr>
        <w:t>lit. a, b, c lub d powyżej;</w:t>
      </w:r>
    </w:p>
    <w:p w14:paraId="42315105" w14:textId="77777777" w:rsidR="00CE4291" w:rsidRPr="00744F4A" w:rsidRDefault="00CE4291" w:rsidP="00CE4291">
      <w:pPr>
        <w:numPr>
          <w:ilvl w:val="2"/>
          <w:numId w:val="57"/>
        </w:numPr>
        <w:tabs>
          <w:tab w:val="left" w:pos="426"/>
        </w:tabs>
        <w:suppressAutoHyphens/>
        <w:autoSpaceDN w:val="0"/>
        <w:spacing w:before="120" w:after="120" w:line="276" w:lineRule="auto"/>
        <w:ind w:left="709" w:hanging="425"/>
        <w:jc w:val="both"/>
        <w:textAlignment w:val="baseline"/>
        <w:rPr>
          <w:rFonts w:ascii="Arial Narrow" w:eastAsia="Calibri" w:hAnsi="Arial Narrow" w:cs="Arial"/>
          <w:sz w:val="22"/>
          <w:szCs w:val="22"/>
        </w:rPr>
      </w:pPr>
      <w:r w:rsidRPr="00744F4A">
        <w:rPr>
          <w:rFonts w:ascii="Arial Narrow" w:eastAsia="Calibri" w:hAnsi="Arial Narrow" w:cs="Arial"/>
          <w:sz w:val="22"/>
          <w:szCs w:val="22"/>
        </w:rPr>
        <w:t>inny podmiot objęty, na podstawie przepisów prawa obowiązującego</w:t>
      </w:r>
      <w:r>
        <w:rPr>
          <w:rFonts w:ascii="Arial Narrow" w:eastAsia="Calibri" w:hAnsi="Arial Narrow" w:cs="Arial"/>
          <w:sz w:val="22"/>
          <w:szCs w:val="22"/>
        </w:rPr>
        <w:t xml:space="preserve"> w </w:t>
      </w:r>
      <w:r w:rsidRPr="00744F4A">
        <w:rPr>
          <w:rFonts w:ascii="Arial Narrow" w:eastAsia="Calibri" w:hAnsi="Arial Narrow" w:cs="Arial"/>
          <w:sz w:val="22"/>
          <w:szCs w:val="22"/>
        </w:rPr>
        <w:t>Rzeczypospolitej Polskiej, sankcjami wyłączającymi lub ograniczającymi możliwość zawarcia</w:t>
      </w:r>
      <w:r>
        <w:rPr>
          <w:rFonts w:ascii="Arial Narrow" w:eastAsia="Calibri" w:hAnsi="Arial Narrow" w:cs="Arial"/>
          <w:sz w:val="22"/>
          <w:szCs w:val="22"/>
        </w:rPr>
        <w:t xml:space="preserve"> z </w:t>
      </w:r>
      <w:r w:rsidRPr="00744F4A">
        <w:rPr>
          <w:rFonts w:ascii="Arial Narrow" w:eastAsia="Calibri" w:hAnsi="Arial Narrow" w:cs="Arial"/>
          <w:sz w:val="22"/>
          <w:szCs w:val="22"/>
        </w:rPr>
        <w:t>nim lub realizacji</w:t>
      </w:r>
      <w:r>
        <w:rPr>
          <w:rFonts w:ascii="Arial Narrow" w:eastAsia="Calibri" w:hAnsi="Arial Narrow" w:cs="Arial"/>
          <w:sz w:val="22"/>
          <w:szCs w:val="22"/>
        </w:rPr>
        <w:t xml:space="preserve"> z </w:t>
      </w:r>
      <w:r w:rsidRPr="00744F4A">
        <w:rPr>
          <w:rFonts w:ascii="Arial Narrow" w:eastAsia="Calibri" w:hAnsi="Arial Narrow" w:cs="Arial"/>
          <w:sz w:val="22"/>
          <w:szCs w:val="22"/>
        </w:rPr>
        <w:t>nim lub</w:t>
      </w:r>
      <w:r>
        <w:rPr>
          <w:rFonts w:ascii="Arial Narrow" w:eastAsia="Calibri" w:hAnsi="Arial Narrow" w:cs="Arial"/>
          <w:sz w:val="22"/>
          <w:szCs w:val="22"/>
        </w:rPr>
        <w:t xml:space="preserve"> z </w:t>
      </w:r>
      <w:r w:rsidRPr="00744F4A">
        <w:rPr>
          <w:rFonts w:ascii="Arial Narrow" w:eastAsia="Calibri" w:hAnsi="Arial Narrow" w:cs="Arial"/>
          <w:sz w:val="22"/>
          <w:szCs w:val="22"/>
        </w:rPr>
        <w:t>jego udziałem Zamówienia;</w:t>
      </w:r>
    </w:p>
    <w:p w14:paraId="78FDFCB0" w14:textId="77777777" w:rsidR="00CE4291" w:rsidRPr="00744F4A" w:rsidRDefault="00CE4291" w:rsidP="00CE4291">
      <w:pPr>
        <w:spacing w:before="120"/>
        <w:ind w:left="284"/>
        <w:jc w:val="both"/>
        <w:rPr>
          <w:rFonts w:ascii="Arial Narrow" w:eastAsia="Calibri" w:hAnsi="Arial Narrow" w:cs="Arial"/>
          <w:sz w:val="22"/>
          <w:szCs w:val="22"/>
        </w:rPr>
      </w:pPr>
      <w:r w:rsidRPr="00744F4A">
        <w:rPr>
          <w:rFonts w:ascii="Arial Narrow" w:eastAsia="Calibri" w:hAnsi="Arial Narrow" w:cs="Arial"/>
          <w:b/>
          <w:bCs/>
          <w:sz w:val="22"/>
          <w:szCs w:val="22"/>
        </w:rPr>
        <w:t>Rozporządzenie 269/2014</w:t>
      </w:r>
      <w:r w:rsidRPr="00744F4A">
        <w:rPr>
          <w:rFonts w:ascii="Arial Narrow" w:eastAsia="Calibri" w:hAnsi="Arial Narrow" w:cs="Arial"/>
          <w:sz w:val="22"/>
          <w:szCs w:val="22"/>
        </w:rPr>
        <w:t xml:space="preserve"> – oznacza Rozporządzenie Rady (UE) nr 269/2014</w:t>
      </w:r>
      <w:r>
        <w:rPr>
          <w:rFonts w:ascii="Arial Narrow" w:eastAsia="Calibri" w:hAnsi="Arial Narrow" w:cs="Arial"/>
          <w:sz w:val="22"/>
          <w:szCs w:val="22"/>
        </w:rPr>
        <w:t xml:space="preserve"> z </w:t>
      </w:r>
      <w:r w:rsidRPr="00744F4A">
        <w:rPr>
          <w:rFonts w:ascii="Arial Narrow" w:eastAsia="Calibri" w:hAnsi="Arial Narrow" w:cs="Arial"/>
          <w:sz w:val="22"/>
          <w:szCs w:val="22"/>
        </w:rPr>
        <w:t>dnia 17 marca 2014 r.</w:t>
      </w:r>
      <w:r>
        <w:rPr>
          <w:rFonts w:ascii="Arial Narrow" w:eastAsia="Calibri" w:hAnsi="Arial Narrow" w:cs="Arial"/>
          <w:sz w:val="22"/>
          <w:szCs w:val="22"/>
        </w:rPr>
        <w:t xml:space="preserve"> w </w:t>
      </w:r>
      <w:r w:rsidRPr="00744F4A">
        <w:rPr>
          <w:rFonts w:ascii="Arial Narrow" w:eastAsia="Calibri" w:hAnsi="Arial Narrow" w:cs="Arial"/>
          <w:sz w:val="22"/>
          <w:szCs w:val="22"/>
        </w:rPr>
        <w:t>sprawie środków ograniczających</w:t>
      </w:r>
      <w:r>
        <w:rPr>
          <w:rFonts w:ascii="Arial Narrow" w:eastAsia="Calibri" w:hAnsi="Arial Narrow" w:cs="Arial"/>
          <w:sz w:val="22"/>
          <w:szCs w:val="22"/>
        </w:rPr>
        <w:t xml:space="preserve"> w </w:t>
      </w:r>
      <w:r w:rsidRPr="00744F4A">
        <w:rPr>
          <w:rFonts w:ascii="Arial Narrow" w:eastAsia="Calibri" w:hAnsi="Arial Narrow" w:cs="Arial"/>
          <w:sz w:val="22"/>
          <w:szCs w:val="22"/>
        </w:rPr>
        <w:t>odniesieniu do działań podważających integralność terytorialną, suwerenność</w:t>
      </w:r>
      <w:r>
        <w:rPr>
          <w:rFonts w:ascii="Arial Narrow" w:eastAsia="Calibri" w:hAnsi="Arial Narrow" w:cs="Arial"/>
          <w:sz w:val="22"/>
          <w:szCs w:val="22"/>
        </w:rPr>
        <w:t xml:space="preserve"> i </w:t>
      </w:r>
      <w:r w:rsidRPr="00744F4A">
        <w:rPr>
          <w:rFonts w:ascii="Arial Narrow" w:eastAsia="Calibri" w:hAnsi="Arial Narrow" w:cs="Arial"/>
          <w:sz w:val="22"/>
          <w:szCs w:val="22"/>
        </w:rPr>
        <w:t>niezależność Ukrainy lub im zagrażających (Dz. U. UE. L.</w:t>
      </w:r>
      <w:r>
        <w:rPr>
          <w:rFonts w:ascii="Arial Narrow" w:eastAsia="Calibri" w:hAnsi="Arial Narrow" w:cs="Arial"/>
          <w:sz w:val="22"/>
          <w:szCs w:val="22"/>
        </w:rPr>
        <w:t xml:space="preserve"> z </w:t>
      </w:r>
      <w:r w:rsidRPr="00744F4A">
        <w:rPr>
          <w:rFonts w:ascii="Arial Narrow" w:eastAsia="Calibri" w:hAnsi="Arial Narrow" w:cs="Arial"/>
          <w:sz w:val="22"/>
          <w:szCs w:val="22"/>
        </w:rPr>
        <w:t>2014 r. Nr 78, str. 6</w:t>
      </w:r>
      <w:r>
        <w:rPr>
          <w:rFonts w:ascii="Arial Narrow" w:eastAsia="Calibri" w:hAnsi="Arial Narrow" w:cs="Arial"/>
          <w:sz w:val="22"/>
          <w:szCs w:val="22"/>
        </w:rPr>
        <w:t xml:space="preserve"> z </w:t>
      </w:r>
      <w:proofErr w:type="spellStart"/>
      <w:r w:rsidRPr="00744F4A">
        <w:rPr>
          <w:rFonts w:ascii="Arial Narrow" w:eastAsia="Calibri" w:hAnsi="Arial Narrow" w:cs="Arial"/>
          <w:sz w:val="22"/>
          <w:szCs w:val="22"/>
        </w:rPr>
        <w:t>późn</w:t>
      </w:r>
      <w:proofErr w:type="spellEnd"/>
      <w:r w:rsidRPr="00744F4A">
        <w:rPr>
          <w:rFonts w:ascii="Arial Narrow" w:eastAsia="Calibri" w:hAnsi="Arial Narrow" w:cs="Arial"/>
          <w:sz w:val="22"/>
          <w:szCs w:val="22"/>
        </w:rPr>
        <w:t>. zm.);</w:t>
      </w:r>
    </w:p>
    <w:p w14:paraId="42D3DDE7" w14:textId="77777777" w:rsidR="00CE4291" w:rsidRPr="00744F4A" w:rsidRDefault="00CE4291" w:rsidP="00CE4291">
      <w:pPr>
        <w:spacing w:before="120"/>
        <w:ind w:left="284"/>
        <w:jc w:val="both"/>
        <w:rPr>
          <w:rFonts w:ascii="Arial Narrow" w:eastAsia="Calibri" w:hAnsi="Arial Narrow" w:cs="Arial"/>
          <w:sz w:val="22"/>
          <w:szCs w:val="22"/>
        </w:rPr>
      </w:pPr>
      <w:r w:rsidRPr="00744F4A">
        <w:rPr>
          <w:rFonts w:ascii="Arial Narrow" w:eastAsia="Calibri" w:hAnsi="Arial Narrow" w:cs="Arial"/>
          <w:b/>
          <w:bCs/>
          <w:sz w:val="22"/>
          <w:szCs w:val="22"/>
        </w:rPr>
        <w:t>Rozporządzenie 765/2006</w:t>
      </w:r>
      <w:r w:rsidRPr="00744F4A">
        <w:rPr>
          <w:rFonts w:ascii="Arial Narrow" w:eastAsia="Calibri" w:hAnsi="Arial Narrow" w:cs="Arial"/>
          <w:sz w:val="22"/>
          <w:szCs w:val="22"/>
        </w:rPr>
        <w:t xml:space="preserve"> – oznacza Rozporządzenie Rady (WE) nr 765/2006</w:t>
      </w:r>
      <w:r>
        <w:rPr>
          <w:rFonts w:ascii="Arial Narrow" w:eastAsia="Calibri" w:hAnsi="Arial Narrow" w:cs="Arial"/>
          <w:sz w:val="22"/>
          <w:szCs w:val="22"/>
        </w:rPr>
        <w:t xml:space="preserve"> z </w:t>
      </w:r>
      <w:r w:rsidRPr="00744F4A">
        <w:rPr>
          <w:rFonts w:ascii="Arial Narrow" w:eastAsia="Calibri" w:hAnsi="Arial Narrow" w:cs="Arial"/>
          <w:sz w:val="22"/>
          <w:szCs w:val="22"/>
        </w:rPr>
        <w:t>dnia 18 maja 2006 r. dotyczące środków ograniczających</w:t>
      </w:r>
      <w:r>
        <w:rPr>
          <w:rFonts w:ascii="Arial Narrow" w:eastAsia="Calibri" w:hAnsi="Arial Narrow" w:cs="Arial"/>
          <w:sz w:val="22"/>
          <w:szCs w:val="22"/>
        </w:rPr>
        <w:t xml:space="preserve"> w </w:t>
      </w:r>
      <w:r w:rsidRPr="00744F4A">
        <w:rPr>
          <w:rFonts w:ascii="Arial Narrow" w:eastAsia="Calibri" w:hAnsi="Arial Narrow" w:cs="Arial"/>
          <w:sz w:val="22"/>
          <w:szCs w:val="22"/>
        </w:rPr>
        <w:t>związku</w:t>
      </w:r>
      <w:r>
        <w:rPr>
          <w:rFonts w:ascii="Arial Narrow" w:eastAsia="Calibri" w:hAnsi="Arial Narrow" w:cs="Arial"/>
          <w:sz w:val="22"/>
          <w:szCs w:val="22"/>
        </w:rPr>
        <w:t xml:space="preserve"> z </w:t>
      </w:r>
      <w:r w:rsidRPr="00744F4A">
        <w:rPr>
          <w:rFonts w:ascii="Arial Narrow" w:eastAsia="Calibri" w:hAnsi="Arial Narrow" w:cs="Arial"/>
          <w:sz w:val="22"/>
          <w:szCs w:val="22"/>
        </w:rPr>
        <w:t>sytuacją na Białorusi</w:t>
      </w:r>
      <w:r>
        <w:rPr>
          <w:rFonts w:ascii="Arial Narrow" w:eastAsia="Calibri" w:hAnsi="Arial Narrow" w:cs="Arial"/>
          <w:sz w:val="22"/>
          <w:szCs w:val="22"/>
        </w:rPr>
        <w:t xml:space="preserve"> i </w:t>
      </w:r>
      <w:r w:rsidRPr="00744F4A">
        <w:rPr>
          <w:rFonts w:ascii="Arial Narrow" w:eastAsia="Calibri" w:hAnsi="Arial Narrow" w:cs="Arial"/>
          <w:sz w:val="22"/>
          <w:szCs w:val="22"/>
        </w:rPr>
        <w:t>udziałem Białorusi</w:t>
      </w:r>
      <w:r>
        <w:rPr>
          <w:rFonts w:ascii="Arial Narrow" w:eastAsia="Calibri" w:hAnsi="Arial Narrow" w:cs="Arial"/>
          <w:sz w:val="22"/>
          <w:szCs w:val="22"/>
        </w:rPr>
        <w:t xml:space="preserve"> w </w:t>
      </w:r>
      <w:r w:rsidRPr="00744F4A">
        <w:rPr>
          <w:rFonts w:ascii="Arial Narrow" w:eastAsia="Calibri" w:hAnsi="Arial Narrow" w:cs="Arial"/>
          <w:sz w:val="22"/>
          <w:szCs w:val="22"/>
        </w:rPr>
        <w:t>agresji Rosji wobec Ukrainy (Dz. U. UE. L.</w:t>
      </w:r>
      <w:r>
        <w:rPr>
          <w:rFonts w:ascii="Arial Narrow" w:eastAsia="Calibri" w:hAnsi="Arial Narrow" w:cs="Arial"/>
          <w:sz w:val="22"/>
          <w:szCs w:val="22"/>
        </w:rPr>
        <w:t xml:space="preserve"> z </w:t>
      </w:r>
      <w:r w:rsidRPr="00744F4A">
        <w:rPr>
          <w:rFonts w:ascii="Arial Narrow" w:eastAsia="Calibri" w:hAnsi="Arial Narrow" w:cs="Arial"/>
          <w:sz w:val="22"/>
          <w:szCs w:val="22"/>
        </w:rPr>
        <w:t>2006 r. Nr 134, str. 1</w:t>
      </w:r>
      <w:r>
        <w:rPr>
          <w:rFonts w:ascii="Arial Narrow" w:eastAsia="Calibri" w:hAnsi="Arial Narrow" w:cs="Arial"/>
          <w:sz w:val="22"/>
          <w:szCs w:val="22"/>
        </w:rPr>
        <w:t xml:space="preserve"> z </w:t>
      </w:r>
      <w:proofErr w:type="spellStart"/>
      <w:r w:rsidRPr="00744F4A">
        <w:rPr>
          <w:rFonts w:ascii="Arial Narrow" w:eastAsia="Calibri" w:hAnsi="Arial Narrow" w:cs="Arial"/>
          <w:sz w:val="22"/>
          <w:szCs w:val="22"/>
        </w:rPr>
        <w:t>późn</w:t>
      </w:r>
      <w:proofErr w:type="spellEnd"/>
      <w:r w:rsidRPr="00744F4A">
        <w:rPr>
          <w:rFonts w:ascii="Arial Narrow" w:eastAsia="Calibri" w:hAnsi="Arial Narrow" w:cs="Arial"/>
          <w:sz w:val="22"/>
          <w:szCs w:val="22"/>
        </w:rPr>
        <w:t>. zm.);</w:t>
      </w:r>
    </w:p>
    <w:p w14:paraId="54F4CB65" w14:textId="66F7AE76" w:rsidR="00CE4291" w:rsidRPr="00AB07AB" w:rsidRDefault="00CE4291" w:rsidP="00CE4291">
      <w:pPr>
        <w:spacing w:before="120"/>
        <w:ind w:left="284"/>
        <w:jc w:val="both"/>
        <w:rPr>
          <w:rFonts w:ascii="Arial Narrow" w:eastAsia="Calibri" w:hAnsi="Arial Narrow" w:cs="Arial"/>
          <w:sz w:val="22"/>
          <w:szCs w:val="22"/>
        </w:rPr>
      </w:pPr>
      <w:r w:rsidRPr="00AB07AB">
        <w:rPr>
          <w:rFonts w:ascii="Arial Narrow" w:eastAsia="Calibri" w:hAnsi="Arial Narrow" w:cs="Arial"/>
          <w:b/>
          <w:bCs/>
          <w:sz w:val="22"/>
          <w:szCs w:val="22"/>
        </w:rPr>
        <w:t>Rozporządzenie 833/2014</w:t>
      </w:r>
      <w:r w:rsidRPr="00AB07AB">
        <w:rPr>
          <w:rFonts w:ascii="Arial Narrow" w:eastAsia="Calibri" w:hAnsi="Arial Narrow" w:cs="Arial"/>
          <w:sz w:val="22"/>
          <w:szCs w:val="22"/>
        </w:rPr>
        <w:t xml:space="preserve"> – oznacza Rozporządzenie Rady (UE) nr 833/2014 z dnia 31 lipca 2014 r. dotyczące środków ograniczających w związku z działaniami Rosji destabilizującymi sytuację na Ukrainie (Dz. U. UE. L. z 2014 r. Nr 229, str. 1 z </w:t>
      </w:r>
      <w:proofErr w:type="spellStart"/>
      <w:r w:rsidRPr="00AB07AB">
        <w:rPr>
          <w:rFonts w:ascii="Arial Narrow" w:eastAsia="Calibri" w:hAnsi="Arial Narrow" w:cs="Arial"/>
          <w:sz w:val="22"/>
          <w:szCs w:val="22"/>
        </w:rPr>
        <w:t>późn</w:t>
      </w:r>
      <w:proofErr w:type="spellEnd"/>
      <w:r w:rsidRPr="00AB07AB">
        <w:rPr>
          <w:rFonts w:ascii="Arial Narrow" w:eastAsia="Calibri" w:hAnsi="Arial Narrow" w:cs="Arial"/>
          <w:sz w:val="22"/>
          <w:szCs w:val="22"/>
        </w:rPr>
        <w:t>. zm.)</w:t>
      </w:r>
      <w:r w:rsidR="00AB07AB" w:rsidRPr="008060B0">
        <w:rPr>
          <w:rFonts w:ascii="Arial Narrow" w:hAnsi="Arial Narrow" w:cstheme="minorHAnsi"/>
          <w:sz w:val="22"/>
          <w:szCs w:val="22"/>
        </w:rPr>
        <w:t xml:space="preserve"> wraz ze zmianą Rozporządzeniem Rady (UE) nr 2025/2033 z dnia 23 października 2025 r. (Dz. </w:t>
      </w:r>
      <w:proofErr w:type="gramStart"/>
      <w:r w:rsidR="00AB07AB" w:rsidRPr="008060B0">
        <w:rPr>
          <w:rFonts w:ascii="Arial Narrow" w:hAnsi="Arial Narrow" w:cstheme="minorHAnsi"/>
          <w:sz w:val="22"/>
          <w:szCs w:val="22"/>
        </w:rPr>
        <w:t>U.UE</w:t>
      </w:r>
      <w:proofErr w:type="gramEnd"/>
      <w:r w:rsidR="00AB07AB" w:rsidRPr="008060B0">
        <w:rPr>
          <w:rFonts w:ascii="Arial Narrow" w:hAnsi="Arial Narrow" w:cstheme="minorHAnsi"/>
          <w:sz w:val="22"/>
          <w:szCs w:val="22"/>
        </w:rPr>
        <w:t xml:space="preserve"> z 2025 r., poz. 2033);   </w:t>
      </w:r>
      <w:r w:rsidR="00AB07AB" w:rsidRPr="008060B0">
        <w:rPr>
          <w:rFonts w:ascii="Arial Narrow" w:hAnsi="Arial Narrow" w:cs="Arial"/>
          <w:color w:val="000000"/>
          <w:sz w:val="22"/>
          <w:szCs w:val="22"/>
        </w:rPr>
        <w:t xml:space="preserve"> </w:t>
      </w:r>
    </w:p>
    <w:p w14:paraId="4E2BD1C9" w14:textId="77777777" w:rsidR="00CE4291" w:rsidRPr="00744F4A" w:rsidRDefault="00CE4291" w:rsidP="00CE4291">
      <w:pPr>
        <w:spacing w:before="120"/>
        <w:ind w:left="284"/>
        <w:jc w:val="both"/>
        <w:rPr>
          <w:rFonts w:ascii="Arial Narrow" w:eastAsia="Calibri" w:hAnsi="Arial Narrow" w:cs="Arial"/>
          <w:sz w:val="22"/>
          <w:szCs w:val="22"/>
        </w:rPr>
      </w:pPr>
      <w:r w:rsidRPr="00744F4A">
        <w:rPr>
          <w:rFonts w:ascii="Arial Narrow" w:eastAsia="Calibri" w:hAnsi="Arial Narrow" w:cs="Arial"/>
          <w:b/>
          <w:bCs/>
          <w:sz w:val="22"/>
          <w:szCs w:val="22"/>
        </w:rPr>
        <w:lastRenderedPageBreak/>
        <w:t>Ustawa</w:t>
      </w:r>
      <w:r>
        <w:rPr>
          <w:rFonts w:ascii="Arial Narrow" w:eastAsia="Calibri" w:hAnsi="Arial Narrow" w:cs="Arial"/>
          <w:b/>
          <w:bCs/>
          <w:sz w:val="22"/>
          <w:szCs w:val="22"/>
        </w:rPr>
        <w:t xml:space="preserve"> o </w:t>
      </w:r>
      <w:r w:rsidRPr="00744F4A">
        <w:rPr>
          <w:rFonts w:ascii="Arial Narrow" w:eastAsia="Calibri" w:hAnsi="Arial Narrow" w:cs="Arial"/>
          <w:b/>
          <w:bCs/>
          <w:sz w:val="22"/>
          <w:szCs w:val="22"/>
        </w:rPr>
        <w:t>przeciwdziałaniu</w:t>
      </w:r>
      <w:r w:rsidRPr="00744F4A">
        <w:rPr>
          <w:rFonts w:ascii="Arial Narrow" w:eastAsia="Calibri" w:hAnsi="Arial Narrow" w:cs="Arial"/>
          <w:sz w:val="22"/>
          <w:szCs w:val="22"/>
        </w:rPr>
        <w:t xml:space="preserve"> – oznacza ustawę</w:t>
      </w:r>
      <w:r>
        <w:rPr>
          <w:rFonts w:ascii="Arial Narrow" w:eastAsia="Calibri" w:hAnsi="Arial Narrow" w:cs="Arial"/>
          <w:sz w:val="22"/>
          <w:szCs w:val="22"/>
        </w:rPr>
        <w:t xml:space="preserve"> z </w:t>
      </w:r>
      <w:r w:rsidRPr="00744F4A">
        <w:rPr>
          <w:rFonts w:ascii="Arial Narrow" w:eastAsia="Calibri" w:hAnsi="Arial Narrow" w:cs="Arial"/>
          <w:sz w:val="22"/>
          <w:szCs w:val="22"/>
        </w:rPr>
        <w:t>dnia</w:t>
      </w:r>
      <w:r>
        <w:rPr>
          <w:rFonts w:ascii="Arial Narrow" w:eastAsia="Calibri" w:hAnsi="Arial Narrow" w:cs="Arial"/>
          <w:sz w:val="22"/>
          <w:szCs w:val="22"/>
        </w:rPr>
        <w:t xml:space="preserve"> z </w:t>
      </w:r>
      <w:r w:rsidRPr="00744F4A">
        <w:rPr>
          <w:rFonts w:ascii="Arial Narrow" w:eastAsia="Calibri" w:hAnsi="Arial Narrow" w:cs="Arial"/>
          <w:sz w:val="22"/>
          <w:szCs w:val="22"/>
        </w:rPr>
        <w:t>dnia 13 kwietnia 2022 r.</w:t>
      </w:r>
      <w:r>
        <w:rPr>
          <w:rFonts w:ascii="Arial Narrow" w:eastAsia="Calibri" w:hAnsi="Arial Narrow" w:cs="Arial"/>
          <w:sz w:val="22"/>
          <w:szCs w:val="22"/>
        </w:rPr>
        <w:t xml:space="preserve"> o </w:t>
      </w:r>
      <w:r w:rsidRPr="00744F4A">
        <w:rPr>
          <w:rFonts w:ascii="Arial Narrow" w:eastAsia="Calibri" w:hAnsi="Arial Narrow" w:cs="Arial"/>
          <w:sz w:val="22"/>
          <w:szCs w:val="22"/>
        </w:rPr>
        <w:t>szczególnych rozwiązaniach</w:t>
      </w:r>
      <w:r>
        <w:rPr>
          <w:rFonts w:ascii="Arial Narrow" w:eastAsia="Calibri" w:hAnsi="Arial Narrow" w:cs="Arial"/>
          <w:sz w:val="22"/>
          <w:szCs w:val="22"/>
        </w:rPr>
        <w:t xml:space="preserve"> w </w:t>
      </w:r>
      <w:r w:rsidRPr="00744F4A">
        <w:rPr>
          <w:rFonts w:ascii="Arial Narrow" w:eastAsia="Calibri" w:hAnsi="Arial Narrow" w:cs="Arial"/>
          <w:sz w:val="22"/>
          <w:szCs w:val="22"/>
        </w:rPr>
        <w:t>zakresie przeciwdziałania wspieraniu agresji na Ukrainę oraz służących ochronie bezpieczeństwa narodowego (Dz. U. poz. 835</w:t>
      </w:r>
      <w:r>
        <w:rPr>
          <w:rFonts w:ascii="Arial Narrow" w:eastAsia="Calibri" w:hAnsi="Arial Narrow" w:cs="Arial"/>
          <w:sz w:val="22"/>
          <w:szCs w:val="22"/>
        </w:rPr>
        <w:t xml:space="preserve"> z </w:t>
      </w:r>
      <w:proofErr w:type="spellStart"/>
      <w:r w:rsidRPr="00744F4A">
        <w:rPr>
          <w:rFonts w:ascii="Arial Narrow" w:eastAsia="Calibri" w:hAnsi="Arial Narrow" w:cs="Arial"/>
          <w:sz w:val="22"/>
          <w:szCs w:val="22"/>
        </w:rPr>
        <w:t>późn</w:t>
      </w:r>
      <w:proofErr w:type="spellEnd"/>
      <w:r w:rsidRPr="00744F4A">
        <w:rPr>
          <w:rFonts w:ascii="Arial Narrow" w:eastAsia="Calibri" w:hAnsi="Arial Narrow" w:cs="Arial"/>
          <w:sz w:val="22"/>
          <w:szCs w:val="22"/>
        </w:rPr>
        <w:t>. zm.);</w:t>
      </w:r>
    </w:p>
    <w:p w14:paraId="021BDBAC" w14:textId="77777777" w:rsidR="00CE4291" w:rsidRPr="00744F4A" w:rsidRDefault="00CE4291" w:rsidP="00CE4291">
      <w:pPr>
        <w:rPr>
          <w:rFonts w:ascii="Arial Narrow" w:hAnsi="Arial Narrow" w:cs="Arial"/>
          <w:sz w:val="22"/>
          <w:szCs w:val="22"/>
        </w:rPr>
      </w:pPr>
    </w:p>
    <w:p w14:paraId="01C70C30" w14:textId="77777777" w:rsidR="00CE4291" w:rsidRPr="00744F4A" w:rsidRDefault="00CE4291" w:rsidP="00CE4291">
      <w:pPr>
        <w:numPr>
          <w:ilvl w:val="0"/>
          <w:numId w:val="56"/>
        </w:numPr>
        <w:tabs>
          <w:tab w:val="left" w:pos="426"/>
        </w:tabs>
        <w:suppressAutoHyphens/>
        <w:autoSpaceDN w:val="0"/>
        <w:spacing w:before="120" w:line="276" w:lineRule="auto"/>
        <w:ind w:left="426" w:hanging="426"/>
        <w:jc w:val="both"/>
        <w:textAlignment w:val="baseline"/>
        <w:rPr>
          <w:rFonts w:ascii="Arial Narrow" w:hAnsi="Arial Narrow" w:cs="Arial"/>
          <w:sz w:val="22"/>
          <w:szCs w:val="22"/>
        </w:rPr>
      </w:pPr>
      <w:bookmarkStart w:id="6" w:name="_Hlk52458150"/>
      <w:r w:rsidRPr="00744F4A">
        <w:rPr>
          <w:rFonts w:ascii="Arial Narrow" w:hAnsi="Arial Narrow" w:cs="Arial"/>
          <w:sz w:val="22"/>
          <w:szCs w:val="22"/>
        </w:rPr>
        <w:t>Celem postanowień niniejszego rozdziału jest niedopuszczenie, aby</w:t>
      </w:r>
      <w:r>
        <w:rPr>
          <w:rFonts w:ascii="Arial Narrow" w:hAnsi="Arial Narrow" w:cs="Arial"/>
          <w:sz w:val="22"/>
          <w:szCs w:val="22"/>
        </w:rPr>
        <w:t xml:space="preserve"> w </w:t>
      </w:r>
      <w:r w:rsidRPr="00744F4A">
        <w:rPr>
          <w:rFonts w:ascii="Arial Narrow" w:hAnsi="Arial Narrow" w:cs="Arial"/>
          <w:sz w:val="22"/>
          <w:szCs w:val="22"/>
        </w:rPr>
        <w:t xml:space="preserve">realizacji Umowy brały udział Podmioty Objęte Sankcjami.   </w:t>
      </w:r>
    </w:p>
    <w:p w14:paraId="4C2B317B" w14:textId="77777777" w:rsidR="00CE4291" w:rsidRPr="00744F4A" w:rsidRDefault="00CE4291" w:rsidP="00CE4291">
      <w:pPr>
        <w:numPr>
          <w:ilvl w:val="0"/>
          <w:numId w:val="56"/>
        </w:numPr>
        <w:tabs>
          <w:tab w:val="left" w:pos="426"/>
        </w:tabs>
        <w:suppressAutoHyphens/>
        <w:autoSpaceDN w:val="0"/>
        <w:spacing w:before="120" w:line="276" w:lineRule="auto"/>
        <w:ind w:left="426" w:hanging="426"/>
        <w:jc w:val="both"/>
        <w:textAlignment w:val="baseline"/>
        <w:rPr>
          <w:rFonts w:ascii="Arial Narrow" w:hAnsi="Arial Narrow" w:cs="Arial"/>
          <w:sz w:val="22"/>
          <w:szCs w:val="22"/>
        </w:rPr>
      </w:pPr>
      <w:r w:rsidRPr="00744F4A">
        <w:rPr>
          <w:rFonts w:ascii="Arial Narrow" w:hAnsi="Arial Narrow" w:cs="Arial"/>
          <w:sz w:val="22"/>
          <w:szCs w:val="22"/>
        </w:rPr>
        <w:t>Wykonawca niniejszym oświadcza, że na dzień podpisania Umowy nie jest Podmiotem Objętym Sankcjami.</w:t>
      </w:r>
    </w:p>
    <w:p w14:paraId="30161452" w14:textId="77777777" w:rsidR="00CE4291" w:rsidRPr="00744F4A" w:rsidRDefault="00CE4291" w:rsidP="00CE4291">
      <w:pPr>
        <w:numPr>
          <w:ilvl w:val="0"/>
          <w:numId w:val="56"/>
        </w:numPr>
        <w:tabs>
          <w:tab w:val="left" w:pos="426"/>
        </w:tabs>
        <w:suppressAutoHyphens/>
        <w:autoSpaceDN w:val="0"/>
        <w:spacing w:before="120" w:line="276" w:lineRule="auto"/>
        <w:ind w:left="426" w:hanging="426"/>
        <w:jc w:val="both"/>
        <w:textAlignment w:val="baseline"/>
        <w:rPr>
          <w:rFonts w:ascii="Arial Narrow" w:hAnsi="Arial Narrow" w:cs="Arial"/>
          <w:sz w:val="22"/>
          <w:szCs w:val="22"/>
        </w:rPr>
      </w:pPr>
      <w:r w:rsidRPr="00744F4A">
        <w:rPr>
          <w:rFonts w:ascii="Arial Narrow" w:hAnsi="Arial Narrow" w:cs="Arial"/>
          <w:sz w:val="22"/>
          <w:szCs w:val="22"/>
        </w:rPr>
        <w:t>Wykonawca zapewnia</w:t>
      </w:r>
      <w:r>
        <w:rPr>
          <w:rFonts w:ascii="Arial Narrow" w:hAnsi="Arial Narrow" w:cs="Arial"/>
          <w:sz w:val="22"/>
          <w:szCs w:val="22"/>
        </w:rPr>
        <w:t xml:space="preserve"> i </w:t>
      </w:r>
      <w:r w:rsidRPr="00744F4A">
        <w:rPr>
          <w:rFonts w:ascii="Arial Narrow" w:hAnsi="Arial Narrow" w:cs="Arial"/>
          <w:sz w:val="22"/>
          <w:szCs w:val="22"/>
        </w:rPr>
        <w:t>gwarantuje, że</w:t>
      </w:r>
      <w:r>
        <w:rPr>
          <w:rFonts w:ascii="Arial Narrow" w:hAnsi="Arial Narrow" w:cs="Arial"/>
          <w:sz w:val="22"/>
          <w:szCs w:val="22"/>
        </w:rPr>
        <w:t xml:space="preserve"> w </w:t>
      </w:r>
      <w:r w:rsidRPr="00744F4A">
        <w:rPr>
          <w:rFonts w:ascii="Arial Narrow" w:hAnsi="Arial Narrow" w:cs="Arial"/>
          <w:sz w:val="22"/>
          <w:szCs w:val="22"/>
        </w:rPr>
        <w:t xml:space="preserve">całym okresie realizacji Umowy </w:t>
      </w:r>
      <w:r w:rsidRPr="00744F4A">
        <w:rPr>
          <w:rFonts w:ascii="Arial Narrow" w:eastAsia="Calibri" w:hAnsi="Arial Narrow" w:cs="Arial"/>
          <w:sz w:val="22"/>
          <w:szCs w:val="22"/>
        </w:rPr>
        <w:t>nie będzie Podmiotem Objętym Sankcjami.</w:t>
      </w:r>
    </w:p>
    <w:p w14:paraId="5A165B6A" w14:textId="77777777" w:rsidR="00CE4291" w:rsidRPr="00744F4A" w:rsidRDefault="00CE4291" w:rsidP="00CE4291">
      <w:pPr>
        <w:numPr>
          <w:ilvl w:val="0"/>
          <w:numId w:val="56"/>
        </w:numPr>
        <w:tabs>
          <w:tab w:val="left" w:pos="426"/>
        </w:tabs>
        <w:suppressAutoHyphens/>
        <w:autoSpaceDN w:val="0"/>
        <w:spacing w:before="120" w:line="276" w:lineRule="auto"/>
        <w:ind w:left="426" w:hanging="426"/>
        <w:jc w:val="both"/>
        <w:textAlignment w:val="baseline"/>
        <w:rPr>
          <w:rFonts w:ascii="Arial Narrow" w:hAnsi="Arial Narrow" w:cs="Arial"/>
          <w:sz w:val="22"/>
          <w:szCs w:val="22"/>
        </w:rPr>
      </w:pPr>
      <w:r w:rsidRPr="00744F4A">
        <w:rPr>
          <w:rFonts w:ascii="Arial Narrow" w:hAnsi="Arial Narrow" w:cs="Arial"/>
          <w:sz w:val="22"/>
          <w:szCs w:val="22"/>
        </w:rPr>
        <w:t>Wykonawca zapewnia</w:t>
      </w:r>
      <w:r>
        <w:rPr>
          <w:rFonts w:ascii="Arial Narrow" w:hAnsi="Arial Narrow" w:cs="Arial"/>
          <w:sz w:val="22"/>
          <w:szCs w:val="22"/>
        </w:rPr>
        <w:t xml:space="preserve"> i </w:t>
      </w:r>
      <w:r w:rsidRPr="00744F4A">
        <w:rPr>
          <w:rFonts w:ascii="Arial Narrow" w:hAnsi="Arial Narrow" w:cs="Arial"/>
          <w:sz w:val="22"/>
          <w:szCs w:val="22"/>
        </w:rPr>
        <w:t>gwarantuje, że</w:t>
      </w:r>
      <w:r>
        <w:rPr>
          <w:rFonts w:ascii="Arial Narrow" w:hAnsi="Arial Narrow" w:cs="Arial"/>
          <w:sz w:val="22"/>
          <w:szCs w:val="22"/>
        </w:rPr>
        <w:t xml:space="preserve"> w </w:t>
      </w:r>
      <w:r w:rsidRPr="00744F4A">
        <w:rPr>
          <w:rFonts w:ascii="Arial Narrow" w:hAnsi="Arial Narrow" w:cs="Arial"/>
          <w:sz w:val="22"/>
          <w:szCs w:val="22"/>
        </w:rPr>
        <w:t>ramach wykonywania Umowy ani Wykonawca, ani żaden</w:t>
      </w:r>
      <w:r>
        <w:rPr>
          <w:rFonts w:ascii="Arial Narrow" w:hAnsi="Arial Narrow" w:cs="Arial"/>
          <w:sz w:val="22"/>
          <w:szCs w:val="22"/>
        </w:rPr>
        <w:t xml:space="preserve"> z </w:t>
      </w:r>
      <w:r w:rsidRPr="00744F4A">
        <w:rPr>
          <w:rFonts w:ascii="Arial Narrow" w:hAnsi="Arial Narrow" w:cs="Arial"/>
          <w:sz w:val="22"/>
          <w:szCs w:val="22"/>
        </w:rPr>
        <w:t>jego podwykonawców nie naruszą żadnego, wynikającego</w:t>
      </w:r>
      <w:r>
        <w:rPr>
          <w:rFonts w:ascii="Arial Narrow" w:hAnsi="Arial Narrow" w:cs="Arial"/>
          <w:sz w:val="22"/>
          <w:szCs w:val="22"/>
        </w:rPr>
        <w:t xml:space="preserve"> z </w:t>
      </w:r>
      <w:r w:rsidRPr="00744F4A">
        <w:rPr>
          <w:rFonts w:ascii="Arial Narrow" w:hAnsi="Arial Narrow" w:cs="Arial"/>
          <w:sz w:val="22"/>
          <w:szCs w:val="22"/>
        </w:rPr>
        <w:t>sankcji wprowadzonych na mocy przepisów obowiązujących</w:t>
      </w:r>
      <w:r>
        <w:rPr>
          <w:rFonts w:ascii="Arial Narrow" w:hAnsi="Arial Narrow" w:cs="Arial"/>
          <w:sz w:val="22"/>
          <w:szCs w:val="22"/>
        </w:rPr>
        <w:t xml:space="preserve"> w </w:t>
      </w:r>
      <w:r w:rsidRPr="00744F4A">
        <w:rPr>
          <w:rFonts w:ascii="Arial Narrow" w:hAnsi="Arial Narrow" w:cs="Arial"/>
          <w:sz w:val="22"/>
          <w:szCs w:val="22"/>
        </w:rPr>
        <w:t>Rzeczypospolitej Polskiej, zakazu działania lub zaniechania,</w:t>
      </w:r>
      <w:r>
        <w:rPr>
          <w:rFonts w:ascii="Arial Narrow" w:hAnsi="Arial Narrow" w:cs="Arial"/>
          <w:sz w:val="22"/>
          <w:szCs w:val="22"/>
        </w:rPr>
        <w:t xml:space="preserve"> w </w:t>
      </w:r>
      <w:r w:rsidRPr="00744F4A">
        <w:rPr>
          <w:rFonts w:ascii="Arial Narrow" w:hAnsi="Arial Narrow" w:cs="Arial"/>
          <w:sz w:val="22"/>
          <w:szCs w:val="22"/>
        </w:rPr>
        <w:t>szczególności określonych</w:t>
      </w:r>
      <w:r>
        <w:rPr>
          <w:rFonts w:ascii="Arial Narrow" w:hAnsi="Arial Narrow" w:cs="Arial"/>
          <w:sz w:val="22"/>
          <w:szCs w:val="22"/>
        </w:rPr>
        <w:t xml:space="preserve"> w </w:t>
      </w:r>
      <w:r w:rsidRPr="00744F4A">
        <w:rPr>
          <w:rFonts w:ascii="Arial Narrow" w:hAnsi="Arial Narrow" w:cs="Arial"/>
          <w:sz w:val="22"/>
          <w:szCs w:val="22"/>
        </w:rPr>
        <w:t>Rozporządzeniu 833/2014, Rozporządzeniu 765/2006 lub Rozporządzeniu 269/2014 zakazów nabywania dostaw, usług lub robót budowlanych znajdujących się</w:t>
      </w:r>
      <w:r>
        <w:rPr>
          <w:rFonts w:ascii="Arial Narrow" w:hAnsi="Arial Narrow" w:cs="Arial"/>
          <w:sz w:val="22"/>
          <w:szCs w:val="22"/>
        </w:rPr>
        <w:t xml:space="preserve"> w </w:t>
      </w:r>
      <w:r w:rsidRPr="00744F4A">
        <w:rPr>
          <w:rFonts w:ascii="Arial Narrow" w:hAnsi="Arial Narrow" w:cs="Arial"/>
          <w:sz w:val="22"/>
          <w:szCs w:val="22"/>
        </w:rPr>
        <w:t>lub pochodzących</w:t>
      </w:r>
      <w:r>
        <w:rPr>
          <w:rFonts w:ascii="Arial Narrow" w:hAnsi="Arial Narrow" w:cs="Arial"/>
          <w:sz w:val="22"/>
          <w:szCs w:val="22"/>
        </w:rPr>
        <w:t xml:space="preserve"> z </w:t>
      </w:r>
      <w:r w:rsidRPr="00744F4A">
        <w:rPr>
          <w:rFonts w:ascii="Arial Narrow" w:hAnsi="Arial Narrow" w:cs="Arial"/>
          <w:sz w:val="22"/>
          <w:szCs w:val="22"/>
        </w:rPr>
        <w:t>Białorusi lub Rosji oraz zakazów przywozu lub transportowania produktów pochodzących lub wywożonych</w:t>
      </w:r>
      <w:r>
        <w:rPr>
          <w:rFonts w:ascii="Arial Narrow" w:hAnsi="Arial Narrow" w:cs="Arial"/>
          <w:sz w:val="22"/>
          <w:szCs w:val="22"/>
        </w:rPr>
        <w:t xml:space="preserve"> z </w:t>
      </w:r>
      <w:r w:rsidRPr="00744F4A">
        <w:rPr>
          <w:rFonts w:ascii="Arial Narrow" w:hAnsi="Arial Narrow" w:cs="Arial"/>
          <w:sz w:val="22"/>
          <w:szCs w:val="22"/>
        </w:rPr>
        <w:t>Białorusi lub Rosji oraz zobowiązuje się przestrzegać sankcji gospodarczych nałożonych na Rosję</w:t>
      </w:r>
      <w:r>
        <w:rPr>
          <w:rFonts w:ascii="Arial Narrow" w:hAnsi="Arial Narrow" w:cs="Arial"/>
          <w:sz w:val="22"/>
          <w:szCs w:val="22"/>
        </w:rPr>
        <w:t xml:space="preserve"> i </w:t>
      </w:r>
      <w:r w:rsidRPr="00744F4A">
        <w:rPr>
          <w:rFonts w:ascii="Arial Narrow" w:hAnsi="Arial Narrow" w:cs="Arial"/>
          <w:sz w:val="22"/>
          <w:szCs w:val="22"/>
        </w:rPr>
        <w:t>Białoruś wynikających</w:t>
      </w:r>
      <w:r>
        <w:rPr>
          <w:rFonts w:ascii="Arial Narrow" w:hAnsi="Arial Narrow" w:cs="Arial"/>
          <w:sz w:val="22"/>
          <w:szCs w:val="22"/>
        </w:rPr>
        <w:t xml:space="preserve"> z </w:t>
      </w:r>
      <w:r w:rsidRPr="00744F4A">
        <w:rPr>
          <w:rFonts w:ascii="Arial Narrow" w:hAnsi="Arial Narrow" w:cs="Arial"/>
          <w:sz w:val="22"/>
          <w:szCs w:val="22"/>
        </w:rPr>
        <w:t>powołanych wyżej aktów</w:t>
      </w:r>
      <w:r>
        <w:rPr>
          <w:rFonts w:ascii="Arial Narrow" w:hAnsi="Arial Narrow" w:cs="Arial"/>
          <w:sz w:val="22"/>
          <w:szCs w:val="22"/>
        </w:rPr>
        <w:t xml:space="preserve"> w </w:t>
      </w:r>
      <w:r w:rsidRPr="00744F4A">
        <w:rPr>
          <w:rFonts w:ascii="Arial Narrow" w:hAnsi="Arial Narrow" w:cs="Arial"/>
          <w:sz w:val="22"/>
          <w:szCs w:val="22"/>
        </w:rPr>
        <w:t>ich brzmieniu,</w:t>
      </w:r>
      <w:r>
        <w:rPr>
          <w:rFonts w:ascii="Arial Narrow" w:hAnsi="Arial Narrow" w:cs="Arial"/>
          <w:sz w:val="22"/>
          <w:szCs w:val="22"/>
        </w:rPr>
        <w:t xml:space="preserve"> w </w:t>
      </w:r>
      <w:r w:rsidRPr="00744F4A">
        <w:rPr>
          <w:rFonts w:ascii="Arial Narrow" w:hAnsi="Arial Narrow" w:cs="Arial"/>
          <w:sz w:val="22"/>
          <w:szCs w:val="22"/>
        </w:rPr>
        <w:t>brzmieniu jakie może im być nadane</w:t>
      </w:r>
      <w:r>
        <w:rPr>
          <w:rFonts w:ascii="Arial Narrow" w:hAnsi="Arial Narrow" w:cs="Arial"/>
          <w:sz w:val="22"/>
          <w:szCs w:val="22"/>
        </w:rPr>
        <w:t xml:space="preserve"> w </w:t>
      </w:r>
      <w:r w:rsidRPr="00744F4A">
        <w:rPr>
          <w:rFonts w:ascii="Arial Narrow" w:hAnsi="Arial Narrow" w:cs="Arial"/>
          <w:sz w:val="22"/>
          <w:szCs w:val="22"/>
        </w:rPr>
        <w:t>przyszłości,  jak również</w:t>
      </w:r>
      <w:r>
        <w:rPr>
          <w:rFonts w:ascii="Arial Narrow" w:hAnsi="Arial Narrow" w:cs="Arial"/>
          <w:sz w:val="22"/>
          <w:szCs w:val="22"/>
        </w:rPr>
        <w:t xml:space="preserve"> z </w:t>
      </w:r>
      <w:r w:rsidRPr="00744F4A">
        <w:rPr>
          <w:rFonts w:ascii="Arial Narrow" w:hAnsi="Arial Narrow" w:cs="Arial"/>
          <w:sz w:val="22"/>
          <w:szCs w:val="22"/>
        </w:rPr>
        <w:t>innych aktów prawnych, jakie mogą zostać wydane</w:t>
      </w:r>
      <w:r>
        <w:rPr>
          <w:rFonts w:ascii="Arial Narrow" w:hAnsi="Arial Narrow" w:cs="Arial"/>
          <w:sz w:val="22"/>
          <w:szCs w:val="22"/>
        </w:rPr>
        <w:t xml:space="preserve"> w </w:t>
      </w:r>
      <w:r w:rsidRPr="00744F4A">
        <w:rPr>
          <w:rFonts w:ascii="Arial Narrow" w:hAnsi="Arial Narrow" w:cs="Arial"/>
          <w:sz w:val="22"/>
          <w:szCs w:val="22"/>
        </w:rPr>
        <w:t>przyszłości przez Komisję Unii Europejskiej lub właściwe organy krajowe,</w:t>
      </w:r>
      <w:r>
        <w:rPr>
          <w:rFonts w:ascii="Arial Narrow" w:hAnsi="Arial Narrow" w:cs="Arial"/>
          <w:sz w:val="22"/>
          <w:szCs w:val="22"/>
        </w:rPr>
        <w:t xml:space="preserve"> a </w:t>
      </w:r>
      <w:r w:rsidRPr="00744F4A">
        <w:rPr>
          <w:rFonts w:ascii="Arial Narrow" w:hAnsi="Arial Narrow" w:cs="Arial"/>
          <w:sz w:val="22"/>
          <w:szCs w:val="22"/>
        </w:rPr>
        <w:t>mających wpływ na relacje umowne</w:t>
      </w:r>
      <w:r>
        <w:rPr>
          <w:rFonts w:ascii="Arial Narrow" w:hAnsi="Arial Narrow" w:cs="Arial"/>
          <w:sz w:val="22"/>
          <w:szCs w:val="22"/>
        </w:rPr>
        <w:t xml:space="preserve"> z </w:t>
      </w:r>
      <w:r w:rsidRPr="00744F4A">
        <w:rPr>
          <w:rFonts w:ascii="Arial Narrow" w:hAnsi="Arial Narrow" w:cs="Arial"/>
          <w:sz w:val="22"/>
          <w:szCs w:val="22"/>
        </w:rPr>
        <w:t>Zamawiającym oraz zagwarantować przestrzeganie tych sankcji przez Wykonawcę</w:t>
      </w:r>
      <w:r>
        <w:rPr>
          <w:rFonts w:ascii="Arial Narrow" w:hAnsi="Arial Narrow" w:cs="Arial"/>
          <w:sz w:val="22"/>
          <w:szCs w:val="22"/>
        </w:rPr>
        <w:t xml:space="preserve"> i </w:t>
      </w:r>
      <w:r w:rsidRPr="00744F4A">
        <w:rPr>
          <w:rFonts w:ascii="Arial Narrow" w:hAnsi="Arial Narrow" w:cs="Arial"/>
          <w:sz w:val="22"/>
          <w:szCs w:val="22"/>
        </w:rPr>
        <w:t>jego podwykonawców.</w:t>
      </w:r>
    </w:p>
    <w:bookmarkEnd w:id="6"/>
    <w:p w14:paraId="26BDD23E" w14:textId="77777777" w:rsidR="00CE4291" w:rsidRPr="00744F4A" w:rsidRDefault="00CE4291" w:rsidP="00CE4291">
      <w:pPr>
        <w:numPr>
          <w:ilvl w:val="0"/>
          <w:numId w:val="56"/>
        </w:numPr>
        <w:tabs>
          <w:tab w:val="left" w:pos="426"/>
        </w:tabs>
        <w:suppressAutoHyphens/>
        <w:autoSpaceDN w:val="0"/>
        <w:spacing w:before="120" w:line="276" w:lineRule="auto"/>
        <w:ind w:left="426" w:hanging="426"/>
        <w:jc w:val="both"/>
        <w:textAlignment w:val="baseline"/>
        <w:rPr>
          <w:rFonts w:ascii="Arial Narrow" w:hAnsi="Arial Narrow" w:cs="Arial"/>
          <w:sz w:val="22"/>
          <w:szCs w:val="22"/>
        </w:rPr>
      </w:pPr>
      <w:r w:rsidRPr="00744F4A">
        <w:rPr>
          <w:rFonts w:ascii="Arial Narrow" w:hAnsi="Arial Narrow" w:cs="Arial"/>
          <w:sz w:val="22"/>
          <w:szCs w:val="22"/>
        </w:rPr>
        <w:t>Wykonawca zapewnia</w:t>
      </w:r>
      <w:r>
        <w:rPr>
          <w:rFonts w:ascii="Arial Narrow" w:hAnsi="Arial Narrow" w:cs="Arial"/>
          <w:sz w:val="22"/>
          <w:szCs w:val="22"/>
        </w:rPr>
        <w:t xml:space="preserve"> i </w:t>
      </w:r>
      <w:r w:rsidRPr="00744F4A">
        <w:rPr>
          <w:rFonts w:ascii="Arial Narrow" w:hAnsi="Arial Narrow" w:cs="Arial"/>
          <w:sz w:val="22"/>
          <w:szCs w:val="22"/>
        </w:rPr>
        <w:t>gwarantuje, że zawiadomi Zamawiającego,</w:t>
      </w:r>
      <w:r>
        <w:rPr>
          <w:rFonts w:ascii="Arial Narrow" w:hAnsi="Arial Narrow" w:cs="Arial"/>
          <w:sz w:val="22"/>
          <w:szCs w:val="22"/>
        </w:rPr>
        <w:t xml:space="preserve"> w </w:t>
      </w:r>
      <w:r w:rsidRPr="00744F4A">
        <w:rPr>
          <w:rFonts w:ascii="Arial Narrow" w:hAnsi="Arial Narrow" w:cs="Arial"/>
          <w:sz w:val="22"/>
          <w:szCs w:val="22"/>
        </w:rPr>
        <w:t>sposób określony</w:t>
      </w:r>
      <w:r>
        <w:rPr>
          <w:rFonts w:ascii="Arial Narrow" w:hAnsi="Arial Narrow" w:cs="Arial"/>
          <w:sz w:val="22"/>
          <w:szCs w:val="22"/>
        </w:rPr>
        <w:t xml:space="preserve"> w </w:t>
      </w:r>
      <w:r w:rsidRPr="00744F4A">
        <w:rPr>
          <w:rFonts w:ascii="Arial Narrow" w:hAnsi="Arial Narrow" w:cs="Arial"/>
          <w:sz w:val="22"/>
          <w:szCs w:val="22"/>
        </w:rPr>
        <w:t>ust. 6 niniejszego rozdziału,</w:t>
      </w:r>
      <w:r>
        <w:rPr>
          <w:rFonts w:ascii="Arial Narrow" w:hAnsi="Arial Narrow" w:cs="Arial"/>
          <w:sz w:val="22"/>
          <w:szCs w:val="22"/>
        </w:rPr>
        <w:t xml:space="preserve"> o </w:t>
      </w:r>
      <w:r w:rsidRPr="00744F4A">
        <w:rPr>
          <w:rFonts w:ascii="Arial Narrow" w:hAnsi="Arial Narrow" w:cs="Arial"/>
          <w:sz w:val="22"/>
          <w:szCs w:val="22"/>
        </w:rPr>
        <w:t>każdej zmianie stanu rzeczy co do którego Wykonawca złożył oświadczenie,</w:t>
      </w:r>
      <w:r>
        <w:rPr>
          <w:rFonts w:ascii="Arial Narrow" w:hAnsi="Arial Narrow" w:cs="Arial"/>
          <w:sz w:val="22"/>
          <w:szCs w:val="22"/>
        </w:rPr>
        <w:t xml:space="preserve"> o </w:t>
      </w:r>
      <w:r w:rsidRPr="00744F4A">
        <w:rPr>
          <w:rFonts w:ascii="Arial Narrow" w:hAnsi="Arial Narrow" w:cs="Arial"/>
          <w:sz w:val="22"/>
          <w:szCs w:val="22"/>
        </w:rPr>
        <w:t>którym mowa</w:t>
      </w:r>
      <w:r>
        <w:rPr>
          <w:rFonts w:ascii="Arial Narrow" w:hAnsi="Arial Narrow" w:cs="Arial"/>
          <w:sz w:val="22"/>
          <w:szCs w:val="22"/>
        </w:rPr>
        <w:t xml:space="preserve"> w </w:t>
      </w:r>
      <w:r w:rsidRPr="00744F4A">
        <w:rPr>
          <w:rFonts w:ascii="Arial Narrow" w:hAnsi="Arial Narrow" w:cs="Arial"/>
          <w:sz w:val="22"/>
          <w:szCs w:val="22"/>
        </w:rPr>
        <w:t>ust. 3 lub ust. 4 niniejszego rozdziału,</w:t>
      </w:r>
      <w:r>
        <w:rPr>
          <w:rFonts w:ascii="Arial Narrow" w:hAnsi="Arial Narrow" w:cs="Arial"/>
          <w:sz w:val="22"/>
          <w:szCs w:val="22"/>
        </w:rPr>
        <w:t xml:space="preserve"> a w </w:t>
      </w:r>
      <w:r w:rsidRPr="00744F4A">
        <w:rPr>
          <w:rFonts w:ascii="Arial Narrow" w:hAnsi="Arial Narrow" w:cs="Arial"/>
          <w:sz w:val="22"/>
          <w:szCs w:val="22"/>
        </w:rPr>
        <w:t>szczególności, że zawiadomi Zamawiającego, jeżeli on lub jego podwykonawca stanie się Podmiotem Objętym Sankcjami lub innymi sankcjami jakie mogą zostać</w:t>
      </w:r>
      <w:r>
        <w:rPr>
          <w:rFonts w:ascii="Arial Narrow" w:hAnsi="Arial Narrow" w:cs="Arial"/>
          <w:sz w:val="22"/>
          <w:szCs w:val="22"/>
        </w:rPr>
        <w:t xml:space="preserve"> w </w:t>
      </w:r>
      <w:r w:rsidRPr="00744F4A">
        <w:rPr>
          <w:rFonts w:ascii="Arial Narrow" w:hAnsi="Arial Narrow" w:cs="Arial"/>
          <w:sz w:val="22"/>
          <w:szCs w:val="22"/>
        </w:rPr>
        <w:t>przyszłości wprowadzone przez właściwe organy</w:t>
      </w:r>
      <w:r>
        <w:rPr>
          <w:rFonts w:ascii="Arial Narrow" w:hAnsi="Arial Narrow" w:cs="Arial"/>
          <w:sz w:val="22"/>
          <w:szCs w:val="22"/>
        </w:rPr>
        <w:t xml:space="preserve"> z </w:t>
      </w:r>
      <w:r w:rsidRPr="00744F4A">
        <w:rPr>
          <w:rFonts w:ascii="Arial Narrow" w:hAnsi="Arial Narrow" w:cs="Arial"/>
          <w:sz w:val="22"/>
          <w:szCs w:val="22"/>
        </w:rPr>
        <w:t>powodu konfliktu zbrojnego</w:t>
      </w:r>
      <w:r>
        <w:rPr>
          <w:rFonts w:ascii="Arial Narrow" w:hAnsi="Arial Narrow" w:cs="Arial"/>
          <w:sz w:val="22"/>
          <w:szCs w:val="22"/>
        </w:rPr>
        <w:t xml:space="preserve"> w </w:t>
      </w:r>
      <w:r w:rsidRPr="00744F4A">
        <w:rPr>
          <w:rFonts w:ascii="Arial Narrow" w:hAnsi="Arial Narrow" w:cs="Arial"/>
          <w:sz w:val="22"/>
          <w:szCs w:val="22"/>
        </w:rPr>
        <w:t>Ukrainie.</w:t>
      </w:r>
    </w:p>
    <w:p w14:paraId="5B375B1B" w14:textId="77777777" w:rsidR="00CE4291" w:rsidRPr="00744F4A" w:rsidRDefault="00CE4291" w:rsidP="00CE4291">
      <w:pPr>
        <w:numPr>
          <w:ilvl w:val="0"/>
          <w:numId w:val="56"/>
        </w:numPr>
        <w:tabs>
          <w:tab w:val="left" w:pos="426"/>
        </w:tabs>
        <w:suppressAutoHyphens/>
        <w:autoSpaceDN w:val="0"/>
        <w:spacing w:before="120" w:line="276" w:lineRule="auto"/>
        <w:ind w:left="426" w:hanging="426"/>
        <w:jc w:val="both"/>
        <w:textAlignment w:val="baseline"/>
        <w:rPr>
          <w:rFonts w:ascii="Arial Narrow" w:hAnsi="Arial Narrow" w:cs="Arial"/>
          <w:sz w:val="22"/>
          <w:szCs w:val="22"/>
        </w:rPr>
      </w:pPr>
      <w:r w:rsidRPr="00744F4A">
        <w:rPr>
          <w:rFonts w:ascii="Arial Narrow" w:hAnsi="Arial Narrow" w:cs="Arial"/>
          <w:sz w:val="22"/>
          <w:szCs w:val="22"/>
        </w:rPr>
        <w:t>Wykonawca dokona zawiadomienia,</w:t>
      </w:r>
      <w:r>
        <w:rPr>
          <w:rFonts w:ascii="Arial Narrow" w:hAnsi="Arial Narrow" w:cs="Arial"/>
          <w:sz w:val="22"/>
          <w:szCs w:val="22"/>
        </w:rPr>
        <w:t xml:space="preserve"> o </w:t>
      </w:r>
      <w:r w:rsidRPr="00744F4A">
        <w:rPr>
          <w:rFonts w:ascii="Arial Narrow" w:hAnsi="Arial Narrow" w:cs="Arial"/>
          <w:sz w:val="22"/>
          <w:szCs w:val="22"/>
        </w:rPr>
        <w:t>którym mowa</w:t>
      </w:r>
      <w:r>
        <w:rPr>
          <w:rFonts w:ascii="Arial Narrow" w:hAnsi="Arial Narrow" w:cs="Arial"/>
          <w:sz w:val="22"/>
          <w:szCs w:val="22"/>
        </w:rPr>
        <w:t xml:space="preserve"> w </w:t>
      </w:r>
      <w:r w:rsidRPr="00744F4A">
        <w:rPr>
          <w:rFonts w:ascii="Arial Narrow" w:hAnsi="Arial Narrow" w:cs="Arial"/>
          <w:sz w:val="22"/>
          <w:szCs w:val="22"/>
        </w:rPr>
        <w:t>ust. 5,</w:t>
      </w:r>
      <w:r>
        <w:rPr>
          <w:rFonts w:ascii="Arial Narrow" w:hAnsi="Arial Narrow" w:cs="Arial"/>
          <w:sz w:val="22"/>
          <w:szCs w:val="22"/>
        </w:rPr>
        <w:t xml:space="preserve"> w </w:t>
      </w:r>
      <w:r w:rsidRPr="00744F4A">
        <w:rPr>
          <w:rFonts w:ascii="Arial Narrow" w:hAnsi="Arial Narrow" w:cs="Arial"/>
          <w:sz w:val="22"/>
          <w:szCs w:val="22"/>
        </w:rPr>
        <w:t>formie pisemnej oraz za pośrednictwem poczty elektronicznej,</w:t>
      </w:r>
      <w:r>
        <w:rPr>
          <w:rFonts w:ascii="Arial Narrow" w:hAnsi="Arial Narrow" w:cs="Arial"/>
          <w:sz w:val="22"/>
          <w:szCs w:val="22"/>
        </w:rPr>
        <w:t xml:space="preserve"> w </w:t>
      </w:r>
      <w:r w:rsidRPr="00744F4A">
        <w:rPr>
          <w:rFonts w:ascii="Arial Narrow" w:hAnsi="Arial Narrow" w:cs="Arial"/>
          <w:sz w:val="22"/>
          <w:szCs w:val="22"/>
        </w:rPr>
        <w:t>terminie 3 (trzech) dni roboczych od dnia,</w:t>
      </w:r>
      <w:r>
        <w:rPr>
          <w:rFonts w:ascii="Arial Narrow" w:hAnsi="Arial Narrow" w:cs="Arial"/>
          <w:sz w:val="22"/>
          <w:szCs w:val="22"/>
        </w:rPr>
        <w:t xml:space="preserve"> w </w:t>
      </w:r>
      <w:r w:rsidRPr="00744F4A">
        <w:rPr>
          <w:rFonts w:ascii="Arial Narrow" w:hAnsi="Arial Narrow" w:cs="Arial"/>
          <w:sz w:val="22"/>
          <w:szCs w:val="22"/>
        </w:rPr>
        <w:t>którym dowiedział się lub przy dołożeniu najwyższej staranności, powinien dowiedzieć się</w:t>
      </w:r>
      <w:r>
        <w:rPr>
          <w:rFonts w:ascii="Arial Narrow" w:hAnsi="Arial Narrow" w:cs="Arial"/>
          <w:sz w:val="22"/>
          <w:szCs w:val="22"/>
        </w:rPr>
        <w:t xml:space="preserve"> o </w:t>
      </w:r>
      <w:r w:rsidRPr="00744F4A">
        <w:rPr>
          <w:rFonts w:ascii="Arial Narrow" w:hAnsi="Arial Narrow" w:cs="Arial"/>
          <w:sz w:val="22"/>
          <w:szCs w:val="22"/>
        </w:rPr>
        <w:t>zaistnieniu podstaw do dokonania zawiadomienia.</w:t>
      </w:r>
    </w:p>
    <w:p w14:paraId="75AEF8B1" w14:textId="77777777" w:rsidR="00CE4291" w:rsidRPr="00744F4A" w:rsidRDefault="00CE4291" w:rsidP="00CE4291">
      <w:pPr>
        <w:numPr>
          <w:ilvl w:val="0"/>
          <w:numId w:val="56"/>
        </w:numPr>
        <w:tabs>
          <w:tab w:val="left" w:pos="426"/>
        </w:tabs>
        <w:suppressAutoHyphens/>
        <w:autoSpaceDN w:val="0"/>
        <w:spacing w:before="120" w:line="276" w:lineRule="auto"/>
        <w:ind w:left="426" w:hanging="426"/>
        <w:jc w:val="both"/>
        <w:textAlignment w:val="baseline"/>
        <w:rPr>
          <w:rFonts w:ascii="Arial Narrow" w:hAnsi="Arial Narrow" w:cs="Arial"/>
          <w:sz w:val="22"/>
          <w:szCs w:val="22"/>
        </w:rPr>
      </w:pPr>
      <w:r w:rsidRPr="00744F4A">
        <w:rPr>
          <w:rFonts w:ascii="Arial Narrow" w:hAnsi="Arial Narrow" w:cs="Arial"/>
          <w:sz w:val="22"/>
          <w:szCs w:val="22"/>
        </w:rPr>
        <w:t>Zamawiający może odstąpić od Umowy</w:t>
      </w:r>
      <w:r>
        <w:rPr>
          <w:rFonts w:ascii="Arial Narrow" w:hAnsi="Arial Narrow" w:cs="Arial"/>
          <w:sz w:val="22"/>
          <w:szCs w:val="22"/>
        </w:rPr>
        <w:t xml:space="preserve"> w </w:t>
      </w:r>
      <w:r w:rsidRPr="00744F4A">
        <w:rPr>
          <w:rFonts w:ascii="Arial Narrow" w:hAnsi="Arial Narrow" w:cs="Arial"/>
          <w:sz w:val="22"/>
          <w:szCs w:val="22"/>
        </w:rPr>
        <w:t>każdym</w:t>
      </w:r>
      <w:r>
        <w:rPr>
          <w:rFonts w:ascii="Arial Narrow" w:hAnsi="Arial Narrow" w:cs="Arial"/>
          <w:sz w:val="22"/>
          <w:szCs w:val="22"/>
        </w:rPr>
        <w:t xml:space="preserve"> z </w:t>
      </w:r>
      <w:r w:rsidRPr="00744F4A">
        <w:rPr>
          <w:rFonts w:ascii="Arial Narrow" w:hAnsi="Arial Narrow" w:cs="Arial"/>
          <w:sz w:val="22"/>
          <w:szCs w:val="22"/>
        </w:rPr>
        <w:t>następujących przypadków, tj., gdy:</w:t>
      </w:r>
    </w:p>
    <w:p w14:paraId="54878EFE" w14:textId="77777777" w:rsidR="00CE4291" w:rsidRPr="00744F4A" w:rsidRDefault="00CE4291" w:rsidP="00CE4291">
      <w:pPr>
        <w:numPr>
          <w:ilvl w:val="1"/>
          <w:numId w:val="56"/>
        </w:numPr>
        <w:tabs>
          <w:tab w:val="left" w:pos="426"/>
        </w:tabs>
        <w:suppressAutoHyphens/>
        <w:autoSpaceDN w:val="0"/>
        <w:spacing w:before="120" w:line="276" w:lineRule="auto"/>
        <w:ind w:left="851" w:hanging="425"/>
        <w:jc w:val="both"/>
        <w:textAlignment w:val="baseline"/>
        <w:rPr>
          <w:rFonts w:ascii="Arial Narrow" w:hAnsi="Arial Narrow" w:cs="Arial"/>
          <w:sz w:val="22"/>
          <w:szCs w:val="22"/>
        </w:rPr>
      </w:pPr>
      <w:r w:rsidRPr="00744F4A">
        <w:rPr>
          <w:rFonts w:ascii="Arial Narrow" w:hAnsi="Arial Narrow" w:cs="Arial"/>
          <w:sz w:val="22"/>
          <w:szCs w:val="22"/>
        </w:rPr>
        <w:t>oświadczenia Wykonawcy zawarte</w:t>
      </w:r>
      <w:r>
        <w:rPr>
          <w:rFonts w:ascii="Arial Narrow" w:hAnsi="Arial Narrow" w:cs="Arial"/>
          <w:sz w:val="22"/>
          <w:szCs w:val="22"/>
        </w:rPr>
        <w:t xml:space="preserve"> w </w:t>
      </w:r>
      <w:r w:rsidRPr="00744F4A">
        <w:rPr>
          <w:rFonts w:ascii="Arial Narrow" w:hAnsi="Arial Narrow" w:cs="Arial"/>
          <w:sz w:val="22"/>
          <w:szCs w:val="22"/>
        </w:rPr>
        <w:t>ust. 2, 3 lub 4 niniejszego rozdziału lub oświadczenia jego podwykonawcy, okażą się nieprawdziwe,</w:t>
      </w:r>
    </w:p>
    <w:p w14:paraId="6F85874E" w14:textId="77777777" w:rsidR="00CE4291" w:rsidRPr="00744F4A" w:rsidRDefault="00CE4291" w:rsidP="00CE4291">
      <w:pPr>
        <w:numPr>
          <w:ilvl w:val="1"/>
          <w:numId w:val="56"/>
        </w:numPr>
        <w:tabs>
          <w:tab w:val="left" w:pos="426"/>
        </w:tabs>
        <w:suppressAutoHyphens/>
        <w:autoSpaceDN w:val="0"/>
        <w:spacing w:before="120" w:line="276" w:lineRule="auto"/>
        <w:ind w:left="851" w:hanging="425"/>
        <w:jc w:val="both"/>
        <w:textAlignment w:val="baseline"/>
        <w:rPr>
          <w:rFonts w:ascii="Arial Narrow" w:hAnsi="Arial Narrow" w:cs="Arial"/>
          <w:sz w:val="22"/>
          <w:szCs w:val="22"/>
        </w:rPr>
      </w:pPr>
      <w:r w:rsidRPr="00744F4A">
        <w:rPr>
          <w:rFonts w:ascii="Arial Narrow" w:hAnsi="Arial Narrow" w:cs="Arial"/>
          <w:sz w:val="22"/>
          <w:szCs w:val="22"/>
        </w:rPr>
        <w:t>Wykonawca naruszy zobowiązanie wynikające</w:t>
      </w:r>
      <w:r>
        <w:rPr>
          <w:rFonts w:ascii="Arial Narrow" w:hAnsi="Arial Narrow" w:cs="Arial"/>
          <w:sz w:val="22"/>
          <w:szCs w:val="22"/>
        </w:rPr>
        <w:t xml:space="preserve"> z </w:t>
      </w:r>
      <w:r w:rsidRPr="00744F4A">
        <w:rPr>
          <w:rFonts w:ascii="Arial Narrow" w:hAnsi="Arial Narrow" w:cs="Arial"/>
          <w:sz w:val="22"/>
          <w:szCs w:val="22"/>
        </w:rPr>
        <w:t>ust. 4 niniejszego rozdziału lub</w:t>
      </w:r>
    </w:p>
    <w:p w14:paraId="70A49DCA" w14:textId="77777777" w:rsidR="00CE4291" w:rsidRPr="00744F4A" w:rsidRDefault="00CE4291" w:rsidP="00CE4291">
      <w:pPr>
        <w:numPr>
          <w:ilvl w:val="1"/>
          <w:numId w:val="56"/>
        </w:numPr>
        <w:tabs>
          <w:tab w:val="left" w:pos="426"/>
        </w:tabs>
        <w:suppressAutoHyphens/>
        <w:autoSpaceDN w:val="0"/>
        <w:spacing w:before="120" w:line="276" w:lineRule="auto"/>
        <w:ind w:left="851" w:hanging="425"/>
        <w:jc w:val="both"/>
        <w:textAlignment w:val="baseline"/>
        <w:rPr>
          <w:rFonts w:ascii="Arial Narrow" w:hAnsi="Arial Narrow" w:cs="Arial"/>
          <w:sz w:val="22"/>
          <w:szCs w:val="22"/>
        </w:rPr>
      </w:pPr>
      <w:r w:rsidRPr="00744F4A">
        <w:rPr>
          <w:rFonts w:ascii="Arial Narrow" w:hAnsi="Arial Narrow" w:cs="Arial"/>
          <w:sz w:val="22"/>
          <w:szCs w:val="22"/>
        </w:rPr>
        <w:t>Wykonawca nie złoży Zamawiającemu oświadczenia,</w:t>
      </w:r>
      <w:r>
        <w:rPr>
          <w:rFonts w:ascii="Arial Narrow" w:hAnsi="Arial Narrow" w:cs="Arial"/>
          <w:sz w:val="22"/>
          <w:szCs w:val="22"/>
        </w:rPr>
        <w:t xml:space="preserve"> o </w:t>
      </w:r>
      <w:r w:rsidRPr="00744F4A">
        <w:rPr>
          <w:rFonts w:ascii="Arial Narrow" w:hAnsi="Arial Narrow" w:cs="Arial"/>
          <w:sz w:val="22"/>
          <w:szCs w:val="22"/>
        </w:rPr>
        <w:t>którym mowa</w:t>
      </w:r>
      <w:r>
        <w:rPr>
          <w:rFonts w:ascii="Arial Narrow" w:hAnsi="Arial Narrow" w:cs="Arial"/>
          <w:sz w:val="22"/>
          <w:szCs w:val="22"/>
        </w:rPr>
        <w:t xml:space="preserve"> w </w:t>
      </w:r>
      <w:r w:rsidRPr="00744F4A">
        <w:rPr>
          <w:rFonts w:ascii="Arial Narrow" w:hAnsi="Arial Narrow" w:cs="Arial"/>
          <w:sz w:val="22"/>
          <w:szCs w:val="22"/>
        </w:rPr>
        <w:t>ust. 5 niniejszego rozdziału</w:t>
      </w:r>
      <w:r>
        <w:rPr>
          <w:rFonts w:ascii="Arial Narrow" w:hAnsi="Arial Narrow" w:cs="Arial"/>
          <w:sz w:val="22"/>
          <w:szCs w:val="22"/>
        </w:rPr>
        <w:t xml:space="preserve"> i </w:t>
      </w:r>
      <w:r w:rsidRPr="00744F4A">
        <w:rPr>
          <w:rFonts w:ascii="Arial Narrow" w:hAnsi="Arial Narrow" w:cs="Arial"/>
          <w:sz w:val="22"/>
          <w:szCs w:val="22"/>
        </w:rPr>
        <w:t>to pomimo ponownego wezwania Wykonawcy do złożenia takiego oświadczenia</w:t>
      </w:r>
      <w:r>
        <w:rPr>
          <w:rFonts w:ascii="Arial Narrow" w:hAnsi="Arial Narrow" w:cs="Arial"/>
          <w:sz w:val="22"/>
          <w:szCs w:val="22"/>
        </w:rPr>
        <w:t xml:space="preserve"> i </w:t>
      </w:r>
      <w:r w:rsidRPr="00744F4A">
        <w:rPr>
          <w:rFonts w:ascii="Arial Narrow" w:hAnsi="Arial Narrow" w:cs="Arial"/>
          <w:sz w:val="22"/>
          <w:szCs w:val="22"/>
        </w:rPr>
        <w:t>wyznaczenia na to dodatkowego terminu nie krótszego niż 3 (trzy) dni robocze.</w:t>
      </w:r>
    </w:p>
    <w:p w14:paraId="7646424B" w14:textId="77777777" w:rsidR="00CE4291" w:rsidRPr="00744F4A" w:rsidRDefault="00CE4291" w:rsidP="00CE4291">
      <w:pPr>
        <w:tabs>
          <w:tab w:val="left" w:pos="426"/>
        </w:tabs>
        <w:suppressAutoHyphens/>
        <w:autoSpaceDN w:val="0"/>
        <w:spacing w:before="120" w:line="276" w:lineRule="auto"/>
        <w:ind w:left="426"/>
        <w:jc w:val="both"/>
        <w:textAlignment w:val="baseline"/>
        <w:rPr>
          <w:rFonts w:ascii="Arial Narrow" w:hAnsi="Arial Narrow" w:cs="Arial"/>
          <w:sz w:val="22"/>
          <w:szCs w:val="22"/>
        </w:rPr>
      </w:pPr>
      <w:r w:rsidRPr="00744F4A">
        <w:rPr>
          <w:rFonts w:ascii="Arial Narrow" w:hAnsi="Arial Narrow" w:cs="Arial"/>
          <w:sz w:val="22"/>
          <w:szCs w:val="22"/>
        </w:rPr>
        <w:t>Zamawiający może złożyć oświadczenie</w:t>
      </w:r>
      <w:r>
        <w:rPr>
          <w:rFonts w:ascii="Arial Narrow" w:hAnsi="Arial Narrow" w:cs="Arial"/>
          <w:sz w:val="22"/>
          <w:szCs w:val="22"/>
        </w:rPr>
        <w:t xml:space="preserve"> o </w:t>
      </w:r>
      <w:r w:rsidRPr="00744F4A">
        <w:rPr>
          <w:rFonts w:ascii="Arial Narrow" w:hAnsi="Arial Narrow" w:cs="Arial"/>
          <w:sz w:val="22"/>
          <w:szCs w:val="22"/>
        </w:rPr>
        <w:t>odstąpieniu od Umowy na tej podstawie niezwłocznie od powzięcia wiadomości</w:t>
      </w:r>
      <w:r>
        <w:rPr>
          <w:rFonts w:ascii="Arial Narrow" w:hAnsi="Arial Narrow" w:cs="Arial"/>
          <w:sz w:val="22"/>
          <w:szCs w:val="22"/>
        </w:rPr>
        <w:t xml:space="preserve"> o </w:t>
      </w:r>
      <w:r w:rsidRPr="00744F4A">
        <w:rPr>
          <w:rFonts w:ascii="Arial Narrow" w:hAnsi="Arial Narrow" w:cs="Arial"/>
          <w:sz w:val="22"/>
          <w:szCs w:val="22"/>
        </w:rPr>
        <w:t>okoliczności stanowiącej podstawę odstąpienia, nie później jednak niż do dnia zakończenia realizacji Umowy.</w:t>
      </w:r>
    </w:p>
    <w:p w14:paraId="006A3774" w14:textId="77777777" w:rsidR="00CE4291" w:rsidRPr="00744F4A" w:rsidRDefault="00CE4291" w:rsidP="00CE4291">
      <w:pPr>
        <w:numPr>
          <w:ilvl w:val="0"/>
          <w:numId w:val="56"/>
        </w:numPr>
        <w:tabs>
          <w:tab w:val="left" w:pos="426"/>
        </w:tabs>
        <w:suppressAutoHyphens/>
        <w:autoSpaceDN w:val="0"/>
        <w:spacing w:before="120" w:line="276" w:lineRule="auto"/>
        <w:ind w:left="426" w:hanging="426"/>
        <w:jc w:val="both"/>
        <w:textAlignment w:val="baseline"/>
        <w:rPr>
          <w:rFonts w:ascii="Arial Narrow" w:hAnsi="Arial Narrow" w:cs="Arial"/>
          <w:sz w:val="22"/>
          <w:szCs w:val="22"/>
        </w:rPr>
      </w:pPr>
      <w:r w:rsidRPr="00744F4A">
        <w:rPr>
          <w:rFonts w:ascii="Arial Narrow" w:hAnsi="Arial Narrow" w:cs="Arial"/>
          <w:sz w:val="22"/>
          <w:szCs w:val="22"/>
        </w:rPr>
        <w:t xml:space="preserve">Odstępując od Umowy na podstawie ust. 7 niniejszego rozdziału, Zamawiający może wybrać, czy odstępuje od Umowy ze skutkiem ex </w:t>
      </w:r>
      <w:proofErr w:type="spellStart"/>
      <w:r w:rsidRPr="00744F4A">
        <w:rPr>
          <w:rFonts w:ascii="Arial Narrow" w:hAnsi="Arial Narrow" w:cs="Arial"/>
          <w:sz w:val="22"/>
          <w:szCs w:val="22"/>
        </w:rPr>
        <w:t>tunc</w:t>
      </w:r>
      <w:proofErr w:type="spellEnd"/>
      <w:r w:rsidRPr="00744F4A">
        <w:rPr>
          <w:rFonts w:ascii="Arial Narrow" w:hAnsi="Arial Narrow" w:cs="Arial"/>
          <w:sz w:val="22"/>
          <w:szCs w:val="22"/>
        </w:rPr>
        <w:t xml:space="preserve"> czy ex nunc oraz czy</w:t>
      </w:r>
      <w:r>
        <w:rPr>
          <w:rFonts w:ascii="Arial Narrow" w:hAnsi="Arial Narrow" w:cs="Arial"/>
          <w:sz w:val="22"/>
          <w:szCs w:val="22"/>
        </w:rPr>
        <w:t xml:space="preserve"> w </w:t>
      </w:r>
      <w:r w:rsidRPr="00744F4A">
        <w:rPr>
          <w:rFonts w:ascii="Arial Narrow" w:hAnsi="Arial Narrow" w:cs="Arial"/>
          <w:sz w:val="22"/>
          <w:szCs w:val="22"/>
        </w:rPr>
        <w:t>przypadku odstąpienia ze skutkiem ex nunc, czy odstępuje</w:t>
      </w:r>
      <w:r>
        <w:rPr>
          <w:rFonts w:ascii="Arial Narrow" w:hAnsi="Arial Narrow" w:cs="Arial"/>
          <w:sz w:val="22"/>
          <w:szCs w:val="22"/>
        </w:rPr>
        <w:t xml:space="preserve"> w </w:t>
      </w:r>
      <w:r w:rsidRPr="00744F4A">
        <w:rPr>
          <w:rFonts w:ascii="Arial Narrow" w:hAnsi="Arial Narrow" w:cs="Arial"/>
          <w:sz w:val="22"/>
          <w:szCs w:val="22"/>
        </w:rPr>
        <w:t>zakresie całej części niewykonanej Umowy, czy tylko</w:t>
      </w:r>
      <w:r>
        <w:rPr>
          <w:rFonts w:ascii="Arial Narrow" w:hAnsi="Arial Narrow" w:cs="Arial"/>
          <w:sz w:val="22"/>
          <w:szCs w:val="22"/>
        </w:rPr>
        <w:t xml:space="preserve"> w </w:t>
      </w:r>
      <w:r w:rsidRPr="00744F4A">
        <w:rPr>
          <w:rFonts w:ascii="Arial Narrow" w:hAnsi="Arial Narrow" w:cs="Arial"/>
          <w:sz w:val="22"/>
          <w:szCs w:val="22"/>
        </w:rPr>
        <w:t>określonym zakresie części niewykonanej Umowy. Zamawiający oznaczy swój wybór</w:t>
      </w:r>
      <w:r>
        <w:rPr>
          <w:rFonts w:ascii="Arial Narrow" w:hAnsi="Arial Narrow" w:cs="Arial"/>
          <w:sz w:val="22"/>
          <w:szCs w:val="22"/>
        </w:rPr>
        <w:t xml:space="preserve"> w </w:t>
      </w:r>
      <w:r w:rsidRPr="00744F4A">
        <w:rPr>
          <w:rFonts w:ascii="Arial Narrow" w:hAnsi="Arial Narrow" w:cs="Arial"/>
          <w:sz w:val="22"/>
          <w:szCs w:val="22"/>
        </w:rPr>
        <w:t>tym zakresie</w:t>
      </w:r>
      <w:r>
        <w:rPr>
          <w:rFonts w:ascii="Arial Narrow" w:hAnsi="Arial Narrow" w:cs="Arial"/>
          <w:sz w:val="22"/>
          <w:szCs w:val="22"/>
        </w:rPr>
        <w:t xml:space="preserve"> w </w:t>
      </w:r>
      <w:r w:rsidRPr="00744F4A">
        <w:rPr>
          <w:rFonts w:ascii="Arial Narrow" w:hAnsi="Arial Narrow" w:cs="Arial"/>
          <w:sz w:val="22"/>
          <w:szCs w:val="22"/>
        </w:rPr>
        <w:t>treści oświadczenia,</w:t>
      </w:r>
      <w:r>
        <w:rPr>
          <w:rFonts w:ascii="Arial Narrow" w:hAnsi="Arial Narrow" w:cs="Arial"/>
          <w:sz w:val="22"/>
          <w:szCs w:val="22"/>
        </w:rPr>
        <w:t xml:space="preserve"> o </w:t>
      </w:r>
      <w:r w:rsidRPr="00744F4A">
        <w:rPr>
          <w:rFonts w:ascii="Arial Narrow" w:hAnsi="Arial Narrow" w:cs="Arial"/>
          <w:sz w:val="22"/>
          <w:szCs w:val="22"/>
        </w:rPr>
        <w:t>którym mowa</w:t>
      </w:r>
      <w:r>
        <w:rPr>
          <w:rFonts w:ascii="Arial Narrow" w:hAnsi="Arial Narrow" w:cs="Arial"/>
          <w:sz w:val="22"/>
          <w:szCs w:val="22"/>
        </w:rPr>
        <w:t xml:space="preserve"> w </w:t>
      </w:r>
      <w:r w:rsidRPr="00744F4A">
        <w:rPr>
          <w:rFonts w:ascii="Arial Narrow" w:hAnsi="Arial Narrow" w:cs="Arial"/>
          <w:sz w:val="22"/>
          <w:szCs w:val="22"/>
        </w:rPr>
        <w:t>ust. 7 powyżej.</w:t>
      </w:r>
    </w:p>
    <w:p w14:paraId="05DE0887" w14:textId="77777777" w:rsidR="00CE4291" w:rsidRPr="00744F4A" w:rsidRDefault="00CE4291" w:rsidP="00CE4291">
      <w:pPr>
        <w:numPr>
          <w:ilvl w:val="0"/>
          <w:numId w:val="56"/>
        </w:numPr>
        <w:tabs>
          <w:tab w:val="left" w:pos="426"/>
        </w:tabs>
        <w:suppressAutoHyphens/>
        <w:autoSpaceDN w:val="0"/>
        <w:spacing w:before="120" w:line="276" w:lineRule="auto"/>
        <w:ind w:left="426" w:hanging="426"/>
        <w:jc w:val="both"/>
        <w:textAlignment w:val="baseline"/>
        <w:rPr>
          <w:rFonts w:ascii="Arial Narrow" w:hAnsi="Arial Narrow" w:cs="Arial"/>
          <w:sz w:val="22"/>
          <w:szCs w:val="22"/>
        </w:rPr>
      </w:pPr>
      <w:r w:rsidRPr="00744F4A">
        <w:rPr>
          <w:rFonts w:ascii="Arial Narrow" w:hAnsi="Arial Narrow" w:cs="Arial"/>
          <w:sz w:val="22"/>
          <w:szCs w:val="22"/>
        </w:rPr>
        <w:lastRenderedPageBreak/>
        <w:t>Złożenie przez Zamawiającego oświadczenia</w:t>
      </w:r>
      <w:r>
        <w:rPr>
          <w:rFonts w:ascii="Arial Narrow" w:hAnsi="Arial Narrow" w:cs="Arial"/>
          <w:sz w:val="22"/>
          <w:szCs w:val="22"/>
        </w:rPr>
        <w:t xml:space="preserve"> o </w:t>
      </w:r>
      <w:r w:rsidRPr="00744F4A">
        <w:rPr>
          <w:rFonts w:ascii="Arial Narrow" w:hAnsi="Arial Narrow" w:cs="Arial"/>
          <w:sz w:val="22"/>
          <w:szCs w:val="22"/>
        </w:rPr>
        <w:t>odstąpieniu od Umowy, na podstawie postanowień niniejszego rozdziału, stanowi odstąpienie</w:t>
      </w:r>
      <w:r>
        <w:rPr>
          <w:rFonts w:ascii="Arial Narrow" w:hAnsi="Arial Narrow" w:cs="Arial"/>
          <w:sz w:val="22"/>
          <w:szCs w:val="22"/>
        </w:rPr>
        <w:t xml:space="preserve"> z </w:t>
      </w:r>
      <w:r w:rsidRPr="00744F4A">
        <w:rPr>
          <w:rFonts w:ascii="Arial Narrow" w:hAnsi="Arial Narrow" w:cs="Arial"/>
          <w:sz w:val="22"/>
          <w:szCs w:val="22"/>
        </w:rPr>
        <w:t>przyczyn leżących po stronie Wykonawcy.</w:t>
      </w:r>
    </w:p>
    <w:p w14:paraId="31F9DD0A" w14:textId="77777777" w:rsidR="00CE4291" w:rsidRPr="00744F4A" w:rsidRDefault="00CE4291" w:rsidP="00CE4291">
      <w:pPr>
        <w:numPr>
          <w:ilvl w:val="0"/>
          <w:numId w:val="56"/>
        </w:numPr>
        <w:tabs>
          <w:tab w:val="left" w:pos="426"/>
        </w:tabs>
        <w:suppressAutoHyphens/>
        <w:autoSpaceDN w:val="0"/>
        <w:spacing w:before="120" w:line="276" w:lineRule="auto"/>
        <w:ind w:left="426" w:hanging="426"/>
        <w:jc w:val="both"/>
        <w:textAlignment w:val="baseline"/>
        <w:rPr>
          <w:rFonts w:ascii="Arial Narrow" w:hAnsi="Arial Narrow" w:cs="Arial"/>
          <w:sz w:val="22"/>
          <w:szCs w:val="22"/>
        </w:rPr>
      </w:pPr>
      <w:r w:rsidRPr="00744F4A">
        <w:rPr>
          <w:rFonts w:ascii="Arial Narrow" w:hAnsi="Arial Narrow" w:cs="Arial"/>
          <w:sz w:val="22"/>
          <w:szCs w:val="22"/>
        </w:rPr>
        <w:t>W przypadku odstąpienia od zamówienia na podstawie postanowień niniejszego rozdziału zastosowanie znajdują postanowienia Umowy dotyczące skutków odstąpienia od Umowy</w:t>
      </w:r>
      <w:r>
        <w:rPr>
          <w:rFonts w:ascii="Arial Narrow" w:hAnsi="Arial Narrow" w:cs="Arial"/>
          <w:sz w:val="22"/>
          <w:szCs w:val="22"/>
        </w:rPr>
        <w:t xml:space="preserve"> i </w:t>
      </w:r>
      <w:r w:rsidRPr="00744F4A">
        <w:rPr>
          <w:rFonts w:ascii="Arial Narrow" w:hAnsi="Arial Narrow" w:cs="Arial"/>
          <w:sz w:val="22"/>
          <w:szCs w:val="22"/>
        </w:rPr>
        <w:t>postępowania po odstąpieniu od Umowy.</w:t>
      </w:r>
    </w:p>
    <w:p w14:paraId="59A19E3C" w14:textId="77777777" w:rsidR="00CE4291" w:rsidRDefault="00CE4291" w:rsidP="00CE4291">
      <w:pPr>
        <w:numPr>
          <w:ilvl w:val="0"/>
          <w:numId w:val="56"/>
        </w:numPr>
        <w:tabs>
          <w:tab w:val="left" w:pos="426"/>
        </w:tabs>
        <w:suppressAutoHyphens/>
        <w:autoSpaceDN w:val="0"/>
        <w:spacing w:before="120" w:line="276" w:lineRule="auto"/>
        <w:ind w:left="426" w:hanging="426"/>
        <w:jc w:val="both"/>
        <w:textAlignment w:val="baseline"/>
        <w:rPr>
          <w:rFonts w:ascii="Arial Narrow" w:hAnsi="Arial Narrow" w:cs="Arial"/>
          <w:sz w:val="22"/>
          <w:szCs w:val="22"/>
        </w:rPr>
      </w:pPr>
      <w:r w:rsidRPr="00744F4A">
        <w:rPr>
          <w:rFonts w:ascii="Arial Narrow" w:hAnsi="Arial Narrow" w:cs="Arial"/>
          <w:sz w:val="22"/>
          <w:szCs w:val="22"/>
        </w:rPr>
        <w:t>W celu uniknięcia wątpliwości strony potwierdzają, że naruszenie zobowiązań,</w:t>
      </w:r>
      <w:r>
        <w:rPr>
          <w:rFonts w:ascii="Arial Narrow" w:hAnsi="Arial Narrow" w:cs="Arial"/>
          <w:sz w:val="22"/>
          <w:szCs w:val="22"/>
        </w:rPr>
        <w:t xml:space="preserve"> o </w:t>
      </w:r>
      <w:r w:rsidRPr="00744F4A">
        <w:rPr>
          <w:rFonts w:ascii="Arial Narrow" w:hAnsi="Arial Narrow" w:cs="Arial"/>
          <w:sz w:val="22"/>
          <w:szCs w:val="22"/>
        </w:rPr>
        <w:t>których mowa</w:t>
      </w:r>
      <w:r>
        <w:rPr>
          <w:rFonts w:ascii="Arial Narrow" w:hAnsi="Arial Narrow" w:cs="Arial"/>
          <w:sz w:val="22"/>
          <w:szCs w:val="22"/>
        </w:rPr>
        <w:t xml:space="preserve"> w </w:t>
      </w:r>
      <w:r w:rsidRPr="00744F4A">
        <w:rPr>
          <w:rFonts w:ascii="Arial Narrow" w:hAnsi="Arial Narrow" w:cs="Arial"/>
          <w:sz w:val="22"/>
          <w:szCs w:val="22"/>
        </w:rPr>
        <w:t>ust. 3-6 niniejszego rozdziału ma charakter odpowiedzialności gwarancyjnej, Wykonawca odpowiada względem Zamawiającego za zachowania własne oraz podwykonawców,</w:t>
      </w:r>
      <w:r>
        <w:rPr>
          <w:rFonts w:ascii="Arial Narrow" w:hAnsi="Arial Narrow" w:cs="Arial"/>
          <w:sz w:val="22"/>
          <w:szCs w:val="22"/>
        </w:rPr>
        <w:t xml:space="preserve"> a </w:t>
      </w:r>
      <w:r w:rsidRPr="00744F4A">
        <w:rPr>
          <w:rFonts w:ascii="Arial Narrow" w:hAnsi="Arial Narrow" w:cs="Arial"/>
          <w:sz w:val="22"/>
          <w:szCs w:val="22"/>
        </w:rPr>
        <w:t>odstąpienie od Umowy na podstawie niniejszego rozdziału nie wyłącza prawa do dochodzenia od Wykonawcy zapłaty kar umownych, jak również nie ma wpływu na zobowiązania Wykonawcy wynikające</w:t>
      </w:r>
      <w:r>
        <w:rPr>
          <w:rFonts w:ascii="Arial Narrow" w:hAnsi="Arial Narrow" w:cs="Arial"/>
          <w:sz w:val="22"/>
          <w:szCs w:val="22"/>
        </w:rPr>
        <w:t xml:space="preserve"> z </w:t>
      </w:r>
      <w:r w:rsidRPr="00744F4A">
        <w:rPr>
          <w:rFonts w:ascii="Arial Narrow" w:hAnsi="Arial Narrow" w:cs="Arial"/>
          <w:sz w:val="22"/>
          <w:szCs w:val="22"/>
        </w:rPr>
        <w:t>rękojmi za wady</w:t>
      </w:r>
      <w:r>
        <w:rPr>
          <w:rFonts w:ascii="Arial Narrow" w:hAnsi="Arial Narrow" w:cs="Arial"/>
          <w:sz w:val="22"/>
          <w:szCs w:val="22"/>
        </w:rPr>
        <w:t xml:space="preserve"> i </w:t>
      </w:r>
      <w:r w:rsidRPr="00744F4A">
        <w:rPr>
          <w:rFonts w:ascii="Arial Narrow" w:hAnsi="Arial Narrow" w:cs="Arial"/>
          <w:sz w:val="22"/>
          <w:szCs w:val="22"/>
        </w:rPr>
        <w:t>gwarancji jakości,</w:t>
      </w:r>
      <w:r>
        <w:rPr>
          <w:rFonts w:ascii="Arial Narrow" w:hAnsi="Arial Narrow" w:cs="Arial"/>
          <w:sz w:val="22"/>
          <w:szCs w:val="22"/>
        </w:rPr>
        <w:t xml:space="preserve"> a </w:t>
      </w:r>
      <w:r w:rsidRPr="00744F4A">
        <w:rPr>
          <w:rFonts w:ascii="Arial Narrow" w:hAnsi="Arial Narrow" w:cs="Arial"/>
          <w:sz w:val="22"/>
          <w:szCs w:val="22"/>
        </w:rPr>
        <w:t>także nie ma wpływu na dalsze obowiązywanie tej części zapisów Umowy, które</w:t>
      </w:r>
      <w:r>
        <w:rPr>
          <w:rFonts w:ascii="Arial Narrow" w:hAnsi="Arial Narrow" w:cs="Arial"/>
          <w:sz w:val="22"/>
          <w:szCs w:val="22"/>
        </w:rPr>
        <w:t xml:space="preserve"> z </w:t>
      </w:r>
      <w:r w:rsidRPr="00744F4A">
        <w:rPr>
          <w:rFonts w:ascii="Arial Narrow" w:hAnsi="Arial Narrow" w:cs="Arial"/>
          <w:sz w:val="22"/>
          <w:szCs w:val="22"/>
        </w:rPr>
        <w:t>uwagi na swój cel obowiązują dłużej niż sama Umowa (w szczególności dotyczy przestrzegania klauzuli poufności, poufności danych osobowych, nabytych majątkowych praw autorskich, uprawnień licencyjnych).</w:t>
      </w:r>
    </w:p>
    <w:p w14:paraId="7AAA73B1" w14:textId="0CFEAFBB" w:rsidR="00C34C0D" w:rsidRPr="00CE4291" w:rsidRDefault="00C34C0D" w:rsidP="00CE4291">
      <w:pPr>
        <w:spacing w:after="200" w:line="276" w:lineRule="auto"/>
        <w:rPr>
          <w:rFonts w:ascii="Arial Narrow" w:eastAsia="Calibri" w:hAnsi="Arial Narrow" w:cs="Arial"/>
          <w:b/>
          <w:sz w:val="22"/>
          <w:szCs w:val="22"/>
          <w:lang w:eastAsia="ar-SA"/>
        </w:rPr>
      </w:pPr>
    </w:p>
    <w:sectPr w:rsidR="00C34C0D" w:rsidRPr="00CE4291" w:rsidSect="008330DD">
      <w:headerReference w:type="default" r:id="rId20"/>
      <w:footerReference w:type="default" r:id="rId21"/>
      <w:pgSz w:w="11906" w:h="16838"/>
      <w:pgMar w:top="1705" w:right="1134" w:bottom="1418" w:left="1134" w:header="85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2FD6D" w14:textId="77777777" w:rsidR="006C3743" w:rsidRDefault="006C3743" w:rsidP="003579C2">
      <w:r>
        <w:separator/>
      </w:r>
    </w:p>
  </w:endnote>
  <w:endnote w:type="continuationSeparator" w:id="0">
    <w:p w14:paraId="1C2BD2C4" w14:textId="77777777" w:rsidR="006C3743" w:rsidRDefault="006C3743" w:rsidP="003579C2">
      <w:r>
        <w:continuationSeparator/>
      </w:r>
    </w:p>
  </w:endnote>
  <w:endnote w:type="continuationNotice" w:id="1">
    <w:p w14:paraId="615630CF" w14:textId="77777777" w:rsidR="006C3743" w:rsidRDefault="006C37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yriad Pro">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MicrosoftSansSerif">
    <w:altName w:val="Calibri"/>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sz w:val="16"/>
        <w:szCs w:val="16"/>
      </w:rPr>
      <w:id w:val="771824171"/>
      <w:docPartObj>
        <w:docPartGallery w:val="Page Numbers (Bottom of Page)"/>
        <w:docPartUnique/>
      </w:docPartObj>
    </w:sdtPr>
    <w:sdtEndPr/>
    <w:sdtContent>
      <w:sdt>
        <w:sdtPr>
          <w:rPr>
            <w:rFonts w:ascii="Arial Narrow" w:hAnsi="Arial Narrow"/>
            <w:sz w:val="16"/>
            <w:szCs w:val="16"/>
          </w:rPr>
          <w:id w:val="-1769616900"/>
          <w:docPartObj>
            <w:docPartGallery w:val="Page Numbers (Top of Page)"/>
            <w:docPartUnique/>
          </w:docPartObj>
        </w:sdtPr>
        <w:sdtEndPr/>
        <w:sdtContent>
          <w:p w14:paraId="03DDBF0F" w14:textId="72C2B0A0" w:rsidR="00814668" w:rsidRPr="002222D3" w:rsidRDefault="00814668">
            <w:pPr>
              <w:pStyle w:val="Stopka"/>
              <w:jc w:val="right"/>
              <w:rPr>
                <w:rFonts w:ascii="Arial Narrow" w:hAnsi="Arial Narrow"/>
                <w:sz w:val="16"/>
                <w:szCs w:val="16"/>
              </w:rPr>
            </w:pPr>
            <w:r w:rsidRPr="002222D3">
              <w:rPr>
                <w:rFonts w:ascii="Arial Narrow" w:hAnsi="Arial Narrow"/>
                <w:sz w:val="16"/>
                <w:szCs w:val="16"/>
              </w:rPr>
              <w:t xml:space="preserve">Strona </w:t>
            </w:r>
            <w:r w:rsidRPr="002222D3">
              <w:rPr>
                <w:rFonts w:ascii="Arial Narrow" w:hAnsi="Arial Narrow"/>
                <w:sz w:val="16"/>
                <w:szCs w:val="16"/>
              </w:rPr>
              <w:fldChar w:fldCharType="begin"/>
            </w:r>
            <w:r w:rsidRPr="002222D3">
              <w:rPr>
                <w:rFonts w:ascii="Arial Narrow" w:hAnsi="Arial Narrow"/>
                <w:sz w:val="16"/>
                <w:szCs w:val="16"/>
              </w:rPr>
              <w:instrText>PAGE</w:instrText>
            </w:r>
            <w:r w:rsidRPr="002222D3">
              <w:rPr>
                <w:rFonts w:ascii="Arial Narrow" w:hAnsi="Arial Narrow"/>
                <w:sz w:val="16"/>
                <w:szCs w:val="16"/>
              </w:rPr>
              <w:fldChar w:fldCharType="separate"/>
            </w:r>
            <w:r w:rsidR="001B7C05">
              <w:rPr>
                <w:rFonts w:ascii="Arial Narrow" w:hAnsi="Arial Narrow"/>
                <w:noProof/>
                <w:sz w:val="16"/>
                <w:szCs w:val="16"/>
              </w:rPr>
              <w:t>29</w:t>
            </w:r>
            <w:r w:rsidRPr="002222D3">
              <w:rPr>
                <w:rFonts w:ascii="Arial Narrow" w:hAnsi="Arial Narrow"/>
                <w:sz w:val="16"/>
                <w:szCs w:val="16"/>
              </w:rPr>
              <w:fldChar w:fldCharType="end"/>
            </w:r>
            <w:r>
              <w:rPr>
                <w:rFonts w:ascii="Arial Narrow" w:hAnsi="Arial Narrow"/>
                <w:sz w:val="16"/>
                <w:szCs w:val="16"/>
              </w:rPr>
              <w:t xml:space="preserve"> z </w:t>
            </w:r>
            <w:r w:rsidRPr="002222D3">
              <w:rPr>
                <w:rFonts w:ascii="Arial Narrow" w:hAnsi="Arial Narrow"/>
                <w:sz w:val="16"/>
                <w:szCs w:val="16"/>
              </w:rPr>
              <w:fldChar w:fldCharType="begin"/>
            </w:r>
            <w:r w:rsidRPr="002222D3">
              <w:rPr>
                <w:rFonts w:ascii="Arial Narrow" w:hAnsi="Arial Narrow"/>
                <w:sz w:val="16"/>
                <w:szCs w:val="16"/>
              </w:rPr>
              <w:instrText>NUMPAGES</w:instrText>
            </w:r>
            <w:r w:rsidRPr="002222D3">
              <w:rPr>
                <w:rFonts w:ascii="Arial Narrow" w:hAnsi="Arial Narrow"/>
                <w:sz w:val="16"/>
                <w:szCs w:val="16"/>
              </w:rPr>
              <w:fldChar w:fldCharType="separate"/>
            </w:r>
            <w:r w:rsidR="001B7C05">
              <w:rPr>
                <w:rFonts w:ascii="Arial Narrow" w:hAnsi="Arial Narrow"/>
                <w:noProof/>
                <w:sz w:val="16"/>
                <w:szCs w:val="16"/>
              </w:rPr>
              <w:t>43</w:t>
            </w:r>
            <w:r w:rsidRPr="002222D3">
              <w:rPr>
                <w:rFonts w:ascii="Arial Narrow" w:hAnsi="Arial Narrow"/>
                <w:sz w:val="16"/>
                <w:szCs w:val="16"/>
              </w:rPr>
              <w:fldChar w:fldCharType="end"/>
            </w:r>
          </w:p>
        </w:sdtContent>
      </w:sdt>
    </w:sdtContent>
  </w:sdt>
  <w:p w14:paraId="50CDC74D" w14:textId="77777777" w:rsidR="00814668" w:rsidRDefault="0081466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C0E29" w14:textId="77777777" w:rsidR="006C3743" w:rsidRDefault="006C3743" w:rsidP="003579C2">
      <w:r>
        <w:separator/>
      </w:r>
    </w:p>
  </w:footnote>
  <w:footnote w:type="continuationSeparator" w:id="0">
    <w:p w14:paraId="4D70A98B" w14:textId="77777777" w:rsidR="006C3743" w:rsidRDefault="006C3743" w:rsidP="003579C2">
      <w:r>
        <w:continuationSeparator/>
      </w:r>
    </w:p>
  </w:footnote>
  <w:footnote w:type="continuationNotice" w:id="1">
    <w:p w14:paraId="0694A53B" w14:textId="77777777" w:rsidR="006C3743" w:rsidRDefault="006C37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79901" w14:textId="61004C1C" w:rsidR="00814668" w:rsidRDefault="004507B2">
    <w:pPr>
      <w:pStyle w:val="Nagwek"/>
    </w:pPr>
    <w:r>
      <w:rPr>
        <w:noProof/>
        <w:sz w:val="2"/>
        <w:szCs w:val="2"/>
      </w:rPr>
      <w:drawing>
        <wp:anchor distT="0" distB="0" distL="0" distR="0" simplePos="0" relativeHeight="251661313" behindDoc="1" locked="0" layoutInCell="1" allowOverlap="1" wp14:anchorId="6374C8C1" wp14:editId="6C3915F9">
          <wp:simplePos x="0" y="0"/>
          <wp:positionH relativeFrom="margin">
            <wp:align>left</wp:align>
          </wp:positionH>
          <wp:positionV relativeFrom="page">
            <wp:posOffset>130810</wp:posOffset>
          </wp:positionV>
          <wp:extent cx="876223" cy="687893"/>
          <wp:effectExtent l="0" t="0" r="635" b="0"/>
          <wp:wrapNone/>
          <wp:docPr id="1237305628" name="Image 5" descr="Obraz zawierający tekst, Czcionka, Grafika, logo&#10;&#10;Zawartość wygenerowana przez AI może być niepoprawn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7305628" name="Image 5" descr="Obraz zawierający tekst, Czcionka, Grafika, logo&#10;&#10;Zawartość wygenerowana przez AI może być niepoprawna."/>
                  <pic:cNvPicPr/>
                </pic:nvPicPr>
                <pic:blipFill>
                  <a:blip r:embed="rId1" cstate="print"/>
                  <a:stretch>
                    <a:fillRect/>
                  </a:stretch>
                </pic:blipFill>
                <pic:spPr>
                  <a:xfrm>
                    <a:off x="0" y="0"/>
                    <a:ext cx="876223" cy="687893"/>
                  </a:xfrm>
                  <a:prstGeom prst="rect">
                    <a:avLst/>
                  </a:prstGeom>
                </pic:spPr>
              </pic:pic>
            </a:graphicData>
          </a:graphic>
        </wp:anchor>
      </w:drawing>
    </w:r>
    <w:r w:rsidR="00814668">
      <w:rPr>
        <w:noProof/>
      </w:rPr>
      <mc:AlternateContent>
        <mc:Choice Requires="wps">
          <w:drawing>
            <wp:anchor distT="0" distB="0" distL="114300" distR="114300" simplePos="0" relativeHeight="251658240" behindDoc="0" locked="0" layoutInCell="1" allowOverlap="1" wp14:anchorId="215F8C34" wp14:editId="4419F52D">
              <wp:simplePos x="0" y="0"/>
              <wp:positionH relativeFrom="column">
                <wp:posOffset>-148590</wp:posOffset>
              </wp:positionH>
              <wp:positionV relativeFrom="paragraph">
                <wp:posOffset>337488</wp:posOffset>
              </wp:positionV>
              <wp:extent cx="6385560" cy="0"/>
              <wp:effectExtent l="6350" t="5715" r="8890" b="13335"/>
              <wp:wrapNone/>
              <wp:docPr id="1304887441" name="Straight Arrow Connector 13048874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85560" cy="0"/>
                      </a:xfrm>
                      <a:prstGeom prst="straightConnector1">
                        <a:avLst/>
                      </a:prstGeom>
                      <a:noFill/>
                      <a:ln w="9525">
                        <a:solidFill>
                          <a:srgbClr val="4472C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F0ED8BE" id="_x0000_t32" coordsize="21600,21600" o:spt="32" o:oned="t" path="m,l21600,21600e" filled="f">
              <v:path arrowok="t" fillok="f" o:connecttype="none"/>
              <o:lock v:ext="edit" shapetype="t"/>
            </v:shapetype>
            <v:shape id="Straight Arrow Connector 1304887441" o:spid="_x0000_s1026" type="#_x0000_t32" style="position:absolute;margin-left:-11.7pt;margin-top:26.55pt;width:502.8pt;height:0;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" strokecolor="#4472c4"/>
          </w:pict>
        </mc:Fallback>
      </mc:AlternateContent>
    </w:r>
    <w:r w:rsidR="00814668">
      <w:rPr>
        <w:noProof/>
      </w:rPr>
      <mc:AlternateContent>
        <mc:Choice Requires="wps">
          <w:drawing>
            <wp:anchor distT="0" distB="0" distL="114300" distR="114300" simplePos="0" relativeHeight="251659265" behindDoc="0" locked="0" layoutInCell="0" allowOverlap="1" wp14:anchorId="5AD4B08A" wp14:editId="09DAD099">
              <wp:simplePos x="0" y="0"/>
              <wp:positionH relativeFrom="page">
                <wp:posOffset>0</wp:posOffset>
              </wp:positionH>
              <wp:positionV relativeFrom="page">
                <wp:posOffset>449580</wp:posOffset>
              </wp:positionV>
              <wp:extent cx="7560310" cy="317500"/>
              <wp:effectExtent l="0" t="0" r="0" b="6350"/>
              <wp:wrapNone/>
              <wp:docPr id="283719783" name="_greenModHeaderBookmark11" descr="_greenModHeaderBookmark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C203F1" w14:textId="0CF2F9FC" w:rsidR="00814668" w:rsidRDefault="004507B2" w:rsidP="004845B4">
                          <w:pPr>
                            <w:pStyle w:val="Nagwek"/>
                            <w:jc w:val="center"/>
                          </w:pPr>
                          <w:r w:rsidRPr="009E0F11">
                            <w:rPr>
                              <w:rFonts w:ascii="Verdana" w:hAnsi="Verdana"/>
                              <w:noProof/>
                              <w:szCs w:val="24"/>
                            </w:rPr>
                            <w:drawing>
                              <wp:inline distT="0" distB="0" distL="0" distR="0" wp14:anchorId="55D9AC73" wp14:editId="652D1106">
                                <wp:extent cx="2597150" cy="311150"/>
                                <wp:effectExtent l="0" t="0" r="0" b="0"/>
                                <wp:docPr id="15501153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97150" cy="311150"/>
                                        </a:xfrm>
                                        <a:prstGeom prst="rect">
                                          <a:avLst/>
                                        </a:prstGeom>
                                        <a:noFill/>
                                        <a:ln>
                                          <a:noFill/>
                                        </a:ln>
                                      </pic:spPr>
                                    </pic:pic>
                                  </a:graphicData>
                                </a:graphic>
                              </wp:inline>
                            </w:drawing>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5AD4B08A" id="_x0000_t202" coordsize="21600,21600" o:spt="202" path="m,l,21600r21600,l21600,xe">
              <v:stroke joinstyle="miter"/>
              <v:path gradientshapeok="t" o:connecttype="rect"/>
            </v:shapetype>
            <v:shape id="_greenModHeaderBookmark11" o:spid="_x0000_s1026" type="#_x0000_t202" alt="_greenModHeaderBookmark11" style="position:absolute;margin-left:0;margin-top:35.4pt;width:595.3pt;height:25pt;z-index:251659265;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" o:allowincell="f" filled="f" stroked="f" strokeweight=".5pt">
              <v:path arrowok="t"/>
              <v:textbox inset=",0,,0">
                <w:txbxContent>
                  <w:p w14:paraId="2EC203F1" w14:textId="0CF2F9FC" w:rsidR="00814668" w:rsidRDefault="004507B2" w:rsidP="004845B4">
                    <w:pPr>
                      <w:pStyle w:val="Nagwek"/>
                      <w:jc w:val="center"/>
                    </w:pPr>
                    <w:r w:rsidRPr="009E0F11">
                      <w:rPr>
                        <w:rFonts w:ascii="Verdana" w:hAnsi="Verdana"/>
                        <w:noProof/>
                        <w:szCs w:val="24"/>
                      </w:rPr>
                      <w:drawing>
                        <wp:inline distT="0" distB="0" distL="0" distR="0" wp14:anchorId="55D9AC73" wp14:editId="652D1106">
                          <wp:extent cx="2597150" cy="311150"/>
                          <wp:effectExtent l="0" t="0" r="0" b="0"/>
                          <wp:docPr id="15501153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97150" cy="311150"/>
                                  </a:xfrm>
                                  <a:prstGeom prst="rect">
                                    <a:avLst/>
                                  </a:prstGeom>
                                  <a:noFill/>
                                  <a:ln>
                                    <a:noFill/>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B11C5C"/>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11E8F4F"/>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0"/>
    <w:multiLevelType w:val="singleLevel"/>
    <w:tmpl w:val="F8A20D9E"/>
    <w:lvl w:ilvl="0">
      <w:start w:val="1"/>
      <w:numFmt w:val="bullet"/>
      <w:pStyle w:val="Listapunktowana5"/>
      <w:lvlText w:val=""/>
      <w:lvlJc w:val="left"/>
      <w:pPr>
        <w:tabs>
          <w:tab w:val="num" w:pos="1492"/>
        </w:tabs>
        <w:ind w:left="1492" w:hanging="360"/>
      </w:pPr>
      <w:rPr>
        <w:rFonts w:ascii="Symbol" w:hAnsi="Symbol" w:hint="default"/>
      </w:rPr>
    </w:lvl>
  </w:abstractNum>
  <w:abstractNum w:abstractNumId="3" w15:restartNumberingAfterBreak="0">
    <w:nsid w:val="FFFFFF81"/>
    <w:multiLevelType w:val="hybridMultilevel"/>
    <w:tmpl w:val="431E2B6C"/>
    <w:lvl w:ilvl="0" w:tplc="FDBE20A2">
      <w:start w:val="1"/>
      <w:numFmt w:val="bullet"/>
      <w:pStyle w:val="Listapunktowana4"/>
      <w:lvlText w:val=""/>
      <w:lvlJc w:val="left"/>
      <w:pPr>
        <w:tabs>
          <w:tab w:val="num" w:pos="1209"/>
        </w:tabs>
        <w:ind w:left="1209" w:hanging="360"/>
      </w:pPr>
      <w:rPr>
        <w:rFonts w:ascii="Symbol" w:hAnsi="Symbol" w:hint="default"/>
      </w:rPr>
    </w:lvl>
    <w:lvl w:ilvl="1" w:tplc="504AA63A">
      <w:numFmt w:val="decimal"/>
      <w:lvlText w:val=""/>
      <w:lvlJc w:val="left"/>
    </w:lvl>
    <w:lvl w:ilvl="2" w:tplc="7E0C0CEC">
      <w:numFmt w:val="decimal"/>
      <w:lvlText w:val=""/>
      <w:lvlJc w:val="left"/>
    </w:lvl>
    <w:lvl w:ilvl="3" w:tplc="02221634">
      <w:numFmt w:val="decimal"/>
      <w:lvlText w:val=""/>
      <w:lvlJc w:val="left"/>
    </w:lvl>
    <w:lvl w:ilvl="4" w:tplc="4D6EE26A">
      <w:numFmt w:val="decimal"/>
      <w:lvlText w:val=""/>
      <w:lvlJc w:val="left"/>
    </w:lvl>
    <w:lvl w:ilvl="5" w:tplc="8C5623C2">
      <w:numFmt w:val="decimal"/>
      <w:lvlText w:val=""/>
      <w:lvlJc w:val="left"/>
    </w:lvl>
    <w:lvl w:ilvl="6" w:tplc="52144204">
      <w:numFmt w:val="decimal"/>
      <w:lvlText w:val=""/>
      <w:lvlJc w:val="left"/>
    </w:lvl>
    <w:lvl w:ilvl="7" w:tplc="EE3875DC">
      <w:numFmt w:val="decimal"/>
      <w:lvlText w:val=""/>
      <w:lvlJc w:val="left"/>
    </w:lvl>
    <w:lvl w:ilvl="8" w:tplc="F1062E3E">
      <w:numFmt w:val="decimal"/>
      <w:lvlText w:val=""/>
      <w:lvlJc w:val="left"/>
    </w:lvl>
  </w:abstractNum>
  <w:abstractNum w:abstractNumId="4" w15:restartNumberingAfterBreak="0">
    <w:nsid w:val="FFFFFF82"/>
    <w:multiLevelType w:val="hybridMultilevel"/>
    <w:tmpl w:val="2348C6D0"/>
    <w:lvl w:ilvl="0" w:tplc="4C00291C">
      <w:start w:val="1"/>
      <w:numFmt w:val="bullet"/>
      <w:pStyle w:val="Listapunktowana3"/>
      <w:lvlText w:val=""/>
      <w:lvlJc w:val="left"/>
      <w:pPr>
        <w:tabs>
          <w:tab w:val="num" w:pos="926"/>
        </w:tabs>
        <w:ind w:left="926" w:hanging="360"/>
      </w:pPr>
      <w:rPr>
        <w:rFonts w:ascii="Symbol" w:hAnsi="Symbol" w:hint="default"/>
      </w:rPr>
    </w:lvl>
    <w:lvl w:ilvl="1" w:tplc="5C0E1124">
      <w:numFmt w:val="decimal"/>
      <w:lvlText w:val=""/>
      <w:lvlJc w:val="left"/>
    </w:lvl>
    <w:lvl w:ilvl="2" w:tplc="12AEFC76">
      <w:numFmt w:val="decimal"/>
      <w:lvlText w:val=""/>
      <w:lvlJc w:val="left"/>
    </w:lvl>
    <w:lvl w:ilvl="3" w:tplc="CE9E27E0">
      <w:numFmt w:val="decimal"/>
      <w:lvlText w:val=""/>
      <w:lvlJc w:val="left"/>
    </w:lvl>
    <w:lvl w:ilvl="4" w:tplc="3F1EC06C">
      <w:numFmt w:val="decimal"/>
      <w:lvlText w:val=""/>
      <w:lvlJc w:val="left"/>
    </w:lvl>
    <w:lvl w:ilvl="5" w:tplc="63D0B178">
      <w:numFmt w:val="decimal"/>
      <w:lvlText w:val=""/>
      <w:lvlJc w:val="left"/>
    </w:lvl>
    <w:lvl w:ilvl="6" w:tplc="B4D25F9A">
      <w:numFmt w:val="decimal"/>
      <w:lvlText w:val=""/>
      <w:lvlJc w:val="left"/>
    </w:lvl>
    <w:lvl w:ilvl="7" w:tplc="0AD4E6DC">
      <w:numFmt w:val="decimal"/>
      <w:lvlText w:val=""/>
      <w:lvlJc w:val="left"/>
    </w:lvl>
    <w:lvl w:ilvl="8" w:tplc="14DC9422">
      <w:numFmt w:val="decimal"/>
      <w:lvlText w:val=""/>
      <w:lvlJc w:val="left"/>
    </w:lvl>
  </w:abstractNum>
  <w:abstractNum w:abstractNumId="5" w15:restartNumberingAfterBreak="0">
    <w:nsid w:val="FFFFFF83"/>
    <w:multiLevelType w:val="hybridMultilevel"/>
    <w:tmpl w:val="3BA22AE0"/>
    <w:lvl w:ilvl="0" w:tplc="EB6A02E2">
      <w:start w:val="1"/>
      <w:numFmt w:val="bullet"/>
      <w:pStyle w:val="Listapunktowana2"/>
      <w:lvlText w:val=""/>
      <w:lvlJc w:val="left"/>
      <w:pPr>
        <w:tabs>
          <w:tab w:val="num" w:pos="643"/>
        </w:tabs>
        <w:ind w:left="643" w:hanging="360"/>
      </w:pPr>
      <w:rPr>
        <w:rFonts w:ascii="Symbol" w:hAnsi="Symbol" w:hint="default"/>
      </w:rPr>
    </w:lvl>
    <w:lvl w:ilvl="1" w:tplc="CF70763A">
      <w:numFmt w:val="decimal"/>
      <w:lvlText w:val=""/>
      <w:lvlJc w:val="left"/>
    </w:lvl>
    <w:lvl w:ilvl="2" w:tplc="079C4D6E">
      <w:numFmt w:val="decimal"/>
      <w:lvlText w:val=""/>
      <w:lvlJc w:val="left"/>
    </w:lvl>
    <w:lvl w:ilvl="3" w:tplc="EF74DB6E">
      <w:numFmt w:val="decimal"/>
      <w:lvlText w:val=""/>
      <w:lvlJc w:val="left"/>
    </w:lvl>
    <w:lvl w:ilvl="4" w:tplc="BBE27AAE">
      <w:numFmt w:val="decimal"/>
      <w:lvlText w:val=""/>
      <w:lvlJc w:val="left"/>
    </w:lvl>
    <w:lvl w:ilvl="5" w:tplc="EC18E2FA">
      <w:numFmt w:val="decimal"/>
      <w:lvlText w:val=""/>
      <w:lvlJc w:val="left"/>
    </w:lvl>
    <w:lvl w:ilvl="6" w:tplc="372AB298">
      <w:numFmt w:val="decimal"/>
      <w:lvlText w:val=""/>
      <w:lvlJc w:val="left"/>
    </w:lvl>
    <w:lvl w:ilvl="7" w:tplc="08A03058">
      <w:numFmt w:val="decimal"/>
      <w:lvlText w:val=""/>
      <w:lvlJc w:val="left"/>
    </w:lvl>
    <w:lvl w:ilvl="8" w:tplc="301AD3A6">
      <w:numFmt w:val="decimal"/>
      <w:lvlText w:val=""/>
      <w:lvlJc w:val="left"/>
    </w:lvl>
  </w:abstractNum>
  <w:abstractNum w:abstractNumId="6" w15:restartNumberingAfterBreak="0">
    <w:nsid w:val="FFFFFF89"/>
    <w:multiLevelType w:val="hybridMultilevel"/>
    <w:tmpl w:val="AD422AC4"/>
    <w:lvl w:ilvl="0" w:tplc="15129846">
      <w:start w:val="1"/>
      <w:numFmt w:val="bullet"/>
      <w:pStyle w:val="Listapunktowana"/>
      <w:lvlText w:val=""/>
      <w:lvlJc w:val="left"/>
      <w:pPr>
        <w:tabs>
          <w:tab w:val="num" w:pos="360"/>
        </w:tabs>
        <w:ind w:left="360" w:hanging="360"/>
      </w:pPr>
      <w:rPr>
        <w:rFonts w:ascii="Symbol" w:hAnsi="Symbol" w:hint="default"/>
      </w:rPr>
    </w:lvl>
    <w:lvl w:ilvl="1" w:tplc="2D381792">
      <w:numFmt w:val="decimal"/>
      <w:lvlText w:val=""/>
      <w:lvlJc w:val="left"/>
    </w:lvl>
    <w:lvl w:ilvl="2" w:tplc="B5C4A046">
      <w:numFmt w:val="decimal"/>
      <w:lvlText w:val=""/>
      <w:lvlJc w:val="left"/>
    </w:lvl>
    <w:lvl w:ilvl="3" w:tplc="0BCCDA44">
      <w:numFmt w:val="decimal"/>
      <w:lvlText w:val=""/>
      <w:lvlJc w:val="left"/>
    </w:lvl>
    <w:lvl w:ilvl="4" w:tplc="FDC032AC">
      <w:numFmt w:val="decimal"/>
      <w:lvlText w:val=""/>
      <w:lvlJc w:val="left"/>
    </w:lvl>
    <w:lvl w:ilvl="5" w:tplc="62327ED0">
      <w:numFmt w:val="decimal"/>
      <w:lvlText w:val=""/>
      <w:lvlJc w:val="left"/>
    </w:lvl>
    <w:lvl w:ilvl="6" w:tplc="5B8EEB78">
      <w:numFmt w:val="decimal"/>
      <w:lvlText w:val=""/>
      <w:lvlJc w:val="left"/>
    </w:lvl>
    <w:lvl w:ilvl="7" w:tplc="10CA8B3E">
      <w:numFmt w:val="decimal"/>
      <w:lvlText w:val=""/>
      <w:lvlJc w:val="left"/>
    </w:lvl>
    <w:lvl w:ilvl="8" w:tplc="39E6ABDA">
      <w:numFmt w:val="decimal"/>
      <w:lvlText w:val=""/>
      <w:lvlJc w:val="left"/>
    </w:lvl>
  </w:abstractNum>
  <w:abstractNum w:abstractNumId="7" w15:restartNumberingAfterBreak="0">
    <w:nsid w:val="00000004"/>
    <w:multiLevelType w:val="multilevel"/>
    <w:tmpl w:val="00000004"/>
    <w:name w:val="WWNum4"/>
    <w:lvl w:ilvl="0">
      <w:start w:val="1"/>
      <w:numFmt w:val="lowerLetter"/>
      <w:lvlText w:val="%1)"/>
      <w:lvlJc w:val="left"/>
      <w:pPr>
        <w:tabs>
          <w:tab w:val="num" w:pos="0"/>
        </w:tabs>
        <w:ind w:left="1146" w:hanging="360"/>
      </w:pPr>
      <w:rPr>
        <w:rFonts w:ascii="Arial" w:eastAsia="Times New Roman" w:hAnsi="Arial" w:cs="Arial"/>
        <w:color w:val="00000A"/>
        <w:sz w:val="2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8" w15:restartNumberingAfterBreak="0">
    <w:nsid w:val="00000006"/>
    <w:multiLevelType w:val="hybridMultilevel"/>
    <w:tmpl w:val="00000006"/>
    <w:name w:val="WW8Num6"/>
    <w:lvl w:ilvl="0" w:tplc="DAE2AFD0">
      <w:start w:val="1"/>
      <w:numFmt w:val="bullet"/>
      <w:lvlText w:val=""/>
      <w:lvlJc w:val="left"/>
      <w:pPr>
        <w:tabs>
          <w:tab w:val="num" w:pos="0"/>
        </w:tabs>
        <w:ind w:left="720" w:hanging="360"/>
      </w:pPr>
      <w:rPr>
        <w:rFonts w:ascii="Symbol" w:hAnsi="Symbol"/>
      </w:rPr>
    </w:lvl>
    <w:lvl w:ilvl="1" w:tplc="3B904DA2">
      <w:numFmt w:val="decimal"/>
      <w:lvlText w:val=""/>
      <w:lvlJc w:val="left"/>
    </w:lvl>
    <w:lvl w:ilvl="2" w:tplc="9C5871D4">
      <w:numFmt w:val="decimal"/>
      <w:lvlText w:val=""/>
      <w:lvlJc w:val="left"/>
    </w:lvl>
    <w:lvl w:ilvl="3" w:tplc="74E0264A">
      <w:numFmt w:val="decimal"/>
      <w:lvlText w:val=""/>
      <w:lvlJc w:val="left"/>
    </w:lvl>
    <w:lvl w:ilvl="4" w:tplc="648EFB1E">
      <w:numFmt w:val="decimal"/>
      <w:lvlText w:val=""/>
      <w:lvlJc w:val="left"/>
    </w:lvl>
    <w:lvl w:ilvl="5" w:tplc="2F680C04">
      <w:numFmt w:val="decimal"/>
      <w:lvlText w:val=""/>
      <w:lvlJc w:val="left"/>
    </w:lvl>
    <w:lvl w:ilvl="6" w:tplc="7B6A13AA">
      <w:numFmt w:val="decimal"/>
      <w:lvlText w:val=""/>
      <w:lvlJc w:val="left"/>
    </w:lvl>
    <w:lvl w:ilvl="7" w:tplc="C8F01C02">
      <w:numFmt w:val="decimal"/>
      <w:lvlText w:val=""/>
      <w:lvlJc w:val="left"/>
    </w:lvl>
    <w:lvl w:ilvl="8" w:tplc="FCD6657A">
      <w:numFmt w:val="decimal"/>
      <w:lvlText w:val=""/>
      <w:lvlJc w:val="left"/>
    </w:lvl>
  </w:abstractNum>
  <w:abstractNum w:abstractNumId="9" w15:restartNumberingAfterBreak="0">
    <w:nsid w:val="0000000A"/>
    <w:multiLevelType w:val="multilevel"/>
    <w:tmpl w:val="0000000A"/>
    <w:name w:val="WWNum10"/>
    <w:lvl w:ilvl="0">
      <w:start w:val="1"/>
      <w:numFmt w:val="decimal"/>
      <w:lvlText w:val="%1."/>
      <w:lvlJc w:val="left"/>
      <w:pPr>
        <w:tabs>
          <w:tab w:val="num" w:pos="0"/>
        </w:tabs>
        <w:ind w:left="720" w:hanging="360"/>
      </w:pPr>
      <w:rPr>
        <w:strike w:val="0"/>
        <w:dstrike w:val="0"/>
        <w:color w:val="00000A"/>
        <w:sz w:val="20"/>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10" w15:restartNumberingAfterBreak="0">
    <w:nsid w:val="0000000B"/>
    <w:multiLevelType w:val="multilevel"/>
    <w:tmpl w:val="C9B47374"/>
    <w:name w:val="WW8Num11"/>
    <w:lvl w:ilvl="0">
      <w:start w:val="1"/>
      <w:numFmt w:val="decimal"/>
      <w:lvlText w:val="%1."/>
      <w:lvlJc w:val="left"/>
      <w:pPr>
        <w:tabs>
          <w:tab w:val="num" w:pos="473"/>
        </w:tabs>
        <w:ind w:left="473" w:hanging="473"/>
      </w:pPr>
    </w:lvl>
    <w:lvl w:ilvl="1">
      <w:start w:val="1"/>
      <w:numFmt w:val="lowerLetter"/>
      <w:lvlText w:val="%2)"/>
      <w:lvlJc w:val="left"/>
      <w:pPr>
        <w:tabs>
          <w:tab w:val="num" w:pos="0"/>
        </w:tabs>
        <w:ind w:left="1440" w:hanging="360"/>
      </w:pPr>
      <w:rPr>
        <w:rFonts w:ascii="Arial" w:hAnsi="Arial" w:cs="Arial"/>
        <w:sz w:val="22"/>
        <w:szCs w:val="22"/>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1" w15:restartNumberingAfterBreak="0">
    <w:nsid w:val="0000000C"/>
    <w:multiLevelType w:val="hybridMultilevel"/>
    <w:tmpl w:val="0000000C"/>
    <w:name w:val="WW8Num12"/>
    <w:lvl w:ilvl="0" w:tplc="7FD6D310">
      <w:start w:val="1"/>
      <w:numFmt w:val="decimal"/>
      <w:lvlText w:val="%1."/>
      <w:lvlJc w:val="left"/>
      <w:pPr>
        <w:tabs>
          <w:tab w:val="num" w:pos="360"/>
        </w:tabs>
        <w:ind w:left="360" w:hanging="360"/>
      </w:pPr>
    </w:lvl>
    <w:lvl w:ilvl="1" w:tplc="CC06BE9A">
      <w:numFmt w:val="decimal"/>
      <w:lvlText w:val=""/>
      <w:lvlJc w:val="left"/>
    </w:lvl>
    <w:lvl w:ilvl="2" w:tplc="9CA2A3E2">
      <w:numFmt w:val="decimal"/>
      <w:lvlText w:val=""/>
      <w:lvlJc w:val="left"/>
    </w:lvl>
    <w:lvl w:ilvl="3" w:tplc="AE300518">
      <w:numFmt w:val="decimal"/>
      <w:lvlText w:val=""/>
      <w:lvlJc w:val="left"/>
    </w:lvl>
    <w:lvl w:ilvl="4" w:tplc="A37AEC16">
      <w:numFmt w:val="decimal"/>
      <w:lvlText w:val=""/>
      <w:lvlJc w:val="left"/>
    </w:lvl>
    <w:lvl w:ilvl="5" w:tplc="B0926DCE">
      <w:numFmt w:val="decimal"/>
      <w:lvlText w:val=""/>
      <w:lvlJc w:val="left"/>
    </w:lvl>
    <w:lvl w:ilvl="6" w:tplc="D7B006E6">
      <w:numFmt w:val="decimal"/>
      <w:lvlText w:val=""/>
      <w:lvlJc w:val="left"/>
    </w:lvl>
    <w:lvl w:ilvl="7" w:tplc="F58825DA">
      <w:numFmt w:val="decimal"/>
      <w:lvlText w:val=""/>
      <w:lvlJc w:val="left"/>
    </w:lvl>
    <w:lvl w:ilvl="8" w:tplc="9A286CCC">
      <w:numFmt w:val="decimal"/>
      <w:lvlText w:val=""/>
      <w:lvlJc w:val="left"/>
    </w:lvl>
  </w:abstractNum>
  <w:abstractNum w:abstractNumId="12" w15:restartNumberingAfterBreak="0">
    <w:nsid w:val="0000000F"/>
    <w:multiLevelType w:val="hybridMultilevel"/>
    <w:tmpl w:val="141E302A"/>
    <w:name w:val="WW8Num20"/>
    <w:lvl w:ilvl="0" w:tplc="51DE298C">
      <w:start w:val="1"/>
      <w:numFmt w:val="decimal"/>
      <w:lvlText w:val="%1."/>
      <w:lvlJc w:val="left"/>
      <w:pPr>
        <w:tabs>
          <w:tab w:val="num" w:pos="0"/>
        </w:tabs>
        <w:ind w:left="720" w:hanging="360"/>
      </w:pPr>
      <w:rPr>
        <w:rFonts w:ascii="Times New Roman" w:hAnsi="Times New Roman" w:cs="Times New Roman" w:hint="default"/>
        <w:b w:val="0"/>
      </w:rPr>
    </w:lvl>
    <w:lvl w:ilvl="1" w:tplc="34260D34">
      <w:numFmt w:val="decimal"/>
      <w:lvlText w:val=""/>
      <w:lvlJc w:val="left"/>
    </w:lvl>
    <w:lvl w:ilvl="2" w:tplc="F54ABA26">
      <w:numFmt w:val="decimal"/>
      <w:lvlText w:val=""/>
      <w:lvlJc w:val="left"/>
    </w:lvl>
    <w:lvl w:ilvl="3" w:tplc="ECFC1EB0">
      <w:numFmt w:val="decimal"/>
      <w:lvlText w:val=""/>
      <w:lvlJc w:val="left"/>
    </w:lvl>
    <w:lvl w:ilvl="4" w:tplc="A9362314">
      <w:numFmt w:val="decimal"/>
      <w:lvlText w:val=""/>
      <w:lvlJc w:val="left"/>
    </w:lvl>
    <w:lvl w:ilvl="5" w:tplc="098C8E42">
      <w:numFmt w:val="decimal"/>
      <w:lvlText w:val=""/>
      <w:lvlJc w:val="left"/>
    </w:lvl>
    <w:lvl w:ilvl="6" w:tplc="0DF4CECC">
      <w:numFmt w:val="decimal"/>
      <w:lvlText w:val=""/>
      <w:lvlJc w:val="left"/>
    </w:lvl>
    <w:lvl w:ilvl="7" w:tplc="265CE6B8">
      <w:numFmt w:val="decimal"/>
      <w:lvlText w:val=""/>
      <w:lvlJc w:val="left"/>
    </w:lvl>
    <w:lvl w:ilvl="8" w:tplc="C07A7A2E">
      <w:numFmt w:val="decimal"/>
      <w:lvlText w:val=""/>
      <w:lvlJc w:val="left"/>
    </w:lvl>
  </w:abstractNum>
  <w:abstractNum w:abstractNumId="13" w15:restartNumberingAfterBreak="0">
    <w:nsid w:val="00000010"/>
    <w:multiLevelType w:val="hybridMultilevel"/>
    <w:tmpl w:val="00000010"/>
    <w:name w:val="WW8Num23"/>
    <w:lvl w:ilvl="0" w:tplc="2D58F548">
      <w:start w:val="1"/>
      <w:numFmt w:val="decimal"/>
      <w:lvlText w:val="%1."/>
      <w:lvlJc w:val="left"/>
      <w:pPr>
        <w:tabs>
          <w:tab w:val="num" w:pos="0"/>
        </w:tabs>
        <w:ind w:left="720" w:hanging="360"/>
      </w:pPr>
      <w:rPr>
        <w:rFonts w:ascii="Times New Roman" w:hAnsi="Times New Roman" w:cs="Times New Roman" w:hint="default"/>
        <w:b w:val="0"/>
        <w:i w:val="0"/>
        <w:sz w:val="22"/>
        <w:szCs w:val="22"/>
      </w:rPr>
    </w:lvl>
    <w:lvl w:ilvl="1" w:tplc="597665DC">
      <w:numFmt w:val="decimal"/>
      <w:lvlText w:val=""/>
      <w:lvlJc w:val="left"/>
    </w:lvl>
    <w:lvl w:ilvl="2" w:tplc="2332A002">
      <w:numFmt w:val="decimal"/>
      <w:lvlText w:val=""/>
      <w:lvlJc w:val="left"/>
    </w:lvl>
    <w:lvl w:ilvl="3" w:tplc="03F88916">
      <w:numFmt w:val="decimal"/>
      <w:lvlText w:val=""/>
      <w:lvlJc w:val="left"/>
    </w:lvl>
    <w:lvl w:ilvl="4" w:tplc="85327378">
      <w:numFmt w:val="decimal"/>
      <w:lvlText w:val=""/>
      <w:lvlJc w:val="left"/>
    </w:lvl>
    <w:lvl w:ilvl="5" w:tplc="2B7806D6">
      <w:numFmt w:val="decimal"/>
      <w:lvlText w:val=""/>
      <w:lvlJc w:val="left"/>
    </w:lvl>
    <w:lvl w:ilvl="6" w:tplc="94A272A2">
      <w:numFmt w:val="decimal"/>
      <w:lvlText w:val=""/>
      <w:lvlJc w:val="left"/>
    </w:lvl>
    <w:lvl w:ilvl="7" w:tplc="4E58D3AE">
      <w:numFmt w:val="decimal"/>
      <w:lvlText w:val=""/>
      <w:lvlJc w:val="left"/>
    </w:lvl>
    <w:lvl w:ilvl="8" w:tplc="3DC62116">
      <w:numFmt w:val="decimal"/>
      <w:lvlText w:val=""/>
      <w:lvlJc w:val="left"/>
    </w:lvl>
  </w:abstractNum>
  <w:abstractNum w:abstractNumId="14" w15:restartNumberingAfterBreak="0">
    <w:nsid w:val="00000013"/>
    <w:multiLevelType w:val="multilevel"/>
    <w:tmpl w:val="00000013"/>
    <w:name w:val="WWNum19"/>
    <w:lvl w:ilvl="0">
      <w:start w:val="1"/>
      <w:numFmt w:val="decimal"/>
      <w:lvlText w:val="%1."/>
      <w:lvlJc w:val="left"/>
      <w:pPr>
        <w:tabs>
          <w:tab w:val="num" w:pos="0"/>
        </w:tabs>
        <w:ind w:left="360" w:hanging="360"/>
      </w:pPr>
      <w:rPr>
        <w:rFonts w:ascii="Arial" w:eastAsia="Times New Roman" w:hAnsi="Arial" w:cs="Arial"/>
        <w:color w:val="000000"/>
        <w:sz w:val="20"/>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15"/>
    <w:multiLevelType w:val="hybridMultilevel"/>
    <w:tmpl w:val="00000015"/>
    <w:name w:val="WW8Num21"/>
    <w:lvl w:ilvl="0" w:tplc="0C6005A0">
      <w:start w:val="1"/>
      <w:numFmt w:val="bullet"/>
      <w:lvlText w:val=""/>
      <w:lvlJc w:val="left"/>
      <w:pPr>
        <w:tabs>
          <w:tab w:val="num" w:pos="720"/>
        </w:tabs>
        <w:ind w:left="720" w:hanging="360"/>
      </w:pPr>
      <w:rPr>
        <w:rFonts w:ascii="Symbol" w:hAnsi="Symbol" w:cs="Symbol"/>
      </w:rPr>
    </w:lvl>
    <w:lvl w:ilvl="1" w:tplc="4066000A">
      <w:start w:val="1"/>
      <w:numFmt w:val="bullet"/>
      <w:lvlText w:val=""/>
      <w:lvlJc w:val="left"/>
      <w:pPr>
        <w:tabs>
          <w:tab w:val="num" w:pos="1080"/>
        </w:tabs>
        <w:ind w:left="1080" w:hanging="360"/>
      </w:pPr>
      <w:rPr>
        <w:rFonts w:ascii="Symbol" w:hAnsi="Symbol" w:cs="Symbol"/>
      </w:rPr>
    </w:lvl>
    <w:lvl w:ilvl="2" w:tplc="BFB658FA">
      <w:start w:val="1"/>
      <w:numFmt w:val="bullet"/>
      <w:lvlText w:val=""/>
      <w:lvlJc w:val="left"/>
      <w:pPr>
        <w:tabs>
          <w:tab w:val="num" w:pos="1440"/>
        </w:tabs>
        <w:ind w:left="1440" w:hanging="360"/>
      </w:pPr>
      <w:rPr>
        <w:rFonts w:ascii="Symbol" w:hAnsi="Symbol" w:cs="Symbol"/>
      </w:rPr>
    </w:lvl>
    <w:lvl w:ilvl="3" w:tplc="CD68B782">
      <w:start w:val="1"/>
      <w:numFmt w:val="bullet"/>
      <w:lvlText w:val=""/>
      <w:lvlJc w:val="left"/>
      <w:pPr>
        <w:tabs>
          <w:tab w:val="num" w:pos="1800"/>
        </w:tabs>
        <w:ind w:left="1800" w:hanging="360"/>
      </w:pPr>
      <w:rPr>
        <w:rFonts w:ascii="Symbol" w:hAnsi="Symbol" w:cs="Symbol"/>
      </w:rPr>
    </w:lvl>
    <w:lvl w:ilvl="4" w:tplc="902C6FAC">
      <w:start w:val="1"/>
      <w:numFmt w:val="bullet"/>
      <w:lvlText w:val=""/>
      <w:lvlJc w:val="left"/>
      <w:pPr>
        <w:tabs>
          <w:tab w:val="num" w:pos="2160"/>
        </w:tabs>
        <w:ind w:left="2160" w:hanging="360"/>
      </w:pPr>
      <w:rPr>
        <w:rFonts w:ascii="Symbol" w:hAnsi="Symbol" w:cs="Symbol"/>
      </w:rPr>
    </w:lvl>
    <w:lvl w:ilvl="5" w:tplc="83EECD30">
      <w:start w:val="1"/>
      <w:numFmt w:val="bullet"/>
      <w:lvlText w:val=""/>
      <w:lvlJc w:val="left"/>
      <w:pPr>
        <w:tabs>
          <w:tab w:val="num" w:pos="2520"/>
        </w:tabs>
        <w:ind w:left="2520" w:hanging="360"/>
      </w:pPr>
      <w:rPr>
        <w:rFonts w:ascii="Symbol" w:hAnsi="Symbol" w:cs="Symbol"/>
      </w:rPr>
    </w:lvl>
    <w:lvl w:ilvl="6" w:tplc="4B6821E8">
      <w:start w:val="1"/>
      <w:numFmt w:val="bullet"/>
      <w:lvlText w:val=""/>
      <w:lvlJc w:val="left"/>
      <w:pPr>
        <w:tabs>
          <w:tab w:val="num" w:pos="2880"/>
        </w:tabs>
        <w:ind w:left="2880" w:hanging="360"/>
      </w:pPr>
      <w:rPr>
        <w:rFonts w:ascii="Symbol" w:hAnsi="Symbol" w:cs="Symbol"/>
      </w:rPr>
    </w:lvl>
    <w:lvl w:ilvl="7" w:tplc="370E6A94">
      <w:start w:val="1"/>
      <w:numFmt w:val="bullet"/>
      <w:lvlText w:val=""/>
      <w:lvlJc w:val="left"/>
      <w:pPr>
        <w:tabs>
          <w:tab w:val="num" w:pos="3240"/>
        </w:tabs>
        <w:ind w:left="3240" w:hanging="360"/>
      </w:pPr>
      <w:rPr>
        <w:rFonts w:ascii="Symbol" w:hAnsi="Symbol" w:cs="Symbol"/>
      </w:rPr>
    </w:lvl>
    <w:lvl w:ilvl="8" w:tplc="51104084">
      <w:start w:val="1"/>
      <w:numFmt w:val="bullet"/>
      <w:lvlText w:val=""/>
      <w:lvlJc w:val="left"/>
      <w:pPr>
        <w:tabs>
          <w:tab w:val="num" w:pos="3600"/>
        </w:tabs>
        <w:ind w:left="3600" w:hanging="360"/>
      </w:pPr>
      <w:rPr>
        <w:rFonts w:ascii="Symbol" w:hAnsi="Symbol" w:cs="Symbol"/>
      </w:rPr>
    </w:lvl>
  </w:abstractNum>
  <w:abstractNum w:abstractNumId="16" w15:restartNumberingAfterBreak="0">
    <w:nsid w:val="00000019"/>
    <w:multiLevelType w:val="multilevel"/>
    <w:tmpl w:val="C7B26B3E"/>
    <w:name w:val="WWNum26"/>
    <w:lvl w:ilvl="0">
      <w:start w:val="1"/>
      <w:numFmt w:val="decimal"/>
      <w:lvlText w:val="%1."/>
      <w:lvlJc w:val="left"/>
      <w:pPr>
        <w:tabs>
          <w:tab w:val="num" w:pos="66"/>
        </w:tabs>
        <w:ind w:left="786" w:hanging="360"/>
      </w:pPr>
      <w:rPr>
        <w:b w:val="0"/>
        <w:strike w:val="0"/>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7" w15:restartNumberingAfterBreak="0">
    <w:nsid w:val="0000001A"/>
    <w:multiLevelType w:val="hybridMultilevel"/>
    <w:tmpl w:val="0000001A"/>
    <w:lvl w:ilvl="0" w:tplc="12A0FB2C">
      <w:start w:val="100"/>
      <w:numFmt w:val="bullet"/>
      <w:lvlText w:val="-"/>
      <w:lvlJc w:val="left"/>
      <w:pPr>
        <w:tabs>
          <w:tab w:val="num" w:pos="720"/>
        </w:tabs>
        <w:ind w:left="720" w:hanging="360"/>
      </w:pPr>
      <w:rPr>
        <w:rFonts w:ascii="Times New Roman" w:hAnsi="Times New Roman" w:cs="Times New Roman"/>
      </w:rPr>
    </w:lvl>
    <w:lvl w:ilvl="1" w:tplc="698C8D7E">
      <w:numFmt w:val="decimal"/>
      <w:lvlText w:val=""/>
      <w:lvlJc w:val="left"/>
    </w:lvl>
    <w:lvl w:ilvl="2" w:tplc="8A1279FC">
      <w:numFmt w:val="decimal"/>
      <w:lvlText w:val=""/>
      <w:lvlJc w:val="left"/>
    </w:lvl>
    <w:lvl w:ilvl="3" w:tplc="4C5844CC">
      <w:numFmt w:val="decimal"/>
      <w:lvlText w:val=""/>
      <w:lvlJc w:val="left"/>
    </w:lvl>
    <w:lvl w:ilvl="4" w:tplc="D28243DC">
      <w:numFmt w:val="decimal"/>
      <w:lvlText w:val=""/>
      <w:lvlJc w:val="left"/>
    </w:lvl>
    <w:lvl w:ilvl="5" w:tplc="E5D47C40">
      <w:numFmt w:val="decimal"/>
      <w:lvlText w:val=""/>
      <w:lvlJc w:val="left"/>
    </w:lvl>
    <w:lvl w:ilvl="6" w:tplc="4300E958">
      <w:numFmt w:val="decimal"/>
      <w:lvlText w:val=""/>
      <w:lvlJc w:val="left"/>
    </w:lvl>
    <w:lvl w:ilvl="7" w:tplc="9D10FB5C">
      <w:numFmt w:val="decimal"/>
      <w:lvlText w:val=""/>
      <w:lvlJc w:val="left"/>
    </w:lvl>
    <w:lvl w:ilvl="8" w:tplc="B450CE02">
      <w:numFmt w:val="decimal"/>
      <w:lvlText w:val=""/>
      <w:lvlJc w:val="left"/>
    </w:lvl>
  </w:abstractNum>
  <w:abstractNum w:abstractNumId="18" w15:restartNumberingAfterBreak="0">
    <w:nsid w:val="00000025"/>
    <w:multiLevelType w:val="hybridMultilevel"/>
    <w:tmpl w:val="00000025"/>
    <w:name w:val="WW8Num38"/>
    <w:lvl w:ilvl="0" w:tplc="111A81FA">
      <w:start w:val="1"/>
      <w:numFmt w:val="bullet"/>
      <w:lvlText w:val=""/>
      <w:lvlJc w:val="left"/>
      <w:pPr>
        <w:tabs>
          <w:tab w:val="num" w:pos="0"/>
        </w:tabs>
        <w:ind w:left="720" w:hanging="360"/>
      </w:pPr>
      <w:rPr>
        <w:rFonts w:ascii="Symbol" w:hAnsi="Symbol"/>
      </w:rPr>
    </w:lvl>
    <w:lvl w:ilvl="1" w:tplc="C56AF502">
      <w:start w:val="1"/>
      <w:numFmt w:val="bullet"/>
      <w:lvlText w:val=""/>
      <w:lvlJc w:val="left"/>
      <w:pPr>
        <w:tabs>
          <w:tab w:val="num" w:pos="0"/>
        </w:tabs>
        <w:ind w:left="1440" w:hanging="360"/>
      </w:pPr>
      <w:rPr>
        <w:rFonts w:ascii="Symbol" w:hAnsi="Symbol"/>
      </w:rPr>
    </w:lvl>
    <w:lvl w:ilvl="2" w:tplc="FD985CAE">
      <w:start w:val="1"/>
      <w:numFmt w:val="bullet"/>
      <w:lvlText w:val=""/>
      <w:lvlJc w:val="left"/>
      <w:pPr>
        <w:tabs>
          <w:tab w:val="num" w:pos="0"/>
        </w:tabs>
        <w:ind w:left="2160" w:hanging="360"/>
      </w:pPr>
      <w:rPr>
        <w:rFonts w:ascii="Wingdings" w:hAnsi="Wingdings"/>
      </w:rPr>
    </w:lvl>
    <w:lvl w:ilvl="3" w:tplc="D8C6A5B2">
      <w:start w:val="1"/>
      <w:numFmt w:val="bullet"/>
      <w:lvlText w:val=""/>
      <w:lvlJc w:val="left"/>
      <w:pPr>
        <w:tabs>
          <w:tab w:val="num" w:pos="0"/>
        </w:tabs>
        <w:ind w:left="2880" w:hanging="360"/>
      </w:pPr>
      <w:rPr>
        <w:rFonts w:ascii="Symbol" w:hAnsi="Symbol"/>
      </w:rPr>
    </w:lvl>
    <w:lvl w:ilvl="4" w:tplc="2988A646">
      <w:start w:val="1"/>
      <w:numFmt w:val="bullet"/>
      <w:lvlText w:val="o"/>
      <w:lvlJc w:val="left"/>
      <w:pPr>
        <w:tabs>
          <w:tab w:val="num" w:pos="0"/>
        </w:tabs>
        <w:ind w:left="3600" w:hanging="360"/>
      </w:pPr>
      <w:rPr>
        <w:rFonts w:ascii="Courier New" w:hAnsi="Courier New" w:cs="Courier New"/>
      </w:rPr>
    </w:lvl>
    <w:lvl w:ilvl="5" w:tplc="36FA8D3E">
      <w:start w:val="1"/>
      <w:numFmt w:val="bullet"/>
      <w:lvlText w:val=""/>
      <w:lvlJc w:val="left"/>
      <w:pPr>
        <w:tabs>
          <w:tab w:val="num" w:pos="0"/>
        </w:tabs>
        <w:ind w:left="4320" w:hanging="360"/>
      </w:pPr>
      <w:rPr>
        <w:rFonts w:ascii="Wingdings" w:hAnsi="Wingdings"/>
      </w:rPr>
    </w:lvl>
    <w:lvl w:ilvl="6" w:tplc="20303DBA">
      <w:start w:val="1"/>
      <w:numFmt w:val="bullet"/>
      <w:lvlText w:val=""/>
      <w:lvlJc w:val="left"/>
      <w:pPr>
        <w:tabs>
          <w:tab w:val="num" w:pos="0"/>
        </w:tabs>
        <w:ind w:left="5040" w:hanging="360"/>
      </w:pPr>
      <w:rPr>
        <w:rFonts w:ascii="Symbol" w:hAnsi="Symbol"/>
      </w:rPr>
    </w:lvl>
    <w:lvl w:ilvl="7" w:tplc="8D7A278C">
      <w:start w:val="1"/>
      <w:numFmt w:val="bullet"/>
      <w:lvlText w:val="o"/>
      <w:lvlJc w:val="left"/>
      <w:pPr>
        <w:tabs>
          <w:tab w:val="num" w:pos="0"/>
        </w:tabs>
        <w:ind w:left="5760" w:hanging="360"/>
      </w:pPr>
      <w:rPr>
        <w:rFonts w:ascii="Courier New" w:hAnsi="Courier New" w:cs="Courier New"/>
      </w:rPr>
    </w:lvl>
    <w:lvl w:ilvl="8" w:tplc="6D48C850">
      <w:start w:val="1"/>
      <w:numFmt w:val="bullet"/>
      <w:lvlText w:val=""/>
      <w:lvlJc w:val="left"/>
      <w:pPr>
        <w:tabs>
          <w:tab w:val="num" w:pos="0"/>
        </w:tabs>
        <w:ind w:left="6480" w:hanging="360"/>
      </w:pPr>
      <w:rPr>
        <w:rFonts w:ascii="Wingdings" w:hAnsi="Wingdings"/>
      </w:rPr>
    </w:lvl>
  </w:abstractNum>
  <w:abstractNum w:abstractNumId="19" w15:restartNumberingAfterBreak="0">
    <w:nsid w:val="0000002F"/>
    <w:multiLevelType w:val="hybridMultilevel"/>
    <w:tmpl w:val="B170A910"/>
    <w:name w:val="WW8Num49"/>
    <w:lvl w:ilvl="0" w:tplc="0BCCD254">
      <w:start w:val="1"/>
      <w:numFmt w:val="decimal"/>
      <w:lvlText w:val="%1."/>
      <w:lvlJc w:val="left"/>
      <w:pPr>
        <w:tabs>
          <w:tab w:val="num" w:pos="360"/>
        </w:tabs>
        <w:ind w:left="360" w:hanging="360"/>
      </w:pPr>
      <w:rPr>
        <w:color w:val="auto"/>
      </w:rPr>
    </w:lvl>
    <w:lvl w:ilvl="1" w:tplc="9A32E1D2">
      <w:start w:val="1"/>
      <w:numFmt w:val="decimal"/>
      <w:lvlText w:val="%2."/>
      <w:lvlJc w:val="left"/>
      <w:pPr>
        <w:tabs>
          <w:tab w:val="num" w:pos="1080"/>
        </w:tabs>
        <w:ind w:left="1080" w:hanging="360"/>
      </w:pPr>
    </w:lvl>
    <w:lvl w:ilvl="2" w:tplc="E440F82A">
      <w:start w:val="1"/>
      <w:numFmt w:val="decimal"/>
      <w:lvlText w:val="%3."/>
      <w:lvlJc w:val="left"/>
      <w:pPr>
        <w:tabs>
          <w:tab w:val="num" w:pos="1440"/>
        </w:tabs>
        <w:ind w:left="1440" w:hanging="360"/>
      </w:pPr>
    </w:lvl>
    <w:lvl w:ilvl="3" w:tplc="170452F0">
      <w:start w:val="1"/>
      <w:numFmt w:val="decimal"/>
      <w:lvlText w:val="%4."/>
      <w:lvlJc w:val="left"/>
      <w:pPr>
        <w:tabs>
          <w:tab w:val="num" w:pos="1800"/>
        </w:tabs>
        <w:ind w:left="1800" w:hanging="360"/>
      </w:pPr>
    </w:lvl>
    <w:lvl w:ilvl="4" w:tplc="5AB6646A">
      <w:start w:val="1"/>
      <w:numFmt w:val="decimal"/>
      <w:lvlText w:val="%5."/>
      <w:lvlJc w:val="left"/>
      <w:pPr>
        <w:tabs>
          <w:tab w:val="num" w:pos="2160"/>
        </w:tabs>
        <w:ind w:left="2160" w:hanging="360"/>
      </w:pPr>
    </w:lvl>
    <w:lvl w:ilvl="5" w:tplc="B97EB890">
      <w:start w:val="1"/>
      <w:numFmt w:val="decimal"/>
      <w:lvlText w:val="%6."/>
      <w:lvlJc w:val="left"/>
      <w:pPr>
        <w:tabs>
          <w:tab w:val="num" w:pos="2520"/>
        </w:tabs>
        <w:ind w:left="2520" w:hanging="360"/>
      </w:pPr>
    </w:lvl>
    <w:lvl w:ilvl="6" w:tplc="F29CDC02">
      <w:start w:val="1"/>
      <w:numFmt w:val="decimal"/>
      <w:lvlText w:val="%7."/>
      <w:lvlJc w:val="left"/>
      <w:pPr>
        <w:tabs>
          <w:tab w:val="num" w:pos="2880"/>
        </w:tabs>
        <w:ind w:left="2880" w:hanging="360"/>
      </w:pPr>
    </w:lvl>
    <w:lvl w:ilvl="7" w:tplc="D5E42B22">
      <w:start w:val="1"/>
      <w:numFmt w:val="decimal"/>
      <w:lvlText w:val="%8."/>
      <w:lvlJc w:val="left"/>
      <w:pPr>
        <w:tabs>
          <w:tab w:val="num" w:pos="3240"/>
        </w:tabs>
        <w:ind w:left="3240" w:hanging="360"/>
      </w:pPr>
    </w:lvl>
    <w:lvl w:ilvl="8" w:tplc="2092DA72">
      <w:start w:val="1"/>
      <w:numFmt w:val="decimal"/>
      <w:lvlText w:val="%9."/>
      <w:lvlJc w:val="left"/>
      <w:pPr>
        <w:tabs>
          <w:tab w:val="num" w:pos="3600"/>
        </w:tabs>
        <w:ind w:left="3600" w:hanging="360"/>
      </w:pPr>
    </w:lvl>
  </w:abstractNum>
  <w:abstractNum w:abstractNumId="20" w15:restartNumberingAfterBreak="0">
    <w:nsid w:val="00463371"/>
    <w:multiLevelType w:val="hybridMultilevel"/>
    <w:tmpl w:val="87C0377A"/>
    <w:lvl w:ilvl="0" w:tplc="1F80CDA2">
      <w:start w:val="2"/>
      <w:numFmt w:val="lowerLetter"/>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3644B5E"/>
    <w:multiLevelType w:val="multilevel"/>
    <w:tmpl w:val="41CCB690"/>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2" w15:restartNumberingAfterBreak="0">
    <w:nsid w:val="047647E2"/>
    <w:multiLevelType w:val="multilevel"/>
    <w:tmpl w:val="ABC2E6E6"/>
    <w:lvl w:ilvl="0">
      <w:start w:val="1"/>
      <w:numFmt w:val="decimal"/>
      <w:lvlText w:val="%1."/>
      <w:lvlJc w:val="left"/>
      <w:pPr>
        <w:ind w:left="360" w:hanging="360"/>
      </w:pPr>
      <w:rPr>
        <w:b w:val="0"/>
        <w:bCs w:val="0"/>
      </w:rPr>
    </w:lvl>
    <w:lvl w:ilvl="1">
      <w:start w:val="1"/>
      <w:numFmt w:val="lowerLetter"/>
      <w:lvlText w:val="%2."/>
      <w:lvlJc w:val="left"/>
      <w:pPr>
        <w:ind w:left="720" w:hanging="360"/>
      </w:pPr>
    </w:lvl>
    <w:lvl w:ilvl="2">
      <w:start w:val="1"/>
      <w:numFmt w:val="decimal"/>
      <w:lvlText w:val="%3)"/>
      <w:lvlJc w:val="left"/>
      <w:pPr>
        <w:ind w:left="720" w:hanging="360"/>
      </w:p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73226F1"/>
    <w:multiLevelType w:val="multilevel"/>
    <w:tmpl w:val="BBA6418C"/>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1"/>
        <w:szCs w:val="21"/>
        <w:u w:val="none"/>
        <w:lang w:val="pl-PL"/>
      </w:rPr>
    </w:lvl>
    <w:lvl w:ilvl="1">
      <w:start w:val="1"/>
      <w:numFmt w:val="decimal"/>
      <w:lvlText w:val="%2)"/>
      <w:lvlJc w:val="left"/>
      <w:rPr>
        <w:b w:val="0"/>
        <w:bCs w:val="0"/>
        <w:i w:val="0"/>
        <w:iCs w:val="0"/>
        <w:smallCaps w:val="0"/>
        <w:strike w:val="0"/>
        <w:color w:val="000000"/>
        <w:spacing w:val="0"/>
        <w:w w:val="100"/>
        <w:position w:val="0"/>
        <w:sz w:val="20"/>
        <w:szCs w:val="20"/>
        <w:u w:val="none"/>
        <w:lang w:val="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08B35951"/>
    <w:multiLevelType w:val="multilevel"/>
    <w:tmpl w:val="E6248A44"/>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Arial Narrow" w:eastAsia="Times New Roman" w:hAnsi="Arial Narrow" w:cs="Tahoma" w:hint="default"/>
        <w:sz w:val="22"/>
        <w:szCs w:val="22"/>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09E132C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0A465F26"/>
    <w:multiLevelType w:val="hybridMultilevel"/>
    <w:tmpl w:val="FBAA3E40"/>
    <w:lvl w:ilvl="0" w:tplc="B6209D2C">
      <w:start w:val="1"/>
      <w:numFmt w:val="decimal"/>
      <w:lvlText w:val="%1."/>
      <w:lvlJc w:val="left"/>
      <w:pPr>
        <w:ind w:left="753" w:hanging="360"/>
      </w:pPr>
      <w:rPr>
        <w:b w:val="0"/>
      </w:rPr>
    </w:lvl>
    <w:lvl w:ilvl="1" w:tplc="72D03552">
      <w:start w:val="1"/>
      <w:numFmt w:val="lowerLetter"/>
      <w:lvlText w:val="%2)"/>
      <w:lvlJc w:val="left"/>
      <w:pPr>
        <w:ind w:left="1473" w:hanging="360"/>
      </w:pPr>
      <w:rPr>
        <w:rFonts w:ascii="Arial Narrow" w:eastAsia="Times New Roman" w:hAnsi="Arial Narrow" w:cs="Arial" w:hint="default"/>
      </w:rPr>
    </w:lvl>
    <w:lvl w:ilvl="2" w:tplc="A8A06DEE">
      <w:start w:val="1"/>
      <w:numFmt w:val="decimal"/>
      <w:lvlText w:val="%3)"/>
      <w:lvlJc w:val="left"/>
      <w:pPr>
        <w:ind w:left="2373" w:hanging="360"/>
      </w:pPr>
      <w:rPr>
        <w:rFonts w:hint="default"/>
      </w:rPr>
    </w:lvl>
    <w:lvl w:ilvl="3" w:tplc="0415000F" w:tentative="1">
      <w:start w:val="1"/>
      <w:numFmt w:val="decimal"/>
      <w:lvlText w:val="%4."/>
      <w:lvlJc w:val="left"/>
      <w:pPr>
        <w:ind w:left="2913" w:hanging="360"/>
      </w:pPr>
    </w:lvl>
    <w:lvl w:ilvl="4" w:tplc="04150019">
      <w:start w:val="1"/>
      <w:numFmt w:val="lowerLetter"/>
      <w:lvlText w:val="%5."/>
      <w:lvlJc w:val="left"/>
      <w:pPr>
        <w:ind w:left="3633" w:hanging="360"/>
      </w:pPr>
    </w:lvl>
    <w:lvl w:ilvl="5" w:tplc="0415001B" w:tentative="1">
      <w:start w:val="1"/>
      <w:numFmt w:val="lowerRoman"/>
      <w:lvlText w:val="%6."/>
      <w:lvlJc w:val="right"/>
      <w:pPr>
        <w:ind w:left="4353" w:hanging="180"/>
      </w:pPr>
    </w:lvl>
    <w:lvl w:ilvl="6" w:tplc="0415000F" w:tentative="1">
      <w:start w:val="1"/>
      <w:numFmt w:val="decimal"/>
      <w:lvlText w:val="%7."/>
      <w:lvlJc w:val="left"/>
      <w:pPr>
        <w:ind w:left="5073" w:hanging="360"/>
      </w:pPr>
    </w:lvl>
    <w:lvl w:ilvl="7" w:tplc="04150019" w:tentative="1">
      <w:start w:val="1"/>
      <w:numFmt w:val="lowerLetter"/>
      <w:lvlText w:val="%8."/>
      <w:lvlJc w:val="left"/>
      <w:pPr>
        <w:ind w:left="5793" w:hanging="360"/>
      </w:pPr>
    </w:lvl>
    <w:lvl w:ilvl="8" w:tplc="0415001B" w:tentative="1">
      <w:start w:val="1"/>
      <w:numFmt w:val="lowerRoman"/>
      <w:lvlText w:val="%9."/>
      <w:lvlJc w:val="right"/>
      <w:pPr>
        <w:ind w:left="6513" w:hanging="180"/>
      </w:pPr>
    </w:lvl>
  </w:abstractNum>
  <w:abstractNum w:abstractNumId="27" w15:restartNumberingAfterBreak="0">
    <w:nsid w:val="0ACF469A"/>
    <w:multiLevelType w:val="hybridMultilevel"/>
    <w:tmpl w:val="0AEC61EE"/>
    <w:lvl w:ilvl="0" w:tplc="FFFFFFFF">
      <w:start w:val="1"/>
      <w:numFmt w:val="lowerRoman"/>
      <w:lvlText w:val="%1."/>
      <w:lvlJc w:val="right"/>
      <w:pPr>
        <w:ind w:left="1854" w:hanging="360"/>
      </w:p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0415001B">
      <w:start w:val="1"/>
      <w:numFmt w:val="lowerRoman"/>
      <w:lvlText w:val="%5."/>
      <w:lvlJc w:val="right"/>
      <w:pPr>
        <w:ind w:left="3253"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28" w15:restartNumberingAfterBreak="0">
    <w:nsid w:val="0AEE7005"/>
    <w:multiLevelType w:val="multilevel"/>
    <w:tmpl w:val="F7B09B88"/>
    <w:lvl w:ilvl="0">
      <w:start w:val="1"/>
      <w:numFmt w:val="decimal"/>
      <w:lvlText w:val="%1"/>
      <w:lvlJc w:val="left"/>
      <w:pPr>
        <w:tabs>
          <w:tab w:val="num" w:pos="810"/>
        </w:tabs>
        <w:ind w:left="810" w:hanging="810"/>
      </w:pPr>
      <w:rPr>
        <w:rFonts w:hint="default"/>
      </w:rPr>
    </w:lvl>
    <w:lvl w:ilvl="1">
      <w:start w:val="1"/>
      <w:numFmt w:val="lowerLetter"/>
      <w:lvlText w:val="%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0D453AC8"/>
    <w:multiLevelType w:val="hybridMultilevel"/>
    <w:tmpl w:val="CA30326A"/>
    <w:lvl w:ilvl="0" w:tplc="FFFFFFFF">
      <w:start w:val="1"/>
      <w:numFmt w:val="lowerLetter"/>
      <w:lvlText w:val="%1)"/>
      <w:lvlJc w:val="left"/>
      <w:pPr>
        <w:ind w:left="1146" w:hanging="360"/>
      </w:pPr>
    </w:lvl>
    <w:lvl w:ilvl="1" w:tplc="04150017">
      <w:start w:val="1"/>
      <w:numFmt w:val="lowerLetter"/>
      <w:lvlText w:val="%2)"/>
      <w:lvlJc w:val="left"/>
      <w:pPr>
        <w:ind w:left="114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0" w15:restartNumberingAfterBreak="0">
    <w:nsid w:val="0D576C32"/>
    <w:multiLevelType w:val="hybridMultilevel"/>
    <w:tmpl w:val="A29601F8"/>
    <w:lvl w:ilvl="0" w:tplc="D9947A4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0D7154C3"/>
    <w:multiLevelType w:val="hybridMultilevel"/>
    <w:tmpl w:val="21FE6352"/>
    <w:lvl w:ilvl="0" w:tplc="BF606A1A">
      <w:start w:val="1"/>
      <w:numFmt w:val="lowerLetter"/>
      <w:lvlText w:val="%1)"/>
      <w:lvlJc w:val="left"/>
      <w:pPr>
        <w:ind w:left="700" w:hanging="360"/>
      </w:pPr>
      <w:rPr>
        <w:sz w:val="20"/>
        <w:szCs w:val="20"/>
      </w:rPr>
    </w:lvl>
    <w:lvl w:ilvl="1" w:tplc="BDD6358A">
      <w:start w:val="1"/>
      <w:numFmt w:val="lowerRoman"/>
      <w:lvlText w:val="%2."/>
      <w:lvlJc w:val="righ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E410F01"/>
    <w:multiLevelType w:val="hybridMultilevel"/>
    <w:tmpl w:val="F38C003E"/>
    <w:lvl w:ilvl="0" w:tplc="5F689BA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0F027899"/>
    <w:multiLevelType w:val="hybridMultilevel"/>
    <w:tmpl w:val="193A4426"/>
    <w:lvl w:ilvl="0" w:tplc="FFFFFFFF">
      <w:start w:val="1"/>
      <w:numFmt w:val="decimal"/>
      <w:lvlText w:val="%1."/>
      <w:lvlJc w:val="left"/>
      <w:pPr>
        <w:ind w:left="360" w:hanging="360"/>
      </w:pPr>
    </w:lvl>
    <w:lvl w:ilvl="1" w:tplc="04150019" w:tentative="1">
      <w:start w:val="1"/>
      <w:numFmt w:val="lowerLetter"/>
      <w:lvlText w:val="%2."/>
      <w:lvlJc w:val="left"/>
      <w:pPr>
        <w:ind w:left="1559" w:hanging="360"/>
      </w:pPr>
    </w:lvl>
    <w:lvl w:ilvl="2" w:tplc="0415001B" w:tentative="1">
      <w:start w:val="1"/>
      <w:numFmt w:val="lowerRoman"/>
      <w:lvlText w:val="%3."/>
      <w:lvlJc w:val="right"/>
      <w:pPr>
        <w:ind w:left="2279" w:hanging="180"/>
      </w:pPr>
    </w:lvl>
    <w:lvl w:ilvl="3" w:tplc="0415000F" w:tentative="1">
      <w:start w:val="1"/>
      <w:numFmt w:val="decimal"/>
      <w:lvlText w:val="%4."/>
      <w:lvlJc w:val="left"/>
      <w:pPr>
        <w:ind w:left="2999" w:hanging="360"/>
      </w:pPr>
    </w:lvl>
    <w:lvl w:ilvl="4" w:tplc="04150019" w:tentative="1">
      <w:start w:val="1"/>
      <w:numFmt w:val="lowerLetter"/>
      <w:lvlText w:val="%5."/>
      <w:lvlJc w:val="left"/>
      <w:pPr>
        <w:ind w:left="3719" w:hanging="360"/>
      </w:pPr>
    </w:lvl>
    <w:lvl w:ilvl="5" w:tplc="0415001B" w:tentative="1">
      <w:start w:val="1"/>
      <w:numFmt w:val="lowerRoman"/>
      <w:lvlText w:val="%6."/>
      <w:lvlJc w:val="right"/>
      <w:pPr>
        <w:ind w:left="4439" w:hanging="180"/>
      </w:pPr>
    </w:lvl>
    <w:lvl w:ilvl="6" w:tplc="0415000F" w:tentative="1">
      <w:start w:val="1"/>
      <w:numFmt w:val="decimal"/>
      <w:lvlText w:val="%7."/>
      <w:lvlJc w:val="left"/>
      <w:pPr>
        <w:ind w:left="5159" w:hanging="360"/>
      </w:pPr>
    </w:lvl>
    <w:lvl w:ilvl="7" w:tplc="04150019" w:tentative="1">
      <w:start w:val="1"/>
      <w:numFmt w:val="lowerLetter"/>
      <w:lvlText w:val="%8."/>
      <w:lvlJc w:val="left"/>
      <w:pPr>
        <w:ind w:left="5879" w:hanging="360"/>
      </w:pPr>
    </w:lvl>
    <w:lvl w:ilvl="8" w:tplc="0415001B" w:tentative="1">
      <w:start w:val="1"/>
      <w:numFmt w:val="lowerRoman"/>
      <w:lvlText w:val="%9."/>
      <w:lvlJc w:val="right"/>
      <w:pPr>
        <w:ind w:left="6599" w:hanging="180"/>
      </w:pPr>
    </w:lvl>
  </w:abstractNum>
  <w:abstractNum w:abstractNumId="34" w15:restartNumberingAfterBreak="0">
    <w:nsid w:val="0FB5496F"/>
    <w:multiLevelType w:val="multilevel"/>
    <w:tmpl w:val="E6248A44"/>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Arial Narrow" w:eastAsia="Times New Roman" w:hAnsi="Arial Narrow" w:cs="Tahoma" w:hint="default"/>
        <w:sz w:val="22"/>
        <w:szCs w:val="22"/>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174728AE"/>
    <w:multiLevelType w:val="hybridMultilevel"/>
    <w:tmpl w:val="E5FA49C2"/>
    <w:lvl w:ilvl="0" w:tplc="2AE8915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7F40F91"/>
    <w:multiLevelType w:val="hybridMultilevel"/>
    <w:tmpl w:val="C9787B12"/>
    <w:lvl w:ilvl="0" w:tplc="E0CC8AC0">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7" w15:restartNumberingAfterBreak="0">
    <w:nsid w:val="18E00E17"/>
    <w:multiLevelType w:val="hybridMultilevel"/>
    <w:tmpl w:val="B1E2D8B0"/>
    <w:lvl w:ilvl="0" w:tplc="FFFFFFFF">
      <w:start w:val="1"/>
      <w:numFmt w:val="lowerRoman"/>
      <w:lvlText w:val="%1."/>
      <w:lvlJc w:val="right"/>
      <w:pPr>
        <w:ind w:left="1996" w:hanging="360"/>
      </w:pPr>
    </w:lvl>
    <w:lvl w:ilvl="1" w:tplc="FFFFFFFF" w:tentative="1">
      <w:start w:val="1"/>
      <w:numFmt w:val="lowerLetter"/>
      <w:lvlText w:val="%2."/>
      <w:lvlJc w:val="left"/>
      <w:pPr>
        <w:ind w:left="2716"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0415001B">
      <w:start w:val="1"/>
      <w:numFmt w:val="lowerRoman"/>
      <w:lvlText w:val="%5."/>
      <w:lvlJc w:val="right"/>
      <w:pPr>
        <w:ind w:left="3253"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38" w15:restartNumberingAfterBreak="0">
    <w:nsid w:val="1C517420"/>
    <w:multiLevelType w:val="hybridMultilevel"/>
    <w:tmpl w:val="201634D0"/>
    <w:lvl w:ilvl="0" w:tplc="2B6884A2">
      <w:start w:val="1"/>
      <w:numFmt w:val="lowerLetter"/>
      <w:lvlText w:val="%1)"/>
      <w:lvlJc w:val="left"/>
      <w:pPr>
        <w:ind w:left="1215" w:hanging="360"/>
      </w:pPr>
      <w:rPr>
        <w:b w:val="0"/>
      </w:rPr>
    </w:lvl>
    <w:lvl w:ilvl="1" w:tplc="04150017">
      <w:start w:val="1"/>
      <w:numFmt w:val="lowerLetter"/>
      <w:lvlText w:val="%2)"/>
      <w:lvlJc w:val="left"/>
      <w:pPr>
        <w:ind w:left="1935" w:hanging="360"/>
      </w:pPr>
    </w:lvl>
    <w:lvl w:ilvl="2" w:tplc="923203CE">
      <w:start w:val="1"/>
      <w:numFmt w:val="decimal"/>
      <w:lvlText w:val="%3)"/>
      <w:lvlJc w:val="left"/>
      <w:pPr>
        <w:ind w:left="2835" w:hanging="360"/>
      </w:pPr>
      <w:rPr>
        <w:rFonts w:hint="default"/>
      </w:r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39" w15:restartNumberingAfterBreak="0">
    <w:nsid w:val="1CB161E7"/>
    <w:multiLevelType w:val="multilevel"/>
    <w:tmpl w:val="F7B09B88"/>
    <w:lvl w:ilvl="0">
      <w:start w:val="1"/>
      <w:numFmt w:val="decimal"/>
      <w:lvlText w:val="%1"/>
      <w:lvlJc w:val="left"/>
      <w:pPr>
        <w:tabs>
          <w:tab w:val="num" w:pos="810"/>
        </w:tabs>
        <w:ind w:left="810" w:hanging="810"/>
      </w:pPr>
      <w:rPr>
        <w:rFonts w:hint="default"/>
      </w:rPr>
    </w:lvl>
    <w:lvl w:ilvl="1">
      <w:start w:val="1"/>
      <w:numFmt w:val="lowerLetter"/>
      <w:lvlText w:val="%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1EA25B5D"/>
    <w:multiLevelType w:val="hybridMultilevel"/>
    <w:tmpl w:val="EBBAFA5C"/>
    <w:lvl w:ilvl="0" w:tplc="5CBE4172">
      <w:start w:val="1"/>
      <w:numFmt w:val="lowerLetter"/>
      <w:lvlText w:val="%1)"/>
      <w:lvlJc w:val="left"/>
      <w:pPr>
        <w:ind w:left="1770" w:hanging="360"/>
      </w:pPr>
      <w:rPr>
        <w:rFonts w:ascii="Arial Narrow" w:eastAsia="Times New Roman" w:hAnsi="Arial Narrow" w:cs="Arial"/>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41" w15:restartNumberingAfterBreak="0">
    <w:nsid w:val="20243420"/>
    <w:multiLevelType w:val="multilevel"/>
    <w:tmpl w:val="F7B09B88"/>
    <w:lvl w:ilvl="0">
      <w:start w:val="1"/>
      <w:numFmt w:val="decimal"/>
      <w:lvlText w:val="%1"/>
      <w:lvlJc w:val="left"/>
      <w:pPr>
        <w:tabs>
          <w:tab w:val="num" w:pos="810"/>
        </w:tabs>
        <w:ind w:left="810" w:hanging="810"/>
      </w:pPr>
      <w:rPr>
        <w:rFonts w:hint="default"/>
      </w:rPr>
    </w:lvl>
    <w:lvl w:ilvl="1">
      <w:start w:val="1"/>
      <w:numFmt w:val="lowerLetter"/>
      <w:lvlText w:val="%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205D4697"/>
    <w:multiLevelType w:val="multilevel"/>
    <w:tmpl w:val="1D64EA88"/>
    <w:lvl w:ilvl="0">
      <w:start w:val="1"/>
      <w:numFmt w:val="lowerLetter"/>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212F2F85"/>
    <w:multiLevelType w:val="hybridMultilevel"/>
    <w:tmpl w:val="4D68FF20"/>
    <w:lvl w:ilvl="0" w:tplc="32D0A13C">
      <w:start w:val="1"/>
      <w:numFmt w:val="upperLetter"/>
      <w:pStyle w:val="Tekstpodstawowy3"/>
      <w:lvlText w:val="%1."/>
      <w:lvlJc w:val="left"/>
      <w:pPr>
        <w:tabs>
          <w:tab w:val="num" w:pos="360"/>
        </w:tabs>
        <w:ind w:left="360" w:hanging="360"/>
      </w:pPr>
    </w:lvl>
    <w:lvl w:ilvl="1" w:tplc="EC041666">
      <w:numFmt w:val="decimal"/>
      <w:lvlText w:val=""/>
      <w:lvlJc w:val="left"/>
    </w:lvl>
    <w:lvl w:ilvl="2" w:tplc="A41E9D38">
      <w:numFmt w:val="decimal"/>
      <w:lvlText w:val=""/>
      <w:lvlJc w:val="left"/>
    </w:lvl>
    <w:lvl w:ilvl="3" w:tplc="111E1EB2">
      <w:numFmt w:val="decimal"/>
      <w:lvlText w:val=""/>
      <w:lvlJc w:val="left"/>
    </w:lvl>
    <w:lvl w:ilvl="4" w:tplc="0066B70E">
      <w:numFmt w:val="decimal"/>
      <w:lvlText w:val=""/>
      <w:lvlJc w:val="left"/>
    </w:lvl>
    <w:lvl w:ilvl="5" w:tplc="2D5C6C80">
      <w:numFmt w:val="decimal"/>
      <w:lvlText w:val=""/>
      <w:lvlJc w:val="left"/>
    </w:lvl>
    <w:lvl w:ilvl="6" w:tplc="E8549B30">
      <w:numFmt w:val="decimal"/>
      <w:lvlText w:val=""/>
      <w:lvlJc w:val="left"/>
    </w:lvl>
    <w:lvl w:ilvl="7" w:tplc="27821048">
      <w:numFmt w:val="decimal"/>
      <w:lvlText w:val=""/>
      <w:lvlJc w:val="left"/>
    </w:lvl>
    <w:lvl w:ilvl="8" w:tplc="FA96EF46">
      <w:numFmt w:val="decimal"/>
      <w:lvlText w:val=""/>
      <w:lvlJc w:val="left"/>
    </w:lvl>
  </w:abstractNum>
  <w:abstractNum w:abstractNumId="44" w15:restartNumberingAfterBreak="0">
    <w:nsid w:val="238C588D"/>
    <w:multiLevelType w:val="multilevel"/>
    <w:tmpl w:val="A1A85BCC"/>
    <w:lvl w:ilvl="0">
      <w:start w:val="1"/>
      <w:numFmt w:val="lowerLetter"/>
      <w:lvlText w:val="%1)"/>
      <w:lvlJc w:val="left"/>
      <w:pPr>
        <w:ind w:left="360" w:hanging="360"/>
      </w:pPr>
      <w:rPr>
        <w:rFonts w:hint="default"/>
      </w:rPr>
    </w:lvl>
    <w:lvl w:ilvl="1">
      <w:start w:val="1"/>
      <w:numFmt w:val="decimal"/>
      <w:lvlText w:val="%2."/>
      <w:lvlJc w:val="left"/>
      <w:pPr>
        <w:ind w:left="792" w:hanging="432"/>
      </w:pPr>
      <w:rPr>
        <w:rFonts w:ascii="Arial Narrow" w:eastAsia="Times New Roman" w:hAnsi="Arial Narrow" w:cs="Tahoma" w:hint="default"/>
        <w:sz w:val="22"/>
        <w:szCs w:val="22"/>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25F3274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261412C2"/>
    <w:multiLevelType w:val="hybridMultilevel"/>
    <w:tmpl w:val="E9D655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26B23823"/>
    <w:multiLevelType w:val="hybridMultilevel"/>
    <w:tmpl w:val="A7A4E150"/>
    <w:lvl w:ilvl="0" w:tplc="6972A3E2">
      <w:start w:val="1"/>
      <w:numFmt w:val="decimal"/>
      <w:lvlText w:val="%1."/>
      <w:lvlJc w:val="left"/>
      <w:pPr>
        <w:ind w:left="1080" w:hanging="360"/>
      </w:pPr>
      <w:rPr>
        <w:b w:val="0"/>
        <w:b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8" w15:restartNumberingAfterBreak="0">
    <w:nsid w:val="27E12A98"/>
    <w:multiLevelType w:val="multilevel"/>
    <w:tmpl w:val="F7B09B88"/>
    <w:lvl w:ilvl="0">
      <w:start w:val="1"/>
      <w:numFmt w:val="decimal"/>
      <w:lvlText w:val="%1"/>
      <w:lvlJc w:val="left"/>
      <w:pPr>
        <w:tabs>
          <w:tab w:val="num" w:pos="810"/>
        </w:tabs>
        <w:ind w:left="810" w:hanging="810"/>
      </w:pPr>
      <w:rPr>
        <w:rFonts w:hint="default"/>
      </w:rPr>
    </w:lvl>
    <w:lvl w:ilvl="1">
      <w:start w:val="1"/>
      <w:numFmt w:val="lowerLetter"/>
      <w:lvlText w:val="%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2E9076A7"/>
    <w:multiLevelType w:val="hybridMultilevel"/>
    <w:tmpl w:val="562C48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FB324EC"/>
    <w:multiLevelType w:val="multilevel"/>
    <w:tmpl w:val="58EE368C"/>
    <w:lvl w:ilvl="0">
      <w:start w:val="1"/>
      <w:numFmt w:val="decimal"/>
      <w:lvlText w:val="%1."/>
      <w:lvlJc w:val="left"/>
      <w:pPr>
        <w:ind w:left="360" w:hanging="360"/>
      </w:pPr>
      <w:rPr>
        <w:b w:val="0"/>
        <w:bCs w:val="0"/>
      </w:rPr>
    </w:lvl>
    <w:lvl w:ilvl="1">
      <w:start w:val="1"/>
      <w:numFmt w:val="lowerLetter"/>
      <w:lvlText w:val="%2."/>
      <w:lvlJc w:val="left"/>
      <w:pPr>
        <w:ind w:left="720" w:hanging="360"/>
      </w:pPr>
    </w:lvl>
    <w:lvl w:ilvl="2">
      <w:start w:val="1"/>
      <w:numFmt w:val="decimal"/>
      <w:lvlText w:val="%3)"/>
      <w:lvlJc w:val="left"/>
      <w:pPr>
        <w:ind w:left="720" w:hanging="360"/>
      </w:p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30927E2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31804846"/>
    <w:multiLevelType w:val="multilevel"/>
    <w:tmpl w:val="E6248A44"/>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Arial Narrow" w:eastAsia="Times New Roman" w:hAnsi="Arial Narrow" w:cs="Tahoma" w:hint="default"/>
        <w:sz w:val="22"/>
        <w:szCs w:val="22"/>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343F0A17"/>
    <w:multiLevelType w:val="hybridMultilevel"/>
    <w:tmpl w:val="7A4408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35400B81"/>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36E93B2D"/>
    <w:multiLevelType w:val="hybridMultilevel"/>
    <w:tmpl w:val="E9D6554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38124F2B"/>
    <w:multiLevelType w:val="multilevel"/>
    <w:tmpl w:val="AC76BB3E"/>
    <w:lvl w:ilvl="0">
      <w:start w:val="1"/>
      <w:numFmt w:val="decimal"/>
      <w:lvlText w:val="%1."/>
      <w:lvlJc w:val="left"/>
      <w:pPr>
        <w:ind w:left="360" w:hanging="360"/>
      </w:pPr>
    </w:lvl>
    <w:lvl w:ilvl="1">
      <w:start w:val="1"/>
      <w:numFmt w:val="decimal"/>
      <w:isLgl/>
      <w:lvlText w:val="%1.%2."/>
      <w:lvlJc w:val="left"/>
      <w:pPr>
        <w:ind w:left="861" w:hanging="435"/>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57" w15:restartNumberingAfterBreak="0">
    <w:nsid w:val="39651DBD"/>
    <w:multiLevelType w:val="hybridMultilevel"/>
    <w:tmpl w:val="571C4826"/>
    <w:lvl w:ilvl="0" w:tplc="8E32B32C">
      <w:start w:val="1"/>
      <w:numFmt w:val="decimal"/>
      <w:pStyle w:val="pkt"/>
      <w:lvlText w:val="%1)"/>
      <w:lvlJc w:val="left"/>
      <w:pPr>
        <w:ind w:left="1211" w:hanging="360"/>
      </w:pPr>
      <w:rPr>
        <w:rFonts w:hint="default"/>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8" w15:restartNumberingAfterBreak="0">
    <w:nsid w:val="3CB06F91"/>
    <w:multiLevelType w:val="hybridMultilevel"/>
    <w:tmpl w:val="FA52E53C"/>
    <w:lvl w:ilvl="0" w:tplc="C5F011B2">
      <w:start w:val="1"/>
      <w:numFmt w:val="decimal"/>
      <w:lvlText w:val="%1."/>
      <w:lvlJc w:val="left"/>
      <w:pPr>
        <w:ind w:left="502" w:hanging="360"/>
      </w:pPr>
    </w:lvl>
    <w:lvl w:ilvl="1" w:tplc="416C2A36">
      <w:start w:val="1"/>
      <w:numFmt w:val="lowerLetter"/>
      <w:lvlText w:val="%2."/>
      <w:lvlJc w:val="left"/>
      <w:pPr>
        <w:ind w:left="1222" w:hanging="360"/>
      </w:pPr>
    </w:lvl>
    <w:lvl w:ilvl="2" w:tplc="C2B2CEC2">
      <w:start w:val="1"/>
      <w:numFmt w:val="lowerRoman"/>
      <w:lvlText w:val="%3."/>
      <w:lvlJc w:val="right"/>
      <w:pPr>
        <w:ind w:left="1942" w:hanging="180"/>
      </w:pPr>
    </w:lvl>
    <w:lvl w:ilvl="3" w:tplc="6F70A20A">
      <w:start w:val="1"/>
      <w:numFmt w:val="decimal"/>
      <w:lvlText w:val="%4."/>
      <w:lvlJc w:val="left"/>
      <w:pPr>
        <w:ind w:left="2662" w:hanging="360"/>
      </w:pPr>
    </w:lvl>
    <w:lvl w:ilvl="4" w:tplc="0CDCA6BA">
      <w:start w:val="1"/>
      <w:numFmt w:val="lowerLetter"/>
      <w:lvlText w:val="%5."/>
      <w:lvlJc w:val="left"/>
      <w:pPr>
        <w:ind w:left="3382" w:hanging="360"/>
      </w:pPr>
    </w:lvl>
    <w:lvl w:ilvl="5" w:tplc="B44EA9BA">
      <w:start w:val="1"/>
      <w:numFmt w:val="lowerRoman"/>
      <w:lvlText w:val="%6."/>
      <w:lvlJc w:val="right"/>
      <w:pPr>
        <w:ind w:left="4102" w:hanging="180"/>
      </w:pPr>
    </w:lvl>
    <w:lvl w:ilvl="6" w:tplc="BB9C0734">
      <w:start w:val="1"/>
      <w:numFmt w:val="decimal"/>
      <w:lvlText w:val="%7."/>
      <w:lvlJc w:val="left"/>
      <w:pPr>
        <w:ind w:left="4822" w:hanging="360"/>
      </w:pPr>
    </w:lvl>
    <w:lvl w:ilvl="7" w:tplc="A71661F2">
      <w:start w:val="1"/>
      <w:numFmt w:val="lowerLetter"/>
      <w:lvlText w:val="%8."/>
      <w:lvlJc w:val="left"/>
      <w:pPr>
        <w:ind w:left="5542" w:hanging="360"/>
      </w:pPr>
    </w:lvl>
    <w:lvl w:ilvl="8" w:tplc="E0FCBE2C">
      <w:start w:val="1"/>
      <w:numFmt w:val="lowerRoman"/>
      <w:lvlText w:val="%9."/>
      <w:lvlJc w:val="right"/>
      <w:pPr>
        <w:ind w:left="6262" w:hanging="180"/>
      </w:pPr>
    </w:lvl>
  </w:abstractNum>
  <w:abstractNum w:abstractNumId="59" w15:restartNumberingAfterBreak="0">
    <w:nsid w:val="3CD32DFE"/>
    <w:multiLevelType w:val="hybridMultilevel"/>
    <w:tmpl w:val="35685852"/>
    <w:lvl w:ilvl="0" w:tplc="04150011">
      <w:start w:val="1"/>
      <w:numFmt w:val="decimal"/>
      <w:lvlText w:val="%1)"/>
      <w:lvlJc w:val="left"/>
      <w:pPr>
        <w:tabs>
          <w:tab w:val="num" w:pos="1080"/>
        </w:tabs>
        <w:ind w:left="1080" w:hanging="360"/>
      </w:pPr>
    </w:lvl>
    <w:lvl w:ilvl="1" w:tplc="E0CC8AC0">
      <w:start w:val="1"/>
      <w:numFmt w:val="bullet"/>
      <w:lvlText w:val=""/>
      <w:lvlJc w:val="left"/>
      <w:pPr>
        <w:tabs>
          <w:tab w:val="num" w:pos="1800"/>
        </w:tabs>
        <w:ind w:left="1800" w:hanging="360"/>
      </w:pPr>
      <w:rPr>
        <w:rFonts w:ascii="Symbol" w:hAnsi="Symbol" w:hint="default"/>
      </w:rPr>
    </w:lvl>
    <w:lvl w:ilvl="2" w:tplc="A18E57E0">
      <w:start w:val="1"/>
      <w:numFmt w:val="lowerLetter"/>
      <w:lvlText w:val="%3)"/>
      <w:lvlJc w:val="left"/>
      <w:pPr>
        <w:ind w:left="2700" w:hanging="360"/>
      </w:pPr>
      <w:rPr>
        <w:rFonts w:hint="default"/>
      </w:r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60" w15:restartNumberingAfterBreak="0">
    <w:nsid w:val="3D023F00"/>
    <w:multiLevelType w:val="multilevel"/>
    <w:tmpl w:val="F7B09B88"/>
    <w:lvl w:ilvl="0">
      <w:start w:val="1"/>
      <w:numFmt w:val="decimal"/>
      <w:lvlText w:val="%1"/>
      <w:lvlJc w:val="left"/>
      <w:pPr>
        <w:tabs>
          <w:tab w:val="num" w:pos="810"/>
        </w:tabs>
        <w:ind w:left="810" w:hanging="810"/>
      </w:pPr>
      <w:rPr>
        <w:rFonts w:hint="default"/>
      </w:rPr>
    </w:lvl>
    <w:lvl w:ilvl="1">
      <w:start w:val="1"/>
      <w:numFmt w:val="lowerLetter"/>
      <w:lvlText w:val="%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3D2A3583"/>
    <w:multiLevelType w:val="hybridMultilevel"/>
    <w:tmpl w:val="2410F0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E06291D"/>
    <w:multiLevelType w:val="hybridMultilevel"/>
    <w:tmpl w:val="FFFACCA2"/>
    <w:lvl w:ilvl="0" w:tplc="FBACBC64">
      <w:start w:val="1"/>
      <w:numFmt w:val="decimal"/>
      <w:lvlText w:val="%1)"/>
      <w:lvlJc w:val="left"/>
      <w:pPr>
        <w:ind w:left="790" w:hanging="43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58674A6"/>
    <w:multiLevelType w:val="hybridMultilevel"/>
    <w:tmpl w:val="0B96FCE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6A61F62"/>
    <w:multiLevelType w:val="hybridMultilevel"/>
    <w:tmpl w:val="1100A066"/>
    <w:lvl w:ilvl="0" w:tplc="6F64D598">
      <w:start w:val="1"/>
      <w:numFmt w:val="upperRoman"/>
      <w:pStyle w:val="Nagwek3"/>
      <w:lvlText w:val="%1."/>
      <w:lvlJc w:val="left"/>
      <w:pPr>
        <w:tabs>
          <w:tab w:val="num" w:pos="720"/>
        </w:tabs>
        <w:ind w:left="720" w:hanging="720"/>
      </w:pPr>
    </w:lvl>
    <w:lvl w:ilvl="1" w:tplc="E0084382">
      <w:numFmt w:val="decimal"/>
      <w:lvlText w:val=""/>
      <w:lvlJc w:val="left"/>
    </w:lvl>
    <w:lvl w:ilvl="2" w:tplc="3ABE040E">
      <w:numFmt w:val="decimal"/>
      <w:lvlText w:val=""/>
      <w:lvlJc w:val="left"/>
    </w:lvl>
    <w:lvl w:ilvl="3" w:tplc="FD7073D6">
      <w:numFmt w:val="decimal"/>
      <w:lvlText w:val=""/>
      <w:lvlJc w:val="left"/>
    </w:lvl>
    <w:lvl w:ilvl="4" w:tplc="43E079FE">
      <w:numFmt w:val="decimal"/>
      <w:lvlText w:val=""/>
      <w:lvlJc w:val="left"/>
    </w:lvl>
    <w:lvl w:ilvl="5" w:tplc="87EE21C4">
      <w:numFmt w:val="decimal"/>
      <w:lvlText w:val=""/>
      <w:lvlJc w:val="left"/>
    </w:lvl>
    <w:lvl w:ilvl="6" w:tplc="C1823F22">
      <w:numFmt w:val="decimal"/>
      <w:lvlText w:val=""/>
      <w:lvlJc w:val="left"/>
    </w:lvl>
    <w:lvl w:ilvl="7" w:tplc="605E5560">
      <w:numFmt w:val="decimal"/>
      <w:lvlText w:val=""/>
      <w:lvlJc w:val="left"/>
    </w:lvl>
    <w:lvl w:ilvl="8" w:tplc="BA18A654">
      <w:numFmt w:val="decimal"/>
      <w:lvlText w:val=""/>
      <w:lvlJc w:val="left"/>
    </w:lvl>
  </w:abstractNum>
  <w:abstractNum w:abstractNumId="65" w15:restartNumberingAfterBreak="0">
    <w:nsid w:val="46C70641"/>
    <w:multiLevelType w:val="multilevel"/>
    <w:tmpl w:val="98EABE3A"/>
    <w:lvl w:ilvl="0">
      <w:start w:val="5"/>
      <w:numFmt w:val="upperRoman"/>
      <w:pStyle w:val="Nagwek6"/>
      <w:lvlText w:val="%1."/>
      <w:lvlJc w:val="left"/>
      <w:pPr>
        <w:tabs>
          <w:tab w:val="num" w:pos="1440"/>
        </w:tabs>
        <w:ind w:left="1440" w:hanging="720"/>
      </w:pPr>
      <w:rPr>
        <w:rFonts w:hint="default"/>
      </w:rPr>
    </w:lvl>
    <w:lvl w:ilvl="1">
      <w:start w:val="2"/>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1770"/>
        </w:tabs>
        <w:ind w:left="1770" w:hanging="720"/>
      </w:pPr>
      <w:rPr>
        <w:rFonts w:hint="default"/>
      </w:rPr>
    </w:lvl>
    <w:lvl w:ilvl="3">
      <w:start w:val="1"/>
      <w:numFmt w:val="decimal"/>
      <w:isLgl/>
      <w:lvlText w:val="%1.%2.%3.%4."/>
      <w:lvlJc w:val="left"/>
      <w:pPr>
        <w:tabs>
          <w:tab w:val="num" w:pos="2115"/>
        </w:tabs>
        <w:ind w:left="2115" w:hanging="720"/>
      </w:pPr>
      <w:rPr>
        <w:rFonts w:hint="default"/>
      </w:rPr>
    </w:lvl>
    <w:lvl w:ilvl="4">
      <w:start w:val="1"/>
      <w:numFmt w:val="decimal"/>
      <w:isLgl/>
      <w:lvlText w:val="%1.%2.%3.%4.%5."/>
      <w:lvlJc w:val="left"/>
      <w:pPr>
        <w:tabs>
          <w:tab w:val="num" w:pos="2820"/>
        </w:tabs>
        <w:ind w:left="2820" w:hanging="1080"/>
      </w:pPr>
      <w:rPr>
        <w:rFonts w:hint="default"/>
      </w:rPr>
    </w:lvl>
    <w:lvl w:ilvl="5">
      <w:start w:val="1"/>
      <w:numFmt w:val="decimal"/>
      <w:isLgl/>
      <w:lvlText w:val="%1.%2.%3.%4.%5.%6."/>
      <w:lvlJc w:val="left"/>
      <w:pPr>
        <w:tabs>
          <w:tab w:val="num" w:pos="3165"/>
        </w:tabs>
        <w:ind w:left="3165" w:hanging="1080"/>
      </w:pPr>
      <w:rPr>
        <w:rFonts w:hint="default"/>
      </w:rPr>
    </w:lvl>
    <w:lvl w:ilvl="6">
      <w:start w:val="1"/>
      <w:numFmt w:val="decimal"/>
      <w:isLgl/>
      <w:lvlText w:val="%1.%2.%3.%4.%5.%6.%7."/>
      <w:lvlJc w:val="left"/>
      <w:pPr>
        <w:tabs>
          <w:tab w:val="num" w:pos="3870"/>
        </w:tabs>
        <w:ind w:left="3870" w:hanging="1440"/>
      </w:pPr>
      <w:rPr>
        <w:rFonts w:hint="default"/>
      </w:rPr>
    </w:lvl>
    <w:lvl w:ilvl="7">
      <w:start w:val="1"/>
      <w:numFmt w:val="decimal"/>
      <w:isLgl/>
      <w:lvlText w:val="%1.%2.%3.%4.%5.%6.%7.%8."/>
      <w:lvlJc w:val="left"/>
      <w:pPr>
        <w:tabs>
          <w:tab w:val="num" w:pos="4215"/>
        </w:tabs>
        <w:ind w:left="4215" w:hanging="1440"/>
      </w:pPr>
      <w:rPr>
        <w:rFonts w:hint="default"/>
      </w:rPr>
    </w:lvl>
    <w:lvl w:ilvl="8">
      <w:start w:val="1"/>
      <w:numFmt w:val="decimal"/>
      <w:isLgl/>
      <w:lvlText w:val="%1.%2.%3.%4.%5.%6.%7.%8.%9."/>
      <w:lvlJc w:val="left"/>
      <w:pPr>
        <w:tabs>
          <w:tab w:val="num" w:pos="4920"/>
        </w:tabs>
        <w:ind w:left="4920" w:hanging="1800"/>
      </w:pPr>
      <w:rPr>
        <w:rFonts w:hint="default"/>
      </w:rPr>
    </w:lvl>
  </w:abstractNum>
  <w:abstractNum w:abstractNumId="66" w15:restartNumberingAfterBreak="0">
    <w:nsid w:val="47A41364"/>
    <w:multiLevelType w:val="hybridMultilevel"/>
    <w:tmpl w:val="ED903A5A"/>
    <w:lvl w:ilvl="0" w:tplc="DED6595A">
      <w:start w:val="1"/>
      <w:numFmt w:val="lowerLetter"/>
      <w:lvlText w:val="%1)"/>
      <w:lvlJc w:val="left"/>
      <w:pPr>
        <w:ind w:left="1503" w:hanging="360"/>
      </w:pPr>
      <w:rPr>
        <w:rFonts w:hint="default"/>
        <w:b w:val="0"/>
        <w:i w:val="0"/>
        <w:color w:val="auto"/>
      </w:rPr>
    </w:lvl>
    <w:lvl w:ilvl="1" w:tplc="04150019">
      <w:start w:val="1"/>
      <w:numFmt w:val="lowerLetter"/>
      <w:lvlText w:val="%2."/>
      <w:lvlJc w:val="left"/>
      <w:pPr>
        <w:ind w:left="2223" w:hanging="360"/>
      </w:pPr>
    </w:lvl>
    <w:lvl w:ilvl="2" w:tplc="0415001B" w:tentative="1">
      <w:start w:val="1"/>
      <w:numFmt w:val="lowerRoman"/>
      <w:lvlText w:val="%3."/>
      <w:lvlJc w:val="right"/>
      <w:pPr>
        <w:ind w:left="2943" w:hanging="180"/>
      </w:pPr>
    </w:lvl>
    <w:lvl w:ilvl="3" w:tplc="0415000F" w:tentative="1">
      <w:start w:val="1"/>
      <w:numFmt w:val="decimal"/>
      <w:lvlText w:val="%4."/>
      <w:lvlJc w:val="left"/>
      <w:pPr>
        <w:ind w:left="3663" w:hanging="360"/>
      </w:pPr>
    </w:lvl>
    <w:lvl w:ilvl="4" w:tplc="04150019" w:tentative="1">
      <w:start w:val="1"/>
      <w:numFmt w:val="lowerLetter"/>
      <w:lvlText w:val="%5."/>
      <w:lvlJc w:val="left"/>
      <w:pPr>
        <w:ind w:left="4383" w:hanging="360"/>
      </w:pPr>
    </w:lvl>
    <w:lvl w:ilvl="5" w:tplc="0415001B" w:tentative="1">
      <w:start w:val="1"/>
      <w:numFmt w:val="lowerRoman"/>
      <w:lvlText w:val="%6."/>
      <w:lvlJc w:val="right"/>
      <w:pPr>
        <w:ind w:left="5103" w:hanging="180"/>
      </w:pPr>
    </w:lvl>
    <w:lvl w:ilvl="6" w:tplc="0415000F" w:tentative="1">
      <w:start w:val="1"/>
      <w:numFmt w:val="decimal"/>
      <w:lvlText w:val="%7."/>
      <w:lvlJc w:val="left"/>
      <w:pPr>
        <w:ind w:left="5823" w:hanging="360"/>
      </w:pPr>
    </w:lvl>
    <w:lvl w:ilvl="7" w:tplc="04150019" w:tentative="1">
      <w:start w:val="1"/>
      <w:numFmt w:val="lowerLetter"/>
      <w:lvlText w:val="%8."/>
      <w:lvlJc w:val="left"/>
      <w:pPr>
        <w:ind w:left="6543" w:hanging="360"/>
      </w:pPr>
    </w:lvl>
    <w:lvl w:ilvl="8" w:tplc="0415001B" w:tentative="1">
      <w:start w:val="1"/>
      <w:numFmt w:val="lowerRoman"/>
      <w:lvlText w:val="%9."/>
      <w:lvlJc w:val="right"/>
      <w:pPr>
        <w:ind w:left="7263" w:hanging="180"/>
      </w:pPr>
    </w:lvl>
  </w:abstractNum>
  <w:abstractNum w:abstractNumId="67" w15:restartNumberingAfterBreak="0">
    <w:nsid w:val="481C2171"/>
    <w:multiLevelType w:val="hybridMultilevel"/>
    <w:tmpl w:val="2BAE098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8" w15:restartNumberingAfterBreak="0">
    <w:nsid w:val="488A0F15"/>
    <w:multiLevelType w:val="hybridMultilevel"/>
    <w:tmpl w:val="88746346"/>
    <w:lvl w:ilvl="0" w:tplc="04150017">
      <w:start w:val="1"/>
      <w:numFmt w:val="lowerLetter"/>
      <w:lvlText w:val="%1)"/>
      <w:lvlJc w:val="left"/>
      <w:pPr>
        <w:ind w:left="839" w:hanging="360"/>
      </w:pPr>
    </w:lvl>
    <w:lvl w:ilvl="1" w:tplc="FFFFFFFF" w:tentative="1">
      <w:start w:val="1"/>
      <w:numFmt w:val="lowerLetter"/>
      <w:lvlText w:val="%2."/>
      <w:lvlJc w:val="left"/>
      <w:pPr>
        <w:ind w:left="1559" w:hanging="360"/>
      </w:pPr>
    </w:lvl>
    <w:lvl w:ilvl="2" w:tplc="FFFFFFFF" w:tentative="1">
      <w:start w:val="1"/>
      <w:numFmt w:val="lowerRoman"/>
      <w:lvlText w:val="%3."/>
      <w:lvlJc w:val="right"/>
      <w:pPr>
        <w:ind w:left="2279" w:hanging="180"/>
      </w:pPr>
    </w:lvl>
    <w:lvl w:ilvl="3" w:tplc="FFFFFFFF" w:tentative="1">
      <w:start w:val="1"/>
      <w:numFmt w:val="decimal"/>
      <w:lvlText w:val="%4."/>
      <w:lvlJc w:val="left"/>
      <w:pPr>
        <w:ind w:left="2999" w:hanging="360"/>
      </w:pPr>
    </w:lvl>
    <w:lvl w:ilvl="4" w:tplc="FFFFFFFF" w:tentative="1">
      <w:start w:val="1"/>
      <w:numFmt w:val="lowerLetter"/>
      <w:lvlText w:val="%5."/>
      <w:lvlJc w:val="left"/>
      <w:pPr>
        <w:ind w:left="3719" w:hanging="360"/>
      </w:pPr>
    </w:lvl>
    <w:lvl w:ilvl="5" w:tplc="FFFFFFFF" w:tentative="1">
      <w:start w:val="1"/>
      <w:numFmt w:val="lowerRoman"/>
      <w:lvlText w:val="%6."/>
      <w:lvlJc w:val="right"/>
      <w:pPr>
        <w:ind w:left="4439" w:hanging="180"/>
      </w:pPr>
    </w:lvl>
    <w:lvl w:ilvl="6" w:tplc="FFFFFFFF" w:tentative="1">
      <w:start w:val="1"/>
      <w:numFmt w:val="decimal"/>
      <w:lvlText w:val="%7."/>
      <w:lvlJc w:val="left"/>
      <w:pPr>
        <w:ind w:left="5159" w:hanging="360"/>
      </w:pPr>
    </w:lvl>
    <w:lvl w:ilvl="7" w:tplc="FFFFFFFF" w:tentative="1">
      <w:start w:val="1"/>
      <w:numFmt w:val="lowerLetter"/>
      <w:lvlText w:val="%8."/>
      <w:lvlJc w:val="left"/>
      <w:pPr>
        <w:ind w:left="5879" w:hanging="360"/>
      </w:pPr>
    </w:lvl>
    <w:lvl w:ilvl="8" w:tplc="FFFFFFFF" w:tentative="1">
      <w:start w:val="1"/>
      <w:numFmt w:val="lowerRoman"/>
      <w:lvlText w:val="%9."/>
      <w:lvlJc w:val="right"/>
      <w:pPr>
        <w:ind w:left="6599" w:hanging="180"/>
      </w:pPr>
    </w:lvl>
  </w:abstractNum>
  <w:abstractNum w:abstractNumId="69" w15:restartNumberingAfterBreak="0">
    <w:nsid w:val="49FC7E0F"/>
    <w:multiLevelType w:val="multilevel"/>
    <w:tmpl w:val="0B587A44"/>
    <w:lvl w:ilvl="0">
      <w:start w:val="1"/>
      <w:numFmt w:val="lowerLetter"/>
      <w:lvlText w:val="%1)"/>
      <w:lvlJc w:val="left"/>
      <w:rPr>
        <w:rFonts w:ascii="Arial" w:eastAsia="Times New Roman" w:hAnsi="Arial" w:cs="Arial" w:hint="default"/>
        <w:b w:val="0"/>
        <w:bCs/>
        <w:i w:val="0"/>
        <w:iCs w:val="0"/>
        <w:smallCaps w:val="0"/>
        <w:strike w:val="0"/>
        <w:color w:val="000000"/>
        <w:spacing w:val="1"/>
        <w:w w:val="100"/>
        <w:position w:val="0"/>
        <w:sz w:val="20"/>
        <w:szCs w:val="20"/>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4A8C2FCA"/>
    <w:multiLevelType w:val="hybridMultilevel"/>
    <w:tmpl w:val="92902C52"/>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1" w15:restartNumberingAfterBreak="0">
    <w:nsid w:val="4C4F2F79"/>
    <w:multiLevelType w:val="multilevel"/>
    <w:tmpl w:val="F7B09B88"/>
    <w:lvl w:ilvl="0">
      <w:start w:val="1"/>
      <w:numFmt w:val="decimal"/>
      <w:lvlText w:val="%1"/>
      <w:lvlJc w:val="left"/>
      <w:pPr>
        <w:tabs>
          <w:tab w:val="num" w:pos="810"/>
        </w:tabs>
        <w:ind w:left="810" w:hanging="810"/>
      </w:pPr>
      <w:rPr>
        <w:rFonts w:hint="default"/>
      </w:rPr>
    </w:lvl>
    <w:lvl w:ilvl="1">
      <w:start w:val="1"/>
      <w:numFmt w:val="lowerLetter"/>
      <w:lvlText w:val="%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2" w15:restartNumberingAfterBreak="0">
    <w:nsid w:val="4C9D5D37"/>
    <w:multiLevelType w:val="hybridMultilevel"/>
    <w:tmpl w:val="3072F534"/>
    <w:lvl w:ilvl="0" w:tplc="74265C1A">
      <w:start w:val="1"/>
      <w:numFmt w:val="lowerLetter"/>
      <w:lvlText w:val="%1)"/>
      <w:lvlJc w:val="left"/>
      <w:pPr>
        <w:ind w:left="720" w:hanging="360"/>
      </w:pPr>
      <w:rPr>
        <w:rFonts w:asciiTheme="minorHAnsi" w:eastAsia="Times New Roman" w:hAnsiTheme="minorHAnsi"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DB154B3"/>
    <w:multiLevelType w:val="hybridMultilevel"/>
    <w:tmpl w:val="5888B054"/>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4" w15:restartNumberingAfterBreak="0">
    <w:nsid w:val="4E943F3A"/>
    <w:multiLevelType w:val="multilevel"/>
    <w:tmpl w:val="E6248A44"/>
    <w:lvl w:ilvl="0">
      <w:start w:val="1"/>
      <w:numFmt w:val="decimal"/>
      <w:lvlText w:val="%1."/>
      <w:lvlJc w:val="left"/>
      <w:pPr>
        <w:ind w:left="786" w:hanging="360"/>
      </w:pPr>
    </w:lvl>
    <w:lvl w:ilvl="1">
      <w:start w:val="1"/>
      <w:numFmt w:val="decimal"/>
      <w:lvlText w:val="%2."/>
      <w:lvlJc w:val="left"/>
      <w:pPr>
        <w:ind w:left="792" w:hanging="432"/>
      </w:pPr>
      <w:rPr>
        <w:rFonts w:ascii="Arial Narrow" w:eastAsia="Times New Roman" w:hAnsi="Arial Narrow" w:cs="Tahoma" w:hint="default"/>
        <w:sz w:val="22"/>
        <w:szCs w:val="22"/>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4F0A7160"/>
    <w:multiLevelType w:val="hybridMultilevel"/>
    <w:tmpl w:val="B2029880"/>
    <w:lvl w:ilvl="0" w:tplc="FFFFFFFF">
      <w:start w:val="1"/>
      <w:numFmt w:val="bullet"/>
      <w:lvlText w:val="-"/>
      <w:lvlJc w:val="left"/>
      <w:pPr>
        <w:tabs>
          <w:tab w:val="num" w:pos="720"/>
        </w:tabs>
        <w:ind w:left="720" w:hanging="360"/>
      </w:pPr>
      <w:rPr>
        <w:rFonts w:hint="default"/>
      </w:rPr>
    </w:lvl>
    <w:lvl w:ilvl="1" w:tplc="FFFFFFFF">
      <w:start w:val="1"/>
      <w:numFmt w:val="decimal"/>
      <w:lvlText w:val="%2."/>
      <w:lvlJc w:val="left"/>
      <w:pPr>
        <w:tabs>
          <w:tab w:val="num" w:pos="2007"/>
        </w:tabs>
        <w:ind w:left="2007" w:hanging="360"/>
      </w:pPr>
      <w:rPr>
        <w:rFonts w:hint="default"/>
      </w:rPr>
    </w:lvl>
    <w:lvl w:ilvl="2" w:tplc="FFFFFFFF">
      <w:start w:val="1"/>
      <w:numFmt w:val="decimal"/>
      <w:lvlText w:val="%3)"/>
      <w:lvlJc w:val="left"/>
      <w:pPr>
        <w:tabs>
          <w:tab w:val="num" w:pos="2727"/>
        </w:tabs>
        <w:ind w:left="2727" w:hanging="360"/>
      </w:pPr>
      <w:rPr>
        <w:rFonts w:hint="default"/>
      </w:rPr>
    </w:lvl>
    <w:lvl w:ilvl="3" w:tplc="E0CC8AC0">
      <w:start w:val="1"/>
      <w:numFmt w:val="bullet"/>
      <w:lvlText w:val=""/>
      <w:lvlJc w:val="left"/>
      <w:pPr>
        <w:tabs>
          <w:tab w:val="num" w:pos="3447"/>
        </w:tabs>
        <w:ind w:left="3447" w:hanging="360"/>
      </w:pPr>
      <w:rPr>
        <w:rFonts w:ascii="Symbol" w:hAnsi="Symbol" w:hint="default"/>
      </w:rPr>
    </w:lvl>
    <w:lvl w:ilvl="4" w:tplc="F8B4A744">
      <w:start w:val="1"/>
      <w:numFmt w:val="lowerLetter"/>
      <w:lvlText w:val="%5)"/>
      <w:lvlJc w:val="left"/>
      <w:pPr>
        <w:ind w:left="4167" w:hanging="360"/>
      </w:pPr>
      <w:rPr>
        <w:rFonts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76" w15:restartNumberingAfterBreak="0">
    <w:nsid w:val="4FB9359F"/>
    <w:multiLevelType w:val="hybridMultilevel"/>
    <w:tmpl w:val="8F86733E"/>
    <w:lvl w:ilvl="0" w:tplc="04150011">
      <w:start w:val="1"/>
      <w:numFmt w:val="decimal"/>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7" w15:restartNumberingAfterBreak="0">
    <w:nsid w:val="5017458F"/>
    <w:multiLevelType w:val="hybridMultilevel"/>
    <w:tmpl w:val="45B8F724"/>
    <w:lvl w:ilvl="0" w:tplc="3E080BB0">
      <w:start w:val="1"/>
      <w:numFmt w:val="lowerLetter"/>
      <w:lvlText w:val="%1)"/>
      <w:lvlJc w:val="left"/>
      <w:pPr>
        <w:ind w:left="1713" w:hanging="360"/>
      </w:p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78" w15:restartNumberingAfterBreak="0">
    <w:nsid w:val="511259A9"/>
    <w:multiLevelType w:val="hybridMultilevel"/>
    <w:tmpl w:val="EB9C7E32"/>
    <w:lvl w:ilvl="0" w:tplc="BF5E2E00">
      <w:numFmt w:val="bullet"/>
      <w:pStyle w:val="tekst"/>
      <w:lvlText w:val="-"/>
      <w:lvlJc w:val="left"/>
      <w:pPr>
        <w:tabs>
          <w:tab w:val="num" w:pos="360"/>
        </w:tabs>
        <w:ind w:left="360" w:hanging="360"/>
      </w:pPr>
      <w:rPr>
        <w:rFonts w:hint="default"/>
      </w:rPr>
    </w:lvl>
    <w:lvl w:ilvl="1" w:tplc="3A1A7548">
      <w:numFmt w:val="decimal"/>
      <w:lvlText w:val=""/>
      <w:lvlJc w:val="left"/>
    </w:lvl>
    <w:lvl w:ilvl="2" w:tplc="ED90539A">
      <w:numFmt w:val="decimal"/>
      <w:lvlText w:val=""/>
      <w:lvlJc w:val="left"/>
    </w:lvl>
    <w:lvl w:ilvl="3" w:tplc="C6A8C5B8">
      <w:numFmt w:val="decimal"/>
      <w:lvlText w:val=""/>
      <w:lvlJc w:val="left"/>
    </w:lvl>
    <w:lvl w:ilvl="4" w:tplc="CF940ED0">
      <w:numFmt w:val="decimal"/>
      <w:lvlText w:val=""/>
      <w:lvlJc w:val="left"/>
    </w:lvl>
    <w:lvl w:ilvl="5" w:tplc="92C05FCA">
      <w:numFmt w:val="decimal"/>
      <w:lvlText w:val=""/>
      <w:lvlJc w:val="left"/>
    </w:lvl>
    <w:lvl w:ilvl="6" w:tplc="50183E3E">
      <w:numFmt w:val="decimal"/>
      <w:lvlText w:val=""/>
      <w:lvlJc w:val="left"/>
    </w:lvl>
    <w:lvl w:ilvl="7" w:tplc="50FAE3EC">
      <w:numFmt w:val="decimal"/>
      <w:lvlText w:val=""/>
      <w:lvlJc w:val="left"/>
    </w:lvl>
    <w:lvl w:ilvl="8" w:tplc="792856B4">
      <w:numFmt w:val="decimal"/>
      <w:lvlText w:val=""/>
      <w:lvlJc w:val="left"/>
    </w:lvl>
  </w:abstractNum>
  <w:abstractNum w:abstractNumId="79" w15:restartNumberingAfterBreak="0">
    <w:nsid w:val="553357D9"/>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56C179DB"/>
    <w:multiLevelType w:val="hybridMultilevel"/>
    <w:tmpl w:val="A0241108"/>
    <w:lvl w:ilvl="0" w:tplc="04150011">
      <w:start w:val="1"/>
      <w:numFmt w:val="decimal"/>
      <w:lvlText w:val="%1)"/>
      <w:lvlJc w:val="left"/>
      <w:pPr>
        <w:tabs>
          <w:tab w:val="num" w:pos="360"/>
        </w:tabs>
        <w:ind w:left="360" w:hanging="360"/>
      </w:pPr>
    </w:lvl>
    <w:lvl w:ilvl="1" w:tplc="0415000F">
      <w:start w:val="1"/>
      <w:numFmt w:val="decimal"/>
      <w:lvlText w:val="%2."/>
      <w:lvlJc w:val="left"/>
      <w:pPr>
        <w:tabs>
          <w:tab w:val="num" w:pos="502"/>
        </w:tabs>
        <w:ind w:left="502" w:hanging="360"/>
      </w:pPr>
    </w:lvl>
    <w:lvl w:ilvl="2" w:tplc="E62E0B38">
      <w:start w:val="7"/>
      <w:numFmt w:val="upperRoman"/>
      <w:lvlText w:val="%3."/>
      <w:lvlJc w:val="left"/>
      <w:pPr>
        <w:tabs>
          <w:tab w:val="num" w:pos="2482"/>
        </w:tabs>
        <w:ind w:left="2482" w:hanging="720"/>
      </w:pPr>
      <w:rPr>
        <w:rFonts w:hint="default"/>
      </w:rPr>
    </w:lvl>
    <w:lvl w:ilvl="3" w:tplc="D4AA0976">
      <w:start w:val="27"/>
      <w:numFmt w:val="lowerLetter"/>
      <w:lvlText w:val="%4)"/>
      <w:lvlJc w:val="left"/>
      <w:pPr>
        <w:ind w:left="2662" w:hanging="360"/>
      </w:pPr>
      <w:rPr>
        <w:rFonts w:hint="default"/>
      </w:r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81" w15:restartNumberingAfterBreak="0">
    <w:nsid w:val="56DC0A76"/>
    <w:multiLevelType w:val="hybridMultilevel"/>
    <w:tmpl w:val="98DCBE38"/>
    <w:lvl w:ilvl="0" w:tplc="0E2641B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6E567E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573B461C"/>
    <w:multiLevelType w:val="hybridMultilevel"/>
    <w:tmpl w:val="B6A448C4"/>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59CF3160"/>
    <w:multiLevelType w:val="hybridMultilevel"/>
    <w:tmpl w:val="0CD8391C"/>
    <w:lvl w:ilvl="0" w:tplc="FE3845EE">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C0C7E91"/>
    <w:multiLevelType w:val="hybridMultilevel"/>
    <w:tmpl w:val="B952190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F237AE1"/>
    <w:multiLevelType w:val="hybridMultilevel"/>
    <w:tmpl w:val="933E3BC2"/>
    <w:lvl w:ilvl="0" w:tplc="0415000F">
      <w:start w:val="1"/>
      <w:numFmt w:val="decimal"/>
      <w:lvlText w:val="%1."/>
      <w:lvlJc w:val="left"/>
      <w:pPr>
        <w:ind w:left="1440" w:hanging="360"/>
      </w:pPr>
    </w:lvl>
    <w:lvl w:ilvl="1" w:tplc="0415000F">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7" w15:restartNumberingAfterBreak="0">
    <w:nsid w:val="6499085B"/>
    <w:multiLevelType w:val="hybridMultilevel"/>
    <w:tmpl w:val="94F2AA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6E52A54"/>
    <w:multiLevelType w:val="hybridMultilevel"/>
    <w:tmpl w:val="4588EB7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6F10693"/>
    <w:multiLevelType w:val="hybridMultilevel"/>
    <w:tmpl w:val="C4E4EF4C"/>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1" w15:restartNumberingAfterBreak="0">
    <w:nsid w:val="689E5618"/>
    <w:multiLevelType w:val="multilevel"/>
    <w:tmpl w:val="38160F10"/>
    <w:lvl w:ilvl="0">
      <w:start w:val="1"/>
      <w:numFmt w:val="lowerLetter"/>
      <w:lvlText w:val="%1)"/>
      <w:lvlJc w:val="left"/>
      <w:pPr>
        <w:ind w:left="360" w:hanging="360"/>
      </w:pPr>
      <w:rPr>
        <w:rFonts w:hint="default"/>
      </w:rPr>
    </w:lvl>
    <w:lvl w:ilvl="1">
      <w:start w:val="1"/>
      <w:numFmt w:val="decimal"/>
      <w:lvlText w:val="%2."/>
      <w:lvlJc w:val="left"/>
      <w:pPr>
        <w:ind w:left="792" w:hanging="432"/>
      </w:pPr>
      <w:rPr>
        <w:rFonts w:ascii="Arial Narrow" w:eastAsia="Times New Roman" w:hAnsi="Arial Narrow" w:cs="Tahoma" w:hint="default"/>
        <w:sz w:val="22"/>
        <w:szCs w:val="22"/>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15:restartNumberingAfterBreak="0">
    <w:nsid w:val="69BF06C3"/>
    <w:multiLevelType w:val="hybridMultilevel"/>
    <w:tmpl w:val="3AD2D5D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93" w15:restartNumberingAfterBreak="0">
    <w:nsid w:val="6B01634E"/>
    <w:multiLevelType w:val="multilevel"/>
    <w:tmpl w:val="F7B09B88"/>
    <w:lvl w:ilvl="0">
      <w:start w:val="1"/>
      <w:numFmt w:val="decimal"/>
      <w:lvlText w:val="%1"/>
      <w:lvlJc w:val="left"/>
      <w:pPr>
        <w:tabs>
          <w:tab w:val="num" w:pos="810"/>
        </w:tabs>
        <w:ind w:left="810" w:hanging="810"/>
      </w:pPr>
      <w:rPr>
        <w:rFonts w:hint="default"/>
      </w:rPr>
    </w:lvl>
    <w:lvl w:ilvl="1">
      <w:start w:val="1"/>
      <w:numFmt w:val="lowerLetter"/>
      <w:lvlText w:val="%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4" w15:restartNumberingAfterBreak="0">
    <w:nsid w:val="6B296005"/>
    <w:multiLevelType w:val="multilevel"/>
    <w:tmpl w:val="F0826880"/>
    <w:lvl w:ilvl="0">
      <w:start w:val="1"/>
      <w:numFmt w:val="decimal"/>
      <w:lvlText w:val="%1."/>
      <w:lvlJc w:val="left"/>
      <w:pPr>
        <w:ind w:left="360" w:hanging="360"/>
      </w:pPr>
      <w:rPr>
        <w:b w:val="0"/>
        <w:bCs w:val="0"/>
      </w:rPr>
    </w:lvl>
    <w:lvl w:ilvl="1">
      <w:start w:val="1"/>
      <w:numFmt w:val="lowerLetter"/>
      <w:lvlText w:val="%2."/>
      <w:lvlJc w:val="left"/>
      <w:pPr>
        <w:ind w:left="720" w:hanging="360"/>
      </w:pPr>
    </w:lvl>
    <w:lvl w:ilvl="2">
      <w:start w:val="1"/>
      <w:numFmt w:val="decimal"/>
      <w:lvlText w:val="%3)"/>
      <w:lvlJc w:val="left"/>
      <w:pPr>
        <w:ind w:left="720" w:hanging="360"/>
      </w:pPr>
    </w:lvl>
    <w:lvl w:ilvl="3">
      <w:start w:val="1"/>
      <w:numFmt w:val="lowerRoman"/>
      <w:lvlText w:val="%4."/>
      <w:lvlJc w:val="right"/>
      <w:pPr>
        <w:ind w:left="720" w:hanging="360"/>
      </w:p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5" w15:restartNumberingAfterBreak="0">
    <w:nsid w:val="6E6C0747"/>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6" w15:restartNumberingAfterBreak="0">
    <w:nsid w:val="6EB02465"/>
    <w:multiLevelType w:val="hybridMultilevel"/>
    <w:tmpl w:val="C780F8D2"/>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7" w15:restartNumberingAfterBreak="0">
    <w:nsid w:val="6F5325B6"/>
    <w:multiLevelType w:val="hybridMultilevel"/>
    <w:tmpl w:val="7A4408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0FA0101"/>
    <w:multiLevelType w:val="hybridMultilevel"/>
    <w:tmpl w:val="92902C52"/>
    <w:lvl w:ilvl="0" w:tplc="4BC8A286">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9" w15:restartNumberingAfterBreak="0">
    <w:nsid w:val="72271D8B"/>
    <w:multiLevelType w:val="hybridMultilevel"/>
    <w:tmpl w:val="29FE3E1E"/>
    <w:lvl w:ilvl="0" w:tplc="04150017">
      <w:start w:val="1"/>
      <w:numFmt w:val="lowerLetter"/>
      <w:lvlText w:val="%1)"/>
      <w:lvlJc w:val="left"/>
      <w:pPr>
        <w:ind w:left="1633" w:hanging="360"/>
      </w:pPr>
    </w:lvl>
    <w:lvl w:ilvl="1" w:tplc="04150019" w:tentative="1">
      <w:start w:val="1"/>
      <w:numFmt w:val="lowerLetter"/>
      <w:lvlText w:val="%2."/>
      <w:lvlJc w:val="left"/>
      <w:pPr>
        <w:ind w:left="2353" w:hanging="360"/>
      </w:pPr>
    </w:lvl>
    <w:lvl w:ilvl="2" w:tplc="0415001B">
      <w:start w:val="1"/>
      <w:numFmt w:val="lowerRoman"/>
      <w:lvlText w:val="%3."/>
      <w:lvlJc w:val="right"/>
      <w:pPr>
        <w:ind w:left="3073" w:hanging="180"/>
      </w:pPr>
    </w:lvl>
    <w:lvl w:ilvl="3" w:tplc="0415000F" w:tentative="1">
      <w:start w:val="1"/>
      <w:numFmt w:val="decimal"/>
      <w:lvlText w:val="%4."/>
      <w:lvlJc w:val="left"/>
      <w:pPr>
        <w:ind w:left="3793" w:hanging="360"/>
      </w:pPr>
    </w:lvl>
    <w:lvl w:ilvl="4" w:tplc="04150019" w:tentative="1">
      <w:start w:val="1"/>
      <w:numFmt w:val="lowerLetter"/>
      <w:lvlText w:val="%5."/>
      <w:lvlJc w:val="left"/>
      <w:pPr>
        <w:ind w:left="4513" w:hanging="360"/>
      </w:pPr>
    </w:lvl>
    <w:lvl w:ilvl="5" w:tplc="0415001B" w:tentative="1">
      <w:start w:val="1"/>
      <w:numFmt w:val="lowerRoman"/>
      <w:lvlText w:val="%6."/>
      <w:lvlJc w:val="right"/>
      <w:pPr>
        <w:ind w:left="5233" w:hanging="180"/>
      </w:pPr>
    </w:lvl>
    <w:lvl w:ilvl="6" w:tplc="0415000F" w:tentative="1">
      <w:start w:val="1"/>
      <w:numFmt w:val="decimal"/>
      <w:lvlText w:val="%7."/>
      <w:lvlJc w:val="left"/>
      <w:pPr>
        <w:ind w:left="5953" w:hanging="360"/>
      </w:pPr>
    </w:lvl>
    <w:lvl w:ilvl="7" w:tplc="04150019" w:tentative="1">
      <w:start w:val="1"/>
      <w:numFmt w:val="lowerLetter"/>
      <w:lvlText w:val="%8."/>
      <w:lvlJc w:val="left"/>
      <w:pPr>
        <w:ind w:left="6673" w:hanging="360"/>
      </w:pPr>
    </w:lvl>
    <w:lvl w:ilvl="8" w:tplc="0415001B" w:tentative="1">
      <w:start w:val="1"/>
      <w:numFmt w:val="lowerRoman"/>
      <w:lvlText w:val="%9."/>
      <w:lvlJc w:val="right"/>
      <w:pPr>
        <w:ind w:left="7393" w:hanging="180"/>
      </w:pPr>
    </w:lvl>
  </w:abstractNum>
  <w:abstractNum w:abstractNumId="100" w15:restartNumberingAfterBreak="0">
    <w:nsid w:val="725045EF"/>
    <w:multiLevelType w:val="hybridMultilevel"/>
    <w:tmpl w:val="C2D4B644"/>
    <w:lvl w:ilvl="0" w:tplc="E342EA4C">
      <w:start w:val="1"/>
      <w:numFmt w:val="decimal"/>
      <w:lvlText w:val="%1."/>
      <w:lvlJc w:val="left"/>
      <w:pPr>
        <w:ind w:left="720" w:hanging="360"/>
      </w:pPr>
      <w:rPr>
        <w:rFonts w:ascii="Arial Narrow" w:eastAsia="Times New Roman" w:hAnsi="Arial Narrow"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3B37C5D"/>
    <w:multiLevelType w:val="hybridMultilevel"/>
    <w:tmpl w:val="61940060"/>
    <w:lvl w:ilvl="0" w:tplc="04150011">
      <w:start w:val="1"/>
      <w:numFmt w:val="decimal"/>
      <w:lvlText w:val="%1)"/>
      <w:lvlJc w:val="left"/>
      <w:pPr>
        <w:ind w:left="1644" w:hanging="360"/>
      </w:pPr>
    </w:lvl>
    <w:lvl w:ilvl="1" w:tplc="04150019" w:tentative="1">
      <w:start w:val="1"/>
      <w:numFmt w:val="lowerLetter"/>
      <w:lvlText w:val="%2."/>
      <w:lvlJc w:val="left"/>
      <w:pPr>
        <w:ind w:left="2364" w:hanging="360"/>
      </w:pPr>
    </w:lvl>
    <w:lvl w:ilvl="2" w:tplc="0415001B" w:tentative="1">
      <w:start w:val="1"/>
      <w:numFmt w:val="lowerRoman"/>
      <w:lvlText w:val="%3."/>
      <w:lvlJc w:val="right"/>
      <w:pPr>
        <w:ind w:left="3084" w:hanging="180"/>
      </w:pPr>
    </w:lvl>
    <w:lvl w:ilvl="3" w:tplc="0415000F" w:tentative="1">
      <w:start w:val="1"/>
      <w:numFmt w:val="decimal"/>
      <w:lvlText w:val="%4."/>
      <w:lvlJc w:val="left"/>
      <w:pPr>
        <w:ind w:left="3804" w:hanging="360"/>
      </w:pPr>
    </w:lvl>
    <w:lvl w:ilvl="4" w:tplc="04150019" w:tentative="1">
      <w:start w:val="1"/>
      <w:numFmt w:val="lowerLetter"/>
      <w:lvlText w:val="%5."/>
      <w:lvlJc w:val="left"/>
      <w:pPr>
        <w:ind w:left="4524" w:hanging="360"/>
      </w:pPr>
    </w:lvl>
    <w:lvl w:ilvl="5" w:tplc="0415001B" w:tentative="1">
      <w:start w:val="1"/>
      <w:numFmt w:val="lowerRoman"/>
      <w:lvlText w:val="%6."/>
      <w:lvlJc w:val="right"/>
      <w:pPr>
        <w:ind w:left="5244" w:hanging="180"/>
      </w:pPr>
    </w:lvl>
    <w:lvl w:ilvl="6" w:tplc="0415000F" w:tentative="1">
      <w:start w:val="1"/>
      <w:numFmt w:val="decimal"/>
      <w:lvlText w:val="%7."/>
      <w:lvlJc w:val="left"/>
      <w:pPr>
        <w:ind w:left="5964" w:hanging="360"/>
      </w:pPr>
    </w:lvl>
    <w:lvl w:ilvl="7" w:tplc="04150019" w:tentative="1">
      <w:start w:val="1"/>
      <w:numFmt w:val="lowerLetter"/>
      <w:lvlText w:val="%8."/>
      <w:lvlJc w:val="left"/>
      <w:pPr>
        <w:ind w:left="6684" w:hanging="360"/>
      </w:pPr>
    </w:lvl>
    <w:lvl w:ilvl="8" w:tplc="0415001B" w:tentative="1">
      <w:start w:val="1"/>
      <w:numFmt w:val="lowerRoman"/>
      <w:lvlText w:val="%9."/>
      <w:lvlJc w:val="right"/>
      <w:pPr>
        <w:ind w:left="7404" w:hanging="180"/>
      </w:pPr>
    </w:lvl>
  </w:abstractNum>
  <w:abstractNum w:abstractNumId="102" w15:restartNumberingAfterBreak="0">
    <w:nsid w:val="757D1A6D"/>
    <w:multiLevelType w:val="hybridMultilevel"/>
    <w:tmpl w:val="412210D2"/>
    <w:lvl w:ilvl="0" w:tplc="FFFFFFFF">
      <w:start w:val="1"/>
      <w:numFmt w:val="lowerLetter"/>
      <w:lvlText w:val="%1."/>
      <w:lvlJc w:val="left"/>
      <w:pPr>
        <w:ind w:left="1146" w:hanging="360"/>
      </w:pPr>
    </w:lvl>
    <w:lvl w:ilvl="1" w:tplc="04150017">
      <w:start w:val="1"/>
      <w:numFmt w:val="lowerLetter"/>
      <w:lvlText w:val="%2)"/>
      <w:lvlJc w:val="left"/>
      <w:pPr>
        <w:ind w:left="839"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03" w15:restartNumberingAfterBreak="0">
    <w:nsid w:val="75BB56BC"/>
    <w:multiLevelType w:val="hybridMultilevel"/>
    <w:tmpl w:val="67302C74"/>
    <w:lvl w:ilvl="0" w:tplc="FF3A16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89E12F9"/>
    <w:multiLevelType w:val="hybridMultilevel"/>
    <w:tmpl w:val="3CA29F84"/>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95F005A"/>
    <w:multiLevelType w:val="hybridMultilevel"/>
    <w:tmpl w:val="5A12D6CA"/>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7" w15:restartNumberingAfterBreak="0">
    <w:nsid w:val="7CB344F5"/>
    <w:multiLevelType w:val="multilevel"/>
    <w:tmpl w:val="00000003"/>
    <w:name w:val="WWNum522"/>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212" w:hanging="720"/>
      </w:pPr>
    </w:lvl>
    <w:lvl w:ilvl="3">
      <w:start w:val="1"/>
      <w:numFmt w:val="decimal"/>
      <w:lvlText w:val="%1.%2.%3.%4."/>
      <w:lvlJc w:val="left"/>
      <w:pPr>
        <w:tabs>
          <w:tab w:val="num" w:pos="0"/>
        </w:tabs>
        <w:ind w:left="1278" w:hanging="720"/>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108" w15:restartNumberingAfterBreak="0">
    <w:nsid w:val="7CBA3CA9"/>
    <w:multiLevelType w:val="multilevel"/>
    <w:tmpl w:val="6EE85102"/>
    <w:lvl w:ilvl="0">
      <w:start w:val="1"/>
      <w:numFmt w:val="decimal"/>
      <w:lvlText w:val="%1."/>
      <w:lvlJc w:val="left"/>
      <w:pPr>
        <w:ind w:left="360" w:hanging="360"/>
      </w:pPr>
      <w:rPr>
        <w:b w:val="0"/>
        <w:bCs w:val="0"/>
      </w:rPr>
    </w:lvl>
    <w:lvl w:ilvl="1">
      <w:start w:val="1"/>
      <w:numFmt w:val="lowerLetter"/>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9" w15:restartNumberingAfterBreak="0">
    <w:nsid w:val="7CF226D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0" w15:restartNumberingAfterBreak="0">
    <w:nsid w:val="7E387826"/>
    <w:multiLevelType w:val="hybridMultilevel"/>
    <w:tmpl w:val="991A0F7A"/>
    <w:lvl w:ilvl="0" w:tplc="FF0AC13E">
      <w:start w:val="1"/>
      <w:numFmt w:val="decimal"/>
      <w:lvlText w:val="%1."/>
      <w:lvlJc w:val="left"/>
      <w:pPr>
        <w:ind w:left="360" w:hanging="360"/>
      </w:pPr>
      <w:rPr>
        <w:b w:val="0"/>
      </w:rPr>
    </w:lvl>
    <w:lvl w:ilvl="1" w:tplc="04150019" w:tentative="1">
      <w:start w:val="1"/>
      <w:numFmt w:val="lowerLetter"/>
      <w:lvlText w:val="%2."/>
      <w:lvlJc w:val="left"/>
      <w:pPr>
        <w:ind w:left="1522" w:hanging="360"/>
      </w:pPr>
    </w:lvl>
    <w:lvl w:ilvl="2" w:tplc="0415001B" w:tentative="1">
      <w:start w:val="1"/>
      <w:numFmt w:val="lowerRoman"/>
      <w:lvlText w:val="%3."/>
      <w:lvlJc w:val="right"/>
      <w:pPr>
        <w:ind w:left="2242" w:hanging="180"/>
      </w:pPr>
    </w:lvl>
    <w:lvl w:ilvl="3" w:tplc="0415000F" w:tentative="1">
      <w:start w:val="1"/>
      <w:numFmt w:val="decimal"/>
      <w:lvlText w:val="%4."/>
      <w:lvlJc w:val="left"/>
      <w:pPr>
        <w:ind w:left="2962" w:hanging="360"/>
      </w:pPr>
    </w:lvl>
    <w:lvl w:ilvl="4" w:tplc="04150019" w:tentative="1">
      <w:start w:val="1"/>
      <w:numFmt w:val="lowerLetter"/>
      <w:lvlText w:val="%5."/>
      <w:lvlJc w:val="left"/>
      <w:pPr>
        <w:ind w:left="3682" w:hanging="360"/>
      </w:pPr>
    </w:lvl>
    <w:lvl w:ilvl="5" w:tplc="0415001B" w:tentative="1">
      <w:start w:val="1"/>
      <w:numFmt w:val="lowerRoman"/>
      <w:lvlText w:val="%6."/>
      <w:lvlJc w:val="right"/>
      <w:pPr>
        <w:ind w:left="4402" w:hanging="180"/>
      </w:pPr>
    </w:lvl>
    <w:lvl w:ilvl="6" w:tplc="0415000F" w:tentative="1">
      <w:start w:val="1"/>
      <w:numFmt w:val="decimal"/>
      <w:lvlText w:val="%7."/>
      <w:lvlJc w:val="left"/>
      <w:pPr>
        <w:ind w:left="5122" w:hanging="360"/>
      </w:pPr>
    </w:lvl>
    <w:lvl w:ilvl="7" w:tplc="04150019" w:tentative="1">
      <w:start w:val="1"/>
      <w:numFmt w:val="lowerLetter"/>
      <w:lvlText w:val="%8."/>
      <w:lvlJc w:val="left"/>
      <w:pPr>
        <w:ind w:left="5842" w:hanging="360"/>
      </w:pPr>
    </w:lvl>
    <w:lvl w:ilvl="8" w:tplc="0415001B" w:tentative="1">
      <w:start w:val="1"/>
      <w:numFmt w:val="lowerRoman"/>
      <w:lvlText w:val="%9."/>
      <w:lvlJc w:val="right"/>
      <w:pPr>
        <w:ind w:left="6562" w:hanging="180"/>
      </w:pPr>
    </w:lvl>
  </w:abstractNum>
  <w:abstractNum w:abstractNumId="111" w15:restartNumberingAfterBreak="0">
    <w:nsid w:val="7E746EBE"/>
    <w:multiLevelType w:val="multilevel"/>
    <w:tmpl w:val="AF062DE2"/>
    <w:lvl w:ilvl="0">
      <w:start w:val="1"/>
      <w:numFmt w:val="decimal"/>
      <w:lvlText w:val="%1."/>
      <w:lvlJc w:val="left"/>
      <w:pPr>
        <w:ind w:left="425" w:hanging="425"/>
      </w:pPr>
      <w:rPr>
        <w:rFonts w:hint="default"/>
        <w:b w:val="0"/>
        <w:color w:val="auto"/>
      </w:rPr>
    </w:lvl>
    <w:lvl w:ilvl="1">
      <w:start w:val="1"/>
      <w:numFmt w:val="decimal"/>
      <w:lvlText w:val="%2)"/>
      <w:lvlJc w:val="left"/>
      <w:pPr>
        <w:ind w:left="850" w:hanging="425"/>
      </w:pPr>
      <w:rPr>
        <w:rFonts w:hint="default"/>
        <w:b w:val="0"/>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12" w15:restartNumberingAfterBreak="0">
    <w:nsid w:val="7FFD51D0"/>
    <w:multiLevelType w:val="multilevel"/>
    <w:tmpl w:val="27CC1FF4"/>
    <w:lvl w:ilvl="0">
      <w:start w:val="6"/>
      <w:numFmt w:val="none"/>
      <w:lvlRestart w:val="0"/>
      <w:lvlText w:val="V"/>
      <w:lvlJc w:val="left"/>
      <w:pPr>
        <w:ind w:left="357" w:hanging="357"/>
      </w:pPr>
      <w:rPr>
        <w:rFonts w:ascii="Arial" w:hAnsi="Arial" w:cs="Arial" w:hint="default"/>
        <w:b/>
        <w:i w:val="0"/>
        <w:color w:val="1F497D" w:themeColor="text2"/>
        <w:sz w:val="20"/>
      </w:rPr>
    </w:lvl>
    <w:lvl w:ilvl="1">
      <w:start w:val="1"/>
      <w:numFmt w:val="decimal"/>
      <w:pStyle w:val="Style3"/>
      <w:isLgl/>
      <w:lvlText w:val="5.%2"/>
      <w:lvlJc w:val="left"/>
      <w:pPr>
        <w:ind w:left="794" w:hanging="437"/>
      </w:pPr>
      <w:rPr>
        <w:rFonts w:ascii="Arial" w:hAnsi="Arial" w:cs="Arial" w:hint="default"/>
        <w:b/>
        <w:i w:val="0"/>
        <w:caps w:val="0"/>
        <w:smallCaps/>
        <w:strike w:val="0"/>
        <w:dstrike w:val="0"/>
        <w:vanish w:val="0"/>
        <w:color w:val="auto"/>
        <w:spacing w:val="0"/>
        <w:w w:val="100"/>
        <w:kern w:val="0"/>
        <w:position w:val="0"/>
        <w:sz w:val="20"/>
        <w:u w:val="none"/>
        <w:effect w:val="none"/>
        <w:vertAlign w:val="baseline"/>
      </w:rPr>
    </w:lvl>
    <w:lvl w:ilvl="2">
      <w:start w:val="1"/>
      <w:numFmt w:val="decimal"/>
      <w:isLgl/>
      <w:lvlText w:val="5.%2.%3"/>
      <w:lvlJc w:val="left"/>
      <w:pPr>
        <w:ind w:left="1077" w:hanging="720"/>
      </w:pPr>
      <w:rPr>
        <w:rFonts w:ascii="Arial" w:hAnsi="Arial" w:cs="Arial" w:hint="default"/>
        <w:b w:val="0"/>
        <w:i w:val="0"/>
        <w:color w:val="auto"/>
        <w:sz w:val="18"/>
      </w:rPr>
    </w:lvl>
    <w:lvl w:ilvl="3">
      <w:start w:val="1"/>
      <w:numFmt w:val="decimal"/>
      <w:isLgl/>
      <w:lvlText w:val="%1.%2.%3.%4"/>
      <w:lvlJc w:val="left"/>
      <w:pPr>
        <w:ind w:left="1077" w:hanging="720"/>
      </w:pPr>
      <w:rPr>
        <w:rFonts w:hint="default"/>
      </w:rPr>
    </w:lvl>
    <w:lvl w:ilvl="4">
      <w:start w:val="1"/>
      <w:numFmt w:val="lowerLetter"/>
      <w:lvlText w:val="%5)"/>
      <w:lvlJc w:val="left"/>
      <w:pPr>
        <w:ind w:left="652" w:hanging="226"/>
      </w:pPr>
      <w:rPr>
        <w:rFonts w:hint="default"/>
        <w:b w:val="0"/>
        <w:i w:val="0"/>
        <w:sz w:val="20"/>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num w:numId="1" w16cid:durableId="668139993">
    <w:abstractNumId w:val="64"/>
  </w:num>
  <w:num w:numId="2" w16cid:durableId="197082776">
    <w:abstractNumId w:val="78"/>
  </w:num>
  <w:num w:numId="3" w16cid:durableId="1902212639">
    <w:abstractNumId w:val="43"/>
  </w:num>
  <w:num w:numId="4" w16cid:durableId="924461774">
    <w:abstractNumId w:val="65"/>
  </w:num>
  <w:num w:numId="5" w16cid:durableId="950405599">
    <w:abstractNumId w:val="6"/>
  </w:num>
  <w:num w:numId="6" w16cid:durableId="1715232595">
    <w:abstractNumId w:val="5"/>
  </w:num>
  <w:num w:numId="7" w16cid:durableId="1089080561">
    <w:abstractNumId w:val="4"/>
  </w:num>
  <w:num w:numId="8" w16cid:durableId="205682611">
    <w:abstractNumId w:val="3"/>
  </w:num>
  <w:num w:numId="9" w16cid:durableId="1116556255">
    <w:abstractNumId w:val="2"/>
  </w:num>
  <w:num w:numId="10" w16cid:durableId="2099600110">
    <w:abstractNumId w:val="56"/>
  </w:num>
  <w:num w:numId="11" w16cid:durableId="1841583929">
    <w:abstractNumId w:val="25"/>
  </w:num>
  <w:num w:numId="12" w16cid:durableId="1544517387">
    <w:abstractNumId w:val="99"/>
  </w:num>
  <w:num w:numId="13" w16cid:durableId="1001661483">
    <w:abstractNumId w:val="110"/>
  </w:num>
  <w:num w:numId="14" w16cid:durableId="1752697017">
    <w:abstractNumId w:val="33"/>
  </w:num>
  <w:num w:numId="15" w16cid:durableId="1325088086">
    <w:abstractNumId w:val="35"/>
  </w:num>
  <w:num w:numId="16" w16cid:durableId="2124986">
    <w:abstractNumId w:val="72"/>
  </w:num>
  <w:num w:numId="17" w16cid:durableId="950163162">
    <w:abstractNumId w:val="108"/>
  </w:num>
  <w:num w:numId="18" w16cid:durableId="2060284014">
    <w:abstractNumId w:val="103"/>
  </w:num>
  <w:num w:numId="19" w16cid:durableId="949237702">
    <w:abstractNumId w:val="100"/>
  </w:num>
  <w:num w:numId="20" w16cid:durableId="606351896">
    <w:abstractNumId w:val="57"/>
  </w:num>
  <w:num w:numId="21" w16cid:durableId="573316233">
    <w:abstractNumId w:val="80"/>
  </w:num>
  <w:num w:numId="22" w16cid:durableId="91826716">
    <w:abstractNumId w:val="83"/>
  </w:num>
  <w:num w:numId="23" w16cid:durableId="1713262158">
    <w:abstractNumId w:val="26"/>
  </w:num>
  <w:num w:numId="24" w16cid:durableId="330105155">
    <w:abstractNumId w:val="112"/>
  </w:num>
  <w:num w:numId="25" w16cid:durableId="497886576">
    <w:abstractNumId w:val="81"/>
  </w:num>
  <w:num w:numId="26" w16cid:durableId="1720934159">
    <w:abstractNumId w:val="32"/>
  </w:num>
  <w:num w:numId="27" w16cid:durableId="1407075552">
    <w:abstractNumId w:val="40"/>
  </w:num>
  <w:num w:numId="28" w16cid:durableId="698777261">
    <w:abstractNumId w:val="66"/>
  </w:num>
  <w:num w:numId="29" w16cid:durableId="1037970107">
    <w:abstractNumId w:val="30"/>
  </w:num>
  <w:num w:numId="30" w16cid:durableId="340013687">
    <w:abstractNumId w:val="38"/>
  </w:num>
  <w:num w:numId="31" w16cid:durableId="628050181">
    <w:abstractNumId w:val="48"/>
  </w:num>
  <w:num w:numId="32" w16cid:durableId="828522444">
    <w:abstractNumId w:val="59"/>
  </w:num>
  <w:num w:numId="33" w16cid:durableId="2019961132">
    <w:abstractNumId w:val="75"/>
  </w:num>
  <w:num w:numId="34" w16cid:durableId="154565309">
    <w:abstractNumId w:val="61"/>
  </w:num>
  <w:num w:numId="35" w16cid:durableId="896629096">
    <w:abstractNumId w:val="97"/>
  </w:num>
  <w:num w:numId="36" w16cid:durableId="807362466">
    <w:abstractNumId w:val="17"/>
  </w:num>
  <w:num w:numId="37" w16cid:durableId="1460563680">
    <w:abstractNumId w:val="36"/>
  </w:num>
  <w:num w:numId="38" w16cid:durableId="582644411">
    <w:abstractNumId w:val="55"/>
  </w:num>
  <w:num w:numId="39" w16cid:durableId="1561867517">
    <w:abstractNumId w:val="62"/>
  </w:num>
  <w:num w:numId="40" w16cid:durableId="1354721467">
    <w:abstractNumId w:val="46"/>
  </w:num>
  <w:num w:numId="41" w16cid:durableId="1095713017">
    <w:abstractNumId w:val="21"/>
  </w:num>
  <w:num w:numId="42" w16cid:durableId="1184202700">
    <w:abstractNumId w:val="98"/>
  </w:num>
  <w:num w:numId="43" w16cid:durableId="720135372">
    <w:abstractNumId w:val="70"/>
  </w:num>
  <w:num w:numId="44" w16cid:durableId="635334946">
    <w:abstractNumId w:val="58"/>
  </w:num>
  <w:num w:numId="45" w16cid:durableId="315111402">
    <w:abstractNumId w:val="84"/>
  </w:num>
  <w:num w:numId="46" w16cid:durableId="1589463428">
    <w:abstractNumId w:val="53"/>
  </w:num>
  <w:num w:numId="47" w16cid:durableId="23945791">
    <w:abstractNumId w:val="54"/>
  </w:num>
  <w:num w:numId="48" w16cid:durableId="1965698638">
    <w:abstractNumId w:val="109"/>
  </w:num>
  <w:num w:numId="49" w16cid:durableId="1579823370">
    <w:abstractNumId w:val="95"/>
  </w:num>
  <w:num w:numId="50" w16cid:durableId="694968234">
    <w:abstractNumId w:val="45"/>
  </w:num>
  <w:num w:numId="51" w16cid:durableId="721370464">
    <w:abstractNumId w:val="79"/>
  </w:num>
  <w:num w:numId="52" w16cid:durableId="2082673475">
    <w:abstractNumId w:val="51"/>
  </w:num>
  <w:num w:numId="53" w16cid:durableId="73866378">
    <w:abstractNumId w:val="82"/>
  </w:num>
  <w:num w:numId="54" w16cid:durableId="2018732762">
    <w:abstractNumId w:val="93"/>
  </w:num>
  <w:num w:numId="55" w16cid:durableId="629433919">
    <w:abstractNumId w:val="41"/>
  </w:num>
  <w:num w:numId="56" w16cid:durableId="899363623">
    <w:abstractNumId w:val="104"/>
  </w:num>
  <w:num w:numId="57" w16cid:durableId="173087957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68402131">
    <w:abstractNumId w:val="89"/>
  </w:num>
  <w:num w:numId="59" w16cid:durableId="1995596133">
    <w:abstractNumId w:val="105"/>
  </w:num>
  <w:num w:numId="60" w16cid:durableId="2129858441">
    <w:abstractNumId w:val="86"/>
  </w:num>
  <w:num w:numId="61" w16cid:durableId="1842968150">
    <w:abstractNumId w:val="63"/>
  </w:num>
  <w:num w:numId="62" w16cid:durableId="874000665">
    <w:abstractNumId w:val="101"/>
  </w:num>
  <w:num w:numId="63" w16cid:durableId="1386565195">
    <w:abstractNumId w:val="92"/>
  </w:num>
  <w:num w:numId="64" w16cid:durableId="1345403795">
    <w:abstractNumId w:val="85"/>
  </w:num>
  <w:num w:numId="65" w16cid:durableId="2147239286">
    <w:abstractNumId w:val="87"/>
  </w:num>
  <w:num w:numId="66" w16cid:durableId="1927835234">
    <w:abstractNumId w:val="23"/>
  </w:num>
  <w:num w:numId="67" w16cid:durableId="1920361340">
    <w:abstractNumId w:val="42"/>
  </w:num>
  <w:num w:numId="68" w16cid:durableId="1074280916">
    <w:abstractNumId w:val="69"/>
  </w:num>
  <w:num w:numId="69" w16cid:durableId="161509504">
    <w:abstractNumId w:val="68"/>
  </w:num>
  <w:num w:numId="70" w16cid:durableId="1343430247">
    <w:abstractNumId w:val="111"/>
  </w:num>
  <w:num w:numId="71" w16cid:durableId="1096751691">
    <w:abstractNumId w:val="28"/>
  </w:num>
  <w:num w:numId="72" w16cid:durableId="1014724452">
    <w:abstractNumId w:val="74"/>
  </w:num>
  <w:num w:numId="73" w16cid:durableId="1362515033">
    <w:abstractNumId w:val="34"/>
  </w:num>
  <w:num w:numId="74" w16cid:durableId="1713919490">
    <w:abstractNumId w:val="24"/>
  </w:num>
  <w:num w:numId="75" w16cid:durableId="240021014">
    <w:abstractNumId w:val="52"/>
  </w:num>
  <w:num w:numId="76" w16cid:durableId="1063026440">
    <w:abstractNumId w:val="39"/>
  </w:num>
  <w:num w:numId="77" w16cid:durableId="503282813">
    <w:abstractNumId w:val="60"/>
  </w:num>
  <w:num w:numId="78" w16cid:durableId="2058385819">
    <w:abstractNumId w:val="71"/>
  </w:num>
  <w:num w:numId="79" w16cid:durableId="2046522847">
    <w:abstractNumId w:val="31"/>
  </w:num>
  <w:num w:numId="80" w16cid:durableId="1946421287">
    <w:abstractNumId w:val="102"/>
  </w:num>
  <w:num w:numId="81" w16cid:durableId="976108401">
    <w:abstractNumId w:val="67"/>
  </w:num>
  <w:num w:numId="82" w16cid:durableId="410549041">
    <w:abstractNumId w:val="29"/>
  </w:num>
  <w:num w:numId="83" w16cid:durableId="1882204155">
    <w:abstractNumId w:val="37"/>
  </w:num>
  <w:num w:numId="84" w16cid:durableId="516314805">
    <w:abstractNumId w:val="20"/>
  </w:num>
  <w:num w:numId="85" w16cid:durableId="2055885183">
    <w:abstractNumId w:val="77"/>
  </w:num>
  <w:num w:numId="86" w16cid:durableId="1361467838">
    <w:abstractNumId w:val="27"/>
  </w:num>
  <w:num w:numId="87" w16cid:durableId="1257325512">
    <w:abstractNumId w:val="49"/>
  </w:num>
  <w:num w:numId="88" w16cid:durableId="710810432">
    <w:abstractNumId w:val="96"/>
  </w:num>
  <w:num w:numId="89" w16cid:durableId="1680813957">
    <w:abstractNumId w:val="106"/>
  </w:num>
  <w:num w:numId="90" w16cid:durableId="1549994610">
    <w:abstractNumId w:val="90"/>
  </w:num>
  <w:num w:numId="91" w16cid:durableId="635455731">
    <w:abstractNumId w:val="73"/>
  </w:num>
  <w:num w:numId="92" w16cid:durableId="1290631207">
    <w:abstractNumId w:val="91"/>
  </w:num>
  <w:num w:numId="93" w16cid:durableId="1890266962">
    <w:abstractNumId w:val="76"/>
  </w:num>
  <w:num w:numId="94" w16cid:durableId="1190676707">
    <w:abstractNumId w:val="44"/>
  </w:num>
  <w:num w:numId="95" w16cid:durableId="874738576">
    <w:abstractNumId w:val="0"/>
  </w:num>
  <w:num w:numId="96" w16cid:durableId="1069614342">
    <w:abstractNumId w:val="1"/>
  </w:num>
  <w:num w:numId="97" w16cid:durableId="1975669907">
    <w:abstractNumId w:val="22"/>
  </w:num>
  <w:num w:numId="98" w16cid:durableId="1533416348">
    <w:abstractNumId w:val="94"/>
  </w:num>
  <w:num w:numId="99" w16cid:durableId="485165343">
    <w:abstractNumId w:val="50"/>
  </w:num>
  <w:num w:numId="100" w16cid:durableId="78257280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65AC"/>
    <w:rsid w:val="000004CC"/>
    <w:rsid w:val="00000EA6"/>
    <w:rsid w:val="00001378"/>
    <w:rsid w:val="00002F45"/>
    <w:rsid w:val="0000382E"/>
    <w:rsid w:val="0000521A"/>
    <w:rsid w:val="00010598"/>
    <w:rsid w:val="0001108E"/>
    <w:rsid w:val="000112A8"/>
    <w:rsid w:val="00011600"/>
    <w:rsid w:val="0001206C"/>
    <w:rsid w:val="000129B5"/>
    <w:rsid w:val="00014A28"/>
    <w:rsid w:val="00017729"/>
    <w:rsid w:val="000229EF"/>
    <w:rsid w:val="000235AD"/>
    <w:rsid w:val="000249EC"/>
    <w:rsid w:val="00025156"/>
    <w:rsid w:val="000252AC"/>
    <w:rsid w:val="000257E6"/>
    <w:rsid w:val="00026E26"/>
    <w:rsid w:val="000318B1"/>
    <w:rsid w:val="00032E8B"/>
    <w:rsid w:val="00034854"/>
    <w:rsid w:val="000348EF"/>
    <w:rsid w:val="000376B0"/>
    <w:rsid w:val="0004144E"/>
    <w:rsid w:val="00041C9A"/>
    <w:rsid w:val="0004223A"/>
    <w:rsid w:val="00044B79"/>
    <w:rsid w:val="000456E6"/>
    <w:rsid w:val="00045FE6"/>
    <w:rsid w:val="00050A5B"/>
    <w:rsid w:val="00054F69"/>
    <w:rsid w:val="00055E9A"/>
    <w:rsid w:val="00056851"/>
    <w:rsid w:val="000619A4"/>
    <w:rsid w:val="0006232C"/>
    <w:rsid w:val="000624F7"/>
    <w:rsid w:val="00064C3D"/>
    <w:rsid w:val="00067C43"/>
    <w:rsid w:val="00071B88"/>
    <w:rsid w:val="000732FE"/>
    <w:rsid w:val="00073519"/>
    <w:rsid w:val="0007490A"/>
    <w:rsid w:val="00075A2C"/>
    <w:rsid w:val="0008000C"/>
    <w:rsid w:val="000804D5"/>
    <w:rsid w:val="0008516F"/>
    <w:rsid w:val="00085470"/>
    <w:rsid w:val="00091A32"/>
    <w:rsid w:val="00094340"/>
    <w:rsid w:val="00095B84"/>
    <w:rsid w:val="00097D8B"/>
    <w:rsid w:val="000A1565"/>
    <w:rsid w:val="000A235B"/>
    <w:rsid w:val="000A47D0"/>
    <w:rsid w:val="000A7B54"/>
    <w:rsid w:val="000A7F92"/>
    <w:rsid w:val="000B1D6F"/>
    <w:rsid w:val="000B2144"/>
    <w:rsid w:val="000B3097"/>
    <w:rsid w:val="000B35F2"/>
    <w:rsid w:val="000B3A49"/>
    <w:rsid w:val="000B6177"/>
    <w:rsid w:val="000C06EA"/>
    <w:rsid w:val="000C16E3"/>
    <w:rsid w:val="000C5497"/>
    <w:rsid w:val="000C55A1"/>
    <w:rsid w:val="000C6F81"/>
    <w:rsid w:val="000D010A"/>
    <w:rsid w:val="000D1D23"/>
    <w:rsid w:val="000D28B2"/>
    <w:rsid w:val="000D39DF"/>
    <w:rsid w:val="000D62EE"/>
    <w:rsid w:val="000D67C2"/>
    <w:rsid w:val="000D6D81"/>
    <w:rsid w:val="000D7AF0"/>
    <w:rsid w:val="000E08A1"/>
    <w:rsid w:val="000E093B"/>
    <w:rsid w:val="000E1E5A"/>
    <w:rsid w:val="000E44C7"/>
    <w:rsid w:val="000E5303"/>
    <w:rsid w:val="000E6233"/>
    <w:rsid w:val="000E714F"/>
    <w:rsid w:val="000E7B18"/>
    <w:rsid w:val="000F0030"/>
    <w:rsid w:val="000F0B0C"/>
    <w:rsid w:val="000F0B51"/>
    <w:rsid w:val="000F24F1"/>
    <w:rsid w:val="000F3F24"/>
    <w:rsid w:val="000F4AE3"/>
    <w:rsid w:val="000F4C0A"/>
    <w:rsid w:val="000F6932"/>
    <w:rsid w:val="00110DE2"/>
    <w:rsid w:val="001117A1"/>
    <w:rsid w:val="00111BB2"/>
    <w:rsid w:val="001125A6"/>
    <w:rsid w:val="00112692"/>
    <w:rsid w:val="00112D56"/>
    <w:rsid w:val="00116A46"/>
    <w:rsid w:val="00116BD8"/>
    <w:rsid w:val="00121817"/>
    <w:rsid w:val="00122748"/>
    <w:rsid w:val="001260E9"/>
    <w:rsid w:val="001346D8"/>
    <w:rsid w:val="00136278"/>
    <w:rsid w:val="00137ACA"/>
    <w:rsid w:val="00140D0D"/>
    <w:rsid w:val="0014493D"/>
    <w:rsid w:val="00144B48"/>
    <w:rsid w:val="00144F6C"/>
    <w:rsid w:val="001451FE"/>
    <w:rsid w:val="0014645A"/>
    <w:rsid w:val="00150BE4"/>
    <w:rsid w:val="001512A1"/>
    <w:rsid w:val="00152B60"/>
    <w:rsid w:val="0015349E"/>
    <w:rsid w:val="001545EB"/>
    <w:rsid w:val="00155145"/>
    <w:rsid w:val="00161BDE"/>
    <w:rsid w:val="0016256D"/>
    <w:rsid w:val="00162ADA"/>
    <w:rsid w:val="0016370E"/>
    <w:rsid w:val="001644BF"/>
    <w:rsid w:val="00164648"/>
    <w:rsid w:val="001658FE"/>
    <w:rsid w:val="00166AC4"/>
    <w:rsid w:val="00171664"/>
    <w:rsid w:val="00172734"/>
    <w:rsid w:val="00172F23"/>
    <w:rsid w:val="0017426F"/>
    <w:rsid w:val="00174DFB"/>
    <w:rsid w:val="001771F6"/>
    <w:rsid w:val="00184F7B"/>
    <w:rsid w:val="0019026A"/>
    <w:rsid w:val="00191E8A"/>
    <w:rsid w:val="00192017"/>
    <w:rsid w:val="0019342D"/>
    <w:rsid w:val="00193687"/>
    <w:rsid w:val="0019415C"/>
    <w:rsid w:val="00194E8B"/>
    <w:rsid w:val="00196591"/>
    <w:rsid w:val="001A0AED"/>
    <w:rsid w:val="001A0F23"/>
    <w:rsid w:val="001A169E"/>
    <w:rsid w:val="001A16B2"/>
    <w:rsid w:val="001A2D68"/>
    <w:rsid w:val="001A2E0B"/>
    <w:rsid w:val="001A3F00"/>
    <w:rsid w:val="001A6AD3"/>
    <w:rsid w:val="001A790F"/>
    <w:rsid w:val="001B1319"/>
    <w:rsid w:val="001B1387"/>
    <w:rsid w:val="001B1C51"/>
    <w:rsid w:val="001B20E6"/>
    <w:rsid w:val="001B231D"/>
    <w:rsid w:val="001B2EA3"/>
    <w:rsid w:val="001B3B1A"/>
    <w:rsid w:val="001B40EF"/>
    <w:rsid w:val="001B6501"/>
    <w:rsid w:val="001B6B15"/>
    <w:rsid w:val="001B6B67"/>
    <w:rsid w:val="001B7C05"/>
    <w:rsid w:val="001B7E1D"/>
    <w:rsid w:val="001C10DB"/>
    <w:rsid w:val="001C1E81"/>
    <w:rsid w:val="001C3106"/>
    <w:rsid w:val="001C4189"/>
    <w:rsid w:val="001C620F"/>
    <w:rsid w:val="001C679B"/>
    <w:rsid w:val="001C76FA"/>
    <w:rsid w:val="001C7943"/>
    <w:rsid w:val="001D0113"/>
    <w:rsid w:val="001D02DA"/>
    <w:rsid w:val="001D05DD"/>
    <w:rsid w:val="001D0B2F"/>
    <w:rsid w:val="001D0F3B"/>
    <w:rsid w:val="001D130C"/>
    <w:rsid w:val="001D19C2"/>
    <w:rsid w:val="001D3C02"/>
    <w:rsid w:val="001D4692"/>
    <w:rsid w:val="001D55EB"/>
    <w:rsid w:val="001D5ACF"/>
    <w:rsid w:val="001D67F3"/>
    <w:rsid w:val="001E0CB1"/>
    <w:rsid w:val="001E25EF"/>
    <w:rsid w:val="001E609B"/>
    <w:rsid w:val="001E6C78"/>
    <w:rsid w:val="001E7040"/>
    <w:rsid w:val="001F023F"/>
    <w:rsid w:val="001F4FF4"/>
    <w:rsid w:val="001F63C7"/>
    <w:rsid w:val="0020016B"/>
    <w:rsid w:val="002001FC"/>
    <w:rsid w:val="0020075B"/>
    <w:rsid w:val="00202406"/>
    <w:rsid w:val="00207791"/>
    <w:rsid w:val="0020794F"/>
    <w:rsid w:val="00207957"/>
    <w:rsid w:val="00207F54"/>
    <w:rsid w:val="00207FD1"/>
    <w:rsid w:val="0021132B"/>
    <w:rsid w:val="00216ED0"/>
    <w:rsid w:val="002222D3"/>
    <w:rsid w:val="00222598"/>
    <w:rsid w:val="00222B62"/>
    <w:rsid w:val="00223135"/>
    <w:rsid w:val="0022376D"/>
    <w:rsid w:val="00233481"/>
    <w:rsid w:val="00234360"/>
    <w:rsid w:val="00236EFE"/>
    <w:rsid w:val="00241F44"/>
    <w:rsid w:val="00242865"/>
    <w:rsid w:val="00242B3E"/>
    <w:rsid w:val="0024401A"/>
    <w:rsid w:val="00244D07"/>
    <w:rsid w:val="00245FA2"/>
    <w:rsid w:val="00247BFE"/>
    <w:rsid w:val="00247DDD"/>
    <w:rsid w:val="00251408"/>
    <w:rsid w:val="00255B3C"/>
    <w:rsid w:val="00256BDD"/>
    <w:rsid w:val="00260536"/>
    <w:rsid w:val="00261600"/>
    <w:rsid w:val="00261C5F"/>
    <w:rsid w:val="00263757"/>
    <w:rsid w:val="00263EE2"/>
    <w:rsid w:val="00264732"/>
    <w:rsid w:val="0026602E"/>
    <w:rsid w:val="00270228"/>
    <w:rsid w:val="002705C7"/>
    <w:rsid w:val="002707E3"/>
    <w:rsid w:val="002708DA"/>
    <w:rsid w:val="00274372"/>
    <w:rsid w:val="00274ED6"/>
    <w:rsid w:val="00275BE0"/>
    <w:rsid w:val="00276952"/>
    <w:rsid w:val="00280A21"/>
    <w:rsid w:val="002817B2"/>
    <w:rsid w:val="00281A5A"/>
    <w:rsid w:val="00281FE5"/>
    <w:rsid w:val="00282777"/>
    <w:rsid w:val="002840E3"/>
    <w:rsid w:val="002847E2"/>
    <w:rsid w:val="0028503B"/>
    <w:rsid w:val="00286C48"/>
    <w:rsid w:val="00291E4A"/>
    <w:rsid w:val="00293D70"/>
    <w:rsid w:val="00294BE5"/>
    <w:rsid w:val="00296EF5"/>
    <w:rsid w:val="002977B8"/>
    <w:rsid w:val="002977E4"/>
    <w:rsid w:val="002A00B9"/>
    <w:rsid w:val="002A22A5"/>
    <w:rsid w:val="002A3A97"/>
    <w:rsid w:val="002A4EBA"/>
    <w:rsid w:val="002A6E28"/>
    <w:rsid w:val="002B0CBE"/>
    <w:rsid w:val="002B37CD"/>
    <w:rsid w:val="002B5614"/>
    <w:rsid w:val="002B7010"/>
    <w:rsid w:val="002B7E97"/>
    <w:rsid w:val="002C37DB"/>
    <w:rsid w:val="002C4294"/>
    <w:rsid w:val="002C4452"/>
    <w:rsid w:val="002D04CB"/>
    <w:rsid w:val="002D2112"/>
    <w:rsid w:val="002D3DE9"/>
    <w:rsid w:val="002D48EA"/>
    <w:rsid w:val="002D4D53"/>
    <w:rsid w:val="002D714D"/>
    <w:rsid w:val="002E0872"/>
    <w:rsid w:val="002E0ED8"/>
    <w:rsid w:val="002E2C01"/>
    <w:rsid w:val="002E36A0"/>
    <w:rsid w:val="002E3FC5"/>
    <w:rsid w:val="002E481F"/>
    <w:rsid w:val="002E492D"/>
    <w:rsid w:val="002E683B"/>
    <w:rsid w:val="002F0F73"/>
    <w:rsid w:val="002F1FD6"/>
    <w:rsid w:val="002F219D"/>
    <w:rsid w:val="002F2DEF"/>
    <w:rsid w:val="002F724B"/>
    <w:rsid w:val="00305949"/>
    <w:rsid w:val="00305DFE"/>
    <w:rsid w:val="0030642B"/>
    <w:rsid w:val="003071AC"/>
    <w:rsid w:val="003125B7"/>
    <w:rsid w:val="00312F9B"/>
    <w:rsid w:val="00317987"/>
    <w:rsid w:val="0032067B"/>
    <w:rsid w:val="00321541"/>
    <w:rsid w:val="003238DD"/>
    <w:rsid w:val="00324FD8"/>
    <w:rsid w:val="0032612E"/>
    <w:rsid w:val="003262CE"/>
    <w:rsid w:val="00332776"/>
    <w:rsid w:val="00332CC3"/>
    <w:rsid w:val="00332EE8"/>
    <w:rsid w:val="003374D6"/>
    <w:rsid w:val="0034071B"/>
    <w:rsid w:val="003412E3"/>
    <w:rsid w:val="003431BE"/>
    <w:rsid w:val="0034407F"/>
    <w:rsid w:val="0034493C"/>
    <w:rsid w:val="003458CA"/>
    <w:rsid w:val="00347C62"/>
    <w:rsid w:val="00352327"/>
    <w:rsid w:val="003528BE"/>
    <w:rsid w:val="0035482F"/>
    <w:rsid w:val="003549A8"/>
    <w:rsid w:val="00357196"/>
    <w:rsid w:val="003579C2"/>
    <w:rsid w:val="00357FAE"/>
    <w:rsid w:val="00365F11"/>
    <w:rsid w:val="003663D5"/>
    <w:rsid w:val="003677F4"/>
    <w:rsid w:val="00372776"/>
    <w:rsid w:val="003754AD"/>
    <w:rsid w:val="00375E8A"/>
    <w:rsid w:val="0037712D"/>
    <w:rsid w:val="0038170A"/>
    <w:rsid w:val="003820F2"/>
    <w:rsid w:val="00383DFC"/>
    <w:rsid w:val="003843CF"/>
    <w:rsid w:val="0038486C"/>
    <w:rsid w:val="00384958"/>
    <w:rsid w:val="0038519A"/>
    <w:rsid w:val="00385C97"/>
    <w:rsid w:val="00386BCB"/>
    <w:rsid w:val="00386EA1"/>
    <w:rsid w:val="00387DC8"/>
    <w:rsid w:val="00390B16"/>
    <w:rsid w:val="00394748"/>
    <w:rsid w:val="003A0D28"/>
    <w:rsid w:val="003A26A1"/>
    <w:rsid w:val="003A4943"/>
    <w:rsid w:val="003A4C7E"/>
    <w:rsid w:val="003A540F"/>
    <w:rsid w:val="003A5545"/>
    <w:rsid w:val="003A6FF6"/>
    <w:rsid w:val="003B2324"/>
    <w:rsid w:val="003B2945"/>
    <w:rsid w:val="003B42AB"/>
    <w:rsid w:val="003B6A0D"/>
    <w:rsid w:val="003C2AC6"/>
    <w:rsid w:val="003C2BC7"/>
    <w:rsid w:val="003C6646"/>
    <w:rsid w:val="003C7E93"/>
    <w:rsid w:val="003D2D9A"/>
    <w:rsid w:val="003D3403"/>
    <w:rsid w:val="003D48BB"/>
    <w:rsid w:val="003D4BF0"/>
    <w:rsid w:val="003D56B3"/>
    <w:rsid w:val="003E1432"/>
    <w:rsid w:val="003E23C7"/>
    <w:rsid w:val="003E2B5F"/>
    <w:rsid w:val="003E3AFC"/>
    <w:rsid w:val="003E45C4"/>
    <w:rsid w:val="003E481D"/>
    <w:rsid w:val="003E49C7"/>
    <w:rsid w:val="003E4CDE"/>
    <w:rsid w:val="003E4E8F"/>
    <w:rsid w:val="003E6372"/>
    <w:rsid w:val="003E6A0C"/>
    <w:rsid w:val="003E785E"/>
    <w:rsid w:val="003F0614"/>
    <w:rsid w:val="003F16E4"/>
    <w:rsid w:val="003F277E"/>
    <w:rsid w:val="003F2C31"/>
    <w:rsid w:val="003F4F51"/>
    <w:rsid w:val="003F5DBC"/>
    <w:rsid w:val="003F7C02"/>
    <w:rsid w:val="00400AA9"/>
    <w:rsid w:val="00401704"/>
    <w:rsid w:val="00401966"/>
    <w:rsid w:val="0040200F"/>
    <w:rsid w:val="00402DD9"/>
    <w:rsid w:val="00403D36"/>
    <w:rsid w:val="004047DC"/>
    <w:rsid w:val="004063D2"/>
    <w:rsid w:val="00406DE1"/>
    <w:rsid w:val="00410890"/>
    <w:rsid w:val="00412119"/>
    <w:rsid w:val="00412DCC"/>
    <w:rsid w:val="0041318B"/>
    <w:rsid w:val="0041388F"/>
    <w:rsid w:val="00413A78"/>
    <w:rsid w:val="0041679A"/>
    <w:rsid w:val="0041690B"/>
    <w:rsid w:val="00416DFE"/>
    <w:rsid w:val="00420452"/>
    <w:rsid w:val="00420EC4"/>
    <w:rsid w:val="00421043"/>
    <w:rsid w:val="004215DF"/>
    <w:rsid w:val="004255B7"/>
    <w:rsid w:val="00425DE3"/>
    <w:rsid w:val="00426BF4"/>
    <w:rsid w:val="00427DB2"/>
    <w:rsid w:val="00432355"/>
    <w:rsid w:val="004339CA"/>
    <w:rsid w:val="00434A48"/>
    <w:rsid w:val="0043651B"/>
    <w:rsid w:val="00436E77"/>
    <w:rsid w:val="00440C81"/>
    <w:rsid w:val="00440E5A"/>
    <w:rsid w:val="00441377"/>
    <w:rsid w:val="004436D1"/>
    <w:rsid w:val="00444C03"/>
    <w:rsid w:val="00444C94"/>
    <w:rsid w:val="00445A41"/>
    <w:rsid w:val="004502A5"/>
    <w:rsid w:val="004507B2"/>
    <w:rsid w:val="00450D45"/>
    <w:rsid w:val="00450DAB"/>
    <w:rsid w:val="00451440"/>
    <w:rsid w:val="0045169F"/>
    <w:rsid w:val="004538B1"/>
    <w:rsid w:val="00460577"/>
    <w:rsid w:val="004615BD"/>
    <w:rsid w:val="00461C8A"/>
    <w:rsid w:val="004620E9"/>
    <w:rsid w:val="00463A3A"/>
    <w:rsid w:val="00463B14"/>
    <w:rsid w:val="00464C87"/>
    <w:rsid w:val="00467DEA"/>
    <w:rsid w:val="004710CF"/>
    <w:rsid w:val="004737EE"/>
    <w:rsid w:val="00476033"/>
    <w:rsid w:val="00477A67"/>
    <w:rsid w:val="004809CB"/>
    <w:rsid w:val="00480D90"/>
    <w:rsid w:val="004845B4"/>
    <w:rsid w:val="004865A1"/>
    <w:rsid w:val="004871A8"/>
    <w:rsid w:val="00491E3B"/>
    <w:rsid w:val="00493130"/>
    <w:rsid w:val="00493E49"/>
    <w:rsid w:val="0049509D"/>
    <w:rsid w:val="0049532C"/>
    <w:rsid w:val="00497EBD"/>
    <w:rsid w:val="004A01DB"/>
    <w:rsid w:val="004A0AD4"/>
    <w:rsid w:val="004A502A"/>
    <w:rsid w:val="004A7AC9"/>
    <w:rsid w:val="004B0253"/>
    <w:rsid w:val="004B1A96"/>
    <w:rsid w:val="004B30A8"/>
    <w:rsid w:val="004B6ECD"/>
    <w:rsid w:val="004C1469"/>
    <w:rsid w:val="004C21AD"/>
    <w:rsid w:val="004C2C2F"/>
    <w:rsid w:val="004C35F2"/>
    <w:rsid w:val="004C459C"/>
    <w:rsid w:val="004D14C2"/>
    <w:rsid w:val="004D204C"/>
    <w:rsid w:val="004D2313"/>
    <w:rsid w:val="004D263E"/>
    <w:rsid w:val="004D2C9E"/>
    <w:rsid w:val="004D4636"/>
    <w:rsid w:val="004D593D"/>
    <w:rsid w:val="004D6C75"/>
    <w:rsid w:val="004E36D9"/>
    <w:rsid w:val="004E37C6"/>
    <w:rsid w:val="004E4D45"/>
    <w:rsid w:val="004E5A2C"/>
    <w:rsid w:val="004E7306"/>
    <w:rsid w:val="004F03F8"/>
    <w:rsid w:val="004F0792"/>
    <w:rsid w:val="004F2121"/>
    <w:rsid w:val="004F2DDF"/>
    <w:rsid w:val="004F2DE1"/>
    <w:rsid w:val="004F381C"/>
    <w:rsid w:val="004F3B58"/>
    <w:rsid w:val="004F537E"/>
    <w:rsid w:val="004F56C3"/>
    <w:rsid w:val="004F5ADE"/>
    <w:rsid w:val="004F6BC5"/>
    <w:rsid w:val="00500E65"/>
    <w:rsid w:val="005031B5"/>
    <w:rsid w:val="00505DAC"/>
    <w:rsid w:val="005070D6"/>
    <w:rsid w:val="005101EA"/>
    <w:rsid w:val="005119A3"/>
    <w:rsid w:val="005127EB"/>
    <w:rsid w:val="00515CF0"/>
    <w:rsid w:val="00515D92"/>
    <w:rsid w:val="0052136A"/>
    <w:rsid w:val="0052192A"/>
    <w:rsid w:val="00522B8E"/>
    <w:rsid w:val="00523FF3"/>
    <w:rsid w:val="00525787"/>
    <w:rsid w:val="005258E6"/>
    <w:rsid w:val="005259EB"/>
    <w:rsid w:val="00526CFF"/>
    <w:rsid w:val="00526D2A"/>
    <w:rsid w:val="00527F28"/>
    <w:rsid w:val="005316D0"/>
    <w:rsid w:val="00532005"/>
    <w:rsid w:val="00533CD7"/>
    <w:rsid w:val="00534B49"/>
    <w:rsid w:val="00537664"/>
    <w:rsid w:val="005408D0"/>
    <w:rsid w:val="00541F66"/>
    <w:rsid w:val="0054225B"/>
    <w:rsid w:val="00543479"/>
    <w:rsid w:val="00543D51"/>
    <w:rsid w:val="00544877"/>
    <w:rsid w:val="00544F4F"/>
    <w:rsid w:val="00545151"/>
    <w:rsid w:val="00546B7D"/>
    <w:rsid w:val="00546DA1"/>
    <w:rsid w:val="00550B0F"/>
    <w:rsid w:val="00551B7C"/>
    <w:rsid w:val="0055322B"/>
    <w:rsid w:val="00556E19"/>
    <w:rsid w:val="00561BF6"/>
    <w:rsid w:val="00562B2D"/>
    <w:rsid w:val="00563337"/>
    <w:rsid w:val="005654E2"/>
    <w:rsid w:val="00565EF5"/>
    <w:rsid w:val="00566A3B"/>
    <w:rsid w:val="00570A16"/>
    <w:rsid w:val="00570DD0"/>
    <w:rsid w:val="00570EC0"/>
    <w:rsid w:val="00571CF4"/>
    <w:rsid w:val="0057298B"/>
    <w:rsid w:val="00573136"/>
    <w:rsid w:val="0057391D"/>
    <w:rsid w:val="005765B8"/>
    <w:rsid w:val="00580BBC"/>
    <w:rsid w:val="00581013"/>
    <w:rsid w:val="00583868"/>
    <w:rsid w:val="0058475F"/>
    <w:rsid w:val="00584BCC"/>
    <w:rsid w:val="00585375"/>
    <w:rsid w:val="00586A20"/>
    <w:rsid w:val="00587E68"/>
    <w:rsid w:val="005906B7"/>
    <w:rsid w:val="00593120"/>
    <w:rsid w:val="00595C6E"/>
    <w:rsid w:val="00596C0E"/>
    <w:rsid w:val="0059773F"/>
    <w:rsid w:val="005A09D2"/>
    <w:rsid w:val="005A3029"/>
    <w:rsid w:val="005A3A89"/>
    <w:rsid w:val="005A5377"/>
    <w:rsid w:val="005A69D0"/>
    <w:rsid w:val="005A70CD"/>
    <w:rsid w:val="005B063E"/>
    <w:rsid w:val="005B1041"/>
    <w:rsid w:val="005B22EE"/>
    <w:rsid w:val="005B603B"/>
    <w:rsid w:val="005C1B2F"/>
    <w:rsid w:val="005C3F4D"/>
    <w:rsid w:val="005C5C80"/>
    <w:rsid w:val="005C6B43"/>
    <w:rsid w:val="005D096C"/>
    <w:rsid w:val="005D594D"/>
    <w:rsid w:val="005D6759"/>
    <w:rsid w:val="005D6D28"/>
    <w:rsid w:val="005D720D"/>
    <w:rsid w:val="005D74CE"/>
    <w:rsid w:val="005E1AE1"/>
    <w:rsid w:val="005E24A7"/>
    <w:rsid w:val="005E2806"/>
    <w:rsid w:val="005F2682"/>
    <w:rsid w:val="005F3C24"/>
    <w:rsid w:val="005F46DF"/>
    <w:rsid w:val="005F772F"/>
    <w:rsid w:val="00600973"/>
    <w:rsid w:val="00600ECA"/>
    <w:rsid w:val="00601329"/>
    <w:rsid w:val="0060280F"/>
    <w:rsid w:val="00602F54"/>
    <w:rsid w:val="00605F4B"/>
    <w:rsid w:val="00606658"/>
    <w:rsid w:val="006109F6"/>
    <w:rsid w:val="006119A7"/>
    <w:rsid w:val="006119DA"/>
    <w:rsid w:val="00611E07"/>
    <w:rsid w:val="0061268A"/>
    <w:rsid w:val="006131A4"/>
    <w:rsid w:val="00614145"/>
    <w:rsid w:val="00616653"/>
    <w:rsid w:val="00617395"/>
    <w:rsid w:val="00617481"/>
    <w:rsid w:val="00621336"/>
    <w:rsid w:val="00621AE9"/>
    <w:rsid w:val="00621FE2"/>
    <w:rsid w:val="00623031"/>
    <w:rsid w:val="006238CB"/>
    <w:rsid w:val="00623BA2"/>
    <w:rsid w:val="006262B7"/>
    <w:rsid w:val="00627ABD"/>
    <w:rsid w:val="00627FF5"/>
    <w:rsid w:val="00631310"/>
    <w:rsid w:val="00631445"/>
    <w:rsid w:val="00631BC0"/>
    <w:rsid w:val="006349A0"/>
    <w:rsid w:val="00636610"/>
    <w:rsid w:val="00636E55"/>
    <w:rsid w:val="006405FA"/>
    <w:rsid w:val="0064072D"/>
    <w:rsid w:val="0064348C"/>
    <w:rsid w:val="00643EFB"/>
    <w:rsid w:val="0064640A"/>
    <w:rsid w:val="00646738"/>
    <w:rsid w:val="00651997"/>
    <w:rsid w:val="0065242D"/>
    <w:rsid w:val="006528A6"/>
    <w:rsid w:val="006533F6"/>
    <w:rsid w:val="006608E7"/>
    <w:rsid w:val="00660A01"/>
    <w:rsid w:val="0066395A"/>
    <w:rsid w:val="00663DA3"/>
    <w:rsid w:val="0066719D"/>
    <w:rsid w:val="00670E32"/>
    <w:rsid w:val="00671DE7"/>
    <w:rsid w:val="00673840"/>
    <w:rsid w:val="00674F30"/>
    <w:rsid w:val="00675258"/>
    <w:rsid w:val="00675AC4"/>
    <w:rsid w:val="00675D0C"/>
    <w:rsid w:val="00677031"/>
    <w:rsid w:val="0068061E"/>
    <w:rsid w:val="00681805"/>
    <w:rsid w:val="00681A8F"/>
    <w:rsid w:val="00682AB5"/>
    <w:rsid w:val="00683311"/>
    <w:rsid w:val="006849DB"/>
    <w:rsid w:val="006909A3"/>
    <w:rsid w:val="00691262"/>
    <w:rsid w:val="00691C04"/>
    <w:rsid w:val="00695119"/>
    <w:rsid w:val="006A03FF"/>
    <w:rsid w:val="006A20F3"/>
    <w:rsid w:val="006A68EC"/>
    <w:rsid w:val="006B28D5"/>
    <w:rsid w:val="006B627E"/>
    <w:rsid w:val="006B76F9"/>
    <w:rsid w:val="006BCF96"/>
    <w:rsid w:val="006C3393"/>
    <w:rsid w:val="006C3743"/>
    <w:rsid w:val="006C4307"/>
    <w:rsid w:val="006C522B"/>
    <w:rsid w:val="006D074C"/>
    <w:rsid w:val="006D3749"/>
    <w:rsid w:val="006D5F5C"/>
    <w:rsid w:val="006D6462"/>
    <w:rsid w:val="006D7C32"/>
    <w:rsid w:val="006E1F2E"/>
    <w:rsid w:val="006E3AA0"/>
    <w:rsid w:val="006E51D9"/>
    <w:rsid w:val="006F0F79"/>
    <w:rsid w:val="006F24CF"/>
    <w:rsid w:val="006F544E"/>
    <w:rsid w:val="006F5D1C"/>
    <w:rsid w:val="00700488"/>
    <w:rsid w:val="0070237C"/>
    <w:rsid w:val="007047DF"/>
    <w:rsid w:val="007060B2"/>
    <w:rsid w:val="00710DB8"/>
    <w:rsid w:val="00711E6D"/>
    <w:rsid w:val="00712083"/>
    <w:rsid w:val="007122D5"/>
    <w:rsid w:val="007136C6"/>
    <w:rsid w:val="007139D1"/>
    <w:rsid w:val="007144F2"/>
    <w:rsid w:val="00714636"/>
    <w:rsid w:val="00714BB7"/>
    <w:rsid w:val="00716078"/>
    <w:rsid w:val="00716B0D"/>
    <w:rsid w:val="007172B2"/>
    <w:rsid w:val="00720FC8"/>
    <w:rsid w:val="007215BB"/>
    <w:rsid w:val="007226F4"/>
    <w:rsid w:val="0072611A"/>
    <w:rsid w:val="00726881"/>
    <w:rsid w:val="0073057B"/>
    <w:rsid w:val="00732CFF"/>
    <w:rsid w:val="0073323B"/>
    <w:rsid w:val="0073362E"/>
    <w:rsid w:val="00735259"/>
    <w:rsid w:val="00736B6C"/>
    <w:rsid w:val="00736F7E"/>
    <w:rsid w:val="007378B7"/>
    <w:rsid w:val="007402C9"/>
    <w:rsid w:val="0074080B"/>
    <w:rsid w:val="0074193D"/>
    <w:rsid w:val="00741DFD"/>
    <w:rsid w:val="00744F4A"/>
    <w:rsid w:val="007451E7"/>
    <w:rsid w:val="00745C2E"/>
    <w:rsid w:val="00751B77"/>
    <w:rsid w:val="0075215F"/>
    <w:rsid w:val="0075318C"/>
    <w:rsid w:val="007561F7"/>
    <w:rsid w:val="0075697F"/>
    <w:rsid w:val="00756C93"/>
    <w:rsid w:val="0076024F"/>
    <w:rsid w:val="007617C3"/>
    <w:rsid w:val="00762272"/>
    <w:rsid w:val="007627C8"/>
    <w:rsid w:val="00765EB6"/>
    <w:rsid w:val="007668B6"/>
    <w:rsid w:val="00767FCB"/>
    <w:rsid w:val="00773139"/>
    <w:rsid w:val="007764BA"/>
    <w:rsid w:val="00780103"/>
    <w:rsid w:val="00783B8D"/>
    <w:rsid w:val="0078454D"/>
    <w:rsid w:val="00784B9D"/>
    <w:rsid w:val="00784D48"/>
    <w:rsid w:val="00786B41"/>
    <w:rsid w:val="00787FC4"/>
    <w:rsid w:val="007900CF"/>
    <w:rsid w:val="00790B4C"/>
    <w:rsid w:val="0079406B"/>
    <w:rsid w:val="007954F9"/>
    <w:rsid w:val="00796F5F"/>
    <w:rsid w:val="00797943"/>
    <w:rsid w:val="007A0B68"/>
    <w:rsid w:val="007A2F81"/>
    <w:rsid w:val="007A30E8"/>
    <w:rsid w:val="007A4205"/>
    <w:rsid w:val="007B08DD"/>
    <w:rsid w:val="007B19CD"/>
    <w:rsid w:val="007B2520"/>
    <w:rsid w:val="007B3271"/>
    <w:rsid w:val="007B39D1"/>
    <w:rsid w:val="007B4150"/>
    <w:rsid w:val="007B5BAE"/>
    <w:rsid w:val="007B6B16"/>
    <w:rsid w:val="007C180B"/>
    <w:rsid w:val="007C1DD4"/>
    <w:rsid w:val="007C32B6"/>
    <w:rsid w:val="007C394A"/>
    <w:rsid w:val="007C4464"/>
    <w:rsid w:val="007C4749"/>
    <w:rsid w:val="007C479E"/>
    <w:rsid w:val="007C48F2"/>
    <w:rsid w:val="007C7262"/>
    <w:rsid w:val="007C77D7"/>
    <w:rsid w:val="007D2437"/>
    <w:rsid w:val="007D35B3"/>
    <w:rsid w:val="007D432F"/>
    <w:rsid w:val="007E163F"/>
    <w:rsid w:val="007E1DAD"/>
    <w:rsid w:val="007E2D59"/>
    <w:rsid w:val="007E42FD"/>
    <w:rsid w:val="007E5DED"/>
    <w:rsid w:val="007E77E8"/>
    <w:rsid w:val="007F0455"/>
    <w:rsid w:val="007F04AF"/>
    <w:rsid w:val="007F06B0"/>
    <w:rsid w:val="007F100C"/>
    <w:rsid w:val="007F7906"/>
    <w:rsid w:val="007F79D9"/>
    <w:rsid w:val="00800AC1"/>
    <w:rsid w:val="0080403E"/>
    <w:rsid w:val="00804D1B"/>
    <w:rsid w:val="008060B0"/>
    <w:rsid w:val="00811A6D"/>
    <w:rsid w:val="00812303"/>
    <w:rsid w:val="00812609"/>
    <w:rsid w:val="00812A3B"/>
    <w:rsid w:val="00814668"/>
    <w:rsid w:val="00814821"/>
    <w:rsid w:val="00814AA2"/>
    <w:rsid w:val="008166ED"/>
    <w:rsid w:val="008247E1"/>
    <w:rsid w:val="00825153"/>
    <w:rsid w:val="00827B9C"/>
    <w:rsid w:val="00830345"/>
    <w:rsid w:val="008319A5"/>
    <w:rsid w:val="00831DED"/>
    <w:rsid w:val="00832E40"/>
    <w:rsid w:val="008330DD"/>
    <w:rsid w:val="008332A1"/>
    <w:rsid w:val="00833965"/>
    <w:rsid w:val="00835357"/>
    <w:rsid w:val="00836E56"/>
    <w:rsid w:val="00840841"/>
    <w:rsid w:val="008423BD"/>
    <w:rsid w:val="00842891"/>
    <w:rsid w:val="0084346B"/>
    <w:rsid w:val="00850005"/>
    <w:rsid w:val="0085082C"/>
    <w:rsid w:val="00851270"/>
    <w:rsid w:val="008517B9"/>
    <w:rsid w:val="00852A9C"/>
    <w:rsid w:val="008530D6"/>
    <w:rsid w:val="00854A26"/>
    <w:rsid w:val="00856C59"/>
    <w:rsid w:val="00862108"/>
    <w:rsid w:val="008632DF"/>
    <w:rsid w:val="008648B1"/>
    <w:rsid w:val="008649AC"/>
    <w:rsid w:val="0086574A"/>
    <w:rsid w:val="008677B4"/>
    <w:rsid w:val="00867911"/>
    <w:rsid w:val="00867C27"/>
    <w:rsid w:val="00871F0D"/>
    <w:rsid w:val="00874766"/>
    <w:rsid w:val="0087784E"/>
    <w:rsid w:val="00877CE8"/>
    <w:rsid w:val="00880054"/>
    <w:rsid w:val="0088074A"/>
    <w:rsid w:val="00883322"/>
    <w:rsid w:val="00893465"/>
    <w:rsid w:val="00893F87"/>
    <w:rsid w:val="008942E7"/>
    <w:rsid w:val="00894F68"/>
    <w:rsid w:val="00895023"/>
    <w:rsid w:val="00895798"/>
    <w:rsid w:val="008A0531"/>
    <w:rsid w:val="008A1478"/>
    <w:rsid w:val="008A1FE3"/>
    <w:rsid w:val="008A2C69"/>
    <w:rsid w:val="008A4AE5"/>
    <w:rsid w:val="008A4BD6"/>
    <w:rsid w:val="008A5236"/>
    <w:rsid w:val="008A7D78"/>
    <w:rsid w:val="008B25A6"/>
    <w:rsid w:val="008B2A35"/>
    <w:rsid w:val="008B31A1"/>
    <w:rsid w:val="008B428C"/>
    <w:rsid w:val="008B5ABB"/>
    <w:rsid w:val="008B65AC"/>
    <w:rsid w:val="008B6C70"/>
    <w:rsid w:val="008C0BB3"/>
    <w:rsid w:val="008C20CD"/>
    <w:rsid w:val="008C3A93"/>
    <w:rsid w:val="008C4796"/>
    <w:rsid w:val="008C50B3"/>
    <w:rsid w:val="008C5ED9"/>
    <w:rsid w:val="008C5FDD"/>
    <w:rsid w:val="008C604C"/>
    <w:rsid w:val="008C6B44"/>
    <w:rsid w:val="008C700D"/>
    <w:rsid w:val="008D0B50"/>
    <w:rsid w:val="008D6CA0"/>
    <w:rsid w:val="008D70D5"/>
    <w:rsid w:val="008D7437"/>
    <w:rsid w:val="008E3C2A"/>
    <w:rsid w:val="008E51A9"/>
    <w:rsid w:val="008E5FD7"/>
    <w:rsid w:val="008F1A3B"/>
    <w:rsid w:val="008F2187"/>
    <w:rsid w:val="008F4122"/>
    <w:rsid w:val="008F455C"/>
    <w:rsid w:val="008F4F0A"/>
    <w:rsid w:val="008F5CF9"/>
    <w:rsid w:val="008F609A"/>
    <w:rsid w:val="008F6483"/>
    <w:rsid w:val="008F70F9"/>
    <w:rsid w:val="008F76A6"/>
    <w:rsid w:val="00900C13"/>
    <w:rsid w:val="00900F7C"/>
    <w:rsid w:val="009032D9"/>
    <w:rsid w:val="00905A81"/>
    <w:rsid w:val="0091553F"/>
    <w:rsid w:val="009157C7"/>
    <w:rsid w:val="0091771B"/>
    <w:rsid w:val="00920E0D"/>
    <w:rsid w:val="0092604E"/>
    <w:rsid w:val="009329D7"/>
    <w:rsid w:val="0093517A"/>
    <w:rsid w:val="00935A5E"/>
    <w:rsid w:val="00935A88"/>
    <w:rsid w:val="0093607A"/>
    <w:rsid w:val="00937C06"/>
    <w:rsid w:val="009405C1"/>
    <w:rsid w:val="00941DC2"/>
    <w:rsid w:val="00941F26"/>
    <w:rsid w:val="009434F1"/>
    <w:rsid w:val="009437F9"/>
    <w:rsid w:val="00943F1B"/>
    <w:rsid w:val="0094500C"/>
    <w:rsid w:val="0094688B"/>
    <w:rsid w:val="00947F0E"/>
    <w:rsid w:val="00952859"/>
    <w:rsid w:val="00952CDF"/>
    <w:rsid w:val="009545D7"/>
    <w:rsid w:val="009572E7"/>
    <w:rsid w:val="0096233A"/>
    <w:rsid w:val="009642E4"/>
    <w:rsid w:val="00967AE8"/>
    <w:rsid w:val="00967E36"/>
    <w:rsid w:val="009719D1"/>
    <w:rsid w:val="00972A28"/>
    <w:rsid w:val="00974AA3"/>
    <w:rsid w:val="0097550A"/>
    <w:rsid w:val="00976CD3"/>
    <w:rsid w:val="0097704A"/>
    <w:rsid w:val="0098135E"/>
    <w:rsid w:val="009815F2"/>
    <w:rsid w:val="00982076"/>
    <w:rsid w:val="009826A5"/>
    <w:rsid w:val="00982C0F"/>
    <w:rsid w:val="00982F9B"/>
    <w:rsid w:val="00983432"/>
    <w:rsid w:val="00984822"/>
    <w:rsid w:val="00992E5E"/>
    <w:rsid w:val="00995BCF"/>
    <w:rsid w:val="00997604"/>
    <w:rsid w:val="009A1DD9"/>
    <w:rsid w:val="009A291C"/>
    <w:rsid w:val="009A4530"/>
    <w:rsid w:val="009A5346"/>
    <w:rsid w:val="009A6389"/>
    <w:rsid w:val="009A7CCC"/>
    <w:rsid w:val="009B345C"/>
    <w:rsid w:val="009B49F4"/>
    <w:rsid w:val="009B5020"/>
    <w:rsid w:val="009B6F23"/>
    <w:rsid w:val="009B76AA"/>
    <w:rsid w:val="009B7835"/>
    <w:rsid w:val="009C01E8"/>
    <w:rsid w:val="009C06B1"/>
    <w:rsid w:val="009C0A32"/>
    <w:rsid w:val="009C24D6"/>
    <w:rsid w:val="009C30F8"/>
    <w:rsid w:val="009C378A"/>
    <w:rsid w:val="009C4FB6"/>
    <w:rsid w:val="009D065F"/>
    <w:rsid w:val="009D14F0"/>
    <w:rsid w:val="009D31DD"/>
    <w:rsid w:val="009D43F2"/>
    <w:rsid w:val="009D5980"/>
    <w:rsid w:val="009D6427"/>
    <w:rsid w:val="009E0C4E"/>
    <w:rsid w:val="009E0DB7"/>
    <w:rsid w:val="009E0F11"/>
    <w:rsid w:val="009E225E"/>
    <w:rsid w:val="009E272B"/>
    <w:rsid w:val="009E2781"/>
    <w:rsid w:val="009E32DB"/>
    <w:rsid w:val="009E433B"/>
    <w:rsid w:val="009E47CA"/>
    <w:rsid w:val="009E5ABB"/>
    <w:rsid w:val="009E5F76"/>
    <w:rsid w:val="009F01D7"/>
    <w:rsid w:val="009F0A16"/>
    <w:rsid w:val="009F1D87"/>
    <w:rsid w:val="009F20AF"/>
    <w:rsid w:val="009F2F43"/>
    <w:rsid w:val="009F4752"/>
    <w:rsid w:val="009F63AB"/>
    <w:rsid w:val="009F77C6"/>
    <w:rsid w:val="009F79D0"/>
    <w:rsid w:val="00A006BD"/>
    <w:rsid w:val="00A006C7"/>
    <w:rsid w:val="00A037C5"/>
    <w:rsid w:val="00A03ABD"/>
    <w:rsid w:val="00A051BC"/>
    <w:rsid w:val="00A05294"/>
    <w:rsid w:val="00A05A23"/>
    <w:rsid w:val="00A072E3"/>
    <w:rsid w:val="00A10EFA"/>
    <w:rsid w:val="00A11F9D"/>
    <w:rsid w:val="00A13441"/>
    <w:rsid w:val="00A15346"/>
    <w:rsid w:val="00A202F7"/>
    <w:rsid w:val="00A21860"/>
    <w:rsid w:val="00A227D3"/>
    <w:rsid w:val="00A23F76"/>
    <w:rsid w:val="00A24292"/>
    <w:rsid w:val="00A244A6"/>
    <w:rsid w:val="00A25E50"/>
    <w:rsid w:val="00A265D9"/>
    <w:rsid w:val="00A26AB8"/>
    <w:rsid w:val="00A26EAD"/>
    <w:rsid w:val="00A32ABD"/>
    <w:rsid w:val="00A40DB0"/>
    <w:rsid w:val="00A42B9F"/>
    <w:rsid w:val="00A43841"/>
    <w:rsid w:val="00A4394D"/>
    <w:rsid w:val="00A43FC6"/>
    <w:rsid w:val="00A44931"/>
    <w:rsid w:val="00A47FC3"/>
    <w:rsid w:val="00A50A63"/>
    <w:rsid w:val="00A51DA0"/>
    <w:rsid w:val="00A51EEC"/>
    <w:rsid w:val="00A53AC6"/>
    <w:rsid w:val="00A54C77"/>
    <w:rsid w:val="00A552D1"/>
    <w:rsid w:val="00A553CE"/>
    <w:rsid w:val="00A553E1"/>
    <w:rsid w:val="00A55D23"/>
    <w:rsid w:val="00A6018B"/>
    <w:rsid w:val="00A60586"/>
    <w:rsid w:val="00A60D9E"/>
    <w:rsid w:val="00A62107"/>
    <w:rsid w:val="00A700C5"/>
    <w:rsid w:val="00A70CB8"/>
    <w:rsid w:val="00A7343C"/>
    <w:rsid w:val="00A76901"/>
    <w:rsid w:val="00A76CC8"/>
    <w:rsid w:val="00A77331"/>
    <w:rsid w:val="00A8187C"/>
    <w:rsid w:val="00A81A42"/>
    <w:rsid w:val="00A81FB5"/>
    <w:rsid w:val="00A830DB"/>
    <w:rsid w:val="00A835E5"/>
    <w:rsid w:val="00A8427F"/>
    <w:rsid w:val="00A85F6E"/>
    <w:rsid w:val="00A87249"/>
    <w:rsid w:val="00A8762D"/>
    <w:rsid w:val="00A903A1"/>
    <w:rsid w:val="00A912F1"/>
    <w:rsid w:val="00A91682"/>
    <w:rsid w:val="00A931BF"/>
    <w:rsid w:val="00A95CC4"/>
    <w:rsid w:val="00A960CA"/>
    <w:rsid w:val="00A963F3"/>
    <w:rsid w:val="00A96E0D"/>
    <w:rsid w:val="00AA0494"/>
    <w:rsid w:val="00AA07F1"/>
    <w:rsid w:val="00AA0AE8"/>
    <w:rsid w:val="00AA164C"/>
    <w:rsid w:val="00AA5962"/>
    <w:rsid w:val="00AA61C0"/>
    <w:rsid w:val="00AA6777"/>
    <w:rsid w:val="00AB07AB"/>
    <w:rsid w:val="00AB0D8D"/>
    <w:rsid w:val="00AB3E34"/>
    <w:rsid w:val="00AC3844"/>
    <w:rsid w:val="00AC722F"/>
    <w:rsid w:val="00AD4255"/>
    <w:rsid w:val="00AE04F2"/>
    <w:rsid w:val="00AE4D39"/>
    <w:rsid w:val="00AE5783"/>
    <w:rsid w:val="00AE5FD5"/>
    <w:rsid w:val="00AE6529"/>
    <w:rsid w:val="00AE6DD7"/>
    <w:rsid w:val="00AE7690"/>
    <w:rsid w:val="00AE7BF2"/>
    <w:rsid w:val="00AF0499"/>
    <w:rsid w:val="00AF1AB6"/>
    <w:rsid w:val="00AF3ED5"/>
    <w:rsid w:val="00AF74EA"/>
    <w:rsid w:val="00AF7EB9"/>
    <w:rsid w:val="00AF7ED2"/>
    <w:rsid w:val="00AF7F1F"/>
    <w:rsid w:val="00B0112B"/>
    <w:rsid w:val="00B06028"/>
    <w:rsid w:val="00B07491"/>
    <w:rsid w:val="00B10B44"/>
    <w:rsid w:val="00B10BBE"/>
    <w:rsid w:val="00B11E38"/>
    <w:rsid w:val="00B12AD6"/>
    <w:rsid w:val="00B1303D"/>
    <w:rsid w:val="00B15D47"/>
    <w:rsid w:val="00B15F93"/>
    <w:rsid w:val="00B17001"/>
    <w:rsid w:val="00B213B8"/>
    <w:rsid w:val="00B25991"/>
    <w:rsid w:val="00B32554"/>
    <w:rsid w:val="00B32B30"/>
    <w:rsid w:val="00B353DF"/>
    <w:rsid w:val="00B3600D"/>
    <w:rsid w:val="00B360FE"/>
    <w:rsid w:val="00B41188"/>
    <w:rsid w:val="00B4467E"/>
    <w:rsid w:val="00B44A0C"/>
    <w:rsid w:val="00B467DC"/>
    <w:rsid w:val="00B46BAC"/>
    <w:rsid w:val="00B51568"/>
    <w:rsid w:val="00B54064"/>
    <w:rsid w:val="00B57AE0"/>
    <w:rsid w:val="00B60612"/>
    <w:rsid w:val="00B60C88"/>
    <w:rsid w:val="00B61F44"/>
    <w:rsid w:val="00B6380E"/>
    <w:rsid w:val="00B64289"/>
    <w:rsid w:val="00B70DDC"/>
    <w:rsid w:val="00B71D28"/>
    <w:rsid w:val="00B74CF1"/>
    <w:rsid w:val="00B75499"/>
    <w:rsid w:val="00B75DF1"/>
    <w:rsid w:val="00B76DD6"/>
    <w:rsid w:val="00B773E6"/>
    <w:rsid w:val="00B815F3"/>
    <w:rsid w:val="00B827F1"/>
    <w:rsid w:val="00B84EA8"/>
    <w:rsid w:val="00B85D20"/>
    <w:rsid w:val="00B8604B"/>
    <w:rsid w:val="00B8642C"/>
    <w:rsid w:val="00B90ADB"/>
    <w:rsid w:val="00B910F8"/>
    <w:rsid w:val="00B91977"/>
    <w:rsid w:val="00B91B6C"/>
    <w:rsid w:val="00B9251A"/>
    <w:rsid w:val="00B928AF"/>
    <w:rsid w:val="00B92CDB"/>
    <w:rsid w:val="00B92E4C"/>
    <w:rsid w:val="00B934C6"/>
    <w:rsid w:val="00B93636"/>
    <w:rsid w:val="00B96D50"/>
    <w:rsid w:val="00B96E48"/>
    <w:rsid w:val="00B973F2"/>
    <w:rsid w:val="00BA0105"/>
    <w:rsid w:val="00BA0B5E"/>
    <w:rsid w:val="00BA155F"/>
    <w:rsid w:val="00BA18CA"/>
    <w:rsid w:val="00BA19F4"/>
    <w:rsid w:val="00BA2917"/>
    <w:rsid w:val="00BA5C96"/>
    <w:rsid w:val="00BA7409"/>
    <w:rsid w:val="00BA7C9B"/>
    <w:rsid w:val="00BB15B4"/>
    <w:rsid w:val="00BB1D8B"/>
    <w:rsid w:val="00BB64AC"/>
    <w:rsid w:val="00BB7C97"/>
    <w:rsid w:val="00BB7E9D"/>
    <w:rsid w:val="00BC18A1"/>
    <w:rsid w:val="00BC2AA4"/>
    <w:rsid w:val="00BC2B55"/>
    <w:rsid w:val="00BC6388"/>
    <w:rsid w:val="00BC63CA"/>
    <w:rsid w:val="00BC74FC"/>
    <w:rsid w:val="00BC76C7"/>
    <w:rsid w:val="00BD3F6A"/>
    <w:rsid w:val="00BD4A90"/>
    <w:rsid w:val="00BD4E1E"/>
    <w:rsid w:val="00BD4E43"/>
    <w:rsid w:val="00BD7F25"/>
    <w:rsid w:val="00BD7F5C"/>
    <w:rsid w:val="00BE02D5"/>
    <w:rsid w:val="00BE09D3"/>
    <w:rsid w:val="00BE0A7B"/>
    <w:rsid w:val="00BE1966"/>
    <w:rsid w:val="00BE1A98"/>
    <w:rsid w:val="00BE4835"/>
    <w:rsid w:val="00BE4FB1"/>
    <w:rsid w:val="00BE6C54"/>
    <w:rsid w:val="00BF154C"/>
    <w:rsid w:val="00BF2178"/>
    <w:rsid w:val="00BF2328"/>
    <w:rsid w:val="00BF3E24"/>
    <w:rsid w:val="00BF7E12"/>
    <w:rsid w:val="00C00440"/>
    <w:rsid w:val="00C0173E"/>
    <w:rsid w:val="00C02394"/>
    <w:rsid w:val="00C03C8A"/>
    <w:rsid w:val="00C046C4"/>
    <w:rsid w:val="00C05350"/>
    <w:rsid w:val="00C067E8"/>
    <w:rsid w:val="00C06CBB"/>
    <w:rsid w:val="00C07C81"/>
    <w:rsid w:val="00C10882"/>
    <w:rsid w:val="00C118B6"/>
    <w:rsid w:val="00C1333B"/>
    <w:rsid w:val="00C1538F"/>
    <w:rsid w:val="00C17D4A"/>
    <w:rsid w:val="00C23427"/>
    <w:rsid w:val="00C25BE0"/>
    <w:rsid w:val="00C27A2D"/>
    <w:rsid w:val="00C27C76"/>
    <w:rsid w:val="00C27DED"/>
    <w:rsid w:val="00C34C0D"/>
    <w:rsid w:val="00C3532D"/>
    <w:rsid w:val="00C40881"/>
    <w:rsid w:val="00C40D7D"/>
    <w:rsid w:val="00C41E77"/>
    <w:rsid w:val="00C429CB"/>
    <w:rsid w:val="00C42C22"/>
    <w:rsid w:val="00C506CE"/>
    <w:rsid w:val="00C51B9F"/>
    <w:rsid w:val="00C51EAE"/>
    <w:rsid w:val="00C54D6A"/>
    <w:rsid w:val="00C56256"/>
    <w:rsid w:val="00C6057D"/>
    <w:rsid w:val="00C61A45"/>
    <w:rsid w:val="00C6335B"/>
    <w:rsid w:val="00C645B9"/>
    <w:rsid w:val="00C659CC"/>
    <w:rsid w:val="00C700F0"/>
    <w:rsid w:val="00C7299F"/>
    <w:rsid w:val="00C72E5F"/>
    <w:rsid w:val="00C7446C"/>
    <w:rsid w:val="00C77532"/>
    <w:rsid w:val="00C80514"/>
    <w:rsid w:val="00C82080"/>
    <w:rsid w:val="00C82832"/>
    <w:rsid w:val="00C832A7"/>
    <w:rsid w:val="00C83AA4"/>
    <w:rsid w:val="00C83D32"/>
    <w:rsid w:val="00C90D26"/>
    <w:rsid w:val="00C91058"/>
    <w:rsid w:val="00C919C0"/>
    <w:rsid w:val="00C91E9C"/>
    <w:rsid w:val="00C931B2"/>
    <w:rsid w:val="00C973E6"/>
    <w:rsid w:val="00CA15CA"/>
    <w:rsid w:val="00CA189F"/>
    <w:rsid w:val="00CA1E93"/>
    <w:rsid w:val="00CA22D1"/>
    <w:rsid w:val="00CA624F"/>
    <w:rsid w:val="00CA6E92"/>
    <w:rsid w:val="00CA76CF"/>
    <w:rsid w:val="00CB0E4C"/>
    <w:rsid w:val="00CB195E"/>
    <w:rsid w:val="00CB1BDD"/>
    <w:rsid w:val="00CB3A14"/>
    <w:rsid w:val="00CB5C70"/>
    <w:rsid w:val="00CB5E8D"/>
    <w:rsid w:val="00CB67D5"/>
    <w:rsid w:val="00CC3268"/>
    <w:rsid w:val="00CC5715"/>
    <w:rsid w:val="00CC5B26"/>
    <w:rsid w:val="00CC5EFA"/>
    <w:rsid w:val="00CC6338"/>
    <w:rsid w:val="00CC69FB"/>
    <w:rsid w:val="00CD0299"/>
    <w:rsid w:val="00CD0F94"/>
    <w:rsid w:val="00CD10B1"/>
    <w:rsid w:val="00CD13D3"/>
    <w:rsid w:val="00CD45F0"/>
    <w:rsid w:val="00CD5325"/>
    <w:rsid w:val="00CD6A09"/>
    <w:rsid w:val="00CD7A06"/>
    <w:rsid w:val="00CE3749"/>
    <w:rsid w:val="00CE4291"/>
    <w:rsid w:val="00CF0357"/>
    <w:rsid w:val="00CF0C48"/>
    <w:rsid w:val="00CF2074"/>
    <w:rsid w:val="00CF2672"/>
    <w:rsid w:val="00CF4041"/>
    <w:rsid w:val="00CF4B7F"/>
    <w:rsid w:val="00CF51F6"/>
    <w:rsid w:val="00CF5486"/>
    <w:rsid w:val="00CF66BF"/>
    <w:rsid w:val="00CF70FA"/>
    <w:rsid w:val="00CF7E79"/>
    <w:rsid w:val="00D0302B"/>
    <w:rsid w:val="00D03442"/>
    <w:rsid w:val="00D04D78"/>
    <w:rsid w:val="00D0513A"/>
    <w:rsid w:val="00D077DC"/>
    <w:rsid w:val="00D123B2"/>
    <w:rsid w:val="00D13D5E"/>
    <w:rsid w:val="00D1501A"/>
    <w:rsid w:val="00D153E6"/>
    <w:rsid w:val="00D17EB1"/>
    <w:rsid w:val="00D252CB"/>
    <w:rsid w:val="00D27572"/>
    <w:rsid w:val="00D304A1"/>
    <w:rsid w:val="00D31456"/>
    <w:rsid w:val="00D326CB"/>
    <w:rsid w:val="00D35825"/>
    <w:rsid w:val="00D36E73"/>
    <w:rsid w:val="00D37096"/>
    <w:rsid w:val="00D40EC1"/>
    <w:rsid w:val="00D414CB"/>
    <w:rsid w:val="00D42E5F"/>
    <w:rsid w:val="00D46631"/>
    <w:rsid w:val="00D46C24"/>
    <w:rsid w:val="00D46FCA"/>
    <w:rsid w:val="00D513F1"/>
    <w:rsid w:val="00D51798"/>
    <w:rsid w:val="00D57F25"/>
    <w:rsid w:val="00D60E98"/>
    <w:rsid w:val="00D6119F"/>
    <w:rsid w:val="00D615B2"/>
    <w:rsid w:val="00D61EE2"/>
    <w:rsid w:val="00D632D3"/>
    <w:rsid w:val="00D634F5"/>
    <w:rsid w:val="00D7188E"/>
    <w:rsid w:val="00D71CA6"/>
    <w:rsid w:val="00D73D82"/>
    <w:rsid w:val="00D74182"/>
    <w:rsid w:val="00D75C56"/>
    <w:rsid w:val="00D82711"/>
    <w:rsid w:val="00D829CA"/>
    <w:rsid w:val="00D82DBB"/>
    <w:rsid w:val="00D82DE9"/>
    <w:rsid w:val="00D8622B"/>
    <w:rsid w:val="00D8648D"/>
    <w:rsid w:val="00D86944"/>
    <w:rsid w:val="00D9417D"/>
    <w:rsid w:val="00D964E3"/>
    <w:rsid w:val="00D966D6"/>
    <w:rsid w:val="00D96A36"/>
    <w:rsid w:val="00DA1461"/>
    <w:rsid w:val="00DA25DF"/>
    <w:rsid w:val="00DA3264"/>
    <w:rsid w:val="00DA479D"/>
    <w:rsid w:val="00DA5752"/>
    <w:rsid w:val="00DB0142"/>
    <w:rsid w:val="00DB01E9"/>
    <w:rsid w:val="00DB0B7C"/>
    <w:rsid w:val="00DB12F9"/>
    <w:rsid w:val="00DB2AA7"/>
    <w:rsid w:val="00DB4CCA"/>
    <w:rsid w:val="00DB67FC"/>
    <w:rsid w:val="00DC0AA6"/>
    <w:rsid w:val="00DC406B"/>
    <w:rsid w:val="00DC43B2"/>
    <w:rsid w:val="00DC5922"/>
    <w:rsid w:val="00DC6527"/>
    <w:rsid w:val="00DC7BEF"/>
    <w:rsid w:val="00DD10A5"/>
    <w:rsid w:val="00DD38DE"/>
    <w:rsid w:val="00DD5458"/>
    <w:rsid w:val="00DE5B36"/>
    <w:rsid w:val="00DE61B1"/>
    <w:rsid w:val="00DE61C8"/>
    <w:rsid w:val="00DF2814"/>
    <w:rsid w:val="00DF4AA9"/>
    <w:rsid w:val="00DF70CF"/>
    <w:rsid w:val="00DF72C9"/>
    <w:rsid w:val="00E02292"/>
    <w:rsid w:val="00E069B8"/>
    <w:rsid w:val="00E07A5F"/>
    <w:rsid w:val="00E10068"/>
    <w:rsid w:val="00E11BE6"/>
    <w:rsid w:val="00E134CF"/>
    <w:rsid w:val="00E14985"/>
    <w:rsid w:val="00E14CB8"/>
    <w:rsid w:val="00E1662B"/>
    <w:rsid w:val="00E20795"/>
    <w:rsid w:val="00E25B17"/>
    <w:rsid w:val="00E314EA"/>
    <w:rsid w:val="00E31BBF"/>
    <w:rsid w:val="00E32CB4"/>
    <w:rsid w:val="00E33373"/>
    <w:rsid w:val="00E33C7A"/>
    <w:rsid w:val="00E36CCB"/>
    <w:rsid w:val="00E37143"/>
    <w:rsid w:val="00E371C4"/>
    <w:rsid w:val="00E413B5"/>
    <w:rsid w:val="00E420AF"/>
    <w:rsid w:val="00E43D3A"/>
    <w:rsid w:val="00E46179"/>
    <w:rsid w:val="00E47298"/>
    <w:rsid w:val="00E47CB5"/>
    <w:rsid w:val="00E507A7"/>
    <w:rsid w:val="00E51121"/>
    <w:rsid w:val="00E541DF"/>
    <w:rsid w:val="00E553C9"/>
    <w:rsid w:val="00E647C7"/>
    <w:rsid w:val="00E721FF"/>
    <w:rsid w:val="00E743B1"/>
    <w:rsid w:val="00E75139"/>
    <w:rsid w:val="00E7590F"/>
    <w:rsid w:val="00E81FD0"/>
    <w:rsid w:val="00E8203E"/>
    <w:rsid w:val="00E82C1D"/>
    <w:rsid w:val="00E920E8"/>
    <w:rsid w:val="00E929D4"/>
    <w:rsid w:val="00E931AB"/>
    <w:rsid w:val="00E9629E"/>
    <w:rsid w:val="00E976DB"/>
    <w:rsid w:val="00E9777C"/>
    <w:rsid w:val="00EA0E74"/>
    <w:rsid w:val="00EA1767"/>
    <w:rsid w:val="00EA185D"/>
    <w:rsid w:val="00EA264C"/>
    <w:rsid w:val="00EA7AF1"/>
    <w:rsid w:val="00EB27B4"/>
    <w:rsid w:val="00EC2E53"/>
    <w:rsid w:val="00EC41EE"/>
    <w:rsid w:val="00EC4655"/>
    <w:rsid w:val="00EC491A"/>
    <w:rsid w:val="00EC7FFC"/>
    <w:rsid w:val="00ED113C"/>
    <w:rsid w:val="00ED16DC"/>
    <w:rsid w:val="00ED1ACC"/>
    <w:rsid w:val="00ED1F6F"/>
    <w:rsid w:val="00ED325D"/>
    <w:rsid w:val="00ED36AB"/>
    <w:rsid w:val="00ED5002"/>
    <w:rsid w:val="00ED5015"/>
    <w:rsid w:val="00ED519B"/>
    <w:rsid w:val="00EE0797"/>
    <w:rsid w:val="00EE2468"/>
    <w:rsid w:val="00EE7C91"/>
    <w:rsid w:val="00EF0AD1"/>
    <w:rsid w:val="00EF162A"/>
    <w:rsid w:val="00EF2560"/>
    <w:rsid w:val="00EF38F8"/>
    <w:rsid w:val="00EF50A2"/>
    <w:rsid w:val="00EF56EC"/>
    <w:rsid w:val="00EF5888"/>
    <w:rsid w:val="00EF6E5E"/>
    <w:rsid w:val="00EF7651"/>
    <w:rsid w:val="00EF7A53"/>
    <w:rsid w:val="00F00136"/>
    <w:rsid w:val="00F015F8"/>
    <w:rsid w:val="00F0168B"/>
    <w:rsid w:val="00F02BC2"/>
    <w:rsid w:val="00F03AD8"/>
    <w:rsid w:val="00F14F4C"/>
    <w:rsid w:val="00F160EC"/>
    <w:rsid w:val="00F1719B"/>
    <w:rsid w:val="00F22453"/>
    <w:rsid w:val="00F22630"/>
    <w:rsid w:val="00F2355B"/>
    <w:rsid w:val="00F2578C"/>
    <w:rsid w:val="00F25FFC"/>
    <w:rsid w:val="00F324CD"/>
    <w:rsid w:val="00F32CC2"/>
    <w:rsid w:val="00F33118"/>
    <w:rsid w:val="00F349DB"/>
    <w:rsid w:val="00F35086"/>
    <w:rsid w:val="00F35E79"/>
    <w:rsid w:val="00F404A2"/>
    <w:rsid w:val="00F42664"/>
    <w:rsid w:val="00F426FD"/>
    <w:rsid w:val="00F43BA9"/>
    <w:rsid w:val="00F45804"/>
    <w:rsid w:val="00F459DD"/>
    <w:rsid w:val="00F50C6A"/>
    <w:rsid w:val="00F50FBB"/>
    <w:rsid w:val="00F51A66"/>
    <w:rsid w:val="00F55DDF"/>
    <w:rsid w:val="00F57E6F"/>
    <w:rsid w:val="00F656AE"/>
    <w:rsid w:val="00F65721"/>
    <w:rsid w:val="00F6592D"/>
    <w:rsid w:val="00F66E6B"/>
    <w:rsid w:val="00F66F7A"/>
    <w:rsid w:val="00F67921"/>
    <w:rsid w:val="00F67AC7"/>
    <w:rsid w:val="00F71E4E"/>
    <w:rsid w:val="00F723C4"/>
    <w:rsid w:val="00F738B1"/>
    <w:rsid w:val="00F73F9B"/>
    <w:rsid w:val="00F75275"/>
    <w:rsid w:val="00F75A2C"/>
    <w:rsid w:val="00F76404"/>
    <w:rsid w:val="00F81BBB"/>
    <w:rsid w:val="00F82133"/>
    <w:rsid w:val="00F8362E"/>
    <w:rsid w:val="00F84278"/>
    <w:rsid w:val="00F87612"/>
    <w:rsid w:val="00F929F2"/>
    <w:rsid w:val="00F952A3"/>
    <w:rsid w:val="00F95A4C"/>
    <w:rsid w:val="00F970CE"/>
    <w:rsid w:val="00F97469"/>
    <w:rsid w:val="00F97FD2"/>
    <w:rsid w:val="00FA1A34"/>
    <w:rsid w:val="00FA3396"/>
    <w:rsid w:val="00FA5E8B"/>
    <w:rsid w:val="00FB1441"/>
    <w:rsid w:val="00FB14BA"/>
    <w:rsid w:val="00FB2512"/>
    <w:rsid w:val="00FB2E2E"/>
    <w:rsid w:val="00FB481B"/>
    <w:rsid w:val="00FB4DD5"/>
    <w:rsid w:val="00FC4482"/>
    <w:rsid w:val="00FC57F3"/>
    <w:rsid w:val="00FC598B"/>
    <w:rsid w:val="00FC5DBB"/>
    <w:rsid w:val="00FD06C9"/>
    <w:rsid w:val="00FD0F5C"/>
    <w:rsid w:val="00FD38FE"/>
    <w:rsid w:val="00FD4AB6"/>
    <w:rsid w:val="00FD6ED6"/>
    <w:rsid w:val="00FE1664"/>
    <w:rsid w:val="00FE4E4D"/>
    <w:rsid w:val="00FF4402"/>
    <w:rsid w:val="00FF4C2E"/>
    <w:rsid w:val="00FF4C39"/>
    <w:rsid w:val="00FF5F84"/>
    <w:rsid w:val="00FF7F6C"/>
    <w:rsid w:val="013FA23C"/>
    <w:rsid w:val="016A67DF"/>
    <w:rsid w:val="018C25D0"/>
    <w:rsid w:val="0198A0DE"/>
    <w:rsid w:val="019F23BC"/>
    <w:rsid w:val="01D47B57"/>
    <w:rsid w:val="01F5EEFB"/>
    <w:rsid w:val="0202235C"/>
    <w:rsid w:val="02110988"/>
    <w:rsid w:val="024047CD"/>
    <w:rsid w:val="02E2E6A8"/>
    <w:rsid w:val="02EAB59B"/>
    <w:rsid w:val="0350BE53"/>
    <w:rsid w:val="03782352"/>
    <w:rsid w:val="03A7BCA4"/>
    <w:rsid w:val="03C9503E"/>
    <w:rsid w:val="03F3FC68"/>
    <w:rsid w:val="0404ACA7"/>
    <w:rsid w:val="040A1FD4"/>
    <w:rsid w:val="0449E24E"/>
    <w:rsid w:val="0457E085"/>
    <w:rsid w:val="04820783"/>
    <w:rsid w:val="0482E24C"/>
    <w:rsid w:val="0492353F"/>
    <w:rsid w:val="04B6EBEE"/>
    <w:rsid w:val="04D35197"/>
    <w:rsid w:val="04E77DFA"/>
    <w:rsid w:val="04ECEC37"/>
    <w:rsid w:val="0512662B"/>
    <w:rsid w:val="05223F46"/>
    <w:rsid w:val="055B2565"/>
    <w:rsid w:val="0562A531"/>
    <w:rsid w:val="056E8336"/>
    <w:rsid w:val="057345EF"/>
    <w:rsid w:val="05EBBE60"/>
    <w:rsid w:val="0626C687"/>
    <w:rsid w:val="066320A8"/>
    <w:rsid w:val="06E3BF33"/>
    <w:rsid w:val="070ECEC7"/>
    <w:rsid w:val="0719E104"/>
    <w:rsid w:val="077E348B"/>
    <w:rsid w:val="08704007"/>
    <w:rsid w:val="08865335"/>
    <w:rsid w:val="094858B7"/>
    <w:rsid w:val="097228A2"/>
    <w:rsid w:val="09A08E8D"/>
    <w:rsid w:val="09D1DE53"/>
    <w:rsid w:val="0A3BBBB5"/>
    <w:rsid w:val="0A3C4C85"/>
    <w:rsid w:val="0A54819D"/>
    <w:rsid w:val="0AA8CB5E"/>
    <w:rsid w:val="0AB078B2"/>
    <w:rsid w:val="0AB6B486"/>
    <w:rsid w:val="0AC84A15"/>
    <w:rsid w:val="0AEA2C41"/>
    <w:rsid w:val="0AEDA771"/>
    <w:rsid w:val="0B3C5EEE"/>
    <w:rsid w:val="0B40570A"/>
    <w:rsid w:val="0B619C8F"/>
    <w:rsid w:val="0B6F5A9E"/>
    <w:rsid w:val="0B936E14"/>
    <w:rsid w:val="0BA85B6E"/>
    <w:rsid w:val="0BB4C859"/>
    <w:rsid w:val="0BDACF74"/>
    <w:rsid w:val="0C1C15F8"/>
    <w:rsid w:val="0C2E6A96"/>
    <w:rsid w:val="0C68F0A3"/>
    <w:rsid w:val="0C922F2B"/>
    <w:rsid w:val="0C998E71"/>
    <w:rsid w:val="0CC31F4D"/>
    <w:rsid w:val="0CD365FF"/>
    <w:rsid w:val="0CD8D760"/>
    <w:rsid w:val="0D2246C9"/>
    <w:rsid w:val="0D373BB5"/>
    <w:rsid w:val="0D46E436"/>
    <w:rsid w:val="0D53239B"/>
    <w:rsid w:val="0DED7571"/>
    <w:rsid w:val="0E152F41"/>
    <w:rsid w:val="0E2CDABA"/>
    <w:rsid w:val="0E3E9F5C"/>
    <w:rsid w:val="0E4B7569"/>
    <w:rsid w:val="0E5CA704"/>
    <w:rsid w:val="0E6FCF84"/>
    <w:rsid w:val="0E93CDA3"/>
    <w:rsid w:val="0E940543"/>
    <w:rsid w:val="0EA199BD"/>
    <w:rsid w:val="0EC1552A"/>
    <w:rsid w:val="0F6836D3"/>
    <w:rsid w:val="0F6CA830"/>
    <w:rsid w:val="0F848238"/>
    <w:rsid w:val="0FBD8398"/>
    <w:rsid w:val="0FCD4F03"/>
    <w:rsid w:val="0FDBED3D"/>
    <w:rsid w:val="101763C6"/>
    <w:rsid w:val="103820BC"/>
    <w:rsid w:val="109BF834"/>
    <w:rsid w:val="10C28D76"/>
    <w:rsid w:val="10C55236"/>
    <w:rsid w:val="10C8C9D7"/>
    <w:rsid w:val="10CD65E3"/>
    <w:rsid w:val="10DD70B7"/>
    <w:rsid w:val="1147E4B8"/>
    <w:rsid w:val="117459FD"/>
    <w:rsid w:val="11916AFA"/>
    <w:rsid w:val="119D149E"/>
    <w:rsid w:val="11A6D722"/>
    <w:rsid w:val="11D817D5"/>
    <w:rsid w:val="11DA74FB"/>
    <w:rsid w:val="12143AF0"/>
    <w:rsid w:val="124AFB88"/>
    <w:rsid w:val="12837283"/>
    <w:rsid w:val="12864698"/>
    <w:rsid w:val="12BC83DE"/>
    <w:rsid w:val="13173213"/>
    <w:rsid w:val="1323BF4D"/>
    <w:rsid w:val="133259D3"/>
    <w:rsid w:val="134B68EF"/>
    <w:rsid w:val="134C2996"/>
    <w:rsid w:val="13A061F2"/>
    <w:rsid w:val="13BF1D04"/>
    <w:rsid w:val="13D59589"/>
    <w:rsid w:val="13ED0D0F"/>
    <w:rsid w:val="13F23763"/>
    <w:rsid w:val="13FD38D3"/>
    <w:rsid w:val="141FC753"/>
    <w:rsid w:val="148ABD1E"/>
    <w:rsid w:val="1493588E"/>
    <w:rsid w:val="14BC2BBC"/>
    <w:rsid w:val="14DC9967"/>
    <w:rsid w:val="14F445EC"/>
    <w:rsid w:val="15613E0B"/>
    <w:rsid w:val="156DF568"/>
    <w:rsid w:val="1589E9E9"/>
    <w:rsid w:val="15967194"/>
    <w:rsid w:val="1650D936"/>
    <w:rsid w:val="169A7B90"/>
    <w:rsid w:val="16AF9D5E"/>
    <w:rsid w:val="174548C6"/>
    <w:rsid w:val="178D327A"/>
    <w:rsid w:val="179D40EC"/>
    <w:rsid w:val="179DC17D"/>
    <w:rsid w:val="17C3BF0A"/>
    <w:rsid w:val="17D10C2A"/>
    <w:rsid w:val="17D5B53E"/>
    <w:rsid w:val="17DC253A"/>
    <w:rsid w:val="17EE56C9"/>
    <w:rsid w:val="17F241C3"/>
    <w:rsid w:val="181716B6"/>
    <w:rsid w:val="1853A8B1"/>
    <w:rsid w:val="1867053B"/>
    <w:rsid w:val="186D4BB8"/>
    <w:rsid w:val="18A9FC33"/>
    <w:rsid w:val="192B4ABB"/>
    <w:rsid w:val="1934A340"/>
    <w:rsid w:val="19586CC5"/>
    <w:rsid w:val="19A16FDB"/>
    <w:rsid w:val="19B54D9E"/>
    <w:rsid w:val="19BC2CCA"/>
    <w:rsid w:val="19DF1118"/>
    <w:rsid w:val="1A1DA1F6"/>
    <w:rsid w:val="1A7D2BE1"/>
    <w:rsid w:val="1AB3AFF3"/>
    <w:rsid w:val="1AFA10C6"/>
    <w:rsid w:val="1B314667"/>
    <w:rsid w:val="1B36B902"/>
    <w:rsid w:val="1B483EDF"/>
    <w:rsid w:val="1B6C25E4"/>
    <w:rsid w:val="1B7607F8"/>
    <w:rsid w:val="1B843EEF"/>
    <w:rsid w:val="1BC609C7"/>
    <w:rsid w:val="1BD4454D"/>
    <w:rsid w:val="1C07FD47"/>
    <w:rsid w:val="1C48A77B"/>
    <w:rsid w:val="1C57A578"/>
    <w:rsid w:val="1C949775"/>
    <w:rsid w:val="1CAB417D"/>
    <w:rsid w:val="1CCBF138"/>
    <w:rsid w:val="1CF6409F"/>
    <w:rsid w:val="1D21EB17"/>
    <w:rsid w:val="1D223A5F"/>
    <w:rsid w:val="1D23427E"/>
    <w:rsid w:val="1DA6CD40"/>
    <w:rsid w:val="1DBE2CA0"/>
    <w:rsid w:val="1DC23E08"/>
    <w:rsid w:val="1DC4245F"/>
    <w:rsid w:val="1E1212E8"/>
    <w:rsid w:val="1E47093C"/>
    <w:rsid w:val="1E509B4B"/>
    <w:rsid w:val="1EDA5797"/>
    <w:rsid w:val="1F7869A7"/>
    <w:rsid w:val="1FCE7519"/>
    <w:rsid w:val="1FE65319"/>
    <w:rsid w:val="1FF7B47E"/>
    <w:rsid w:val="2017CB14"/>
    <w:rsid w:val="201E0F1A"/>
    <w:rsid w:val="20483F53"/>
    <w:rsid w:val="205AC4C5"/>
    <w:rsid w:val="206466FA"/>
    <w:rsid w:val="2089907F"/>
    <w:rsid w:val="2131DE37"/>
    <w:rsid w:val="216A513A"/>
    <w:rsid w:val="2179C84B"/>
    <w:rsid w:val="21C84D09"/>
    <w:rsid w:val="21CB4110"/>
    <w:rsid w:val="21EE8441"/>
    <w:rsid w:val="220C1182"/>
    <w:rsid w:val="2222ACB4"/>
    <w:rsid w:val="22831AD0"/>
    <w:rsid w:val="22A082B3"/>
    <w:rsid w:val="22A20A11"/>
    <w:rsid w:val="22C201FE"/>
    <w:rsid w:val="22CBB753"/>
    <w:rsid w:val="22F485DE"/>
    <w:rsid w:val="2358EAFB"/>
    <w:rsid w:val="2359735A"/>
    <w:rsid w:val="23733582"/>
    <w:rsid w:val="2377CA0F"/>
    <w:rsid w:val="23782053"/>
    <w:rsid w:val="238B5875"/>
    <w:rsid w:val="2431D5E1"/>
    <w:rsid w:val="243365E3"/>
    <w:rsid w:val="244FF2D7"/>
    <w:rsid w:val="24557D6A"/>
    <w:rsid w:val="245F48BA"/>
    <w:rsid w:val="249C26CD"/>
    <w:rsid w:val="249F50D7"/>
    <w:rsid w:val="24A664A4"/>
    <w:rsid w:val="24BE7B11"/>
    <w:rsid w:val="250F05E3"/>
    <w:rsid w:val="252DBCEB"/>
    <w:rsid w:val="253229D6"/>
    <w:rsid w:val="253D3C08"/>
    <w:rsid w:val="2598A646"/>
    <w:rsid w:val="25C04097"/>
    <w:rsid w:val="25DC809F"/>
    <w:rsid w:val="25F1DC7C"/>
    <w:rsid w:val="26054F5A"/>
    <w:rsid w:val="2611AA6B"/>
    <w:rsid w:val="265A4B6F"/>
    <w:rsid w:val="266B7CF7"/>
    <w:rsid w:val="266C06B1"/>
    <w:rsid w:val="267841C2"/>
    <w:rsid w:val="2698FDA6"/>
    <w:rsid w:val="26BBE691"/>
    <w:rsid w:val="26D10B4A"/>
    <w:rsid w:val="2772F42B"/>
    <w:rsid w:val="277F82C5"/>
    <w:rsid w:val="27937906"/>
    <w:rsid w:val="27DBDCCE"/>
    <w:rsid w:val="27ECB712"/>
    <w:rsid w:val="27FB9CEE"/>
    <w:rsid w:val="280ABAE7"/>
    <w:rsid w:val="280DE524"/>
    <w:rsid w:val="281CD6EC"/>
    <w:rsid w:val="285DC5C5"/>
    <w:rsid w:val="28A6ABAC"/>
    <w:rsid w:val="28B34351"/>
    <w:rsid w:val="28C232F9"/>
    <w:rsid w:val="28D12BEA"/>
    <w:rsid w:val="28D2EEC3"/>
    <w:rsid w:val="28E97A1F"/>
    <w:rsid w:val="28FC397B"/>
    <w:rsid w:val="2902412E"/>
    <w:rsid w:val="292B68C1"/>
    <w:rsid w:val="296C88CE"/>
    <w:rsid w:val="2987C6EF"/>
    <w:rsid w:val="29BD989C"/>
    <w:rsid w:val="2A18281F"/>
    <w:rsid w:val="2A5390A2"/>
    <w:rsid w:val="2A685F74"/>
    <w:rsid w:val="2A6C8E83"/>
    <w:rsid w:val="2AC0ECB0"/>
    <w:rsid w:val="2AD7A12D"/>
    <w:rsid w:val="2ADF4E73"/>
    <w:rsid w:val="2B0AFC17"/>
    <w:rsid w:val="2B748C24"/>
    <w:rsid w:val="2B7CDD6F"/>
    <w:rsid w:val="2BA341F5"/>
    <w:rsid w:val="2BA6F0D8"/>
    <w:rsid w:val="2BD44B5B"/>
    <w:rsid w:val="2C085EE4"/>
    <w:rsid w:val="2C1776A5"/>
    <w:rsid w:val="2C17BF20"/>
    <w:rsid w:val="2C606191"/>
    <w:rsid w:val="2CAC392D"/>
    <w:rsid w:val="2CDB58FC"/>
    <w:rsid w:val="2CF33C0C"/>
    <w:rsid w:val="2D34C1FD"/>
    <w:rsid w:val="2D57EA3F"/>
    <w:rsid w:val="2D78B4A1"/>
    <w:rsid w:val="2DBB1A62"/>
    <w:rsid w:val="2DEA58DF"/>
    <w:rsid w:val="2DF772C3"/>
    <w:rsid w:val="2E0EB5D4"/>
    <w:rsid w:val="2E453AEB"/>
    <w:rsid w:val="2E779EC5"/>
    <w:rsid w:val="2E88295D"/>
    <w:rsid w:val="2EA91550"/>
    <w:rsid w:val="2EC6442F"/>
    <w:rsid w:val="2ECE0B1C"/>
    <w:rsid w:val="2F11D31B"/>
    <w:rsid w:val="2F193779"/>
    <w:rsid w:val="2F1C9C48"/>
    <w:rsid w:val="2F2E82E3"/>
    <w:rsid w:val="2FC0E4C3"/>
    <w:rsid w:val="2FCBFDE7"/>
    <w:rsid w:val="3047FD47"/>
    <w:rsid w:val="307A48A8"/>
    <w:rsid w:val="309F3614"/>
    <w:rsid w:val="30ABD3AB"/>
    <w:rsid w:val="30CB057B"/>
    <w:rsid w:val="30D83EF3"/>
    <w:rsid w:val="30E9BFE6"/>
    <w:rsid w:val="30FFAA41"/>
    <w:rsid w:val="31779AB3"/>
    <w:rsid w:val="318FC886"/>
    <w:rsid w:val="31A034CA"/>
    <w:rsid w:val="32079793"/>
    <w:rsid w:val="3207BFF9"/>
    <w:rsid w:val="3250C773"/>
    <w:rsid w:val="32E48092"/>
    <w:rsid w:val="32FDA440"/>
    <w:rsid w:val="33023E3D"/>
    <w:rsid w:val="333C052B"/>
    <w:rsid w:val="34092645"/>
    <w:rsid w:val="340B2A9C"/>
    <w:rsid w:val="34419E99"/>
    <w:rsid w:val="34454312"/>
    <w:rsid w:val="344CEE44"/>
    <w:rsid w:val="34615A59"/>
    <w:rsid w:val="3489E8B0"/>
    <w:rsid w:val="34A2CC9A"/>
    <w:rsid w:val="34A9635B"/>
    <w:rsid w:val="34A9DEA0"/>
    <w:rsid w:val="34B7895D"/>
    <w:rsid w:val="34C39F6B"/>
    <w:rsid w:val="35BA2C6E"/>
    <w:rsid w:val="3610E9E5"/>
    <w:rsid w:val="364E6EDA"/>
    <w:rsid w:val="36888353"/>
    <w:rsid w:val="36E1219F"/>
    <w:rsid w:val="3720303E"/>
    <w:rsid w:val="37CDB411"/>
    <w:rsid w:val="37E4D31A"/>
    <w:rsid w:val="37FE5020"/>
    <w:rsid w:val="380F764E"/>
    <w:rsid w:val="3812E054"/>
    <w:rsid w:val="3824BF6C"/>
    <w:rsid w:val="3892CB2D"/>
    <w:rsid w:val="38A77A8A"/>
    <w:rsid w:val="38E750CF"/>
    <w:rsid w:val="38EC730C"/>
    <w:rsid w:val="38FF73AE"/>
    <w:rsid w:val="3904D083"/>
    <w:rsid w:val="3906BAA7"/>
    <w:rsid w:val="392582B2"/>
    <w:rsid w:val="393B674C"/>
    <w:rsid w:val="3948D157"/>
    <w:rsid w:val="39783B94"/>
    <w:rsid w:val="39A676B4"/>
    <w:rsid w:val="39EFA0C6"/>
    <w:rsid w:val="39F16045"/>
    <w:rsid w:val="3A00B766"/>
    <w:rsid w:val="3A2A5CD6"/>
    <w:rsid w:val="3A348CEE"/>
    <w:rsid w:val="3A359ECD"/>
    <w:rsid w:val="3A89596A"/>
    <w:rsid w:val="3AB19031"/>
    <w:rsid w:val="3B1DD658"/>
    <w:rsid w:val="3B25F56D"/>
    <w:rsid w:val="3B471710"/>
    <w:rsid w:val="3B52D996"/>
    <w:rsid w:val="3B8E4915"/>
    <w:rsid w:val="3BB47BAA"/>
    <w:rsid w:val="3BBECAF1"/>
    <w:rsid w:val="3BC62A30"/>
    <w:rsid w:val="3C6179FE"/>
    <w:rsid w:val="3CC95A15"/>
    <w:rsid w:val="3CE77CD7"/>
    <w:rsid w:val="3CF9321E"/>
    <w:rsid w:val="3CFA5111"/>
    <w:rsid w:val="3D2D3FD9"/>
    <w:rsid w:val="3D3201DE"/>
    <w:rsid w:val="3D495C95"/>
    <w:rsid w:val="3E1B5BB4"/>
    <w:rsid w:val="3E30964D"/>
    <w:rsid w:val="3E4044C4"/>
    <w:rsid w:val="3E8E342F"/>
    <w:rsid w:val="3F0B3176"/>
    <w:rsid w:val="3F212B7B"/>
    <w:rsid w:val="3F317694"/>
    <w:rsid w:val="3F4A96F2"/>
    <w:rsid w:val="3F534C03"/>
    <w:rsid w:val="3F8438C3"/>
    <w:rsid w:val="3F8536F2"/>
    <w:rsid w:val="3F893413"/>
    <w:rsid w:val="3F89B345"/>
    <w:rsid w:val="3FA41389"/>
    <w:rsid w:val="4023D5E9"/>
    <w:rsid w:val="40583926"/>
    <w:rsid w:val="40A84437"/>
    <w:rsid w:val="40B1CFAB"/>
    <w:rsid w:val="40D16F1C"/>
    <w:rsid w:val="40ED3543"/>
    <w:rsid w:val="40EFEFCE"/>
    <w:rsid w:val="410A6BE7"/>
    <w:rsid w:val="413D8821"/>
    <w:rsid w:val="414612C9"/>
    <w:rsid w:val="416F21D9"/>
    <w:rsid w:val="418B97AC"/>
    <w:rsid w:val="418D0B8C"/>
    <w:rsid w:val="419DC0B6"/>
    <w:rsid w:val="421DED82"/>
    <w:rsid w:val="4255885D"/>
    <w:rsid w:val="4276BD44"/>
    <w:rsid w:val="42A3AC92"/>
    <w:rsid w:val="42F24272"/>
    <w:rsid w:val="42F5666B"/>
    <w:rsid w:val="4302766C"/>
    <w:rsid w:val="431D9694"/>
    <w:rsid w:val="432EB9DD"/>
    <w:rsid w:val="433BA28F"/>
    <w:rsid w:val="43621897"/>
    <w:rsid w:val="437B1B87"/>
    <w:rsid w:val="438E29FC"/>
    <w:rsid w:val="43AA2707"/>
    <w:rsid w:val="43AD7A1F"/>
    <w:rsid w:val="43C84EFB"/>
    <w:rsid w:val="442A90E4"/>
    <w:rsid w:val="44302058"/>
    <w:rsid w:val="443AEBC2"/>
    <w:rsid w:val="449A502C"/>
    <w:rsid w:val="44AB62FC"/>
    <w:rsid w:val="454C1025"/>
    <w:rsid w:val="4606CFF5"/>
    <w:rsid w:val="4639814F"/>
    <w:rsid w:val="46737B22"/>
    <w:rsid w:val="468B7210"/>
    <w:rsid w:val="46ABAA67"/>
    <w:rsid w:val="46BFD84B"/>
    <w:rsid w:val="46DC62AD"/>
    <w:rsid w:val="4759A5B8"/>
    <w:rsid w:val="477B6629"/>
    <w:rsid w:val="47ADACBA"/>
    <w:rsid w:val="47D5C146"/>
    <w:rsid w:val="481154F8"/>
    <w:rsid w:val="4866B333"/>
    <w:rsid w:val="48743C0A"/>
    <w:rsid w:val="48C96E4A"/>
    <w:rsid w:val="48EC5C65"/>
    <w:rsid w:val="48EFC86A"/>
    <w:rsid w:val="490034AE"/>
    <w:rsid w:val="49056FFE"/>
    <w:rsid w:val="4910A8EC"/>
    <w:rsid w:val="4986FE13"/>
    <w:rsid w:val="498B1F82"/>
    <w:rsid w:val="49C6F531"/>
    <w:rsid w:val="49D7D3FA"/>
    <w:rsid w:val="4A1D5004"/>
    <w:rsid w:val="4A1FA995"/>
    <w:rsid w:val="4A20132D"/>
    <w:rsid w:val="4A29AF08"/>
    <w:rsid w:val="4A95F2B0"/>
    <w:rsid w:val="4AA7E74B"/>
    <w:rsid w:val="4AAA6859"/>
    <w:rsid w:val="4AF72E7B"/>
    <w:rsid w:val="4B24AD6E"/>
    <w:rsid w:val="4B631F73"/>
    <w:rsid w:val="4BC28FEB"/>
    <w:rsid w:val="4BD67E97"/>
    <w:rsid w:val="4BF53F16"/>
    <w:rsid w:val="4C147872"/>
    <w:rsid w:val="4C36B98D"/>
    <w:rsid w:val="4C499767"/>
    <w:rsid w:val="4C513FAA"/>
    <w:rsid w:val="4CED1089"/>
    <w:rsid w:val="4D5608E4"/>
    <w:rsid w:val="4DBE9579"/>
    <w:rsid w:val="4E23F095"/>
    <w:rsid w:val="4E46BE88"/>
    <w:rsid w:val="4E684859"/>
    <w:rsid w:val="4EC87486"/>
    <w:rsid w:val="4EFF96CF"/>
    <w:rsid w:val="500B39F9"/>
    <w:rsid w:val="502CA596"/>
    <w:rsid w:val="508DA9A6"/>
    <w:rsid w:val="50BB6AEB"/>
    <w:rsid w:val="50D37966"/>
    <w:rsid w:val="511944EE"/>
    <w:rsid w:val="5137396B"/>
    <w:rsid w:val="514EDF71"/>
    <w:rsid w:val="5197C8CD"/>
    <w:rsid w:val="51E7CE93"/>
    <w:rsid w:val="52068C6B"/>
    <w:rsid w:val="5206CC14"/>
    <w:rsid w:val="522853EA"/>
    <w:rsid w:val="523BE339"/>
    <w:rsid w:val="5256D1B1"/>
    <w:rsid w:val="52A716F4"/>
    <w:rsid w:val="52A9D8B0"/>
    <w:rsid w:val="52C47F6E"/>
    <w:rsid w:val="52E73285"/>
    <w:rsid w:val="532DDA7D"/>
    <w:rsid w:val="533BA7E4"/>
    <w:rsid w:val="533C7596"/>
    <w:rsid w:val="536215E2"/>
    <w:rsid w:val="53B26E9E"/>
    <w:rsid w:val="53C54A68"/>
    <w:rsid w:val="53D26234"/>
    <w:rsid w:val="540B1A28"/>
    <w:rsid w:val="541FB9EB"/>
    <w:rsid w:val="542F87BD"/>
    <w:rsid w:val="546440F9"/>
    <w:rsid w:val="54714D40"/>
    <w:rsid w:val="54D77845"/>
    <w:rsid w:val="54F3B341"/>
    <w:rsid w:val="55009F1E"/>
    <w:rsid w:val="5507215A"/>
    <w:rsid w:val="551867C5"/>
    <w:rsid w:val="554FABE2"/>
    <w:rsid w:val="55AC9526"/>
    <w:rsid w:val="55BC4777"/>
    <w:rsid w:val="55F5F245"/>
    <w:rsid w:val="56095C9D"/>
    <w:rsid w:val="56837725"/>
    <w:rsid w:val="56C1EBE4"/>
    <w:rsid w:val="57282E7B"/>
    <w:rsid w:val="573E2034"/>
    <w:rsid w:val="57AEAABC"/>
    <w:rsid w:val="57BFA7D9"/>
    <w:rsid w:val="57EE401D"/>
    <w:rsid w:val="58137C83"/>
    <w:rsid w:val="581C2C98"/>
    <w:rsid w:val="582239B2"/>
    <w:rsid w:val="5827AB65"/>
    <w:rsid w:val="58601E14"/>
    <w:rsid w:val="5947E405"/>
    <w:rsid w:val="595D4F21"/>
    <w:rsid w:val="597C4920"/>
    <w:rsid w:val="598631E1"/>
    <w:rsid w:val="598B99D0"/>
    <w:rsid w:val="59A15143"/>
    <w:rsid w:val="59B6E11F"/>
    <w:rsid w:val="59BE65BD"/>
    <w:rsid w:val="5A2F2F17"/>
    <w:rsid w:val="5A409BDD"/>
    <w:rsid w:val="5A5D2FF2"/>
    <w:rsid w:val="5A6ACCEC"/>
    <w:rsid w:val="5B40AD47"/>
    <w:rsid w:val="5B4A2D15"/>
    <w:rsid w:val="5B515AA9"/>
    <w:rsid w:val="5B525DB7"/>
    <w:rsid w:val="5B55CCAA"/>
    <w:rsid w:val="5B72ECA6"/>
    <w:rsid w:val="5BC7C60F"/>
    <w:rsid w:val="5BCA8064"/>
    <w:rsid w:val="5BF76FA8"/>
    <w:rsid w:val="5C47B9CA"/>
    <w:rsid w:val="5CBAA4FA"/>
    <w:rsid w:val="5CCF3A9F"/>
    <w:rsid w:val="5D05F270"/>
    <w:rsid w:val="5D25C635"/>
    <w:rsid w:val="5DC2DB8E"/>
    <w:rsid w:val="5DF0C4E2"/>
    <w:rsid w:val="5E18BC68"/>
    <w:rsid w:val="5E913C00"/>
    <w:rsid w:val="5F0995D8"/>
    <w:rsid w:val="5F81BABD"/>
    <w:rsid w:val="5FA02833"/>
    <w:rsid w:val="5FC46C86"/>
    <w:rsid w:val="5FCC2750"/>
    <w:rsid w:val="5FF5433B"/>
    <w:rsid w:val="601D063B"/>
    <w:rsid w:val="609C0A14"/>
    <w:rsid w:val="60A3CD70"/>
    <w:rsid w:val="60A4BC92"/>
    <w:rsid w:val="60B693FA"/>
    <w:rsid w:val="60D73896"/>
    <w:rsid w:val="60E61F49"/>
    <w:rsid w:val="610BAC06"/>
    <w:rsid w:val="611D8B1E"/>
    <w:rsid w:val="612341B7"/>
    <w:rsid w:val="61625EF7"/>
    <w:rsid w:val="61D1CD0C"/>
    <w:rsid w:val="61D7A93F"/>
    <w:rsid w:val="61F496A8"/>
    <w:rsid w:val="61FC5606"/>
    <w:rsid w:val="627820C1"/>
    <w:rsid w:val="6296A7CF"/>
    <w:rsid w:val="632D0E17"/>
    <w:rsid w:val="634FD620"/>
    <w:rsid w:val="63D221B8"/>
    <w:rsid w:val="642E6F04"/>
    <w:rsid w:val="646EB57A"/>
    <w:rsid w:val="646F431C"/>
    <w:rsid w:val="64845196"/>
    <w:rsid w:val="64875461"/>
    <w:rsid w:val="64AC4389"/>
    <w:rsid w:val="64ADB796"/>
    <w:rsid w:val="64B62298"/>
    <w:rsid w:val="64F347BC"/>
    <w:rsid w:val="6522C04E"/>
    <w:rsid w:val="65464E74"/>
    <w:rsid w:val="656F2402"/>
    <w:rsid w:val="658CE9A3"/>
    <w:rsid w:val="65A32137"/>
    <w:rsid w:val="65A502AE"/>
    <w:rsid w:val="65A835DC"/>
    <w:rsid w:val="65F871AA"/>
    <w:rsid w:val="6654FDA2"/>
    <w:rsid w:val="66AE3E93"/>
    <w:rsid w:val="66C8DB7B"/>
    <w:rsid w:val="66EAF45E"/>
    <w:rsid w:val="66EF8AA9"/>
    <w:rsid w:val="66F6945C"/>
    <w:rsid w:val="66F9E027"/>
    <w:rsid w:val="66FF7400"/>
    <w:rsid w:val="67130EF4"/>
    <w:rsid w:val="674B85D1"/>
    <w:rsid w:val="67549254"/>
    <w:rsid w:val="675BBDAA"/>
    <w:rsid w:val="677AED8A"/>
    <w:rsid w:val="67CE3470"/>
    <w:rsid w:val="67D751D6"/>
    <w:rsid w:val="68146EC5"/>
    <w:rsid w:val="6817015F"/>
    <w:rsid w:val="686D8B1C"/>
    <w:rsid w:val="68776AC3"/>
    <w:rsid w:val="6899D5E4"/>
    <w:rsid w:val="68C8FA85"/>
    <w:rsid w:val="68D86432"/>
    <w:rsid w:val="68E0F26A"/>
    <w:rsid w:val="68E36198"/>
    <w:rsid w:val="68FEEDCB"/>
    <w:rsid w:val="68FFD767"/>
    <w:rsid w:val="6932BBD0"/>
    <w:rsid w:val="69357D20"/>
    <w:rsid w:val="69626637"/>
    <w:rsid w:val="69725548"/>
    <w:rsid w:val="699E8CEE"/>
    <w:rsid w:val="6A183E70"/>
    <w:rsid w:val="6A1D6BE9"/>
    <w:rsid w:val="6A529D3C"/>
    <w:rsid w:val="6A6A4AA8"/>
    <w:rsid w:val="6A7D9F53"/>
    <w:rsid w:val="6A817A34"/>
    <w:rsid w:val="6ACADD6B"/>
    <w:rsid w:val="6AD73C6F"/>
    <w:rsid w:val="6AED363A"/>
    <w:rsid w:val="6B408D0A"/>
    <w:rsid w:val="6B5322A2"/>
    <w:rsid w:val="6BA4BBE2"/>
    <w:rsid w:val="6BB5D026"/>
    <w:rsid w:val="6BD19EE0"/>
    <w:rsid w:val="6C0434B9"/>
    <w:rsid w:val="6C0C1A58"/>
    <w:rsid w:val="6C1D99D2"/>
    <w:rsid w:val="6C7F8A22"/>
    <w:rsid w:val="6CCD0A3F"/>
    <w:rsid w:val="6CD78083"/>
    <w:rsid w:val="6CE3C150"/>
    <w:rsid w:val="6D9F5A9C"/>
    <w:rsid w:val="6DFCD267"/>
    <w:rsid w:val="6E199584"/>
    <w:rsid w:val="6E22C980"/>
    <w:rsid w:val="6E42EECB"/>
    <w:rsid w:val="6E65EBA3"/>
    <w:rsid w:val="6EC23515"/>
    <w:rsid w:val="6F46494E"/>
    <w:rsid w:val="6F631DC5"/>
    <w:rsid w:val="6F658919"/>
    <w:rsid w:val="6FDEA5CE"/>
    <w:rsid w:val="6FFC7E31"/>
    <w:rsid w:val="6FFE7AD8"/>
    <w:rsid w:val="70125749"/>
    <w:rsid w:val="70151D50"/>
    <w:rsid w:val="701E34A6"/>
    <w:rsid w:val="7031D2AB"/>
    <w:rsid w:val="7033C202"/>
    <w:rsid w:val="7047ED21"/>
    <w:rsid w:val="708189E0"/>
    <w:rsid w:val="70894149"/>
    <w:rsid w:val="70F0E1B6"/>
    <w:rsid w:val="7183FE57"/>
    <w:rsid w:val="71AD16D9"/>
    <w:rsid w:val="71FFFE14"/>
    <w:rsid w:val="725518E3"/>
    <w:rsid w:val="72A6FD7D"/>
    <w:rsid w:val="72DE213F"/>
    <w:rsid w:val="730AEC13"/>
    <w:rsid w:val="732D87B6"/>
    <w:rsid w:val="73342AD9"/>
    <w:rsid w:val="73458692"/>
    <w:rsid w:val="73A3984F"/>
    <w:rsid w:val="73B91FF3"/>
    <w:rsid w:val="73FD2BF4"/>
    <w:rsid w:val="740A5687"/>
    <w:rsid w:val="7432B3F8"/>
    <w:rsid w:val="74502341"/>
    <w:rsid w:val="746BA8DC"/>
    <w:rsid w:val="747015DE"/>
    <w:rsid w:val="747D59AE"/>
    <w:rsid w:val="748898F9"/>
    <w:rsid w:val="7493EA59"/>
    <w:rsid w:val="74DE9C00"/>
    <w:rsid w:val="751B429F"/>
    <w:rsid w:val="7521607D"/>
    <w:rsid w:val="75451153"/>
    <w:rsid w:val="755DE2FC"/>
    <w:rsid w:val="756BEA63"/>
    <w:rsid w:val="758DAAC5"/>
    <w:rsid w:val="759AD1A8"/>
    <w:rsid w:val="759D01E9"/>
    <w:rsid w:val="75A97F30"/>
    <w:rsid w:val="75C452D9"/>
    <w:rsid w:val="75D153A3"/>
    <w:rsid w:val="76287C1A"/>
    <w:rsid w:val="76371D7D"/>
    <w:rsid w:val="764E00B0"/>
    <w:rsid w:val="76520D3C"/>
    <w:rsid w:val="768A913F"/>
    <w:rsid w:val="77138486"/>
    <w:rsid w:val="77523A80"/>
    <w:rsid w:val="77565B03"/>
    <w:rsid w:val="776E7F47"/>
    <w:rsid w:val="77A465CB"/>
    <w:rsid w:val="77C6B692"/>
    <w:rsid w:val="77CFF8C5"/>
    <w:rsid w:val="77E9D111"/>
    <w:rsid w:val="7829F8FE"/>
    <w:rsid w:val="785765DF"/>
    <w:rsid w:val="786522B8"/>
    <w:rsid w:val="7891DE7F"/>
    <w:rsid w:val="78B27742"/>
    <w:rsid w:val="791733E7"/>
    <w:rsid w:val="793ED2D0"/>
    <w:rsid w:val="795C8D2E"/>
    <w:rsid w:val="7987D297"/>
    <w:rsid w:val="79C07818"/>
    <w:rsid w:val="79F91196"/>
    <w:rsid w:val="7A20A12E"/>
    <w:rsid w:val="7A338B72"/>
    <w:rsid w:val="7A4645DA"/>
    <w:rsid w:val="7A85CB21"/>
    <w:rsid w:val="7AA86684"/>
    <w:rsid w:val="7AAAF55C"/>
    <w:rsid w:val="7AC8E2D0"/>
    <w:rsid w:val="7AE36B69"/>
    <w:rsid w:val="7AFC084E"/>
    <w:rsid w:val="7B23C813"/>
    <w:rsid w:val="7B34A250"/>
    <w:rsid w:val="7B74DA75"/>
    <w:rsid w:val="7BB06B05"/>
    <w:rsid w:val="7BBD194A"/>
    <w:rsid w:val="7BBFA59F"/>
    <w:rsid w:val="7BC7C1B4"/>
    <w:rsid w:val="7BCDC9A7"/>
    <w:rsid w:val="7BE60C35"/>
    <w:rsid w:val="7BF778FB"/>
    <w:rsid w:val="7C2057B0"/>
    <w:rsid w:val="7C559693"/>
    <w:rsid w:val="7C7B4207"/>
    <w:rsid w:val="7CAF3632"/>
    <w:rsid w:val="7CB652BE"/>
    <w:rsid w:val="7D050292"/>
    <w:rsid w:val="7D21A011"/>
    <w:rsid w:val="7D39B6E2"/>
    <w:rsid w:val="7DCB802C"/>
    <w:rsid w:val="7E15DFDA"/>
    <w:rsid w:val="7E282E58"/>
    <w:rsid w:val="7E2AC8A3"/>
    <w:rsid w:val="7E409FA7"/>
    <w:rsid w:val="7E49824D"/>
    <w:rsid w:val="7E52231F"/>
    <w:rsid w:val="7E580EC2"/>
    <w:rsid w:val="7E68453B"/>
    <w:rsid w:val="7E8CE8C8"/>
    <w:rsid w:val="7EA727F1"/>
    <w:rsid w:val="7EC640A9"/>
    <w:rsid w:val="7ED4617F"/>
    <w:rsid w:val="7F2309CC"/>
    <w:rsid w:val="7F263CB6"/>
    <w:rsid w:val="7F902F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62D133"/>
  <w15:docId w15:val="{261D3ACB-504F-4CB5-8492-263FF71FC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934C6"/>
    <w:pPr>
      <w:spacing w:after="0" w:line="240" w:lineRule="auto"/>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8B65AC"/>
    <w:pPr>
      <w:keepNext/>
      <w:jc w:val="center"/>
      <w:outlineLvl w:val="0"/>
    </w:pPr>
    <w:rPr>
      <w:b/>
    </w:rPr>
  </w:style>
  <w:style w:type="paragraph" w:styleId="Nagwek2">
    <w:name w:val="heading 2"/>
    <w:basedOn w:val="Normalny"/>
    <w:next w:val="Normalny"/>
    <w:link w:val="Nagwek2Znak"/>
    <w:uiPriority w:val="9"/>
    <w:qFormat/>
    <w:rsid w:val="008B65AC"/>
    <w:pPr>
      <w:keepNext/>
      <w:jc w:val="center"/>
      <w:outlineLvl w:val="1"/>
    </w:pPr>
    <w:rPr>
      <w:b/>
      <w:sz w:val="32"/>
    </w:rPr>
  </w:style>
  <w:style w:type="paragraph" w:styleId="Nagwek3">
    <w:name w:val="heading 3"/>
    <w:basedOn w:val="Normalny"/>
    <w:next w:val="Normalny"/>
    <w:link w:val="Nagwek3Znak"/>
    <w:qFormat/>
    <w:rsid w:val="008B65AC"/>
    <w:pPr>
      <w:keepNext/>
      <w:numPr>
        <w:numId w:val="1"/>
      </w:numPr>
      <w:outlineLvl w:val="2"/>
    </w:pPr>
    <w:rPr>
      <w:b/>
    </w:rPr>
  </w:style>
  <w:style w:type="paragraph" w:styleId="Nagwek4">
    <w:name w:val="heading 4"/>
    <w:basedOn w:val="Normalny"/>
    <w:next w:val="Normalny"/>
    <w:link w:val="Nagwek4Znak"/>
    <w:qFormat/>
    <w:rsid w:val="008B65AC"/>
    <w:pPr>
      <w:keepNext/>
      <w:ind w:left="60"/>
      <w:outlineLvl w:val="3"/>
    </w:pPr>
    <w:rPr>
      <w:b/>
    </w:rPr>
  </w:style>
  <w:style w:type="paragraph" w:styleId="Nagwek5">
    <w:name w:val="heading 5"/>
    <w:basedOn w:val="Normalny"/>
    <w:next w:val="Normalny"/>
    <w:link w:val="Nagwek5Znak"/>
    <w:qFormat/>
    <w:rsid w:val="008B65AC"/>
    <w:pPr>
      <w:keepNext/>
      <w:tabs>
        <w:tab w:val="num" w:pos="1440"/>
      </w:tabs>
      <w:ind w:left="1440" w:hanging="720"/>
      <w:jc w:val="both"/>
      <w:outlineLvl w:val="4"/>
    </w:pPr>
    <w:rPr>
      <w:b/>
    </w:rPr>
  </w:style>
  <w:style w:type="paragraph" w:styleId="Nagwek6">
    <w:name w:val="heading 6"/>
    <w:basedOn w:val="Normalny"/>
    <w:next w:val="Normalny"/>
    <w:link w:val="Nagwek6Znak"/>
    <w:qFormat/>
    <w:rsid w:val="008B65AC"/>
    <w:pPr>
      <w:keepNext/>
      <w:numPr>
        <w:numId w:val="4"/>
      </w:numPr>
      <w:tabs>
        <w:tab w:val="clear" w:pos="1440"/>
        <w:tab w:val="num" w:pos="567"/>
      </w:tabs>
      <w:ind w:hanging="1440"/>
      <w:outlineLvl w:val="5"/>
    </w:pPr>
    <w:rPr>
      <w:b/>
    </w:rPr>
  </w:style>
  <w:style w:type="paragraph" w:styleId="Nagwek7">
    <w:name w:val="heading 7"/>
    <w:basedOn w:val="Normalny"/>
    <w:next w:val="Normalny"/>
    <w:link w:val="Nagwek7Znak"/>
    <w:qFormat/>
    <w:rsid w:val="008B65AC"/>
    <w:pPr>
      <w:keepNext/>
      <w:outlineLvl w:val="6"/>
    </w:pPr>
    <w:rPr>
      <w:b/>
    </w:rPr>
  </w:style>
  <w:style w:type="paragraph" w:styleId="Nagwek8">
    <w:name w:val="heading 8"/>
    <w:basedOn w:val="Normalny"/>
    <w:next w:val="Normalny"/>
    <w:link w:val="Nagwek8Znak"/>
    <w:unhideWhenUsed/>
    <w:qFormat/>
    <w:rsid w:val="008B65AC"/>
    <w:pPr>
      <w:spacing w:before="240" w:after="60"/>
      <w:outlineLvl w:val="7"/>
    </w:pPr>
    <w:rPr>
      <w:rFonts w:ascii="Calibri" w:hAnsi="Calibri"/>
      <w:i/>
      <w:iCs/>
      <w:szCs w:val="24"/>
    </w:rPr>
  </w:style>
  <w:style w:type="paragraph" w:styleId="Nagwek9">
    <w:name w:val="heading 9"/>
    <w:basedOn w:val="Normalny"/>
    <w:next w:val="Normalny"/>
    <w:link w:val="Nagwek9Znak"/>
    <w:unhideWhenUsed/>
    <w:qFormat/>
    <w:rsid w:val="008B65AC"/>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B65AC"/>
    <w:rPr>
      <w:rFonts w:ascii="Times New Roman" w:eastAsia="Times New Roman" w:hAnsi="Times New Roman" w:cs="Times New Roman"/>
      <w:b/>
      <w:sz w:val="24"/>
      <w:szCs w:val="20"/>
      <w:lang w:eastAsia="pl-PL"/>
    </w:rPr>
  </w:style>
  <w:style w:type="character" w:customStyle="1" w:styleId="Nagwek2Znak">
    <w:name w:val="Nagłówek 2 Znak"/>
    <w:basedOn w:val="Domylnaczcionkaakapitu"/>
    <w:link w:val="Nagwek2"/>
    <w:uiPriority w:val="9"/>
    <w:rsid w:val="008B65AC"/>
    <w:rPr>
      <w:rFonts w:ascii="Times New Roman" w:eastAsia="Times New Roman" w:hAnsi="Times New Roman" w:cs="Times New Roman"/>
      <w:b/>
      <w:sz w:val="32"/>
      <w:szCs w:val="20"/>
    </w:rPr>
  </w:style>
  <w:style w:type="character" w:customStyle="1" w:styleId="Nagwek3Znak">
    <w:name w:val="Nagłówek 3 Znak"/>
    <w:basedOn w:val="Domylnaczcionkaakapitu"/>
    <w:link w:val="Nagwek3"/>
    <w:rsid w:val="008B65AC"/>
    <w:rPr>
      <w:rFonts w:ascii="Times New Roman" w:eastAsia="Times New Roman" w:hAnsi="Times New Roman" w:cs="Times New Roman"/>
      <w:b/>
      <w:sz w:val="24"/>
      <w:szCs w:val="20"/>
      <w:lang w:eastAsia="pl-PL"/>
    </w:rPr>
  </w:style>
  <w:style w:type="character" w:customStyle="1" w:styleId="Nagwek4Znak">
    <w:name w:val="Nagłówek 4 Znak"/>
    <w:basedOn w:val="Domylnaczcionkaakapitu"/>
    <w:link w:val="Nagwek4"/>
    <w:rsid w:val="008B65AC"/>
    <w:rPr>
      <w:rFonts w:ascii="Times New Roman" w:eastAsia="Times New Roman" w:hAnsi="Times New Roman" w:cs="Times New Roman"/>
      <w:b/>
      <w:sz w:val="24"/>
      <w:szCs w:val="20"/>
      <w:lang w:eastAsia="pl-PL"/>
    </w:rPr>
  </w:style>
  <w:style w:type="character" w:customStyle="1" w:styleId="Nagwek5Znak">
    <w:name w:val="Nagłówek 5 Znak"/>
    <w:basedOn w:val="Domylnaczcionkaakapitu"/>
    <w:link w:val="Nagwek5"/>
    <w:rsid w:val="008B65AC"/>
    <w:rPr>
      <w:rFonts w:ascii="Times New Roman" w:eastAsia="Times New Roman" w:hAnsi="Times New Roman" w:cs="Times New Roman"/>
      <w:b/>
      <w:sz w:val="24"/>
      <w:szCs w:val="20"/>
      <w:lang w:eastAsia="pl-PL"/>
    </w:rPr>
  </w:style>
  <w:style w:type="character" w:customStyle="1" w:styleId="Nagwek6Znak">
    <w:name w:val="Nagłówek 6 Znak"/>
    <w:basedOn w:val="Domylnaczcionkaakapitu"/>
    <w:link w:val="Nagwek6"/>
    <w:rsid w:val="008B65AC"/>
    <w:rPr>
      <w:rFonts w:ascii="Times New Roman" w:eastAsia="Times New Roman" w:hAnsi="Times New Roman" w:cs="Times New Roman"/>
      <w:b/>
      <w:sz w:val="24"/>
      <w:szCs w:val="20"/>
      <w:lang w:eastAsia="pl-PL"/>
    </w:rPr>
  </w:style>
  <w:style w:type="character" w:customStyle="1" w:styleId="Nagwek7Znak">
    <w:name w:val="Nagłówek 7 Znak"/>
    <w:basedOn w:val="Domylnaczcionkaakapitu"/>
    <w:link w:val="Nagwek7"/>
    <w:rsid w:val="008B65AC"/>
    <w:rPr>
      <w:rFonts w:ascii="Times New Roman" w:eastAsia="Times New Roman" w:hAnsi="Times New Roman" w:cs="Times New Roman"/>
      <w:b/>
      <w:sz w:val="24"/>
      <w:szCs w:val="20"/>
      <w:lang w:eastAsia="pl-PL"/>
    </w:rPr>
  </w:style>
  <w:style w:type="character" w:customStyle="1" w:styleId="Nagwek8Znak">
    <w:name w:val="Nagłówek 8 Znak"/>
    <w:basedOn w:val="Domylnaczcionkaakapitu"/>
    <w:link w:val="Nagwek8"/>
    <w:rsid w:val="008B65AC"/>
    <w:rPr>
      <w:rFonts w:ascii="Calibri" w:eastAsia="Times New Roman" w:hAnsi="Calibri" w:cs="Times New Roman"/>
      <w:i/>
      <w:iCs/>
      <w:sz w:val="24"/>
      <w:szCs w:val="24"/>
    </w:rPr>
  </w:style>
  <w:style w:type="character" w:customStyle="1" w:styleId="Nagwek9Znak">
    <w:name w:val="Nagłówek 9 Znak"/>
    <w:basedOn w:val="Domylnaczcionkaakapitu"/>
    <w:link w:val="Nagwek9"/>
    <w:rsid w:val="008B65AC"/>
    <w:rPr>
      <w:rFonts w:ascii="Cambria" w:eastAsia="Times New Roman" w:hAnsi="Cambria" w:cs="Times New Roman"/>
    </w:rPr>
  </w:style>
  <w:style w:type="paragraph" w:styleId="Tekstprzypisudolnego">
    <w:name w:val="footnote text"/>
    <w:basedOn w:val="Normalny"/>
    <w:link w:val="TekstprzypisudolnegoZnak"/>
    <w:semiHidden/>
    <w:rsid w:val="008B65AC"/>
    <w:rPr>
      <w:sz w:val="20"/>
    </w:rPr>
  </w:style>
  <w:style w:type="character" w:customStyle="1" w:styleId="TekstprzypisudolnegoZnak">
    <w:name w:val="Tekst przypisu dolnego Znak"/>
    <w:basedOn w:val="Domylnaczcionkaakapitu"/>
    <w:link w:val="Tekstprzypisudolnego"/>
    <w:semiHidden/>
    <w:rsid w:val="008B65AC"/>
    <w:rPr>
      <w:rFonts w:ascii="Times New Roman" w:eastAsia="Times New Roman" w:hAnsi="Times New Roman" w:cs="Times New Roman"/>
      <w:sz w:val="20"/>
      <w:szCs w:val="20"/>
      <w:lang w:eastAsia="pl-PL"/>
    </w:rPr>
  </w:style>
  <w:style w:type="character" w:styleId="Odwoanieprzypisudolnego">
    <w:name w:val="footnote reference"/>
    <w:semiHidden/>
    <w:rsid w:val="008B65AC"/>
    <w:rPr>
      <w:vertAlign w:val="superscript"/>
    </w:rPr>
  </w:style>
  <w:style w:type="paragraph" w:styleId="Tekstpodstawowy">
    <w:name w:val="Body Text"/>
    <w:basedOn w:val="Normalny"/>
    <w:link w:val="TekstpodstawowyZnak"/>
    <w:rsid w:val="008B65AC"/>
    <w:rPr>
      <w:u w:val="single"/>
    </w:rPr>
  </w:style>
  <w:style w:type="character" w:customStyle="1" w:styleId="TekstpodstawowyZnak">
    <w:name w:val="Tekst podstawowy Znak"/>
    <w:basedOn w:val="Domylnaczcionkaakapitu"/>
    <w:link w:val="Tekstpodstawowy"/>
    <w:rsid w:val="008B65AC"/>
    <w:rPr>
      <w:rFonts w:ascii="Times New Roman" w:eastAsia="Times New Roman" w:hAnsi="Times New Roman" w:cs="Times New Roman"/>
      <w:sz w:val="24"/>
      <w:szCs w:val="20"/>
      <w:u w:val="single"/>
    </w:rPr>
  </w:style>
  <w:style w:type="paragraph" w:styleId="Nagwek">
    <w:name w:val="header"/>
    <w:basedOn w:val="Normalny"/>
    <w:link w:val="NagwekZnak"/>
    <w:uiPriority w:val="99"/>
    <w:rsid w:val="008B65AC"/>
    <w:pPr>
      <w:tabs>
        <w:tab w:val="center" w:pos="4536"/>
        <w:tab w:val="right" w:pos="9072"/>
      </w:tabs>
    </w:pPr>
  </w:style>
  <w:style w:type="character" w:customStyle="1" w:styleId="NagwekZnak">
    <w:name w:val="Nagłówek Znak"/>
    <w:basedOn w:val="Domylnaczcionkaakapitu"/>
    <w:link w:val="Nagwek"/>
    <w:uiPriority w:val="99"/>
    <w:rsid w:val="008B65AC"/>
    <w:rPr>
      <w:rFonts w:ascii="Times New Roman" w:eastAsia="Times New Roman" w:hAnsi="Times New Roman" w:cs="Times New Roman"/>
      <w:sz w:val="24"/>
      <w:szCs w:val="20"/>
      <w:lang w:eastAsia="pl-PL"/>
    </w:rPr>
  </w:style>
  <w:style w:type="paragraph" w:styleId="Stopka">
    <w:name w:val="footer"/>
    <w:basedOn w:val="Normalny"/>
    <w:link w:val="StopkaZnak"/>
    <w:uiPriority w:val="99"/>
    <w:rsid w:val="008B65AC"/>
    <w:pPr>
      <w:tabs>
        <w:tab w:val="center" w:pos="4536"/>
        <w:tab w:val="right" w:pos="9072"/>
      </w:tabs>
    </w:pPr>
  </w:style>
  <w:style w:type="character" w:customStyle="1" w:styleId="StopkaZnak">
    <w:name w:val="Stopka Znak"/>
    <w:basedOn w:val="Domylnaczcionkaakapitu"/>
    <w:link w:val="Stopka"/>
    <w:uiPriority w:val="99"/>
    <w:rsid w:val="008B65AC"/>
    <w:rPr>
      <w:rFonts w:ascii="Times New Roman" w:eastAsia="Times New Roman" w:hAnsi="Times New Roman" w:cs="Times New Roman"/>
      <w:sz w:val="24"/>
      <w:szCs w:val="20"/>
      <w:lang w:eastAsia="pl-PL"/>
    </w:rPr>
  </w:style>
  <w:style w:type="character" w:styleId="Numerstrony">
    <w:name w:val="page number"/>
    <w:basedOn w:val="Domylnaczcionkaakapitu"/>
    <w:rsid w:val="008B65AC"/>
  </w:style>
  <w:style w:type="paragraph" w:styleId="Tekstpodstawowy2">
    <w:name w:val="Body Text 2"/>
    <w:basedOn w:val="Normalny"/>
    <w:link w:val="Tekstpodstawowy2Znak"/>
    <w:rsid w:val="008B65AC"/>
    <w:pPr>
      <w:jc w:val="both"/>
    </w:pPr>
  </w:style>
  <w:style w:type="character" w:customStyle="1" w:styleId="Tekstpodstawowy2Znak">
    <w:name w:val="Tekst podstawowy 2 Znak"/>
    <w:basedOn w:val="Domylnaczcionkaakapitu"/>
    <w:link w:val="Tekstpodstawowy2"/>
    <w:rsid w:val="008B65AC"/>
    <w:rPr>
      <w:rFonts w:ascii="Times New Roman" w:eastAsia="Times New Roman" w:hAnsi="Times New Roman" w:cs="Times New Roman"/>
      <w:sz w:val="24"/>
      <w:szCs w:val="20"/>
    </w:rPr>
  </w:style>
  <w:style w:type="paragraph" w:styleId="Tekstpodstawowywcity">
    <w:name w:val="Body Text Indent"/>
    <w:basedOn w:val="Normalny"/>
    <w:link w:val="TekstpodstawowywcityZnak"/>
    <w:rsid w:val="008B65AC"/>
    <w:pPr>
      <w:ind w:left="360"/>
    </w:pPr>
  </w:style>
  <w:style w:type="character" w:customStyle="1" w:styleId="TekstpodstawowywcityZnak">
    <w:name w:val="Tekst podstawowy wcięty Znak"/>
    <w:basedOn w:val="Domylnaczcionkaakapitu"/>
    <w:link w:val="Tekstpodstawowywcity"/>
    <w:rsid w:val="008B65AC"/>
    <w:rPr>
      <w:rFonts w:ascii="Times New Roman" w:eastAsia="Times New Roman" w:hAnsi="Times New Roman" w:cs="Times New Roman"/>
      <w:sz w:val="24"/>
      <w:szCs w:val="20"/>
    </w:rPr>
  </w:style>
  <w:style w:type="paragraph" w:customStyle="1" w:styleId="wyliczenie">
    <w:name w:val="wyliczenie"/>
    <w:basedOn w:val="Normalny"/>
    <w:rsid w:val="008B65AC"/>
    <w:pPr>
      <w:tabs>
        <w:tab w:val="num" w:pos="360"/>
      </w:tabs>
      <w:ind w:left="360" w:hanging="360"/>
      <w:jc w:val="both"/>
    </w:pPr>
    <w:rPr>
      <w:sz w:val="22"/>
    </w:rPr>
  </w:style>
  <w:style w:type="paragraph" w:customStyle="1" w:styleId="gstylnum">
    <w:name w:val="gł_styl_num"/>
    <w:basedOn w:val="Normalny"/>
    <w:rsid w:val="008B65AC"/>
    <w:pPr>
      <w:tabs>
        <w:tab w:val="num" w:pos="360"/>
      </w:tabs>
      <w:spacing w:after="120"/>
      <w:ind w:left="360" w:hanging="360"/>
    </w:pPr>
    <w:rPr>
      <w:b/>
      <w:i/>
    </w:rPr>
  </w:style>
  <w:style w:type="paragraph" w:styleId="Tekstpodstawowywcity2">
    <w:name w:val="Body Text Indent 2"/>
    <w:basedOn w:val="Normalny"/>
    <w:link w:val="Tekstpodstawowywcity2Znak"/>
    <w:rsid w:val="008B65AC"/>
    <w:pPr>
      <w:spacing w:line="360" w:lineRule="auto"/>
      <w:ind w:left="1065"/>
    </w:pPr>
    <w:rPr>
      <w:b/>
      <w:sz w:val="28"/>
    </w:rPr>
  </w:style>
  <w:style w:type="character" w:customStyle="1" w:styleId="Tekstpodstawowywcity2Znak">
    <w:name w:val="Tekst podstawowy wcięty 2 Znak"/>
    <w:basedOn w:val="Domylnaczcionkaakapitu"/>
    <w:link w:val="Tekstpodstawowywcity2"/>
    <w:uiPriority w:val="99"/>
    <w:rsid w:val="008B65AC"/>
    <w:rPr>
      <w:rFonts w:ascii="Times New Roman" w:eastAsia="Times New Roman" w:hAnsi="Times New Roman" w:cs="Times New Roman"/>
      <w:b/>
      <w:sz w:val="28"/>
      <w:szCs w:val="20"/>
      <w:lang w:eastAsia="pl-PL"/>
    </w:rPr>
  </w:style>
  <w:style w:type="paragraph" w:customStyle="1" w:styleId="tekst">
    <w:name w:val="tekst"/>
    <w:basedOn w:val="Normalny"/>
    <w:rsid w:val="008B65AC"/>
    <w:pPr>
      <w:numPr>
        <w:numId w:val="2"/>
      </w:numPr>
      <w:tabs>
        <w:tab w:val="clear" w:pos="360"/>
      </w:tabs>
      <w:spacing w:before="120" w:after="120"/>
      <w:ind w:left="0" w:firstLine="0"/>
      <w:jc w:val="both"/>
    </w:pPr>
    <w:rPr>
      <w:sz w:val="22"/>
    </w:rPr>
  </w:style>
  <w:style w:type="paragraph" w:styleId="Tekstpodstawowy3">
    <w:name w:val="Body Text 3"/>
    <w:basedOn w:val="Normalny"/>
    <w:link w:val="Tekstpodstawowy3Znak"/>
    <w:rsid w:val="008B65AC"/>
    <w:pPr>
      <w:numPr>
        <w:numId w:val="3"/>
      </w:numPr>
      <w:tabs>
        <w:tab w:val="clear" w:pos="360"/>
      </w:tabs>
    </w:pPr>
    <w:rPr>
      <w:b/>
      <w:sz w:val="28"/>
    </w:rPr>
  </w:style>
  <w:style w:type="character" w:customStyle="1" w:styleId="Tekstpodstawowy3Znak">
    <w:name w:val="Tekst podstawowy 3 Znak"/>
    <w:basedOn w:val="Domylnaczcionkaakapitu"/>
    <w:link w:val="Tekstpodstawowy3"/>
    <w:rsid w:val="008B65AC"/>
    <w:rPr>
      <w:rFonts w:ascii="Times New Roman" w:eastAsia="Times New Roman" w:hAnsi="Times New Roman" w:cs="Times New Roman"/>
      <w:b/>
      <w:sz w:val="28"/>
      <w:szCs w:val="20"/>
      <w:lang w:eastAsia="pl-PL"/>
    </w:rPr>
  </w:style>
  <w:style w:type="paragraph" w:styleId="Tekstpodstawowywcity3">
    <w:name w:val="Body Text Indent 3"/>
    <w:basedOn w:val="Normalny"/>
    <w:link w:val="Tekstpodstawowywcity3Znak"/>
    <w:rsid w:val="008B65AC"/>
    <w:pPr>
      <w:ind w:left="720"/>
      <w:jc w:val="both"/>
    </w:pPr>
  </w:style>
  <w:style w:type="character" w:customStyle="1" w:styleId="Tekstpodstawowywcity3Znak">
    <w:name w:val="Tekst podstawowy wcięty 3 Znak"/>
    <w:basedOn w:val="Domylnaczcionkaakapitu"/>
    <w:link w:val="Tekstpodstawowywcity3"/>
    <w:rsid w:val="008B65AC"/>
    <w:rPr>
      <w:rFonts w:ascii="Times New Roman" w:eastAsia="Times New Roman" w:hAnsi="Times New Roman" w:cs="Times New Roman"/>
      <w:sz w:val="24"/>
      <w:szCs w:val="20"/>
      <w:lang w:eastAsia="pl-PL"/>
    </w:rPr>
  </w:style>
  <w:style w:type="paragraph" w:styleId="Tekstdymka">
    <w:name w:val="Balloon Text"/>
    <w:basedOn w:val="Normalny"/>
    <w:link w:val="TekstdymkaZnak"/>
    <w:semiHidden/>
    <w:rsid w:val="008B65AC"/>
    <w:rPr>
      <w:rFonts w:ascii="Tahoma" w:hAnsi="Tahoma" w:cs="Tahoma"/>
      <w:sz w:val="16"/>
      <w:szCs w:val="16"/>
    </w:rPr>
  </w:style>
  <w:style w:type="character" w:customStyle="1" w:styleId="TekstdymkaZnak">
    <w:name w:val="Tekst dymka Znak"/>
    <w:basedOn w:val="Domylnaczcionkaakapitu"/>
    <w:link w:val="Tekstdymka"/>
    <w:semiHidden/>
    <w:rsid w:val="008B65AC"/>
    <w:rPr>
      <w:rFonts w:ascii="Tahoma" w:eastAsia="Times New Roman" w:hAnsi="Tahoma" w:cs="Tahoma"/>
      <w:sz w:val="16"/>
      <w:szCs w:val="16"/>
      <w:lang w:eastAsia="pl-PL"/>
    </w:rPr>
  </w:style>
  <w:style w:type="paragraph" w:styleId="Lista">
    <w:name w:val="List"/>
    <w:basedOn w:val="Normalny"/>
    <w:rsid w:val="008B65AC"/>
    <w:pPr>
      <w:ind w:left="283" w:hanging="283"/>
      <w:contextualSpacing/>
    </w:pPr>
  </w:style>
  <w:style w:type="paragraph" w:styleId="Lista2">
    <w:name w:val="List 2"/>
    <w:basedOn w:val="Normalny"/>
    <w:uiPriority w:val="99"/>
    <w:rsid w:val="008B65AC"/>
    <w:pPr>
      <w:ind w:left="566" w:hanging="283"/>
      <w:contextualSpacing/>
    </w:pPr>
  </w:style>
  <w:style w:type="paragraph" w:styleId="Lista3">
    <w:name w:val="List 3"/>
    <w:basedOn w:val="Normalny"/>
    <w:rsid w:val="008B65AC"/>
    <w:pPr>
      <w:ind w:left="849" w:hanging="283"/>
      <w:contextualSpacing/>
    </w:pPr>
  </w:style>
  <w:style w:type="paragraph" w:styleId="Listapunktowana">
    <w:name w:val="List Bullet"/>
    <w:basedOn w:val="Normalny"/>
    <w:rsid w:val="008B65AC"/>
    <w:pPr>
      <w:numPr>
        <w:numId w:val="5"/>
      </w:numPr>
      <w:contextualSpacing/>
    </w:pPr>
  </w:style>
  <w:style w:type="paragraph" w:styleId="Listapunktowana2">
    <w:name w:val="List Bullet 2"/>
    <w:basedOn w:val="Normalny"/>
    <w:rsid w:val="008B65AC"/>
    <w:pPr>
      <w:numPr>
        <w:numId w:val="6"/>
      </w:numPr>
      <w:contextualSpacing/>
    </w:pPr>
  </w:style>
  <w:style w:type="paragraph" w:styleId="Listapunktowana3">
    <w:name w:val="List Bullet 3"/>
    <w:basedOn w:val="Normalny"/>
    <w:rsid w:val="008B65AC"/>
    <w:pPr>
      <w:numPr>
        <w:numId w:val="7"/>
      </w:numPr>
      <w:contextualSpacing/>
    </w:pPr>
  </w:style>
  <w:style w:type="paragraph" w:styleId="Listapunktowana4">
    <w:name w:val="List Bullet 4"/>
    <w:basedOn w:val="Normalny"/>
    <w:rsid w:val="008B65AC"/>
    <w:pPr>
      <w:numPr>
        <w:numId w:val="8"/>
      </w:numPr>
      <w:contextualSpacing/>
    </w:pPr>
  </w:style>
  <w:style w:type="paragraph" w:styleId="Listapunktowana5">
    <w:name w:val="List Bullet 5"/>
    <w:basedOn w:val="Normalny"/>
    <w:rsid w:val="008B65AC"/>
    <w:pPr>
      <w:numPr>
        <w:numId w:val="9"/>
      </w:numPr>
      <w:contextualSpacing/>
    </w:pPr>
  </w:style>
  <w:style w:type="paragraph" w:styleId="Lista-kontynuacja">
    <w:name w:val="List Continue"/>
    <w:basedOn w:val="Normalny"/>
    <w:rsid w:val="008B65AC"/>
    <w:pPr>
      <w:spacing w:after="120"/>
      <w:ind w:left="283"/>
      <w:contextualSpacing/>
    </w:pPr>
  </w:style>
  <w:style w:type="paragraph" w:styleId="Tytu">
    <w:name w:val="Title"/>
    <w:basedOn w:val="Normalny"/>
    <w:next w:val="Normalny"/>
    <w:link w:val="TytuZnak"/>
    <w:qFormat/>
    <w:rsid w:val="008B65AC"/>
    <w:pPr>
      <w:spacing w:before="240" w:after="60"/>
      <w:jc w:val="center"/>
      <w:outlineLvl w:val="0"/>
    </w:pPr>
    <w:rPr>
      <w:rFonts w:ascii="Cambria" w:hAnsi="Cambria"/>
      <w:b/>
      <w:bCs/>
      <w:kern w:val="28"/>
      <w:sz w:val="32"/>
      <w:szCs w:val="32"/>
    </w:rPr>
  </w:style>
  <w:style w:type="character" w:customStyle="1" w:styleId="TytuZnak">
    <w:name w:val="Tytuł Znak"/>
    <w:basedOn w:val="Domylnaczcionkaakapitu"/>
    <w:link w:val="Tytu"/>
    <w:rsid w:val="008B65AC"/>
    <w:rPr>
      <w:rFonts w:ascii="Cambria" w:eastAsia="Times New Roman" w:hAnsi="Cambria" w:cs="Times New Roman"/>
      <w:b/>
      <w:bCs/>
      <w:kern w:val="28"/>
      <w:sz w:val="32"/>
      <w:szCs w:val="32"/>
    </w:rPr>
  </w:style>
  <w:style w:type="paragraph" w:styleId="Podtytu">
    <w:name w:val="Subtitle"/>
    <w:basedOn w:val="Normalny"/>
    <w:next w:val="Normalny"/>
    <w:link w:val="PodtytuZnak"/>
    <w:qFormat/>
    <w:rsid w:val="008B65AC"/>
    <w:pPr>
      <w:spacing w:after="60"/>
      <w:jc w:val="center"/>
      <w:outlineLvl w:val="1"/>
    </w:pPr>
    <w:rPr>
      <w:rFonts w:ascii="Cambria" w:hAnsi="Cambria"/>
      <w:szCs w:val="24"/>
    </w:rPr>
  </w:style>
  <w:style w:type="character" w:customStyle="1" w:styleId="PodtytuZnak">
    <w:name w:val="Podtytuł Znak"/>
    <w:basedOn w:val="Domylnaczcionkaakapitu"/>
    <w:link w:val="Podtytu"/>
    <w:rsid w:val="008B65AC"/>
    <w:rPr>
      <w:rFonts w:ascii="Cambria" w:eastAsia="Times New Roman" w:hAnsi="Cambria" w:cs="Times New Roman"/>
      <w:sz w:val="24"/>
      <w:szCs w:val="24"/>
    </w:rPr>
  </w:style>
  <w:style w:type="paragraph" w:styleId="Wcicienormalne">
    <w:name w:val="Normal Indent"/>
    <w:basedOn w:val="Normalny"/>
    <w:rsid w:val="008B65AC"/>
    <w:pPr>
      <w:ind w:left="708"/>
    </w:pPr>
  </w:style>
  <w:style w:type="paragraph" w:styleId="Tekstpodstawowyzwciciem">
    <w:name w:val="Body Text First Indent"/>
    <w:basedOn w:val="Tekstpodstawowy"/>
    <w:link w:val="TekstpodstawowyzwciciemZnak"/>
    <w:rsid w:val="008B65AC"/>
    <w:pPr>
      <w:spacing w:after="120"/>
      <w:ind w:firstLine="210"/>
    </w:pPr>
    <w:rPr>
      <w:u w:val="none"/>
    </w:rPr>
  </w:style>
  <w:style w:type="character" w:customStyle="1" w:styleId="TekstpodstawowyzwciciemZnak">
    <w:name w:val="Tekst podstawowy z wcięciem Znak"/>
    <w:basedOn w:val="TekstpodstawowyZnak"/>
    <w:link w:val="Tekstpodstawowyzwciciem"/>
    <w:rsid w:val="008B65AC"/>
    <w:rPr>
      <w:rFonts w:ascii="Times New Roman" w:eastAsia="Times New Roman" w:hAnsi="Times New Roman" w:cs="Times New Roman"/>
      <w:sz w:val="24"/>
      <w:szCs w:val="20"/>
      <w:u w:val="single"/>
    </w:rPr>
  </w:style>
  <w:style w:type="paragraph" w:styleId="Tekstpodstawowyzwciciem2">
    <w:name w:val="Body Text First Indent 2"/>
    <w:basedOn w:val="Tekstpodstawowywcity"/>
    <w:link w:val="Tekstpodstawowyzwciciem2Znak"/>
    <w:rsid w:val="008B65AC"/>
    <w:pPr>
      <w:spacing w:after="120"/>
      <w:ind w:left="283" w:firstLine="210"/>
    </w:pPr>
  </w:style>
  <w:style w:type="character" w:customStyle="1" w:styleId="Tekstpodstawowyzwciciem2Znak">
    <w:name w:val="Tekst podstawowy z wcięciem 2 Znak"/>
    <w:basedOn w:val="TekstpodstawowywcityZnak"/>
    <w:link w:val="Tekstpodstawowyzwciciem2"/>
    <w:rsid w:val="008B65AC"/>
    <w:rPr>
      <w:rFonts w:ascii="Times New Roman" w:eastAsia="Times New Roman" w:hAnsi="Times New Roman" w:cs="Times New Roman"/>
      <w:sz w:val="24"/>
      <w:szCs w:val="20"/>
    </w:rPr>
  </w:style>
  <w:style w:type="character" w:styleId="Hipercze">
    <w:name w:val="Hyperlink"/>
    <w:qFormat/>
    <w:rsid w:val="008B65AC"/>
    <w:rPr>
      <w:color w:val="0000FF"/>
      <w:u w:val="single"/>
    </w:rPr>
  </w:style>
  <w:style w:type="paragraph" w:styleId="Zwrotpoegnalny">
    <w:name w:val="Closing"/>
    <w:basedOn w:val="Normalny"/>
    <w:link w:val="ZwrotpoegnalnyZnak"/>
    <w:rsid w:val="008B65AC"/>
    <w:pPr>
      <w:ind w:left="4252"/>
    </w:pPr>
  </w:style>
  <w:style w:type="character" w:customStyle="1" w:styleId="ZwrotpoegnalnyZnak">
    <w:name w:val="Zwrot pożegnalny Znak"/>
    <w:basedOn w:val="Domylnaczcionkaakapitu"/>
    <w:link w:val="Zwrotpoegnalny"/>
    <w:rsid w:val="008B65AC"/>
    <w:rPr>
      <w:rFonts w:ascii="Times New Roman" w:eastAsia="Times New Roman" w:hAnsi="Times New Roman" w:cs="Times New Roman"/>
      <w:sz w:val="24"/>
      <w:szCs w:val="20"/>
    </w:rPr>
  </w:style>
  <w:style w:type="paragraph" w:styleId="Podpis">
    <w:name w:val="Signature"/>
    <w:basedOn w:val="Normalny"/>
    <w:link w:val="PodpisZnak"/>
    <w:rsid w:val="008B65AC"/>
    <w:pPr>
      <w:ind w:left="4252"/>
    </w:pPr>
  </w:style>
  <w:style w:type="character" w:customStyle="1" w:styleId="PodpisZnak">
    <w:name w:val="Podpis Znak"/>
    <w:basedOn w:val="Domylnaczcionkaakapitu"/>
    <w:link w:val="Podpis"/>
    <w:rsid w:val="008B65AC"/>
    <w:rPr>
      <w:rFonts w:ascii="Times New Roman" w:eastAsia="Times New Roman" w:hAnsi="Times New Roman" w:cs="Times New Roman"/>
      <w:sz w:val="24"/>
      <w:szCs w:val="20"/>
    </w:rPr>
  </w:style>
  <w:style w:type="character" w:styleId="Uwydatnienie">
    <w:name w:val="Emphasis"/>
    <w:uiPriority w:val="20"/>
    <w:qFormat/>
    <w:rsid w:val="008B65AC"/>
    <w:rPr>
      <w:b/>
      <w:bCs/>
      <w:i w:val="0"/>
      <w:iCs w:val="0"/>
    </w:rPr>
  </w:style>
  <w:style w:type="paragraph" w:customStyle="1" w:styleId="Default">
    <w:name w:val="Default"/>
    <w:qFormat/>
    <w:rsid w:val="008B65AC"/>
    <w:pPr>
      <w:autoSpaceDE w:val="0"/>
      <w:autoSpaceDN w:val="0"/>
      <w:adjustRightInd w:val="0"/>
      <w:spacing w:after="0" w:line="240" w:lineRule="auto"/>
    </w:pPr>
    <w:rPr>
      <w:rFonts w:ascii="Arial" w:eastAsia="Calibri" w:hAnsi="Arial" w:cs="Arial"/>
      <w:color w:val="000000"/>
      <w:sz w:val="24"/>
      <w:szCs w:val="24"/>
    </w:rPr>
  </w:style>
  <w:style w:type="paragraph" w:styleId="Spistreci2">
    <w:name w:val="toc 2"/>
    <w:basedOn w:val="Normalny"/>
    <w:next w:val="Normalny"/>
    <w:autoRedefine/>
    <w:uiPriority w:val="39"/>
    <w:rsid w:val="008B65AC"/>
    <w:pPr>
      <w:spacing w:line="260" w:lineRule="atLeast"/>
      <w:ind w:left="220"/>
    </w:pPr>
    <w:rPr>
      <w:smallCaps/>
      <w:sz w:val="22"/>
      <w:szCs w:val="24"/>
    </w:rPr>
  </w:style>
  <w:style w:type="paragraph" w:styleId="Spistreci3">
    <w:name w:val="toc 3"/>
    <w:basedOn w:val="Normalny"/>
    <w:next w:val="Normalny"/>
    <w:autoRedefine/>
    <w:uiPriority w:val="39"/>
    <w:rsid w:val="008B65AC"/>
    <w:pPr>
      <w:tabs>
        <w:tab w:val="right" w:leader="dot" w:pos="9072"/>
      </w:tabs>
      <w:ind w:left="440"/>
    </w:pPr>
    <w:rPr>
      <w:i/>
      <w:iCs/>
      <w:sz w:val="22"/>
      <w:szCs w:val="24"/>
    </w:rPr>
  </w:style>
  <w:style w:type="paragraph" w:styleId="Akapitzlist">
    <w:name w:val="List Paragraph"/>
    <w:aliases w:val="HŁ_Bullet1,lp1,BulletC,Preambuła,Normal,Akapit z listą3,Akapit z listą31,Podsis rysunku,Tytuły,Normalny1,Lista num,RR PGE Akapit z listą,List Paragraph2,ISCG Numerowanie,1_literowka,Literowanie,Punktowanie,1) AaA,TZ-Nag,Lista - poziom 1"/>
    <w:basedOn w:val="Normalny"/>
    <w:link w:val="AkapitzlistZnak"/>
    <w:uiPriority w:val="34"/>
    <w:qFormat/>
    <w:rsid w:val="008B65AC"/>
    <w:pPr>
      <w:ind w:left="708"/>
    </w:pPr>
  </w:style>
  <w:style w:type="paragraph" w:customStyle="1" w:styleId="Zwykytekst1">
    <w:name w:val="Zwykły tekst1"/>
    <w:basedOn w:val="Normalny"/>
    <w:rsid w:val="008B65AC"/>
    <w:pPr>
      <w:suppressAutoHyphens/>
    </w:pPr>
    <w:rPr>
      <w:rFonts w:ascii="Courier New" w:hAnsi="Courier New" w:cs="Calibri"/>
      <w:sz w:val="20"/>
      <w:lang w:eastAsia="ar-SA"/>
    </w:rPr>
  </w:style>
  <w:style w:type="paragraph" w:styleId="Spistreci1">
    <w:name w:val="toc 1"/>
    <w:basedOn w:val="Normalny"/>
    <w:next w:val="Normalny"/>
    <w:autoRedefine/>
    <w:uiPriority w:val="39"/>
    <w:rsid w:val="008B65AC"/>
    <w:pPr>
      <w:tabs>
        <w:tab w:val="left" w:pos="1134"/>
        <w:tab w:val="right" w:leader="dot" w:pos="9639"/>
      </w:tabs>
      <w:spacing w:before="60" w:after="60" w:line="288" w:lineRule="auto"/>
      <w:ind w:left="426" w:right="425" w:hanging="426"/>
    </w:pPr>
    <w:rPr>
      <w:rFonts w:ascii="Arial" w:hAnsi="Arial" w:cs="Arial"/>
      <w:noProof/>
      <w:sz w:val="22"/>
      <w:szCs w:val="24"/>
    </w:rPr>
  </w:style>
  <w:style w:type="paragraph" w:customStyle="1" w:styleId="umowa">
    <w:name w:val="umowa"/>
    <w:basedOn w:val="Normalny"/>
    <w:rsid w:val="008B65AC"/>
    <w:pPr>
      <w:suppressAutoHyphens/>
      <w:snapToGrid w:val="0"/>
      <w:spacing w:line="280" w:lineRule="exact"/>
      <w:jc w:val="both"/>
    </w:pPr>
    <w:rPr>
      <w:sz w:val="20"/>
      <w:lang w:eastAsia="ar-SA"/>
    </w:rPr>
  </w:style>
  <w:style w:type="character" w:styleId="Odwoaniedokomentarza">
    <w:name w:val="annotation reference"/>
    <w:rsid w:val="008B65AC"/>
    <w:rPr>
      <w:sz w:val="16"/>
    </w:rPr>
  </w:style>
  <w:style w:type="paragraph" w:styleId="Tekstkomentarza">
    <w:name w:val="annotation text"/>
    <w:basedOn w:val="Normalny"/>
    <w:link w:val="TekstkomentarzaZnak"/>
    <w:rsid w:val="008B65AC"/>
    <w:rPr>
      <w:sz w:val="20"/>
    </w:rPr>
  </w:style>
  <w:style w:type="character" w:customStyle="1" w:styleId="TekstkomentarzaZnak">
    <w:name w:val="Tekst komentarza Znak"/>
    <w:basedOn w:val="Domylnaczcionkaakapitu"/>
    <w:link w:val="Tekstkomentarza"/>
    <w:rsid w:val="008B65AC"/>
    <w:rPr>
      <w:rFonts w:ascii="Times New Roman" w:eastAsia="Times New Roman" w:hAnsi="Times New Roman" w:cs="Times New Roman"/>
      <w:sz w:val="20"/>
      <w:szCs w:val="20"/>
      <w:lang w:eastAsia="pl-PL"/>
    </w:rPr>
  </w:style>
  <w:style w:type="paragraph" w:customStyle="1" w:styleId="zalbold-centr">
    <w:name w:val="zal bold-centr"/>
    <w:basedOn w:val="Normalny"/>
    <w:rsid w:val="008B65AC"/>
    <w:pPr>
      <w:widowControl w:val="0"/>
      <w:suppressAutoHyphens/>
      <w:autoSpaceDE w:val="0"/>
      <w:autoSpaceDN w:val="0"/>
      <w:adjustRightInd w:val="0"/>
      <w:spacing w:before="283" w:after="142" w:line="280" w:lineRule="atLeast"/>
      <w:jc w:val="center"/>
    </w:pPr>
    <w:rPr>
      <w:rFonts w:ascii="Myriad Pro" w:hAnsi="Myriad Pro" w:cs="Myriad Pro"/>
      <w:b/>
      <w:bCs/>
      <w:color w:val="000000"/>
      <w:sz w:val="22"/>
      <w:szCs w:val="22"/>
    </w:rPr>
  </w:style>
  <w:style w:type="paragraph" w:customStyle="1" w:styleId="Zal-text">
    <w:name w:val="Zal-text"/>
    <w:basedOn w:val="Normalny"/>
    <w:rsid w:val="008B65AC"/>
    <w:pPr>
      <w:widowControl w:val="0"/>
      <w:tabs>
        <w:tab w:val="right" w:leader="dot" w:pos="454"/>
        <w:tab w:val="right" w:leader="dot" w:pos="8674"/>
      </w:tabs>
      <w:autoSpaceDE w:val="0"/>
      <w:autoSpaceDN w:val="0"/>
      <w:adjustRightInd w:val="0"/>
      <w:spacing w:before="57" w:after="57" w:line="280" w:lineRule="atLeast"/>
      <w:ind w:left="57" w:right="57"/>
      <w:jc w:val="both"/>
    </w:pPr>
    <w:rPr>
      <w:rFonts w:ascii="Myriad Pro" w:hAnsi="Myriad Pro" w:cs="Myriad Pro"/>
      <w:color w:val="000000"/>
      <w:sz w:val="22"/>
      <w:szCs w:val="22"/>
    </w:rPr>
  </w:style>
  <w:style w:type="character" w:customStyle="1" w:styleId="B">
    <w:name w:val="B"/>
    <w:rsid w:val="008B65AC"/>
    <w:rPr>
      <w:b/>
      <w:bCs/>
    </w:rPr>
  </w:style>
  <w:style w:type="paragraph" w:customStyle="1" w:styleId="pkt">
    <w:name w:val="pkt"/>
    <w:basedOn w:val="Nagwek2"/>
    <w:link w:val="pktZnak"/>
    <w:qFormat/>
    <w:rsid w:val="008B65AC"/>
    <w:pPr>
      <w:keepNext w:val="0"/>
      <w:numPr>
        <w:numId w:val="20"/>
      </w:numPr>
      <w:spacing w:after="240" w:line="276" w:lineRule="auto"/>
      <w:jc w:val="both"/>
    </w:pPr>
    <w:rPr>
      <w:rFonts w:ascii="Arial" w:hAnsi="Arial" w:cs="Arial"/>
      <w:b w:val="0"/>
      <w:color w:val="4F81BD"/>
      <w:sz w:val="26"/>
      <w:szCs w:val="26"/>
    </w:rPr>
  </w:style>
  <w:style w:type="character" w:customStyle="1" w:styleId="pktZnak">
    <w:name w:val="pkt Znak"/>
    <w:link w:val="pkt"/>
    <w:rsid w:val="008B65AC"/>
    <w:rPr>
      <w:rFonts w:ascii="Arial" w:eastAsia="Times New Roman" w:hAnsi="Arial" w:cs="Arial"/>
      <w:color w:val="4F81BD"/>
      <w:sz w:val="26"/>
      <w:szCs w:val="26"/>
      <w:lang w:eastAsia="pl-PL"/>
    </w:rPr>
  </w:style>
  <w:style w:type="paragraph" w:styleId="Zwykytekst">
    <w:name w:val="Plain Text"/>
    <w:basedOn w:val="Normalny"/>
    <w:link w:val="ZwykytekstZnak"/>
    <w:rsid w:val="008B65AC"/>
    <w:rPr>
      <w:rFonts w:ascii="Courier New" w:hAnsi="Courier New"/>
      <w:sz w:val="20"/>
    </w:rPr>
  </w:style>
  <w:style w:type="character" w:customStyle="1" w:styleId="ZwykytekstZnak">
    <w:name w:val="Zwykły tekst Znak"/>
    <w:basedOn w:val="Domylnaczcionkaakapitu"/>
    <w:link w:val="Zwykytekst"/>
    <w:rsid w:val="008B65AC"/>
    <w:rPr>
      <w:rFonts w:ascii="Courier New" w:eastAsia="Times New Roman" w:hAnsi="Courier New" w:cs="Times New Roman"/>
      <w:sz w:val="20"/>
      <w:szCs w:val="20"/>
      <w:lang w:eastAsia="pl-PL"/>
    </w:rPr>
  </w:style>
  <w:style w:type="character" w:customStyle="1" w:styleId="AkapitzlistZnak">
    <w:name w:val="Akapit z listą Znak"/>
    <w:aliases w:val="HŁ_Bullet1 Znak,lp1 Znak,BulletC Znak,Preambuła Znak,Normal Znak,Akapit z listą3 Znak,Akapit z listą31 Znak,Podsis rysunku Znak,Tytuły Znak,Normalny1 Znak,Lista num Znak,RR PGE Akapit z listą Znak,List Paragraph2 Znak,1) AaA Znak"/>
    <w:link w:val="Akapitzlist"/>
    <w:qFormat/>
    <w:locked/>
    <w:rsid w:val="00B44A0C"/>
    <w:rPr>
      <w:rFonts w:ascii="Times New Roman" w:eastAsia="Times New Roman" w:hAnsi="Times New Roman" w:cs="Times New Roman"/>
      <w:sz w:val="24"/>
      <w:szCs w:val="20"/>
      <w:lang w:eastAsia="pl-PL"/>
    </w:rPr>
  </w:style>
  <w:style w:type="paragraph" w:styleId="Tematkomentarza">
    <w:name w:val="annotation subject"/>
    <w:basedOn w:val="Tekstkomentarza"/>
    <w:next w:val="Tekstkomentarza"/>
    <w:link w:val="TematkomentarzaZnak"/>
    <w:uiPriority w:val="99"/>
    <w:semiHidden/>
    <w:unhideWhenUsed/>
    <w:rsid w:val="006405FA"/>
    <w:rPr>
      <w:b/>
      <w:bCs/>
    </w:rPr>
  </w:style>
  <w:style w:type="character" w:customStyle="1" w:styleId="TematkomentarzaZnak">
    <w:name w:val="Temat komentarza Znak"/>
    <w:basedOn w:val="TekstkomentarzaZnak"/>
    <w:link w:val="Tematkomentarza"/>
    <w:uiPriority w:val="99"/>
    <w:semiHidden/>
    <w:rsid w:val="006405FA"/>
    <w:rPr>
      <w:rFonts w:ascii="Times New Roman" w:eastAsia="Times New Roman" w:hAnsi="Times New Roman" w:cs="Times New Roman"/>
      <w:b/>
      <w:bCs/>
      <w:sz w:val="20"/>
      <w:szCs w:val="20"/>
      <w:lang w:eastAsia="pl-PL"/>
    </w:rPr>
  </w:style>
  <w:style w:type="paragraph" w:customStyle="1" w:styleId="Tekstpodstawowywcity31">
    <w:name w:val="Tekst podstawowy wci?ty 31"/>
    <w:basedOn w:val="Normalny"/>
    <w:rsid w:val="0024401A"/>
    <w:pPr>
      <w:suppressAutoHyphens/>
      <w:spacing w:line="100" w:lineRule="atLeast"/>
      <w:ind w:left="720"/>
      <w:jc w:val="both"/>
    </w:pPr>
    <w:rPr>
      <w:kern w:val="1"/>
      <w:lang w:eastAsia="hi-IN" w:bidi="hi-IN"/>
    </w:rPr>
  </w:style>
  <w:style w:type="paragraph" w:customStyle="1" w:styleId="Style3">
    <w:name w:val="Style3"/>
    <w:basedOn w:val="Akapitzlist"/>
    <w:qFormat/>
    <w:rsid w:val="00B60612"/>
    <w:pPr>
      <w:numPr>
        <w:ilvl w:val="1"/>
        <w:numId w:val="24"/>
      </w:numPr>
      <w:tabs>
        <w:tab w:val="num" w:pos="360"/>
      </w:tabs>
      <w:spacing w:before="120" w:after="60" w:line="260" w:lineRule="exact"/>
      <w:ind w:left="720" w:firstLine="0"/>
      <w:jc w:val="both"/>
    </w:pPr>
    <w:rPr>
      <w:rFonts w:ascii="Arial" w:eastAsiaTheme="minorHAnsi" w:hAnsi="Arial" w:cs="Arial"/>
      <w:b/>
      <w:smallCaps/>
      <w:sz w:val="20"/>
      <w:lang w:eastAsia="en-US"/>
    </w:rPr>
  </w:style>
  <w:style w:type="character" w:customStyle="1" w:styleId="FontStyle47">
    <w:name w:val="Font Style47"/>
    <w:uiPriority w:val="99"/>
    <w:rsid w:val="00121817"/>
    <w:rPr>
      <w:rFonts w:ascii="Arial" w:hAnsi="Arial" w:cs="Arial"/>
      <w:color w:val="000000"/>
      <w:sz w:val="20"/>
      <w:szCs w:val="20"/>
    </w:rPr>
  </w:style>
  <w:style w:type="paragraph" w:customStyle="1" w:styleId="Akapitzlist1">
    <w:name w:val="Akapit z listą1"/>
    <w:basedOn w:val="Normalny"/>
    <w:rsid w:val="00544F4F"/>
    <w:pPr>
      <w:suppressAutoHyphens/>
      <w:spacing w:line="100" w:lineRule="atLeast"/>
      <w:ind w:left="720"/>
    </w:pPr>
    <w:rPr>
      <w:kern w:val="1"/>
      <w:szCs w:val="24"/>
      <w:lang w:eastAsia="hi-IN" w:bidi="hi-IN"/>
    </w:rPr>
  </w:style>
  <w:style w:type="paragraph" w:customStyle="1" w:styleId="Style14">
    <w:name w:val="Style14"/>
    <w:basedOn w:val="Normalny"/>
    <w:uiPriority w:val="99"/>
    <w:rsid w:val="002F219D"/>
    <w:pPr>
      <w:widowControl w:val="0"/>
      <w:autoSpaceDE w:val="0"/>
      <w:autoSpaceDN w:val="0"/>
      <w:adjustRightInd w:val="0"/>
      <w:spacing w:line="254" w:lineRule="exact"/>
      <w:jc w:val="both"/>
    </w:pPr>
    <w:rPr>
      <w:rFonts w:ascii="Arial Unicode MS" w:eastAsia="Arial Unicode MS" w:hAnsi="Calibri" w:cs="Arial Unicode MS"/>
      <w:szCs w:val="24"/>
    </w:rPr>
  </w:style>
  <w:style w:type="paragraph" w:styleId="Poprawka">
    <w:name w:val="Revision"/>
    <w:hidden/>
    <w:uiPriority w:val="99"/>
    <w:semiHidden/>
    <w:rsid w:val="00522B8E"/>
    <w:pPr>
      <w:spacing w:after="0" w:line="240" w:lineRule="auto"/>
    </w:pPr>
    <w:rPr>
      <w:rFonts w:ascii="Times New Roman" w:eastAsia="Times New Roman" w:hAnsi="Times New Roman" w:cs="Times New Roman"/>
      <w:sz w:val="24"/>
      <w:szCs w:val="20"/>
      <w:lang w:eastAsia="pl-PL"/>
    </w:rPr>
  </w:style>
  <w:style w:type="paragraph" w:customStyle="1" w:styleId="Akapitzlist2">
    <w:name w:val="Akapit z listą2"/>
    <w:basedOn w:val="Normalny"/>
    <w:uiPriority w:val="34"/>
    <w:qFormat/>
    <w:rsid w:val="00811A6D"/>
    <w:pPr>
      <w:suppressAutoHyphens/>
      <w:spacing w:line="100" w:lineRule="atLeast"/>
      <w:ind w:left="720"/>
    </w:pPr>
    <w:rPr>
      <w:kern w:val="1"/>
      <w:szCs w:val="24"/>
      <w:lang w:eastAsia="hi-IN" w:bidi="hi-IN"/>
    </w:rPr>
  </w:style>
  <w:style w:type="character" w:customStyle="1" w:styleId="Nierozpoznanawzmianka1">
    <w:name w:val="Nierozpoznana wzmianka1"/>
    <w:basedOn w:val="Domylnaczcionkaakapitu"/>
    <w:uiPriority w:val="99"/>
    <w:semiHidden/>
    <w:unhideWhenUsed/>
    <w:rsid w:val="00CD6A09"/>
    <w:rPr>
      <w:color w:val="605E5C"/>
      <w:shd w:val="clear" w:color="auto" w:fill="E1DFDD"/>
    </w:rPr>
  </w:style>
  <w:style w:type="paragraph" w:customStyle="1" w:styleId="ListParagraph0">
    <w:name w:val="List Paragraph0"/>
    <w:basedOn w:val="Normalny"/>
    <w:rsid w:val="00274372"/>
    <w:pPr>
      <w:suppressAutoHyphens/>
      <w:ind w:left="720"/>
      <w:contextualSpacing/>
    </w:pPr>
    <w:rPr>
      <w:color w:val="00000A"/>
      <w:kern w:val="1"/>
      <w:sz w:val="22"/>
    </w:rPr>
  </w:style>
  <w:style w:type="table" w:styleId="Tabela-Siatka">
    <w:name w:val="Table Grid"/>
    <w:basedOn w:val="Standardowy"/>
    <w:uiPriority w:val="39"/>
    <w:qFormat/>
    <w:rsid w:val="00D04D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0F4AE3"/>
    <w:rPr>
      <w:color w:val="800080" w:themeColor="followedHyperlink"/>
      <w:u w:val="single"/>
    </w:rPr>
  </w:style>
  <w:style w:type="character" w:customStyle="1" w:styleId="cf01">
    <w:name w:val="cf01"/>
    <w:basedOn w:val="Domylnaczcionkaakapitu"/>
    <w:rsid w:val="000235AD"/>
    <w:rPr>
      <w:rFonts w:ascii="Segoe UI" w:hAnsi="Segoe UI" w:cs="Segoe UI" w:hint="default"/>
      <w:sz w:val="18"/>
      <w:szCs w:val="18"/>
    </w:rPr>
  </w:style>
  <w:style w:type="character" w:styleId="Nierozpoznanawzmianka">
    <w:name w:val="Unresolved Mention"/>
    <w:basedOn w:val="Domylnaczcionkaakapitu"/>
    <w:uiPriority w:val="99"/>
    <w:semiHidden/>
    <w:unhideWhenUsed/>
    <w:rsid w:val="00D05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492682">
      <w:bodyDiv w:val="1"/>
      <w:marLeft w:val="0"/>
      <w:marRight w:val="0"/>
      <w:marTop w:val="0"/>
      <w:marBottom w:val="0"/>
      <w:divBdr>
        <w:top w:val="none" w:sz="0" w:space="0" w:color="auto"/>
        <w:left w:val="none" w:sz="0" w:space="0" w:color="auto"/>
        <w:bottom w:val="none" w:sz="0" w:space="0" w:color="auto"/>
        <w:right w:val="none" w:sz="0" w:space="0" w:color="auto"/>
      </w:divBdr>
    </w:div>
    <w:div w:id="986319793">
      <w:bodyDiv w:val="1"/>
      <w:marLeft w:val="0"/>
      <w:marRight w:val="0"/>
      <w:marTop w:val="0"/>
      <w:marBottom w:val="0"/>
      <w:divBdr>
        <w:top w:val="none" w:sz="0" w:space="0" w:color="auto"/>
        <w:left w:val="none" w:sz="0" w:space="0" w:color="auto"/>
        <w:bottom w:val="none" w:sz="0" w:space="0" w:color="auto"/>
        <w:right w:val="none" w:sz="0" w:space="0" w:color="auto"/>
      </w:divBdr>
    </w:div>
    <w:div w:id="993752892">
      <w:bodyDiv w:val="1"/>
      <w:marLeft w:val="0"/>
      <w:marRight w:val="0"/>
      <w:marTop w:val="0"/>
      <w:marBottom w:val="0"/>
      <w:divBdr>
        <w:top w:val="none" w:sz="0" w:space="0" w:color="auto"/>
        <w:left w:val="none" w:sz="0" w:space="0" w:color="auto"/>
        <w:bottom w:val="none" w:sz="0" w:space="0" w:color="auto"/>
        <w:right w:val="none" w:sz="0" w:space="0" w:color="auto"/>
      </w:divBdr>
    </w:div>
    <w:div w:id="1179851960">
      <w:bodyDiv w:val="1"/>
      <w:marLeft w:val="0"/>
      <w:marRight w:val="0"/>
      <w:marTop w:val="0"/>
      <w:marBottom w:val="0"/>
      <w:divBdr>
        <w:top w:val="none" w:sz="0" w:space="0" w:color="auto"/>
        <w:left w:val="none" w:sz="0" w:space="0" w:color="auto"/>
        <w:bottom w:val="none" w:sz="0" w:space="0" w:color="auto"/>
        <w:right w:val="none" w:sz="0" w:space="0" w:color="auto"/>
      </w:divBdr>
      <w:divsChild>
        <w:div w:id="1801730361">
          <w:marLeft w:val="0"/>
          <w:marRight w:val="0"/>
          <w:marTop w:val="0"/>
          <w:marBottom w:val="0"/>
          <w:divBdr>
            <w:top w:val="none" w:sz="0" w:space="0" w:color="auto"/>
            <w:left w:val="none" w:sz="0" w:space="0" w:color="auto"/>
            <w:bottom w:val="none" w:sz="0" w:space="0" w:color="auto"/>
            <w:right w:val="none" w:sz="0" w:space="0" w:color="auto"/>
          </w:divBdr>
        </w:div>
      </w:divsChild>
    </w:div>
    <w:div w:id="1510682701">
      <w:bodyDiv w:val="1"/>
      <w:marLeft w:val="0"/>
      <w:marRight w:val="0"/>
      <w:marTop w:val="0"/>
      <w:marBottom w:val="0"/>
      <w:divBdr>
        <w:top w:val="none" w:sz="0" w:space="0" w:color="auto"/>
        <w:left w:val="none" w:sz="0" w:space="0" w:color="auto"/>
        <w:bottom w:val="none" w:sz="0" w:space="0" w:color="auto"/>
        <w:right w:val="none" w:sz="0" w:space="0" w:color="auto"/>
      </w:divBdr>
    </w:div>
    <w:div w:id="1793353777">
      <w:bodyDiv w:val="1"/>
      <w:marLeft w:val="0"/>
      <w:marRight w:val="0"/>
      <w:marTop w:val="0"/>
      <w:marBottom w:val="0"/>
      <w:divBdr>
        <w:top w:val="none" w:sz="0" w:space="0" w:color="auto"/>
        <w:left w:val="none" w:sz="0" w:space="0" w:color="auto"/>
        <w:bottom w:val="none" w:sz="0" w:space="0" w:color="auto"/>
        <w:right w:val="none" w:sz="0" w:space="0" w:color="auto"/>
      </w:divBdr>
    </w:div>
    <w:div w:id="2005552437">
      <w:bodyDiv w:val="1"/>
      <w:marLeft w:val="0"/>
      <w:marRight w:val="0"/>
      <w:marTop w:val="0"/>
      <w:marBottom w:val="0"/>
      <w:divBdr>
        <w:top w:val="none" w:sz="0" w:space="0" w:color="auto"/>
        <w:left w:val="none" w:sz="0" w:space="0" w:color="auto"/>
        <w:bottom w:val="none" w:sz="0" w:space="0" w:color="auto"/>
        <w:right w:val="none" w:sz="0" w:space="0" w:color="auto"/>
      </w:divBdr>
    </w:div>
    <w:div w:id="2103452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zajner@pkpenregetyka.pl" TargetMode="External"/><Relationship Id="rId18" Type="http://schemas.openxmlformats.org/officeDocument/2006/relationships/hyperlink" Target="mailto:iod@pgeekoperator.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mailto:biuro@jarset.pl" TargetMode="External"/><Relationship Id="rId17" Type="http://schemas.openxmlformats.org/officeDocument/2006/relationships/hyperlink" Target="mailto:daneosobowe@pgeekoperator.pl" TargetMode="External"/><Relationship Id="rId2" Type="http://schemas.openxmlformats.org/officeDocument/2006/relationships/customXml" Target="../customXml/item2.xml"/><Relationship Id="rId16" Type="http://schemas.openxmlformats.org/officeDocument/2006/relationships/hyperlink" Target="mailto:g.szajner@pkpenregetyka.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g.szajner@pkpenregetyka.p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iod@pgeekoperator.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g.szajner@pkpenregetyka.p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zalacznik 5.docx</dmsv2BaseFileName>
    <dmsv2BaseDisplayName xmlns="http://schemas.microsoft.com/sharepoint/v3">zalacznik 5</dmsv2BaseDisplayName>
    <dmsv2SWPP2ObjectNumber xmlns="http://schemas.microsoft.com/sharepoint/v3">POST/HZ/EO/HZL/00045/2026                         </dmsv2SWPP2ObjectNumber>
    <dmsv2SWPP2SumMD5 xmlns="http://schemas.microsoft.com/sharepoint/v3">14fae325e6b7999700a5d6fc1f6e32d5</dmsv2SWPP2SumMD5>
    <dmsv2BaseMoved xmlns="http://schemas.microsoft.com/sharepoint/v3">false</dmsv2BaseMoved>
    <dmsv2BaseIsSensitive xmlns="http://schemas.microsoft.com/sharepoint/v3">true</dmsv2BaseIsSensitive>
    <dmsv2SWPP2IDSWPP2 xmlns="http://schemas.microsoft.com/sharepoint/v3">711039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24979820</dmsv2BaseClientSystemDocumentID>
    <dmsv2BaseModifiedByID xmlns="http://schemas.microsoft.com/sharepoint/v3">1A600073</dmsv2BaseModifiedByID>
    <dmsv2BaseCreatedByID xmlns="http://schemas.microsoft.com/sharepoint/v3">1A600073</dmsv2BaseCreatedByID>
    <dmsv2SWPP2ObjectDepartment xmlns="http://schemas.microsoft.com/sharepoint/v3">00000001001j00000002</dmsv2SWPP2ObjectDepartment>
    <dmsv2SWPP2ObjectName xmlns="http://schemas.microsoft.com/sharepoint/v3">Postępowanie</dmsv2SWPP2ObjectName>
    <_dlc_DocId xmlns="a19cb1c7-c5c7-46d4-85ae-d83685407bba">FJ3FSM7XJ42E-1649073643-8017</_dlc_DocId>
    <_dlc_DocIdUrl xmlns="a19cb1c7-c5c7-46d4-85ae-d83685407bba">
      <Url>https://swpp2.dms.gkpge.pl/sites/43/_layouts/15/DocIdRedir.aspx?ID=FJ3FSM7XJ42E-1649073643-8017</Url>
      <Description>FJ3FSM7XJ42E-1649073643-8017</Description>
    </_dlc_DocIdUrl>
  </documentManagement>
</p:properties>
</file>

<file path=customXml/itemProps1.xml><?xml version="1.0" encoding="utf-8"?>
<ds:datastoreItem xmlns:ds="http://schemas.openxmlformats.org/officeDocument/2006/customXml" ds:itemID="{C04511EE-C3E4-433C-BB47-AC55CC9BB00F}">
  <ds:schemaRefs>
    <ds:schemaRef ds:uri="http://schemas.microsoft.com/sharepoint/events"/>
  </ds:schemaRefs>
</ds:datastoreItem>
</file>

<file path=customXml/itemProps2.xml><?xml version="1.0" encoding="utf-8"?>
<ds:datastoreItem xmlns:ds="http://schemas.openxmlformats.org/officeDocument/2006/customXml" ds:itemID="{270ECBEC-3FFB-4926-8C03-1135896B9CDE}">
  <ds:schemaRefs>
    <ds:schemaRef ds:uri="http://schemas.openxmlformats.org/officeDocument/2006/bibliography"/>
  </ds:schemaRefs>
</ds:datastoreItem>
</file>

<file path=customXml/itemProps3.xml><?xml version="1.0" encoding="utf-8"?>
<ds:datastoreItem xmlns:ds="http://schemas.openxmlformats.org/officeDocument/2006/customXml" ds:itemID="{9891A5A6-F39C-4F55-B1E2-28F70E0C1E41}"/>
</file>

<file path=customXml/itemProps4.xml><?xml version="1.0" encoding="utf-8"?>
<ds:datastoreItem xmlns:ds="http://schemas.openxmlformats.org/officeDocument/2006/customXml" ds:itemID="{C688DD2C-2429-4383-B474-4719F1B948E8}">
  <ds:schemaRefs>
    <ds:schemaRef ds:uri="http://schemas.microsoft.com/sharepoint/v3/contenttype/forms"/>
  </ds:schemaRefs>
</ds:datastoreItem>
</file>

<file path=customXml/itemProps5.xml><?xml version="1.0" encoding="utf-8"?>
<ds:datastoreItem xmlns:ds="http://schemas.openxmlformats.org/officeDocument/2006/customXml" ds:itemID="{42B3856A-48F6-4873-A838-D8B6F2FF8832}">
  <ds:schemaRefs>
    <ds:schemaRef ds:uri="http://schemas.microsoft.com/office/2006/metadata/properties"/>
    <ds:schemaRef ds:uri="http://schemas.microsoft.com/office/infopath/2007/PartnerControls"/>
    <ds:schemaRef ds:uri="726b6aab-d8cb-4f5a-b907-28d7a8636d43"/>
    <ds:schemaRef ds:uri="9c3867e9-c5af-42db-95cf-bccdbe9cfa43"/>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24224</Words>
  <Characters>145347</Characters>
  <Application>Microsoft Office Word</Application>
  <DocSecurity>0</DocSecurity>
  <Lines>1211</Lines>
  <Paragraphs>338</Paragraphs>
  <ScaleCrop>false</ScaleCrop>
  <HeadingPairs>
    <vt:vector size="2" baseType="variant">
      <vt:variant>
        <vt:lpstr>Tytuł</vt:lpstr>
      </vt:variant>
      <vt:variant>
        <vt:i4>1</vt:i4>
      </vt:variant>
    </vt:vector>
  </HeadingPairs>
  <TitlesOfParts>
    <vt:vector size="1" baseType="lpstr">
      <vt:lpstr>Umowa_jednostkowa_-_ROBOTY_BUDOWL-MONT_MODERNIZACJA_PT.docx</vt:lpstr>
    </vt:vector>
  </TitlesOfParts>
  <Company>PKP Energetyka S.A.</Company>
  <LinksUpToDate>false</LinksUpToDate>
  <CharactersWithSpaces>169233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Umowa_jednostkowa_-_ROBOTY_BUDOWL-MONT_MODERNIZACJA_PT.docx</dc:title>
  <dc:subject/>
  <dc:creator>Artur Olchawa</dc:creator>
  <cp:keywords/>
  <dc:description/>
  <cp:lastModifiedBy>Jakub Karpiński</cp:lastModifiedBy>
  <cp:revision>2</cp:revision>
  <cp:lastPrinted>2023-01-11T07:45:00Z</cp:lastPrinted>
  <dcterms:created xsi:type="dcterms:W3CDTF">2026-04-20T11:45:00Z</dcterms:created>
  <dcterms:modified xsi:type="dcterms:W3CDTF">2026-04-20T11:45:00Z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66b5d990-821a-4d41-b503-280f184b2126_Enabled">
    <vt:lpwstr>true</vt:lpwstr>
  </property>
  <property fmtid="{D5CDD505-2E9C-101B-9397-08002B2CF9AE}" pid="4" name="MSIP_Label_66b5d990-821a-4d41-b503-280f184b2126_SetDate">
    <vt:lpwstr>2023-12-06T14:48:43Z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8363127a-901b-46d3-9138-39fbc8a7172f</vt:lpwstr>
  </property>
  <property fmtid="{D5CDD505-2E9C-101B-9397-08002B2CF9AE}" pid="9" name="MSIP_Label_66b5d990-821a-4d41-b503-280f184b2126_ContentBits">
    <vt:lpwstr>0</vt:lpwstr>
  </property>
  <property fmtid="{D5CDD505-2E9C-101B-9397-08002B2CF9AE}" pid="10" name="PKPECATEGORY">
    <vt:lpwstr>PODSTAWOWY</vt:lpwstr>
  </property>
  <property fmtid="{D5CDD505-2E9C-101B-9397-08002B2CF9AE}" pid="11" name="PKPEClassifiedBy">
    <vt:lpwstr>PKPENERGETYKA\k.rusin;Krzysztof Rusin</vt:lpwstr>
  </property>
  <property fmtid="{D5CDD505-2E9C-101B-9397-08002B2CF9AE}" pid="12" name="PKPEClassificationDate">
    <vt:lpwstr>2022-08-12T12:34:41.6660591+02:00</vt:lpwstr>
  </property>
  <property fmtid="{D5CDD505-2E9C-101B-9397-08002B2CF9AE}" pid="13" name="PKPEClassifiedBySID">
    <vt:lpwstr>PKPENERGETYKA\S-1-5-21-3871890766-2155079996-2380071410-82392</vt:lpwstr>
  </property>
  <property fmtid="{D5CDD505-2E9C-101B-9397-08002B2CF9AE}" pid="14" name="PKPEGRNItemId">
    <vt:lpwstr>GRN-f683cdad-3bdd-451b-bcdd-70912f942c9e</vt:lpwstr>
  </property>
  <property fmtid="{D5CDD505-2E9C-101B-9397-08002B2CF9AE}" pid="15" name="PKPEHash">
    <vt:lpwstr>KM5jCSUMK9QnzvuZJhpNQXCV6wKPdEVcOmimUTNLvjI=</vt:lpwstr>
  </property>
  <property fmtid="{D5CDD505-2E9C-101B-9397-08002B2CF9AE}" pid="16" name="PKPERefresh">
    <vt:lpwstr>False</vt:lpwstr>
  </property>
  <property fmtid="{D5CDD505-2E9C-101B-9397-08002B2CF9AE}" pid="17" name="MediaServiceImageTags">
    <vt:lpwstr/>
  </property>
  <property fmtid="{D5CDD505-2E9C-101B-9397-08002B2CF9AE}" pid="18" name="_dlc_DocIdItemGuid">
    <vt:lpwstr>57c71110-b1c9-488e-82c4-c266c58682f7</vt:lpwstr>
  </property>
  <property fmtid="{D5CDD505-2E9C-101B-9397-08002B2CF9AE}" pid="19" name="PGEEKCATEGORY">
    <vt:lpwstr>TP</vt:lpwstr>
  </property>
  <property fmtid="{D5CDD505-2E9C-101B-9397-08002B2CF9AE}" pid="20" name="PGEEKClassifiedBy">
    <vt:lpwstr>PKPENERGETYKA\r.lewon;Radosław Lewoń</vt:lpwstr>
  </property>
  <property fmtid="{D5CDD505-2E9C-101B-9397-08002B2CF9AE}" pid="21" name="PGEEKClassificationDate">
    <vt:lpwstr>2024-02-08T09:11:13.1987424+01:00</vt:lpwstr>
  </property>
  <property fmtid="{D5CDD505-2E9C-101B-9397-08002B2CF9AE}" pid="22" name="PGEEKClassifiedBySID">
    <vt:lpwstr>PKPENERGETYKA\S-1-5-21-3871890766-2155079996-2380071410-83864</vt:lpwstr>
  </property>
  <property fmtid="{D5CDD505-2E9C-101B-9397-08002B2CF9AE}" pid="23" name="PGEEKGRNItemId">
    <vt:lpwstr>GRN-cb42bd6d-6d64-4d20-81ac-c0ead5a13fbd</vt:lpwstr>
  </property>
  <property fmtid="{D5CDD505-2E9C-101B-9397-08002B2CF9AE}" pid="24" name="PGEEKHash">
    <vt:lpwstr>jHNelUWoHie6Ua7Nn+zSRzRS7Jg7SY9z8Mzl6iMY/vs=</vt:lpwstr>
  </property>
  <property fmtid="{D5CDD505-2E9C-101B-9397-08002B2CF9AE}" pid="25" name="DLPManualFileClassification">
    <vt:lpwstr>{0099407a-91a4-4088-96c8-70f440ff46ef}</vt:lpwstr>
  </property>
  <property fmtid="{D5CDD505-2E9C-101B-9397-08002B2CF9AE}" pid="26" name="PGEEKRefresh">
    <vt:lpwstr>False</vt:lpwstr>
  </property>
</Properties>
</file>